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97959F" w14:textId="77777777" w:rsidR="00D42751" w:rsidRPr="00624B4C" w:rsidRDefault="00D42751">
      <w:pPr>
        <w:spacing w:line="200" w:lineRule="exact"/>
        <w:rPr>
          <w:rFonts w:ascii="Arial" w:hAnsi="Arial" w:cs="Arial"/>
        </w:rPr>
      </w:pPr>
    </w:p>
    <w:p w14:paraId="2153B0DB" w14:textId="77777777" w:rsidR="00D42751" w:rsidRPr="00624B4C" w:rsidRDefault="00D42751">
      <w:pPr>
        <w:spacing w:line="200" w:lineRule="exact"/>
        <w:rPr>
          <w:rFonts w:ascii="Arial" w:hAnsi="Arial" w:cs="Arial"/>
        </w:rPr>
      </w:pPr>
    </w:p>
    <w:p w14:paraId="22B48EF6" w14:textId="77777777" w:rsidR="00D42751" w:rsidRPr="00624B4C" w:rsidRDefault="00D42751">
      <w:pPr>
        <w:spacing w:before="4" w:line="200" w:lineRule="exact"/>
        <w:rPr>
          <w:rFonts w:ascii="Arial" w:hAnsi="Arial" w:cs="Arial"/>
        </w:rPr>
      </w:pPr>
    </w:p>
    <w:tbl>
      <w:tblPr>
        <w:tblW w:w="0" w:type="auto"/>
        <w:tblInd w:w="2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0"/>
      </w:tblGrid>
      <w:tr w:rsidR="00D42751" w:rsidRPr="00624B4C" w14:paraId="56B1F2EF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DD3F33" w14:textId="77777777" w:rsidR="00D42751" w:rsidRPr="00624B4C" w:rsidRDefault="00273FBC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624B4C">
              <w:rPr>
                <w:rFonts w:ascii="Arial" w:eastAsia="Arial" w:hAnsi="Arial" w:cs="Arial"/>
                <w:spacing w:val="1"/>
              </w:rPr>
              <w:t>J</w:t>
            </w:r>
            <w:r w:rsidRPr="00624B4C">
              <w:rPr>
                <w:rFonts w:ascii="Arial" w:eastAsia="Arial" w:hAnsi="Arial" w:cs="Arial"/>
              </w:rPr>
              <w:t>o</w:t>
            </w:r>
            <w:r w:rsidRPr="00624B4C">
              <w:rPr>
                <w:rFonts w:ascii="Arial" w:eastAsia="Arial" w:hAnsi="Arial" w:cs="Arial"/>
                <w:spacing w:val="-1"/>
              </w:rPr>
              <w:t>u</w:t>
            </w:r>
            <w:r w:rsidRPr="00624B4C">
              <w:rPr>
                <w:rFonts w:ascii="Arial" w:eastAsia="Arial" w:hAnsi="Arial" w:cs="Arial"/>
                <w:spacing w:val="1"/>
              </w:rPr>
              <w:t>r</w:t>
            </w:r>
            <w:r w:rsidRPr="00624B4C">
              <w:rPr>
                <w:rFonts w:ascii="Arial" w:eastAsia="Arial" w:hAnsi="Arial" w:cs="Arial"/>
              </w:rPr>
              <w:t>n</w:t>
            </w:r>
            <w:r w:rsidRPr="00624B4C">
              <w:rPr>
                <w:rFonts w:ascii="Arial" w:eastAsia="Arial" w:hAnsi="Arial" w:cs="Arial"/>
                <w:spacing w:val="-1"/>
              </w:rPr>
              <w:t>a</w:t>
            </w:r>
            <w:r w:rsidRPr="00624B4C">
              <w:rPr>
                <w:rFonts w:ascii="Arial" w:eastAsia="Arial" w:hAnsi="Arial" w:cs="Arial"/>
              </w:rPr>
              <w:t>l</w:t>
            </w:r>
            <w:r w:rsidRPr="00624B4C">
              <w:rPr>
                <w:rFonts w:ascii="Arial" w:eastAsia="Arial" w:hAnsi="Arial" w:cs="Arial"/>
                <w:spacing w:val="-6"/>
              </w:rPr>
              <w:t xml:space="preserve"> </w:t>
            </w:r>
            <w:r w:rsidRPr="00624B4C">
              <w:rPr>
                <w:rFonts w:ascii="Arial" w:eastAsia="Arial" w:hAnsi="Arial" w:cs="Arial"/>
              </w:rPr>
              <w:t>Na</w:t>
            </w:r>
            <w:r w:rsidRPr="00624B4C">
              <w:rPr>
                <w:rFonts w:ascii="Arial" w:eastAsia="Arial" w:hAnsi="Arial" w:cs="Arial"/>
                <w:spacing w:val="4"/>
              </w:rPr>
              <w:t>m</w:t>
            </w:r>
            <w:r w:rsidRPr="00624B4C"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CE341C" w14:textId="77777777" w:rsidR="00D42751" w:rsidRPr="00624B4C" w:rsidRDefault="0026323C">
            <w:pPr>
              <w:spacing w:before="25"/>
              <w:ind w:left="102"/>
              <w:rPr>
                <w:rFonts w:ascii="Arial" w:eastAsia="Arial" w:hAnsi="Arial" w:cs="Arial"/>
              </w:rPr>
            </w:pPr>
            <w:hyperlink r:id="rId7">
              <w:r w:rsidR="00273FBC" w:rsidRPr="00624B4C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Jo</w:t>
              </w:r>
              <w:r w:rsidR="00273FBC" w:rsidRPr="00624B4C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u</w:t>
              </w:r>
              <w:r w:rsidR="00273FBC" w:rsidRPr="00624B4C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273FBC" w:rsidRPr="00624B4C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  <w:r w:rsidR="00273FBC" w:rsidRPr="00624B4C"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 w:rsidR="00273FBC" w:rsidRPr="00624B4C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of</w:t>
              </w:r>
              <w:r w:rsidR="00273FBC" w:rsidRPr="00624B4C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 xml:space="preserve"> </w:t>
              </w:r>
              <w:r w:rsidR="00273FBC" w:rsidRPr="00624B4C">
                <w:rPr>
                  <w:rFonts w:ascii="Arial" w:eastAsia="Arial" w:hAnsi="Arial" w:cs="Arial"/>
                  <w:b/>
                  <w:color w:val="0000FF"/>
                  <w:spacing w:val="-5"/>
                  <w:u w:val="thick" w:color="0000FF"/>
                </w:rPr>
                <w:t>A</w:t>
              </w:r>
              <w:r w:rsidR="00273FBC" w:rsidRPr="00624B4C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d</w:t>
              </w:r>
              <w:r w:rsidR="00273FBC" w:rsidRPr="00624B4C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v</w:t>
              </w:r>
              <w:r w:rsidR="00273FBC" w:rsidRPr="00624B4C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anc</w:t>
              </w:r>
              <w:r w:rsidR="00273FBC" w:rsidRPr="00624B4C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e</w:t>
              </w:r>
              <w:r w:rsidR="00273FBC" w:rsidRPr="00624B4C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s</w:t>
              </w:r>
              <w:r w:rsidR="00273FBC" w:rsidRPr="00624B4C">
                <w:rPr>
                  <w:rFonts w:ascii="Arial" w:eastAsia="Arial" w:hAnsi="Arial" w:cs="Arial"/>
                  <w:b/>
                  <w:color w:val="0000FF"/>
                  <w:spacing w:val="-10"/>
                  <w:u w:val="thick" w:color="0000FF"/>
                </w:rPr>
                <w:t xml:space="preserve"> </w:t>
              </w:r>
              <w:r w:rsidR="00273FBC" w:rsidRPr="00624B4C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i</w:t>
              </w:r>
              <w:r w:rsidR="00273FBC" w:rsidRPr="00624B4C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 w:rsidR="00273FBC" w:rsidRPr="00624B4C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="00273FBC" w:rsidRPr="00624B4C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B</w:t>
              </w:r>
              <w:r w:rsidR="00273FBC" w:rsidRPr="00624B4C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i</w:t>
              </w:r>
              <w:r w:rsidR="00273FBC" w:rsidRPr="00624B4C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olo</w:t>
              </w:r>
              <w:r w:rsidR="00273FBC" w:rsidRPr="00624B4C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g</w:t>
              </w:r>
              <w:r w:rsidR="00273FBC" w:rsidRPr="00624B4C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y</w:t>
              </w:r>
              <w:r w:rsidR="00273FBC" w:rsidRPr="00624B4C"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 w:rsidR="00273FBC" w:rsidRPr="00624B4C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&amp;</w:t>
              </w:r>
              <w:r w:rsidR="00273FBC" w:rsidRPr="00624B4C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="00273FBC" w:rsidRPr="00624B4C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Bio</w:t>
              </w:r>
              <w:r w:rsidR="00273FBC" w:rsidRPr="00624B4C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 w:rsidR="00273FBC" w:rsidRPr="00624B4C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 w:rsidR="00273FBC" w:rsidRPr="00624B4C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c</w:t>
              </w:r>
              <w:r w:rsidR="00273FBC" w:rsidRPr="00624B4C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hnolo</w:t>
              </w:r>
              <w:r w:rsidR="00273FBC" w:rsidRPr="00624B4C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g</w:t>
              </w:r>
              <w:r w:rsidR="00273FBC" w:rsidRPr="00624B4C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y</w:t>
              </w:r>
            </w:hyperlink>
          </w:p>
        </w:tc>
      </w:tr>
      <w:tr w:rsidR="00D42751" w:rsidRPr="00624B4C" w14:paraId="02427B92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C18FB9" w14:textId="77777777" w:rsidR="00D42751" w:rsidRPr="00624B4C" w:rsidRDefault="00273FBC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624B4C">
              <w:rPr>
                <w:rFonts w:ascii="Arial" w:eastAsia="Arial" w:hAnsi="Arial" w:cs="Arial"/>
              </w:rPr>
              <w:t>M</w:t>
            </w:r>
            <w:r w:rsidRPr="00624B4C">
              <w:rPr>
                <w:rFonts w:ascii="Arial" w:eastAsia="Arial" w:hAnsi="Arial" w:cs="Arial"/>
                <w:spacing w:val="-1"/>
              </w:rPr>
              <w:t>a</w:t>
            </w:r>
            <w:r w:rsidRPr="00624B4C">
              <w:rPr>
                <w:rFonts w:ascii="Arial" w:eastAsia="Arial" w:hAnsi="Arial" w:cs="Arial"/>
              </w:rPr>
              <w:t>n</w:t>
            </w:r>
            <w:r w:rsidRPr="00624B4C">
              <w:rPr>
                <w:rFonts w:ascii="Arial" w:eastAsia="Arial" w:hAnsi="Arial" w:cs="Arial"/>
                <w:spacing w:val="-1"/>
              </w:rPr>
              <w:t>u</w:t>
            </w:r>
            <w:r w:rsidRPr="00624B4C">
              <w:rPr>
                <w:rFonts w:ascii="Arial" w:eastAsia="Arial" w:hAnsi="Arial" w:cs="Arial"/>
                <w:spacing w:val="1"/>
              </w:rPr>
              <w:t>scr</w:t>
            </w:r>
            <w:r w:rsidRPr="00624B4C">
              <w:rPr>
                <w:rFonts w:ascii="Arial" w:eastAsia="Arial" w:hAnsi="Arial" w:cs="Arial"/>
                <w:spacing w:val="-1"/>
              </w:rPr>
              <w:t>i</w:t>
            </w:r>
            <w:r w:rsidRPr="00624B4C">
              <w:rPr>
                <w:rFonts w:ascii="Arial" w:eastAsia="Arial" w:hAnsi="Arial" w:cs="Arial"/>
                <w:spacing w:val="2"/>
              </w:rPr>
              <w:t>p</w:t>
            </w:r>
            <w:r w:rsidRPr="00624B4C">
              <w:rPr>
                <w:rFonts w:ascii="Arial" w:eastAsia="Arial" w:hAnsi="Arial" w:cs="Arial"/>
              </w:rPr>
              <w:t>t</w:t>
            </w:r>
            <w:r w:rsidRPr="00624B4C">
              <w:rPr>
                <w:rFonts w:ascii="Arial" w:eastAsia="Arial" w:hAnsi="Arial" w:cs="Arial"/>
                <w:spacing w:val="-10"/>
              </w:rPr>
              <w:t xml:space="preserve"> </w:t>
            </w:r>
            <w:r w:rsidRPr="00624B4C">
              <w:rPr>
                <w:rFonts w:ascii="Arial" w:eastAsia="Arial" w:hAnsi="Arial" w:cs="Arial"/>
              </w:rPr>
              <w:t>Nu</w:t>
            </w:r>
            <w:r w:rsidRPr="00624B4C">
              <w:rPr>
                <w:rFonts w:ascii="Arial" w:eastAsia="Arial" w:hAnsi="Arial" w:cs="Arial"/>
                <w:spacing w:val="4"/>
              </w:rPr>
              <w:t>m</w:t>
            </w:r>
            <w:r w:rsidRPr="00624B4C">
              <w:rPr>
                <w:rFonts w:ascii="Arial" w:eastAsia="Arial" w:hAnsi="Arial" w:cs="Arial"/>
              </w:rPr>
              <w:t>b</w:t>
            </w:r>
            <w:r w:rsidRPr="00624B4C">
              <w:rPr>
                <w:rFonts w:ascii="Arial" w:eastAsia="Arial" w:hAnsi="Arial" w:cs="Arial"/>
                <w:spacing w:val="-1"/>
              </w:rPr>
              <w:t>e</w:t>
            </w:r>
            <w:r w:rsidRPr="00624B4C">
              <w:rPr>
                <w:rFonts w:ascii="Arial" w:eastAsia="Arial" w:hAnsi="Arial" w:cs="Arial"/>
                <w:spacing w:val="1"/>
              </w:rPr>
              <w:t>r</w:t>
            </w:r>
            <w:r w:rsidRPr="00624B4C"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B357F7" w14:textId="77777777" w:rsidR="00D42751" w:rsidRPr="00624B4C" w:rsidRDefault="00273FBC">
            <w:pPr>
              <w:spacing w:before="25"/>
              <w:ind w:left="102"/>
              <w:rPr>
                <w:rFonts w:ascii="Arial" w:eastAsia="Arial" w:hAnsi="Arial" w:cs="Arial"/>
              </w:rPr>
            </w:pPr>
            <w:r w:rsidRPr="00624B4C">
              <w:rPr>
                <w:rFonts w:ascii="Arial" w:eastAsia="Arial" w:hAnsi="Arial" w:cs="Arial"/>
                <w:b/>
                <w:spacing w:val="4"/>
              </w:rPr>
              <w:t>M</w:t>
            </w:r>
            <w:r w:rsidRPr="00624B4C">
              <w:rPr>
                <w:rFonts w:ascii="Arial" w:eastAsia="Arial" w:hAnsi="Arial" w:cs="Arial"/>
                <w:b/>
              </w:rPr>
              <w:t>s</w:t>
            </w:r>
            <w:r w:rsidRPr="00624B4C">
              <w:rPr>
                <w:rFonts w:ascii="Arial" w:eastAsia="Arial" w:hAnsi="Arial" w:cs="Arial"/>
                <w:b/>
                <w:spacing w:val="-1"/>
              </w:rPr>
              <w:t>_</w:t>
            </w:r>
            <w:r w:rsidRPr="00624B4C">
              <w:rPr>
                <w:rFonts w:ascii="Arial" w:eastAsia="Arial" w:hAnsi="Arial" w:cs="Arial"/>
                <w:b/>
                <w:spacing w:val="2"/>
              </w:rPr>
              <w:t>J</w:t>
            </w:r>
            <w:r w:rsidRPr="00624B4C">
              <w:rPr>
                <w:rFonts w:ascii="Arial" w:eastAsia="Arial" w:hAnsi="Arial" w:cs="Arial"/>
                <w:b/>
                <w:spacing w:val="-5"/>
              </w:rPr>
              <w:t>A</w:t>
            </w:r>
            <w:r w:rsidRPr="00624B4C">
              <w:rPr>
                <w:rFonts w:ascii="Arial" w:eastAsia="Arial" w:hAnsi="Arial" w:cs="Arial"/>
                <w:b/>
              </w:rPr>
              <w:t>BB</w:t>
            </w:r>
            <w:r w:rsidRPr="00624B4C">
              <w:rPr>
                <w:rFonts w:ascii="Arial" w:eastAsia="Arial" w:hAnsi="Arial" w:cs="Arial"/>
                <w:b/>
                <w:spacing w:val="2"/>
              </w:rPr>
              <w:t>_</w:t>
            </w:r>
            <w:r w:rsidRPr="00624B4C">
              <w:rPr>
                <w:rFonts w:ascii="Arial" w:eastAsia="Arial" w:hAnsi="Arial" w:cs="Arial"/>
                <w:b/>
              </w:rPr>
              <w:t>1</w:t>
            </w:r>
            <w:r w:rsidRPr="00624B4C">
              <w:rPr>
                <w:rFonts w:ascii="Arial" w:eastAsia="Arial" w:hAnsi="Arial" w:cs="Arial"/>
                <w:b/>
                <w:spacing w:val="-1"/>
              </w:rPr>
              <w:t>4</w:t>
            </w:r>
            <w:r w:rsidRPr="00624B4C">
              <w:rPr>
                <w:rFonts w:ascii="Arial" w:eastAsia="Arial" w:hAnsi="Arial" w:cs="Arial"/>
                <w:b/>
                <w:spacing w:val="2"/>
              </w:rPr>
              <w:t>2</w:t>
            </w:r>
            <w:r w:rsidRPr="00624B4C">
              <w:rPr>
                <w:rFonts w:ascii="Arial" w:eastAsia="Arial" w:hAnsi="Arial" w:cs="Arial"/>
                <w:b/>
              </w:rPr>
              <w:t>7</w:t>
            </w:r>
            <w:r w:rsidRPr="00624B4C">
              <w:rPr>
                <w:rFonts w:ascii="Arial" w:eastAsia="Arial" w:hAnsi="Arial" w:cs="Arial"/>
                <w:b/>
                <w:spacing w:val="-1"/>
              </w:rPr>
              <w:t>1</w:t>
            </w:r>
            <w:r w:rsidRPr="00624B4C">
              <w:rPr>
                <w:rFonts w:ascii="Arial" w:eastAsia="Arial" w:hAnsi="Arial" w:cs="Arial"/>
                <w:b/>
              </w:rPr>
              <w:t>5</w:t>
            </w:r>
          </w:p>
        </w:tc>
      </w:tr>
      <w:tr w:rsidR="00D42751" w:rsidRPr="00624B4C" w14:paraId="4EEF9AF3" w14:textId="77777777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8B458A" w14:textId="77777777" w:rsidR="00D42751" w:rsidRPr="00624B4C" w:rsidRDefault="00273FBC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624B4C">
              <w:rPr>
                <w:rFonts w:ascii="Arial" w:eastAsia="Arial" w:hAnsi="Arial" w:cs="Arial"/>
                <w:spacing w:val="3"/>
              </w:rPr>
              <w:t>T</w:t>
            </w:r>
            <w:r w:rsidRPr="00624B4C">
              <w:rPr>
                <w:rFonts w:ascii="Arial" w:eastAsia="Arial" w:hAnsi="Arial" w:cs="Arial"/>
                <w:spacing w:val="-1"/>
              </w:rPr>
              <w:t>i</w:t>
            </w:r>
            <w:r w:rsidRPr="00624B4C">
              <w:rPr>
                <w:rFonts w:ascii="Arial" w:eastAsia="Arial" w:hAnsi="Arial" w:cs="Arial"/>
              </w:rPr>
              <w:t>t</w:t>
            </w:r>
            <w:r w:rsidRPr="00624B4C">
              <w:rPr>
                <w:rFonts w:ascii="Arial" w:eastAsia="Arial" w:hAnsi="Arial" w:cs="Arial"/>
                <w:spacing w:val="-1"/>
              </w:rPr>
              <w:t>l</w:t>
            </w:r>
            <w:r w:rsidRPr="00624B4C">
              <w:rPr>
                <w:rFonts w:ascii="Arial" w:eastAsia="Arial" w:hAnsi="Arial" w:cs="Arial"/>
              </w:rPr>
              <w:t>e</w:t>
            </w:r>
            <w:r w:rsidRPr="00624B4C">
              <w:rPr>
                <w:rFonts w:ascii="Arial" w:eastAsia="Arial" w:hAnsi="Arial" w:cs="Arial"/>
                <w:spacing w:val="-4"/>
              </w:rPr>
              <w:t xml:space="preserve"> </w:t>
            </w:r>
            <w:r w:rsidRPr="00624B4C">
              <w:rPr>
                <w:rFonts w:ascii="Arial" w:eastAsia="Arial" w:hAnsi="Arial" w:cs="Arial"/>
                <w:spacing w:val="-1"/>
              </w:rPr>
              <w:t>o</w:t>
            </w:r>
            <w:r w:rsidRPr="00624B4C">
              <w:rPr>
                <w:rFonts w:ascii="Arial" w:eastAsia="Arial" w:hAnsi="Arial" w:cs="Arial"/>
              </w:rPr>
              <w:t>f t</w:t>
            </w:r>
            <w:r w:rsidRPr="00624B4C">
              <w:rPr>
                <w:rFonts w:ascii="Arial" w:eastAsia="Arial" w:hAnsi="Arial" w:cs="Arial"/>
                <w:spacing w:val="-1"/>
              </w:rPr>
              <w:t>h</w:t>
            </w:r>
            <w:r w:rsidRPr="00624B4C">
              <w:rPr>
                <w:rFonts w:ascii="Arial" w:eastAsia="Arial" w:hAnsi="Arial" w:cs="Arial"/>
              </w:rPr>
              <w:t>e</w:t>
            </w:r>
            <w:r w:rsidRPr="00624B4C">
              <w:rPr>
                <w:rFonts w:ascii="Arial" w:eastAsia="Arial" w:hAnsi="Arial" w:cs="Arial"/>
                <w:spacing w:val="-1"/>
              </w:rPr>
              <w:t xml:space="preserve"> </w:t>
            </w:r>
            <w:r w:rsidRPr="00624B4C">
              <w:rPr>
                <w:rFonts w:ascii="Arial" w:eastAsia="Arial" w:hAnsi="Arial" w:cs="Arial"/>
              </w:rPr>
              <w:t>M</w:t>
            </w:r>
            <w:r w:rsidRPr="00624B4C">
              <w:rPr>
                <w:rFonts w:ascii="Arial" w:eastAsia="Arial" w:hAnsi="Arial" w:cs="Arial"/>
                <w:spacing w:val="-1"/>
              </w:rPr>
              <w:t>a</w:t>
            </w:r>
            <w:r w:rsidRPr="00624B4C">
              <w:rPr>
                <w:rFonts w:ascii="Arial" w:eastAsia="Arial" w:hAnsi="Arial" w:cs="Arial"/>
                <w:spacing w:val="2"/>
              </w:rPr>
              <w:t>n</w:t>
            </w:r>
            <w:r w:rsidRPr="00624B4C">
              <w:rPr>
                <w:rFonts w:ascii="Arial" w:eastAsia="Arial" w:hAnsi="Arial" w:cs="Arial"/>
              </w:rPr>
              <w:t>u</w:t>
            </w:r>
            <w:r w:rsidRPr="00624B4C">
              <w:rPr>
                <w:rFonts w:ascii="Arial" w:eastAsia="Arial" w:hAnsi="Arial" w:cs="Arial"/>
                <w:spacing w:val="1"/>
              </w:rPr>
              <w:t>scr</w:t>
            </w:r>
            <w:r w:rsidRPr="00624B4C">
              <w:rPr>
                <w:rFonts w:ascii="Arial" w:eastAsia="Arial" w:hAnsi="Arial" w:cs="Arial"/>
                <w:spacing w:val="-1"/>
              </w:rPr>
              <w:t>i</w:t>
            </w:r>
            <w:r w:rsidRPr="00624B4C"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F78D23" w14:textId="77777777" w:rsidR="00D42751" w:rsidRPr="00624B4C" w:rsidRDefault="00D42751">
            <w:pPr>
              <w:spacing w:before="5" w:line="200" w:lineRule="exact"/>
              <w:rPr>
                <w:rFonts w:ascii="Arial" w:hAnsi="Arial" w:cs="Arial"/>
              </w:rPr>
            </w:pPr>
          </w:p>
          <w:p w14:paraId="0BEE4592" w14:textId="77777777" w:rsidR="00D42751" w:rsidRPr="00624B4C" w:rsidRDefault="00273FBC">
            <w:pPr>
              <w:ind w:left="102"/>
              <w:rPr>
                <w:rFonts w:ascii="Arial" w:eastAsia="Arial" w:hAnsi="Arial" w:cs="Arial"/>
              </w:rPr>
            </w:pPr>
            <w:r w:rsidRPr="00624B4C">
              <w:rPr>
                <w:rFonts w:ascii="Arial" w:eastAsia="Arial" w:hAnsi="Arial" w:cs="Arial"/>
                <w:b/>
                <w:spacing w:val="-1"/>
              </w:rPr>
              <w:t>P</w:t>
            </w:r>
            <w:r w:rsidRPr="00624B4C">
              <w:rPr>
                <w:rFonts w:ascii="Arial" w:eastAsia="Arial" w:hAnsi="Arial" w:cs="Arial"/>
                <w:b/>
                <w:spacing w:val="1"/>
              </w:rPr>
              <w:t>O</w:t>
            </w:r>
            <w:r w:rsidRPr="00624B4C">
              <w:rPr>
                <w:rFonts w:ascii="Arial" w:eastAsia="Arial" w:hAnsi="Arial" w:cs="Arial"/>
                <w:b/>
                <w:spacing w:val="3"/>
              </w:rPr>
              <w:t>T</w:t>
            </w:r>
            <w:r w:rsidRPr="00624B4C">
              <w:rPr>
                <w:rFonts w:ascii="Arial" w:eastAsia="Arial" w:hAnsi="Arial" w:cs="Arial"/>
                <w:b/>
                <w:spacing w:val="-1"/>
              </w:rPr>
              <w:t>E</w:t>
            </w:r>
            <w:r w:rsidRPr="00624B4C">
              <w:rPr>
                <w:rFonts w:ascii="Arial" w:eastAsia="Arial" w:hAnsi="Arial" w:cs="Arial"/>
                <w:b/>
              </w:rPr>
              <w:t>N</w:t>
            </w:r>
            <w:r w:rsidRPr="00624B4C">
              <w:rPr>
                <w:rFonts w:ascii="Arial" w:eastAsia="Arial" w:hAnsi="Arial" w:cs="Arial"/>
                <w:b/>
                <w:spacing w:val="3"/>
              </w:rPr>
              <w:t>T</w:t>
            </w:r>
            <w:r w:rsidRPr="00624B4C">
              <w:rPr>
                <w:rFonts w:ascii="Arial" w:eastAsia="Arial" w:hAnsi="Arial" w:cs="Arial"/>
                <w:b/>
                <w:spacing w:val="2"/>
              </w:rPr>
              <w:t>I</w:t>
            </w:r>
            <w:r w:rsidRPr="00624B4C">
              <w:rPr>
                <w:rFonts w:ascii="Arial" w:eastAsia="Arial" w:hAnsi="Arial" w:cs="Arial"/>
                <w:b/>
                <w:spacing w:val="-7"/>
              </w:rPr>
              <w:t>A</w:t>
            </w:r>
            <w:r w:rsidRPr="00624B4C">
              <w:rPr>
                <w:rFonts w:ascii="Arial" w:eastAsia="Arial" w:hAnsi="Arial" w:cs="Arial"/>
                <w:b/>
              </w:rPr>
              <w:t>LI</w:t>
            </w:r>
            <w:r w:rsidRPr="00624B4C">
              <w:rPr>
                <w:rFonts w:ascii="Arial" w:eastAsia="Arial" w:hAnsi="Arial" w:cs="Arial"/>
                <w:b/>
                <w:spacing w:val="3"/>
              </w:rPr>
              <w:t>T</w:t>
            </w:r>
            <w:r w:rsidRPr="00624B4C">
              <w:rPr>
                <w:rFonts w:ascii="Arial" w:eastAsia="Arial" w:hAnsi="Arial" w:cs="Arial"/>
                <w:b/>
              </w:rPr>
              <w:t>Y</w:t>
            </w:r>
            <w:r w:rsidRPr="00624B4C">
              <w:rPr>
                <w:rFonts w:ascii="Arial" w:eastAsia="Arial" w:hAnsi="Arial" w:cs="Arial"/>
                <w:b/>
                <w:spacing w:val="-13"/>
              </w:rPr>
              <w:t xml:space="preserve"> </w:t>
            </w:r>
            <w:r w:rsidRPr="00624B4C">
              <w:rPr>
                <w:rFonts w:ascii="Arial" w:eastAsia="Arial" w:hAnsi="Arial" w:cs="Arial"/>
                <w:b/>
                <w:spacing w:val="1"/>
              </w:rPr>
              <w:t>O</w:t>
            </w:r>
            <w:r w:rsidRPr="00624B4C">
              <w:rPr>
                <w:rFonts w:ascii="Arial" w:eastAsia="Arial" w:hAnsi="Arial" w:cs="Arial"/>
                <w:b/>
              </w:rPr>
              <w:t>F</w:t>
            </w:r>
            <w:r w:rsidRPr="00624B4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624B4C">
              <w:rPr>
                <w:rFonts w:ascii="Arial" w:eastAsia="Arial" w:hAnsi="Arial" w:cs="Arial"/>
                <w:b/>
                <w:spacing w:val="-1"/>
              </w:rPr>
              <w:t>S</w:t>
            </w:r>
            <w:r w:rsidRPr="00624B4C">
              <w:rPr>
                <w:rFonts w:ascii="Arial" w:eastAsia="Arial" w:hAnsi="Arial" w:cs="Arial"/>
                <w:b/>
              </w:rPr>
              <w:t>IL</w:t>
            </w:r>
            <w:r w:rsidRPr="00624B4C">
              <w:rPr>
                <w:rFonts w:ascii="Arial" w:eastAsia="Arial" w:hAnsi="Arial" w:cs="Arial"/>
                <w:b/>
                <w:spacing w:val="3"/>
              </w:rPr>
              <w:t>K</w:t>
            </w:r>
            <w:r w:rsidRPr="00624B4C">
              <w:rPr>
                <w:rFonts w:ascii="Arial" w:eastAsia="Arial" w:hAnsi="Arial" w:cs="Arial"/>
                <w:b/>
                <w:spacing w:val="1"/>
              </w:rPr>
              <w:t>WO</w:t>
            </w:r>
            <w:r w:rsidRPr="00624B4C">
              <w:rPr>
                <w:rFonts w:ascii="Arial" w:eastAsia="Arial" w:hAnsi="Arial" w:cs="Arial"/>
                <w:b/>
                <w:spacing w:val="-2"/>
              </w:rPr>
              <w:t>R</w:t>
            </w:r>
            <w:r w:rsidRPr="00624B4C">
              <w:rPr>
                <w:rFonts w:ascii="Arial" w:eastAsia="Arial" w:hAnsi="Arial" w:cs="Arial"/>
                <w:b/>
              </w:rPr>
              <w:t>M</w:t>
            </w:r>
            <w:r w:rsidRPr="00624B4C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624B4C">
              <w:rPr>
                <w:rFonts w:ascii="Arial" w:eastAsia="Arial" w:hAnsi="Arial" w:cs="Arial"/>
                <w:b/>
              </w:rPr>
              <w:t>L</w:t>
            </w:r>
            <w:r w:rsidRPr="00624B4C">
              <w:rPr>
                <w:rFonts w:ascii="Arial" w:eastAsia="Arial" w:hAnsi="Arial" w:cs="Arial"/>
                <w:b/>
                <w:spacing w:val="-2"/>
              </w:rPr>
              <w:t>I</w:t>
            </w:r>
            <w:r w:rsidRPr="00624B4C">
              <w:rPr>
                <w:rFonts w:ascii="Arial" w:eastAsia="Arial" w:hAnsi="Arial" w:cs="Arial"/>
                <w:b/>
              </w:rPr>
              <w:t>T</w:t>
            </w:r>
            <w:r w:rsidRPr="00624B4C">
              <w:rPr>
                <w:rFonts w:ascii="Arial" w:eastAsia="Arial" w:hAnsi="Arial" w:cs="Arial"/>
                <w:b/>
                <w:spacing w:val="3"/>
              </w:rPr>
              <w:t>T</w:t>
            </w:r>
            <w:r w:rsidRPr="00624B4C">
              <w:rPr>
                <w:rFonts w:ascii="Arial" w:eastAsia="Arial" w:hAnsi="Arial" w:cs="Arial"/>
                <w:b/>
                <w:spacing w:val="-1"/>
              </w:rPr>
              <w:t>E</w:t>
            </w:r>
            <w:r w:rsidRPr="00624B4C">
              <w:rPr>
                <w:rFonts w:ascii="Arial" w:eastAsia="Arial" w:hAnsi="Arial" w:cs="Arial"/>
                <w:b/>
              </w:rPr>
              <w:t>R</w:t>
            </w:r>
            <w:r w:rsidRPr="00624B4C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624B4C">
              <w:rPr>
                <w:rFonts w:ascii="Arial" w:eastAsia="Arial" w:hAnsi="Arial" w:cs="Arial"/>
                <w:b/>
              </w:rPr>
              <w:t>IN</w:t>
            </w:r>
            <w:r w:rsidRPr="00624B4C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624B4C">
              <w:rPr>
                <w:rFonts w:ascii="Arial" w:eastAsia="Arial" w:hAnsi="Arial" w:cs="Arial"/>
                <w:b/>
              </w:rPr>
              <w:t>CIRC</w:t>
            </w:r>
            <w:r w:rsidRPr="00624B4C">
              <w:rPr>
                <w:rFonts w:ascii="Arial" w:eastAsia="Arial" w:hAnsi="Arial" w:cs="Arial"/>
                <w:b/>
                <w:spacing w:val="3"/>
              </w:rPr>
              <w:t>UL</w:t>
            </w:r>
            <w:r w:rsidRPr="00624B4C">
              <w:rPr>
                <w:rFonts w:ascii="Arial" w:eastAsia="Arial" w:hAnsi="Arial" w:cs="Arial"/>
                <w:b/>
                <w:spacing w:val="-5"/>
              </w:rPr>
              <w:t>A</w:t>
            </w:r>
            <w:r w:rsidRPr="00624B4C">
              <w:rPr>
                <w:rFonts w:ascii="Arial" w:eastAsia="Arial" w:hAnsi="Arial" w:cs="Arial"/>
                <w:b/>
              </w:rPr>
              <w:t>R</w:t>
            </w:r>
            <w:r w:rsidRPr="00624B4C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624B4C">
              <w:rPr>
                <w:rFonts w:ascii="Arial" w:eastAsia="Arial" w:hAnsi="Arial" w:cs="Arial"/>
                <w:b/>
                <w:spacing w:val="-1"/>
              </w:rPr>
              <w:t>E</w:t>
            </w:r>
            <w:r w:rsidRPr="00624B4C">
              <w:rPr>
                <w:rFonts w:ascii="Arial" w:eastAsia="Arial" w:hAnsi="Arial" w:cs="Arial"/>
                <w:b/>
              </w:rPr>
              <w:t>C</w:t>
            </w:r>
            <w:r w:rsidRPr="00624B4C">
              <w:rPr>
                <w:rFonts w:ascii="Arial" w:eastAsia="Arial" w:hAnsi="Arial" w:cs="Arial"/>
                <w:b/>
                <w:spacing w:val="1"/>
              </w:rPr>
              <w:t>O</w:t>
            </w:r>
            <w:r w:rsidRPr="00624B4C">
              <w:rPr>
                <w:rFonts w:ascii="Arial" w:eastAsia="Arial" w:hAnsi="Arial" w:cs="Arial"/>
                <w:b/>
              </w:rPr>
              <w:t>N</w:t>
            </w:r>
            <w:r w:rsidRPr="00624B4C">
              <w:rPr>
                <w:rFonts w:ascii="Arial" w:eastAsia="Arial" w:hAnsi="Arial" w:cs="Arial"/>
                <w:b/>
                <w:spacing w:val="1"/>
              </w:rPr>
              <w:t>O</w:t>
            </w:r>
            <w:r w:rsidRPr="00624B4C">
              <w:rPr>
                <w:rFonts w:ascii="Arial" w:eastAsia="Arial" w:hAnsi="Arial" w:cs="Arial"/>
                <w:b/>
                <w:spacing w:val="4"/>
              </w:rPr>
              <w:t>M</w:t>
            </w:r>
            <w:r w:rsidRPr="00624B4C">
              <w:rPr>
                <w:rFonts w:ascii="Arial" w:eastAsia="Arial" w:hAnsi="Arial" w:cs="Arial"/>
                <w:b/>
              </w:rPr>
              <w:t>Y</w:t>
            </w:r>
          </w:p>
        </w:tc>
      </w:tr>
      <w:tr w:rsidR="00D42751" w:rsidRPr="00624B4C" w14:paraId="64EE6A96" w14:textId="77777777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183CDC" w14:textId="77777777" w:rsidR="00D42751" w:rsidRPr="00624B4C" w:rsidRDefault="00273FBC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624B4C">
              <w:rPr>
                <w:rFonts w:ascii="Arial" w:eastAsia="Arial" w:hAnsi="Arial" w:cs="Arial"/>
                <w:spacing w:val="5"/>
              </w:rPr>
              <w:t>T</w:t>
            </w:r>
            <w:r w:rsidRPr="00624B4C">
              <w:rPr>
                <w:rFonts w:ascii="Arial" w:eastAsia="Arial" w:hAnsi="Arial" w:cs="Arial"/>
                <w:spacing w:val="-6"/>
              </w:rPr>
              <w:t>y</w:t>
            </w:r>
            <w:r w:rsidRPr="00624B4C">
              <w:rPr>
                <w:rFonts w:ascii="Arial" w:eastAsia="Arial" w:hAnsi="Arial" w:cs="Arial"/>
              </w:rPr>
              <w:t>pe</w:t>
            </w:r>
            <w:r w:rsidRPr="00624B4C">
              <w:rPr>
                <w:rFonts w:ascii="Arial" w:eastAsia="Arial" w:hAnsi="Arial" w:cs="Arial"/>
                <w:spacing w:val="-3"/>
              </w:rPr>
              <w:t xml:space="preserve"> </w:t>
            </w:r>
            <w:r w:rsidRPr="00624B4C">
              <w:rPr>
                <w:rFonts w:ascii="Arial" w:eastAsia="Arial" w:hAnsi="Arial" w:cs="Arial"/>
              </w:rPr>
              <w:t>of t</w:t>
            </w:r>
            <w:r w:rsidRPr="00624B4C">
              <w:rPr>
                <w:rFonts w:ascii="Arial" w:eastAsia="Arial" w:hAnsi="Arial" w:cs="Arial"/>
                <w:spacing w:val="-1"/>
              </w:rPr>
              <w:t>h</w:t>
            </w:r>
            <w:r w:rsidRPr="00624B4C">
              <w:rPr>
                <w:rFonts w:ascii="Arial" w:eastAsia="Arial" w:hAnsi="Arial" w:cs="Arial"/>
              </w:rPr>
              <w:t>e</w:t>
            </w:r>
            <w:r w:rsidRPr="00624B4C">
              <w:rPr>
                <w:rFonts w:ascii="Arial" w:eastAsia="Arial" w:hAnsi="Arial" w:cs="Arial"/>
                <w:spacing w:val="-1"/>
              </w:rPr>
              <w:t xml:space="preserve"> A</w:t>
            </w:r>
            <w:r w:rsidRPr="00624B4C">
              <w:rPr>
                <w:rFonts w:ascii="Arial" w:eastAsia="Arial" w:hAnsi="Arial" w:cs="Arial"/>
                <w:spacing w:val="1"/>
              </w:rPr>
              <w:t>r</w:t>
            </w:r>
            <w:r w:rsidRPr="00624B4C">
              <w:rPr>
                <w:rFonts w:ascii="Arial" w:eastAsia="Arial" w:hAnsi="Arial" w:cs="Arial"/>
              </w:rPr>
              <w:t>t</w:t>
            </w:r>
            <w:r w:rsidRPr="00624B4C">
              <w:rPr>
                <w:rFonts w:ascii="Arial" w:eastAsia="Arial" w:hAnsi="Arial" w:cs="Arial"/>
                <w:spacing w:val="-1"/>
              </w:rPr>
              <w:t>i</w:t>
            </w:r>
            <w:r w:rsidRPr="00624B4C">
              <w:rPr>
                <w:rFonts w:ascii="Arial" w:eastAsia="Arial" w:hAnsi="Arial" w:cs="Arial"/>
                <w:spacing w:val="1"/>
              </w:rPr>
              <w:t>cl</w:t>
            </w:r>
            <w:r w:rsidRPr="00624B4C"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E3A2EF" w14:textId="77777777" w:rsidR="00D42751" w:rsidRPr="00624B4C" w:rsidRDefault="00273FBC">
            <w:pPr>
              <w:spacing w:before="46"/>
              <w:ind w:left="102"/>
              <w:rPr>
                <w:rFonts w:ascii="Arial" w:eastAsia="Arial" w:hAnsi="Arial" w:cs="Arial"/>
              </w:rPr>
            </w:pPr>
            <w:r w:rsidRPr="00624B4C">
              <w:rPr>
                <w:rFonts w:ascii="Arial" w:eastAsia="Arial" w:hAnsi="Arial" w:cs="Arial"/>
                <w:b/>
              </w:rPr>
              <w:t>Re</w:t>
            </w:r>
            <w:r w:rsidRPr="00624B4C">
              <w:rPr>
                <w:rFonts w:ascii="Arial" w:eastAsia="Arial" w:hAnsi="Arial" w:cs="Arial"/>
                <w:b/>
                <w:spacing w:val="2"/>
              </w:rPr>
              <w:t>v</w:t>
            </w:r>
            <w:r w:rsidRPr="00624B4C">
              <w:rPr>
                <w:rFonts w:ascii="Arial" w:eastAsia="Arial" w:hAnsi="Arial" w:cs="Arial"/>
                <w:b/>
              </w:rPr>
              <w:t>iew</w:t>
            </w:r>
            <w:r w:rsidRPr="00624B4C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624B4C">
              <w:rPr>
                <w:rFonts w:ascii="Arial" w:eastAsia="Arial" w:hAnsi="Arial" w:cs="Arial"/>
                <w:b/>
                <w:spacing w:val="-5"/>
              </w:rPr>
              <w:t>A</w:t>
            </w:r>
            <w:r w:rsidRPr="00624B4C">
              <w:rPr>
                <w:rFonts w:ascii="Arial" w:eastAsia="Arial" w:hAnsi="Arial" w:cs="Arial"/>
                <w:b/>
                <w:spacing w:val="-1"/>
              </w:rPr>
              <w:t>r</w:t>
            </w:r>
            <w:r w:rsidRPr="00624B4C">
              <w:rPr>
                <w:rFonts w:ascii="Arial" w:eastAsia="Arial" w:hAnsi="Arial" w:cs="Arial"/>
                <w:b/>
                <w:spacing w:val="1"/>
              </w:rPr>
              <w:t>t</w:t>
            </w:r>
            <w:r w:rsidRPr="00624B4C">
              <w:rPr>
                <w:rFonts w:ascii="Arial" w:eastAsia="Arial" w:hAnsi="Arial" w:cs="Arial"/>
                <w:b/>
              </w:rPr>
              <w:t>ic</w:t>
            </w:r>
            <w:r w:rsidRPr="00624B4C">
              <w:rPr>
                <w:rFonts w:ascii="Arial" w:eastAsia="Arial" w:hAnsi="Arial" w:cs="Arial"/>
                <w:b/>
                <w:spacing w:val="1"/>
              </w:rPr>
              <w:t>l</w:t>
            </w:r>
            <w:r w:rsidRPr="00624B4C">
              <w:rPr>
                <w:rFonts w:ascii="Arial" w:eastAsia="Arial" w:hAnsi="Arial" w:cs="Arial"/>
                <w:b/>
              </w:rPr>
              <w:t>e</w:t>
            </w:r>
          </w:p>
        </w:tc>
      </w:tr>
    </w:tbl>
    <w:p w14:paraId="7ADB9C5B" w14:textId="77777777" w:rsidR="00D42751" w:rsidRPr="00624B4C" w:rsidRDefault="00D42751">
      <w:pPr>
        <w:spacing w:before="17" w:line="220" w:lineRule="exact"/>
        <w:rPr>
          <w:rFonts w:ascii="Arial" w:hAnsi="Arial" w:cs="Arial"/>
        </w:rPr>
      </w:pPr>
    </w:p>
    <w:p w14:paraId="560A3F13" w14:textId="77777777" w:rsidR="00D42751" w:rsidRPr="00624B4C" w:rsidRDefault="0026323C" w:rsidP="00EF05FB">
      <w:pPr>
        <w:spacing w:before="33" w:line="220" w:lineRule="exact"/>
        <w:ind w:left="220"/>
        <w:rPr>
          <w:rFonts w:ascii="Arial" w:hAnsi="Arial" w:cs="Arial"/>
        </w:rPr>
      </w:pPr>
      <w:r w:rsidRPr="00624B4C">
        <w:rPr>
          <w:rFonts w:ascii="Arial" w:hAnsi="Arial" w:cs="Arial"/>
        </w:rPr>
        <w:pict w14:anchorId="3068DE01">
          <v:group id="_x0000_s1040" style="position:absolute;left:0;text-align:left;margin-left:339.1pt;margin-top:151.25pt;width:429.7pt;height:23.9pt;z-index:-251658240;mso-position-horizontal-relative:page" coordorigin="6782,3025" coordsize="8594,478">
            <v:shape id="_x0000_s1042" style="position:absolute;left:6792;top:3035;width:8574;height:230" coordorigin="6792,3035" coordsize="8574,230" path="m6792,3266r8574,l15366,3035r-8574,l6792,3266xe" fillcolor="yellow" stroked="f">
              <v:path arrowok="t"/>
            </v:shape>
            <v:shape id="_x0000_s1041" style="position:absolute;left:6792;top:3266;width:617;height:228" coordorigin="6792,3266" coordsize="617,228" path="m6792,3494r618,l7410,3266r-618,l6792,3494xe" fillcolor="yellow" stroked="f">
              <v:path arrowok="t"/>
            </v:shape>
            <w10:wrap anchorx="page"/>
          </v:group>
        </w:pict>
      </w:r>
      <w:r w:rsidR="00273FBC" w:rsidRPr="00624B4C">
        <w:rPr>
          <w:rFonts w:ascii="Arial" w:hAnsi="Arial" w:cs="Arial"/>
          <w:b/>
          <w:highlight w:val="yellow"/>
        </w:rPr>
        <w:t>PART</w:t>
      </w:r>
      <w:r w:rsidR="00273FBC" w:rsidRPr="00624B4C">
        <w:rPr>
          <w:rFonts w:ascii="Arial" w:hAnsi="Arial" w:cs="Arial"/>
          <w:b/>
          <w:spacing w:val="44"/>
          <w:highlight w:val="yellow"/>
        </w:rPr>
        <w:t xml:space="preserve"> </w:t>
      </w:r>
      <w:r w:rsidR="00273FBC" w:rsidRPr="00624B4C">
        <w:rPr>
          <w:rFonts w:ascii="Arial" w:hAnsi="Arial" w:cs="Arial"/>
          <w:b/>
          <w:spacing w:val="1"/>
          <w:highlight w:val="yellow"/>
        </w:rPr>
        <w:t>1</w:t>
      </w:r>
      <w:r w:rsidR="00273FBC" w:rsidRPr="00624B4C">
        <w:rPr>
          <w:rFonts w:ascii="Arial" w:hAnsi="Arial" w:cs="Arial"/>
          <w:b/>
          <w:highlight w:val="yellow"/>
        </w:rPr>
        <w:t>:</w:t>
      </w:r>
      <w:r w:rsidR="00273FBC" w:rsidRPr="00624B4C">
        <w:rPr>
          <w:rFonts w:ascii="Arial" w:hAnsi="Arial" w:cs="Arial"/>
          <w:b/>
        </w:rPr>
        <w:t xml:space="preserve"> C</w:t>
      </w:r>
      <w:r w:rsidR="00273FBC" w:rsidRPr="00624B4C">
        <w:rPr>
          <w:rFonts w:ascii="Arial" w:hAnsi="Arial" w:cs="Arial"/>
          <w:b/>
          <w:spacing w:val="4"/>
        </w:rPr>
        <w:t>o</w:t>
      </w:r>
      <w:r w:rsidR="00273FBC" w:rsidRPr="00624B4C">
        <w:rPr>
          <w:rFonts w:ascii="Arial" w:hAnsi="Arial" w:cs="Arial"/>
          <w:b/>
          <w:spacing w:val="-3"/>
        </w:rPr>
        <w:t>mm</w:t>
      </w:r>
      <w:r w:rsidR="00273FBC" w:rsidRPr="00624B4C">
        <w:rPr>
          <w:rFonts w:ascii="Arial" w:hAnsi="Arial" w:cs="Arial"/>
          <w:b/>
          <w:spacing w:val="3"/>
        </w:rPr>
        <w:t>e</w:t>
      </w:r>
      <w:r w:rsidR="00273FBC" w:rsidRPr="00624B4C">
        <w:rPr>
          <w:rFonts w:ascii="Arial" w:hAnsi="Arial" w:cs="Arial"/>
          <w:b/>
        </w:rPr>
        <w:t>nts</w:t>
      </w:r>
    </w:p>
    <w:p w14:paraId="421991E6" w14:textId="77777777" w:rsidR="00D42751" w:rsidRPr="00624B4C" w:rsidRDefault="00D42751">
      <w:pPr>
        <w:spacing w:before="7" w:line="220" w:lineRule="exact"/>
        <w:rPr>
          <w:rFonts w:ascii="Arial" w:hAnsi="Arial" w:cs="Arial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7"/>
        <w:gridCol w:w="6335"/>
      </w:tblGrid>
      <w:tr w:rsidR="00D42751" w:rsidRPr="00624B4C" w14:paraId="63B1835B" w14:textId="77777777" w:rsidTr="00624B4C">
        <w:trPr>
          <w:trHeight w:hRule="exact" w:val="890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FEED9C" w14:textId="77777777" w:rsidR="00D42751" w:rsidRPr="00624B4C" w:rsidRDefault="00D42751">
            <w:pPr>
              <w:rPr>
                <w:rFonts w:ascii="Arial" w:hAnsi="Arial" w:cs="Arial"/>
              </w:rPr>
            </w:pP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EE5754" w14:textId="77777777" w:rsidR="00D42751" w:rsidRPr="00624B4C" w:rsidRDefault="00273FBC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24B4C">
              <w:rPr>
                <w:rFonts w:ascii="Arial" w:hAnsi="Arial" w:cs="Arial"/>
                <w:b/>
              </w:rPr>
              <w:t>Re</w:t>
            </w:r>
            <w:r w:rsidRPr="00624B4C">
              <w:rPr>
                <w:rFonts w:ascii="Arial" w:hAnsi="Arial" w:cs="Arial"/>
                <w:b/>
                <w:spacing w:val="2"/>
              </w:rPr>
              <w:t>v</w:t>
            </w:r>
            <w:r w:rsidRPr="00624B4C">
              <w:rPr>
                <w:rFonts w:ascii="Arial" w:hAnsi="Arial" w:cs="Arial"/>
                <w:b/>
              </w:rPr>
              <w:t>ie</w:t>
            </w:r>
            <w:r w:rsidRPr="00624B4C">
              <w:rPr>
                <w:rFonts w:ascii="Arial" w:hAnsi="Arial" w:cs="Arial"/>
                <w:b/>
                <w:spacing w:val="3"/>
              </w:rPr>
              <w:t>w</w:t>
            </w:r>
            <w:r w:rsidRPr="00624B4C">
              <w:rPr>
                <w:rFonts w:ascii="Arial" w:hAnsi="Arial" w:cs="Arial"/>
                <w:b/>
              </w:rPr>
              <w:t>e</w:t>
            </w:r>
            <w:r w:rsidRPr="00624B4C">
              <w:rPr>
                <w:rFonts w:ascii="Arial" w:hAnsi="Arial" w:cs="Arial"/>
                <w:b/>
                <w:spacing w:val="1"/>
              </w:rPr>
              <w:t>r’</w:t>
            </w:r>
            <w:r w:rsidRPr="00624B4C">
              <w:rPr>
                <w:rFonts w:ascii="Arial" w:hAnsi="Arial" w:cs="Arial"/>
                <w:b/>
              </w:rPr>
              <w:t>s</w:t>
            </w:r>
            <w:r w:rsidRPr="00624B4C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24B4C">
              <w:rPr>
                <w:rFonts w:ascii="Arial" w:hAnsi="Arial" w:cs="Arial"/>
                <w:b/>
              </w:rPr>
              <w:t>c</w:t>
            </w:r>
            <w:r w:rsidRPr="00624B4C">
              <w:rPr>
                <w:rFonts w:ascii="Arial" w:hAnsi="Arial" w:cs="Arial"/>
                <w:b/>
                <w:spacing w:val="1"/>
              </w:rPr>
              <w:t>o</w:t>
            </w:r>
            <w:r w:rsidRPr="00624B4C">
              <w:rPr>
                <w:rFonts w:ascii="Arial" w:hAnsi="Arial" w:cs="Arial"/>
                <w:b/>
              </w:rPr>
              <w:t>m</w:t>
            </w:r>
            <w:r w:rsidRPr="00624B4C">
              <w:rPr>
                <w:rFonts w:ascii="Arial" w:hAnsi="Arial" w:cs="Arial"/>
                <w:b/>
                <w:spacing w:val="-3"/>
              </w:rPr>
              <w:t>m</w:t>
            </w:r>
            <w:r w:rsidRPr="00624B4C">
              <w:rPr>
                <w:rFonts w:ascii="Arial" w:hAnsi="Arial" w:cs="Arial"/>
                <w:b/>
              </w:rPr>
              <w:t>ent</w:t>
            </w:r>
          </w:p>
          <w:p w14:paraId="199933AB" w14:textId="77777777" w:rsidR="00D42751" w:rsidRPr="00624B4C" w:rsidRDefault="00273FBC">
            <w:pPr>
              <w:ind w:left="102" w:right="642"/>
              <w:rPr>
                <w:rFonts w:ascii="Arial" w:hAnsi="Arial" w:cs="Arial"/>
              </w:rPr>
            </w:pPr>
            <w:r w:rsidRPr="00624B4C">
              <w:rPr>
                <w:rFonts w:ascii="Arial" w:hAnsi="Arial" w:cs="Arial"/>
                <w:b/>
              </w:rPr>
              <w:t>Ar</w:t>
            </w:r>
            <w:r w:rsidRPr="00624B4C">
              <w:rPr>
                <w:rFonts w:ascii="Arial" w:hAnsi="Arial" w:cs="Arial"/>
                <w:b/>
                <w:spacing w:val="1"/>
              </w:rPr>
              <w:t>t</w:t>
            </w:r>
            <w:r w:rsidRPr="00624B4C">
              <w:rPr>
                <w:rFonts w:ascii="Arial" w:hAnsi="Arial" w:cs="Arial"/>
                <w:b/>
              </w:rPr>
              <w:t>ifici</w:t>
            </w:r>
            <w:r w:rsidRPr="00624B4C">
              <w:rPr>
                <w:rFonts w:ascii="Arial" w:hAnsi="Arial" w:cs="Arial"/>
                <w:b/>
                <w:spacing w:val="1"/>
              </w:rPr>
              <w:t>a</w:t>
            </w:r>
            <w:r w:rsidRPr="00624B4C">
              <w:rPr>
                <w:rFonts w:ascii="Arial" w:hAnsi="Arial" w:cs="Arial"/>
                <w:b/>
              </w:rPr>
              <w:t>l</w:t>
            </w:r>
            <w:r w:rsidRPr="00624B4C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24B4C">
              <w:rPr>
                <w:rFonts w:ascii="Arial" w:hAnsi="Arial" w:cs="Arial"/>
                <w:b/>
              </w:rPr>
              <w:t>I</w:t>
            </w:r>
            <w:r w:rsidRPr="00624B4C">
              <w:rPr>
                <w:rFonts w:ascii="Arial" w:hAnsi="Arial" w:cs="Arial"/>
                <w:b/>
                <w:spacing w:val="-1"/>
              </w:rPr>
              <w:t>n</w:t>
            </w:r>
            <w:r w:rsidRPr="00624B4C">
              <w:rPr>
                <w:rFonts w:ascii="Arial" w:hAnsi="Arial" w:cs="Arial"/>
                <w:b/>
                <w:spacing w:val="1"/>
              </w:rPr>
              <w:t>t</w:t>
            </w:r>
            <w:r w:rsidRPr="00624B4C">
              <w:rPr>
                <w:rFonts w:ascii="Arial" w:hAnsi="Arial" w:cs="Arial"/>
                <w:b/>
                <w:spacing w:val="2"/>
              </w:rPr>
              <w:t>e</w:t>
            </w:r>
            <w:r w:rsidRPr="00624B4C">
              <w:rPr>
                <w:rFonts w:ascii="Arial" w:hAnsi="Arial" w:cs="Arial"/>
                <w:b/>
              </w:rPr>
              <w:t>lligence</w:t>
            </w:r>
            <w:r w:rsidRPr="00624B4C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(</w:t>
            </w:r>
            <w:r w:rsidRPr="00624B4C">
              <w:rPr>
                <w:rFonts w:ascii="Arial" w:hAnsi="Arial" w:cs="Arial"/>
                <w:b/>
              </w:rPr>
              <w:t>AI)</w:t>
            </w:r>
            <w:r w:rsidRPr="00624B4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g</w:t>
            </w:r>
            <w:r w:rsidRPr="00624B4C">
              <w:rPr>
                <w:rFonts w:ascii="Arial" w:hAnsi="Arial" w:cs="Arial"/>
                <w:b/>
              </w:rPr>
              <w:t>ene</w:t>
            </w:r>
            <w:r w:rsidRPr="00624B4C">
              <w:rPr>
                <w:rFonts w:ascii="Arial" w:hAnsi="Arial" w:cs="Arial"/>
                <w:b/>
                <w:spacing w:val="1"/>
              </w:rPr>
              <w:t>rat</w:t>
            </w:r>
            <w:r w:rsidRPr="00624B4C">
              <w:rPr>
                <w:rFonts w:ascii="Arial" w:hAnsi="Arial" w:cs="Arial"/>
                <w:b/>
              </w:rPr>
              <w:t>ed</w:t>
            </w:r>
            <w:r w:rsidRPr="00624B4C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o</w:t>
            </w:r>
            <w:r w:rsidRPr="00624B4C">
              <w:rPr>
                <w:rFonts w:ascii="Arial" w:hAnsi="Arial" w:cs="Arial"/>
                <w:b/>
              </w:rPr>
              <w:t>r</w:t>
            </w:r>
            <w:r w:rsidRPr="00624B4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a</w:t>
            </w:r>
            <w:r w:rsidRPr="00624B4C">
              <w:rPr>
                <w:rFonts w:ascii="Arial" w:hAnsi="Arial" w:cs="Arial"/>
                <w:b/>
                <w:spacing w:val="-1"/>
              </w:rPr>
              <w:t>ss</w:t>
            </w:r>
            <w:r w:rsidRPr="00624B4C">
              <w:rPr>
                <w:rFonts w:ascii="Arial" w:hAnsi="Arial" w:cs="Arial"/>
                <w:b/>
              </w:rPr>
              <w:t>i</w:t>
            </w:r>
            <w:r w:rsidRPr="00624B4C">
              <w:rPr>
                <w:rFonts w:ascii="Arial" w:hAnsi="Arial" w:cs="Arial"/>
                <w:b/>
                <w:spacing w:val="-1"/>
              </w:rPr>
              <w:t>s</w:t>
            </w:r>
            <w:r w:rsidRPr="00624B4C">
              <w:rPr>
                <w:rFonts w:ascii="Arial" w:hAnsi="Arial" w:cs="Arial"/>
                <w:b/>
                <w:spacing w:val="1"/>
              </w:rPr>
              <w:t>t</w:t>
            </w:r>
            <w:r w:rsidRPr="00624B4C">
              <w:rPr>
                <w:rFonts w:ascii="Arial" w:hAnsi="Arial" w:cs="Arial"/>
                <w:b/>
              </w:rPr>
              <w:t>ed</w:t>
            </w:r>
            <w:r w:rsidRPr="00624B4C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24B4C">
              <w:rPr>
                <w:rFonts w:ascii="Arial" w:hAnsi="Arial" w:cs="Arial"/>
                <w:b/>
              </w:rPr>
              <w:t>r</w:t>
            </w:r>
            <w:r w:rsidRPr="00624B4C">
              <w:rPr>
                <w:rFonts w:ascii="Arial" w:hAnsi="Arial" w:cs="Arial"/>
                <w:b/>
                <w:spacing w:val="1"/>
              </w:rPr>
              <w:t>ev</w:t>
            </w:r>
            <w:r w:rsidRPr="00624B4C">
              <w:rPr>
                <w:rFonts w:ascii="Arial" w:hAnsi="Arial" w:cs="Arial"/>
                <w:b/>
              </w:rPr>
              <w:t>iew</w:t>
            </w:r>
            <w:r w:rsidRPr="00624B4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-2"/>
              </w:rPr>
              <w:t>c</w:t>
            </w:r>
            <w:r w:rsidRPr="00624B4C">
              <w:rPr>
                <w:rFonts w:ascii="Arial" w:hAnsi="Arial" w:cs="Arial"/>
                <w:b/>
                <w:spacing w:val="3"/>
              </w:rPr>
              <w:t>o</w:t>
            </w:r>
            <w:r w:rsidRPr="00624B4C">
              <w:rPr>
                <w:rFonts w:ascii="Arial" w:hAnsi="Arial" w:cs="Arial"/>
                <w:b/>
              </w:rPr>
              <w:t>m</w:t>
            </w:r>
            <w:r w:rsidRPr="00624B4C">
              <w:rPr>
                <w:rFonts w:ascii="Arial" w:hAnsi="Arial" w:cs="Arial"/>
                <w:b/>
                <w:spacing w:val="-3"/>
              </w:rPr>
              <w:t>m</w:t>
            </w:r>
            <w:r w:rsidRPr="00624B4C">
              <w:rPr>
                <w:rFonts w:ascii="Arial" w:hAnsi="Arial" w:cs="Arial"/>
                <w:b/>
              </w:rPr>
              <w:t>en</w:t>
            </w:r>
            <w:r w:rsidRPr="00624B4C">
              <w:rPr>
                <w:rFonts w:ascii="Arial" w:hAnsi="Arial" w:cs="Arial"/>
                <w:b/>
                <w:spacing w:val="1"/>
              </w:rPr>
              <w:t>t</w:t>
            </w:r>
            <w:r w:rsidRPr="00624B4C">
              <w:rPr>
                <w:rFonts w:ascii="Arial" w:hAnsi="Arial" w:cs="Arial"/>
                <w:b/>
              </w:rPr>
              <w:t>s</w:t>
            </w:r>
            <w:r w:rsidRPr="00624B4C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a</w:t>
            </w:r>
            <w:r w:rsidRPr="00624B4C">
              <w:rPr>
                <w:rFonts w:ascii="Arial" w:hAnsi="Arial" w:cs="Arial"/>
                <w:b/>
              </w:rPr>
              <w:t>re</w:t>
            </w:r>
            <w:r w:rsidRPr="00624B4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-1"/>
              </w:rPr>
              <w:t>s</w:t>
            </w:r>
            <w:r w:rsidRPr="00624B4C">
              <w:rPr>
                <w:rFonts w:ascii="Arial" w:hAnsi="Arial" w:cs="Arial"/>
                <w:b/>
                <w:spacing w:val="1"/>
              </w:rPr>
              <w:t>t</w:t>
            </w:r>
            <w:r w:rsidRPr="00624B4C">
              <w:rPr>
                <w:rFonts w:ascii="Arial" w:hAnsi="Arial" w:cs="Arial"/>
                <w:b/>
              </w:rPr>
              <w:t>ric</w:t>
            </w:r>
            <w:r w:rsidRPr="00624B4C">
              <w:rPr>
                <w:rFonts w:ascii="Arial" w:hAnsi="Arial" w:cs="Arial"/>
                <w:b/>
                <w:spacing w:val="1"/>
              </w:rPr>
              <w:t>t</w:t>
            </w:r>
            <w:r w:rsidRPr="00624B4C">
              <w:rPr>
                <w:rFonts w:ascii="Arial" w:hAnsi="Arial" w:cs="Arial"/>
                <w:b/>
              </w:rPr>
              <w:t>ly</w:t>
            </w:r>
            <w:r w:rsidRPr="00624B4C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24B4C">
              <w:rPr>
                <w:rFonts w:ascii="Arial" w:hAnsi="Arial" w:cs="Arial"/>
                <w:b/>
              </w:rPr>
              <w:t>pr</w:t>
            </w:r>
            <w:r w:rsidRPr="00624B4C">
              <w:rPr>
                <w:rFonts w:ascii="Arial" w:hAnsi="Arial" w:cs="Arial"/>
                <w:b/>
                <w:spacing w:val="1"/>
              </w:rPr>
              <w:t>o</w:t>
            </w:r>
            <w:r w:rsidRPr="00624B4C">
              <w:rPr>
                <w:rFonts w:ascii="Arial" w:hAnsi="Arial" w:cs="Arial"/>
                <w:b/>
              </w:rPr>
              <w:t>hi</w:t>
            </w:r>
            <w:r w:rsidRPr="00624B4C">
              <w:rPr>
                <w:rFonts w:ascii="Arial" w:hAnsi="Arial" w:cs="Arial"/>
                <w:b/>
                <w:spacing w:val="-1"/>
              </w:rPr>
              <w:t>b</w:t>
            </w:r>
            <w:r w:rsidRPr="00624B4C">
              <w:rPr>
                <w:rFonts w:ascii="Arial" w:hAnsi="Arial" w:cs="Arial"/>
                <w:b/>
                <w:spacing w:val="2"/>
              </w:rPr>
              <w:t>i</w:t>
            </w:r>
            <w:r w:rsidRPr="00624B4C">
              <w:rPr>
                <w:rFonts w:ascii="Arial" w:hAnsi="Arial" w:cs="Arial"/>
                <w:b/>
                <w:spacing w:val="1"/>
              </w:rPr>
              <w:t>t</w:t>
            </w:r>
            <w:r w:rsidRPr="00624B4C">
              <w:rPr>
                <w:rFonts w:ascii="Arial" w:hAnsi="Arial" w:cs="Arial"/>
                <w:b/>
              </w:rPr>
              <w:t>ed</w:t>
            </w:r>
            <w:r w:rsidRPr="00624B4C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24B4C">
              <w:rPr>
                <w:rFonts w:ascii="Arial" w:hAnsi="Arial" w:cs="Arial"/>
                <w:b/>
              </w:rPr>
              <w:t>d</w:t>
            </w:r>
            <w:r w:rsidRPr="00624B4C">
              <w:rPr>
                <w:rFonts w:ascii="Arial" w:hAnsi="Arial" w:cs="Arial"/>
                <w:b/>
                <w:spacing w:val="-1"/>
              </w:rPr>
              <w:t>u</w:t>
            </w:r>
            <w:r w:rsidRPr="00624B4C">
              <w:rPr>
                <w:rFonts w:ascii="Arial" w:hAnsi="Arial" w:cs="Arial"/>
                <w:b/>
              </w:rPr>
              <w:t>ring</w:t>
            </w:r>
            <w:r w:rsidRPr="00624B4C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24B4C">
              <w:rPr>
                <w:rFonts w:ascii="Arial" w:hAnsi="Arial" w:cs="Arial"/>
                <w:b/>
              </w:rPr>
              <w:t>peer r</w:t>
            </w:r>
            <w:r w:rsidRPr="00624B4C">
              <w:rPr>
                <w:rFonts w:ascii="Arial" w:hAnsi="Arial" w:cs="Arial"/>
                <w:b/>
                <w:spacing w:val="1"/>
              </w:rPr>
              <w:t>ev</w:t>
            </w:r>
            <w:r w:rsidRPr="00624B4C">
              <w:rPr>
                <w:rFonts w:ascii="Arial" w:hAnsi="Arial" w:cs="Arial"/>
                <w:b/>
              </w:rPr>
              <w:t>ie</w:t>
            </w:r>
            <w:r w:rsidRPr="00624B4C">
              <w:rPr>
                <w:rFonts w:ascii="Arial" w:hAnsi="Arial" w:cs="Arial"/>
                <w:b/>
                <w:spacing w:val="3"/>
              </w:rPr>
              <w:t>w</w:t>
            </w:r>
            <w:r w:rsidRPr="00624B4C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5FEE3B" w14:textId="77777777" w:rsidR="00D42751" w:rsidRPr="00624B4C" w:rsidRDefault="00273FBC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24B4C">
              <w:rPr>
                <w:rFonts w:ascii="Arial" w:hAnsi="Arial" w:cs="Arial"/>
                <w:b/>
              </w:rPr>
              <w:t>Auth</w:t>
            </w:r>
            <w:r w:rsidRPr="00624B4C">
              <w:rPr>
                <w:rFonts w:ascii="Arial" w:hAnsi="Arial" w:cs="Arial"/>
                <w:b/>
                <w:spacing w:val="1"/>
              </w:rPr>
              <w:t>o</w:t>
            </w:r>
            <w:r w:rsidRPr="00624B4C">
              <w:rPr>
                <w:rFonts w:ascii="Arial" w:hAnsi="Arial" w:cs="Arial"/>
                <w:b/>
                <w:spacing w:val="5"/>
              </w:rPr>
              <w:t>r</w:t>
            </w:r>
            <w:r w:rsidRPr="00624B4C">
              <w:rPr>
                <w:rFonts w:ascii="Arial" w:hAnsi="Arial" w:cs="Arial"/>
                <w:b/>
                <w:spacing w:val="-6"/>
              </w:rPr>
              <w:t>’</w:t>
            </w:r>
            <w:r w:rsidRPr="00624B4C">
              <w:rPr>
                <w:rFonts w:ascii="Arial" w:hAnsi="Arial" w:cs="Arial"/>
                <w:b/>
              </w:rPr>
              <w:t>s</w:t>
            </w:r>
            <w:r w:rsidRPr="00624B4C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24B4C">
              <w:rPr>
                <w:rFonts w:ascii="Arial" w:hAnsi="Arial" w:cs="Arial"/>
                <w:b/>
              </w:rPr>
              <w:t>Fe</w:t>
            </w:r>
            <w:r w:rsidRPr="00624B4C">
              <w:rPr>
                <w:rFonts w:ascii="Arial" w:hAnsi="Arial" w:cs="Arial"/>
                <w:b/>
                <w:spacing w:val="1"/>
              </w:rPr>
              <w:t>e</w:t>
            </w:r>
            <w:r w:rsidRPr="00624B4C">
              <w:rPr>
                <w:rFonts w:ascii="Arial" w:hAnsi="Arial" w:cs="Arial"/>
                <w:b/>
              </w:rPr>
              <w:t>d</w:t>
            </w:r>
            <w:r w:rsidRPr="00624B4C">
              <w:rPr>
                <w:rFonts w:ascii="Arial" w:hAnsi="Arial" w:cs="Arial"/>
                <w:b/>
                <w:spacing w:val="-1"/>
              </w:rPr>
              <w:t>b</w:t>
            </w:r>
            <w:r w:rsidRPr="00624B4C">
              <w:rPr>
                <w:rFonts w:ascii="Arial" w:hAnsi="Arial" w:cs="Arial"/>
                <w:b/>
                <w:spacing w:val="1"/>
              </w:rPr>
              <w:t>a</w:t>
            </w:r>
            <w:r w:rsidRPr="00624B4C">
              <w:rPr>
                <w:rFonts w:ascii="Arial" w:hAnsi="Arial" w:cs="Arial"/>
                <w:b/>
              </w:rPr>
              <w:t>ck</w:t>
            </w:r>
            <w:r w:rsidRPr="00624B4C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24B4C">
              <w:rPr>
                <w:rFonts w:ascii="Arial" w:hAnsi="Arial" w:cs="Arial"/>
                <w:spacing w:val="1"/>
              </w:rPr>
              <w:t>(I</w:t>
            </w:r>
            <w:r w:rsidRPr="00624B4C">
              <w:rPr>
                <w:rFonts w:ascii="Arial" w:hAnsi="Arial" w:cs="Arial"/>
              </w:rPr>
              <w:t>t</w:t>
            </w:r>
            <w:r w:rsidRPr="00624B4C">
              <w:rPr>
                <w:rFonts w:ascii="Arial" w:hAnsi="Arial" w:cs="Arial"/>
                <w:spacing w:val="-2"/>
              </w:rPr>
              <w:t xml:space="preserve"> </w:t>
            </w:r>
            <w:r w:rsidRPr="00624B4C">
              <w:rPr>
                <w:rFonts w:ascii="Arial" w:hAnsi="Arial" w:cs="Arial"/>
              </w:rPr>
              <w:t>is</w:t>
            </w:r>
            <w:r w:rsidRPr="00624B4C">
              <w:rPr>
                <w:rFonts w:ascii="Arial" w:hAnsi="Arial" w:cs="Arial"/>
                <w:spacing w:val="1"/>
              </w:rPr>
              <w:t xml:space="preserve"> </w:t>
            </w:r>
            <w:r w:rsidRPr="00624B4C">
              <w:rPr>
                <w:rFonts w:ascii="Arial" w:hAnsi="Arial" w:cs="Arial"/>
                <w:spacing w:val="-1"/>
              </w:rPr>
              <w:t>m</w:t>
            </w:r>
            <w:r w:rsidRPr="00624B4C">
              <w:rPr>
                <w:rFonts w:ascii="Arial" w:hAnsi="Arial" w:cs="Arial"/>
                <w:spacing w:val="3"/>
              </w:rPr>
              <w:t>a</w:t>
            </w:r>
            <w:r w:rsidRPr="00624B4C">
              <w:rPr>
                <w:rFonts w:ascii="Arial" w:hAnsi="Arial" w:cs="Arial"/>
                <w:spacing w:val="1"/>
              </w:rPr>
              <w:t>nd</w:t>
            </w:r>
            <w:r w:rsidRPr="00624B4C">
              <w:rPr>
                <w:rFonts w:ascii="Arial" w:hAnsi="Arial" w:cs="Arial"/>
              </w:rPr>
              <w:t>at</w:t>
            </w:r>
            <w:r w:rsidRPr="00624B4C">
              <w:rPr>
                <w:rFonts w:ascii="Arial" w:hAnsi="Arial" w:cs="Arial"/>
                <w:spacing w:val="1"/>
              </w:rPr>
              <w:t>or</w:t>
            </w:r>
            <w:r w:rsidRPr="00624B4C">
              <w:rPr>
                <w:rFonts w:ascii="Arial" w:hAnsi="Arial" w:cs="Arial"/>
              </w:rPr>
              <w:t>y</w:t>
            </w:r>
            <w:r w:rsidRPr="00624B4C">
              <w:rPr>
                <w:rFonts w:ascii="Arial" w:hAnsi="Arial" w:cs="Arial"/>
                <w:spacing w:val="-12"/>
              </w:rPr>
              <w:t xml:space="preserve"> </w:t>
            </w:r>
            <w:r w:rsidRPr="00624B4C">
              <w:rPr>
                <w:rFonts w:ascii="Arial" w:hAnsi="Arial" w:cs="Arial"/>
                <w:spacing w:val="2"/>
              </w:rPr>
              <w:t>t</w:t>
            </w:r>
            <w:r w:rsidRPr="00624B4C">
              <w:rPr>
                <w:rFonts w:ascii="Arial" w:hAnsi="Arial" w:cs="Arial"/>
                <w:spacing w:val="-1"/>
              </w:rPr>
              <w:t>h</w:t>
            </w:r>
            <w:r w:rsidRPr="00624B4C">
              <w:rPr>
                <w:rFonts w:ascii="Arial" w:hAnsi="Arial" w:cs="Arial"/>
              </w:rPr>
              <w:t>at</w:t>
            </w:r>
            <w:r w:rsidRPr="00624B4C">
              <w:rPr>
                <w:rFonts w:ascii="Arial" w:hAnsi="Arial" w:cs="Arial"/>
                <w:spacing w:val="-3"/>
              </w:rPr>
              <w:t xml:space="preserve"> </w:t>
            </w:r>
            <w:r w:rsidRPr="00624B4C">
              <w:rPr>
                <w:rFonts w:ascii="Arial" w:hAnsi="Arial" w:cs="Arial"/>
              </w:rPr>
              <w:t>a</w:t>
            </w:r>
            <w:r w:rsidRPr="00624B4C">
              <w:rPr>
                <w:rFonts w:ascii="Arial" w:hAnsi="Arial" w:cs="Arial"/>
                <w:spacing w:val="-1"/>
              </w:rPr>
              <w:t>u</w:t>
            </w:r>
            <w:r w:rsidRPr="00624B4C">
              <w:rPr>
                <w:rFonts w:ascii="Arial" w:hAnsi="Arial" w:cs="Arial"/>
                <w:spacing w:val="2"/>
              </w:rPr>
              <w:t>t</w:t>
            </w:r>
            <w:r w:rsidRPr="00624B4C">
              <w:rPr>
                <w:rFonts w:ascii="Arial" w:hAnsi="Arial" w:cs="Arial"/>
                <w:spacing w:val="-1"/>
              </w:rPr>
              <w:t>h</w:t>
            </w:r>
            <w:r w:rsidRPr="00624B4C">
              <w:rPr>
                <w:rFonts w:ascii="Arial" w:hAnsi="Arial" w:cs="Arial"/>
                <w:spacing w:val="1"/>
              </w:rPr>
              <w:t>or</w:t>
            </w:r>
            <w:r w:rsidRPr="00624B4C">
              <w:rPr>
                <w:rFonts w:ascii="Arial" w:hAnsi="Arial" w:cs="Arial"/>
              </w:rPr>
              <w:t>s</w:t>
            </w:r>
            <w:r w:rsidRPr="00624B4C">
              <w:rPr>
                <w:rFonts w:ascii="Arial" w:hAnsi="Arial" w:cs="Arial"/>
                <w:spacing w:val="-6"/>
              </w:rPr>
              <w:t xml:space="preserve"> </w:t>
            </w:r>
            <w:r w:rsidRPr="00624B4C">
              <w:rPr>
                <w:rFonts w:ascii="Arial" w:hAnsi="Arial" w:cs="Arial"/>
                <w:spacing w:val="2"/>
              </w:rPr>
              <w:t>s</w:t>
            </w:r>
            <w:r w:rsidRPr="00624B4C">
              <w:rPr>
                <w:rFonts w:ascii="Arial" w:hAnsi="Arial" w:cs="Arial"/>
                <w:spacing w:val="-1"/>
              </w:rPr>
              <w:t>h</w:t>
            </w:r>
            <w:r w:rsidRPr="00624B4C">
              <w:rPr>
                <w:rFonts w:ascii="Arial" w:hAnsi="Arial" w:cs="Arial"/>
                <w:spacing w:val="1"/>
              </w:rPr>
              <w:t>o</w:t>
            </w:r>
            <w:r w:rsidRPr="00624B4C">
              <w:rPr>
                <w:rFonts w:ascii="Arial" w:hAnsi="Arial" w:cs="Arial"/>
                <w:spacing w:val="-1"/>
              </w:rPr>
              <w:t>u</w:t>
            </w:r>
            <w:r w:rsidRPr="00624B4C">
              <w:rPr>
                <w:rFonts w:ascii="Arial" w:hAnsi="Arial" w:cs="Arial"/>
              </w:rPr>
              <w:t>ld</w:t>
            </w:r>
            <w:r w:rsidRPr="00624B4C">
              <w:rPr>
                <w:rFonts w:ascii="Arial" w:hAnsi="Arial" w:cs="Arial"/>
                <w:spacing w:val="-2"/>
              </w:rPr>
              <w:t xml:space="preserve"> w</w:t>
            </w:r>
            <w:r w:rsidRPr="00624B4C">
              <w:rPr>
                <w:rFonts w:ascii="Arial" w:hAnsi="Arial" w:cs="Arial"/>
                <w:spacing w:val="1"/>
              </w:rPr>
              <w:t>r</w:t>
            </w:r>
            <w:r w:rsidRPr="00624B4C">
              <w:rPr>
                <w:rFonts w:ascii="Arial" w:hAnsi="Arial" w:cs="Arial"/>
              </w:rPr>
              <w:t>i</w:t>
            </w:r>
            <w:r w:rsidRPr="00624B4C">
              <w:rPr>
                <w:rFonts w:ascii="Arial" w:hAnsi="Arial" w:cs="Arial"/>
                <w:spacing w:val="2"/>
              </w:rPr>
              <w:t>t</w:t>
            </w:r>
            <w:r w:rsidRPr="00624B4C">
              <w:rPr>
                <w:rFonts w:ascii="Arial" w:hAnsi="Arial" w:cs="Arial"/>
              </w:rPr>
              <w:t>e</w:t>
            </w:r>
            <w:r w:rsidRPr="00624B4C">
              <w:rPr>
                <w:rFonts w:ascii="Arial" w:hAnsi="Arial" w:cs="Arial"/>
                <w:spacing w:val="-3"/>
              </w:rPr>
              <w:t xml:space="preserve"> </w:t>
            </w:r>
            <w:r w:rsidRPr="00624B4C">
              <w:rPr>
                <w:rFonts w:ascii="Arial" w:hAnsi="Arial" w:cs="Arial"/>
                <w:spacing w:val="-1"/>
              </w:rPr>
              <w:t>h</w:t>
            </w:r>
            <w:r w:rsidRPr="00624B4C">
              <w:rPr>
                <w:rFonts w:ascii="Arial" w:hAnsi="Arial" w:cs="Arial"/>
              </w:rPr>
              <w:t>i</w:t>
            </w:r>
            <w:r w:rsidRPr="00624B4C">
              <w:rPr>
                <w:rFonts w:ascii="Arial" w:hAnsi="Arial" w:cs="Arial"/>
                <w:spacing w:val="-1"/>
              </w:rPr>
              <w:t>s</w:t>
            </w:r>
            <w:r w:rsidRPr="00624B4C">
              <w:rPr>
                <w:rFonts w:ascii="Arial" w:hAnsi="Arial" w:cs="Arial"/>
                <w:spacing w:val="2"/>
              </w:rPr>
              <w:t>/</w:t>
            </w:r>
            <w:r w:rsidRPr="00624B4C">
              <w:rPr>
                <w:rFonts w:ascii="Arial" w:hAnsi="Arial" w:cs="Arial"/>
                <w:spacing w:val="-1"/>
              </w:rPr>
              <w:t>h</w:t>
            </w:r>
            <w:r w:rsidRPr="00624B4C">
              <w:rPr>
                <w:rFonts w:ascii="Arial" w:hAnsi="Arial" w:cs="Arial"/>
              </w:rPr>
              <w:t>er</w:t>
            </w:r>
          </w:p>
          <w:p w14:paraId="6C430F5E" w14:textId="77777777" w:rsidR="00D42751" w:rsidRPr="00624B4C" w:rsidRDefault="00273FBC">
            <w:pPr>
              <w:spacing w:before="12"/>
              <w:ind w:left="102"/>
              <w:rPr>
                <w:rFonts w:ascii="Arial" w:hAnsi="Arial" w:cs="Arial"/>
              </w:rPr>
            </w:pPr>
            <w:r w:rsidRPr="00624B4C">
              <w:rPr>
                <w:rFonts w:ascii="Arial" w:hAnsi="Arial" w:cs="Arial"/>
                <w:spacing w:val="-2"/>
              </w:rPr>
              <w:t>f</w:t>
            </w:r>
            <w:r w:rsidRPr="00624B4C">
              <w:rPr>
                <w:rFonts w:ascii="Arial" w:hAnsi="Arial" w:cs="Arial"/>
              </w:rPr>
              <w:t>e</w:t>
            </w:r>
            <w:r w:rsidRPr="00624B4C">
              <w:rPr>
                <w:rFonts w:ascii="Arial" w:hAnsi="Arial" w:cs="Arial"/>
                <w:spacing w:val="1"/>
              </w:rPr>
              <w:t>edb</w:t>
            </w:r>
            <w:r w:rsidRPr="00624B4C">
              <w:rPr>
                <w:rFonts w:ascii="Arial" w:hAnsi="Arial" w:cs="Arial"/>
              </w:rPr>
              <w:t>a</w:t>
            </w:r>
            <w:r w:rsidRPr="00624B4C">
              <w:rPr>
                <w:rFonts w:ascii="Arial" w:hAnsi="Arial" w:cs="Arial"/>
                <w:spacing w:val="1"/>
              </w:rPr>
              <w:t>c</w:t>
            </w:r>
            <w:r w:rsidRPr="00624B4C">
              <w:rPr>
                <w:rFonts w:ascii="Arial" w:hAnsi="Arial" w:cs="Arial"/>
              </w:rPr>
              <w:t>k</w:t>
            </w:r>
            <w:r w:rsidRPr="00624B4C">
              <w:rPr>
                <w:rFonts w:ascii="Arial" w:hAnsi="Arial" w:cs="Arial"/>
                <w:spacing w:val="-8"/>
              </w:rPr>
              <w:t xml:space="preserve"> </w:t>
            </w:r>
            <w:r w:rsidRPr="00624B4C">
              <w:rPr>
                <w:rFonts w:ascii="Arial" w:hAnsi="Arial" w:cs="Arial"/>
                <w:spacing w:val="-1"/>
              </w:rPr>
              <w:t>h</w:t>
            </w:r>
            <w:r w:rsidRPr="00624B4C">
              <w:rPr>
                <w:rFonts w:ascii="Arial" w:hAnsi="Arial" w:cs="Arial"/>
              </w:rPr>
              <w:t>e</w:t>
            </w:r>
            <w:r w:rsidRPr="00624B4C">
              <w:rPr>
                <w:rFonts w:ascii="Arial" w:hAnsi="Arial" w:cs="Arial"/>
                <w:spacing w:val="1"/>
              </w:rPr>
              <w:t>r</w:t>
            </w:r>
            <w:r w:rsidRPr="00624B4C">
              <w:rPr>
                <w:rFonts w:ascii="Arial" w:hAnsi="Arial" w:cs="Arial"/>
              </w:rPr>
              <w:t>e)</w:t>
            </w:r>
          </w:p>
        </w:tc>
      </w:tr>
      <w:tr w:rsidR="00D42751" w:rsidRPr="00624B4C" w14:paraId="7BB53279" w14:textId="77777777" w:rsidTr="00624B4C">
        <w:trPr>
          <w:trHeight w:hRule="exact" w:val="929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091DCA" w14:textId="77777777" w:rsidR="00D42751" w:rsidRPr="00624B4C" w:rsidRDefault="00273FBC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624B4C">
              <w:rPr>
                <w:rFonts w:ascii="Arial" w:hAnsi="Arial" w:cs="Arial"/>
                <w:b/>
              </w:rPr>
              <w:t>Ple</w:t>
            </w:r>
            <w:r w:rsidRPr="00624B4C">
              <w:rPr>
                <w:rFonts w:ascii="Arial" w:hAnsi="Arial" w:cs="Arial"/>
                <w:b/>
                <w:spacing w:val="1"/>
              </w:rPr>
              <w:t>a</w:t>
            </w:r>
            <w:r w:rsidRPr="00624B4C">
              <w:rPr>
                <w:rFonts w:ascii="Arial" w:hAnsi="Arial" w:cs="Arial"/>
                <w:b/>
                <w:spacing w:val="-1"/>
              </w:rPr>
              <w:t>s</w:t>
            </w:r>
            <w:r w:rsidRPr="00624B4C">
              <w:rPr>
                <w:rFonts w:ascii="Arial" w:hAnsi="Arial" w:cs="Arial"/>
                <w:b/>
              </w:rPr>
              <w:t>e</w:t>
            </w:r>
            <w:r w:rsidRPr="00624B4C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2"/>
              </w:rPr>
              <w:t>w</w:t>
            </w:r>
            <w:r w:rsidRPr="00624B4C">
              <w:rPr>
                <w:rFonts w:ascii="Arial" w:hAnsi="Arial" w:cs="Arial"/>
                <w:b/>
              </w:rPr>
              <w:t>ri</w:t>
            </w:r>
            <w:r w:rsidRPr="00624B4C">
              <w:rPr>
                <w:rFonts w:ascii="Arial" w:hAnsi="Arial" w:cs="Arial"/>
                <w:b/>
                <w:spacing w:val="1"/>
              </w:rPr>
              <w:t>t</w:t>
            </w:r>
            <w:r w:rsidRPr="00624B4C">
              <w:rPr>
                <w:rFonts w:ascii="Arial" w:hAnsi="Arial" w:cs="Arial"/>
                <w:b/>
              </w:rPr>
              <w:t>e</w:t>
            </w:r>
            <w:r w:rsidRPr="00624B4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24B4C">
              <w:rPr>
                <w:rFonts w:ascii="Arial" w:hAnsi="Arial" w:cs="Arial"/>
                <w:b/>
              </w:rPr>
              <w:t>a</w:t>
            </w:r>
            <w:r w:rsidRPr="00624B4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f</w:t>
            </w:r>
            <w:r w:rsidRPr="00624B4C">
              <w:rPr>
                <w:rFonts w:ascii="Arial" w:hAnsi="Arial" w:cs="Arial"/>
                <w:b/>
                <w:spacing w:val="-2"/>
              </w:rPr>
              <w:t>e</w:t>
            </w:r>
            <w:r w:rsidRPr="00624B4C">
              <w:rPr>
                <w:rFonts w:ascii="Arial" w:hAnsi="Arial" w:cs="Arial"/>
                <w:b/>
              </w:rPr>
              <w:t xml:space="preserve">w </w:t>
            </w:r>
            <w:r w:rsidRPr="00624B4C">
              <w:rPr>
                <w:rFonts w:ascii="Arial" w:hAnsi="Arial" w:cs="Arial"/>
                <w:b/>
                <w:spacing w:val="-1"/>
              </w:rPr>
              <w:t>s</w:t>
            </w:r>
            <w:r w:rsidRPr="00624B4C">
              <w:rPr>
                <w:rFonts w:ascii="Arial" w:hAnsi="Arial" w:cs="Arial"/>
                <w:b/>
              </w:rPr>
              <w:t>en</w:t>
            </w:r>
            <w:r w:rsidRPr="00624B4C">
              <w:rPr>
                <w:rFonts w:ascii="Arial" w:hAnsi="Arial" w:cs="Arial"/>
                <w:b/>
                <w:spacing w:val="1"/>
              </w:rPr>
              <w:t>t</w:t>
            </w:r>
            <w:r w:rsidRPr="00624B4C">
              <w:rPr>
                <w:rFonts w:ascii="Arial" w:hAnsi="Arial" w:cs="Arial"/>
                <w:b/>
              </w:rPr>
              <w:t>enc</w:t>
            </w:r>
            <w:r w:rsidRPr="00624B4C">
              <w:rPr>
                <w:rFonts w:ascii="Arial" w:hAnsi="Arial" w:cs="Arial"/>
                <w:b/>
                <w:spacing w:val="1"/>
              </w:rPr>
              <w:t>e</w:t>
            </w:r>
            <w:r w:rsidRPr="00624B4C">
              <w:rPr>
                <w:rFonts w:ascii="Arial" w:hAnsi="Arial" w:cs="Arial"/>
                <w:b/>
              </w:rPr>
              <w:t>s</w:t>
            </w:r>
            <w:r w:rsidRPr="00624B4C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24B4C">
              <w:rPr>
                <w:rFonts w:ascii="Arial" w:hAnsi="Arial" w:cs="Arial"/>
                <w:b/>
              </w:rPr>
              <w:t>r</w:t>
            </w:r>
            <w:r w:rsidRPr="00624B4C">
              <w:rPr>
                <w:rFonts w:ascii="Arial" w:hAnsi="Arial" w:cs="Arial"/>
                <w:b/>
                <w:spacing w:val="1"/>
              </w:rPr>
              <w:t>ega</w:t>
            </w:r>
            <w:r w:rsidRPr="00624B4C">
              <w:rPr>
                <w:rFonts w:ascii="Arial" w:hAnsi="Arial" w:cs="Arial"/>
                <w:b/>
              </w:rPr>
              <w:t>rding</w:t>
            </w:r>
            <w:r w:rsidRPr="00624B4C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t</w:t>
            </w:r>
            <w:r w:rsidRPr="00624B4C">
              <w:rPr>
                <w:rFonts w:ascii="Arial" w:hAnsi="Arial" w:cs="Arial"/>
                <w:b/>
              </w:rPr>
              <w:t>he</w:t>
            </w:r>
            <w:r w:rsidRPr="00624B4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2"/>
              </w:rPr>
              <w:t>i</w:t>
            </w:r>
            <w:r w:rsidRPr="00624B4C">
              <w:rPr>
                <w:rFonts w:ascii="Arial" w:hAnsi="Arial" w:cs="Arial"/>
                <w:b/>
                <w:spacing w:val="-3"/>
              </w:rPr>
              <w:t>m</w:t>
            </w:r>
            <w:r w:rsidRPr="00624B4C">
              <w:rPr>
                <w:rFonts w:ascii="Arial" w:hAnsi="Arial" w:cs="Arial"/>
                <w:b/>
              </w:rPr>
              <w:t>p</w:t>
            </w:r>
            <w:r w:rsidRPr="00624B4C">
              <w:rPr>
                <w:rFonts w:ascii="Arial" w:hAnsi="Arial" w:cs="Arial"/>
                <w:b/>
                <w:spacing w:val="1"/>
              </w:rPr>
              <w:t>o</w:t>
            </w:r>
            <w:r w:rsidRPr="00624B4C">
              <w:rPr>
                <w:rFonts w:ascii="Arial" w:hAnsi="Arial" w:cs="Arial"/>
                <w:b/>
              </w:rPr>
              <w:t>r</w:t>
            </w:r>
            <w:r w:rsidRPr="00624B4C">
              <w:rPr>
                <w:rFonts w:ascii="Arial" w:hAnsi="Arial" w:cs="Arial"/>
                <w:b/>
                <w:spacing w:val="1"/>
              </w:rPr>
              <w:t>ta</w:t>
            </w:r>
            <w:r w:rsidRPr="00624B4C">
              <w:rPr>
                <w:rFonts w:ascii="Arial" w:hAnsi="Arial" w:cs="Arial"/>
                <w:b/>
              </w:rPr>
              <w:t>nce</w:t>
            </w:r>
          </w:p>
          <w:p w14:paraId="74C89F27" w14:textId="77777777" w:rsidR="00D42751" w:rsidRPr="00624B4C" w:rsidRDefault="00273FBC">
            <w:pPr>
              <w:spacing w:before="1"/>
              <w:ind w:left="460" w:right="501"/>
              <w:rPr>
                <w:rFonts w:ascii="Arial" w:hAnsi="Arial" w:cs="Arial"/>
              </w:rPr>
            </w:pPr>
            <w:r w:rsidRPr="00624B4C">
              <w:rPr>
                <w:rFonts w:ascii="Arial" w:hAnsi="Arial" w:cs="Arial"/>
                <w:b/>
                <w:spacing w:val="1"/>
              </w:rPr>
              <w:t>o</w:t>
            </w:r>
            <w:r w:rsidRPr="00624B4C">
              <w:rPr>
                <w:rFonts w:ascii="Arial" w:hAnsi="Arial" w:cs="Arial"/>
                <w:b/>
              </w:rPr>
              <w:t>f</w:t>
            </w:r>
            <w:r w:rsidRPr="00624B4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t</w:t>
            </w:r>
            <w:r w:rsidRPr="00624B4C">
              <w:rPr>
                <w:rFonts w:ascii="Arial" w:hAnsi="Arial" w:cs="Arial"/>
                <w:b/>
              </w:rPr>
              <w:t>his</w:t>
            </w:r>
            <w:r w:rsidRPr="00624B4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-5"/>
              </w:rPr>
              <w:t>m</w:t>
            </w:r>
            <w:r w:rsidRPr="00624B4C">
              <w:rPr>
                <w:rFonts w:ascii="Arial" w:hAnsi="Arial" w:cs="Arial"/>
                <w:b/>
                <w:spacing w:val="1"/>
              </w:rPr>
              <w:t>a</w:t>
            </w:r>
            <w:r w:rsidRPr="00624B4C">
              <w:rPr>
                <w:rFonts w:ascii="Arial" w:hAnsi="Arial" w:cs="Arial"/>
                <w:b/>
                <w:spacing w:val="2"/>
              </w:rPr>
              <w:t>n</w:t>
            </w:r>
            <w:r w:rsidRPr="00624B4C">
              <w:rPr>
                <w:rFonts w:ascii="Arial" w:hAnsi="Arial" w:cs="Arial"/>
                <w:b/>
              </w:rPr>
              <w:t>u</w:t>
            </w:r>
            <w:r w:rsidRPr="00624B4C">
              <w:rPr>
                <w:rFonts w:ascii="Arial" w:hAnsi="Arial" w:cs="Arial"/>
                <w:b/>
                <w:spacing w:val="-1"/>
              </w:rPr>
              <w:t>s</w:t>
            </w:r>
            <w:r w:rsidRPr="00624B4C">
              <w:rPr>
                <w:rFonts w:ascii="Arial" w:hAnsi="Arial" w:cs="Arial"/>
                <w:b/>
              </w:rPr>
              <w:t>c</w:t>
            </w:r>
            <w:r w:rsidRPr="00624B4C">
              <w:rPr>
                <w:rFonts w:ascii="Arial" w:hAnsi="Arial" w:cs="Arial"/>
                <w:b/>
                <w:spacing w:val="1"/>
              </w:rPr>
              <w:t>r</w:t>
            </w:r>
            <w:r w:rsidRPr="00624B4C">
              <w:rPr>
                <w:rFonts w:ascii="Arial" w:hAnsi="Arial" w:cs="Arial"/>
                <w:b/>
              </w:rPr>
              <w:t>ipt</w:t>
            </w:r>
            <w:r w:rsidRPr="00624B4C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fo</w:t>
            </w:r>
            <w:r w:rsidRPr="00624B4C">
              <w:rPr>
                <w:rFonts w:ascii="Arial" w:hAnsi="Arial" w:cs="Arial"/>
                <w:b/>
              </w:rPr>
              <w:t>r</w:t>
            </w:r>
            <w:r w:rsidRPr="00624B4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t</w:t>
            </w:r>
            <w:r w:rsidRPr="00624B4C">
              <w:rPr>
                <w:rFonts w:ascii="Arial" w:hAnsi="Arial" w:cs="Arial"/>
                <w:b/>
              </w:rPr>
              <w:t>he</w:t>
            </w:r>
            <w:r w:rsidRPr="00624B4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-1"/>
              </w:rPr>
              <w:t>s</w:t>
            </w:r>
            <w:r w:rsidRPr="00624B4C">
              <w:rPr>
                <w:rFonts w:ascii="Arial" w:hAnsi="Arial" w:cs="Arial"/>
                <w:b/>
              </w:rPr>
              <w:t>c</w:t>
            </w:r>
            <w:r w:rsidRPr="00624B4C">
              <w:rPr>
                <w:rFonts w:ascii="Arial" w:hAnsi="Arial" w:cs="Arial"/>
                <w:b/>
                <w:spacing w:val="2"/>
              </w:rPr>
              <w:t>i</w:t>
            </w:r>
            <w:r w:rsidRPr="00624B4C">
              <w:rPr>
                <w:rFonts w:ascii="Arial" w:hAnsi="Arial" w:cs="Arial"/>
                <w:b/>
              </w:rPr>
              <w:t>en</w:t>
            </w:r>
            <w:r w:rsidRPr="00624B4C">
              <w:rPr>
                <w:rFonts w:ascii="Arial" w:hAnsi="Arial" w:cs="Arial"/>
                <w:b/>
                <w:spacing w:val="1"/>
              </w:rPr>
              <w:t>t</w:t>
            </w:r>
            <w:r w:rsidRPr="00624B4C">
              <w:rPr>
                <w:rFonts w:ascii="Arial" w:hAnsi="Arial" w:cs="Arial"/>
                <w:b/>
              </w:rPr>
              <w:t>ific</w:t>
            </w:r>
            <w:r w:rsidRPr="00624B4C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24B4C">
              <w:rPr>
                <w:rFonts w:ascii="Arial" w:hAnsi="Arial" w:cs="Arial"/>
                <w:b/>
              </w:rPr>
              <w:t>c</w:t>
            </w:r>
            <w:r w:rsidRPr="00624B4C">
              <w:rPr>
                <w:rFonts w:ascii="Arial" w:hAnsi="Arial" w:cs="Arial"/>
                <w:b/>
                <w:spacing w:val="4"/>
              </w:rPr>
              <w:t>o</w:t>
            </w:r>
            <w:r w:rsidRPr="00624B4C">
              <w:rPr>
                <w:rFonts w:ascii="Arial" w:hAnsi="Arial" w:cs="Arial"/>
                <w:b/>
                <w:spacing w:val="-3"/>
              </w:rPr>
              <w:t>mm</w:t>
            </w:r>
            <w:r w:rsidRPr="00624B4C">
              <w:rPr>
                <w:rFonts w:ascii="Arial" w:hAnsi="Arial" w:cs="Arial"/>
                <w:b/>
                <w:spacing w:val="2"/>
              </w:rPr>
              <w:t>u</w:t>
            </w:r>
            <w:r w:rsidRPr="00624B4C">
              <w:rPr>
                <w:rFonts w:ascii="Arial" w:hAnsi="Arial" w:cs="Arial"/>
                <w:b/>
              </w:rPr>
              <w:t>nit</w:t>
            </w:r>
            <w:r w:rsidRPr="00624B4C">
              <w:rPr>
                <w:rFonts w:ascii="Arial" w:hAnsi="Arial" w:cs="Arial"/>
                <w:b/>
                <w:spacing w:val="1"/>
              </w:rPr>
              <w:t>y</w:t>
            </w:r>
            <w:r w:rsidRPr="00624B4C">
              <w:rPr>
                <w:rFonts w:ascii="Arial" w:hAnsi="Arial" w:cs="Arial"/>
                <w:b/>
              </w:rPr>
              <w:t>.</w:t>
            </w:r>
            <w:r w:rsidRPr="00624B4C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24B4C">
              <w:rPr>
                <w:rFonts w:ascii="Arial" w:hAnsi="Arial" w:cs="Arial"/>
                <w:b/>
              </w:rPr>
              <w:t xml:space="preserve">A </w:t>
            </w:r>
            <w:r w:rsidRPr="00624B4C">
              <w:rPr>
                <w:rFonts w:ascii="Arial" w:hAnsi="Arial" w:cs="Arial"/>
                <w:b/>
                <w:spacing w:val="-3"/>
              </w:rPr>
              <w:t>m</w:t>
            </w:r>
            <w:r w:rsidRPr="00624B4C">
              <w:rPr>
                <w:rFonts w:ascii="Arial" w:hAnsi="Arial" w:cs="Arial"/>
                <w:b/>
                <w:spacing w:val="2"/>
              </w:rPr>
              <w:t>i</w:t>
            </w:r>
            <w:r w:rsidRPr="00624B4C">
              <w:rPr>
                <w:rFonts w:ascii="Arial" w:hAnsi="Arial" w:cs="Arial"/>
                <w:b/>
              </w:rPr>
              <w:t>n</w:t>
            </w:r>
            <w:r w:rsidRPr="00624B4C">
              <w:rPr>
                <w:rFonts w:ascii="Arial" w:hAnsi="Arial" w:cs="Arial"/>
                <w:b/>
                <w:spacing w:val="4"/>
              </w:rPr>
              <w:t>i</w:t>
            </w:r>
            <w:r w:rsidRPr="00624B4C">
              <w:rPr>
                <w:rFonts w:ascii="Arial" w:hAnsi="Arial" w:cs="Arial"/>
                <w:b/>
                <w:spacing w:val="-3"/>
              </w:rPr>
              <w:t>m</w:t>
            </w:r>
            <w:r w:rsidRPr="00624B4C">
              <w:rPr>
                <w:rFonts w:ascii="Arial" w:hAnsi="Arial" w:cs="Arial"/>
                <w:b/>
                <w:spacing w:val="2"/>
              </w:rPr>
              <w:t>u</w:t>
            </w:r>
            <w:r w:rsidRPr="00624B4C">
              <w:rPr>
                <w:rFonts w:ascii="Arial" w:hAnsi="Arial" w:cs="Arial"/>
                <w:b/>
              </w:rPr>
              <w:t>m</w:t>
            </w:r>
            <w:r w:rsidRPr="00624B4C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o</w:t>
            </w:r>
            <w:r w:rsidRPr="00624B4C">
              <w:rPr>
                <w:rFonts w:ascii="Arial" w:hAnsi="Arial" w:cs="Arial"/>
                <w:b/>
              </w:rPr>
              <w:t>f</w:t>
            </w:r>
            <w:r w:rsidRPr="00624B4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3-</w:t>
            </w:r>
            <w:r w:rsidRPr="00624B4C">
              <w:rPr>
                <w:rFonts w:ascii="Arial" w:hAnsi="Arial" w:cs="Arial"/>
                <w:b/>
              </w:rPr>
              <w:t>4</w:t>
            </w:r>
            <w:r w:rsidRPr="00624B4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-1"/>
              </w:rPr>
              <w:t>s</w:t>
            </w:r>
            <w:r w:rsidRPr="00624B4C">
              <w:rPr>
                <w:rFonts w:ascii="Arial" w:hAnsi="Arial" w:cs="Arial"/>
                <w:b/>
              </w:rPr>
              <w:t>en</w:t>
            </w:r>
            <w:r w:rsidRPr="00624B4C">
              <w:rPr>
                <w:rFonts w:ascii="Arial" w:hAnsi="Arial" w:cs="Arial"/>
                <w:b/>
                <w:spacing w:val="1"/>
              </w:rPr>
              <w:t>t</w:t>
            </w:r>
            <w:r w:rsidRPr="00624B4C">
              <w:rPr>
                <w:rFonts w:ascii="Arial" w:hAnsi="Arial" w:cs="Arial"/>
                <w:b/>
              </w:rPr>
              <w:t>enc</w:t>
            </w:r>
            <w:r w:rsidRPr="00624B4C">
              <w:rPr>
                <w:rFonts w:ascii="Arial" w:hAnsi="Arial" w:cs="Arial"/>
                <w:b/>
                <w:spacing w:val="1"/>
              </w:rPr>
              <w:t>e</w:t>
            </w:r>
            <w:r w:rsidRPr="00624B4C">
              <w:rPr>
                <w:rFonts w:ascii="Arial" w:hAnsi="Arial" w:cs="Arial"/>
                <w:b/>
              </w:rPr>
              <w:t>s</w:t>
            </w:r>
            <w:r w:rsidRPr="00624B4C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24B4C">
              <w:rPr>
                <w:rFonts w:ascii="Arial" w:hAnsi="Arial" w:cs="Arial"/>
                <w:b/>
              </w:rPr>
              <w:t>m</w:t>
            </w:r>
            <w:r w:rsidRPr="00624B4C">
              <w:rPr>
                <w:rFonts w:ascii="Arial" w:hAnsi="Arial" w:cs="Arial"/>
                <w:b/>
                <w:spacing w:val="1"/>
              </w:rPr>
              <w:t>a</w:t>
            </w:r>
            <w:r w:rsidRPr="00624B4C">
              <w:rPr>
                <w:rFonts w:ascii="Arial" w:hAnsi="Arial" w:cs="Arial"/>
                <w:b/>
              </w:rPr>
              <w:t>y</w:t>
            </w:r>
            <w:r w:rsidRPr="00624B4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24B4C">
              <w:rPr>
                <w:rFonts w:ascii="Arial" w:hAnsi="Arial" w:cs="Arial"/>
                <w:b/>
              </w:rPr>
              <w:t>be</w:t>
            </w:r>
            <w:r w:rsidRPr="00624B4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24B4C">
              <w:rPr>
                <w:rFonts w:ascii="Arial" w:hAnsi="Arial" w:cs="Arial"/>
                <w:b/>
              </w:rPr>
              <w:t>r</w:t>
            </w:r>
            <w:r w:rsidRPr="00624B4C">
              <w:rPr>
                <w:rFonts w:ascii="Arial" w:hAnsi="Arial" w:cs="Arial"/>
                <w:b/>
                <w:spacing w:val="1"/>
              </w:rPr>
              <w:t>e</w:t>
            </w:r>
            <w:r w:rsidRPr="00624B4C">
              <w:rPr>
                <w:rFonts w:ascii="Arial" w:hAnsi="Arial" w:cs="Arial"/>
                <w:b/>
              </w:rPr>
              <w:t>q</w:t>
            </w:r>
            <w:r w:rsidRPr="00624B4C">
              <w:rPr>
                <w:rFonts w:ascii="Arial" w:hAnsi="Arial" w:cs="Arial"/>
                <w:b/>
                <w:spacing w:val="-1"/>
              </w:rPr>
              <w:t>u</w:t>
            </w:r>
            <w:r w:rsidRPr="00624B4C">
              <w:rPr>
                <w:rFonts w:ascii="Arial" w:hAnsi="Arial" w:cs="Arial"/>
                <w:b/>
              </w:rPr>
              <w:t>ired</w:t>
            </w:r>
            <w:r w:rsidRPr="00624B4C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fo</w:t>
            </w:r>
            <w:r w:rsidRPr="00624B4C">
              <w:rPr>
                <w:rFonts w:ascii="Arial" w:hAnsi="Arial" w:cs="Arial"/>
                <w:b/>
              </w:rPr>
              <w:t>r</w:t>
            </w:r>
            <w:r w:rsidRPr="00624B4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t</w:t>
            </w:r>
            <w:r w:rsidRPr="00624B4C">
              <w:rPr>
                <w:rFonts w:ascii="Arial" w:hAnsi="Arial" w:cs="Arial"/>
                <w:b/>
              </w:rPr>
              <w:t>his p</w:t>
            </w:r>
            <w:r w:rsidRPr="00624B4C">
              <w:rPr>
                <w:rFonts w:ascii="Arial" w:hAnsi="Arial" w:cs="Arial"/>
                <w:b/>
                <w:spacing w:val="1"/>
              </w:rPr>
              <w:t>a</w:t>
            </w:r>
            <w:r w:rsidRPr="00624B4C">
              <w:rPr>
                <w:rFonts w:ascii="Arial" w:hAnsi="Arial" w:cs="Arial"/>
                <w:b/>
              </w:rPr>
              <w:t>r</w:t>
            </w:r>
            <w:r w:rsidRPr="00624B4C">
              <w:rPr>
                <w:rFonts w:ascii="Arial" w:hAnsi="Arial" w:cs="Arial"/>
                <w:b/>
                <w:spacing w:val="1"/>
              </w:rPr>
              <w:t>t</w:t>
            </w:r>
            <w:r w:rsidRPr="00624B4C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8E9407" w14:textId="77777777" w:rsidR="00D42751" w:rsidRPr="00624B4C" w:rsidRDefault="00273FBC">
            <w:pPr>
              <w:spacing w:line="220" w:lineRule="exact"/>
              <w:ind w:left="823"/>
              <w:rPr>
                <w:rFonts w:ascii="Arial" w:hAnsi="Arial" w:cs="Arial"/>
              </w:rPr>
            </w:pPr>
            <w:r w:rsidRPr="00624B4C">
              <w:rPr>
                <w:rFonts w:ascii="Arial" w:hAnsi="Arial" w:cs="Arial"/>
                <w:b/>
                <w:spacing w:val="-1"/>
              </w:rPr>
              <w:t>T</w:t>
            </w:r>
            <w:r w:rsidRPr="00624B4C">
              <w:rPr>
                <w:rFonts w:ascii="Arial" w:hAnsi="Arial" w:cs="Arial"/>
                <w:b/>
              </w:rPr>
              <w:t>he</w:t>
            </w:r>
            <w:r w:rsidRPr="00624B4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24B4C">
              <w:rPr>
                <w:rFonts w:ascii="Arial" w:hAnsi="Arial" w:cs="Arial"/>
                <w:b/>
              </w:rPr>
              <w:t>r</w:t>
            </w:r>
            <w:r w:rsidRPr="00624B4C">
              <w:rPr>
                <w:rFonts w:ascii="Arial" w:hAnsi="Arial" w:cs="Arial"/>
                <w:b/>
                <w:spacing w:val="1"/>
              </w:rPr>
              <w:t>e</w:t>
            </w:r>
            <w:r w:rsidRPr="00624B4C">
              <w:rPr>
                <w:rFonts w:ascii="Arial" w:hAnsi="Arial" w:cs="Arial"/>
                <w:b/>
                <w:spacing w:val="-1"/>
              </w:rPr>
              <w:t>s</w:t>
            </w:r>
            <w:r w:rsidRPr="00624B4C">
              <w:rPr>
                <w:rFonts w:ascii="Arial" w:hAnsi="Arial" w:cs="Arial"/>
                <w:b/>
              </w:rPr>
              <w:t>e</w:t>
            </w:r>
            <w:r w:rsidRPr="00624B4C">
              <w:rPr>
                <w:rFonts w:ascii="Arial" w:hAnsi="Arial" w:cs="Arial"/>
                <w:b/>
                <w:spacing w:val="1"/>
              </w:rPr>
              <w:t>a</w:t>
            </w:r>
            <w:r w:rsidRPr="00624B4C">
              <w:rPr>
                <w:rFonts w:ascii="Arial" w:hAnsi="Arial" w:cs="Arial"/>
                <w:b/>
              </w:rPr>
              <w:t>r</w:t>
            </w:r>
            <w:r w:rsidRPr="00624B4C">
              <w:rPr>
                <w:rFonts w:ascii="Arial" w:hAnsi="Arial" w:cs="Arial"/>
                <w:b/>
                <w:spacing w:val="1"/>
              </w:rPr>
              <w:t>c</w:t>
            </w:r>
            <w:r w:rsidRPr="00624B4C">
              <w:rPr>
                <w:rFonts w:ascii="Arial" w:hAnsi="Arial" w:cs="Arial"/>
                <w:b/>
              </w:rPr>
              <w:t>h</w:t>
            </w:r>
            <w:r w:rsidRPr="00624B4C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2"/>
              </w:rPr>
              <w:t>h</w:t>
            </w:r>
            <w:r w:rsidRPr="00624B4C">
              <w:rPr>
                <w:rFonts w:ascii="Arial" w:hAnsi="Arial" w:cs="Arial"/>
                <w:b/>
              </w:rPr>
              <w:t>i</w:t>
            </w:r>
            <w:r w:rsidRPr="00624B4C">
              <w:rPr>
                <w:rFonts w:ascii="Arial" w:hAnsi="Arial" w:cs="Arial"/>
                <w:b/>
                <w:spacing w:val="1"/>
              </w:rPr>
              <w:t>g</w:t>
            </w:r>
            <w:r w:rsidRPr="00624B4C">
              <w:rPr>
                <w:rFonts w:ascii="Arial" w:hAnsi="Arial" w:cs="Arial"/>
                <w:b/>
              </w:rPr>
              <w:t>hl</w:t>
            </w:r>
            <w:r w:rsidRPr="00624B4C">
              <w:rPr>
                <w:rFonts w:ascii="Arial" w:hAnsi="Arial" w:cs="Arial"/>
                <w:b/>
                <w:spacing w:val="-1"/>
              </w:rPr>
              <w:t>i</w:t>
            </w:r>
            <w:r w:rsidRPr="00624B4C">
              <w:rPr>
                <w:rFonts w:ascii="Arial" w:hAnsi="Arial" w:cs="Arial"/>
                <w:b/>
                <w:spacing w:val="1"/>
              </w:rPr>
              <w:t>g</w:t>
            </w:r>
            <w:r w:rsidRPr="00624B4C">
              <w:rPr>
                <w:rFonts w:ascii="Arial" w:hAnsi="Arial" w:cs="Arial"/>
                <w:b/>
              </w:rPr>
              <w:t>hts</w:t>
            </w:r>
            <w:r w:rsidRPr="00624B4C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24B4C">
              <w:rPr>
                <w:rFonts w:ascii="Arial" w:hAnsi="Arial" w:cs="Arial"/>
                <w:b/>
              </w:rPr>
              <w:t>h</w:t>
            </w:r>
            <w:r w:rsidRPr="00624B4C">
              <w:rPr>
                <w:rFonts w:ascii="Arial" w:hAnsi="Arial" w:cs="Arial"/>
                <w:b/>
                <w:spacing w:val="1"/>
              </w:rPr>
              <w:t>o</w:t>
            </w:r>
            <w:r w:rsidRPr="00624B4C">
              <w:rPr>
                <w:rFonts w:ascii="Arial" w:hAnsi="Arial" w:cs="Arial"/>
                <w:b/>
              </w:rPr>
              <w:t>w</w:t>
            </w:r>
            <w:r w:rsidRPr="00624B4C">
              <w:rPr>
                <w:rFonts w:ascii="Arial" w:hAnsi="Arial" w:cs="Arial"/>
                <w:b/>
                <w:spacing w:val="-1"/>
              </w:rPr>
              <w:t xml:space="preserve"> s</w:t>
            </w:r>
            <w:r w:rsidRPr="00624B4C">
              <w:rPr>
                <w:rFonts w:ascii="Arial" w:hAnsi="Arial" w:cs="Arial"/>
                <w:b/>
              </w:rPr>
              <w:t>i</w:t>
            </w:r>
            <w:r w:rsidRPr="00624B4C">
              <w:rPr>
                <w:rFonts w:ascii="Arial" w:hAnsi="Arial" w:cs="Arial"/>
                <w:b/>
                <w:spacing w:val="2"/>
              </w:rPr>
              <w:t>l</w:t>
            </w:r>
            <w:r w:rsidRPr="00624B4C">
              <w:rPr>
                <w:rFonts w:ascii="Arial" w:hAnsi="Arial" w:cs="Arial"/>
                <w:b/>
                <w:spacing w:val="-3"/>
              </w:rPr>
              <w:t>k</w:t>
            </w:r>
            <w:r w:rsidRPr="00624B4C">
              <w:rPr>
                <w:rFonts w:ascii="Arial" w:hAnsi="Arial" w:cs="Arial"/>
                <w:b/>
                <w:spacing w:val="2"/>
              </w:rPr>
              <w:t>w</w:t>
            </w:r>
            <w:r w:rsidRPr="00624B4C">
              <w:rPr>
                <w:rFonts w:ascii="Arial" w:hAnsi="Arial" w:cs="Arial"/>
                <w:b/>
                <w:spacing w:val="1"/>
              </w:rPr>
              <w:t>o</w:t>
            </w:r>
            <w:r w:rsidRPr="00624B4C">
              <w:rPr>
                <w:rFonts w:ascii="Arial" w:hAnsi="Arial" w:cs="Arial"/>
                <w:b/>
                <w:spacing w:val="3"/>
              </w:rPr>
              <w:t>r</w:t>
            </w:r>
            <w:r w:rsidRPr="00624B4C">
              <w:rPr>
                <w:rFonts w:ascii="Arial" w:hAnsi="Arial" w:cs="Arial"/>
                <w:b/>
              </w:rPr>
              <w:t>m</w:t>
            </w:r>
            <w:r w:rsidRPr="00624B4C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2"/>
              </w:rPr>
              <w:t>w</w:t>
            </w:r>
            <w:r w:rsidRPr="00624B4C">
              <w:rPr>
                <w:rFonts w:ascii="Arial" w:hAnsi="Arial" w:cs="Arial"/>
                <w:b/>
                <w:spacing w:val="1"/>
              </w:rPr>
              <w:t>a</w:t>
            </w:r>
            <w:r w:rsidRPr="00624B4C">
              <w:rPr>
                <w:rFonts w:ascii="Arial" w:hAnsi="Arial" w:cs="Arial"/>
                <w:b/>
                <w:spacing w:val="-1"/>
              </w:rPr>
              <w:t>s</w:t>
            </w:r>
            <w:r w:rsidRPr="00624B4C">
              <w:rPr>
                <w:rFonts w:ascii="Arial" w:hAnsi="Arial" w:cs="Arial"/>
                <w:b/>
                <w:spacing w:val="1"/>
              </w:rPr>
              <w:t>t</w:t>
            </w:r>
            <w:r w:rsidRPr="00624B4C">
              <w:rPr>
                <w:rFonts w:ascii="Arial" w:hAnsi="Arial" w:cs="Arial"/>
                <w:b/>
              </w:rPr>
              <w:t>e</w:t>
            </w:r>
            <w:r w:rsidRPr="00624B4C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24B4C">
              <w:rPr>
                <w:rFonts w:ascii="Arial" w:hAnsi="Arial" w:cs="Arial"/>
                <w:b/>
              </w:rPr>
              <w:t>c</w:t>
            </w:r>
            <w:r w:rsidRPr="00624B4C">
              <w:rPr>
                <w:rFonts w:ascii="Arial" w:hAnsi="Arial" w:cs="Arial"/>
                <w:b/>
                <w:spacing w:val="1"/>
              </w:rPr>
              <w:t>a</w:t>
            </w:r>
            <w:r w:rsidRPr="00624B4C">
              <w:rPr>
                <w:rFonts w:ascii="Arial" w:hAnsi="Arial" w:cs="Arial"/>
                <w:b/>
              </w:rPr>
              <w:t>n</w:t>
            </w:r>
            <w:r w:rsidRPr="00624B4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24B4C">
              <w:rPr>
                <w:rFonts w:ascii="Arial" w:hAnsi="Arial" w:cs="Arial"/>
                <w:b/>
              </w:rPr>
              <w:t>be</w:t>
            </w:r>
            <w:r w:rsidRPr="00624B4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t</w:t>
            </w:r>
            <w:r w:rsidRPr="00624B4C">
              <w:rPr>
                <w:rFonts w:ascii="Arial" w:hAnsi="Arial" w:cs="Arial"/>
                <w:b/>
              </w:rPr>
              <w:t>r</w:t>
            </w:r>
            <w:r w:rsidRPr="00624B4C">
              <w:rPr>
                <w:rFonts w:ascii="Arial" w:hAnsi="Arial" w:cs="Arial"/>
                <w:b/>
                <w:spacing w:val="1"/>
              </w:rPr>
              <w:t>a</w:t>
            </w:r>
            <w:r w:rsidRPr="00624B4C">
              <w:rPr>
                <w:rFonts w:ascii="Arial" w:hAnsi="Arial" w:cs="Arial"/>
                <w:b/>
              </w:rPr>
              <w:t>n</w:t>
            </w:r>
            <w:r w:rsidRPr="00624B4C">
              <w:rPr>
                <w:rFonts w:ascii="Arial" w:hAnsi="Arial" w:cs="Arial"/>
                <w:b/>
                <w:spacing w:val="-1"/>
              </w:rPr>
              <w:t>s</w:t>
            </w:r>
            <w:r w:rsidRPr="00624B4C">
              <w:rPr>
                <w:rFonts w:ascii="Arial" w:hAnsi="Arial" w:cs="Arial"/>
                <w:b/>
                <w:spacing w:val="1"/>
              </w:rPr>
              <w:t>fo</w:t>
            </w:r>
            <w:r w:rsidRPr="00624B4C">
              <w:rPr>
                <w:rFonts w:ascii="Arial" w:hAnsi="Arial" w:cs="Arial"/>
                <w:b/>
                <w:spacing w:val="3"/>
              </w:rPr>
              <w:t>r</w:t>
            </w:r>
            <w:r w:rsidRPr="00624B4C">
              <w:rPr>
                <w:rFonts w:ascii="Arial" w:hAnsi="Arial" w:cs="Arial"/>
                <w:b/>
                <w:spacing w:val="-5"/>
              </w:rPr>
              <w:t>m</w:t>
            </w:r>
            <w:r w:rsidRPr="00624B4C">
              <w:rPr>
                <w:rFonts w:ascii="Arial" w:hAnsi="Arial" w:cs="Arial"/>
                <w:b/>
                <w:spacing w:val="3"/>
              </w:rPr>
              <w:t>e</w:t>
            </w:r>
            <w:r w:rsidRPr="00624B4C">
              <w:rPr>
                <w:rFonts w:ascii="Arial" w:hAnsi="Arial" w:cs="Arial"/>
                <w:b/>
              </w:rPr>
              <w:t>d</w:t>
            </w:r>
            <w:r w:rsidRPr="00624B4C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624B4C">
              <w:rPr>
                <w:rFonts w:ascii="Arial" w:hAnsi="Arial" w:cs="Arial"/>
                <w:b/>
              </w:rPr>
              <w:t>into</w:t>
            </w:r>
            <w:r w:rsidRPr="00624B4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a</w:t>
            </w:r>
            <w:r w:rsidRPr="00624B4C">
              <w:rPr>
                <w:rFonts w:ascii="Arial" w:hAnsi="Arial" w:cs="Arial"/>
                <w:b/>
              </w:rPr>
              <w:t>d</w:t>
            </w:r>
            <w:r w:rsidRPr="00624B4C">
              <w:rPr>
                <w:rFonts w:ascii="Arial" w:hAnsi="Arial" w:cs="Arial"/>
                <w:b/>
                <w:spacing w:val="-1"/>
              </w:rPr>
              <w:t>d</w:t>
            </w:r>
            <w:r w:rsidRPr="00624B4C">
              <w:rPr>
                <w:rFonts w:ascii="Arial" w:hAnsi="Arial" w:cs="Arial"/>
                <w:b/>
              </w:rPr>
              <w:t>ed</w:t>
            </w:r>
            <w:r w:rsidRPr="00624B4C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va</w:t>
            </w:r>
            <w:r w:rsidRPr="00624B4C">
              <w:rPr>
                <w:rFonts w:ascii="Arial" w:hAnsi="Arial" w:cs="Arial"/>
                <w:b/>
              </w:rPr>
              <w:t>lue</w:t>
            </w:r>
            <w:r w:rsidRPr="00624B4C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t</w:t>
            </w:r>
            <w:r w:rsidRPr="00624B4C">
              <w:rPr>
                <w:rFonts w:ascii="Arial" w:hAnsi="Arial" w:cs="Arial"/>
                <w:b/>
                <w:spacing w:val="2"/>
              </w:rPr>
              <w:t>h</w:t>
            </w:r>
            <w:r w:rsidRPr="00624B4C">
              <w:rPr>
                <w:rFonts w:ascii="Arial" w:hAnsi="Arial" w:cs="Arial"/>
                <w:b/>
                <w:spacing w:val="1"/>
              </w:rPr>
              <w:t>a</w:t>
            </w:r>
            <w:r w:rsidRPr="00624B4C">
              <w:rPr>
                <w:rFonts w:ascii="Arial" w:hAnsi="Arial" w:cs="Arial"/>
                <w:b/>
              </w:rPr>
              <w:t>t</w:t>
            </w:r>
            <w:r w:rsidRPr="00624B4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-1"/>
              </w:rPr>
              <w:t>s</w:t>
            </w:r>
            <w:r w:rsidRPr="00624B4C">
              <w:rPr>
                <w:rFonts w:ascii="Arial" w:hAnsi="Arial" w:cs="Arial"/>
                <w:b/>
              </w:rPr>
              <w:t>u</w:t>
            </w:r>
            <w:r w:rsidRPr="00624B4C">
              <w:rPr>
                <w:rFonts w:ascii="Arial" w:hAnsi="Arial" w:cs="Arial"/>
                <w:b/>
                <w:spacing w:val="-1"/>
              </w:rPr>
              <w:t>p</w:t>
            </w:r>
            <w:r w:rsidRPr="00624B4C">
              <w:rPr>
                <w:rFonts w:ascii="Arial" w:hAnsi="Arial" w:cs="Arial"/>
                <w:b/>
              </w:rPr>
              <w:t>p</w:t>
            </w:r>
            <w:r w:rsidRPr="00624B4C">
              <w:rPr>
                <w:rFonts w:ascii="Arial" w:hAnsi="Arial" w:cs="Arial"/>
                <w:b/>
                <w:spacing w:val="1"/>
              </w:rPr>
              <w:t>o</w:t>
            </w:r>
            <w:r w:rsidRPr="00624B4C">
              <w:rPr>
                <w:rFonts w:ascii="Arial" w:hAnsi="Arial" w:cs="Arial"/>
                <w:b/>
              </w:rPr>
              <w:t>r</w:t>
            </w:r>
            <w:r w:rsidRPr="00624B4C">
              <w:rPr>
                <w:rFonts w:ascii="Arial" w:hAnsi="Arial" w:cs="Arial"/>
                <w:b/>
                <w:spacing w:val="1"/>
              </w:rPr>
              <w:t>t</w:t>
            </w:r>
            <w:r w:rsidRPr="00624B4C">
              <w:rPr>
                <w:rFonts w:ascii="Arial" w:hAnsi="Arial" w:cs="Arial"/>
                <w:b/>
              </w:rPr>
              <w:t>s</w:t>
            </w:r>
          </w:p>
          <w:p w14:paraId="2BD1A9EF" w14:textId="77777777" w:rsidR="00D42751" w:rsidRPr="00624B4C" w:rsidRDefault="00273FBC">
            <w:pPr>
              <w:ind w:left="823"/>
              <w:rPr>
                <w:rFonts w:ascii="Arial" w:hAnsi="Arial" w:cs="Arial"/>
              </w:rPr>
            </w:pPr>
            <w:r w:rsidRPr="00624B4C">
              <w:rPr>
                <w:rFonts w:ascii="Arial" w:hAnsi="Arial" w:cs="Arial"/>
                <w:b/>
                <w:spacing w:val="1"/>
              </w:rPr>
              <w:t>ag</w:t>
            </w:r>
            <w:r w:rsidRPr="00624B4C">
              <w:rPr>
                <w:rFonts w:ascii="Arial" w:hAnsi="Arial" w:cs="Arial"/>
                <w:b/>
              </w:rPr>
              <w:t>ricul</w:t>
            </w:r>
            <w:r w:rsidRPr="00624B4C">
              <w:rPr>
                <w:rFonts w:ascii="Arial" w:hAnsi="Arial" w:cs="Arial"/>
                <w:b/>
                <w:spacing w:val="1"/>
              </w:rPr>
              <w:t>t</w:t>
            </w:r>
            <w:r w:rsidRPr="00624B4C">
              <w:rPr>
                <w:rFonts w:ascii="Arial" w:hAnsi="Arial" w:cs="Arial"/>
                <w:b/>
              </w:rPr>
              <w:t>ur</w:t>
            </w:r>
            <w:r w:rsidRPr="00624B4C">
              <w:rPr>
                <w:rFonts w:ascii="Arial" w:hAnsi="Arial" w:cs="Arial"/>
                <w:b/>
                <w:spacing w:val="1"/>
              </w:rPr>
              <w:t>a</w:t>
            </w:r>
            <w:r w:rsidRPr="00624B4C">
              <w:rPr>
                <w:rFonts w:ascii="Arial" w:hAnsi="Arial" w:cs="Arial"/>
                <w:b/>
              </w:rPr>
              <w:t>l,</w:t>
            </w:r>
            <w:r w:rsidRPr="00624B4C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624B4C">
              <w:rPr>
                <w:rFonts w:ascii="Arial" w:hAnsi="Arial" w:cs="Arial"/>
                <w:b/>
              </w:rPr>
              <w:t>e</w:t>
            </w:r>
            <w:r w:rsidRPr="00624B4C">
              <w:rPr>
                <w:rFonts w:ascii="Arial" w:hAnsi="Arial" w:cs="Arial"/>
                <w:b/>
                <w:spacing w:val="1"/>
              </w:rPr>
              <w:t>co</w:t>
            </w:r>
            <w:r w:rsidRPr="00624B4C">
              <w:rPr>
                <w:rFonts w:ascii="Arial" w:hAnsi="Arial" w:cs="Arial"/>
                <w:b/>
              </w:rPr>
              <w:t>n</w:t>
            </w:r>
            <w:r w:rsidRPr="00624B4C">
              <w:rPr>
                <w:rFonts w:ascii="Arial" w:hAnsi="Arial" w:cs="Arial"/>
                <w:b/>
                <w:spacing w:val="3"/>
              </w:rPr>
              <w:t>o</w:t>
            </w:r>
            <w:r w:rsidRPr="00624B4C">
              <w:rPr>
                <w:rFonts w:ascii="Arial" w:hAnsi="Arial" w:cs="Arial"/>
                <w:b/>
                <w:spacing w:val="-5"/>
              </w:rPr>
              <w:t>m</w:t>
            </w:r>
            <w:r w:rsidRPr="00624B4C">
              <w:rPr>
                <w:rFonts w:ascii="Arial" w:hAnsi="Arial" w:cs="Arial"/>
                <w:b/>
              </w:rPr>
              <w:t>ic,</w:t>
            </w:r>
            <w:r w:rsidRPr="00624B4C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a</w:t>
            </w:r>
            <w:r w:rsidRPr="00624B4C">
              <w:rPr>
                <w:rFonts w:ascii="Arial" w:hAnsi="Arial" w:cs="Arial"/>
                <w:b/>
              </w:rPr>
              <w:t>nd</w:t>
            </w:r>
            <w:r w:rsidRPr="00624B4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24B4C">
              <w:rPr>
                <w:rFonts w:ascii="Arial" w:hAnsi="Arial" w:cs="Arial"/>
                <w:b/>
              </w:rPr>
              <w:t>en</w:t>
            </w:r>
            <w:r w:rsidRPr="00624B4C">
              <w:rPr>
                <w:rFonts w:ascii="Arial" w:hAnsi="Arial" w:cs="Arial"/>
                <w:b/>
                <w:spacing w:val="1"/>
              </w:rPr>
              <w:t>v</w:t>
            </w:r>
            <w:r w:rsidRPr="00624B4C">
              <w:rPr>
                <w:rFonts w:ascii="Arial" w:hAnsi="Arial" w:cs="Arial"/>
                <w:b/>
              </w:rPr>
              <w:t>ir</w:t>
            </w:r>
            <w:r w:rsidRPr="00624B4C">
              <w:rPr>
                <w:rFonts w:ascii="Arial" w:hAnsi="Arial" w:cs="Arial"/>
                <w:b/>
                <w:spacing w:val="1"/>
              </w:rPr>
              <w:t>o</w:t>
            </w:r>
            <w:r w:rsidRPr="00624B4C">
              <w:rPr>
                <w:rFonts w:ascii="Arial" w:hAnsi="Arial" w:cs="Arial"/>
                <w:b/>
                <w:spacing w:val="2"/>
              </w:rPr>
              <w:t>n</w:t>
            </w:r>
            <w:r w:rsidRPr="00624B4C">
              <w:rPr>
                <w:rFonts w:ascii="Arial" w:hAnsi="Arial" w:cs="Arial"/>
                <w:b/>
                <w:spacing w:val="-3"/>
              </w:rPr>
              <w:t>m</w:t>
            </w:r>
            <w:r w:rsidRPr="00624B4C">
              <w:rPr>
                <w:rFonts w:ascii="Arial" w:hAnsi="Arial" w:cs="Arial"/>
                <w:b/>
              </w:rPr>
              <w:t>en</w:t>
            </w:r>
            <w:r w:rsidRPr="00624B4C">
              <w:rPr>
                <w:rFonts w:ascii="Arial" w:hAnsi="Arial" w:cs="Arial"/>
                <w:b/>
                <w:spacing w:val="1"/>
              </w:rPr>
              <w:t>ta</w:t>
            </w:r>
            <w:r w:rsidRPr="00624B4C">
              <w:rPr>
                <w:rFonts w:ascii="Arial" w:hAnsi="Arial" w:cs="Arial"/>
                <w:b/>
              </w:rPr>
              <w:t>l</w:t>
            </w:r>
            <w:r w:rsidRPr="00624B4C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624B4C">
              <w:rPr>
                <w:rFonts w:ascii="Arial" w:hAnsi="Arial" w:cs="Arial"/>
                <w:b/>
              </w:rPr>
              <w:t>s</w:t>
            </w:r>
            <w:r w:rsidRPr="00624B4C">
              <w:rPr>
                <w:rFonts w:ascii="Arial" w:hAnsi="Arial" w:cs="Arial"/>
                <w:b/>
                <w:spacing w:val="2"/>
              </w:rPr>
              <w:t>u</w:t>
            </w:r>
            <w:r w:rsidRPr="00624B4C">
              <w:rPr>
                <w:rFonts w:ascii="Arial" w:hAnsi="Arial" w:cs="Arial"/>
                <w:b/>
                <w:spacing w:val="-1"/>
              </w:rPr>
              <w:t>s</w:t>
            </w:r>
            <w:r w:rsidRPr="00624B4C">
              <w:rPr>
                <w:rFonts w:ascii="Arial" w:hAnsi="Arial" w:cs="Arial"/>
                <w:b/>
                <w:spacing w:val="1"/>
              </w:rPr>
              <w:t>ta</w:t>
            </w:r>
            <w:r w:rsidRPr="00624B4C">
              <w:rPr>
                <w:rFonts w:ascii="Arial" w:hAnsi="Arial" w:cs="Arial"/>
                <w:b/>
              </w:rPr>
              <w:t>inabi</w:t>
            </w:r>
            <w:r w:rsidRPr="00624B4C">
              <w:rPr>
                <w:rFonts w:ascii="Arial" w:hAnsi="Arial" w:cs="Arial"/>
                <w:b/>
                <w:spacing w:val="-1"/>
              </w:rPr>
              <w:t>l</w:t>
            </w:r>
            <w:r w:rsidRPr="00624B4C">
              <w:rPr>
                <w:rFonts w:ascii="Arial" w:hAnsi="Arial" w:cs="Arial"/>
                <w:b/>
              </w:rPr>
              <w:t>it</w:t>
            </w:r>
            <w:r w:rsidRPr="00624B4C">
              <w:rPr>
                <w:rFonts w:ascii="Arial" w:hAnsi="Arial" w:cs="Arial"/>
                <w:b/>
                <w:spacing w:val="1"/>
              </w:rPr>
              <w:t>y</w:t>
            </w:r>
            <w:r w:rsidRPr="00624B4C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71040D" w14:textId="16CB220B" w:rsidR="00D42751" w:rsidRPr="00624B4C" w:rsidRDefault="00DE2E2A" w:rsidP="00DE2E2A">
            <w:pPr>
              <w:jc w:val="center"/>
              <w:rPr>
                <w:rFonts w:ascii="Arial" w:hAnsi="Arial" w:cs="Arial"/>
              </w:rPr>
            </w:pPr>
            <w:r w:rsidRPr="00624B4C">
              <w:rPr>
                <w:rFonts w:ascii="Arial" w:hAnsi="Arial" w:cs="Arial"/>
                <w:b/>
                <w:bCs/>
              </w:rPr>
              <w:t>-</w:t>
            </w:r>
          </w:p>
        </w:tc>
      </w:tr>
      <w:tr w:rsidR="00D42751" w:rsidRPr="00624B4C" w14:paraId="3B386234" w14:textId="77777777" w:rsidTr="00624B4C">
        <w:trPr>
          <w:trHeight w:hRule="exact" w:val="64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5E3E4C" w14:textId="77777777" w:rsidR="00D42751" w:rsidRPr="00624B4C" w:rsidRDefault="00273FBC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624B4C">
              <w:rPr>
                <w:rFonts w:ascii="Arial" w:hAnsi="Arial" w:cs="Arial"/>
                <w:b/>
                <w:spacing w:val="-1"/>
              </w:rPr>
              <w:t>I</w:t>
            </w:r>
            <w:r w:rsidRPr="00624B4C">
              <w:rPr>
                <w:rFonts w:ascii="Arial" w:hAnsi="Arial" w:cs="Arial"/>
                <w:b/>
              </w:rPr>
              <w:t>s</w:t>
            </w:r>
            <w:r w:rsidRPr="00624B4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t</w:t>
            </w:r>
            <w:r w:rsidRPr="00624B4C">
              <w:rPr>
                <w:rFonts w:ascii="Arial" w:hAnsi="Arial" w:cs="Arial"/>
                <w:b/>
              </w:rPr>
              <w:t>he</w:t>
            </w:r>
            <w:r w:rsidRPr="00624B4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t</w:t>
            </w:r>
            <w:r w:rsidRPr="00624B4C">
              <w:rPr>
                <w:rFonts w:ascii="Arial" w:hAnsi="Arial" w:cs="Arial"/>
                <w:b/>
              </w:rPr>
              <w:t>itle</w:t>
            </w:r>
            <w:r w:rsidRPr="00624B4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o</w:t>
            </w:r>
            <w:r w:rsidRPr="00624B4C">
              <w:rPr>
                <w:rFonts w:ascii="Arial" w:hAnsi="Arial" w:cs="Arial"/>
                <w:b/>
              </w:rPr>
              <w:t>f</w:t>
            </w:r>
            <w:r w:rsidRPr="00624B4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t</w:t>
            </w:r>
            <w:r w:rsidRPr="00624B4C">
              <w:rPr>
                <w:rFonts w:ascii="Arial" w:hAnsi="Arial" w:cs="Arial"/>
                <w:b/>
              </w:rPr>
              <w:t>he</w:t>
            </w:r>
            <w:r w:rsidRPr="00624B4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a</w:t>
            </w:r>
            <w:r w:rsidRPr="00624B4C">
              <w:rPr>
                <w:rFonts w:ascii="Arial" w:hAnsi="Arial" w:cs="Arial"/>
                <w:b/>
              </w:rPr>
              <w:t>r</w:t>
            </w:r>
            <w:r w:rsidRPr="00624B4C">
              <w:rPr>
                <w:rFonts w:ascii="Arial" w:hAnsi="Arial" w:cs="Arial"/>
                <w:b/>
                <w:spacing w:val="1"/>
              </w:rPr>
              <w:t>t</w:t>
            </w:r>
            <w:r w:rsidRPr="00624B4C">
              <w:rPr>
                <w:rFonts w:ascii="Arial" w:hAnsi="Arial" w:cs="Arial"/>
                <w:b/>
              </w:rPr>
              <w:t>icle</w:t>
            </w:r>
            <w:r w:rsidRPr="00624B4C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-1"/>
              </w:rPr>
              <w:t>s</w:t>
            </w:r>
            <w:r w:rsidRPr="00624B4C">
              <w:rPr>
                <w:rFonts w:ascii="Arial" w:hAnsi="Arial" w:cs="Arial"/>
                <w:b/>
              </w:rPr>
              <w:t>uit</w:t>
            </w:r>
            <w:r w:rsidRPr="00624B4C">
              <w:rPr>
                <w:rFonts w:ascii="Arial" w:hAnsi="Arial" w:cs="Arial"/>
                <w:b/>
                <w:spacing w:val="-1"/>
              </w:rPr>
              <w:t>a</w:t>
            </w:r>
            <w:r w:rsidRPr="00624B4C">
              <w:rPr>
                <w:rFonts w:ascii="Arial" w:hAnsi="Arial" w:cs="Arial"/>
                <w:b/>
              </w:rPr>
              <w:t>ble?</w:t>
            </w:r>
          </w:p>
          <w:p w14:paraId="4788CAA4" w14:textId="77777777" w:rsidR="00D42751" w:rsidRPr="00624B4C" w:rsidRDefault="00273FBC">
            <w:pPr>
              <w:ind w:left="460"/>
              <w:rPr>
                <w:rFonts w:ascii="Arial" w:hAnsi="Arial" w:cs="Arial"/>
              </w:rPr>
            </w:pPr>
            <w:r w:rsidRPr="00624B4C">
              <w:rPr>
                <w:rFonts w:ascii="Arial" w:hAnsi="Arial" w:cs="Arial"/>
                <w:b/>
                <w:spacing w:val="1"/>
              </w:rPr>
              <w:t>(</w:t>
            </w:r>
            <w:r w:rsidRPr="00624B4C">
              <w:rPr>
                <w:rFonts w:ascii="Arial" w:hAnsi="Arial" w:cs="Arial"/>
                <w:b/>
                <w:spacing w:val="-1"/>
              </w:rPr>
              <w:t>I</w:t>
            </w:r>
            <w:r w:rsidRPr="00624B4C">
              <w:rPr>
                <w:rFonts w:ascii="Arial" w:hAnsi="Arial" w:cs="Arial"/>
                <w:b/>
              </w:rPr>
              <w:t>f</w:t>
            </w:r>
            <w:r w:rsidRPr="00624B4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24B4C">
              <w:rPr>
                <w:rFonts w:ascii="Arial" w:hAnsi="Arial" w:cs="Arial"/>
                <w:b/>
              </w:rPr>
              <w:t>n</w:t>
            </w:r>
            <w:r w:rsidRPr="00624B4C">
              <w:rPr>
                <w:rFonts w:ascii="Arial" w:hAnsi="Arial" w:cs="Arial"/>
                <w:b/>
                <w:spacing w:val="1"/>
              </w:rPr>
              <w:t>o</w:t>
            </w:r>
            <w:r w:rsidRPr="00624B4C">
              <w:rPr>
                <w:rFonts w:ascii="Arial" w:hAnsi="Arial" w:cs="Arial"/>
                <w:b/>
              </w:rPr>
              <w:t>t</w:t>
            </w:r>
            <w:r w:rsidRPr="00624B4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24B4C">
              <w:rPr>
                <w:rFonts w:ascii="Arial" w:hAnsi="Arial" w:cs="Arial"/>
                <w:b/>
              </w:rPr>
              <w:t>ple</w:t>
            </w:r>
            <w:r w:rsidRPr="00624B4C">
              <w:rPr>
                <w:rFonts w:ascii="Arial" w:hAnsi="Arial" w:cs="Arial"/>
                <w:b/>
                <w:spacing w:val="1"/>
              </w:rPr>
              <w:t>as</w:t>
            </w:r>
            <w:r w:rsidRPr="00624B4C">
              <w:rPr>
                <w:rFonts w:ascii="Arial" w:hAnsi="Arial" w:cs="Arial"/>
                <w:b/>
              </w:rPr>
              <w:t>e</w:t>
            </w:r>
            <w:r w:rsidRPr="00624B4C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-1"/>
              </w:rPr>
              <w:t>s</w:t>
            </w:r>
            <w:r w:rsidRPr="00624B4C">
              <w:rPr>
                <w:rFonts w:ascii="Arial" w:hAnsi="Arial" w:cs="Arial"/>
                <w:b/>
              </w:rPr>
              <w:t>u</w:t>
            </w:r>
            <w:r w:rsidRPr="00624B4C">
              <w:rPr>
                <w:rFonts w:ascii="Arial" w:hAnsi="Arial" w:cs="Arial"/>
                <w:b/>
                <w:spacing w:val="1"/>
              </w:rPr>
              <w:t>gg</w:t>
            </w:r>
            <w:r w:rsidRPr="00624B4C">
              <w:rPr>
                <w:rFonts w:ascii="Arial" w:hAnsi="Arial" w:cs="Arial"/>
                <w:b/>
              </w:rPr>
              <w:t>est</w:t>
            </w:r>
            <w:r w:rsidRPr="00624B4C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a</w:t>
            </w:r>
            <w:r w:rsidRPr="00624B4C">
              <w:rPr>
                <w:rFonts w:ascii="Arial" w:hAnsi="Arial" w:cs="Arial"/>
                <w:b/>
              </w:rPr>
              <w:t>n</w:t>
            </w:r>
            <w:r w:rsidRPr="00624B4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a</w:t>
            </w:r>
            <w:r w:rsidRPr="00624B4C">
              <w:rPr>
                <w:rFonts w:ascii="Arial" w:hAnsi="Arial" w:cs="Arial"/>
                <w:b/>
              </w:rPr>
              <w:t>lt</w:t>
            </w:r>
            <w:r w:rsidRPr="00624B4C">
              <w:rPr>
                <w:rFonts w:ascii="Arial" w:hAnsi="Arial" w:cs="Arial"/>
                <w:b/>
                <w:spacing w:val="-2"/>
              </w:rPr>
              <w:t>e</w:t>
            </w:r>
            <w:r w:rsidRPr="00624B4C">
              <w:rPr>
                <w:rFonts w:ascii="Arial" w:hAnsi="Arial" w:cs="Arial"/>
                <w:b/>
              </w:rPr>
              <w:t>rn</w:t>
            </w:r>
            <w:r w:rsidRPr="00624B4C">
              <w:rPr>
                <w:rFonts w:ascii="Arial" w:hAnsi="Arial" w:cs="Arial"/>
                <w:b/>
                <w:spacing w:val="1"/>
              </w:rPr>
              <w:t>at</w:t>
            </w:r>
            <w:r w:rsidRPr="00624B4C">
              <w:rPr>
                <w:rFonts w:ascii="Arial" w:hAnsi="Arial" w:cs="Arial"/>
                <w:b/>
              </w:rPr>
              <w:t>i</w:t>
            </w:r>
            <w:r w:rsidRPr="00624B4C">
              <w:rPr>
                <w:rFonts w:ascii="Arial" w:hAnsi="Arial" w:cs="Arial"/>
                <w:b/>
                <w:spacing w:val="1"/>
              </w:rPr>
              <w:t>v</w:t>
            </w:r>
            <w:r w:rsidRPr="00624B4C">
              <w:rPr>
                <w:rFonts w:ascii="Arial" w:hAnsi="Arial" w:cs="Arial"/>
                <w:b/>
              </w:rPr>
              <w:t>e</w:t>
            </w:r>
            <w:r w:rsidRPr="00624B4C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t</w:t>
            </w:r>
            <w:r w:rsidRPr="00624B4C">
              <w:rPr>
                <w:rFonts w:ascii="Arial" w:hAnsi="Arial" w:cs="Arial"/>
                <w:b/>
              </w:rPr>
              <w:t>itle)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D2D81B" w14:textId="77777777" w:rsidR="00D42751" w:rsidRPr="00624B4C" w:rsidRDefault="00273FBC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624B4C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6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B97E8A" w14:textId="02917D57" w:rsidR="00D42751" w:rsidRPr="00624B4C" w:rsidRDefault="00C00AD3" w:rsidP="00C00AD3">
            <w:pPr>
              <w:jc w:val="center"/>
              <w:rPr>
                <w:rFonts w:ascii="Arial" w:hAnsi="Arial" w:cs="Arial"/>
                <w:b/>
                <w:bCs/>
              </w:rPr>
            </w:pPr>
            <w:r w:rsidRPr="00624B4C">
              <w:rPr>
                <w:rFonts w:ascii="Arial" w:hAnsi="Arial" w:cs="Arial"/>
                <w:b/>
                <w:bCs/>
              </w:rPr>
              <w:t>-</w:t>
            </w:r>
          </w:p>
        </w:tc>
      </w:tr>
      <w:tr w:rsidR="00D42751" w:rsidRPr="00624B4C" w14:paraId="0C1DFB28" w14:textId="77777777" w:rsidTr="00624B4C">
        <w:trPr>
          <w:trHeight w:hRule="exact" w:val="93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1C3835" w14:textId="77777777" w:rsidR="00D42751" w:rsidRPr="00624B4C" w:rsidRDefault="00273FBC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624B4C">
              <w:rPr>
                <w:rFonts w:ascii="Arial" w:hAnsi="Arial" w:cs="Arial"/>
                <w:b/>
                <w:spacing w:val="-1"/>
              </w:rPr>
              <w:t>I</w:t>
            </w:r>
            <w:r w:rsidRPr="00624B4C">
              <w:rPr>
                <w:rFonts w:ascii="Arial" w:hAnsi="Arial" w:cs="Arial"/>
                <w:b/>
              </w:rPr>
              <w:t>s</w:t>
            </w:r>
            <w:r w:rsidRPr="00624B4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t</w:t>
            </w:r>
            <w:r w:rsidRPr="00624B4C">
              <w:rPr>
                <w:rFonts w:ascii="Arial" w:hAnsi="Arial" w:cs="Arial"/>
                <w:b/>
              </w:rPr>
              <w:t>he</w:t>
            </w:r>
            <w:r w:rsidRPr="00624B4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a</w:t>
            </w:r>
            <w:r w:rsidRPr="00624B4C">
              <w:rPr>
                <w:rFonts w:ascii="Arial" w:hAnsi="Arial" w:cs="Arial"/>
                <w:b/>
              </w:rPr>
              <w:t>b</w:t>
            </w:r>
            <w:r w:rsidRPr="00624B4C">
              <w:rPr>
                <w:rFonts w:ascii="Arial" w:hAnsi="Arial" w:cs="Arial"/>
                <w:b/>
                <w:spacing w:val="-1"/>
              </w:rPr>
              <w:t>s</w:t>
            </w:r>
            <w:r w:rsidRPr="00624B4C">
              <w:rPr>
                <w:rFonts w:ascii="Arial" w:hAnsi="Arial" w:cs="Arial"/>
                <w:b/>
                <w:spacing w:val="1"/>
              </w:rPr>
              <w:t>t</w:t>
            </w:r>
            <w:r w:rsidRPr="00624B4C">
              <w:rPr>
                <w:rFonts w:ascii="Arial" w:hAnsi="Arial" w:cs="Arial"/>
                <w:b/>
              </w:rPr>
              <w:t>r</w:t>
            </w:r>
            <w:r w:rsidRPr="00624B4C">
              <w:rPr>
                <w:rFonts w:ascii="Arial" w:hAnsi="Arial" w:cs="Arial"/>
                <w:b/>
                <w:spacing w:val="1"/>
              </w:rPr>
              <w:t>a</w:t>
            </w:r>
            <w:r w:rsidRPr="00624B4C">
              <w:rPr>
                <w:rFonts w:ascii="Arial" w:hAnsi="Arial" w:cs="Arial"/>
                <w:b/>
              </w:rPr>
              <w:t>ct</w:t>
            </w:r>
            <w:r w:rsidRPr="00624B4C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o</w:t>
            </w:r>
            <w:r w:rsidRPr="00624B4C">
              <w:rPr>
                <w:rFonts w:ascii="Arial" w:hAnsi="Arial" w:cs="Arial"/>
                <w:b/>
              </w:rPr>
              <w:t>f</w:t>
            </w:r>
            <w:r w:rsidRPr="00624B4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t</w:t>
            </w:r>
            <w:r w:rsidRPr="00624B4C">
              <w:rPr>
                <w:rFonts w:ascii="Arial" w:hAnsi="Arial" w:cs="Arial"/>
                <w:b/>
              </w:rPr>
              <w:t>he</w:t>
            </w:r>
            <w:r w:rsidRPr="00624B4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a</w:t>
            </w:r>
            <w:r w:rsidRPr="00624B4C">
              <w:rPr>
                <w:rFonts w:ascii="Arial" w:hAnsi="Arial" w:cs="Arial"/>
                <w:b/>
              </w:rPr>
              <w:t>r</w:t>
            </w:r>
            <w:r w:rsidRPr="00624B4C">
              <w:rPr>
                <w:rFonts w:ascii="Arial" w:hAnsi="Arial" w:cs="Arial"/>
                <w:b/>
                <w:spacing w:val="1"/>
              </w:rPr>
              <w:t>t</w:t>
            </w:r>
            <w:r w:rsidRPr="00624B4C">
              <w:rPr>
                <w:rFonts w:ascii="Arial" w:hAnsi="Arial" w:cs="Arial"/>
                <w:b/>
              </w:rPr>
              <w:t>icle</w:t>
            </w:r>
            <w:r w:rsidRPr="00624B4C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24B4C">
              <w:rPr>
                <w:rFonts w:ascii="Arial" w:hAnsi="Arial" w:cs="Arial"/>
                <w:b/>
              </w:rPr>
              <w:t>c</w:t>
            </w:r>
            <w:r w:rsidRPr="00624B4C">
              <w:rPr>
                <w:rFonts w:ascii="Arial" w:hAnsi="Arial" w:cs="Arial"/>
                <w:b/>
                <w:spacing w:val="4"/>
              </w:rPr>
              <w:t>o</w:t>
            </w:r>
            <w:r w:rsidRPr="00624B4C">
              <w:rPr>
                <w:rFonts w:ascii="Arial" w:hAnsi="Arial" w:cs="Arial"/>
                <w:b/>
                <w:spacing w:val="-5"/>
              </w:rPr>
              <w:t>m</w:t>
            </w:r>
            <w:r w:rsidRPr="00624B4C">
              <w:rPr>
                <w:rFonts w:ascii="Arial" w:hAnsi="Arial" w:cs="Arial"/>
                <w:b/>
              </w:rPr>
              <w:t>pr</w:t>
            </w:r>
            <w:r w:rsidRPr="00624B4C">
              <w:rPr>
                <w:rFonts w:ascii="Arial" w:hAnsi="Arial" w:cs="Arial"/>
                <w:b/>
                <w:spacing w:val="3"/>
              </w:rPr>
              <w:t>e</w:t>
            </w:r>
            <w:r w:rsidRPr="00624B4C">
              <w:rPr>
                <w:rFonts w:ascii="Arial" w:hAnsi="Arial" w:cs="Arial"/>
                <w:b/>
              </w:rPr>
              <w:t>he</w:t>
            </w:r>
            <w:r w:rsidRPr="00624B4C">
              <w:rPr>
                <w:rFonts w:ascii="Arial" w:hAnsi="Arial" w:cs="Arial"/>
                <w:b/>
                <w:spacing w:val="2"/>
              </w:rPr>
              <w:t>n</w:t>
            </w:r>
            <w:r w:rsidRPr="00624B4C">
              <w:rPr>
                <w:rFonts w:ascii="Arial" w:hAnsi="Arial" w:cs="Arial"/>
                <w:b/>
                <w:spacing w:val="-1"/>
              </w:rPr>
              <w:t>s</w:t>
            </w:r>
            <w:r w:rsidRPr="00624B4C">
              <w:rPr>
                <w:rFonts w:ascii="Arial" w:hAnsi="Arial" w:cs="Arial"/>
                <w:b/>
              </w:rPr>
              <w:t>i</w:t>
            </w:r>
            <w:r w:rsidRPr="00624B4C">
              <w:rPr>
                <w:rFonts w:ascii="Arial" w:hAnsi="Arial" w:cs="Arial"/>
                <w:b/>
                <w:spacing w:val="1"/>
              </w:rPr>
              <w:t>v</w:t>
            </w:r>
            <w:r w:rsidRPr="00624B4C">
              <w:rPr>
                <w:rFonts w:ascii="Arial" w:hAnsi="Arial" w:cs="Arial"/>
                <w:b/>
              </w:rPr>
              <w:t>e?</w:t>
            </w:r>
            <w:r w:rsidRPr="00624B4C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624B4C">
              <w:rPr>
                <w:rFonts w:ascii="Arial" w:hAnsi="Arial" w:cs="Arial"/>
                <w:b/>
              </w:rPr>
              <w:t>Do</w:t>
            </w:r>
            <w:r w:rsidRPr="00624B4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yo</w:t>
            </w:r>
            <w:r w:rsidRPr="00624B4C">
              <w:rPr>
                <w:rFonts w:ascii="Arial" w:hAnsi="Arial" w:cs="Arial"/>
                <w:b/>
              </w:rPr>
              <w:t>u</w:t>
            </w:r>
          </w:p>
          <w:p w14:paraId="3EA548DB" w14:textId="77777777" w:rsidR="00D42751" w:rsidRPr="00624B4C" w:rsidRDefault="00273FBC">
            <w:pPr>
              <w:ind w:left="460" w:right="197"/>
              <w:rPr>
                <w:rFonts w:ascii="Arial" w:hAnsi="Arial" w:cs="Arial"/>
              </w:rPr>
            </w:pPr>
            <w:r w:rsidRPr="00624B4C">
              <w:rPr>
                <w:rFonts w:ascii="Arial" w:hAnsi="Arial" w:cs="Arial"/>
                <w:b/>
                <w:spacing w:val="-1"/>
              </w:rPr>
              <w:t>s</w:t>
            </w:r>
            <w:r w:rsidRPr="00624B4C">
              <w:rPr>
                <w:rFonts w:ascii="Arial" w:hAnsi="Arial" w:cs="Arial"/>
                <w:b/>
              </w:rPr>
              <w:t>u</w:t>
            </w:r>
            <w:r w:rsidRPr="00624B4C">
              <w:rPr>
                <w:rFonts w:ascii="Arial" w:hAnsi="Arial" w:cs="Arial"/>
                <w:b/>
                <w:spacing w:val="1"/>
              </w:rPr>
              <w:t>gg</w:t>
            </w:r>
            <w:r w:rsidRPr="00624B4C">
              <w:rPr>
                <w:rFonts w:ascii="Arial" w:hAnsi="Arial" w:cs="Arial"/>
                <w:b/>
              </w:rPr>
              <w:t>est</w:t>
            </w:r>
            <w:r w:rsidRPr="00624B4C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t</w:t>
            </w:r>
            <w:r w:rsidRPr="00624B4C">
              <w:rPr>
                <w:rFonts w:ascii="Arial" w:hAnsi="Arial" w:cs="Arial"/>
                <w:b/>
              </w:rPr>
              <w:t>he</w:t>
            </w:r>
            <w:r w:rsidRPr="00624B4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a</w:t>
            </w:r>
            <w:r w:rsidRPr="00624B4C">
              <w:rPr>
                <w:rFonts w:ascii="Arial" w:hAnsi="Arial" w:cs="Arial"/>
                <w:b/>
              </w:rPr>
              <w:t>d</w:t>
            </w:r>
            <w:r w:rsidRPr="00624B4C">
              <w:rPr>
                <w:rFonts w:ascii="Arial" w:hAnsi="Arial" w:cs="Arial"/>
                <w:b/>
                <w:spacing w:val="-1"/>
              </w:rPr>
              <w:t>d</w:t>
            </w:r>
            <w:r w:rsidRPr="00624B4C">
              <w:rPr>
                <w:rFonts w:ascii="Arial" w:hAnsi="Arial" w:cs="Arial"/>
                <w:b/>
              </w:rPr>
              <w:t>iti</w:t>
            </w:r>
            <w:r w:rsidRPr="00624B4C">
              <w:rPr>
                <w:rFonts w:ascii="Arial" w:hAnsi="Arial" w:cs="Arial"/>
                <w:b/>
                <w:spacing w:val="1"/>
              </w:rPr>
              <w:t>o</w:t>
            </w:r>
            <w:r w:rsidRPr="00624B4C">
              <w:rPr>
                <w:rFonts w:ascii="Arial" w:hAnsi="Arial" w:cs="Arial"/>
                <w:b/>
              </w:rPr>
              <w:t>n</w:t>
            </w:r>
            <w:r w:rsidRPr="00624B4C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(o</w:t>
            </w:r>
            <w:r w:rsidRPr="00624B4C">
              <w:rPr>
                <w:rFonts w:ascii="Arial" w:hAnsi="Arial" w:cs="Arial"/>
                <w:b/>
              </w:rPr>
              <w:t>r</w:t>
            </w:r>
            <w:r w:rsidRPr="00624B4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24B4C">
              <w:rPr>
                <w:rFonts w:ascii="Arial" w:hAnsi="Arial" w:cs="Arial"/>
                <w:b/>
              </w:rPr>
              <w:t>dele</w:t>
            </w:r>
            <w:r w:rsidRPr="00624B4C">
              <w:rPr>
                <w:rFonts w:ascii="Arial" w:hAnsi="Arial" w:cs="Arial"/>
                <w:b/>
                <w:spacing w:val="1"/>
              </w:rPr>
              <w:t>t</w:t>
            </w:r>
            <w:r w:rsidRPr="00624B4C">
              <w:rPr>
                <w:rFonts w:ascii="Arial" w:hAnsi="Arial" w:cs="Arial"/>
                <w:b/>
              </w:rPr>
              <w:t>i</w:t>
            </w:r>
            <w:r w:rsidRPr="00624B4C">
              <w:rPr>
                <w:rFonts w:ascii="Arial" w:hAnsi="Arial" w:cs="Arial"/>
                <w:b/>
                <w:spacing w:val="1"/>
              </w:rPr>
              <w:t>o</w:t>
            </w:r>
            <w:r w:rsidRPr="00624B4C">
              <w:rPr>
                <w:rFonts w:ascii="Arial" w:hAnsi="Arial" w:cs="Arial"/>
                <w:b/>
              </w:rPr>
              <w:t>n)</w:t>
            </w:r>
            <w:r w:rsidRPr="00624B4C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o</w:t>
            </w:r>
            <w:r w:rsidRPr="00624B4C">
              <w:rPr>
                <w:rFonts w:ascii="Arial" w:hAnsi="Arial" w:cs="Arial"/>
                <w:b/>
              </w:rPr>
              <w:t>f</w:t>
            </w:r>
            <w:r w:rsidRPr="00624B4C">
              <w:rPr>
                <w:rFonts w:ascii="Arial" w:hAnsi="Arial" w:cs="Arial"/>
                <w:b/>
                <w:spacing w:val="-1"/>
              </w:rPr>
              <w:t xml:space="preserve"> s</w:t>
            </w:r>
            <w:r w:rsidRPr="00624B4C">
              <w:rPr>
                <w:rFonts w:ascii="Arial" w:hAnsi="Arial" w:cs="Arial"/>
                <w:b/>
                <w:spacing w:val="1"/>
              </w:rPr>
              <w:t>o</w:t>
            </w:r>
            <w:r w:rsidRPr="00624B4C">
              <w:rPr>
                <w:rFonts w:ascii="Arial" w:hAnsi="Arial" w:cs="Arial"/>
                <w:b/>
                <w:spacing w:val="-5"/>
              </w:rPr>
              <w:t>m</w:t>
            </w:r>
            <w:r w:rsidRPr="00624B4C">
              <w:rPr>
                <w:rFonts w:ascii="Arial" w:hAnsi="Arial" w:cs="Arial"/>
                <w:b/>
              </w:rPr>
              <w:t>e</w:t>
            </w:r>
            <w:r w:rsidRPr="00624B4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24B4C">
              <w:rPr>
                <w:rFonts w:ascii="Arial" w:hAnsi="Arial" w:cs="Arial"/>
                <w:b/>
              </w:rPr>
              <w:t>p</w:t>
            </w:r>
            <w:r w:rsidRPr="00624B4C">
              <w:rPr>
                <w:rFonts w:ascii="Arial" w:hAnsi="Arial" w:cs="Arial"/>
                <w:b/>
                <w:spacing w:val="1"/>
              </w:rPr>
              <w:t>o</w:t>
            </w:r>
            <w:r w:rsidRPr="00624B4C">
              <w:rPr>
                <w:rFonts w:ascii="Arial" w:hAnsi="Arial" w:cs="Arial"/>
                <w:b/>
                <w:spacing w:val="2"/>
              </w:rPr>
              <w:t>i</w:t>
            </w:r>
            <w:r w:rsidRPr="00624B4C">
              <w:rPr>
                <w:rFonts w:ascii="Arial" w:hAnsi="Arial" w:cs="Arial"/>
                <w:b/>
              </w:rPr>
              <w:t>nts</w:t>
            </w:r>
            <w:r w:rsidRPr="00624B4C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24B4C">
              <w:rPr>
                <w:rFonts w:ascii="Arial" w:hAnsi="Arial" w:cs="Arial"/>
                <w:b/>
              </w:rPr>
              <w:t>in</w:t>
            </w:r>
            <w:r w:rsidRPr="00624B4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t</w:t>
            </w:r>
            <w:r w:rsidRPr="00624B4C">
              <w:rPr>
                <w:rFonts w:ascii="Arial" w:hAnsi="Arial" w:cs="Arial"/>
                <w:b/>
              </w:rPr>
              <w:t>h</w:t>
            </w:r>
            <w:r w:rsidRPr="00624B4C">
              <w:rPr>
                <w:rFonts w:ascii="Arial" w:hAnsi="Arial" w:cs="Arial"/>
                <w:b/>
                <w:spacing w:val="2"/>
              </w:rPr>
              <w:t>i</w:t>
            </w:r>
            <w:r w:rsidRPr="00624B4C">
              <w:rPr>
                <w:rFonts w:ascii="Arial" w:hAnsi="Arial" w:cs="Arial"/>
                <w:b/>
              </w:rPr>
              <w:t xml:space="preserve">s </w:t>
            </w:r>
            <w:r w:rsidRPr="00624B4C">
              <w:rPr>
                <w:rFonts w:ascii="Arial" w:hAnsi="Arial" w:cs="Arial"/>
                <w:b/>
                <w:spacing w:val="-1"/>
              </w:rPr>
              <w:t>s</w:t>
            </w:r>
            <w:r w:rsidRPr="00624B4C">
              <w:rPr>
                <w:rFonts w:ascii="Arial" w:hAnsi="Arial" w:cs="Arial"/>
                <w:b/>
              </w:rPr>
              <w:t>e</w:t>
            </w:r>
            <w:r w:rsidRPr="00624B4C">
              <w:rPr>
                <w:rFonts w:ascii="Arial" w:hAnsi="Arial" w:cs="Arial"/>
                <w:b/>
                <w:spacing w:val="1"/>
              </w:rPr>
              <w:t>ct</w:t>
            </w:r>
            <w:r w:rsidRPr="00624B4C">
              <w:rPr>
                <w:rFonts w:ascii="Arial" w:hAnsi="Arial" w:cs="Arial"/>
                <w:b/>
              </w:rPr>
              <w:t>i</w:t>
            </w:r>
            <w:r w:rsidRPr="00624B4C">
              <w:rPr>
                <w:rFonts w:ascii="Arial" w:hAnsi="Arial" w:cs="Arial"/>
                <w:b/>
                <w:spacing w:val="1"/>
              </w:rPr>
              <w:t>o</w:t>
            </w:r>
            <w:r w:rsidRPr="00624B4C">
              <w:rPr>
                <w:rFonts w:ascii="Arial" w:hAnsi="Arial" w:cs="Arial"/>
                <w:b/>
              </w:rPr>
              <w:t>n?</w:t>
            </w:r>
            <w:r w:rsidRPr="00624B4C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624B4C">
              <w:rPr>
                <w:rFonts w:ascii="Arial" w:hAnsi="Arial" w:cs="Arial"/>
                <w:b/>
              </w:rPr>
              <w:t>Ple</w:t>
            </w:r>
            <w:r w:rsidRPr="00624B4C">
              <w:rPr>
                <w:rFonts w:ascii="Arial" w:hAnsi="Arial" w:cs="Arial"/>
                <w:b/>
                <w:spacing w:val="1"/>
              </w:rPr>
              <w:t>a</w:t>
            </w:r>
            <w:r w:rsidRPr="00624B4C">
              <w:rPr>
                <w:rFonts w:ascii="Arial" w:hAnsi="Arial" w:cs="Arial"/>
                <w:b/>
                <w:spacing w:val="-1"/>
              </w:rPr>
              <w:t>s</w:t>
            </w:r>
            <w:r w:rsidRPr="00624B4C">
              <w:rPr>
                <w:rFonts w:ascii="Arial" w:hAnsi="Arial" w:cs="Arial"/>
                <w:b/>
              </w:rPr>
              <w:t>e</w:t>
            </w:r>
            <w:r w:rsidRPr="00624B4C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2"/>
              </w:rPr>
              <w:t>w</w:t>
            </w:r>
            <w:r w:rsidRPr="00624B4C">
              <w:rPr>
                <w:rFonts w:ascii="Arial" w:hAnsi="Arial" w:cs="Arial"/>
                <w:b/>
              </w:rPr>
              <w:t>ri</w:t>
            </w:r>
            <w:r w:rsidRPr="00624B4C">
              <w:rPr>
                <w:rFonts w:ascii="Arial" w:hAnsi="Arial" w:cs="Arial"/>
                <w:b/>
                <w:spacing w:val="1"/>
              </w:rPr>
              <w:t>t</w:t>
            </w:r>
            <w:r w:rsidRPr="00624B4C">
              <w:rPr>
                <w:rFonts w:ascii="Arial" w:hAnsi="Arial" w:cs="Arial"/>
                <w:b/>
              </w:rPr>
              <w:t>e</w:t>
            </w:r>
            <w:r w:rsidRPr="00624B4C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yo</w:t>
            </w:r>
            <w:r w:rsidRPr="00624B4C">
              <w:rPr>
                <w:rFonts w:ascii="Arial" w:hAnsi="Arial" w:cs="Arial"/>
                <w:b/>
              </w:rPr>
              <w:t>ur</w:t>
            </w:r>
            <w:r w:rsidRPr="00624B4C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-1"/>
              </w:rPr>
              <w:t>s</w:t>
            </w:r>
            <w:r w:rsidRPr="00624B4C">
              <w:rPr>
                <w:rFonts w:ascii="Arial" w:hAnsi="Arial" w:cs="Arial"/>
                <w:b/>
              </w:rPr>
              <w:t>u</w:t>
            </w:r>
            <w:r w:rsidRPr="00624B4C">
              <w:rPr>
                <w:rFonts w:ascii="Arial" w:hAnsi="Arial" w:cs="Arial"/>
                <w:b/>
                <w:spacing w:val="1"/>
              </w:rPr>
              <w:t>gg</w:t>
            </w:r>
            <w:r w:rsidRPr="00624B4C">
              <w:rPr>
                <w:rFonts w:ascii="Arial" w:hAnsi="Arial" w:cs="Arial"/>
                <w:b/>
              </w:rPr>
              <w:t>esti</w:t>
            </w:r>
            <w:r w:rsidRPr="00624B4C">
              <w:rPr>
                <w:rFonts w:ascii="Arial" w:hAnsi="Arial" w:cs="Arial"/>
                <w:b/>
                <w:spacing w:val="1"/>
              </w:rPr>
              <w:t>o</w:t>
            </w:r>
            <w:r w:rsidRPr="00624B4C">
              <w:rPr>
                <w:rFonts w:ascii="Arial" w:hAnsi="Arial" w:cs="Arial"/>
                <w:b/>
              </w:rPr>
              <w:t>ns</w:t>
            </w:r>
            <w:r w:rsidRPr="00624B4C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624B4C">
              <w:rPr>
                <w:rFonts w:ascii="Arial" w:hAnsi="Arial" w:cs="Arial"/>
                <w:b/>
              </w:rPr>
              <w:t>her</w:t>
            </w:r>
            <w:r w:rsidRPr="00624B4C">
              <w:rPr>
                <w:rFonts w:ascii="Arial" w:hAnsi="Arial" w:cs="Arial"/>
                <w:b/>
                <w:spacing w:val="1"/>
              </w:rPr>
              <w:t>e</w:t>
            </w:r>
            <w:r w:rsidRPr="00624B4C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E8E049" w14:textId="77777777" w:rsidR="00D42751" w:rsidRPr="00624B4C" w:rsidRDefault="00273FBC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624B4C">
              <w:rPr>
                <w:rFonts w:ascii="Arial" w:hAnsi="Arial" w:cs="Arial"/>
                <w:b/>
                <w:spacing w:val="-1"/>
              </w:rPr>
              <w:t>I</w:t>
            </w:r>
            <w:r w:rsidRPr="00624B4C">
              <w:rPr>
                <w:rFonts w:ascii="Arial" w:hAnsi="Arial" w:cs="Arial"/>
                <w:b/>
              </w:rPr>
              <w:t>t d</w:t>
            </w:r>
            <w:r w:rsidRPr="00624B4C">
              <w:rPr>
                <w:rFonts w:ascii="Arial" w:hAnsi="Arial" w:cs="Arial"/>
                <w:b/>
                <w:spacing w:val="1"/>
              </w:rPr>
              <w:t>o</w:t>
            </w:r>
            <w:r w:rsidRPr="00624B4C">
              <w:rPr>
                <w:rFonts w:ascii="Arial" w:hAnsi="Arial" w:cs="Arial"/>
                <w:b/>
              </w:rPr>
              <w:t>es</w:t>
            </w:r>
            <w:r w:rsidRPr="00624B4C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24B4C">
              <w:rPr>
                <w:rFonts w:ascii="Arial" w:hAnsi="Arial" w:cs="Arial"/>
                <w:b/>
              </w:rPr>
              <w:t>n</w:t>
            </w:r>
            <w:r w:rsidRPr="00624B4C">
              <w:rPr>
                <w:rFonts w:ascii="Arial" w:hAnsi="Arial" w:cs="Arial"/>
                <w:b/>
                <w:spacing w:val="1"/>
              </w:rPr>
              <w:t>o</w:t>
            </w:r>
            <w:r w:rsidRPr="00624B4C">
              <w:rPr>
                <w:rFonts w:ascii="Arial" w:hAnsi="Arial" w:cs="Arial"/>
                <w:b/>
              </w:rPr>
              <w:t>t</w:t>
            </w:r>
            <w:r w:rsidRPr="00624B4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24B4C">
              <w:rPr>
                <w:rFonts w:ascii="Arial" w:hAnsi="Arial" w:cs="Arial"/>
                <w:b/>
              </w:rPr>
              <w:t>incl</w:t>
            </w:r>
            <w:r w:rsidRPr="00624B4C">
              <w:rPr>
                <w:rFonts w:ascii="Arial" w:hAnsi="Arial" w:cs="Arial"/>
                <w:b/>
                <w:spacing w:val="-1"/>
              </w:rPr>
              <w:t>u</w:t>
            </w:r>
            <w:r w:rsidRPr="00624B4C">
              <w:rPr>
                <w:rFonts w:ascii="Arial" w:hAnsi="Arial" w:cs="Arial"/>
                <w:b/>
              </w:rPr>
              <w:t>de</w:t>
            </w:r>
            <w:r w:rsidRPr="00624B4C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624B4C">
              <w:rPr>
                <w:rFonts w:ascii="Arial" w:hAnsi="Arial" w:cs="Arial"/>
                <w:b/>
              </w:rPr>
              <w:t>a cle</w:t>
            </w:r>
            <w:r w:rsidRPr="00624B4C">
              <w:rPr>
                <w:rFonts w:ascii="Arial" w:hAnsi="Arial" w:cs="Arial"/>
                <w:b/>
                <w:spacing w:val="2"/>
              </w:rPr>
              <w:t>a</w:t>
            </w:r>
            <w:r w:rsidRPr="00624B4C">
              <w:rPr>
                <w:rFonts w:ascii="Arial" w:hAnsi="Arial" w:cs="Arial"/>
                <w:b/>
              </w:rPr>
              <w:t>r,</w:t>
            </w:r>
            <w:r w:rsidRPr="00624B4C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24B4C">
              <w:rPr>
                <w:rFonts w:ascii="Arial" w:hAnsi="Arial" w:cs="Arial"/>
                <w:b/>
              </w:rPr>
              <w:t>c</w:t>
            </w:r>
            <w:r w:rsidRPr="00624B4C">
              <w:rPr>
                <w:rFonts w:ascii="Arial" w:hAnsi="Arial" w:cs="Arial"/>
                <w:b/>
                <w:spacing w:val="1"/>
              </w:rPr>
              <w:t>o</w:t>
            </w:r>
            <w:r w:rsidRPr="00624B4C">
              <w:rPr>
                <w:rFonts w:ascii="Arial" w:hAnsi="Arial" w:cs="Arial"/>
                <w:b/>
              </w:rPr>
              <w:t>nci</w:t>
            </w:r>
            <w:r w:rsidRPr="00624B4C">
              <w:rPr>
                <w:rFonts w:ascii="Arial" w:hAnsi="Arial" w:cs="Arial"/>
                <w:b/>
                <w:spacing w:val="-1"/>
              </w:rPr>
              <w:t>s</w:t>
            </w:r>
            <w:r w:rsidRPr="00624B4C">
              <w:rPr>
                <w:rFonts w:ascii="Arial" w:hAnsi="Arial" w:cs="Arial"/>
                <w:b/>
              </w:rPr>
              <w:t>e</w:t>
            </w:r>
            <w:r w:rsidRPr="00624B4C">
              <w:rPr>
                <w:rFonts w:ascii="Arial" w:hAnsi="Arial" w:cs="Arial"/>
                <w:b/>
                <w:spacing w:val="-3"/>
              </w:rPr>
              <w:t xml:space="preserve"> m</w:t>
            </w:r>
            <w:r w:rsidRPr="00624B4C">
              <w:rPr>
                <w:rFonts w:ascii="Arial" w:hAnsi="Arial" w:cs="Arial"/>
                <w:b/>
              </w:rPr>
              <w:t>e</w:t>
            </w:r>
            <w:r w:rsidRPr="00624B4C">
              <w:rPr>
                <w:rFonts w:ascii="Arial" w:hAnsi="Arial" w:cs="Arial"/>
                <w:b/>
                <w:spacing w:val="2"/>
              </w:rPr>
              <w:t>s</w:t>
            </w:r>
            <w:r w:rsidRPr="00624B4C">
              <w:rPr>
                <w:rFonts w:ascii="Arial" w:hAnsi="Arial" w:cs="Arial"/>
                <w:b/>
                <w:spacing w:val="-1"/>
              </w:rPr>
              <w:t>s</w:t>
            </w:r>
            <w:r w:rsidRPr="00624B4C">
              <w:rPr>
                <w:rFonts w:ascii="Arial" w:hAnsi="Arial" w:cs="Arial"/>
                <w:b/>
                <w:spacing w:val="1"/>
              </w:rPr>
              <w:t>ag</w:t>
            </w:r>
            <w:r w:rsidRPr="00624B4C">
              <w:rPr>
                <w:rFonts w:ascii="Arial" w:hAnsi="Arial" w:cs="Arial"/>
                <w:b/>
              </w:rPr>
              <w:t>e</w:t>
            </w:r>
            <w:r w:rsidRPr="00624B4C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-1"/>
              </w:rPr>
              <w:t>s</w:t>
            </w:r>
            <w:r w:rsidRPr="00624B4C">
              <w:rPr>
                <w:rFonts w:ascii="Arial" w:hAnsi="Arial" w:cs="Arial"/>
                <w:b/>
                <w:spacing w:val="2"/>
              </w:rPr>
              <w:t>u</w:t>
            </w:r>
            <w:r w:rsidRPr="00624B4C">
              <w:rPr>
                <w:rFonts w:ascii="Arial" w:hAnsi="Arial" w:cs="Arial"/>
                <w:b/>
              </w:rPr>
              <w:t>m</w:t>
            </w:r>
            <w:r w:rsidRPr="00624B4C">
              <w:rPr>
                <w:rFonts w:ascii="Arial" w:hAnsi="Arial" w:cs="Arial"/>
                <w:b/>
                <w:spacing w:val="-3"/>
              </w:rPr>
              <w:t>m</w:t>
            </w:r>
            <w:r w:rsidRPr="00624B4C">
              <w:rPr>
                <w:rFonts w:ascii="Arial" w:hAnsi="Arial" w:cs="Arial"/>
                <w:b/>
                <w:spacing w:val="1"/>
              </w:rPr>
              <w:t>a</w:t>
            </w:r>
            <w:r w:rsidRPr="00624B4C">
              <w:rPr>
                <w:rFonts w:ascii="Arial" w:hAnsi="Arial" w:cs="Arial"/>
                <w:b/>
              </w:rPr>
              <w:t>riz</w:t>
            </w:r>
            <w:r w:rsidRPr="00624B4C">
              <w:rPr>
                <w:rFonts w:ascii="Arial" w:hAnsi="Arial" w:cs="Arial"/>
                <w:b/>
                <w:spacing w:val="3"/>
              </w:rPr>
              <w:t>i</w:t>
            </w:r>
            <w:r w:rsidRPr="00624B4C">
              <w:rPr>
                <w:rFonts w:ascii="Arial" w:hAnsi="Arial" w:cs="Arial"/>
                <w:b/>
              </w:rPr>
              <w:t>ng</w:t>
            </w:r>
            <w:r w:rsidRPr="00624B4C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t</w:t>
            </w:r>
            <w:r w:rsidRPr="00624B4C">
              <w:rPr>
                <w:rFonts w:ascii="Arial" w:hAnsi="Arial" w:cs="Arial"/>
                <w:b/>
              </w:rPr>
              <w:t xml:space="preserve">he </w:t>
            </w:r>
            <w:r w:rsidRPr="00624B4C">
              <w:rPr>
                <w:rFonts w:ascii="Arial" w:hAnsi="Arial" w:cs="Arial"/>
                <w:b/>
                <w:spacing w:val="-5"/>
              </w:rPr>
              <w:t>m</w:t>
            </w:r>
            <w:r w:rsidRPr="00624B4C">
              <w:rPr>
                <w:rFonts w:ascii="Arial" w:hAnsi="Arial" w:cs="Arial"/>
                <w:b/>
                <w:spacing w:val="1"/>
              </w:rPr>
              <w:t>o</w:t>
            </w:r>
            <w:r w:rsidRPr="00624B4C">
              <w:rPr>
                <w:rFonts w:ascii="Arial" w:hAnsi="Arial" w:cs="Arial"/>
                <w:b/>
                <w:spacing w:val="-1"/>
              </w:rPr>
              <w:t>s</w:t>
            </w:r>
            <w:r w:rsidRPr="00624B4C">
              <w:rPr>
                <w:rFonts w:ascii="Arial" w:hAnsi="Arial" w:cs="Arial"/>
                <w:b/>
              </w:rPr>
              <w:t>t</w:t>
            </w:r>
            <w:r w:rsidRPr="00624B4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2"/>
              </w:rPr>
              <w:t>i</w:t>
            </w:r>
            <w:r w:rsidRPr="00624B4C">
              <w:rPr>
                <w:rFonts w:ascii="Arial" w:hAnsi="Arial" w:cs="Arial"/>
                <w:b/>
                <w:spacing w:val="-3"/>
              </w:rPr>
              <w:t>m</w:t>
            </w:r>
            <w:r w:rsidRPr="00624B4C">
              <w:rPr>
                <w:rFonts w:ascii="Arial" w:hAnsi="Arial" w:cs="Arial"/>
                <w:b/>
              </w:rPr>
              <w:t>p</w:t>
            </w:r>
            <w:r w:rsidRPr="00624B4C">
              <w:rPr>
                <w:rFonts w:ascii="Arial" w:hAnsi="Arial" w:cs="Arial"/>
                <w:b/>
                <w:spacing w:val="1"/>
              </w:rPr>
              <w:t>o</w:t>
            </w:r>
            <w:r w:rsidRPr="00624B4C">
              <w:rPr>
                <w:rFonts w:ascii="Arial" w:hAnsi="Arial" w:cs="Arial"/>
                <w:b/>
              </w:rPr>
              <w:t>r</w:t>
            </w:r>
            <w:r w:rsidRPr="00624B4C">
              <w:rPr>
                <w:rFonts w:ascii="Arial" w:hAnsi="Arial" w:cs="Arial"/>
                <w:b/>
                <w:spacing w:val="1"/>
              </w:rPr>
              <w:t>ta</w:t>
            </w:r>
            <w:r w:rsidRPr="00624B4C">
              <w:rPr>
                <w:rFonts w:ascii="Arial" w:hAnsi="Arial" w:cs="Arial"/>
                <w:b/>
              </w:rPr>
              <w:t>nt</w:t>
            </w:r>
            <w:r w:rsidRPr="00624B4C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f</w:t>
            </w:r>
            <w:r w:rsidRPr="00624B4C">
              <w:rPr>
                <w:rFonts w:ascii="Arial" w:hAnsi="Arial" w:cs="Arial"/>
                <w:b/>
              </w:rPr>
              <w:t>in</w:t>
            </w:r>
            <w:r w:rsidRPr="00624B4C">
              <w:rPr>
                <w:rFonts w:ascii="Arial" w:hAnsi="Arial" w:cs="Arial"/>
                <w:b/>
                <w:spacing w:val="1"/>
              </w:rPr>
              <w:t>d</w:t>
            </w:r>
            <w:r w:rsidRPr="00624B4C">
              <w:rPr>
                <w:rFonts w:ascii="Arial" w:hAnsi="Arial" w:cs="Arial"/>
                <w:b/>
              </w:rPr>
              <w:t>ings</w:t>
            </w:r>
            <w:r w:rsidRPr="00624B4C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o</w:t>
            </w:r>
            <w:r w:rsidRPr="00624B4C">
              <w:rPr>
                <w:rFonts w:ascii="Arial" w:hAnsi="Arial" w:cs="Arial"/>
                <w:b/>
              </w:rPr>
              <w:t>f</w:t>
            </w:r>
            <w:r w:rsidRPr="00624B4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t</w:t>
            </w:r>
            <w:r w:rsidRPr="00624B4C">
              <w:rPr>
                <w:rFonts w:ascii="Arial" w:hAnsi="Arial" w:cs="Arial"/>
                <w:b/>
              </w:rPr>
              <w:t>he</w:t>
            </w:r>
            <w:r w:rsidRPr="00624B4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24B4C">
              <w:rPr>
                <w:rFonts w:ascii="Arial" w:hAnsi="Arial" w:cs="Arial"/>
                <w:b/>
              </w:rPr>
              <w:t>r</w:t>
            </w:r>
            <w:r w:rsidRPr="00624B4C">
              <w:rPr>
                <w:rFonts w:ascii="Arial" w:hAnsi="Arial" w:cs="Arial"/>
                <w:b/>
                <w:spacing w:val="1"/>
              </w:rPr>
              <w:t>e</w:t>
            </w:r>
            <w:r w:rsidRPr="00624B4C">
              <w:rPr>
                <w:rFonts w:ascii="Arial" w:hAnsi="Arial" w:cs="Arial"/>
                <w:b/>
                <w:spacing w:val="-1"/>
              </w:rPr>
              <w:t>s</w:t>
            </w:r>
            <w:r w:rsidRPr="00624B4C">
              <w:rPr>
                <w:rFonts w:ascii="Arial" w:hAnsi="Arial" w:cs="Arial"/>
                <w:b/>
              </w:rPr>
              <w:t>e</w:t>
            </w:r>
            <w:r w:rsidRPr="00624B4C">
              <w:rPr>
                <w:rFonts w:ascii="Arial" w:hAnsi="Arial" w:cs="Arial"/>
                <w:b/>
                <w:spacing w:val="1"/>
              </w:rPr>
              <w:t>a</w:t>
            </w:r>
            <w:r w:rsidRPr="00624B4C">
              <w:rPr>
                <w:rFonts w:ascii="Arial" w:hAnsi="Arial" w:cs="Arial"/>
                <w:b/>
              </w:rPr>
              <w:t>r</w:t>
            </w:r>
            <w:r w:rsidRPr="00624B4C">
              <w:rPr>
                <w:rFonts w:ascii="Arial" w:hAnsi="Arial" w:cs="Arial"/>
                <w:b/>
                <w:spacing w:val="1"/>
              </w:rPr>
              <w:t>c</w:t>
            </w:r>
            <w:r w:rsidRPr="00624B4C">
              <w:rPr>
                <w:rFonts w:ascii="Arial" w:hAnsi="Arial" w:cs="Arial"/>
                <w:b/>
              </w:rPr>
              <w:t>h.</w:t>
            </w:r>
          </w:p>
        </w:tc>
        <w:tc>
          <w:tcPr>
            <w:tcW w:w="6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F12B7C" w14:textId="52DF5322" w:rsidR="00D42751" w:rsidRPr="00624B4C" w:rsidRDefault="00F43C3B">
            <w:pPr>
              <w:rPr>
                <w:rFonts w:ascii="Arial" w:hAnsi="Arial" w:cs="Arial"/>
              </w:rPr>
            </w:pPr>
            <w:r w:rsidRPr="00624B4C">
              <w:rPr>
                <w:rFonts w:ascii="Arial" w:hAnsi="Arial" w:cs="Arial"/>
              </w:rPr>
              <w:t xml:space="preserve">The abstract has been modified as per suggestion. </w:t>
            </w:r>
          </w:p>
        </w:tc>
      </w:tr>
      <w:tr w:rsidR="00D42751" w:rsidRPr="00624B4C" w14:paraId="75149796" w14:textId="77777777" w:rsidTr="00624B4C">
        <w:trPr>
          <w:trHeight w:hRule="exact" w:val="480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38EF77" w14:textId="77777777" w:rsidR="00D42751" w:rsidRPr="00624B4C" w:rsidRDefault="00273FBC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624B4C">
              <w:rPr>
                <w:rFonts w:ascii="Arial" w:hAnsi="Arial" w:cs="Arial"/>
                <w:b/>
                <w:spacing w:val="-1"/>
              </w:rPr>
              <w:t>I</w:t>
            </w:r>
            <w:r w:rsidRPr="00624B4C">
              <w:rPr>
                <w:rFonts w:ascii="Arial" w:hAnsi="Arial" w:cs="Arial"/>
                <w:b/>
              </w:rPr>
              <w:t>s</w:t>
            </w:r>
            <w:r w:rsidRPr="00624B4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t</w:t>
            </w:r>
            <w:r w:rsidRPr="00624B4C">
              <w:rPr>
                <w:rFonts w:ascii="Arial" w:hAnsi="Arial" w:cs="Arial"/>
                <w:b/>
              </w:rPr>
              <w:t xml:space="preserve">he </w:t>
            </w:r>
            <w:r w:rsidRPr="00624B4C">
              <w:rPr>
                <w:rFonts w:ascii="Arial" w:hAnsi="Arial" w:cs="Arial"/>
                <w:b/>
                <w:spacing w:val="-3"/>
              </w:rPr>
              <w:t>m</w:t>
            </w:r>
            <w:r w:rsidRPr="00624B4C">
              <w:rPr>
                <w:rFonts w:ascii="Arial" w:hAnsi="Arial" w:cs="Arial"/>
                <w:b/>
                <w:spacing w:val="1"/>
              </w:rPr>
              <w:t>a</w:t>
            </w:r>
            <w:r w:rsidRPr="00624B4C">
              <w:rPr>
                <w:rFonts w:ascii="Arial" w:hAnsi="Arial" w:cs="Arial"/>
                <w:b/>
              </w:rPr>
              <w:t>n</w:t>
            </w:r>
            <w:r w:rsidRPr="00624B4C">
              <w:rPr>
                <w:rFonts w:ascii="Arial" w:hAnsi="Arial" w:cs="Arial"/>
                <w:b/>
                <w:spacing w:val="1"/>
              </w:rPr>
              <w:t>u</w:t>
            </w:r>
            <w:r w:rsidRPr="00624B4C">
              <w:rPr>
                <w:rFonts w:ascii="Arial" w:hAnsi="Arial" w:cs="Arial"/>
                <w:b/>
                <w:spacing w:val="-1"/>
              </w:rPr>
              <w:t>s</w:t>
            </w:r>
            <w:r w:rsidRPr="00624B4C">
              <w:rPr>
                <w:rFonts w:ascii="Arial" w:hAnsi="Arial" w:cs="Arial"/>
                <w:b/>
              </w:rPr>
              <w:t>c</w:t>
            </w:r>
            <w:r w:rsidRPr="00624B4C">
              <w:rPr>
                <w:rFonts w:ascii="Arial" w:hAnsi="Arial" w:cs="Arial"/>
                <w:b/>
                <w:spacing w:val="1"/>
              </w:rPr>
              <w:t>r</w:t>
            </w:r>
            <w:r w:rsidRPr="00624B4C">
              <w:rPr>
                <w:rFonts w:ascii="Arial" w:hAnsi="Arial" w:cs="Arial"/>
                <w:b/>
              </w:rPr>
              <w:t>ipt</w:t>
            </w:r>
            <w:r w:rsidRPr="00624B4C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-1"/>
              </w:rPr>
              <w:t>s</w:t>
            </w:r>
            <w:r w:rsidRPr="00624B4C">
              <w:rPr>
                <w:rFonts w:ascii="Arial" w:hAnsi="Arial" w:cs="Arial"/>
                <w:b/>
                <w:spacing w:val="3"/>
              </w:rPr>
              <w:t>c</w:t>
            </w:r>
            <w:r w:rsidRPr="00624B4C">
              <w:rPr>
                <w:rFonts w:ascii="Arial" w:hAnsi="Arial" w:cs="Arial"/>
                <w:b/>
              </w:rPr>
              <w:t>ientific</w:t>
            </w:r>
            <w:r w:rsidRPr="00624B4C">
              <w:rPr>
                <w:rFonts w:ascii="Arial" w:hAnsi="Arial" w:cs="Arial"/>
                <w:b/>
                <w:spacing w:val="1"/>
              </w:rPr>
              <w:t>a</w:t>
            </w:r>
            <w:r w:rsidRPr="00624B4C">
              <w:rPr>
                <w:rFonts w:ascii="Arial" w:hAnsi="Arial" w:cs="Arial"/>
                <w:b/>
              </w:rPr>
              <w:t>ll</w:t>
            </w:r>
            <w:r w:rsidRPr="00624B4C">
              <w:rPr>
                <w:rFonts w:ascii="Arial" w:hAnsi="Arial" w:cs="Arial"/>
                <w:b/>
                <w:spacing w:val="1"/>
              </w:rPr>
              <w:t>y</w:t>
            </w:r>
            <w:r w:rsidRPr="00624B4C">
              <w:rPr>
                <w:rFonts w:ascii="Arial" w:hAnsi="Arial" w:cs="Arial"/>
                <w:b/>
              </w:rPr>
              <w:t>,</w:t>
            </w:r>
            <w:r w:rsidRPr="00624B4C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624B4C">
              <w:rPr>
                <w:rFonts w:ascii="Arial" w:hAnsi="Arial" w:cs="Arial"/>
                <w:b/>
              </w:rPr>
              <w:t>c</w:t>
            </w:r>
            <w:r w:rsidRPr="00624B4C">
              <w:rPr>
                <w:rFonts w:ascii="Arial" w:hAnsi="Arial" w:cs="Arial"/>
                <w:b/>
                <w:spacing w:val="1"/>
              </w:rPr>
              <w:t>o</w:t>
            </w:r>
            <w:r w:rsidRPr="00624B4C">
              <w:rPr>
                <w:rFonts w:ascii="Arial" w:hAnsi="Arial" w:cs="Arial"/>
                <w:b/>
              </w:rPr>
              <w:t>r</w:t>
            </w:r>
            <w:r w:rsidRPr="00624B4C">
              <w:rPr>
                <w:rFonts w:ascii="Arial" w:hAnsi="Arial" w:cs="Arial"/>
                <w:b/>
                <w:spacing w:val="1"/>
              </w:rPr>
              <w:t>r</w:t>
            </w:r>
            <w:r w:rsidRPr="00624B4C">
              <w:rPr>
                <w:rFonts w:ascii="Arial" w:hAnsi="Arial" w:cs="Arial"/>
                <w:b/>
              </w:rPr>
              <w:t>e</w:t>
            </w:r>
            <w:r w:rsidRPr="00624B4C">
              <w:rPr>
                <w:rFonts w:ascii="Arial" w:hAnsi="Arial" w:cs="Arial"/>
                <w:b/>
                <w:spacing w:val="1"/>
              </w:rPr>
              <w:t>ct</w:t>
            </w:r>
            <w:r w:rsidRPr="00624B4C">
              <w:rPr>
                <w:rFonts w:ascii="Arial" w:hAnsi="Arial" w:cs="Arial"/>
                <w:b/>
              </w:rPr>
              <w:t>?</w:t>
            </w:r>
            <w:r w:rsidRPr="00624B4C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24B4C">
              <w:rPr>
                <w:rFonts w:ascii="Arial" w:hAnsi="Arial" w:cs="Arial"/>
                <w:b/>
              </w:rPr>
              <w:t>Ple</w:t>
            </w:r>
            <w:r w:rsidRPr="00624B4C">
              <w:rPr>
                <w:rFonts w:ascii="Arial" w:hAnsi="Arial" w:cs="Arial"/>
                <w:b/>
                <w:spacing w:val="1"/>
              </w:rPr>
              <w:t>a</w:t>
            </w:r>
            <w:r w:rsidRPr="00624B4C">
              <w:rPr>
                <w:rFonts w:ascii="Arial" w:hAnsi="Arial" w:cs="Arial"/>
                <w:b/>
                <w:spacing w:val="-1"/>
              </w:rPr>
              <w:t>s</w:t>
            </w:r>
            <w:r w:rsidRPr="00624B4C">
              <w:rPr>
                <w:rFonts w:ascii="Arial" w:hAnsi="Arial" w:cs="Arial"/>
                <w:b/>
              </w:rPr>
              <w:t>e</w:t>
            </w:r>
            <w:r w:rsidRPr="00624B4C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2"/>
              </w:rPr>
              <w:t>w</w:t>
            </w:r>
            <w:r w:rsidRPr="00624B4C">
              <w:rPr>
                <w:rFonts w:ascii="Arial" w:hAnsi="Arial" w:cs="Arial"/>
                <w:b/>
              </w:rPr>
              <w:t>ri</w:t>
            </w:r>
            <w:r w:rsidRPr="00624B4C">
              <w:rPr>
                <w:rFonts w:ascii="Arial" w:hAnsi="Arial" w:cs="Arial"/>
                <w:b/>
                <w:spacing w:val="1"/>
              </w:rPr>
              <w:t>t</w:t>
            </w:r>
            <w:r w:rsidRPr="00624B4C">
              <w:rPr>
                <w:rFonts w:ascii="Arial" w:hAnsi="Arial" w:cs="Arial"/>
                <w:b/>
              </w:rPr>
              <w:t>e</w:t>
            </w:r>
          </w:p>
          <w:p w14:paraId="2447A271" w14:textId="77777777" w:rsidR="00D42751" w:rsidRPr="00624B4C" w:rsidRDefault="00273FBC">
            <w:pPr>
              <w:ind w:left="460"/>
              <w:rPr>
                <w:rFonts w:ascii="Arial" w:hAnsi="Arial" w:cs="Arial"/>
              </w:rPr>
            </w:pPr>
            <w:r w:rsidRPr="00624B4C">
              <w:rPr>
                <w:rFonts w:ascii="Arial" w:hAnsi="Arial" w:cs="Arial"/>
                <w:b/>
              </w:rPr>
              <w:t>her</w:t>
            </w:r>
            <w:r w:rsidRPr="00624B4C">
              <w:rPr>
                <w:rFonts w:ascii="Arial" w:hAnsi="Arial" w:cs="Arial"/>
                <w:b/>
                <w:spacing w:val="1"/>
              </w:rPr>
              <w:t>e</w:t>
            </w:r>
            <w:r w:rsidRPr="00624B4C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2F866A" w14:textId="77777777" w:rsidR="00D42751" w:rsidRPr="00624B4C" w:rsidRDefault="00273FBC">
            <w:pPr>
              <w:spacing w:line="220" w:lineRule="exact"/>
              <w:ind w:left="823"/>
              <w:rPr>
                <w:rFonts w:ascii="Arial" w:hAnsi="Arial" w:cs="Arial"/>
              </w:rPr>
            </w:pPr>
            <w:r w:rsidRPr="00624B4C">
              <w:rPr>
                <w:rFonts w:ascii="Arial" w:hAnsi="Arial" w:cs="Arial"/>
              </w:rPr>
              <w:t>Yes,</w:t>
            </w:r>
            <w:r w:rsidRPr="00624B4C">
              <w:rPr>
                <w:rFonts w:ascii="Arial" w:hAnsi="Arial" w:cs="Arial"/>
                <w:spacing w:val="-3"/>
              </w:rPr>
              <w:t xml:space="preserve"> </w:t>
            </w:r>
            <w:r w:rsidRPr="00624B4C">
              <w:rPr>
                <w:rFonts w:ascii="Arial" w:hAnsi="Arial" w:cs="Arial"/>
              </w:rPr>
              <w:t>t</w:t>
            </w:r>
            <w:r w:rsidRPr="00624B4C">
              <w:rPr>
                <w:rFonts w:ascii="Arial" w:hAnsi="Arial" w:cs="Arial"/>
                <w:spacing w:val="-1"/>
              </w:rPr>
              <w:t>h</w:t>
            </w:r>
            <w:r w:rsidRPr="00624B4C">
              <w:rPr>
                <w:rFonts w:ascii="Arial" w:hAnsi="Arial" w:cs="Arial"/>
              </w:rPr>
              <w:t>e</w:t>
            </w:r>
            <w:r w:rsidRPr="00624B4C">
              <w:rPr>
                <w:rFonts w:ascii="Arial" w:hAnsi="Arial" w:cs="Arial"/>
                <w:spacing w:val="-1"/>
              </w:rPr>
              <w:t xml:space="preserve"> </w:t>
            </w:r>
            <w:r w:rsidRPr="00624B4C">
              <w:rPr>
                <w:rFonts w:ascii="Arial" w:hAnsi="Arial" w:cs="Arial"/>
                <w:spacing w:val="1"/>
              </w:rPr>
              <w:t>r</w:t>
            </w:r>
            <w:r w:rsidRPr="00624B4C">
              <w:rPr>
                <w:rFonts w:ascii="Arial" w:hAnsi="Arial" w:cs="Arial"/>
              </w:rPr>
              <w:t>esea</w:t>
            </w:r>
            <w:r w:rsidRPr="00624B4C">
              <w:rPr>
                <w:rFonts w:ascii="Arial" w:hAnsi="Arial" w:cs="Arial"/>
                <w:spacing w:val="1"/>
              </w:rPr>
              <w:t>r</w:t>
            </w:r>
            <w:r w:rsidRPr="00624B4C">
              <w:rPr>
                <w:rFonts w:ascii="Arial" w:hAnsi="Arial" w:cs="Arial"/>
              </w:rPr>
              <w:t>ch</w:t>
            </w:r>
            <w:r w:rsidRPr="00624B4C">
              <w:rPr>
                <w:rFonts w:ascii="Arial" w:hAnsi="Arial" w:cs="Arial"/>
                <w:spacing w:val="-8"/>
              </w:rPr>
              <w:t xml:space="preserve"> </w:t>
            </w:r>
            <w:r w:rsidRPr="00624B4C">
              <w:rPr>
                <w:rFonts w:ascii="Arial" w:hAnsi="Arial" w:cs="Arial"/>
                <w:spacing w:val="2"/>
              </w:rPr>
              <w:t>i</w:t>
            </w:r>
            <w:r w:rsidRPr="00624B4C">
              <w:rPr>
                <w:rFonts w:ascii="Arial" w:hAnsi="Arial" w:cs="Arial"/>
              </w:rPr>
              <w:t>s</w:t>
            </w:r>
            <w:r w:rsidRPr="00624B4C">
              <w:rPr>
                <w:rFonts w:ascii="Arial" w:hAnsi="Arial" w:cs="Arial"/>
                <w:spacing w:val="-1"/>
              </w:rPr>
              <w:t xml:space="preserve"> s</w:t>
            </w:r>
            <w:r w:rsidRPr="00624B4C">
              <w:rPr>
                <w:rFonts w:ascii="Arial" w:hAnsi="Arial" w:cs="Arial"/>
              </w:rPr>
              <w:t>ci</w:t>
            </w:r>
            <w:r w:rsidRPr="00624B4C">
              <w:rPr>
                <w:rFonts w:ascii="Arial" w:hAnsi="Arial" w:cs="Arial"/>
                <w:spacing w:val="3"/>
              </w:rPr>
              <w:t>e</w:t>
            </w:r>
            <w:r w:rsidRPr="00624B4C">
              <w:rPr>
                <w:rFonts w:ascii="Arial" w:hAnsi="Arial" w:cs="Arial"/>
                <w:spacing w:val="-1"/>
              </w:rPr>
              <w:t>n</w:t>
            </w:r>
            <w:r w:rsidRPr="00624B4C">
              <w:rPr>
                <w:rFonts w:ascii="Arial" w:hAnsi="Arial" w:cs="Arial"/>
              </w:rPr>
              <w:t>t</w:t>
            </w:r>
            <w:r w:rsidRPr="00624B4C">
              <w:rPr>
                <w:rFonts w:ascii="Arial" w:hAnsi="Arial" w:cs="Arial"/>
                <w:spacing w:val="2"/>
              </w:rPr>
              <w:t>i</w:t>
            </w:r>
            <w:r w:rsidRPr="00624B4C">
              <w:rPr>
                <w:rFonts w:ascii="Arial" w:hAnsi="Arial" w:cs="Arial"/>
                <w:spacing w:val="-2"/>
              </w:rPr>
              <w:t>f</w:t>
            </w:r>
            <w:r w:rsidRPr="00624B4C">
              <w:rPr>
                <w:rFonts w:ascii="Arial" w:hAnsi="Arial" w:cs="Arial"/>
              </w:rPr>
              <w:t>ic</w:t>
            </w:r>
            <w:r w:rsidRPr="00624B4C">
              <w:rPr>
                <w:rFonts w:ascii="Arial" w:hAnsi="Arial" w:cs="Arial"/>
                <w:spacing w:val="3"/>
              </w:rPr>
              <w:t>a</w:t>
            </w:r>
            <w:r w:rsidRPr="00624B4C">
              <w:rPr>
                <w:rFonts w:ascii="Arial" w:hAnsi="Arial" w:cs="Arial"/>
              </w:rPr>
              <w:t>l</w:t>
            </w:r>
            <w:r w:rsidRPr="00624B4C">
              <w:rPr>
                <w:rFonts w:ascii="Arial" w:hAnsi="Arial" w:cs="Arial"/>
                <w:spacing w:val="2"/>
              </w:rPr>
              <w:t>l</w:t>
            </w:r>
            <w:r w:rsidRPr="00624B4C">
              <w:rPr>
                <w:rFonts w:ascii="Arial" w:hAnsi="Arial" w:cs="Arial"/>
              </w:rPr>
              <w:t>y</w:t>
            </w:r>
            <w:r w:rsidRPr="00624B4C">
              <w:rPr>
                <w:rFonts w:ascii="Arial" w:hAnsi="Arial" w:cs="Arial"/>
                <w:spacing w:val="-13"/>
              </w:rPr>
              <w:t xml:space="preserve"> </w:t>
            </w:r>
            <w:r w:rsidRPr="00624B4C">
              <w:rPr>
                <w:rFonts w:ascii="Arial" w:hAnsi="Arial" w:cs="Arial"/>
                <w:spacing w:val="-1"/>
              </w:rPr>
              <w:t>v</w:t>
            </w:r>
            <w:r w:rsidRPr="00624B4C">
              <w:rPr>
                <w:rFonts w:ascii="Arial" w:hAnsi="Arial" w:cs="Arial"/>
                <w:spacing w:val="3"/>
              </w:rPr>
              <w:t>a</w:t>
            </w:r>
            <w:r w:rsidRPr="00624B4C">
              <w:rPr>
                <w:rFonts w:ascii="Arial" w:hAnsi="Arial" w:cs="Arial"/>
              </w:rPr>
              <w:t>lid</w:t>
            </w:r>
            <w:r w:rsidRPr="00624B4C">
              <w:rPr>
                <w:rFonts w:ascii="Arial" w:hAnsi="Arial" w:cs="Arial"/>
                <w:spacing w:val="-3"/>
              </w:rPr>
              <w:t xml:space="preserve"> </w:t>
            </w:r>
            <w:r w:rsidRPr="00624B4C">
              <w:rPr>
                <w:rFonts w:ascii="Arial" w:hAnsi="Arial" w:cs="Arial"/>
              </w:rPr>
              <w:t>in</w:t>
            </w:r>
            <w:r w:rsidRPr="00624B4C">
              <w:rPr>
                <w:rFonts w:ascii="Arial" w:hAnsi="Arial" w:cs="Arial"/>
                <w:spacing w:val="-3"/>
              </w:rPr>
              <w:t xml:space="preserve"> </w:t>
            </w:r>
            <w:r w:rsidRPr="00624B4C">
              <w:rPr>
                <w:rFonts w:ascii="Arial" w:hAnsi="Arial" w:cs="Arial"/>
              </w:rPr>
              <w:t>te</w:t>
            </w:r>
            <w:r w:rsidRPr="00624B4C">
              <w:rPr>
                <w:rFonts w:ascii="Arial" w:hAnsi="Arial" w:cs="Arial"/>
                <w:spacing w:val="3"/>
              </w:rPr>
              <w:t>r</w:t>
            </w:r>
            <w:r w:rsidRPr="00624B4C">
              <w:rPr>
                <w:rFonts w:ascii="Arial" w:hAnsi="Arial" w:cs="Arial"/>
                <w:spacing w:val="-1"/>
              </w:rPr>
              <w:t>m</w:t>
            </w:r>
            <w:r w:rsidRPr="00624B4C">
              <w:rPr>
                <w:rFonts w:ascii="Arial" w:hAnsi="Arial" w:cs="Arial"/>
              </w:rPr>
              <w:t>s</w:t>
            </w:r>
            <w:r w:rsidRPr="00624B4C">
              <w:rPr>
                <w:rFonts w:ascii="Arial" w:hAnsi="Arial" w:cs="Arial"/>
                <w:spacing w:val="-4"/>
              </w:rPr>
              <w:t xml:space="preserve"> </w:t>
            </w:r>
            <w:r w:rsidRPr="00624B4C">
              <w:rPr>
                <w:rFonts w:ascii="Arial" w:hAnsi="Arial" w:cs="Arial"/>
                <w:spacing w:val="1"/>
              </w:rPr>
              <w:t>o</w:t>
            </w:r>
            <w:r w:rsidRPr="00624B4C">
              <w:rPr>
                <w:rFonts w:ascii="Arial" w:hAnsi="Arial" w:cs="Arial"/>
              </w:rPr>
              <w:t>f</w:t>
            </w:r>
            <w:r w:rsidRPr="00624B4C">
              <w:rPr>
                <w:rFonts w:ascii="Arial" w:hAnsi="Arial" w:cs="Arial"/>
                <w:spacing w:val="-3"/>
              </w:rPr>
              <w:t xml:space="preserve"> </w:t>
            </w:r>
            <w:r w:rsidRPr="00624B4C">
              <w:rPr>
                <w:rFonts w:ascii="Arial" w:hAnsi="Arial" w:cs="Arial"/>
                <w:spacing w:val="2"/>
              </w:rPr>
              <w:t>t</w:t>
            </w:r>
            <w:r w:rsidRPr="00624B4C">
              <w:rPr>
                <w:rFonts w:ascii="Arial" w:hAnsi="Arial" w:cs="Arial"/>
                <w:spacing w:val="-1"/>
              </w:rPr>
              <w:t>h</w:t>
            </w:r>
            <w:r w:rsidRPr="00624B4C">
              <w:rPr>
                <w:rFonts w:ascii="Arial" w:hAnsi="Arial" w:cs="Arial"/>
              </w:rPr>
              <w:t>e</w:t>
            </w:r>
            <w:r w:rsidRPr="00624B4C">
              <w:rPr>
                <w:rFonts w:ascii="Arial" w:hAnsi="Arial" w:cs="Arial"/>
                <w:spacing w:val="1"/>
              </w:rPr>
              <w:t xml:space="preserve"> </w:t>
            </w:r>
            <w:r w:rsidRPr="00624B4C">
              <w:rPr>
                <w:rFonts w:ascii="Arial" w:hAnsi="Arial" w:cs="Arial"/>
                <w:spacing w:val="-1"/>
              </w:rPr>
              <w:t>g</w:t>
            </w:r>
            <w:r w:rsidRPr="00624B4C">
              <w:rPr>
                <w:rFonts w:ascii="Arial" w:hAnsi="Arial" w:cs="Arial"/>
              </w:rPr>
              <w:t>e</w:t>
            </w:r>
            <w:r w:rsidRPr="00624B4C">
              <w:rPr>
                <w:rFonts w:ascii="Arial" w:hAnsi="Arial" w:cs="Arial"/>
                <w:spacing w:val="-1"/>
              </w:rPr>
              <w:t>n</w:t>
            </w:r>
            <w:r w:rsidRPr="00624B4C">
              <w:rPr>
                <w:rFonts w:ascii="Arial" w:hAnsi="Arial" w:cs="Arial"/>
              </w:rPr>
              <w:t>e</w:t>
            </w:r>
            <w:r w:rsidRPr="00624B4C">
              <w:rPr>
                <w:rFonts w:ascii="Arial" w:hAnsi="Arial" w:cs="Arial"/>
                <w:spacing w:val="1"/>
              </w:rPr>
              <w:t>r</w:t>
            </w:r>
            <w:r w:rsidRPr="00624B4C">
              <w:rPr>
                <w:rFonts w:ascii="Arial" w:hAnsi="Arial" w:cs="Arial"/>
                <w:spacing w:val="3"/>
              </w:rPr>
              <w:t>a</w:t>
            </w:r>
            <w:r w:rsidRPr="00624B4C">
              <w:rPr>
                <w:rFonts w:ascii="Arial" w:hAnsi="Arial" w:cs="Arial"/>
              </w:rPr>
              <w:t>l</w:t>
            </w:r>
            <w:r w:rsidRPr="00624B4C">
              <w:rPr>
                <w:rFonts w:ascii="Arial" w:hAnsi="Arial" w:cs="Arial"/>
                <w:spacing w:val="-6"/>
              </w:rPr>
              <w:t xml:space="preserve"> </w:t>
            </w:r>
            <w:r w:rsidRPr="00624B4C">
              <w:rPr>
                <w:rFonts w:ascii="Arial" w:hAnsi="Arial" w:cs="Arial"/>
                <w:spacing w:val="1"/>
              </w:rPr>
              <w:t>co</w:t>
            </w:r>
            <w:r w:rsidRPr="00624B4C">
              <w:rPr>
                <w:rFonts w:ascii="Arial" w:hAnsi="Arial" w:cs="Arial"/>
                <w:spacing w:val="-1"/>
              </w:rPr>
              <w:t>n</w:t>
            </w:r>
            <w:r w:rsidRPr="00624B4C">
              <w:rPr>
                <w:rFonts w:ascii="Arial" w:hAnsi="Arial" w:cs="Arial"/>
              </w:rPr>
              <w:t>te</w:t>
            </w:r>
            <w:r w:rsidRPr="00624B4C">
              <w:rPr>
                <w:rFonts w:ascii="Arial" w:hAnsi="Arial" w:cs="Arial"/>
                <w:spacing w:val="-1"/>
              </w:rPr>
              <w:t>n</w:t>
            </w:r>
            <w:r w:rsidRPr="00624B4C">
              <w:rPr>
                <w:rFonts w:ascii="Arial" w:hAnsi="Arial" w:cs="Arial"/>
              </w:rPr>
              <w:t>t</w:t>
            </w:r>
            <w:r w:rsidRPr="00624B4C">
              <w:rPr>
                <w:rFonts w:ascii="Arial" w:hAnsi="Arial" w:cs="Arial"/>
                <w:spacing w:val="-6"/>
              </w:rPr>
              <w:t xml:space="preserve"> </w:t>
            </w:r>
            <w:r w:rsidRPr="00624B4C">
              <w:rPr>
                <w:rFonts w:ascii="Arial" w:hAnsi="Arial" w:cs="Arial"/>
                <w:spacing w:val="3"/>
              </w:rPr>
              <w:t>a</w:t>
            </w:r>
            <w:r w:rsidRPr="00624B4C">
              <w:rPr>
                <w:rFonts w:ascii="Arial" w:hAnsi="Arial" w:cs="Arial"/>
                <w:spacing w:val="-1"/>
              </w:rPr>
              <w:t>n</w:t>
            </w:r>
            <w:r w:rsidRPr="00624B4C">
              <w:rPr>
                <w:rFonts w:ascii="Arial" w:hAnsi="Arial" w:cs="Arial"/>
              </w:rPr>
              <w:t>d</w:t>
            </w:r>
            <w:r w:rsidRPr="00624B4C">
              <w:rPr>
                <w:rFonts w:ascii="Arial" w:hAnsi="Arial" w:cs="Arial"/>
                <w:spacing w:val="-2"/>
              </w:rPr>
              <w:t xml:space="preserve"> </w:t>
            </w:r>
            <w:r w:rsidRPr="00624B4C">
              <w:rPr>
                <w:rFonts w:ascii="Arial" w:hAnsi="Arial" w:cs="Arial"/>
              </w:rPr>
              <w:t>t</w:t>
            </w:r>
            <w:r w:rsidRPr="00624B4C">
              <w:rPr>
                <w:rFonts w:ascii="Arial" w:hAnsi="Arial" w:cs="Arial"/>
                <w:spacing w:val="-1"/>
              </w:rPr>
              <w:t>h</w:t>
            </w:r>
            <w:r w:rsidRPr="00624B4C">
              <w:rPr>
                <w:rFonts w:ascii="Arial" w:hAnsi="Arial" w:cs="Arial"/>
              </w:rPr>
              <w:t>e</w:t>
            </w:r>
            <w:r w:rsidRPr="00624B4C">
              <w:rPr>
                <w:rFonts w:ascii="Arial" w:hAnsi="Arial" w:cs="Arial"/>
                <w:spacing w:val="-1"/>
              </w:rPr>
              <w:t xml:space="preserve"> s</w:t>
            </w:r>
            <w:r w:rsidRPr="00624B4C">
              <w:rPr>
                <w:rFonts w:ascii="Arial" w:hAnsi="Arial" w:cs="Arial"/>
                <w:spacing w:val="3"/>
              </w:rPr>
              <w:t>o</w:t>
            </w:r>
            <w:r w:rsidRPr="00624B4C">
              <w:rPr>
                <w:rFonts w:ascii="Arial" w:hAnsi="Arial" w:cs="Arial"/>
                <w:spacing w:val="-1"/>
              </w:rPr>
              <w:t>u</w:t>
            </w:r>
            <w:r w:rsidRPr="00624B4C">
              <w:rPr>
                <w:rFonts w:ascii="Arial" w:hAnsi="Arial" w:cs="Arial"/>
                <w:spacing w:val="1"/>
              </w:rPr>
              <w:t>r</w:t>
            </w:r>
            <w:r w:rsidRPr="00624B4C">
              <w:rPr>
                <w:rFonts w:ascii="Arial" w:hAnsi="Arial" w:cs="Arial"/>
              </w:rPr>
              <w:t>c</w:t>
            </w:r>
            <w:r w:rsidRPr="00624B4C">
              <w:rPr>
                <w:rFonts w:ascii="Arial" w:hAnsi="Arial" w:cs="Arial"/>
                <w:spacing w:val="1"/>
              </w:rPr>
              <w:t>e</w:t>
            </w:r>
            <w:r w:rsidRPr="00624B4C">
              <w:rPr>
                <w:rFonts w:ascii="Arial" w:hAnsi="Arial" w:cs="Arial"/>
              </w:rPr>
              <w:t>s</w:t>
            </w:r>
            <w:r w:rsidRPr="00624B4C">
              <w:rPr>
                <w:rFonts w:ascii="Arial" w:hAnsi="Arial" w:cs="Arial"/>
                <w:spacing w:val="-6"/>
              </w:rPr>
              <w:t xml:space="preserve"> </w:t>
            </w:r>
            <w:r w:rsidRPr="00624B4C">
              <w:rPr>
                <w:rFonts w:ascii="Arial" w:hAnsi="Arial" w:cs="Arial"/>
                <w:spacing w:val="1"/>
              </w:rPr>
              <w:t>u</w:t>
            </w:r>
            <w:r w:rsidRPr="00624B4C">
              <w:rPr>
                <w:rFonts w:ascii="Arial" w:hAnsi="Arial" w:cs="Arial"/>
                <w:spacing w:val="-1"/>
              </w:rPr>
              <w:t>s</w:t>
            </w:r>
            <w:r w:rsidRPr="00624B4C">
              <w:rPr>
                <w:rFonts w:ascii="Arial" w:hAnsi="Arial" w:cs="Arial"/>
              </w:rPr>
              <w:t>e</w:t>
            </w:r>
            <w:r w:rsidRPr="00624B4C">
              <w:rPr>
                <w:rFonts w:ascii="Arial" w:hAnsi="Arial" w:cs="Arial"/>
                <w:spacing w:val="1"/>
              </w:rPr>
              <w:t>d</w:t>
            </w:r>
            <w:r w:rsidRPr="00624B4C">
              <w:rPr>
                <w:rFonts w:ascii="Arial" w:hAnsi="Arial" w:cs="Arial"/>
              </w:rPr>
              <w:t>.</w:t>
            </w:r>
          </w:p>
        </w:tc>
        <w:tc>
          <w:tcPr>
            <w:tcW w:w="6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4487A6" w14:textId="4D36644D" w:rsidR="00D42751" w:rsidRPr="00624B4C" w:rsidRDefault="00D0548F" w:rsidP="00D0548F">
            <w:pPr>
              <w:jc w:val="center"/>
              <w:rPr>
                <w:rFonts w:ascii="Arial" w:hAnsi="Arial" w:cs="Arial"/>
              </w:rPr>
            </w:pPr>
            <w:r w:rsidRPr="00624B4C">
              <w:rPr>
                <w:rFonts w:ascii="Arial" w:hAnsi="Arial" w:cs="Arial"/>
                <w:b/>
                <w:bCs/>
              </w:rPr>
              <w:t>-</w:t>
            </w:r>
          </w:p>
        </w:tc>
      </w:tr>
      <w:tr w:rsidR="00D42751" w:rsidRPr="00624B4C" w14:paraId="7A3D6902" w14:textId="77777777" w:rsidTr="00624B4C">
        <w:trPr>
          <w:trHeight w:hRule="exact" w:val="71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083CBF" w14:textId="77777777" w:rsidR="00D42751" w:rsidRPr="00624B4C" w:rsidRDefault="00273FBC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624B4C">
              <w:rPr>
                <w:rFonts w:ascii="Arial" w:hAnsi="Arial" w:cs="Arial"/>
                <w:b/>
              </w:rPr>
              <w:t>Are</w:t>
            </w:r>
            <w:r w:rsidRPr="00624B4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t</w:t>
            </w:r>
            <w:r w:rsidRPr="00624B4C">
              <w:rPr>
                <w:rFonts w:ascii="Arial" w:hAnsi="Arial" w:cs="Arial"/>
                <w:b/>
              </w:rPr>
              <w:t>he</w:t>
            </w:r>
            <w:r w:rsidRPr="00624B4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24B4C">
              <w:rPr>
                <w:rFonts w:ascii="Arial" w:hAnsi="Arial" w:cs="Arial"/>
                <w:b/>
              </w:rPr>
              <w:t>r</w:t>
            </w:r>
            <w:r w:rsidRPr="00624B4C">
              <w:rPr>
                <w:rFonts w:ascii="Arial" w:hAnsi="Arial" w:cs="Arial"/>
                <w:b/>
                <w:spacing w:val="1"/>
              </w:rPr>
              <w:t>ef</w:t>
            </w:r>
            <w:r w:rsidRPr="00624B4C">
              <w:rPr>
                <w:rFonts w:ascii="Arial" w:hAnsi="Arial" w:cs="Arial"/>
                <w:b/>
              </w:rPr>
              <w:t>e</w:t>
            </w:r>
            <w:r w:rsidRPr="00624B4C">
              <w:rPr>
                <w:rFonts w:ascii="Arial" w:hAnsi="Arial" w:cs="Arial"/>
                <w:b/>
                <w:spacing w:val="1"/>
              </w:rPr>
              <w:t>r</w:t>
            </w:r>
            <w:r w:rsidRPr="00624B4C">
              <w:rPr>
                <w:rFonts w:ascii="Arial" w:hAnsi="Arial" w:cs="Arial"/>
                <w:b/>
              </w:rPr>
              <w:t>enc</w:t>
            </w:r>
            <w:r w:rsidRPr="00624B4C">
              <w:rPr>
                <w:rFonts w:ascii="Arial" w:hAnsi="Arial" w:cs="Arial"/>
                <w:b/>
                <w:spacing w:val="1"/>
              </w:rPr>
              <w:t>e</w:t>
            </w:r>
            <w:r w:rsidRPr="00624B4C">
              <w:rPr>
                <w:rFonts w:ascii="Arial" w:hAnsi="Arial" w:cs="Arial"/>
                <w:b/>
              </w:rPr>
              <w:t>s</w:t>
            </w:r>
            <w:r w:rsidRPr="00624B4C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-1"/>
              </w:rPr>
              <w:t>s</w:t>
            </w:r>
            <w:r w:rsidRPr="00624B4C">
              <w:rPr>
                <w:rFonts w:ascii="Arial" w:hAnsi="Arial" w:cs="Arial"/>
                <w:b/>
              </w:rPr>
              <w:t>uf</w:t>
            </w:r>
            <w:r w:rsidRPr="00624B4C">
              <w:rPr>
                <w:rFonts w:ascii="Arial" w:hAnsi="Arial" w:cs="Arial"/>
                <w:b/>
                <w:spacing w:val="1"/>
              </w:rPr>
              <w:t>f</w:t>
            </w:r>
            <w:r w:rsidRPr="00624B4C">
              <w:rPr>
                <w:rFonts w:ascii="Arial" w:hAnsi="Arial" w:cs="Arial"/>
                <w:b/>
              </w:rPr>
              <w:t>icient</w:t>
            </w:r>
            <w:r w:rsidRPr="00624B4C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a</w:t>
            </w:r>
            <w:r w:rsidRPr="00624B4C">
              <w:rPr>
                <w:rFonts w:ascii="Arial" w:hAnsi="Arial" w:cs="Arial"/>
                <w:b/>
              </w:rPr>
              <w:t>nd</w:t>
            </w:r>
            <w:r w:rsidRPr="00624B4C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24B4C">
              <w:rPr>
                <w:rFonts w:ascii="Arial" w:hAnsi="Arial" w:cs="Arial"/>
                <w:b/>
              </w:rPr>
              <w:t>r</w:t>
            </w:r>
            <w:r w:rsidRPr="00624B4C">
              <w:rPr>
                <w:rFonts w:ascii="Arial" w:hAnsi="Arial" w:cs="Arial"/>
                <w:b/>
                <w:spacing w:val="1"/>
              </w:rPr>
              <w:t>e</w:t>
            </w:r>
            <w:r w:rsidRPr="00624B4C">
              <w:rPr>
                <w:rFonts w:ascii="Arial" w:hAnsi="Arial" w:cs="Arial"/>
                <w:b/>
              </w:rPr>
              <w:t>c</w:t>
            </w:r>
            <w:r w:rsidRPr="00624B4C">
              <w:rPr>
                <w:rFonts w:ascii="Arial" w:hAnsi="Arial" w:cs="Arial"/>
                <w:b/>
                <w:spacing w:val="1"/>
              </w:rPr>
              <w:t>e</w:t>
            </w:r>
            <w:r w:rsidRPr="00624B4C">
              <w:rPr>
                <w:rFonts w:ascii="Arial" w:hAnsi="Arial" w:cs="Arial"/>
                <w:b/>
              </w:rPr>
              <w:t>nt?</w:t>
            </w:r>
            <w:r w:rsidRPr="00624B4C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-1"/>
              </w:rPr>
              <w:t>I</w:t>
            </w:r>
            <w:r w:rsidRPr="00624B4C">
              <w:rPr>
                <w:rFonts w:ascii="Arial" w:hAnsi="Arial" w:cs="Arial"/>
                <w:b/>
              </w:rPr>
              <w:t xml:space="preserve">f </w:t>
            </w:r>
            <w:r w:rsidRPr="00624B4C">
              <w:rPr>
                <w:rFonts w:ascii="Arial" w:hAnsi="Arial" w:cs="Arial"/>
                <w:b/>
                <w:spacing w:val="1"/>
              </w:rPr>
              <w:t>yo</w:t>
            </w:r>
            <w:r w:rsidRPr="00624B4C">
              <w:rPr>
                <w:rFonts w:ascii="Arial" w:hAnsi="Arial" w:cs="Arial"/>
                <w:b/>
              </w:rPr>
              <w:t>u</w:t>
            </w:r>
            <w:r w:rsidRPr="00624B4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24B4C">
              <w:rPr>
                <w:rFonts w:ascii="Arial" w:hAnsi="Arial" w:cs="Arial"/>
                <w:b/>
              </w:rPr>
              <w:t>h</w:t>
            </w:r>
            <w:r w:rsidRPr="00624B4C">
              <w:rPr>
                <w:rFonts w:ascii="Arial" w:hAnsi="Arial" w:cs="Arial"/>
                <w:b/>
                <w:spacing w:val="1"/>
              </w:rPr>
              <w:t>av</w:t>
            </w:r>
            <w:r w:rsidRPr="00624B4C">
              <w:rPr>
                <w:rFonts w:ascii="Arial" w:hAnsi="Arial" w:cs="Arial"/>
                <w:b/>
              </w:rPr>
              <w:t>e</w:t>
            </w:r>
          </w:p>
          <w:p w14:paraId="010F2A8E" w14:textId="77777777" w:rsidR="00D42751" w:rsidRPr="00624B4C" w:rsidRDefault="00273FBC">
            <w:pPr>
              <w:ind w:left="460" w:right="447"/>
              <w:rPr>
                <w:rFonts w:ascii="Arial" w:hAnsi="Arial" w:cs="Arial"/>
              </w:rPr>
            </w:pPr>
            <w:r w:rsidRPr="00624B4C">
              <w:rPr>
                <w:rFonts w:ascii="Arial" w:hAnsi="Arial" w:cs="Arial"/>
                <w:b/>
                <w:spacing w:val="-1"/>
              </w:rPr>
              <w:t>s</w:t>
            </w:r>
            <w:r w:rsidRPr="00624B4C">
              <w:rPr>
                <w:rFonts w:ascii="Arial" w:hAnsi="Arial" w:cs="Arial"/>
                <w:b/>
              </w:rPr>
              <w:t>u</w:t>
            </w:r>
            <w:r w:rsidRPr="00624B4C">
              <w:rPr>
                <w:rFonts w:ascii="Arial" w:hAnsi="Arial" w:cs="Arial"/>
                <w:b/>
                <w:spacing w:val="1"/>
              </w:rPr>
              <w:t>gg</w:t>
            </w:r>
            <w:r w:rsidRPr="00624B4C">
              <w:rPr>
                <w:rFonts w:ascii="Arial" w:hAnsi="Arial" w:cs="Arial"/>
                <w:b/>
              </w:rPr>
              <w:t>esti</w:t>
            </w:r>
            <w:r w:rsidRPr="00624B4C">
              <w:rPr>
                <w:rFonts w:ascii="Arial" w:hAnsi="Arial" w:cs="Arial"/>
                <w:b/>
                <w:spacing w:val="1"/>
              </w:rPr>
              <w:t>o</w:t>
            </w:r>
            <w:r w:rsidRPr="00624B4C">
              <w:rPr>
                <w:rFonts w:ascii="Arial" w:hAnsi="Arial" w:cs="Arial"/>
                <w:b/>
              </w:rPr>
              <w:t>ns</w:t>
            </w:r>
            <w:r w:rsidRPr="00624B4C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o</w:t>
            </w:r>
            <w:r w:rsidRPr="00624B4C">
              <w:rPr>
                <w:rFonts w:ascii="Arial" w:hAnsi="Arial" w:cs="Arial"/>
                <w:b/>
              </w:rPr>
              <w:t>f</w:t>
            </w:r>
            <w:r w:rsidRPr="00624B4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a</w:t>
            </w:r>
            <w:r w:rsidRPr="00624B4C">
              <w:rPr>
                <w:rFonts w:ascii="Arial" w:hAnsi="Arial" w:cs="Arial"/>
                <w:b/>
              </w:rPr>
              <w:t>d</w:t>
            </w:r>
            <w:r w:rsidRPr="00624B4C">
              <w:rPr>
                <w:rFonts w:ascii="Arial" w:hAnsi="Arial" w:cs="Arial"/>
                <w:b/>
                <w:spacing w:val="-1"/>
              </w:rPr>
              <w:t>d</w:t>
            </w:r>
            <w:r w:rsidRPr="00624B4C">
              <w:rPr>
                <w:rFonts w:ascii="Arial" w:hAnsi="Arial" w:cs="Arial"/>
                <w:b/>
              </w:rPr>
              <w:t>iti</w:t>
            </w:r>
            <w:r w:rsidRPr="00624B4C">
              <w:rPr>
                <w:rFonts w:ascii="Arial" w:hAnsi="Arial" w:cs="Arial"/>
                <w:b/>
                <w:spacing w:val="1"/>
              </w:rPr>
              <w:t>o</w:t>
            </w:r>
            <w:r w:rsidRPr="00624B4C">
              <w:rPr>
                <w:rFonts w:ascii="Arial" w:hAnsi="Arial" w:cs="Arial"/>
                <w:b/>
              </w:rPr>
              <w:t>n</w:t>
            </w:r>
            <w:r w:rsidRPr="00624B4C">
              <w:rPr>
                <w:rFonts w:ascii="Arial" w:hAnsi="Arial" w:cs="Arial"/>
                <w:b/>
                <w:spacing w:val="1"/>
              </w:rPr>
              <w:t>a</w:t>
            </w:r>
            <w:r w:rsidRPr="00624B4C">
              <w:rPr>
                <w:rFonts w:ascii="Arial" w:hAnsi="Arial" w:cs="Arial"/>
                <w:b/>
              </w:rPr>
              <w:t>l</w:t>
            </w:r>
            <w:r w:rsidRPr="00624B4C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r</w:t>
            </w:r>
            <w:r w:rsidRPr="00624B4C">
              <w:rPr>
                <w:rFonts w:ascii="Arial" w:hAnsi="Arial" w:cs="Arial"/>
                <w:b/>
              </w:rPr>
              <w:t>e</w:t>
            </w:r>
            <w:r w:rsidRPr="00624B4C">
              <w:rPr>
                <w:rFonts w:ascii="Arial" w:hAnsi="Arial" w:cs="Arial"/>
                <w:b/>
                <w:spacing w:val="1"/>
              </w:rPr>
              <w:t>f</w:t>
            </w:r>
            <w:r w:rsidRPr="00624B4C">
              <w:rPr>
                <w:rFonts w:ascii="Arial" w:hAnsi="Arial" w:cs="Arial"/>
                <w:b/>
              </w:rPr>
              <w:t>e</w:t>
            </w:r>
            <w:r w:rsidRPr="00624B4C">
              <w:rPr>
                <w:rFonts w:ascii="Arial" w:hAnsi="Arial" w:cs="Arial"/>
                <w:b/>
                <w:spacing w:val="1"/>
              </w:rPr>
              <w:t>r</w:t>
            </w:r>
            <w:r w:rsidRPr="00624B4C">
              <w:rPr>
                <w:rFonts w:ascii="Arial" w:hAnsi="Arial" w:cs="Arial"/>
                <w:b/>
              </w:rPr>
              <w:t>enc</w:t>
            </w:r>
            <w:r w:rsidRPr="00624B4C">
              <w:rPr>
                <w:rFonts w:ascii="Arial" w:hAnsi="Arial" w:cs="Arial"/>
                <w:b/>
                <w:spacing w:val="1"/>
              </w:rPr>
              <w:t>e</w:t>
            </w:r>
            <w:r w:rsidRPr="00624B4C">
              <w:rPr>
                <w:rFonts w:ascii="Arial" w:hAnsi="Arial" w:cs="Arial"/>
                <w:b/>
                <w:spacing w:val="-1"/>
              </w:rPr>
              <w:t>s</w:t>
            </w:r>
            <w:r w:rsidRPr="00624B4C">
              <w:rPr>
                <w:rFonts w:ascii="Arial" w:hAnsi="Arial" w:cs="Arial"/>
                <w:b/>
              </w:rPr>
              <w:t>,</w:t>
            </w:r>
            <w:r w:rsidRPr="00624B4C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24B4C">
              <w:rPr>
                <w:rFonts w:ascii="Arial" w:hAnsi="Arial" w:cs="Arial"/>
                <w:b/>
              </w:rPr>
              <w:t>ple</w:t>
            </w:r>
            <w:r w:rsidRPr="00624B4C">
              <w:rPr>
                <w:rFonts w:ascii="Arial" w:hAnsi="Arial" w:cs="Arial"/>
                <w:b/>
                <w:spacing w:val="1"/>
              </w:rPr>
              <w:t>a</w:t>
            </w:r>
            <w:r w:rsidRPr="00624B4C">
              <w:rPr>
                <w:rFonts w:ascii="Arial" w:hAnsi="Arial" w:cs="Arial"/>
                <w:b/>
                <w:spacing w:val="-1"/>
              </w:rPr>
              <w:t>s</w:t>
            </w:r>
            <w:r w:rsidRPr="00624B4C">
              <w:rPr>
                <w:rFonts w:ascii="Arial" w:hAnsi="Arial" w:cs="Arial"/>
                <w:b/>
              </w:rPr>
              <w:t>e</w:t>
            </w:r>
            <w:r w:rsidRPr="00624B4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-3"/>
              </w:rPr>
              <w:t>m</w:t>
            </w:r>
            <w:r w:rsidRPr="00624B4C">
              <w:rPr>
                <w:rFonts w:ascii="Arial" w:hAnsi="Arial" w:cs="Arial"/>
                <w:b/>
                <w:spacing w:val="3"/>
              </w:rPr>
              <w:t>e</w:t>
            </w:r>
            <w:r w:rsidRPr="00624B4C">
              <w:rPr>
                <w:rFonts w:ascii="Arial" w:hAnsi="Arial" w:cs="Arial"/>
                <w:b/>
              </w:rPr>
              <w:t>nti</w:t>
            </w:r>
            <w:r w:rsidRPr="00624B4C">
              <w:rPr>
                <w:rFonts w:ascii="Arial" w:hAnsi="Arial" w:cs="Arial"/>
                <w:b/>
                <w:spacing w:val="1"/>
              </w:rPr>
              <w:t>o</w:t>
            </w:r>
            <w:r w:rsidRPr="00624B4C">
              <w:rPr>
                <w:rFonts w:ascii="Arial" w:hAnsi="Arial" w:cs="Arial"/>
                <w:b/>
              </w:rPr>
              <w:t xml:space="preserve">n </w:t>
            </w:r>
            <w:r w:rsidRPr="00624B4C">
              <w:rPr>
                <w:rFonts w:ascii="Arial" w:hAnsi="Arial" w:cs="Arial"/>
                <w:b/>
                <w:spacing w:val="1"/>
              </w:rPr>
              <w:t>t</w:t>
            </w:r>
            <w:r w:rsidRPr="00624B4C">
              <w:rPr>
                <w:rFonts w:ascii="Arial" w:hAnsi="Arial" w:cs="Arial"/>
                <w:b/>
              </w:rPr>
              <w:t>h</w:t>
            </w:r>
            <w:r w:rsidRPr="00624B4C">
              <w:rPr>
                <w:rFonts w:ascii="Arial" w:hAnsi="Arial" w:cs="Arial"/>
                <w:b/>
                <w:spacing w:val="2"/>
              </w:rPr>
              <w:t>e</w:t>
            </w:r>
            <w:r w:rsidRPr="00624B4C">
              <w:rPr>
                <w:rFonts w:ascii="Arial" w:hAnsi="Arial" w:cs="Arial"/>
                <w:b/>
              </w:rPr>
              <w:t>m</w:t>
            </w:r>
            <w:r w:rsidRPr="00624B4C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624B4C">
              <w:rPr>
                <w:rFonts w:ascii="Arial" w:hAnsi="Arial" w:cs="Arial"/>
                <w:b/>
              </w:rPr>
              <w:t>in</w:t>
            </w:r>
            <w:r w:rsidRPr="00624B4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t</w:t>
            </w:r>
            <w:r w:rsidRPr="00624B4C">
              <w:rPr>
                <w:rFonts w:ascii="Arial" w:hAnsi="Arial" w:cs="Arial"/>
                <w:b/>
              </w:rPr>
              <w:t>he</w:t>
            </w:r>
            <w:r w:rsidRPr="00624B4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24B4C">
              <w:rPr>
                <w:rFonts w:ascii="Arial" w:hAnsi="Arial" w:cs="Arial"/>
                <w:b/>
              </w:rPr>
              <w:t>r</w:t>
            </w:r>
            <w:r w:rsidRPr="00624B4C">
              <w:rPr>
                <w:rFonts w:ascii="Arial" w:hAnsi="Arial" w:cs="Arial"/>
                <w:b/>
                <w:spacing w:val="1"/>
              </w:rPr>
              <w:t>ev</w:t>
            </w:r>
            <w:r w:rsidRPr="00624B4C">
              <w:rPr>
                <w:rFonts w:ascii="Arial" w:hAnsi="Arial" w:cs="Arial"/>
                <w:b/>
              </w:rPr>
              <w:t>iew</w:t>
            </w:r>
            <w:r w:rsidRPr="00624B4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fo</w:t>
            </w:r>
            <w:r w:rsidRPr="00624B4C">
              <w:rPr>
                <w:rFonts w:ascii="Arial" w:hAnsi="Arial" w:cs="Arial"/>
                <w:b/>
              </w:rPr>
              <w:t>r</w:t>
            </w:r>
            <w:r w:rsidRPr="00624B4C">
              <w:rPr>
                <w:rFonts w:ascii="Arial" w:hAnsi="Arial" w:cs="Arial"/>
                <w:b/>
                <w:spacing w:val="-5"/>
              </w:rPr>
              <w:t>m</w:t>
            </w:r>
            <w:r w:rsidRPr="00624B4C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E041C8" w14:textId="77777777" w:rsidR="00D42751" w:rsidRPr="00624B4C" w:rsidRDefault="00273FBC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24B4C">
              <w:rPr>
                <w:rFonts w:ascii="Arial" w:hAnsi="Arial" w:cs="Arial"/>
              </w:rPr>
              <w:t>Yes,</w:t>
            </w:r>
            <w:r w:rsidRPr="00624B4C">
              <w:rPr>
                <w:rFonts w:ascii="Arial" w:hAnsi="Arial" w:cs="Arial"/>
                <w:spacing w:val="-3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t</w:t>
            </w:r>
            <w:r w:rsidRPr="00624B4C">
              <w:rPr>
                <w:rFonts w:ascii="Arial" w:hAnsi="Arial" w:cs="Arial"/>
                <w:b/>
              </w:rPr>
              <w:t>he</w:t>
            </w:r>
            <w:r w:rsidRPr="00624B4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24B4C">
              <w:rPr>
                <w:rFonts w:ascii="Arial" w:hAnsi="Arial" w:cs="Arial"/>
                <w:b/>
              </w:rPr>
              <w:t>r</w:t>
            </w:r>
            <w:r w:rsidRPr="00624B4C">
              <w:rPr>
                <w:rFonts w:ascii="Arial" w:hAnsi="Arial" w:cs="Arial"/>
                <w:b/>
                <w:spacing w:val="1"/>
              </w:rPr>
              <w:t>ef</w:t>
            </w:r>
            <w:r w:rsidRPr="00624B4C">
              <w:rPr>
                <w:rFonts w:ascii="Arial" w:hAnsi="Arial" w:cs="Arial"/>
                <w:b/>
              </w:rPr>
              <w:t>e</w:t>
            </w:r>
            <w:r w:rsidRPr="00624B4C">
              <w:rPr>
                <w:rFonts w:ascii="Arial" w:hAnsi="Arial" w:cs="Arial"/>
                <w:b/>
                <w:spacing w:val="1"/>
              </w:rPr>
              <w:t>r</w:t>
            </w:r>
            <w:r w:rsidRPr="00624B4C">
              <w:rPr>
                <w:rFonts w:ascii="Arial" w:hAnsi="Arial" w:cs="Arial"/>
                <w:b/>
              </w:rPr>
              <w:t>enc</w:t>
            </w:r>
            <w:r w:rsidRPr="00624B4C">
              <w:rPr>
                <w:rFonts w:ascii="Arial" w:hAnsi="Arial" w:cs="Arial"/>
                <w:b/>
                <w:spacing w:val="1"/>
              </w:rPr>
              <w:t>e</w:t>
            </w:r>
            <w:r w:rsidRPr="00624B4C">
              <w:rPr>
                <w:rFonts w:ascii="Arial" w:hAnsi="Arial" w:cs="Arial"/>
                <w:b/>
              </w:rPr>
              <w:t>s</w:t>
            </w:r>
            <w:r w:rsidRPr="00624B4C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a</w:t>
            </w:r>
            <w:r w:rsidRPr="00624B4C">
              <w:rPr>
                <w:rFonts w:ascii="Arial" w:hAnsi="Arial" w:cs="Arial"/>
                <w:b/>
              </w:rPr>
              <w:t>re</w:t>
            </w:r>
            <w:r w:rsidRPr="00624B4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-1"/>
              </w:rPr>
              <w:t>s</w:t>
            </w:r>
            <w:r w:rsidRPr="00624B4C">
              <w:rPr>
                <w:rFonts w:ascii="Arial" w:hAnsi="Arial" w:cs="Arial"/>
                <w:b/>
              </w:rPr>
              <w:t>uf</w:t>
            </w:r>
            <w:r w:rsidRPr="00624B4C">
              <w:rPr>
                <w:rFonts w:ascii="Arial" w:hAnsi="Arial" w:cs="Arial"/>
                <w:b/>
                <w:spacing w:val="1"/>
              </w:rPr>
              <w:t>f</w:t>
            </w:r>
            <w:r w:rsidRPr="00624B4C">
              <w:rPr>
                <w:rFonts w:ascii="Arial" w:hAnsi="Arial" w:cs="Arial"/>
                <w:b/>
              </w:rPr>
              <w:t>icient</w:t>
            </w:r>
            <w:r w:rsidRPr="00624B4C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a</w:t>
            </w:r>
            <w:r w:rsidRPr="00624B4C">
              <w:rPr>
                <w:rFonts w:ascii="Arial" w:hAnsi="Arial" w:cs="Arial"/>
                <w:b/>
              </w:rPr>
              <w:t>nd</w:t>
            </w:r>
            <w:r w:rsidRPr="00624B4C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24B4C">
              <w:rPr>
                <w:rFonts w:ascii="Arial" w:hAnsi="Arial" w:cs="Arial"/>
                <w:b/>
              </w:rPr>
              <w:t>r</w:t>
            </w:r>
            <w:r w:rsidRPr="00624B4C">
              <w:rPr>
                <w:rFonts w:ascii="Arial" w:hAnsi="Arial" w:cs="Arial"/>
                <w:b/>
                <w:spacing w:val="1"/>
              </w:rPr>
              <w:t>e</w:t>
            </w:r>
            <w:r w:rsidRPr="00624B4C">
              <w:rPr>
                <w:rFonts w:ascii="Arial" w:hAnsi="Arial" w:cs="Arial"/>
                <w:b/>
              </w:rPr>
              <w:t>c</w:t>
            </w:r>
            <w:r w:rsidRPr="00624B4C">
              <w:rPr>
                <w:rFonts w:ascii="Arial" w:hAnsi="Arial" w:cs="Arial"/>
                <w:b/>
                <w:spacing w:val="1"/>
              </w:rPr>
              <w:t>e</w:t>
            </w:r>
            <w:r w:rsidRPr="00624B4C">
              <w:rPr>
                <w:rFonts w:ascii="Arial" w:hAnsi="Arial" w:cs="Arial"/>
                <w:b/>
              </w:rPr>
              <w:t>nt</w:t>
            </w:r>
          </w:p>
        </w:tc>
        <w:tc>
          <w:tcPr>
            <w:tcW w:w="6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487856" w14:textId="65D8C446" w:rsidR="00D42751" w:rsidRPr="00624B4C" w:rsidRDefault="00D0548F" w:rsidP="00D0548F">
            <w:pPr>
              <w:jc w:val="center"/>
              <w:rPr>
                <w:rFonts w:ascii="Arial" w:hAnsi="Arial" w:cs="Arial"/>
              </w:rPr>
            </w:pPr>
            <w:r w:rsidRPr="00624B4C">
              <w:rPr>
                <w:rFonts w:ascii="Arial" w:hAnsi="Arial" w:cs="Arial"/>
                <w:b/>
                <w:bCs/>
              </w:rPr>
              <w:t>-</w:t>
            </w:r>
          </w:p>
        </w:tc>
      </w:tr>
    </w:tbl>
    <w:tbl>
      <w:tblPr>
        <w:tblpPr w:leftFromText="180" w:rightFromText="180" w:vertAnchor="text" w:horzAnchor="margin" w:tblpX="84" w:tblpY="456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68"/>
        <w:gridCol w:w="9357"/>
        <w:gridCol w:w="6444"/>
      </w:tblGrid>
      <w:tr w:rsidR="00EF05FB" w:rsidRPr="00624B4C" w14:paraId="7626AA8E" w14:textId="77777777" w:rsidTr="00624B4C">
        <w:trPr>
          <w:trHeight w:hRule="exact" w:val="478"/>
        </w:trPr>
        <w:tc>
          <w:tcPr>
            <w:tcW w:w="5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F275E7" w14:textId="77777777" w:rsidR="00EF05FB" w:rsidRPr="00624B4C" w:rsidRDefault="00EF05FB" w:rsidP="00624B4C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624B4C">
              <w:rPr>
                <w:rFonts w:ascii="Arial" w:hAnsi="Arial" w:cs="Arial"/>
                <w:b/>
                <w:spacing w:val="-1"/>
              </w:rPr>
              <w:t>I</w:t>
            </w:r>
            <w:r w:rsidRPr="00624B4C">
              <w:rPr>
                <w:rFonts w:ascii="Arial" w:hAnsi="Arial" w:cs="Arial"/>
                <w:b/>
              </w:rPr>
              <w:t>s</w:t>
            </w:r>
            <w:r w:rsidRPr="00624B4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t</w:t>
            </w:r>
            <w:r w:rsidRPr="00624B4C">
              <w:rPr>
                <w:rFonts w:ascii="Arial" w:hAnsi="Arial" w:cs="Arial"/>
                <w:b/>
              </w:rPr>
              <w:t>he</w:t>
            </w:r>
            <w:r w:rsidRPr="00624B4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24B4C">
              <w:rPr>
                <w:rFonts w:ascii="Arial" w:hAnsi="Arial" w:cs="Arial"/>
                <w:b/>
              </w:rPr>
              <w:t>l</w:t>
            </w:r>
            <w:r w:rsidRPr="00624B4C">
              <w:rPr>
                <w:rFonts w:ascii="Arial" w:hAnsi="Arial" w:cs="Arial"/>
                <w:b/>
                <w:spacing w:val="1"/>
              </w:rPr>
              <w:t>a</w:t>
            </w:r>
            <w:r w:rsidRPr="00624B4C">
              <w:rPr>
                <w:rFonts w:ascii="Arial" w:hAnsi="Arial" w:cs="Arial"/>
                <w:b/>
              </w:rPr>
              <w:t>n</w:t>
            </w:r>
            <w:r w:rsidRPr="00624B4C">
              <w:rPr>
                <w:rFonts w:ascii="Arial" w:hAnsi="Arial" w:cs="Arial"/>
                <w:b/>
                <w:spacing w:val="1"/>
              </w:rPr>
              <w:t>g</w:t>
            </w:r>
            <w:r w:rsidRPr="00624B4C">
              <w:rPr>
                <w:rFonts w:ascii="Arial" w:hAnsi="Arial" w:cs="Arial"/>
                <w:b/>
              </w:rPr>
              <w:t>u</w:t>
            </w:r>
            <w:r w:rsidRPr="00624B4C">
              <w:rPr>
                <w:rFonts w:ascii="Arial" w:hAnsi="Arial" w:cs="Arial"/>
                <w:b/>
                <w:spacing w:val="1"/>
              </w:rPr>
              <w:t>ag</w:t>
            </w:r>
            <w:r w:rsidRPr="00624B4C">
              <w:rPr>
                <w:rFonts w:ascii="Arial" w:hAnsi="Arial" w:cs="Arial"/>
                <w:b/>
              </w:rPr>
              <w:t>e/</w:t>
            </w:r>
            <w:r w:rsidRPr="00624B4C">
              <w:rPr>
                <w:rFonts w:ascii="Arial" w:hAnsi="Arial" w:cs="Arial"/>
                <w:b/>
                <w:spacing w:val="-1"/>
              </w:rPr>
              <w:t>E</w:t>
            </w:r>
            <w:r w:rsidRPr="00624B4C">
              <w:rPr>
                <w:rFonts w:ascii="Arial" w:hAnsi="Arial" w:cs="Arial"/>
                <w:b/>
              </w:rPr>
              <w:t>n</w:t>
            </w:r>
            <w:r w:rsidRPr="00624B4C">
              <w:rPr>
                <w:rFonts w:ascii="Arial" w:hAnsi="Arial" w:cs="Arial"/>
                <w:b/>
                <w:spacing w:val="1"/>
              </w:rPr>
              <w:t>g</w:t>
            </w:r>
            <w:r w:rsidRPr="00624B4C">
              <w:rPr>
                <w:rFonts w:ascii="Arial" w:hAnsi="Arial" w:cs="Arial"/>
                <w:b/>
              </w:rPr>
              <w:t>l</w:t>
            </w:r>
            <w:r w:rsidRPr="00624B4C">
              <w:rPr>
                <w:rFonts w:ascii="Arial" w:hAnsi="Arial" w:cs="Arial"/>
                <w:b/>
                <w:spacing w:val="2"/>
              </w:rPr>
              <w:t>i</w:t>
            </w:r>
            <w:r w:rsidRPr="00624B4C">
              <w:rPr>
                <w:rFonts w:ascii="Arial" w:hAnsi="Arial" w:cs="Arial"/>
                <w:b/>
                <w:spacing w:val="-1"/>
              </w:rPr>
              <w:t>s</w:t>
            </w:r>
            <w:r w:rsidRPr="00624B4C">
              <w:rPr>
                <w:rFonts w:ascii="Arial" w:hAnsi="Arial" w:cs="Arial"/>
                <w:b/>
              </w:rPr>
              <w:t>h</w:t>
            </w:r>
            <w:r w:rsidRPr="00624B4C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2"/>
              </w:rPr>
              <w:t>q</w:t>
            </w:r>
            <w:r w:rsidRPr="00624B4C">
              <w:rPr>
                <w:rFonts w:ascii="Arial" w:hAnsi="Arial" w:cs="Arial"/>
                <w:b/>
              </w:rPr>
              <w:t>u</w:t>
            </w:r>
            <w:r w:rsidRPr="00624B4C">
              <w:rPr>
                <w:rFonts w:ascii="Arial" w:hAnsi="Arial" w:cs="Arial"/>
                <w:b/>
                <w:spacing w:val="1"/>
              </w:rPr>
              <w:t>a</w:t>
            </w:r>
            <w:r w:rsidRPr="00624B4C">
              <w:rPr>
                <w:rFonts w:ascii="Arial" w:hAnsi="Arial" w:cs="Arial"/>
                <w:b/>
              </w:rPr>
              <w:t>lity</w:t>
            </w:r>
            <w:r w:rsidRPr="00624B4C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o</w:t>
            </w:r>
            <w:r w:rsidRPr="00624B4C">
              <w:rPr>
                <w:rFonts w:ascii="Arial" w:hAnsi="Arial" w:cs="Arial"/>
                <w:b/>
              </w:rPr>
              <w:t>f</w:t>
            </w:r>
            <w:r w:rsidRPr="00624B4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t</w:t>
            </w:r>
            <w:r w:rsidRPr="00624B4C">
              <w:rPr>
                <w:rFonts w:ascii="Arial" w:hAnsi="Arial" w:cs="Arial"/>
                <w:b/>
              </w:rPr>
              <w:t>he</w:t>
            </w:r>
            <w:r w:rsidRPr="00624B4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a</w:t>
            </w:r>
            <w:r w:rsidRPr="00624B4C">
              <w:rPr>
                <w:rFonts w:ascii="Arial" w:hAnsi="Arial" w:cs="Arial"/>
                <w:b/>
              </w:rPr>
              <w:t>r</w:t>
            </w:r>
            <w:r w:rsidRPr="00624B4C">
              <w:rPr>
                <w:rFonts w:ascii="Arial" w:hAnsi="Arial" w:cs="Arial"/>
                <w:b/>
                <w:spacing w:val="1"/>
              </w:rPr>
              <w:t>t</w:t>
            </w:r>
            <w:r w:rsidRPr="00624B4C">
              <w:rPr>
                <w:rFonts w:ascii="Arial" w:hAnsi="Arial" w:cs="Arial"/>
                <w:b/>
              </w:rPr>
              <w:t>icle</w:t>
            </w:r>
            <w:r w:rsidRPr="00624B4C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-1"/>
              </w:rPr>
              <w:t>s</w:t>
            </w:r>
            <w:r w:rsidRPr="00624B4C">
              <w:rPr>
                <w:rFonts w:ascii="Arial" w:hAnsi="Arial" w:cs="Arial"/>
                <w:b/>
              </w:rPr>
              <w:t>uit</w:t>
            </w:r>
            <w:r w:rsidRPr="00624B4C">
              <w:rPr>
                <w:rFonts w:ascii="Arial" w:hAnsi="Arial" w:cs="Arial"/>
                <w:b/>
                <w:spacing w:val="1"/>
              </w:rPr>
              <w:t>a</w:t>
            </w:r>
            <w:r w:rsidRPr="00624B4C">
              <w:rPr>
                <w:rFonts w:ascii="Arial" w:hAnsi="Arial" w:cs="Arial"/>
                <w:b/>
              </w:rPr>
              <w:t>b</w:t>
            </w:r>
            <w:r w:rsidRPr="00624B4C">
              <w:rPr>
                <w:rFonts w:ascii="Arial" w:hAnsi="Arial" w:cs="Arial"/>
                <w:b/>
                <w:spacing w:val="3"/>
              </w:rPr>
              <w:t>l</w:t>
            </w:r>
            <w:r w:rsidRPr="00624B4C">
              <w:rPr>
                <w:rFonts w:ascii="Arial" w:hAnsi="Arial" w:cs="Arial"/>
                <w:b/>
              </w:rPr>
              <w:t>e</w:t>
            </w:r>
          </w:p>
          <w:p w14:paraId="10A1E248" w14:textId="77777777" w:rsidR="00EF05FB" w:rsidRPr="00624B4C" w:rsidRDefault="00EF05FB" w:rsidP="00624B4C">
            <w:pPr>
              <w:ind w:left="462"/>
              <w:rPr>
                <w:rFonts w:ascii="Arial" w:hAnsi="Arial" w:cs="Arial"/>
              </w:rPr>
            </w:pPr>
            <w:r w:rsidRPr="00624B4C">
              <w:rPr>
                <w:rFonts w:ascii="Arial" w:hAnsi="Arial" w:cs="Arial"/>
                <w:b/>
                <w:spacing w:val="1"/>
              </w:rPr>
              <w:t>fo</w:t>
            </w:r>
            <w:r w:rsidRPr="00624B4C">
              <w:rPr>
                <w:rFonts w:ascii="Arial" w:hAnsi="Arial" w:cs="Arial"/>
                <w:b/>
              </w:rPr>
              <w:t>r</w:t>
            </w:r>
            <w:r w:rsidRPr="00624B4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-1"/>
              </w:rPr>
              <w:t>s</w:t>
            </w:r>
            <w:r w:rsidRPr="00624B4C">
              <w:rPr>
                <w:rFonts w:ascii="Arial" w:hAnsi="Arial" w:cs="Arial"/>
                <w:b/>
              </w:rPr>
              <w:t>ch</w:t>
            </w:r>
            <w:r w:rsidRPr="00624B4C">
              <w:rPr>
                <w:rFonts w:ascii="Arial" w:hAnsi="Arial" w:cs="Arial"/>
                <w:b/>
                <w:spacing w:val="1"/>
              </w:rPr>
              <w:t>o</w:t>
            </w:r>
            <w:r w:rsidRPr="00624B4C">
              <w:rPr>
                <w:rFonts w:ascii="Arial" w:hAnsi="Arial" w:cs="Arial"/>
                <w:b/>
              </w:rPr>
              <w:t>l</w:t>
            </w:r>
            <w:r w:rsidRPr="00624B4C">
              <w:rPr>
                <w:rFonts w:ascii="Arial" w:hAnsi="Arial" w:cs="Arial"/>
                <w:b/>
                <w:spacing w:val="1"/>
              </w:rPr>
              <w:t>a</w:t>
            </w:r>
            <w:r w:rsidRPr="00624B4C">
              <w:rPr>
                <w:rFonts w:ascii="Arial" w:hAnsi="Arial" w:cs="Arial"/>
                <w:b/>
              </w:rPr>
              <w:t>rly</w:t>
            </w:r>
            <w:r w:rsidRPr="00624B4C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24B4C">
              <w:rPr>
                <w:rFonts w:ascii="Arial" w:hAnsi="Arial" w:cs="Arial"/>
                <w:b/>
              </w:rPr>
              <w:t>c</w:t>
            </w:r>
            <w:r w:rsidRPr="00624B4C">
              <w:rPr>
                <w:rFonts w:ascii="Arial" w:hAnsi="Arial" w:cs="Arial"/>
                <w:b/>
                <w:spacing w:val="1"/>
              </w:rPr>
              <w:t>o</w:t>
            </w:r>
            <w:r w:rsidRPr="00624B4C">
              <w:rPr>
                <w:rFonts w:ascii="Arial" w:hAnsi="Arial" w:cs="Arial"/>
                <w:b/>
              </w:rPr>
              <w:t>m</w:t>
            </w:r>
            <w:r w:rsidRPr="00624B4C">
              <w:rPr>
                <w:rFonts w:ascii="Arial" w:hAnsi="Arial" w:cs="Arial"/>
                <w:b/>
                <w:spacing w:val="-3"/>
              </w:rPr>
              <w:t>m</w:t>
            </w:r>
            <w:r w:rsidRPr="00624B4C">
              <w:rPr>
                <w:rFonts w:ascii="Arial" w:hAnsi="Arial" w:cs="Arial"/>
                <w:b/>
              </w:rPr>
              <w:t>u</w:t>
            </w:r>
            <w:r w:rsidRPr="00624B4C">
              <w:rPr>
                <w:rFonts w:ascii="Arial" w:hAnsi="Arial" w:cs="Arial"/>
                <w:b/>
                <w:spacing w:val="1"/>
              </w:rPr>
              <w:t>n</w:t>
            </w:r>
            <w:r w:rsidRPr="00624B4C">
              <w:rPr>
                <w:rFonts w:ascii="Arial" w:hAnsi="Arial" w:cs="Arial"/>
                <w:b/>
              </w:rPr>
              <w:t>ic</w:t>
            </w:r>
            <w:r w:rsidRPr="00624B4C">
              <w:rPr>
                <w:rFonts w:ascii="Arial" w:hAnsi="Arial" w:cs="Arial"/>
                <w:b/>
                <w:spacing w:val="1"/>
              </w:rPr>
              <w:t>at</w:t>
            </w:r>
            <w:r w:rsidRPr="00624B4C">
              <w:rPr>
                <w:rFonts w:ascii="Arial" w:hAnsi="Arial" w:cs="Arial"/>
                <w:b/>
              </w:rPr>
              <w:t>i</w:t>
            </w:r>
            <w:r w:rsidRPr="00624B4C">
              <w:rPr>
                <w:rFonts w:ascii="Arial" w:hAnsi="Arial" w:cs="Arial"/>
                <w:b/>
                <w:spacing w:val="1"/>
              </w:rPr>
              <w:t>o</w:t>
            </w:r>
            <w:r w:rsidRPr="00624B4C">
              <w:rPr>
                <w:rFonts w:ascii="Arial" w:hAnsi="Arial" w:cs="Arial"/>
                <w:b/>
              </w:rPr>
              <w:t>n</w:t>
            </w:r>
            <w:r w:rsidRPr="00624B4C">
              <w:rPr>
                <w:rFonts w:ascii="Arial" w:hAnsi="Arial" w:cs="Arial"/>
                <w:b/>
                <w:spacing w:val="-1"/>
              </w:rPr>
              <w:t>s</w:t>
            </w:r>
            <w:r w:rsidRPr="00624B4C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72A2F3" w14:textId="77777777" w:rsidR="00EF05FB" w:rsidRPr="00624B4C" w:rsidRDefault="00EF05FB" w:rsidP="00624B4C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24B4C">
              <w:rPr>
                <w:rFonts w:ascii="Arial" w:hAnsi="Arial" w:cs="Arial"/>
              </w:rPr>
              <w:t>Yes.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E1FFFF" w14:textId="228D5BFA" w:rsidR="00EF05FB" w:rsidRPr="00624B4C" w:rsidRDefault="00D0548F" w:rsidP="00624B4C">
            <w:pPr>
              <w:jc w:val="center"/>
              <w:rPr>
                <w:rFonts w:ascii="Arial" w:hAnsi="Arial" w:cs="Arial"/>
              </w:rPr>
            </w:pPr>
            <w:r w:rsidRPr="00624B4C">
              <w:rPr>
                <w:rFonts w:ascii="Arial" w:hAnsi="Arial" w:cs="Arial"/>
                <w:b/>
                <w:bCs/>
              </w:rPr>
              <w:t>-</w:t>
            </w:r>
          </w:p>
        </w:tc>
      </w:tr>
      <w:tr w:rsidR="00EF05FB" w:rsidRPr="00624B4C" w14:paraId="6DCE1404" w14:textId="77777777" w:rsidTr="00624B4C">
        <w:trPr>
          <w:trHeight w:hRule="exact" w:val="701"/>
        </w:trPr>
        <w:tc>
          <w:tcPr>
            <w:tcW w:w="5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6A1062" w14:textId="77777777" w:rsidR="00EF05FB" w:rsidRPr="00624B4C" w:rsidRDefault="00EF05FB" w:rsidP="00624B4C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24B4C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624B4C">
              <w:rPr>
                <w:rFonts w:ascii="Arial" w:hAnsi="Arial" w:cs="Arial"/>
                <w:b/>
                <w:u w:val="thick" w:color="000000"/>
              </w:rPr>
              <w:t>pti</w:t>
            </w:r>
            <w:r w:rsidRPr="00624B4C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624B4C">
              <w:rPr>
                <w:rFonts w:ascii="Arial" w:hAnsi="Arial" w:cs="Arial"/>
                <w:b/>
                <w:u w:val="thick" w:color="000000"/>
              </w:rPr>
              <w:t>n</w:t>
            </w:r>
            <w:r w:rsidRPr="00624B4C">
              <w:rPr>
                <w:rFonts w:ascii="Arial" w:hAnsi="Arial" w:cs="Arial"/>
                <w:b/>
                <w:spacing w:val="1"/>
                <w:u w:val="thick" w:color="000000"/>
              </w:rPr>
              <w:t>a</w:t>
            </w:r>
            <w:r w:rsidRPr="00624B4C">
              <w:rPr>
                <w:rFonts w:ascii="Arial" w:hAnsi="Arial" w:cs="Arial"/>
                <w:b/>
                <w:u w:val="thick" w:color="000000"/>
              </w:rPr>
              <w:t>l/</w:t>
            </w:r>
            <w:r w:rsidRPr="00624B4C">
              <w:rPr>
                <w:rFonts w:ascii="Arial" w:hAnsi="Arial" w:cs="Arial"/>
                <w:b/>
                <w:spacing w:val="-2"/>
                <w:u w:val="thick" w:color="000000"/>
              </w:rPr>
              <w:t>G</w:t>
            </w:r>
            <w:r w:rsidRPr="00624B4C">
              <w:rPr>
                <w:rFonts w:ascii="Arial" w:hAnsi="Arial" w:cs="Arial"/>
                <w:b/>
                <w:u w:val="thick" w:color="000000"/>
              </w:rPr>
              <w:t>ene</w:t>
            </w:r>
            <w:r w:rsidRPr="00624B4C">
              <w:rPr>
                <w:rFonts w:ascii="Arial" w:hAnsi="Arial" w:cs="Arial"/>
                <w:b/>
                <w:spacing w:val="1"/>
                <w:u w:val="thick" w:color="000000"/>
              </w:rPr>
              <w:t>ra</w:t>
            </w:r>
            <w:r w:rsidRPr="00624B4C">
              <w:rPr>
                <w:rFonts w:ascii="Arial" w:hAnsi="Arial" w:cs="Arial"/>
                <w:b/>
                <w:u w:val="thick" w:color="000000"/>
              </w:rPr>
              <w:t>l</w:t>
            </w:r>
            <w:r w:rsidRPr="00624B4C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624B4C">
              <w:rPr>
                <w:rFonts w:ascii="Arial" w:hAnsi="Arial" w:cs="Arial"/>
              </w:rPr>
              <w:t>c</w:t>
            </w:r>
            <w:r w:rsidRPr="00624B4C">
              <w:rPr>
                <w:rFonts w:ascii="Arial" w:hAnsi="Arial" w:cs="Arial"/>
                <w:spacing w:val="4"/>
              </w:rPr>
              <w:t>o</w:t>
            </w:r>
            <w:r w:rsidRPr="00624B4C">
              <w:rPr>
                <w:rFonts w:ascii="Arial" w:hAnsi="Arial" w:cs="Arial"/>
                <w:spacing w:val="-1"/>
              </w:rPr>
              <w:t>mm</w:t>
            </w:r>
            <w:r w:rsidRPr="00624B4C">
              <w:rPr>
                <w:rFonts w:ascii="Arial" w:hAnsi="Arial" w:cs="Arial"/>
                <w:spacing w:val="3"/>
              </w:rPr>
              <w:t>e</w:t>
            </w:r>
            <w:r w:rsidRPr="00624B4C">
              <w:rPr>
                <w:rFonts w:ascii="Arial" w:hAnsi="Arial" w:cs="Arial"/>
                <w:spacing w:val="-1"/>
              </w:rPr>
              <w:t>n</w:t>
            </w:r>
            <w:r w:rsidRPr="00624B4C">
              <w:rPr>
                <w:rFonts w:ascii="Arial" w:hAnsi="Arial" w:cs="Arial"/>
              </w:rPr>
              <w:t>ts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0350C0" w14:textId="77777777" w:rsidR="00EF05FB" w:rsidRPr="00624B4C" w:rsidRDefault="00EF05FB" w:rsidP="00624B4C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624B4C">
              <w:rPr>
                <w:rFonts w:ascii="Arial" w:hAnsi="Arial" w:cs="Arial"/>
                <w:b/>
                <w:spacing w:val="1"/>
              </w:rPr>
              <w:t>1</w:t>
            </w:r>
            <w:r w:rsidRPr="00624B4C">
              <w:rPr>
                <w:rFonts w:ascii="Arial" w:hAnsi="Arial" w:cs="Arial"/>
                <w:b/>
              </w:rPr>
              <w:t xml:space="preserve">.   </w:t>
            </w:r>
            <w:r w:rsidRPr="00624B4C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-1"/>
              </w:rPr>
              <w:t>I</w:t>
            </w:r>
            <w:r w:rsidRPr="00624B4C">
              <w:rPr>
                <w:rFonts w:ascii="Arial" w:hAnsi="Arial" w:cs="Arial"/>
                <w:b/>
              </w:rPr>
              <w:t>ncl</w:t>
            </w:r>
            <w:r w:rsidRPr="00624B4C">
              <w:rPr>
                <w:rFonts w:ascii="Arial" w:hAnsi="Arial" w:cs="Arial"/>
                <w:b/>
                <w:spacing w:val="2"/>
              </w:rPr>
              <w:t>u</w:t>
            </w:r>
            <w:r w:rsidRPr="00624B4C">
              <w:rPr>
                <w:rFonts w:ascii="Arial" w:hAnsi="Arial" w:cs="Arial"/>
                <w:b/>
              </w:rPr>
              <w:t>de</w:t>
            </w:r>
            <w:r w:rsidRPr="00624B4C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624B4C">
              <w:rPr>
                <w:rFonts w:ascii="Arial" w:hAnsi="Arial" w:cs="Arial"/>
                <w:b/>
              </w:rPr>
              <w:t>a q</w:t>
            </w:r>
            <w:r w:rsidRPr="00624B4C">
              <w:rPr>
                <w:rFonts w:ascii="Arial" w:hAnsi="Arial" w:cs="Arial"/>
                <w:b/>
                <w:spacing w:val="-1"/>
              </w:rPr>
              <w:t>u</w:t>
            </w:r>
            <w:r w:rsidRPr="00624B4C">
              <w:rPr>
                <w:rFonts w:ascii="Arial" w:hAnsi="Arial" w:cs="Arial"/>
                <w:b/>
                <w:spacing w:val="1"/>
              </w:rPr>
              <w:t>a</w:t>
            </w:r>
            <w:r w:rsidRPr="00624B4C">
              <w:rPr>
                <w:rFonts w:ascii="Arial" w:hAnsi="Arial" w:cs="Arial"/>
                <w:b/>
              </w:rPr>
              <w:t>nti</w:t>
            </w:r>
            <w:r w:rsidRPr="00624B4C">
              <w:rPr>
                <w:rFonts w:ascii="Arial" w:hAnsi="Arial" w:cs="Arial"/>
                <w:b/>
                <w:spacing w:val="1"/>
              </w:rPr>
              <w:t>tat</w:t>
            </w:r>
            <w:r w:rsidRPr="00624B4C">
              <w:rPr>
                <w:rFonts w:ascii="Arial" w:hAnsi="Arial" w:cs="Arial"/>
                <w:b/>
              </w:rPr>
              <w:t>i</w:t>
            </w:r>
            <w:r w:rsidRPr="00624B4C">
              <w:rPr>
                <w:rFonts w:ascii="Arial" w:hAnsi="Arial" w:cs="Arial"/>
                <w:b/>
                <w:spacing w:val="1"/>
              </w:rPr>
              <w:t>v</w:t>
            </w:r>
            <w:r w:rsidRPr="00624B4C">
              <w:rPr>
                <w:rFonts w:ascii="Arial" w:hAnsi="Arial" w:cs="Arial"/>
                <w:b/>
              </w:rPr>
              <w:t>e</w:t>
            </w:r>
            <w:r w:rsidRPr="00624B4C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24B4C">
              <w:rPr>
                <w:rFonts w:ascii="Arial" w:hAnsi="Arial" w:cs="Arial"/>
                <w:b/>
              </w:rPr>
              <w:t>c</w:t>
            </w:r>
            <w:r w:rsidRPr="00624B4C">
              <w:rPr>
                <w:rFonts w:ascii="Arial" w:hAnsi="Arial" w:cs="Arial"/>
                <w:b/>
                <w:spacing w:val="1"/>
              </w:rPr>
              <w:t>o</w:t>
            </w:r>
            <w:r w:rsidRPr="00624B4C">
              <w:rPr>
                <w:rFonts w:ascii="Arial" w:hAnsi="Arial" w:cs="Arial"/>
                <w:b/>
                <w:spacing w:val="-3"/>
              </w:rPr>
              <w:t>m</w:t>
            </w:r>
            <w:r w:rsidRPr="00624B4C">
              <w:rPr>
                <w:rFonts w:ascii="Arial" w:hAnsi="Arial" w:cs="Arial"/>
                <w:b/>
                <w:spacing w:val="2"/>
              </w:rPr>
              <w:t>p</w:t>
            </w:r>
            <w:r w:rsidRPr="00624B4C">
              <w:rPr>
                <w:rFonts w:ascii="Arial" w:hAnsi="Arial" w:cs="Arial"/>
                <w:b/>
                <w:spacing w:val="1"/>
              </w:rPr>
              <w:t>a</w:t>
            </w:r>
            <w:r w:rsidRPr="00624B4C">
              <w:rPr>
                <w:rFonts w:ascii="Arial" w:hAnsi="Arial" w:cs="Arial"/>
                <w:b/>
              </w:rPr>
              <w:t>rison</w:t>
            </w:r>
            <w:r w:rsidRPr="00624B4C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3"/>
              </w:rPr>
              <w:t>w</w:t>
            </w:r>
            <w:r w:rsidRPr="00624B4C">
              <w:rPr>
                <w:rFonts w:ascii="Arial" w:hAnsi="Arial" w:cs="Arial"/>
                <w:b/>
              </w:rPr>
              <w:t>ith</w:t>
            </w:r>
            <w:r w:rsidRPr="00624B4C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a</w:t>
            </w:r>
            <w:r w:rsidRPr="00624B4C">
              <w:rPr>
                <w:rFonts w:ascii="Arial" w:hAnsi="Arial" w:cs="Arial"/>
                <w:b/>
              </w:rPr>
              <w:t>lte</w:t>
            </w:r>
            <w:r w:rsidRPr="00624B4C">
              <w:rPr>
                <w:rFonts w:ascii="Arial" w:hAnsi="Arial" w:cs="Arial"/>
                <w:b/>
                <w:spacing w:val="1"/>
              </w:rPr>
              <w:t>r</w:t>
            </w:r>
            <w:r w:rsidRPr="00624B4C">
              <w:rPr>
                <w:rFonts w:ascii="Arial" w:hAnsi="Arial" w:cs="Arial"/>
                <w:b/>
              </w:rPr>
              <w:t>n</w:t>
            </w:r>
            <w:r w:rsidRPr="00624B4C">
              <w:rPr>
                <w:rFonts w:ascii="Arial" w:hAnsi="Arial" w:cs="Arial"/>
                <w:b/>
                <w:spacing w:val="1"/>
              </w:rPr>
              <w:t>at</w:t>
            </w:r>
            <w:r w:rsidRPr="00624B4C">
              <w:rPr>
                <w:rFonts w:ascii="Arial" w:hAnsi="Arial" w:cs="Arial"/>
                <w:b/>
              </w:rPr>
              <w:t>i</w:t>
            </w:r>
            <w:r w:rsidRPr="00624B4C">
              <w:rPr>
                <w:rFonts w:ascii="Arial" w:hAnsi="Arial" w:cs="Arial"/>
                <w:b/>
                <w:spacing w:val="1"/>
              </w:rPr>
              <w:t>v</w:t>
            </w:r>
            <w:r w:rsidRPr="00624B4C">
              <w:rPr>
                <w:rFonts w:ascii="Arial" w:hAnsi="Arial" w:cs="Arial"/>
                <w:b/>
              </w:rPr>
              <w:t>e</w:t>
            </w:r>
            <w:r w:rsidRPr="00624B4C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-1"/>
              </w:rPr>
              <w:t>s</w:t>
            </w:r>
            <w:r w:rsidRPr="00624B4C">
              <w:rPr>
                <w:rFonts w:ascii="Arial" w:hAnsi="Arial" w:cs="Arial"/>
                <w:b/>
                <w:spacing w:val="1"/>
              </w:rPr>
              <w:t>o</w:t>
            </w:r>
            <w:r w:rsidRPr="00624B4C">
              <w:rPr>
                <w:rFonts w:ascii="Arial" w:hAnsi="Arial" w:cs="Arial"/>
                <w:b/>
              </w:rPr>
              <w:t>urc</w:t>
            </w:r>
            <w:r w:rsidRPr="00624B4C">
              <w:rPr>
                <w:rFonts w:ascii="Arial" w:hAnsi="Arial" w:cs="Arial"/>
                <w:b/>
                <w:spacing w:val="1"/>
              </w:rPr>
              <w:t>e</w:t>
            </w:r>
            <w:r w:rsidRPr="00624B4C">
              <w:rPr>
                <w:rFonts w:ascii="Arial" w:hAnsi="Arial" w:cs="Arial"/>
                <w:b/>
              </w:rPr>
              <w:t>s</w:t>
            </w:r>
            <w:r w:rsidRPr="00624B4C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o</w:t>
            </w:r>
            <w:r w:rsidRPr="00624B4C">
              <w:rPr>
                <w:rFonts w:ascii="Arial" w:hAnsi="Arial" w:cs="Arial"/>
                <w:b/>
              </w:rPr>
              <w:t>f</w:t>
            </w:r>
            <w:r w:rsidRPr="00624B4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f</w:t>
            </w:r>
            <w:r w:rsidRPr="00624B4C">
              <w:rPr>
                <w:rFonts w:ascii="Arial" w:hAnsi="Arial" w:cs="Arial"/>
                <w:b/>
              </w:rPr>
              <w:t>e</w:t>
            </w:r>
            <w:r w:rsidRPr="00624B4C">
              <w:rPr>
                <w:rFonts w:ascii="Arial" w:hAnsi="Arial" w:cs="Arial"/>
                <w:b/>
                <w:spacing w:val="1"/>
              </w:rPr>
              <w:t>rt</w:t>
            </w:r>
            <w:r w:rsidRPr="00624B4C">
              <w:rPr>
                <w:rFonts w:ascii="Arial" w:hAnsi="Arial" w:cs="Arial"/>
                <w:b/>
              </w:rPr>
              <w:t>ilizer,</w:t>
            </w:r>
            <w:r w:rsidRPr="00624B4C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f</w:t>
            </w:r>
            <w:r w:rsidRPr="00624B4C">
              <w:rPr>
                <w:rFonts w:ascii="Arial" w:hAnsi="Arial" w:cs="Arial"/>
                <w:b/>
              </w:rPr>
              <w:t>e</w:t>
            </w:r>
            <w:r w:rsidRPr="00624B4C">
              <w:rPr>
                <w:rFonts w:ascii="Arial" w:hAnsi="Arial" w:cs="Arial"/>
                <w:b/>
                <w:spacing w:val="1"/>
              </w:rPr>
              <w:t>e</w:t>
            </w:r>
            <w:r w:rsidRPr="00624B4C">
              <w:rPr>
                <w:rFonts w:ascii="Arial" w:hAnsi="Arial" w:cs="Arial"/>
                <w:b/>
              </w:rPr>
              <w:t>d,</w:t>
            </w:r>
            <w:r w:rsidRPr="00624B4C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o</w:t>
            </w:r>
            <w:r w:rsidRPr="00624B4C">
              <w:rPr>
                <w:rFonts w:ascii="Arial" w:hAnsi="Arial" w:cs="Arial"/>
                <w:b/>
              </w:rPr>
              <w:t>r</w:t>
            </w:r>
            <w:r w:rsidRPr="00624B4C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24B4C">
              <w:rPr>
                <w:rFonts w:ascii="Arial" w:hAnsi="Arial" w:cs="Arial"/>
                <w:b/>
              </w:rPr>
              <w:t>bio</w:t>
            </w:r>
            <w:r w:rsidRPr="00624B4C">
              <w:rPr>
                <w:rFonts w:ascii="Arial" w:hAnsi="Arial" w:cs="Arial"/>
                <w:b/>
                <w:spacing w:val="1"/>
              </w:rPr>
              <w:t>f</w:t>
            </w:r>
            <w:r w:rsidRPr="00624B4C">
              <w:rPr>
                <w:rFonts w:ascii="Arial" w:hAnsi="Arial" w:cs="Arial"/>
                <w:b/>
              </w:rPr>
              <w:t>uel.</w:t>
            </w:r>
          </w:p>
          <w:p w14:paraId="7E3DA4B9" w14:textId="77777777" w:rsidR="00EF05FB" w:rsidRPr="00624B4C" w:rsidRDefault="00EF05FB" w:rsidP="00624B4C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624B4C">
              <w:rPr>
                <w:rFonts w:ascii="Arial" w:hAnsi="Arial" w:cs="Arial"/>
                <w:b/>
                <w:spacing w:val="1"/>
              </w:rPr>
              <w:t>2</w:t>
            </w:r>
            <w:r w:rsidRPr="00624B4C">
              <w:rPr>
                <w:rFonts w:ascii="Arial" w:hAnsi="Arial" w:cs="Arial"/>
                <w:b/>
              </w:rPr>
              <w:t xml:space="preserve">.   </w:t>
            </w:r>
            <w:r w:rsidRPr="00624B4C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-1"/>
              </w:rPr>
              <w:t>I</w:t>
            </w:r>
            <w:r w:rsidRPr="00624B4C">
              <w:rPr>
                <w:rFonts w:ascii="Arial" w:hAnsi="Arial" w:cs="Arial"/>
                <w:b/>
              </w:rPr>
              <w:t>ncl</w:t>
            </w:r>
            <w:r w:rsidRPr="00624B4C">
              <w:rPr>
                <w:rFonts w:ascii="Arial" w:hAnsi="Arial" w:cs="Arial"/>
                <w:b/>
                <w:spacing w:val="2"/>
              </w:rPr>
              <w:t>u</w:t>
            </w:r>
            <w:r w:rsidRPr="00624B4C">
              <w:rPr>
                <w:rFonts w:ascii="Arial" w:hAnsi="Arial" w:cs="Arial"/>
                <w:b/>
              </w:rPr>
              <w:t>de</w:t>
            </w:r>
            <w:r w:rsidRPr="00624B4C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24B4C">
              <w:rPr>
                <w:rFonts w:ascii="Arial" w:hAnsi="Arial" w:cs="Arial"/>
                <w:b/>
              </w:rPr>
              <w:t>a c</w:t>
            </w:r>
            <w:r w:rsidRPr="00624B4C">
              <w:rPr>
                <w:rFonts w:ascii="Arial" w:hAnsi="Arial" w:cs="Arial"/>
                <w:b/>
                <w:spacing w:val="1"/>
              </w:rPr>
              <w:t>o</w:t>
            </w:r>
            <w:r w:rsidRPr="00624B4C">
              <w:rPr>
                <w:rFonts w:ascii="Arial" w:hAnsi="Arial" w:cs="Arial"/>
                <w:b/>
                <w:spacing w:val="-1"/>
              </w:rPr>
              <w:t>s</w:t>
            </w:r>
            <w:r w:rsidRPr="00624B4C">
              <w:rPr>
                <w:rFonts w:ascii="Arial" w:hAnsi="Arial" w:cs="Arial"/>
                <w:b/>
                <w:spacing w:val="1"/>
              </w:rPr>
              <w:t>t-</w:t>
            </w:r>
            <w:r w:rsidRPr="00624B4C">
              <w:rPr>
                <w:rFonts w:ascii="Arial" w:hAnsi="Arial" w:cs="Arial"/>
                <w:b/>
              </w:rPr>
              <w:t>bene</w:t>
            </w:r>
            <w:r w:rsidRPr="00624B4C">
              <w:rPr>
                <w:rFonts w:ascii="Arial" w:hAnsi="Arial" w:cs="Arial"/>
                <w:b/>
                <w:spacing w:val="1"/>
              </w:rPr>
              <w:t>f</w:t>
            </w:r>
            <w:r w:rsidRPr="00624B4C">
              <w:rPr>
                <w:rFonts w:ascii="Arial" w:hAnsi="Arial" w:cs="Arial"/>
                <w:b/>
              </w:rPr>
              <w:t>it</w:t>
            </w:r>
            <w:r w:rsidRPr="00624B4C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a</w:t>
            </w:r>
            <w:r w:rsidRPr="00624B4C">
              <w:rPr>
                <w:rFonts w:ascii="Arial" w:hAnsi="Arial" w:cs="Arial"/>
                <w:b/>
              </w:rPr>
              <w:t>n</w:t>
            </w:r>
            <w:r w:rsidRPr="00624B4C">
              <w:rPr>
                <w:rFonts w:ascii="Arial" w:hAnsi="Arial" w:cs="Arial"/>
                <w:b/>
                <w:spacing w:val="1"/>
              </w:rPr>
              <w:t>a</w:t>
            </w:r>
            <w:r w:rsidRPr="00624B4C">
              <w:rPr>
                <w:rFonts w:ascii="Arial" w:hAnsi="Arial" w:cs="Arial"/>
                <w:b/>
              </w:rPr>
              <w:t>l</w:t>
            </w:r>
            <w:r w:rsidRPr="00624B4C">
              <w:rPr>
                <w:rFonts w:ascii="Arial" w:hAnsi="Arial" w:cs="Arial"/>
                <w:b/>
                <w:spacing w:val="1"/>
              </w:rPr>
              <w:t>y</w:t>
            </w:r>
            <w:r w:rsidRPr="00624B4C">
              <w:rPr>
                <w:rFonts w:ascii="Arial" w:hAnsi="Arial" w:cs="Arial"/>
                <w:b/>
                <w:spacing w:val="-1"/>
              </w:rPr>
              <w:t>s</w:t>
            </w:r>
            <w:r w:rsidRPr="00624B4C">
              <w:rPr>
                <w:rFonts w:ascii="Arial" w:hAnsi="Arial" w:cs="Arial"/>
                <w:b/>
              </w:rPr>
              <w:t>is</w:t>
            </w:r>
            <w:r w:rsidRPr="00624B4C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fo</w:t>
            </w:r>
            <w:r w:rsidRPr="00624B4C">
              <w:rPr>
                <w:rFonts w:ascii="Arial" w:hAnsi="Arial" w:cs="Arial"/>
                <w:b/>
              </w:rPr>
              <w:t>r</w:t>
            </w:r>
            <w:r w:rsidRPr="00624B4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24B4C">
              <w:rPr>
                <w:rFonts w:ascii="Arial" w:hAnsi="Arial" w:cs="Arial"/>
                <w:b/>
              </w:rPr>
              <w:t>e</w:t>
            </w:r>
            <w:r w:rsidRPr="00624B4C">
              <w:rPr>
                <w:rFonts w:ascii="Arial" w:hAnsi="Arial" w:cs="Arial"/>
                <w:b/>
                <w:spacing w:val="1"/>
              </w:rPr>
              <w:t>a</w:t>
            </w:r>
            <w:r w:rsidRPr="00624B4C">
              <w:rPr>
                <w:rFonts w:ascii="Arial" w:hAnsi="Arial" w:cs="Arial"/>
                <w:b/>
              </w:rPr>
              <w:t>ch</w:t>
            </w:r>
            <w:r w:rsidRPr="00624B4C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a</w:t>
            </w:r>
            <w:r w:rsidRPr="00624B4C">
              <w:rPr>
                <w:rFonts w:ascii="Arial" w:hAnsi="Arial" w:cs="Arial"/>
                <w:b/>
              </w:rPr>
              <w:t>p</w:t>
            </w:r>
            <w:r w:rsidRPr="00624B4C">
              <w:rPr>
                <w:rFonts w:ascii="Arial" w:hAnsi="Arial" w:cs="Arial"/>
                <w:b/>
                <w:spacing w:val="-1"/>
              </w:rPr>
              <w:t>p</w:t>
            </w:r>
            <w:r w:rsidRPr="00624B4C">
              <w:rPr>
                <w:rFonts w:ascii="Arial" w:hAnsi="Arial" w:cs="Arial"/>
                <w:b/>
              </w:rPr>
              <w:t>lic</w:t>
            </w:r>
            <w:r w:rsidRPr="00624B4C">
              <w:rPr>
                <w:rFonts w:ascii="Arial" w:hAnsi="Arial" w:cs="Arial"/>
                <w:b/>
                <w:spacing w:val="1"/>
              </w:rPr>
              <w:t>at</w:t>
            </w:r>
            <w:r w:rsidRPr="00624B4C">
              <w:rPr>
                <w:rFonts w:ascii="Arial" w:hAnsi="Arial" w:cs="Arial"/>
                <w:b/>
              </w:rPr>
              <w:t>i</w:t>
            </w:r>
            <w:r w:rsidRPr="00624B4C">
              <w:rPr>
                <w:rFonts w:ascii="Arial" w:hAnsi="Arial" w:cs="Arial"/>
                <w:b/>
                <w:spacing w:val="1"/>
              </w:rPr>
              <w:t>o</w:t>
            </w:r>
            <w:r w:rsidRPr="00624B4C">
              <w:rPr>
                <w:rFonts w:ascii="Arial" w:hAnsi="Arial" w:cs="Arial"/>
                <w:b/>
              </w:rPr>
              <w:t>n</w:t>
            </w:r>
            <w:r w:rsidRPr="00624B4C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a</w:t>
            </w:r>
            <w:r w:rsidRPr="00624B4C">
              <w:rPr>
                <w:rFonts w:ascii="Arial" w:hAnsi="Arial" w:cs="Arial"/>
                <w:b/>
              </w:rPr>
              <w:t>r</w:t>
            </w:r>
            <w:r w:rsidRPr="00624B4C">
              <w:rPr>
                <w:rFonts w:ascii="Arial" w:hAnsi="Arial" w:cs="Arial"/>
                <w:b/>
                <w:spacing w:val="1"/>
              </w:rPr>
              <w:t>ea</w:t>
            </w:r>
            <w:r w:rsidRPr="00624B4C">
              <w:rPr>
                <w:rFonts w:ascii="Arial" w:hAnsi="Arial" w:cs="Arial"/>
                <w:b/>
              </w:rPr>
              <w:t>.</w:t>
            </w:r>
          </w:p>
          <w:p w14:paraId="1DE53848" w14:textId="77777777" w:rsidR="00EF05FB" w:rsidRPr="00624B4C" w:rsidRDefault="00EF05FB" w:rsidP="00624B4C">
            <w:pPr>
              <w:ind w:left="463"/>
              <w:rPr>
                <w:rFonts w:ascii="Arial" w:hAnsi="Arial" w:cs="Arial"/>
              </w:rPr>
            </w:pPr>
            <w:r w:rsidRPr="00624B4C">
              <w:rPr>
                <w:rFonts w:ascii="Arial" w:hAnsi="Arial" w:cs="Arial"/>
                <w:b/>
                <w:spacing w:val="1"/>
              </w:rPr>
              <w:t>3</w:t>
            </w:r>
            <w:r w:rsidRPr="00624B4C">
              <w:rPr>
                <w:rFonts w:ascii="Arial" w:hAnsi="Arial" w:cs="Arial"/>
                <w:b/>
              </w:rPr>
              <w:t xml:space="preserve">.   </w:t>
            </w:r>
            <w:r w:rsidRPr="00624B4C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-1"/>
              </w:rPr>
              <w:t>I</w:t>
            </w:r>
            <w:r w:rsidRPr="00624B4C">
              <w:rPr>
                <w:rFonts w:ascii="Arial" w:hAnsi="Arial" w:cs="Arial"/>
                <w:b/>
              </w:rPr>
              <w:t>ncl</w:t>
            </w:r>
            <w:r w:rsidRPr="00624B4C">
              <w:rPr>
                <w:rFonts w:ascii="Arial" w:hAnsi="Arial" w:cs="Arial"/>
                <w:b/>
                <w:spacing w:val="2"/>
              </w:rPr>
              <w:t>u</w:t>
            </w:r>
            <w:r w:rsidRPr="00624B4C">
              <w:rPr>
                <w:rFonts w:ascii="Arial" w:hAnsi="Arial" w:cs="Arial"/>
                <w:b/>
              </w:rPr>
              <w:t>de</w:t>
            </w:r>
            <w:r w:rsidRPr="00624B4C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a</w:t>
            </w:r>
            <w:r w:rsidRPr="00624B4C">
              <w:rPr>
                <w:rFonts w:ascii="Arial" w:hAnsi="Arial" w:cs="Arial"/>
                <w:b/>
              </w:rPr>
              <w:t>n</w:t>
            </w:r>
            <w:r w:rsidRPr="00624B4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24B4C">
              <w:rPr>
                <w:rFonts w:ascii="Arial" w:hAnsi="Arial" w:cs="Arial"/>
                <w:b/>
              </w:rPr>
              <w:t>en</w:t>
            </w:r>
            <w:r w:rsidRPr="00624B4C">
              <w:rPr>
                <w:rFonts w:ascii="Arial" w:hAnsi="Arial" w:cs="Arial"/>
                <w:b/>
                <w:spacing w:val="1"/>
              </w:rPr>
              <w:t>v</w:t>
            </w:r>
            <w:r w:rsidRPr="00624B4C">
              <w:rPr>
                <w:rFonts w:ascii="Arial" w:hAnsi="Arial" w:cs="Arial"/>
                <w:b/>
              </w:rPr>
              <w:t>ir</w:t>
            </w:r>
            <w:r w:rsidRPr="00624B4C">
              <w:rPr>
                <w:rFonts w:ascii="Arial" w:hAnsi="Arial" w:cs="Arial"/>
                <w:b/>
                <w:spacing w:val="1"/>
              </w:rPr>
              <w:t>o</w:t>
            </w:r>
            <w:r w:rsidRPr="00624B4C">
              <w:rPr>
                <w:rFonts w:ascii="Arial" w:hAnsi="Arial" w:cs="Arial"/>
                <w:b/>
                <w:spacing w:val="2"/>
              </w:rPr>
              <w:t>n</w:t>
            </w:r>
            <w:r w:rsidRPr="00624B4C">
              <w:rPr>
                <w:rFonts w:ascii="Arial" w:hAnsi="Arial" w:cs="Arial"/>
                <w:b/>
                <w:spacing w:val="-3"/>
              </w:rPr>
              <w:t>m</w:t>
            </w:r>
            <w:r w:rsidRPr="00624B4C">
              <w:rPr>
                <w:rFonts w:ascii="Arial" w:hAnsi="Arial" w:cs="Arial"/>
                <w:b/>
              </w:rPr>
              <w:t>en</w:t>
            </w:r>
            <w:r w:rsidRPr="00624B4C">
              <w:rPr>
                <w:rFonts w:ascii="Arial" w:hAnsi="Arial" w:cs="Arial"/>
                <w:b/>
                <w:spacing w:val="1"/>
              </w:rPr>
              <w:t>ta</w:t>
            </w:r>
            <w:r w:rsidRPr="00624B4C">
              <w:rPr>
                <w:rFonts w:ascii="Arial" w:hAnsi="Arial" w:cs="Arial"/>
                <w:b/>
              </w:rPr>
              <w:t>l</w:t>
            </w:r>
            <w:r w:rsidRPr="00624B4C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2"/>
              </w:rPr>
              <w:t>i</w:t>
            </w:r>
            <w:r w:rsidRPr="00624B4C">
              <w:rPr>
                <w:rFonts w:ascii="Arial" w:hAnsi="Arial" w:cs="Arial"/>
                <w:b/>
                <w:spacing w:val="-3"/>
              </w:rPr>
              <w:t>m</w:t>
            </w:r>
            <w:r w:rsidRPr="00624B4C">
              <w:rPr>
                <w:rFonts w:ascii="Arial" w:hAnsi="Arial" w:cs="Arial"/>
                <w:b/>
              </w:rPr>
              <w:t>p</w:t>
            </w:r>
            <w:r w:rsidRPr="00624B4C">
              <w:rPr>
                <w:rFonts w:ascii="Arial" w:hAnsi="Arial" w:cs="Arial"/>
                <w:b/>
                <w:spacing w:val="1"/>
              </w:rPr>
              <w:t>a</w:t>
            </w:r>
            <w:r w:rsidRPr="00624B4C">
              <w:rPr>
                <w:rFonts w:ascii="Arial" w:hAnsi="Arial" w:cs="Arial"/>
                <w:b/>
              </w:rPr>
              <w:t>ct</w:t>
            </w:r>
            <w:r w:rsidRPr="00624B4C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a</w:t>
            </w:r>
            <w:r w:rsidRPr="00624B4C">
              <w:rPr>
                <w:rFonts w:ascii="Arial" w:hAnsi="Arial" w:cs="Arial"/>
                <w:b/>
                <w:spacing w:val="2"/>
              </w:rPr>
              <w:t>s</w:t>
            </w:r>
            <w:r w:rsidRPr="00624B4C">
              <w:rPr>
                <w:rFonts w:ascii="Arial" w:hAnsi="Arial" w:cs="Arial"/>
                <w:b/>
                <w:spacing w:val="-1"/>
              </w:rPr>
              <w:t>s</w:t>
            </w:r>
            <w:r w:rsidRPr="00624B4C">
              <w:rPr>
                <w:rFonts w:ascii="Arial" w:hAnsi="Arial" w:cs="Arial"/>
                <w:b/>
              </w:rPr>
              <w:t>es</w:t>
            </w:r>
            <w:r w:rsidRPr="00624B4C">
              <w:rPr>
                <w:rFonts w:ascii="Arial" w:hAnsi="Arial" w:cs="Arial"/>
                <w:b/>
                <w:spacing w:val="4"/>
              </w:rPr>
              <w:t>s</w:t>
            </w:r>
            <w:r w:rsidRPr="00624B4C">
              <w:rPr>
                <w:rFonts w:ascii="Arial" w:hAnsi="Arial" w:cs="Arial"/>
                <w:b/>
                <w:spacing w:val="-3"/>
              </w:rPr>
              <w:t>m</w:t>
            </w:r>
            <w:r w:rsidRPr="00624B4C">
              <w:rPr>
                <w:rFonts w:ascii="Arial" w:hAnsi="Arial" w:cs="Arial"/>
                <w:b/>
              </w:rPr>
              <w:t>ent</w:t>
            </w:r>
            <w:r w:rsidRPr="00624B4C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1"/>
              </w:rPr>
              <w:t>a</w:t>
            </w:r>
            <w:r w:rsidRPr="00624B4C">
              <w:rPr>
                <w:rFonts w:ascii="Arial" w:hAnsi="Arial" w:cs="Arial"/>
                <w:b/>
              </w:rPr>
              <w:t>nd</w:t>
            </w:r>
            <w:r w:rsidRPr="00624B4C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24B4C">
              <w:rPr>
                <w:rFonts w:ascii="Arial" w:hAnsi="Arial" w:cs="Arial"/>
                <w:b/>
                <w:spacing w:val="3"/>
              </w:rPr>
              <w:t>e</w:t>
            </w:r>
            <w:r w:rsidRPr="00624B4C">
              <w:rPr>
                <w:rFonts w:ascii="Arial" w:hAnsi="Arial" w:cs="Arial"/>
                <w:b/>
                <w:spacing w:val="-3"/>
              </w:rPr>
              <w:t>m</w:t>
            </w:r>
            <w:r w:rsidRPr="00624B4C">
              <w:rPr>
                <w:rFonts w:ascii="Arial" w:hAnsi="Arial" w:cs="Arial"/>
                <w:b/>
                <w:spacing w:val="2"/>
              </w:rPr>
              <w:t>i</w:t>
            </w:r>
            <w:r w:rsidRPr="00624B4C">
              <w:rPr>
                <w:rFonts w:ascii="Arial" w:hAnsi="Arial" w:cs="Arial"/>
                <w:b/>
                <w:spacing w:val="-1"/>
              </w:rPr>
              <w:t>s</w:t>
            </w:r>
            <w:r w:rsidRPr="00624B4C">
              <w:rPr>
                <w:rFonts w:ascii="Arial" w:hAnsi="Arial" w:cs="Arial"/>
                <w:b/>
                <w:spacing w:val="2"/>
              </w:rPr>
              <w:t>s</w:t>
            </w:r>
            <w:r w:rsidRPr="00624B4C">
              <w:rPr>
                <w:rFonts w:ascii="Arial" w:hAnsi="Arial" w:cs="Arial"/>
                <w:b/>
              </w:rPr>
              <w:t>i</w:t>
            </w:r>
            <w:r w:rsidRPr="00624B4C">
              <w:rPr>
                <w:rFonts w:ascii="Arial" w:hAnsi="Arial" w:cs="Arial"/>
                <w:b/>
                <w:spacing w:val="1"/>
              </w:rPr>
              <w:t>o</w:t>
            </w:r>
            <w:r w:rsidRPr="00624B4C">
              <w:rPr>
                <w:rFonts w:ascii="Arial" w:hAnsi="Arial" w:cs="Arial"/>
                <w:b/>
              </w:rPr>
              <w:t>ns</w:t>
            </w:r>
            <w:r w:rsidRPr="00624B4C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24B4C">
              <w:rPr>
                <w:rFonts w:ascii="Arial" w:hAnsi="Arial" w:cs="Arial"/>
                <w:b/>
              </w:rPr>
              <w:t>r</w:t>
            </w:r>
            <w:r w:rsidRPr="00624B4C">
              <w:rPr>
                <w:rFonts w:ascii="Arial" w:hAnsi="Arial" w:cs="Arial"/>
                <w:b/>
                <w:spacing w:val="1"/>
              </w:rPr>
              <w:t>e</w:t>
            </w:r>
            <w:r w:rsidRPr="00624B4C">
              <w:rPr>
                <w:rFonts w:ascii="Arial" w:hAnsi="Arial" w:cs="Arial"/>
                <w:b/>
              </w:rPr>
              <w:t>d</w:t>
            </w:r>
            <w:r w:rsidRPr="00624B4C">
              <w:rPr>
                <w:rFonts w:ascii="Arial" w:hAnsi="Arial" w:cs="Arial"/>
                <w:b/>
                <w:spacing w:val="-1"/>
              </w:rPr>
              <w:t>u</w:t>
            </w:r>
            <w:r w:rsidRPr="00624B4C">
              <w:rPr>
                <w:rFonts w:ascii="Arial" w:hAnsi="Arial" w:cs="Arial"/>
                <w:b/>
              </w:rPr>
              <w:t>c</w:t>
            </w:r>
            <w:r w:rsidRPr="00624B4C">
              <w:rPr>
                <w:rFonts w:ascii="Arial" w:hAnsi="Arial" w:cs="Arial"/>
                <w:b/>
                <w:spacing w:val="1"/>
              </w:rPr>
              <w:t>t</w:t>
            </w:r>
            <w:r w:rsidRPr="00624B4C">
              <w:rPr>
                <w:rFonts w:ascii="Arial" w:hAnsi="Arial" w:cs="Arial"/>
                <w:b/>
              </w:rPr>
              <w:t>i</w:t>
            </w:r>
            <w:r w:rsidRPr="00624B4C">
              <w:rPr>
                <w:rFonts w:ascii="Arial" w:hAnsi="Arial" w:cs="Arial"/>
                <w:b/>
                <w:spacing w:val="1"/>
              </w:rPr>
              <w:t>o</w:t>
            </w:r>
            <w:r w:rsidRPr="00624B4C">
              <w:rPr>
                <w:rFonts w:ascii="Arial" w:hAnsi="Arial" w:cs="Arial"/>
                <w:b/>
              </w:rPr>
              <w:t>n</w:t>
            </w:r>
            <w:r w:rsidRPr="00624B4C">
              <w:rPr>
                <w:rFonts w:ascii="Arial" w:hAnsi="Arial" w:cs="Arial"/>
                <w:b/>
                <w:spacing w:val="-1"/>
              </w:rPr>
              <w:t>s</w:t>
            </w:r>
            <w:r w:rsidRPr="00624B4C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ACEB5C" w14:textId="39568E10" w:rsidR="00EF05FB" w:rsidRPr="00624B4C" w:rsidRDefault="00086ECC" w:rsidP="00624B4C">
            <w:pPr>
              <w:rPr>
                <w:rFonts w:ascii="Arial" w:hAnsi="Arial" w:cs="Arial"/>
              </w:rPr>
            </w:pPr>
            <w:r w:rsidRPr="00624B4C">
              <w:rPr>
                <w:rFonts w:ascii="Arial" w:hAnsi="Arial" w:cs="Arial"/>
              </w:rPr>
              <w:t xml:space="preserve">The case study </w:t>
            </w:r>
            <w:r w:rsidR="006D1C4F" w:rsidRPr="00624B4C">
              <w:rPr>
                <w:rFonts w:ascii="Arial" w:hAnsi="Arial" w:cs="Arial"/>
                <w:lang w:val="en-IN"/>
              </w:rPr>
              <w:t xml:space="preserve">(Barcelos et al., 2021) is included to interpret the </w:t>
            </w:r>
            <w:r w:rsidR="002807CB" w:rsidRPr="00624B4C">
              <w:rPr>
                <w:rFonts w:ascii="Arial" w:hAnsi="Arial" w:cs="Arial"/>
                <w:lang w:val="en-IN"/>
              </w:rPr>
              <w:t xml:space="preserve">% circularity </w:t>
            </w:r>
            <w:r w:rsidR="00C50DE8" w:rsidRPr="00624B4C">
              <w:rPr>
                <w:rFonts w:ascii="Arial" w:hAnsi="Arial" w:cs="Arial"/>
                <w:lang w:val="en-IN"/>
              </w:rPr>
              <w:t xml:space="preserve">in sericulture </w:t>
            </w:r>
            <w:r w:rsidR="00EC78A8" w:rsidRPr="00624B4C">
              <w:rPr>
                <w:rFonts w:ascii="Arial" w:hAnsi="Arial" w:cs="Arial"/>
                <w:lang w:val="en-IN"/>
              </w:rPr>
              <w:t>at farm and co</w:t>
            </w:r>
            <w:r w:rsidR="000268B1" w:rsidRPr="00624B4C">
              <w:rPr>
                <w:rFonts w:ascii="Arial" w:hAnsi="Arial" w:cs="Arial"/>
                <w:lang w:val="en-IN"/>
              </w:rPr>
              <w:t>operative level</w:t>
            </w:r>
            <w:r w:rsidR="00397130" w:rsidRPr="00624B4C">
              <w:rPr>
                <w:rFonts w:ascii="Arial" w:hAnsi="Arial" w:cs="Arial"/>
                <w:lang w:val="en-IN"/>
              </w:rPr>
              <w:t xml:space="preserve">. The same case study also includes information on </w:t>
            </w:r>
            <w:r w:rsidR="00550B3B" w:rsidRPr="00624B4C">
              <w:rPr>
                <w:rFonts w:ascii="Arial" w:hAnsi="Arial" w:cs="Arial"/>
                <w:lang w:val="en-IN"/>
              </w:rPr>
              <w:t>environ</w:t>
            </w:r>
            <w:r w:rsidR="004817DB" w:rsidRPr="00624B4C">
              <w:rPr>
                <w:rFonts w:ascii="Arial" w:hAnsi="Arial" w:cs="Arial"/>
                <w:lang w:val="en-IN"/>
              </w:rPr>
              <w:t xml:space="preserve">ment impact assessment and </w:t>
            </w:r>
            <w:r w:rsidR="000B6D38" w:rsidRPr="00624B4C">
              <w:rPr>
                <w:rFonts w:ascii="Arial" w:hAnsi="Arial" w:cs="Arial"/>
                <w:lang w:val="en-IN"/>
              </w:rPr>
              <w:t xml:space="preserve">SDG’s. </w:t>
            </w:r>
          </w:p>
        </w:tc>
      </w:tr>
    </w:tbl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3"/>
        <w:gridCol w:w="7246"/>
        <w:gridCol w:w="7000"/>
      </w:tblGrid>
      <w:tr w:rsidR="00EF05FB" w:rsidRPr="00624B4C" w14:paraId="2C5E1377" w14:textId="77777777" w:rsidTr="00624B4C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261FC" w14:textId="77777777" w:rsidR="00624B4C" w:rsidRPr="00624B4C" w:rsidRDefault="00624B4C">
            <w:pPr>
              <w:spacing w:line="276" w:lineRule="auto"/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</w:pPr>
            <w:bookmarkStart w:id="0" w:name="_Hlk156057704"/>
            <w:bookmarkStart w:id="1" w:name="_Hlk156057883"/>
          </w:p>
          <w:p w14:paraId="48DB2058" w14:textId="44025CE4" w:rsidR="00EF05FB" w:rsidRPr="00624B4C" w:rsidRDefault="00EF05FB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r w:rsidRPr="00624B4C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624B4C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1974AEAE" w14:textId="77777777" w:rsidR="00EF05FB" w:rsidRPr="00624B4C" w:rsidRDefault="00EF05FB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EF05FB" w:rsidRPr="00624B4C" w14:paraId="5EFF9780" w14:textId="77777777" w:rsidTr="00624B4C"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D964C" w14:textId="77777777" w:rsidR="00EF05FB" w:rsidRPr="00624B4C" w:rsidRDefault="00EF05FB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BA1D2" w14:textId="77777777" w:rsidR="00EF05FB" w:rsidRPr="00624B4C" w:rsidRDefault="00EF05F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624B4C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E8AF" w14:textId="77777777" w:rsidR="00EF05FB" w:rsidRPr="00624B4C" w:rsidRDefault="00EF05FB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624B4C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624B4C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14:paraId="76BA2A8F" w14:textId="77777777" w:rsidR="00EF05FB" w:rsidRPr="00624B4C" w:rsidRDefault="00EF05F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EF05FB" w:rsidRPr="00624B4C" w14:paraId="26C47B50" w14:textId="77777777" w:rsidTr="00624B4C">
        <w:trPr>
          <w:trHeight w:val="890"/>
        </w:trPr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3E48B" w14:textId="77777777" w:rsidR="00EF05FB" w:rsidRPr="00624B4C" w:rsidRDefault="00EF05FB">
            <w:pPr>
              <w:spacing w:line="276" w:lineRule="auto"/>
              <w:rPr>
                <w:rFonts w:ascii="Arial" w:eastAsia="Arial Unicode MS" w:hAnsi="Arial" w:cs="Arial"/>
                <w:b/>
                <w:lang w:val="en-GB"/>
              </w:rPr>
            </w:pPr>
            <w:r w:rsidRPr="00624B4C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29435036" w14:textId="77777777" w:rsidR="00EF05FB" w:rsidRPr="00624B4C" w:rsidRDefault="00EF05FB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8E570" w14:textId="77777777" w:rsidR="00EF05FB" w:rsidRPr="00624B4C" w:rsidRDefault="00EF05FB">
            <w:pPr>
              <w:spacing w:line="276" w:lineRule="auto"/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624B4C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624B4C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624B4C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14:paraId="5136A78B" w14:textId="77777777" w:rsidR="00EF05FB" w:rsidRPr="00624B4C" w:rsidRDefault="00EF05FB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7F0D" w14:textId="56CB3E3E" w:rsidR="00EF05FB" w:rsidRPr="00624B4C" w:rsidRDefault="003A7D4A" w:rsidP="003A7D4A">
            <w:pPr>
              <w:spacing w:line="276" w:lineRule="auto"/>
              <w:jc w:val="center"/>
              <w:rPr>
                <w:rFonts w:ascii="Arial" w:eastAsia="Arial Unicode MS" w:hAnsi="Arial" w:cs="Arial"/>
                <w:b/>
                <w:bCs/>
                <w:lang w:val="en-GB"/>
              </w:rPr>
            </w:pPr>
            <w:r w:rsidRPr="00624B4C">
              <w:rPr>
                <w:rFonts w:ascii="Arial" w:eastAsia="Arial Unicode MS" w:hAnsi="Arial" w:cs="Arial"/>
                <w:b/>
                <w:bCs/>
                <w:lang w:val="en-GB"/>
              </w:rPr>
              <w:t>NO</w:t>
            </w:r>
          </w:p>
          <w:p w14:paraId="5DC9EE36" w14:textId="77777777" w:rsidR="00EF05FB" w:rsidRPr="00624B4C" w:rsidRDefault="00EF05FB" w:rsidP="003A7D4A">
            <w:pPr>
              <w:spacing w:line="276" w:lineRule="auto"/>
              <w:jc w:val="center"/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1"/>
    </w:tbl>
    <w:p w14:paraId="5ABB82E7" w14:textId="77777777" w:rsidR="00EF05FB" w:rsidRPr="00624B4C" w:rsidRDefault="00EF05FB" w:rsidP="00EF05FB">
      <w:pPr>
        <w:rPr>
          <w:rFonts w:ascii="Arial" w:hAnsi="Arial" w:cs="Arial"/>
        </w:rPr>
      </w:pPr>
    </w:p>
    <w:p w14:paraId="6699C5C3" w14:textId="77777777" w:rsidR="00EF05FB" w:rsidRPr="00624B4C" w:rsidRDefault="00EF05FB" w:rsidP="00EF05FB">
      <w:pPr>
        <w:rPr>
          <w:rFonts w:ascii="Arial" w:hAnsi="Arial" w:cs="Arial"/>
        </w:rPr>
      </w:pPr>
      <w:bookmarkStart w:id="2" w:name="_GoBack"/>
      <w:bookmarkEnd w:id="2"/>
    </w:p>
    <w:p w14:paraId="3444AE9F" w14:textId="77777777" w:rsidR="00EF05FB" w:rsidRPr="00624B4C" w:rsidRDefault="00EF05FB" w:rsidP="00EF05FB">
      <w:pPr>
        <w:rPr>
          <w:rFonts w:ascii="Arial" w:hAnsi="Arial" w:cs="Arial"/>
          <w:bCs/>
          <w:u w:val="single"/>
          <w:lang w:val="en-GB"/>
        </w:rPr>
      </w:pPr>
    </w:p>
    <w:bookmarkEnd w:id="0"/>
    <w:p w14:paraId="49EBC900" w14:textId="77777777" w:rsidR="00EF05FB" w:rsidRPr="00624B4C" w:rsidRDefault="00EF05FB" w:rsidP="00EF05FB">
      <w:pPr>
        <w:rPr>
          <w:rFonts w:ascii="Arial" w:hAnsi="Arial" w:cs="Arial"/>
        </w:rPr>
      </w:pPr>
    </w:p>
    <w:p w14:paraId="758AEA86" w14:textId="77777777" w:rsidR="00273FBC" w:rsidRPr="00624B4C" w:rsidRDefault="00273FBC" w:rsidP="00EF05FB">
      <w:pPr>
        <w:spacing w:before="3" w:line="280" w:lineRule="exact"/>
        <w:rPr>
          <w:rFonts w:ascii="Arial" w:hAnsi="Arial" w:cs="Arial"/>
        </w:rPr>
      </w:pPr>
    </w:p>
    <w:sectPr w:rsidR="00273FBC" w:rsidRPr="00624B4C">
      <w:headerReference w:type="default" r:id="rId8"/>
      <w:footerReference w:type="default" r:id="rId9"/>
      <w:pgSz w:w="23820" w:h="16840" w:orient="landscape"/>
      <w:pgMar w:top="1540" w:right="1220" w:bottom="280" w:left="1220" w:header="1303" w:footer="6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BFB216" w14:textId="77777777" w:rsidR="0026323C" w:rsidRDefault="0026323C">
      <w:r>
        <w:separator/>
      </w:r>
    </w:p>
  </w:endnote>
  <w:endnote w:type="continuationSeparator" w:id="0">
    <w:p w14:paraId="71524617" w14:textId="77777777" w:rsidR="0026323C" w:rsidRDefault="00263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E3C44" w14:textId="77777777" w:rsidR="00D42751" w:rsidRDefault="0026323C">
    <w:pPr>
      <w:spacing w:line="200" w:lineRule="exact"/>
    </w:pPr>
    <w:r>
      <w:pict w14:anchorId="4BC0F85E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65pt;width:52.1pt;height:10.05pt;z-index:-251659776;mso-position-horizontal-relative:page;mso-position-vertical-relative:page" filled="f" stroked="f">
          <v:textbox inset="0,0,0,0">
            <w:txbxContent>
              <w:p w14:paraId="38450AED" w14:textId="77777777" w:rsidR="00D42751" w:rsidRDefault="00273FBC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2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 w14:anchorId="0FC7A097">
        <v:shape id="_x0000_s2051" type="#_x0000_t202" style="position:absolute;margin-left:207.95pt;margin-top:796.65pt;width:55.65pt;height:10.05pt;z-index:-251658752;mso-position-horizontal-relative:page;mso-position-vertical-relative:page" filled="f" stroked="f">
          <v:textbox inset="0,0,0,0">
            <w:txbxContent>
              <w:p w14:paraId="7869D970" w14:textId="77777777" w:rsidR="00D42751" w:rsidRDefault="00273FBC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2"/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k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 xml:space="preserve">d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57A3A4DD">
        <v:shape id="_x0000_s2050" type="#_x0000_t202" style="position:absolute;margin-left:347.75pt;margin-top:796.65pt;width:67.75pt;height:10.05pt;z-index:-251657728;mso-position-horizontal-relative:page;mso-position-vertical-relative:page" filled="f" stroked="f">
          <v:textbox inset="0,0,0,0">
            <w:txbxContent>
              <w:p w14:paraId="53434B11" w14:textId="77777777" w:rsidR="00D42751" w:rsidRDefault="00273FBC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3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pp</w:t>
                </w:r>
                <w:r>
                  <w:rPr>
                    <w:spacing w:val="-1"/>
                    <w:sz w:val="16"/>
                    <w:szCs w:val="16"/>
                  </w:rPr>
                  <w:t>rov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MB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48F623E5">
        <v:shape id="_x0000_s2049" type="#_x0000_t202" style="position:absolute;margin-left:539.05pt;margin-top:796.65pt;width:80.4pt;height:10.05pt;z-index:-251656704;mso-position-horizontal-relative:page;mso-position-vertical-relative:page" filled="f" stroked="f">
          <v:textbox inset="0,0,0,0">
            <w:txbxContent>
              <w:p w14:paraId="7990F439" w14:textId="77777777" w:rsidR="00D42751" w:rsidRDefault="00273FBC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>: 3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1"/>
                    <w:sz w:val="16"/>
                    <w:szCs w:val="16"/>
                  </w:rPr>
                  <w:t>(0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-20</w:t>
                </w:r>
                <w:r>
                  <w:rPr>
                    <w:spacing w:val="1"/>
                    <w:sz w:val="16"/>
                    <w:szCs w:val="16"/>
                  </w:rPr>
                  <w:t>24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5A29A0" w14:textId="77777777" w:rsidR="0026323C" w:rsidRDefault="0026323C">
      <w:r>
        <w:separator/>
      </w:r>
    </w:p>
  </w:footnote>
  <w:footnote w:type="continuationSeparator" w:id="0">
    <w:p w14:paraId="1B2691AD" w14:textId="77777777" w:rsidR="0026323C" w:rsidRDefault="002632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6CD2A4" w14:textId="77777777" w:rsidR="00D42751" w:rsidRDefault="0026323C">
    <w:pPr>
      <w:spacing w:line="200" w:lineRule="exact"/>
    </w:pPr>
    <w:r>
      <w:pict w14:anchorId="5AA758A2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15pt;width:86.8pt;height:14pt;z-index:-251660800;mso-position-horizontal-relative:page;mso-position-vertical-relative:page" filled="f" stroked="f">
          <v:textbox inset="0,0,0,0">
            <w:txbxContent>
              <w:p w14:paraId="2F75F0E5" w14:textId="77777777" w:rsidR="00D42751" w:rsidRDefault="00273FBC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3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3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FC0D3A"/>
    <w:multiLevelType w:val="multilevel"/>
    <w:tmpl w:val="17C0A99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751"/>
    <w:rsid w:val="000268B1"/>
    <w:rsid w:val="00086ECC"/>
    <w:rsid w:val="000B6D38"/>
    <w:rsid w:val="0026323C"/>
    <w:rsid w:val="00273FBC"/>
    <w:rsid w:val="002807CB"/>
    <w:rsid w:val="00305327"/>
    <w:rsid w:val="0031423B"/>
    <w:rsid w:val="00397130"/>
    <w:rsid w:val="003A7D4A"/>
    <w:rsid w:val="004817DB"/>
    <w:rsid w:val="00550B3B"/>
    <w:rsid w:val="005C01C4"/>
    <w:rsid w:val="00624B4C"/>
    <w:rsid w:val="006D1C4F"/>
    <w:rsid w:val="008E7E4E"/>
    <w:rsid w:val="00BD1F2E"/>
    <w:rsid w:val="00C00AD3"/>
    <w:rsid w:val="00C50DE8"/>
    <w:rsid w:val="00C70431"/>
    <w:rsid w:val="00D0548F"/>
    <w:rsid w:val="00D42751"/>
    <w:rsid w:val="00DE2E2A"/>
    <w:rsid w:val="00EC2750"/>
    <w:rsid w:val="00EC78A8"/>
    <w:rsid w:val="00EF05FB"/>
    <w:rsid w:val="00F4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0BFA8F9A"/>
  <w15:docId w15:val="{27352791-8FAC-4D10-A40F-1ED5DAC32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5C01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94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bb.com/index.php/JAB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356</Words>
  <Characters>2035</Characters>
  <Application>Microsoft Office Word</Application>
  <DocSecurity>0</DocSecurity>
  <Lines>16</Lines>
  <Paragraphs>4</Paragraphs>
  <ScaleCrop>false</ScaleCrop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1137</cp:lastModifiedBy>
  <cp:revision>22</cp:revision>
  <dcterms:created xsi:type="dcterms:W3CDTF">2025-08-16T08:31:00Z</dcterms:created>
  <dcterms:modified xsi:type="dcterms:W3CDTF">2025-08-20T06:22:00Z</dcterms:modified>
</cp:coreProperties>
</file>