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53" w:rsidRPr="00F84660" w:rsidRDefault="00D66F53">
      <w:pPr>
        <w:spacing w:line="200" w:lineRule="exact"/>
        <w:rPr>
          <w:rFonts w:ascii="Arial" w:hAnsi="Arial" w:cs="Arial"/>
        </w:rPr>
      </w:pPr>
    </w:p>
    <w:p w:rsidR="00D66F53" w:rsidRPr="00F84660" w:rsidRDefault="00D66F53">
      <w:pPr>
        <w:spacing w:line="200" w:lineRule="exact"/>
        <w:rPr>
          <w:rFonts w:ascii="Arial" w:hAnsi="Arial" w:cs="Arial"/>
        </w:rPr>
      </w:pPr>
    </w:p>
    <w:p w:rsidR="00D66F53" w:rsidRPr="00F84660" w:rsidRDefault="00D66F53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D66F53" w:rsidRPr="00F84660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</w:rPr>
              <w:t>J</w:t>
            </w:r>
            <w:r w:rsidRPr="00F84660">
              <w:rPr>
                <w:rFonts w:ascii="Arial" w:eastAsia="Arial" w:hAnsi="Arial" w:cs="Arial"/>
                <w:spacing w:val="-2"/>
              </w:rPr>
              <w:t>ou</w:t>
            </w:r>
            <w:r w:rsidRPr="00F84660">
              <w:rPr>
                <w:rFonts w:ascii="Arial" w:eastAsia="Arial" w:hAnsi="Arial" w:cs="Arial"/>
              </w:rPr>
              <w:t>r</w:t>
            </w:r>
            <w:r w:rsidRPr="00F84660">
              <w:rPr>
                <w:rFonts w:ascii="Arial" w:eastAsia="Arial" w:hAnsi="Arial" w:cs="Arial"/>
                <w:spacing w:val="-2"/>
              </w:rPr>
              <w:t>na</w:t>
            </w:r>
            <w:r w:rsidRPr="00F84660">
              <w:rPr>
                <w:rFonts w:ascii="Arial" w:eastAsia="Arial" w:hAnsi="Arial" w:cs="Arial"/>
              </w:rPr>
              <w:t>l</w:t>
            </w:r>
            <w:r w:rsidRPr="00F84660">
              <w:rPr>
                <w:rFonts w:ascii="Arial" w:eastAsia="Arial" w:hAnsi="Arial" w:cs="Arial"/>
                <w:spacing w:val="5"/>
              </w:rPr>
              <w:t xml:space="preserve"> </w:t>
            </w:r>
            <w:r w:rsidRPr="00F84660">
              <w:rPr>
                <w:rFonts w:ascii="Arial" w:eastAsia="Arial" w:hAnsi="Arial" w:cs="Arial"/>
                <w:spacing w:val="-2"/>
              </w:rPr>
              <w:t>N</w:t>
            </w:r>
            <w:r w:rsidRPr="00F84660">
              <w:rPr>
                <w:rFonts w:ascii="Arial" w:eastAsia="Arial" w:hAnsi="Arial" w:cs="Arial"/>
                <w:spacing w:val="-6"/>
              </w:rPr>
              <w:t>a</w:t>
            </w:r>
            <w:r w:rsidRPr="00F84660">
              <w:rPr>
                <w:rFonts w:ascii="Arial" w:eastAsia="Arial" w:hAnsi="Arial" w:cs="Arial"/>
                <w:spacing w:val="5"/>
              </w:rPr>
              <w:t>m</w:t>
            </w:r>
            <w:r w:rsidRPr="00F84660">
              <w:rPr>
                <w:rFonts w:ascii="Arial" w:eastAsia="Arial" w:hAnsi="Arial" w:cs="Arial"/>
                <w:spacing w:val="-2"/>
              </w:rPr>
              <w:t>e</w:t>
            </w:r>
            <w:r w:rsidRPr="00F84660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A52AAB">
            <w:pPr>
              <w:spacing w:before="22"/>
              <w:ind w:left="105"/>
              <w:rPr>
                <w:rFonts w:ascii="Arial" w:eastAsia="Arial" w:hAnsi="Arial" w:cs="Arial"/>
              </w:rPr>
            </w:pPr>
            <w:hyperlink r:id="rId7"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In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er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t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 xml:space="preserve"> 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J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r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P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h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og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e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Researc</w:t>
              </w:r>
              <w:r w:rsidR="0051416F" w:rsidRPr="00F8466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D66F53" w:rsidRPr="00F84660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</w:rPr>
              <w:t>M</w:t>
            </w:r>
            <w:r w:rsidRPr="00F84660">
              <w:rPr>
                <w:rFonts w:ascii="Arial" w:eastAsia="Arial" w:hAnsi="Arial" w:cs="Arial"/>
                <w:spacing w:val="-2"/>
              </w:rPr>
              <w:t>anu</w:t>
            </w:r>
            <w:r w:rsidRPr="00F84660">
              <w:rPr>
                <w:rFonts w:ascii="Arial" w:eastAsia="Arial" w:hAnsi="Arial" w:cs="Arial"/>
                <w:spacing w:val="-5"/>
              </w:rPr>
              <w:t>s</w:t>
            </w:r>
            <w:r w:rsidRPr="00F84660">
              <w:rPr>
                <w:rFonts w:ascii="Arial" w:eastAsia="Arial" w:hAnsi="Arial" w:cs="Arial"/>
              </w:rPr>
              <w:t>cr</w:t>
            </w:r>
            <w:r w:rsidRPr="00F84660">
              <w:rPr>
                <w:rFonts w:ascii="Arial" w:eastAsia="Arial" w:hAnsi="Arial" w:cs="Arial"/>
                <w:spacing w:val="3"/>
              </w:rPr>
              <w:t>i</w:t>
            </w:r>
            <w:r w:rsidRPr="00F84660">
              <w:rPr>
                <w:rFonts w:ascii="Arial" w:eastAsia="Arial" w:hAnsi="Arial" w:cs="Arial"/>
                <w:spacing w:val="-2"/>
              </w:rPr>
              <w:t>p</w:t>
            </w:r>
            <w:r w:rsidRPr="00F84660">
              <w:rPr>
                <w:rFonts w:ascii="Arial" w:eastAsia="Arial" w:hAnsi="Arial" w:cs="Arial"/>
              </w:rPr>
              <w:t>t</w:t>
            </w:r>
            <w:r w:rsidRPr="00F84660">
              <w:rPr>
                <w:rFonts w:ascii="Arial" w:eastAsia="Arial" w:hAnsi="Arial" w:cs="Arial"/>
                <w:spacing w:val="4"/>
              </w:rPr>
              <w:t xml:space="preserve"> </w:t>
            </w:r>
            <w:r w:rsidRPr="00F84660">
              <w:rPr>
                <w:rFonts w:ascii="Arial" w:eastAsia="Arial" w:hAnsi="Arial" w:cs="Arial"/>
                <w:spacing w:val="-2"/>
              </w:rPr>
              <w:t>N</w:t>
            </w:r>
            <w:r w:rsidRPr="00F84660">
              <w:rPr>
                <w:rFonts w:ascii="Arial" w:eastAsia="Arial" w:hAnsi="Arial" w:cs="Arial"/>
                <w:spacing w:val="-6"/>
              </w:rPr>
              <w:t>u</w:t>
            </w:r>
            <w:r w:rsidRPr="00F84660">
              <w:rPr>
                <w:rFonts w:ascii="Arial" w:eastAsia="Arial" w:hAnsi="Arial" w:cs="Arial"/>
                <w:spacing w:val="5"/>
              </w:rPr>
              <w:t>m</w:t>
            </w:r>
            <w:r w:rsidRPr="00F84660">
              <w:rPr>
                <w:rFonts w:ascii="Arial" w:eastAsia="Arial" w:hAnsi="Arial" w:cs="Arial"/>
                <w:spacing w:val="-2"/>
              </w:rPr>
              <w:t>be</w:t>
            </w:r>
            <w:r w:rsidRPr="00F84660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3"/>
              <w:ind w:left="105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  <w:b/>
              </w:rPr>
              <w:t>M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s_</w:t>
            </w:r>
            <w:r w:rsidRPr="00F84660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J</w:t>
            </w:r>
            <w:r w:rsidRPr="00F84660">
              <w:rPr>
                <w:rFonts w:ascii="Arial" w:eastAsia="Arial" w:hAnsi="Arial" w:cs="Arial"/>
                <w:b/>
              </w:rPr>
              <w:t>P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R_14240</w:t>
            </w:r>
            <w:r w:rsidRPr="00F84660">
              <w:rPr>
                <w:rFonts w:ascii="Arial" w:eastAsia="Arial" w:hAnsi="Arial" w:cs="Arial"/>
                <w:b/>
              </w:rPr>
              <w:t>4</w:t>
            </w:r>
          </w:p>
        </w:tc>
      </w:tr>
      <w:tr w:rsidR="00D66F53" w:rsidRPr="00F84660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  <w:spacing w:val="1"/>
              </w:rPr>
              <w:t>T</w:t>
            </w:r>
            <w:r w:rsidRPr="00F84660">
              <w:rPr>
                <w:rFonts w:ascii="Arial" w:eastAsia="Arial" w:hAnsi="Arial" w:cs="Arial"/>
                <w:spacing w:val="-2"/>
              </w:rPr>
              <w:t>i</w:t>
            </w:r>
            <w:r w:rsidRPr="00F84660">
              <w:rPr>
                <w:rFonts w:ascii="Arial" w:eastAsia="Arial" w:hAnsi="Arial" w:cs="Arial"/>
                <w:spacing w:val="1"/>
              </w:rPr>
              <w:t>t</w:t>
            </w:r>
            <w:r w:rsidRPr="00F84660">
              <w:rPr>
                <w:rFonts w:ascii="Arial" w:eastAsia="Arial" w:hAnsi="Arial" w:cs="Arial"/>
                <w:spacing w:val="3"/>
              </w:rPr>
              <w:t>l</w:t>
            </w:r>
            <w:r w:rsidRPr="00F84660">
              <w:rPr>
                <w:rFonts w:ascii="Arial" w:eastAsia="Arial" w:hAnsi="Arial" w:cs="Arial"/>
              </w:rPr>
              <w:t>e</w:t>
            </w:r>
            <w:r w:rsidRPr="00F84660">
              <w:rPr>
                <w:rFonts w:ascii="Arial" w:eastAsia="Arial" w:hAnsi="Arial" w:cs="Arial"/>
                <w:spacing w:val="-3"/>
              </w:rPr>
              <w:t xml:space="preserve"> </w:t>
            </w:r>
            <w:r w:rsidRPr="00F84660">
              <w:rPr>
                <w:rFonts w:ascii="Arial" w:eastAsia="Arial" w:hAnsi="Arial" w:cs="Arial"/>
                <w:spacing w:val="-6"/>
              </w:rPr>
              <w:t>o</w:t>
            </w:r>
            <w:r w:rsidRPr="00F84660">
              <w:rPr>
                <w:rFonts w:ascii="Arial" w:eastAsia="Arial" w:hAnsi="Arial" w:cs="Arial"/>
              </w:rPr>
              <w:t>f</w:t>
            </w:r>
            <w:r w:rsidRPr="00F84660">
              <w:rPr>
                <w:rFonts w:ascii="Arial" w:eastAsia="Arial" w:hAnsi="Arial" w:cs="Arial"/>
                <w:spacing w:val="5"/>
              </w:rPr>
              <w:t xml:space="preserve"> </w:t>
            </w:r>
            <w:r w:rsidRPr="00F84660">
              <w:rPr>
                <w:rFonts w:ascii="Arial" w:eastAsia="Arial" w:hAnsi="Arial" w:cs="Arial"/>
                <w:spacing w:val="1"/>
              </w:rPr>
              <w:t>t</w:t>
            </w:r>
            <w:r w:rsidRPr="00F84660">
              <w:rPr>
                <w:rFonts w:ascii="Arial" w:eastAsia="Arial" w:hAnsi="Arial" w:cs="Arial"/>
                <w:spacing w:val="-2"/>
              </w:rPr>
              <w:t>h</w:t>
            </w:r>
            <w:r w:rsidRPr="00F84660">
              <w:rPr>
                <w:rFonts w:ascii="Arial" w:eastAsia="Arial" w:hAnsi="Arial" w:cs="Arial"/>
              </w:rPr>
              <w:t>e</w:t>
            </w:r>
            <w:r w:rsidRPr="00F84660">
              <w:rPr>
                <w:rFonts w:ascii="Arial" w:eastAsia="Arial" w:hAnsi="Arial" w:cs="Arial"/>
                <w:spacing w:val="1"/>
              </w:rPr>
              <w:t xml:space="preserve"> </w:t>
            </w:r>
            <w:r w:rsidRPr="00F84660">
              <w:rPr>
                <w:rFonts w:ascii="Arial" w:eastAsia="Arial" w:hAnsi="Arial" w:cs="Arial"/>
              </w:rPr>
              <w:t>M</w:t>
            </w:r>
            <w:r w:rsidRPr="00F84660">
              <w:rPr>
                <w:rFonts w:ascii="Arial" w:eastAsia="Arial" w:hAnsi="Arial" w:cs="Arial"/>
                <w:spacing w:val="-2"/>
              </w:rPr>
              <w:t>anu</w:t>
            </w:r>
            <w:r w:rsidRPr="00F84660">
              <w:rPr>
                <w:rFonts w:ascii="Arial" w:eastAsia="Arial" w:hAnsi="Arial" w:cs="Arial"/>
                <w:spacing w:val="-5"/>
              </w:rPr>
              <w:t>s</w:t>
            </w:r>
            <w:r w:rsidRPr="00F84660">
              <w:rPr>
                <w:rFonts w:ascii="Arial" w:eastAsia="Arial" w:hAnsi="Arial" w:cs="Arial"/>
              </w:rPr>
              <w:t>cr</w:t>
            </w:r>
            <w:r w:rsidRPr="00F84660">
              <w:rPr>
                <w:rFonts w:ascii="Arial" w:eastAsia="Arial" w:hAnsi="Arial" w:cs="Arial"/>
                <w:spacing w:val="3"/>
              </w:rPr>
              <w:t>i</w:t>
            </w:r>
            <w:r w:rsidRPr="00F84660">
              <w:rPr>
                <w:rFonts w:ascii="Arial" w:eastAsia="Arial" w:hAnsi="Arial" w:cs="Arial"/>
                <w:spacing w:val="-2"/>
              </w:rPr>
              <w:t>p</w:t>
            </w:r>
            <w:r w:rsidRPr="00F84660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F84660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D66F53">
            <w:pPr>
              <w:spacing w:line="200" w:lineRule="exact"/>
              <w:rPr>
                <w:rFonts w:ascii="Arial" w:hAnsi="Arial" w:cs="Arial"/>
              </w:rPr>
            </w:pPr>
          </w:p>
          <w:p w:rsidR="00D66F53" w:rsidRPr="00F84660" w:rsidRDefault="0051416F">
            <w:pPr>
              <w:ind w:left="105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  <w:b/>
              </w:rPr>
              <w:t>P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h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y</w:t>
            </w:r>
            <w:r w:rsidRPr="00F84660">
              <w:rPr>
                <w:rFonts w:ascii="Arial" w:eastAsia="Arial" w:hAnsi="Arial" w:cs="Arial"/>
                <w:b/>
              </w:rPr>
              <w:t>t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  <w:spacing w:val="-5"/>
              </w:rPr>
              <w:t>t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x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</w:t>
            </w:r>
            <w:r w:rsidRPr="00F84660">
              <w:rPr>
                <w:rFonts w:ascii="Arial" w:eastAsia="Arial" w:hAnsi="Arial" w:cs="Arial"/>
                <w:b/>
              </w:rPr>
              <w:t>c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</w:rPr>
              <w:t>Eff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ec</w:t>
            </w:r>
            <w:r w:rsidRPr="00F84660">
              <w:rPr>
                <w:rFonts w:ascii="Arial" w:eastAsia="Arial" w:hAnsi="Arial" w:cs="Arial"/>
                <w:b/>
              </w:rPr>
              <w:t>ts</w:t>
            </w:r>
            <w:r w:rsidRPr="00F8466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</w:rPr>
              <w:t>f</w:t>
            </w:r>
            <w:r w:rsidRPr="00F84660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Nee</w:t>
            </w:r>
            <w:r w:rsidRPr="00F84660">
              <w:rPr>
                <w:rFonts w:ascii="Arial" w:eastAsia="Arial" w:hAnsi="Arial" w:cs="Arial"/>
                <w:b/>
              </w:rPr>
              <w:t>m</w:t>
            </w:r>
            <w:r w:rsidRPr="00F8466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Oi</w:t>
            </w:r>
            <w:r w:rsidRPr="00F84660">
              <w:rPr>
                <w:rFonts w:ascii="Arial" w:eastAsia="Arial" w:hAnsi="Arial" w:cs="Arial"/>
                <w:b/>
              </w:rPr>
              <w:t xml:space="preserve">l </w:t>
            </w:r>
            <w:proofErr w:type="spellStart"/>
            <w:r w:rsidRPr="00F84660">
              <w:rPr>
                <w:rFonts w:ascii="Arial" w:eastAsia="Arial" w:hAnsi="Arial" w:cs="Arial"/>
                <w:b/>
                <w:spacing w:val="-2"/>
              </w:rPr>
              <w:t>Na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n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em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u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l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s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o</w:t>
            </w:r>
            <w:r w:rsidRPr="00F84660">
              <w:rPr>
                <w:rFonts w:ascii="Arial" w:eastAsia="Arial" w:hAnsi="Arial" w:cs="Arial"/>
                <w:b/>
              </w:rPr>
              <w:t>n</w:t>
            </w:r>
            <w:proofErr w:type="spellEnd"/>
            <w:r w:rsidRPr="00F84660">
              <w:rPr>
                <w:rFonts w:ascii="Arial" w:eastAsia="Arial" w:hAnsi="Arial" w:cs="Arial"/>
                <w:b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</w:rPr>
              <w:t>n</w:t>
            </w:r>
            <w:r w:rsidRPr="00F8466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-5"/>
              </w:rPr>
              <w:t>M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a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</w:t>
            </w:r>
            <w:r w:rsidRPr="00F84660">
              <w:rPr>
                <w:rFonts w:ascii="Arial" w:eastAsia="Arial" w:hAnsi="Arial" w:cs="Arial"/>
                <w:b/>
              </w:rPr>
              <w:t>ze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</w:rPr>
              <w:t>(</w:t>
            </w:r>
            <w:proofErr w:type="spellStart"/>
            <w:r w:rsidRPr="00F84660">
              <w:rPr>
                <w:rFonts w:ascii="Arial" w:eastAsia="Arial" w:hAnsi="Arial" w:cs="Arial"/>
                <w:b/>
                <w:spacing w:val="1"/>
              </w:rPr>
              <w:t>Z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</w:t>
            </w:r>
            <w:r w:rsidRPr="00F84660">
              <w:rPr>
                <w:rFonts w:ascii="Arial" w:eastAsia="Arial" w:hAnsi="Arial" w:cs="Arial"/>
                <w:b/>
              </w:rPr>
              <w:t>a</w:t>
            </w:r>
            <w:proofErr w:type="spellEnd"/>
            <w:r w:rsidRPr="00F84660">
              <w:rPr>
                <w:rFonts w:ascii="Arial" w:eastAsia="Arial" w:hAnsi="Arial" w:cs="Arial"/>
                <w:b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may</w:t>
            </w:r>
            <w:r w:rsidRPr="00F84660">
              <w:rPr>
                <w:rFonts w:ascii="Arial" w:eastAsia="Arial" w:hAnsi="Arial" w:cs="Arial"/>
                <w:b/>
              </w:rPr>
              <w:t>s</w:t>
            </w:r>
            <w:r w:rsidRPr="00F8466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L.</w:t>
            </w:r>
            <w:r w:rsidRPr="00F84660">
              <w:rPr>
                <w:rFonts w:ascii="Arial" w:eastAsia="Arial" w:hAnsi="Arial" w:cs="Arial"/>
                <w:b/>
              </w:rPr>
              <w:t>)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</w:rPr>
              <w:t>S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ee</w:t>
            </w:r>
            <w:r w:rsidRPr="00F84660">
              <w:rPr>
                <w:rFonts w:ascii="Arial" w:eastAsia="Arial" w:hAnsi="Arial" w:cs="Arial"/>
                <w:b/>
              </w:rPr>
              <w:t>d</w:t>
            </w:r>
            <w:r w:rsidRPr="00F8466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G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erm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n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a</w:t>
            </w:r>
            <w:r w:rsidRPr="00F84660">
              <w:rPr>
                <w:rFonts w:ascii="Arial" w:eastAsia="Arial" w:hAnsi="Arial" w:cs="Arial"/>
                <w:b/>
              </w:rPr>
              <w:t>t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io</w:t>
            </w:r>
            <w:r w:rsidRPr="00F84660">
              <w:rPr>
                <w:rFonts w:ascii="Arial" w:eastAsia="Arial" w:hAnsi="Arial" w:cs="Arial"/>
                <w:b/>
              </w:rPr>
              <w:t xml:space="preserve">n 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a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n</w:t>
            </w:r>
            <w:r w:rsidRPr="00F84660">
              <w:rPr>
                <w:rFonts w:ascii="Arial" w:eastAsia="Arial" w:hAnsi="Arial" w:cs="Arial"/>
                <w:b/>
              </w:rPr>
              <w:t>d</w:t>
            </w:r>
            <w:r w:rsidRPr="00F84660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</w:rPr>
              <w:t>S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e</w:t>
            </w:r>
            <w:r w:rsidRPr="00F84660">
              <w:rPr>
                <w:rFonts w:ascii="Arial" w:eastAsia="Arial" w:hAnsi="Arial" w:cs="Arial"/>
                <w:b/>
                <w:spacing w:val="-6"/>
              </w:rPr>
              <w:t>e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dl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in</w:t>
            </w:r>
            <w:r w:rsidRPr="00F84660">
              <w:rPr>
                <w:rFonts w:ascii="Arial" w:eastAsia="Arial" w:hAnsi="Arial" w:cs="Arial"/>
                <w:b/>
              </w:rPr>
              <w:t xml:space="preserve">g </w:t>
            </w:r>
            <w:proofErr w:type="spellStart"/>
            <w:r w:rsidRPr="00F84660">
              <w:rPr>
                <w:rFonts w:ascii="Arial" w:eastAsia="Arial" w:hAnsi="Arial" w:cs="Arial"/>
                <w:b/>
                <w:w w:val="101"/>
              </w:rPr>
              <w:t>V</w:t>
            </w:r>
            <w:r w:rsidRPr="00F84660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g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ou</w:t>
            </w:r>
            <w:r w:rsidRPr="00F84660">
              <w:rPr>
                <w:rFonts w:ascii="Arial" w:eastAsia="Arial" w:hAnsi="Arial" w:cs="Arial"/>
                <w:b/>
              </w:rPr>
              <w:t>r</w:t>
            </w:r>
            <w:proofErr w:type="spellEnd"/>
          </w:p>
        </w:tc>
      </w:tr>
      <w:tr w:rsidR="00D66F53" w:rsidRPr="00F84660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  <w:spacing w:val="1"/>
              </w:rPr>
              <w:t>T</w:t>
            </w:r>
            <w:r w:rsidRPr="00F84660">
              <w:rPr>
                <w:rFonts w:ascii="Arial" w:eastAsia="Arial" w:hAnsi="Arial" w:cs="Arial"/>
              </w:rPr>
              <w:t>y</w:t>
            </w:r>
            <w:r w:rsidRPr="00F84660">
              <w:rPr>
                <w:rFonts w:ascii="Arial" w:eastAsia="Arial" w:hAnsi="Arial" w:cs="Arial"/>
                <w:spacing w:val="-2"/>
              </w:rPr>
              <w:t>p</w:t>
            </w:r>
            <w:r w:rsidRPr="00F84660">
              <w:rPr>
                <w:rFonts w:ascii="Arial" w:eastAsia="Arial" w:hAnsi="Arial" w:cs="Arial"/>
              </w:rPr>
              <w:t xml:space="preserve">e </w:t>
            </w:r>
            <w:r w:rsidRPr="00F84660">
              <w:rPr>
                <w:rFonts w:ascii="Arial" w:eastAsia="Arial" w:hAnsi="Arial" w:cs="Arial"/>
                <w:spacing w:val="-6"/>
              </w:rPr>
              <w:t>o</w:t>
            </w:r>
            <w:r w:rsidRPr="00F84660">
              <w:rPr>
                <w:rFonts w:ascii="Arial" w:eastAsia="Arial" w:hAnsi="Arial" w:cs="Arial"/>
              </w:rPr>
              <w:t>f</w:t>
            </w:r>
            <w:r w:rsidRPr="00F84660">
              <w:rPr>
                <w:rFonts w:ascii="Arial" w:eastAsia="Arial" w:hAnsi="Arial" w:cs="Arial"/>
                <w:spacing w:val="5"/>
              </w:rPr>
              <w:t xml:space="preserve"> </w:t>
            </w:r>
            <w:r w:rsidRPr="00F84660">
              <w:rPr>
                <w:rFonts w:ascii="Arial" w:eastAsia="Arial" w:hAnsi="Arial" w:cs="Arial"/>
                <w:spacing w:val="1"/>
              </w:rPr>
              <w:t>t</w:t>
            </w:r>
            <w:r w:rsidRPr="00F84660">
              <w:rPr>
                <w:rFonts w:ascii="Arial" w:eastAsia="Arial" w:hAnsi="Arial" w:cs="Arial"/>
                <w:spacing w:val="-2"/>
              </w:rPr>
              <w:t>h</w:t>
            </w:r>
            <w:r w:rsidRPr="00F84660">
              <w:rPr>
                <w:rFonts w:ascii="Arial" w:eastAsia="Arial" w:hAnsi="Arial" w:cs="Arial"/>
              </w:rPr>
              <w:t>e</w:t>
            </w:r>
            <w:r w:rsidRPr="00F84660">
              <w:rPr>
                <w:rFonts w:ascii="Arial" w:eastAsia="Arial" w:hAnsi="Arial" w:cs="Arial"/>
                <w:spacing w:val="1"/>
              </w:rPr>
              <w:t xml:space="preserve"> </w:t>
            </w:r>
            <w:r w:rsidRPr="00F84660">
              <w:rPr>
                <w:rFonts w:ascii="Arial" w:eastAsia="Arial" w:hAnsi="Arial" w:cs="Arial"/>
              </w:rPr>
              <w:t>A</w:t>
            </w:r>
            <w:r w:rsidRPr="00F84660">
              <w:rPr>
                <w:rFonts w:ascii="Arial" w:eastAsia="Arial" w:hAnsi="Arial" w:cs="Arial"/>
                <w:spacing w:val="-5"/>
              </w:rPr>
              <w:t>r</w:t>
            </w:r>
            <w:r w:rsidRPr="00F84660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F84660">
              <w:rPr>
                <w:rFonts w:ascii="Arial" w:eastAsia="Arial" w:hAnsi="Arial" w:cs="Arial"/>
                <w:spacing w:val="3"/>
              </w:rPr>
              <w:t>i</w:t>
            </w:r>
            <w:r w:rsidRPr="00F84660">
              <w:rPr>
                <w:rFonts w:ascii="Arial" w:eastAsia="Arial" w:hAnsi="Arial" w:cs="Arial"/>
              </w:rPr>
              <w:t>c</w:t>
            </w:r>
            <w:r w:rsidRPr="00F84660">
              <w:rPr>
                <w:rFonts w:ascii="Arial" w:eastAsia="Arial" w:hAnsi="Arial" w:cs="Arial"/>
                <w:spacing w:val="3"/>
              </w:rPr>
              <w:t>l</w:t>
            </w:r>
            <w:r w:rsidRPr="00F8466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46"/>
              <w:ind w:left="105"/>
              <w:rPr>
                <w:rFonts w:ascii="Arial" w:eastAsia="Arial" w:hAnsi="Arial" w:cs="Arial"/>
              </w:rPr>
            </w:pPr>
            <w:r w:rsidRPr="00F84660">
              <w:rPr>
                <w:rFonts w:ascii="Arial" w:eastAsia="Arial" w:hAnsi="Arial" w:cs="Arial"/>
                <w:b/>
                <w:spacing w:val="1"/>
              </w:rPr>
              <w:t>O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-3"/>
              </w:rPr>
              <w:t>g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in</w:t>
            </w:r>
            <w:r w:rsidRPr="00F84660">
              <w:rPr>
                <w:rFonts w:ascii="Arial" w:eastAsia="Arial" w:hAnsi="Arial" w:cs="Arial"/>
                <w:b/>
                <w:spacing w:val="-6"/>
              </w:rPr>
              <w:t>a</w:t>
            </w:r>
            <w:r w:rsidRPr="00F84660">
              <w:rPr>
                <w:rFonts w:ascii="Arial" w:eastAsia="Arial" w:hAnsi="Arial" w:cs="Arial"/>
                <w:b/>
              </w:rPr>
              <w:t>l</w:t>
            </w:r>
            <w:r w:rsidRPr="00F84660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Researc</w:t>
            </w:r>
            <w:r w:rsidRPr="00F84660">
              <w:rPr>
                <w:rFonts w:ascii="Arial" w:eastAsia="Arial" w:hAnsi="Arial" w:cs="Arial"/>
                <w:b/>
              </w:rPr>
              <w:t>h</w:t>
            </w:r>
            <w:r w:rsidRPr="00F84660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eastAsia="Arial" w:hAnsi="Arial" w:cs="Arial"/>
                <w:b/>
                <w:spacing w:val="-6"/>
              </w:rPr>
              <w:t>A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84660">
              <w:rPr>
                <w:rFonts w:ascii="Arial" w:eastAsia="Arial" w:hAnsi="Arial" w:cs="Arial"/>
                <w:b/>
              </w:rPr>
              <w:t>t</w:t>
            </w:r>
            <w:r w:rsidRPr="00F84660">
              <w:rPr>
                <w:rFonts w:ascii="Arial" w:eastAsia="Arial" w:hAnsi="Arial" w:cs="Arial"/>
                <w:b/>
                <w:spacing w:val="1"/>
              </w:rPr>
              <w:t>i</w:t>
            </w:r>
            <w:r w:rsidRPr="00F84660">
              <w:rPr>
                <w:rFonts w:ascii="Arial" w:eastAsia="Arial" w:hAnsi="Arial" w:cs="Arial"/>
                <w:b/>
                <w:spacing w:val="-2"/>
              </w:rPr>
              <w:t>c</w:t>
            </w:r>
            <w:r w:rsidRPr="00F84660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F84660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F84660" w:rsidRPr="00F84660" w:rsidRDefault="00F84660">
      <w:pPr>
        <w:spacing w:before="35"/>
        <w:ind w:left="220"/>
        <w:rPr>
          <w:rFonts w:ascii="Arial" w:hAnsi="Arial" w:cs="Arial"/>
          <w:b/>
          <w:spacing w:val="-3"/>
          <w:highlight w:val="yellow"/>
        </w:rPr>
      </w:pPr>
    </w:p>
    <w:p w:rsidR="00D66F53" w:rsidRPr="00F84660" w:rsidRDefault="0051416F">
      <w:pPr>
        <w:spacing w:before="35"/>
        <w:ind w:left="220"/>
        <w:rPr>
          <w:rFonts w:ascii="Arial" w:hAnsi="Arial" w:cs="Arial"/>
        </w:rPr>
      </w:pPr>
      <w:r w:rsidRPr="00F84660">
        <w:rPr>
          <w:rFonts w:ascii="Arial" w:hAnsi="Arial" w:cs="Arial"/>
          <w:b/>
          <w:spacing w:val="-3"/>
          <w:highlight w:val="yellow"/>
        </w:rPr>
        <w:t>P</w:t>
      </w:r>
      <w:r w:rsidRPr="00F84660">
        <w:rPr>
          <w:rFonts w:ascii="Arial" w:hAnsi="Arial" w:cs="Arial"/>
          <w:b/>
          <w:spacing w:val="-2"/>
          <w:highlight w:val="yellow"/>
        </w:rPr>
        <w:t>AR</w:t>
      </w:r>
      <w:r w:rsidRPr="00F84660">
        <w:rPr>
          <w:rFonts w:ascii="Arial" w:hAnsi="Arial" w:cs="Arial"/>
          <w:b/>
          <w:highlight w:val="yellow"/>
        </w:rPr>
        <w:t xml:space="preserve">T </w:t>
      </w:r>
      <w:r w:rsidRPr="00F84660">
        <w:rPr>
          <w:rFonts w:ascii="Arial" w:hAnsi="Arial" w:cs="Arial"/>
          <w:b/>
          <w:spacing w:val="5"/>
          <w:highlight w:val="yellow"/>
        </w:rPr>
        <w:t xml:space="preserve"> </w:t>
      </w:r>
      <w:r w:rsidRPr="00F84660">
        <w:rPr>
          <w:rFonts w:ascii="Arial" w:hAnsi="Arial" w:cs="Arial"/>
          <w:b/>
          <w:highlight w:val="yellow"/>
        </w:rPr>
        <w:t>1:</w:t>
      </w:r>
      <w:r w:rsidRPr="00F84660">
        <w:rPr>
          <w:rFonts w:ascii="Arial" w:hAnsi="Arial" w:cs="Arial"/>
          <w:b/>
          <w:spacing w:val="-2"/>
        </w:rPr>
        <w:t xml:space="preserve"> C</w:t>
      </w:r>
      <w:r w:rsidRPr="00F84660">
        <w:rPr>
          <w:rFonts w:ascii="Arial" w:hAnsi="Arial" w:cs="Arial"/>
          <w:b/>
          <w:spacing w:val="-5"/>
        </w:rPr>
        <w:t>o</w:t>
      </w:r>
      <w:r w:rsidRPr="00F84660">
        <w:rPr>
          <w:rFonts w:ascii="Arial" w:hAnsi="Arial" w:cs="Arial"/>
          <w:b/>
        </w:rPr>
        <w:t>m</w:t>
      </w:r>
      <w:r w:rsidRPr="00F84660">
        <w:rPr>
          <w:rFonts w:ascii="Arial" w:hAnsi="Arial" w:cs="Arial"/>
          <w:b/>
          <w:spacing w:val="-5"/>
        </w:rPr>
        <w:t>m</w:t>
      </w:r>
      <w:r w:rsidRPr="00F84660">
        <w:rPr>
          <w:rFonts w:ascii="Arial" w:hAnsi="Arial" w:cs="Arial"/>
          <w:b/>
          <w:spacing w:val="1"/>
          <w:w w:val="101"/>
        </w:rPr>
        <w:t>e</w:t>
      </w:r>
      <w:r w:rsidRPr="00F84660">
        <w:rPr>
          <w:rFonts w:ascii="Arial" w:hAnsi="Arial" w:cs="Arial"/>
          <w:b/>
          <w:spacing w:val="-2"/>
        </w:rPr>
        <w:t>n</w:t>
      </w:r>
      <w:r w:rsidRPr="00F84660">
        <w:rPr>
          <w:rFonts w:ascii="Arial" w:hAnsi="Arial" w:cs="Arial"/>
          <w:b/>
        </w:rPr>
        <w:t>ts</w:t>
      </w:r>
    </w:p>
    <w:p w:rsidR="00D66F53" w:rsidRPr="00F84660" w:rsidRDefault="00D66F53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880"/>
        <w:gridCol w:w="5924"/>
      </w:tblGrid>
      <w:tr w:rsidR="00D66F53" w:rsidRPr="00F84660">
        <w:trPr>
          <w:trHeight w:hRule="exact" w:val="8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R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5"/>
              </w:rPr>
              <w:t>v</w:t>
            </w:r>
            <w:r w:rsidRPr="00F84660">
              <w:rPr>
                <w:rFonts w:ascii="Arial" w:hAnsi="Arial" w:cs="Arial"/>
                <w:b/>
                <w:spacing w:val="1"/>
              </w:rPr>
              <w:t>ie</w:t>
            </w:r>
            <w:r w:rsidRPr="00F84660">
              <w:rPr>
                <w:rFonts w:ascii="Arial" w:hAnsi="Arial" w:cs="Arial"/>
                <w:b/>
                <w:spacing w:val="-2"/>
              </w:rPr>
              <w:t>w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3"/>
              </w:rPr>
              <w:t>r</w:t>
            </w:r>
            <w:r w:rsidRPr="00F84660">
              <w:rPr>
                <w:rFonts w:ascii="Arial" w:hAnsi="Arial" w:cs="Arial"/>
                <w:b/>
              </w:rPr>
              <w:t>’s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F84660">
              <w:rPr>
                <w:rFonts w:ascii="Arial" w:hAnsi="Arial" w:cs="Arial"/>
                <w:b/>
                <w:spacing w:val="-5"/>
              </w:rPr>
              <w:t>omm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t</w:t>
            </w:r>
          </w:p>
          <w:p w:rsidR="00D66F53" w:rsidRPr="00F84660" w:rsidRDefault="0051416F">
            <w:pPr>
              <w:ind w:left="316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f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ic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highlight w:val="yellow"/>
              </w:rPr>
              <w:t>al</w:t>
            </w:r>
            <w:r w:rsidRPr="00F84660">
              <w:rPr>
                <w:rFonts w:ascii="Arial" w:hAnsi="Arial" w:cs="Arial"/>
                <w:b/>
                <w:spacing w:val="2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In</w:t>
            </w:r>
            <w:r w:rsidRPr="00F84660">
              <w:rPr>
                <w:rFonts w:ascii="Arial" w:hAnsi="Arial" w:cs="Arial"/>
                <w:b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2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l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li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g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n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c</w:t>
            </w:r>
            <w:r w:rsidRPr="00F84660">
              <w:rPr>
                <w:rFonts w:ascii="Arial" w:hAnsi="Arial" w:cs="Arial"/>
                <w:b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8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highlight w:val="yellow"/>
              </w:rPr>
              <w:t>(</w:t>
            </w:r>
            <w:r w:rsidRPr="00F84660">
              <w:rPr>
                <w:rFonts w:ascii="Arial" w:hAnsi="Arial" w:cs="Arial"/>
                <w:b/>
                <w:spacing w:val="-1"/>
                <w:highlight w:val="yellow"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highlight w:val="yellow"/>
              </w:rPr>
              <w:t>)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g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highlight w:val="yellow"/>
              </w:rPr>
              <w:t>at</w:t>
            </w:r>
            <w:r w:rsidRPr="00F84660">
              <w:rPr>
                <w:rFonts w:ascii="Arial" w:hAnsi="Arial" w:cs="Arial"/>
                <w:b/>
                <w:spacing w:val="2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highlight w:val="yellow"/>
              </w:rPr>
              <w:t>d</w:t>
            </w:r>
            <w:r w:rsidRPr="00F84660">
              <w:rPr>
                <w:rFonts w:ascii="Arial" w:hAnsi="Arial" w:cs="Arial"/>
                <w:b/>
                <w:spacing w:val="-1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o</w:t>
            </w:r>
            <w:r w:rsidRPr="00F84660">
              <w:rPr>
                <w:rFonts w:ascii="Arial" w:hAnsi="Arial" w:cs="Arial"/>
                <w:b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spacing w:val="5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highlight w:val="yellow"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ss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s</w:t>
            </w:r>
            <w:r w:rsidRPr="00F84660">
              <w:rPr>
                <w:rFonts w:ascii="Arial" w:hAnsi="Arial" w:cs="Arial"/>
                <w:b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2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highlight w:val="yellow"/>
              </w:rPr>
              <w:t>d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 xml:space="preserve"> r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v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ie</w:t>
            </w:r>
            <w:r w:rsidRPr="00F84660">
              <w:rPr>
                <w:rFonts w:ascii="Arial" w:hAnsi="Arial" w:cs="Arial"/>
                <w:b/>
                <w:highlight w:val="yellow"/>
              </w:rPr>
              <w:t>w</w:t>
            </w:r>
            <w:r w:rsidRPr="00F84660">
              <w:rPr>
                <w:rFonts w:ascii="Arial" w:hAnsi="Arial" w:cs="Arial"/>
                <w:b/>
                <w:spacing w:val="-1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c</w:t>
            </w:r>
            <w:r w:rsidRPr="00F84660">
              <w:rPr>
                <w:rFonts w:ascii="Arial" w:hAnsi="Arial" w:cs="Arial"/>
                <w:b/>
                <w:highlight w:val="yellow"/>
              </w:rPr>
              <w:t>o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mm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n</w:t>
            </w:r>
            <w:r w:rsidRPr="00F84660">
              <w:rPr>
                <w:rFonts w:ascii="Arial" w:hAnsi="Arial" w:cs="Arial"/>
                <w:b/>
                <w:highlight w:val="yellow"/>
              </w:rPr>
              <w:t>ts</w:t>
            </w:r>
            <w:r w:rsidRPr="00F84660">
              <w:rPr>
                <w:rFonts w:ascii="Arial" w:hAnsi="Arial" w:cs="Arial"/>
                <w:b/>
                <w:spacing w:val="3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highlight w:val="yellow"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5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s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c</w:t>
            </w:r>
            <w:r w:rsidRPr="00F84660">
              <w:rPr>
                <w:rFonts w:ascii="Arial" w:hAnsi="Arial" w:cs="Arial"/>
                <w:b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l</w:t>
            </w:r>
            <w:r w:rsidRPr="00F84660">
              <w:rPr>
                <w:rFonts w:ascii="Arial" w:hAnsi="Arial" w:cs="Arial"/>
                <w:b/>
                <w:highlight w:val="yellow"/>
              </w:rPr>
              <w:t>y</w:t>
            </w:r>
            <w:r w:rsidRPr="00F84660">
              <w:rPr>
                <w:rFonts w:ascii="Arial" w:hAnsi="Arial" w:cs="Arial"/>
                <w:b/>
                <w:spacing w:val="-1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b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highlight w:val="yellow"/>
              </w:rPr>
              <w:t>d</w:t>
            </w:r>
            <w:r w:rsidRPr="00F84660">
              <w:rPr>
                <w:rFonts w:ascii="Arial" w:hAnsi="Arial" w:cs="Arial"/>
                <w:b/>
                <w:spacing w:val="4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d</w:t>
            </w:r>
            <w:r w:rsidRPr="00F84660">
              <w:rPr>
                <w:rFonts w:ascii="Arial" w:hAnsi="Arial" w:cs="Arial"/>
                <w:b/>
                <w:spacing w:val="-6"/>
                <w:highlight w:val="yellow"/>
              </w:rPr>
              <w:t>u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ri</w:t>
            </w:r>
            <w:r w:rsidRPr="00F84660">
              <w:rPr>
                <w:rFonts w:ascii="Arial" w:hAnsi="Arial" w:cs="Arial"/>
                <w:b/>
                <w:spacing w:val="-2"/>
                <w:highlight w:val="yellow"/>
              </w:rPr>
              <w:t>n</w:t>
            </w:r>
            <w:r w:rsidRPr="00F84660">
              <w:rPr>
                <w:rFonts w:ascii="Arial" w:hAnsi="Arial" w:cs="Arial"/>
                <w:b/>
                <w:highlight w:val="yellow"/>
              </w:rPr>
              <w:t>g</w:t>
            </w:r>
            <w:r w:rsidRPr="00F84660">
              <w:rPr>
                <w:rFonts w:ascii="Arial" w:hAnsi="Arial" w:cs="Arial"/>
                <w:b/>
                <w:spacing w:val="3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6"/>
                <w:highlight w:val="yellow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spacing w:val="-3"/>
                <w:highlight w:val="yellow"/>
              </w:rPr>
              <w:t>e</w:t>
            </w:r>
            <w:r w:rsidRPr="00F84660">
              <w:rPr>
                <w:rFonts w:ascii="Arial" w:hAnsi="Arial" w:cs="Arial"/>
                <w:b/>
                <w:highlight w:val="yellow"/>
              </w:rPr>
              <w:t>r</w:t>
            </w:r>
            <w:r w:rsidRPr="00F84660">
              <w:rPr>
                <w:rFonts w:ascii="Arial" w:hAnsi="Arial" w:cs="Arial"/>
                <w:b/>
                <w:spacing w:val="2"/>
                <w:highlight w:val="yellow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  <w:w w:val="101"/>
                <w:highlight w:val="yellow"/>
              </w:rPr>
              <w:t>re</w:t>
            </w:r>
            <w:r w:rsidRPr="00F84660">
              <w:rPr>
                <w:rFonts w:ascii="Arial" w:hAnsi="Arial" w:cs="Arial"/>
                <w:b/>
                <w:spacing w:val="-5"/>
                <w:highlight w:val="yellow"/>
              </w:rPr>
              <w:t>v</w:t>
            </w:r>
            <w:r w:rsidRPr="00F84660">
              <w:rPr>
                <w:rFonts w:ascii="Arial" w:hAnsi="Arial" w:cs="Arial"/>
                <w:b/>
                <w:spacing w:val="1"/>
                <w:w w:val="101"/>
                <w:highlight w:val="yellow"/>
              </w:rPr>
              <w:t>ie</w:t>
            </w:r>
            <w:r w:rsidRPr="00F84660">
              <w:rPr>
                <w:rFonts w:ascii="Arial" w:hAnsi="Arial" w:cs="Arial"/>
                <w:b/>
                <w:spacing w:val="-6"/>
                <w:highlight w:val="yellow"/>
              </w:rPr>
              <w:t>w</w:t>
            </w:r>
            <w:r w:rsidRPr="00F84660">
              <w:rPr>
                <w:rFonts w:ascii="Arial" w:hAnsi="Arial" w:cs="Arial"/>
                <w:b/>
                <w:highlight w:val="yellow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A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3"/>
              </w:rPr>
              <w:t>h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6"/>
              </w:rPr>
              <w:t>r</w:t>
            </w:r>
            <w:r w:rsidRPr="00F84660">
              <w:rPr>
                <w:rFonts w:ascii="Arial" w:hAnsi="Arial" w:cs="Arial"/>
                <w:b/>
                <w:spacing w:val="-9"/>
              </w:rPr>
              <w:t>’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</w:rPr>
              <w:t>F</w:t>
            </w:r>
            <w:r w:rsidRPr="00F84660">
              <w:rPr>
                <w:rFonts w:ascii="Arial" w:hAnsi="Arial" w:cs="Arial"/>
                <w:b/>
                <w:spacing w:val="1"/>
              </w:rPr>
              <w:t>ee</w:t>
            </w:r>
            <w:r w:rsidRPr="00F84660">
              <w:rPr>
                <w:rFonts w:ascii="Arial" w:hAnsi="Arial" w:cs="Arial"/>
                <w:b/>
                <w:spacing w:val="-2"/>
              </w:rPr>
              <w:t>db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</w:rPr>
              <w:t>k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</w:rPr>
              <w:t>(</w:t>
            </w:r>
            <w:r w:rsidRPr="00F84660">
              <w:rPr>
                <w:rFonts w:ascii="Arial" w:hAnsi="Arial" w:cs="Arial"/>
                <w:spacing w:val="-5"/>
              </w:rPr>
              <w:t>I</w:t>
            </w:r>
            <w:r w:rsidRPr="00F84660">
              <w:rPr>
                <w:rFonts w:ascii="Arial" w:hAnsi="Arial" w:cs="Arial"/>
              </w:rPr>
              <w:t xml:space="preserve">t </w:t>
            </w:r>
            <w:r w:rsidRPr="00F84660">
              <w:rPr>
                <w:rFonts w:ascii="Arial" w:hAnsi="Arial" w:cs="Arial"/>
                <w:spacing w:val="1"/>
              </w:rPr>
              <w:t>i</w:t>
            </w:r>
            <w:r w:rsidRPr="00F84660">
              <w:rPr>
                <w:rFonts w:ascii="Arial" w:hAnsi="Arial" w:cs="Arial"/>
              </w:rPr>
              <w:t>s</w:t>
            </w:r>
            <w:r w:rsidRPr="00F84660">
              <w:rPr>
                <w:rFonts w:ascii="Arial" w:hAnsi="Arial" w:cs="Arial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spacing w:val="1"/>
              </w:rPr>
              <w:t>m</w:t>
            </w:r>
            <w:r w:rsidRPr="00F84660">
              <w:rPr>
                <w:rFonts w:ascii="Arial" w:hAnsi="Arial" w:cs="Arial"/>
                <w:spacing w:val="-3"/>
              </w:rPr>
              <w:t>a</w:t>
            </w:r>
            <w:r w:rsidRPr="00F84660">
              <w:rPr>
                <w:rFonts w:ascii="Arial" w:hAnsi="Arial" w:cs="Arial"/>
              </w:rPr>
              <w:t>nd</w:t>
            </w:r>
            <w:r w:rsidRPr="00F84660">
              <w:rPr>
                <w:rFonts w:ascii="Arial" w:hAnsi="Arial" w:cs="Arial"/>
                <w:spacing w:val="1"/>
              </w:rPr>
              <w:t>at</w:t>
            </w:r>
            <w:r w:rsidRPr="00F84660">
              <w:rPr>
                <w:rFonts w:ascii="Arial" w:hAnsi="Arial" w:cs="Arial"/>
                <w:spacing w:val="-10"/>
              </w:rPr>
              <w:t>o</w:t>
            </w:r>
            <w:r w:rsidRPr="00F84660">
              <w:rPr>
                <w:rFonts w:ascii="Arial" w:hAnsi="Arial" w:cs="Arial"/>
                <w:spacing w:val="5"/>
              </w:rPr>
              <w:t>r</w:t>
            </w:r>
            <w:r w:rsidRPr="00F84660">
              <w:rPr>
                <w:rFonts w:ascii="Arial" w:hAnsi="Arial" w:cs="Arial"/>
              </w:rPr>
              <w:t>y</w:t>
            </w:r>
            <w:r w:rsidRPr="00F84660">
              <w:rPr>
                <w:rFonts w:ascii="Arial" w:hAnsi="Arial" w:cs="Arial"/>
                <w:spacing w:val="-6"/>
              </w:rPr>
              <w:t xml:space="preserve"> </w:t>
            </w:r>
            <w:r w:rsidRPr="00F84660">
              <w:rPr>
                <w:rFonts w:ascii="Arial" w:hAnsi="Arial" w:cs="Arial"/>
                <w:spacing w:val="1"/>
              </w:rPr>
              <w:t>t</w:t>
            </w:r>
            <w:r w:rsidRPr="00F84660">
              <w:rPr>
                <w:rFonts w:ascii="Arial" w:hAnsi="Arial" w:cs="Arial"/>
              </w:rPr>
              <w:t>h</w:t>
            </w:r>
            <w:r w:rsidRPr="00F84660">
              <w:rPr>
                <w:rFonts w:ascii="Arial" w:hAnsi="Arial" w:cs="Arial"/>
                <w:spacing w:val="1"/>
              </w:rPr>
              <w:t>a</w:t>
            </w:r>
            <w:r w:rsidRPr="00F84660">
              <w:rPr>
                <w:rFonts w:ascii="Arial" w:hAnsi="Arial" w:cs="Arial"/>
              </w:rPr>
              <w:t xml:space="preserve">t </w:t>
            </w:r>
            <w:r w:rsidRPr="00F84660">
              <w:rPr>
                <w:rFonts w:ascii="Arial" w:hAnsi="Arial" w:cs="Arial"/>
                <w:spacing w:val="1"/>
              </w:rPr>
              <w:t>a</w:t>
            </w:r>
            <w:r w:rsidRPr="00F84660">
              <w:rPr>
                <w:rFonts w:ascii="Arial" w:hAnsi="Arial" w:cs="Arial"/>
                <w:spacing w:val="-5"/>
              </w:rPr>
              <w:t>u</w:t>
            </w:r>
            <w:r w:rsidRPr="00F84660">
              <w:rPr>
                <w:rFonts w:ascii="Arial" w:hAnsi="Arial" w:cs="Arial"/>
                <w:spacing w:val="-3"/>
              </w:rPr>
              <w:t>t</w:t>
            </w:r>
            <w:r w:rsidRPr="00F84660">
              <w:rPr>
                <w:rFonts w:ascii="Arial" w:hAnsi="Arial" w:cs="Arial"/>
                <w:spacing w:val="5"/>
              </w:rPr>
              <w:t>h</w:t>
            </w:r>
            <w:r w:rsidRPr="00F84660">
              <w:rPr>
                <w:rFonts w:ascii="Arial" w:hAnsi="Arial" w:cs="Arial"/>
                <w:spacing w:val="-5"/>
              </w:rPr>
              <w:t>o</w:t>
            </w:r>
            <w:r w:rsidRPr="00F84660">
              <w:rPr>
                <w:rFonts w:ascii="Arial" w:hAnsi="Arial" w:cs="Arial"/>
                <w:spacing w:val="5"/>
              </w:rPr>
              <w:t>r</w:t>
            </w:r>
            <w:r w:rsidRPr="00F84660">
              <w:rPr>
                <w:rFonts w:ascii="Arial" w:hAnsi="Arial" w:cs="Arial"/>
              </w:rPr>
              <w:t>s</w:t>
            </w:r>
            <w:r w:rsidRPr="00F84660">
              <w:rPr>
                <w:rFonts w:ascii="Arial" w:hAnsi="Arial" w:cs="Arial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spacing w:val="-6"/>
              </w:rPr>
              <w:t>s</w:t>
            </w:r>
            <w:r w:rsidRPr="00F84660">
              <w:rPr>
                <w:rFonts w:ascii="Arial" w:hAnsi="Arial" w:cs="Arial"/>
                <w:spacing w:val="5"/>
              </w:rPr>
              <w:t>h</w:t>
            </w:r>
            <w:r w:rsidRPr="00F84660">
              <w:rPr>
                <w:rFonts w:ascii="Arial" w:hAnsi="Arial" w:cs="Arial"/>
                <w:spacing w:val="-5"/>
              </w:rPr>
              <w:t>o</w:t>
            </w:r>
            <w:r w:rsidRPr="00F84660">
              <w:rPr>
                <w:rFonts w:ascii="Arial" w:hAnsi="Arial" w:cs="Arial"/>
              </w:rPr>
              <w:t>u</w:t>
            </w:r>
            <w:r w:rsidRPr="00F84660">
              <w:rPr>
                <w:rFonts w:ascii="Arial" w:hAnsi="Arial" w:cs="Arial"/>
                <w:spacing w:val="1"/>
              </w:rPr>
              <w:t>l</w:t>
            </w:r>
            <w:r w:rsidRPr="00F84660">
              <w:rPr>
                <w:rFonts w:ascii="Arial" w:hAnsi="Arial" w:cs="Arial"/>
              </w:rPr>
              <w:t>d</w:t>
            </w:r>
            <w:r w:rsidRPr="00F84660">
              <w:rPr>
                <w:rFonts w:ascii="Arial" w:hAnsi="Arial" w:cs="Arial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spacing w:val="-6"/>
              </w:rPr>
              <w:t>w</w:t>
            </w:r>
            <w:r w:rsidRPr="00F84660">
              <w:rPr>
                <w:rFonts w:ascii="Arial" w:hAnsi="Arial" w:cs="Arial"/>
                <w:spacing w:val="5"/>
              </w:rPr>
              <w:t>r</w:t>
            </w:r>
            <w:r w:rsidRPr="00F84660">
              <w:rPr>
                <w:rFonts w:ascii="Arial" w:hAnsi="Arial" w:cs="Arial"/>
                <w:spacing w:val="-3"/>
              </w:rPr>
              <w:t>it</w:t>
            </w:r>
            <w:r w:rsidRPr="00F84660">
              <w:rPr>
                <w:rFonts w:ascii="Arial" w:hAnsi="Arial" w:cs="Arial"/>
              </w:rPr>
              <w:t>e</w:t>
            </w:r>
            <w:r w:rsidRPr="00F84660">
              <w:rPr>
                <w:rFonts w:ascii="Arial" w:hAnsi="Arial" w:cs="Arial"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</w:rPr>
              <w:t>h</w:t>
            </w:r>
            <w:r w:rsidRPr="00F84660">
              <w:rPr>
                <w:rFonts w:ascii="Arial" w:hAnsi="Arial" w:cs="Arial"/>
                <w:spacing w:val="1"/>
              </w:rPr>
              <w:t>i</w:t>
            </w:r>
            <w:r w:rsidRPr="00F84660">
              <w:rPr>
                <w:rFonts w:ascii="Arial" w:hAnsi="Arial" w:cs="Arial"/>
                <w:spacing w:val="-2"/>
              </w:rPr>
              <w:t>s</w:t>
            </w:r>
            <w:r w:rsidRPr="00F84660">
              <w:rPr>
                <w:rFonts w:ascii="Arial" w:hAnsi="Arial" w:cs="Arial"/>
                <w:spacing w:val="-3"/>
                <w:w w:val="101"/>
              </w:rPr>
              <w:t>/</w:t>
            </w:r>
            <w:r w:rsidRPr="00F84660">
              <w:rPr>
                <w:rFonts w:ascii="Arial" w:hAnsi="Arial" w:cs="Arial"/>
                <w:spacing w:val="5"/>
              </w:rPr>
              <w:t>h</w:t>
            </w:r>
            <w:r w:rsidRPr="00F84660">
              <w:rPr>
                <w:rFonts w:ascii="Arial" w:hAnsi="Arial" w:cs="Arial"/>
                <w:spacing w:val="-8"/>
                <w:w w:val="101"/>
              </w:rPr>
              <w:t>e</w:t>
            </w:r>
            <w:r w:rsidRPr="00F84660">
              <w:rPr>
                <w:rFonts w:ascii="Arial" w:hAnsi="Arial" w:cs="Arial"/>
              </w:rPr>
              <w:t>r</w:t>
            </w:r>
          </w:p>
          <w:p w:rsidR="00D66F53" w:rsidRPr="00F84660" w:rsidRDefault="0051416F">
            <w:pPr>
              <w:spacing w:before="15"/>
              <w:ind w:left="100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spacing w:val="-5"/>
              </w:rPr>
              <w:t>f</w:t>
            </w:r>
            <w:r w:rsidRPr="00F84660">
              <w:rPr>
                <w:rFonts w:ascii="Arial" w:hAnsi="Arial" w:cs="Arial"/>
                <w:spacing w:val="1"/>
              </w:rPr>
              <w:t>e</w:t>
            </w:r>
            <w:r w:rsidRPr="00F84660">
              <w:rPr>
                <w:rFonts w:ascii="Arial" w:hAnsi="Arial" w:cs="Arial"/>
                <w:spacing w:val="-3"/>
              </w:rPr>
              <w:t>e</w:t>
            </w:r>
            <w:r w:rsidRPr="00F84660">
              <w:rPr>
                <w:rFonts w:ascii="Arial" w:hAnsi="Arial" w:cs="Arial"/>
                <w:spacing w:val="5"/>
              </w:rPr>
              <w:t>d</w:t>
            </w:r>
            <w:r w:rsidRPr="00F84660">
              <w:rPr>
                <w:rFonts w:ascii="Arial" w:hAnsi="Arial" w:cs="Arial"/>
                <w:spacing w:val="-5"/>
              </w:rPr>
              <w:t>b</w:t>
            </w:r>
            <w:r w:rsidRPr="00F84660">
              <w:rPr>
                <w:rFonts w:ascii="Arial" w:hAnsi="Arial" w:cs="Arial"/>
                <w:spacing w:val="1"/>
              </w:rPr>
              <w:t>a</w:t>
            </w:r>
            <w:r w:rsidRPr="00F84660">
              <w:rPr>
                <w:rFonts w:ascii="Arial" w:hAnsi="Arial" w:cs="Arial"/>
                <w:spacing w:val="-3"/>
              </w:rPr>
              <w:t>c</w:t>
            </w:r>
            <w:r w:rsidRPr="00F84660">
              <w:rPr>
                <w:rFonts w:ascii="Arial" w:hAnsi="Arial" w:cs="Arial"/>
              </w:rPr>
              <w:t>k</w:t>
            </w:r>
            <w:r w:rsidRPr="00F84660">
              <w:rPr>
                <w:rFonts w:ascii="Arial" w:hAnsi="Arial" w:cs="Arial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spacing w:val="5"/>
              </w:rPr>
              <w:t>h</w:t>
            </w:r>
            <w:r w:rsidRPr="00F84660">
              <w:rPr>
                <w:rFonts w:ascii="Arial" w:hAnsi="Arial" w:cs="Arial"/>
                <w:spacing w:val="-8"/>
                <w:w w:val="101"/>
              </w:rPr>
              <w:t>e</w:t>
            </w:r>
            <w:r w:rsidRPr="00F84660">
              <w:rPr>
                <w:rFonts w:ascii="Arial" w:hAnsi="Arial" w:cs="Arial"/>
                <w:spacing w:val="5"/>
              </w:rPr>
              <w:t>r</w:t>
            </w:r>
            <w:r w:rsidRPr="00F84660">
              <w:rPr>
                <w:rFonts w:ascii="Arial" w:hAnsi="Arial" w:cs="Arial"/>
                <w:spacing w:val="-3"/>
                <w:w w:val="101"/>
              </w:rPr>
              <w:t>e</w:t>
            </w:r>
            <w:r w:rsidRPr="00F84660">
              <w:rPr>
                <w:rFonts w:ascii="Arial" w:hAnsi="Arial" w:cs="Arial"/>
              </w:rPr>
              <w:t>)</w:t>
            </w:r>
          </w:p>
        </w:tc>
      </w:tr>
      <w:tr w:rsidR="00D66F53" w:rsidRPr="00F84660">
        <w:trPr>
          <w:trHeight w:hRule="exact" w:val="194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" w:line="220" w:lineRule="exact"/>
              <w:ind w:left="463" w:right="229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3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</w:rPr>
              <w:t>le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w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  <w:spacing w:val="-3"/>
              </w:rPr>
              <w:t>i</w:t>
            </w:r>
            <w:r w:rsidRPr="00F84660">
              <w:rPr>
                <w:rFonts w:ascii="Arial" w:hAnsi="Arial" w:cs="Arial"/>
                <w:b/>
              </w:rPr>
              <w:t>te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f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w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6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2"/>
              </w:rPr>
              <w:t>e</w:t>
            </w:r>
            <w:r w:rsidRPr="00F84660">
              <w:rPr>
                <w:rFonts w:ascii="Arial" w:hAnsi="Arial" w:cs="Arial"/>
                <w:b/>
                <w:spacing w:val="-6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</w:rPr>
              <w:t>ce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</w:rPr>
              <w:t>r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ga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  <w:spacing w:val="-6"/>
              </w:rPr>
              <w:t>d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g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6"/>
              </w:rPr>
              <w:t>h</w:t>
            </w:r>
            <w:r w:rsidRPr="00F84660">
              <w:rPr>
                <w:rFonts w:ascii="Arial" w:hAnsi="Arial" w:cs="Arial"/>
                <w:b/>
              </w:rPr>
              <w:t xml:space="preserve">e 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F84660">
              <w:rPr>
                <w:rFonts w:ascii="Arial" w:hAnsi="Arial" w:cs="Arial"/>
                <w:b/>
              </w:rPr>
              <w:t>ta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F84660">
              <w:rPr>
                <w:rFonts w:ascii="Arial" w:hAnsi="Arial" w:cs="Arial"/>
                <w:b/>
                <w:w w:val="101"/>
              </w:rPr>
              <w:t xml:space="preserve">e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cri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r</w:t>
            </w:r>
            <w:r w:rsidRPr="00F8466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ie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3"/>
              </w:rPr>
              <w:t>i</w:t>
            </w:r>
            <w:r w:rsidRPr="00F84660">
              <w:rPr>
                <w:rFonts w:ascii="Arial" w:hAnsi="Arial" w:cs="Arial"/>
                <w:b/>
              </w:rPr>
              <w:t>c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  <w:spacing w:val="-5"/>
              </w:rPr>
              <w:t>om</w:t>
            </w:r>
            <w:r w:rsidRPr="00F84660">
              <w:rPr>
                <w:rFonts w:ascii="Arial" w:hAnsi="Arial" w:cs="Arial"/>
                <w:b/>
              </w:rPr>
              <w:t>m</w:t>
            </w:r>
            <w:r w:rsidRPr="00F84660">
              <w:rPr>
                <w:rFonts w:ascii="Arial" w:hAnsi="Arial" w:cs="Arial"/>
                <w:b/>
                <w:spacing w:val="-2"/>
              </w:rPr>
              <w:t>un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ty.</w:t>
            </w:r>
            <w:r w:rsidRPr="00F8466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 xml:space="preserve">A 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m</w:t>
            </w:r>
            <w:r w:rsidRPr="00F84660">
              <w:rPr>
                <w:rFonts w:ascii="Arial" w:hAnsi="Arial" w:cs="Arial"/>
                <w:b/>
                <w:spacing w:val="-2"/>
              </w:rPr>
              <w:t>u</w:t>
            </w:r>
            <w:r w:rsidRPr="00F84660">
              <w:rPr>
                <w:rFonts w:ascii="Arial" w:hAnsi="Arial" w:cs="Arial"/>
                <w:b/>
              </w:rPr>
              <w:t>m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3-4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</w:rPr>
              <w:t>ay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b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re</w:t>
            </w:r>
            <w:r w:rsidRPr="00F84660">
              <w:rPr>
                <w:rFonts w:ascii="Arial" w:hAnsi="Arial" w:cs="Arial"/>
                <w:b/>
                <w:spacing w:val="-2"/>
              </w:rPr>
              <w:t>q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1"/>
              </w:rPr>
              <w:t>ire</w:t>
            </w:r>
            <w:r w:rsidRPr="00F84660">
              <w:rPr>
                <w:rFonts w:ascii="Arial" w:hAnsi="Arial" w:cs="Arial"/>
                <w:b/>
              </w:rPr>
              <w:t>d f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r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</w:p>
          <w:p w:rsidR="00D66F53" w:rsidRPr="00F84660" w:rsidRDefault="0051416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 w:right="64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2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pt</w:t>
            </w:r>
            <w:r w:rsidRPr="00F84660">
              <w:rPr>
                <w:rFonts w:ascii="Arial" w:hAnsi="Arial" w:cs="Arial"/>
                <w:color w:val="771F6C"/>
                <w:spacing w:val="1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2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1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3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2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ul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3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g</w:t>
            </w:r>
          </w:p>
          <w:p w:rsidR="00D66F53" w:rsidRPr="00F84660" w:rsidRDefault="0051416F">
            <w:pPr>
              <w:spacing w:before="3" w:line="320" w:lineRule="exact"/>
              <w:ind w:left="325" w:right="55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eed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-</w:t>
            </w:r>
            <w:r w:rsidRPr="00F84660">
              <w:rPr>
                <w:rFonts w:ascii="Arial" w:hAnsi="Arial" w:cs="Arial"/>
                <w:color w:val="771F6C"/>
              </w:rPr>
              <w:t>bo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ung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z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 by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ing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 xml:space="preserve"> </w:t>
            </w:r>
            <w:proofErr w:type="gramStart"/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proofErr w:type="gramEnd"/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r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 xml:space="preserve">. </w:t>
            </w:r>
            <w:r w:rsidRPr="00F84660">
              <w:rPr>
                <w:rFonts w:ascii="Arial" w:hAnsi="Arial" w:cs="Arial"/>
                <w:color w:val="771F6C"/>
                <w:spacing w:val="3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po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1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ng b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tw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ee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ung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ac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iv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 xml:space="preserve">y </w:t>
            </w:r>
            <w:proofErr w:type="gramStart"/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 xml:space="preserve">d </w:t>
            </w:r>
            <w:r w:rsidRPr="00F84660">
              <w:rPr>
                <w:rFonts w:ascii="Arial" w:hAnsi="Arial" w:cs="Arial"/>
                <w:color w:val="771F6C"/>
                <w:spacing w:val="3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</w:rPr>
              <w:t>hyto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x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proofErr w:type="gramEnd"/>
            <w:r w:rsidRPr="00F84660">
              <w:rPr>
                <w:rFonts w:ascii="Arial" w:hAnsi="Arial" w:cs="Arial"/>
                <w:color w:val="771F6C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3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 xml:space="preserve">l </w:t>
            </w:r>
            <w:r w:rsidRPr="00F84660">
              <w:rPr>
                <w:rFonts w:ascii="Arial" w:hAnsi="Arial" w:cs="Arial"/>
                <w:color w:val="771F6C"/>
                <w:spacing w:val="2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r </w:t>
            </w:r>
            <w:r w:rsidRPr="00F84660">
              <w:rPr>
                <w:rFonts w:ascii="Arial" w:hAnsi="Arial" w:cs="Arial"/>
                <w:color w:val="771F6C"/>
                <w:spacing w:val="3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2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ul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. </w:t>
            </w:r>
            <w:r w:rsidRPr="00F84660">
              <w:rPr>
                <w:rFonts w:ascii="Arial" w:hAnsi="Arial" w:cs="Arial"/>
                <w:color w:val="771F6C"/>
                <w:spacing w:val="35"/>
              </w:rPr>
              <w:t xml:space="preserve"> </w:t>
            </w:r>
            <w:proofErr w:type="gramStart"/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3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proofErr w:type="gramEnd"/>
            <w:r w:rsidRPr="00F84660">
              <w:rPr>
                <w:rFonts w:ascii="Arial" w:hAnsi="Arial" w:cs="Arial"/>
                <w:color w:val="771F6C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3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 xml:space="preserve">in </w:t>
            </w:r>
            <w:r w:rsidRPr="00F84660">
              <w:rPr>
                <w:rFonts w:ascii="Arial" w:hAnsi="Arial" w:cs="Arial"/>
                <w:color w:val="771F6C"/>
                <w:spacing w:val="3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</w:p>
          <w:p w:rsidR="00D66F53" w:rsidRPr="00F84660" w:rsidRDefault="0051416F">
            <w:pPr>
              <w:spacing w:before="4" w:line="320" w:lineRule="exact"/>
              <w:ind w:left="325" w:right="53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pt  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igh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 xml:space="preserve">s  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po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 xml:space="preserve">e 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f  </w:t>
            </w:r>
            <w:r w:rsidRPr="00F84660">
              <w:rPr>
                <w:rFonts w:ascii="Arial" w:hAnsi="Arial" w:cs="Arial"/>
                <w:color w:val="771F6C"/>
                <w:spacing w:val="1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od  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proofErr w:type="gramStart"/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y</w:t>
            </w:r>
            <w:r w:rsidRPr="00F84660">
              <w:rPr>
                <w:rFonts w:ascii="Arial" w:hAnsi="Arial" w:cs="Arial"/>
                <w:color w:val="771F6C"/>
              </w:rPr>
              <w:t xml:space="preserve">,  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proofErr w:type="gramEnd"/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 xml:space="preserve">ing  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ic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 d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ce</w:t>
            </w:r>
            <w:r w:rsidRPr="00F84660">
              <w:rPr>
                <w:rFonts w:ascii="Arial" w:hAnsi="Arial" w:cs="Arial"/>
                <w:color w:val="771F6C"/>
              </w:rPr>
              <w:t>,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nd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ot</w:t>
            </w:r>
            <w:r w:rsidRPr="00F84660">
              <w:rPr>
                <w:rFonts w:ascii="Arial" w:hAnsi="Arial" w:cs="Arial"/>
                <w:color w:val="771F6C"/>
              </w:rPr>
              <w:t>ing</w:t>
            </w:r>
            <w:r w:rsidRPr="00F84660">
              <w:rPr>
                <w:rFonts w:ascii="Arial" w:hAnsi="Arial" w:cs="Arial"/>
                <w:color w:val="771F6C"/>
                <w:spacing w:val="-1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nvi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-2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206365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 xml:space="preserve">The manuscript </w:t>
            </w:r>
            <w:proofErr w:type="gramStart"/>
            <w:r w:rsidRPr="00F84660">
              <w:rPr>
                <w:rFonts w:ascii="Arial" w:hAnsi="Arial" w:cs="Arial"/>
              </w:rPr>
              <w:t>address</w:t>
            </w:r>
            <w:proofErr w:type="gramEnd"/>
            <w:r w:rsidRPr="00F84660">
              <w:rPr>
                <w:rFonts w:ascii="Arial" w:hAnsi="Arial" w:cs="Arial"/>
              </w:rPr>
              <w:t xml:space="preserve"> agricultural challenges associated with seed borne pathogen using maize as a model were NON with silver nanoparticles serve as treatment plan. The findings will birth a model for reducing environmental pollution via pesticide residue while also promoting food security and balancing the ecosystem.</w:t>
            </w:r>
          </w:p>
        </w:tc>
      </w:tr>
      <w:tr w:rsidR="00D66F53" w:rsidRPr="00F84660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3"/>
              </w:rPr>
              <w:t>l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6"/>
              </w:rPr>
              <w:t>h</w:t>
            </w:r>
            <w:r w:rsidRPr="00F84660">
              <w:rPr>
                <w:rFonts w:ascii="Arial" w:hAnsi="Arial" w:cs="Arial"/>
                <w:b/>
              </w:rPr>
              <w:t>e 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l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</w:rPr>
              <w:t>ta</w:t>
            </w:r>
            <w:r w:rsidRPr="00F84660">
              <w:rPr>
                <w:rFonts w:ascii="Arial" w:hAnsi="Arial" w:cs="Arial"/>
                <w:b/>
                <w:spacing w:val="-2"/>
              </w:rPr>
              <w:t>b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F84660">
              <w:rPr>
                <w:rFonts w:ascii="Arial" w:hAnsi="Arial" w:cs="Arial"/>
                <w:b/>
              </w:rPr>
              <w:t>?</w:t>
            </w:r>
          </w:p>
          <w:p w:rsidR="00D66F53" w:rsidRPr="00F84660" w:rsidRDefault="0051416F">
            <w:pPr>
              <w:ind w:left="463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</w:rPr>
              <w:t>(</w:t>
            </w: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</w:rPr>
              <w:t>le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6"/>
              </w:rPr>
              <w:t>s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gg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an</w:t>
            </w:r>
            <w:r w:rsidRPr="00F8466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l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er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a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v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3"/>
              </w:rPr>
              <w:t>l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F8466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D66F53">
            <w:pPr>
              <w:spacing w:before="3" w:line="220" w:lineRule="exact"/>
              <w:rPr>
                <w:rFonts w:ascii="Arial" w:hAnsi="Arial" w:cs="Arial"/>
              </w:rPr>
            </w:pPr>
          </w:p>
          <w:p w:rsidR="00D66F53" w:rsidRPr="00F84660" w:rsidRDefault="0051416F">
            <w:pPr>
              <w:ind w:left="325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 xml:space="preserve"> s</w:t>
            </w:r>
            <w:r w:rsidRPr="00F84660">
              <w:rPr>
                <w:rFonts w:ascii="Arial" w:hAnsi="Arial" w:cs="Arial"/>
                <w:color w:val="771F6C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ta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b</w:t>
            </w:r>
            <w:r w:rsidRPr="00F84660">
              <w:rPr>
                <w:rFonts w:ascii="Arial" w:hAnsi="Arial" w:cs="Arial"/>
                <w:color w:val="771F6C"/>
              </w:rPr>
              <w:t>le</w:t>
            </w:r>
            <w:r w:rsidRPr="00F84660">
              <w:rPr>
                <w:rFonts w:ascii="Arial" w:hAnsi="Arial" w:cs="Arial"/>
                <w:color w:val="771F6C"/>
                <w:spacing w:val="-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le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ts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ll</w:t>
            </w:r>
            <w:r w:rsidRPr="00F84660">
              <w:rPr>
                <w:rFonts w:ascii="Arial" w:hAnsi="Arial" w:cs="Arial"/>
                <w:color w:val="771F6C"/>
                <w:spacing w:val="-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ll</w:t>
            </w:r>
            <w:r w:rsidRPr="00F84660">
              <w:rPr>
                <w:rFonts w:ascii="Arial" w:hAnsi="Arial" w:cs="Arial"/>
                <w:color w:val="771F6C"/>
                <w:spacing w:val="-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nt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B76B3E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 xml:space="preserve">The title of the article rightly aligns with the content of the manuscript. </w:t>
            </w:r>
          </w:p>
        </w:tc>
      </w:tr>
      <w:tr w:rsidR="00D66F53" w:rsidRPr="00F84660">
        <w:trPr>
          <w:trHeight w:hRule="exact" w:val="148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" w:line="220" w:lineRule="exact"/>
              <w:ind w:left="463" w:right="192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bs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3"/>
              </w:rPr>
              <w:t>i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  <w:spacing w:val="-3"/>
              </w:rPr>
              <w:t>l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  <w:spacing w:val="-5"/>
              </w:rPr>
              <w:t>om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</w:rPr>
              <w:t>re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ns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v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?</w:t>
            </w:r>
            <w:r w:rsidRPr="00F8466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D</w:t>
            </w:r>
            <w:r w:rsidRPr="00F84660">
              <w:rPr>
                <w:rFonts w:ascii="Arial" w:hAnsi="Arial" w:cs="Arial"/>
                <w:b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y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 xml:space="preserve">u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gg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dd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n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(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r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d</w:t>
            </w:r>
            <w:r w:rsidRPr="00F84660">
              <w:rPr>
                <w:rFonts w:ascii="Arial" w:hAnsi="Arial" w:cs="Arial"/>
                <w:b/>
                <w:spacing w:val="-3"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>le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)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o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ts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n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6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</w:rPr>
              <w:t xml:space="preserve">s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ec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?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</w:rPr>
              <w:t>Pl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w</w:t>
            </w:r>
            <w:r w:rsidRPr="00F84660">
              <w:rPr>
                <w:rFonts w:ascii="Arial" w:hAnsi="Arial" w:cs="Arial"/>
                <w:b/>
                <w:spacing w:val="-3"/>
              </w:rPr>
              <w:t>r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te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y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r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gg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ere</w:t>
            </w:r>
            <w:r w:rsidRPr="00F8466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 w:right="62"/>
              <w:jc w:val="both"/>
              <w:rPr>
                <w:rFonts w:ascii="Arial" w:hAnsi="Arial" w:cs="Arial"/>
              </w:rPr>
            </w:pPr>
            <w:proofErr w:type="gramStart"/>
            <w:r w:rsidRPr="00F84660">
              <w:rPr>
                <w:rFonts w:ascii="Arial" w:hAnsi="Arial" w:cs="Arial"/>
                <w:color w:val="771F6C"/>
              </w:rPr>
              <w:t>Al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ugh </w:t>
            </w:r>
            <w:r w:rsidRPr="00F84660">
              <w:rPr>
                <w:rFonts w:ascii="Arial" w:hAnsi="Arial" w:cs="Arial"/>
                <w:color w:val="771F6C"/>
                <w:spacing w:val="4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proofErr w:type="gramEnd"/>
            <w:r w:rsidRPr="00F84660">
              <w:rPr>
                <w:rFonts w:ascii="Arial" w:hAnsi="Arial" w:cs="Arial"/>
                <w:color w:val="771F6C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5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 xml:space="preserve">t </w:t>
            </w:r>
            <w:r w:rsidRPr="00F84660">
              <w:rPr>
                <w:rFonts w:ascii="Arial" w:hAnsi="Arial" w:cs="Arial"/>
                <w:color w:val="771F6C"/>
                <w:spacing w:val="4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5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ll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-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d, </w:t>
            </w:r>
            <w:r w:rsidRPr="00F84660">
              <w:rPr>
                <w:rFonts w:ascii="Arial" w:hAnsi="Arial" w:cs="Arial"/>
                <w:color w:val="771F6C"/>
                <w:spacing w:val="4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t </w:t>
            </w:r>
            <w:r w:rsidRPr="00F84660">
              <w:rPr>
                <w:rFonts w:ascii="Arial" w:hAnsi="Arial" w:cs="Arial"/>
                <w:color w:val="771F6C"/>
                <w:spacing w:val="5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ca</w:t>
            </w:r>
            <w:r w:rsidRPr="00F84660">
              <w:rPr>
                <w:rFonts w:ascii="Arial" w:hAnsi="Arial" w:cs="Arial"/>
                <w:color w:val="771F6C"/>
              </w:rPr>
              <w:t xml:space="preserve">n </w:t>
            </w:r>
            <w:r w:rsidRPr="00F84660">
              <w:rPr>
                <w:rFonts w:ascii="Arial" w:hAnsi="Arial" w:cs="Arial"/>
                <w:color w:val="771F6C"/>
                <w:spacing w:val="4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 xml:space="preserve">be </w:t>
            </w:r>
            <w:r w:rsidRPr="00F84660">
              <w:rPr>
                <w:rFonts w:ascii="Arial" w:hAnsi="Arial" w:cs="Arial"/>
                <w:color w:val="771F6C"/>
                <w:spacing w:val="5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r </w:t>
            </w:r>
            <w:r w:rsidRPr="00F84660">
              <w:rPr>
                <w:rFonts w:ascii="Arial" w:hAnsi="Arial" w:cs="Arial"/>
                <w:color w:val="771F6C"/>
                <w:spacing w:val="4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d </w:t>
            </w:r>
            <w:r w:rsidRPr="00F84660">
              <w:rPr>
                <w:rFonts w:ascii="Arial" w:hAnsi="Arial" w:cs="Arial"/>
                <w:color w:val="771F6C"/>
                <w:spacing w:val="4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>b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</w:p>
          <w:p w:rsidR="00D66F53" w:rsidRPr="00F84660" w:rsidRDefault="0051416F">
            <w:pPr>
              <w:spacing w:before="3" w:line="320" w:lineRule="exact"/>
              <w:ind w:left="325" w:right="54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ning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ut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k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ing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n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y</w:t>
            </w:r>
            <w:r w:rsidRPr="00F84660">
              <w:rPr>
                <w:rFonts w:ascii="Arial" w:hAnsi="Arial" w:cs="Arial"/>
                <w:color w:val="771F6C"/>
              </w:rPr>
              <w:t>,</w:t>
            </w:r>
            <w:r w:rsidRPr="00F84660">
              <w:rPr>
                <w:rFonts w:ascii="Arial" w:hAnsi="Arial" w:cs="Arial"/>
                <w:color w:val="771F6C"/>
                <w:spacing w:val="1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ff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ung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 xml:space="preserve">l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ac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vi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 xml:space="preserve">y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ll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ing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1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z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ta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b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 xml:space="preserve">he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ac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or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ss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71F" w:rsidRPr="00F84660" w:rsidRDefault="0051671F" w:rsidP="0051671F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>We have revised the Abstract to include particle size (44.58 nm), stability (PDI = 0.945), complete inhibition of all tested fungi, and dose-dependent germination effects (stimulation at low doses, phytotoxicity at high doses).</w:t>
            </w:r>
          </w:p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</w:tr>
      <w:tr w:rsidR="00D66F53" w:rsidRPr="00F84660">
        <w:trPr>
          <w:trHeight w:hRule="exact" w:val="184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" w:line="220" w:lineRule="exact"/>
              <w:ind w:left="463" w:right="341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cri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ie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3"/>
              </w:rPr>
              <w:t>i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3"/>
              </w:rPr>
              <w:t>l</w:t>
            </w:r>
            <w:r w:rsidRPr="00F84660">
              <w:rPr>
                <w:rFonts w:ascii="Arial" w:hAnsi="Arial" w:cs="Arial"/>
                <w:b/>
                <w:spacing w:val="1"/>
              </w:rPr>
              <w:t>l</w:t>
            </w:r>
            <w:r w:rsidRPr="00F84660">
              <w:rPr>
                <w:rFonts w:ascii="Arial" w:hAnsi="Arial" w:cs="Arial"/>
                <w:b/>
                <w:spacing w:val="-5"/>
              </w:rPr>
              <w:t>y</w:t>
            </w:r>
            <w:r w:rsidRPr="00F84660">
              <w:rPr>
                <w:rFonts w:ascii="Arial" w:hAnsi="Arial" w:cs="Arial"/>
                <w:b/>
              </w:rPr>
              <w:t>,</w:t>
            </w:r>
            <w:r w:rsidRPr="00F8466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1"/>
              </w:rPr>
              <w:t>rr</w:t>
            </w:r>
            <w:r w:rsidRPr="00F84660">
              <w:rPr>
                <w:rFonts w:ascii="Arial" w:hAnsi="Arial" w:cs="Arial"/>
                <w:b/>
                <w:spacing w:val="-3"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</w:rPr>
              <w:t>t?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</w:rPr>
              <w:t>le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6"/>
              </w:rPr>
              <w:t>s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6"/>
              </w:rPr>
              <w:t>w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w w:val="101"/>
              </w:rPr>
              <w:t xml:space="preserve">e 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F8466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F8466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 w:right="69"/>
              <w:jc w:val="both"/>
              <w:rPr>
                <w:rFonts w:ascii="Arial" w:hAnsi="Arial" w:cs="Arial"/>
              </w:rPr>
            </w:pPr>
            <w:proofErr w:type="gramStart"/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dopted</w:t>
            </w:r>
            <w:proofErr w:type="gramEnd"/>
            <w:r w:rsidRPr="00F84660">
              <w:rPr>
                <w:rFonts w:ascii="Arial" w:hAnsi="Arial" w:cs="Arial"/>
                <w:color w:val="771F6C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6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ou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 xml:space="preserve">d 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 xml:space="preserve">h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op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r 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ont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 xml:space="preserve">,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nd</w:t>
            </w:r>
          </w:p>
          <w:p w:rsidR="00D66F53" w:rsidRPr="00F84660" w:rsidRDefault="0051416F">
            <w:pPr>
              <w:ind w:left="325" w:right="52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-4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-4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+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 xml:space="preserve">.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proofErr w:type="gramStart"/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ti</w:t>
            </w:r>
            <w:proofErr w:type="gramEnd"/>
            <w:r w:rsidRPr="00F84660">
              <w:rPr>
                <w:rFonts w:ascii="Arial" w:hAnsi="Arial" w:cs="Arial"/>
                <w:color w:val="771F6C"/>
                <w:spacing w:val="3"/>
              </w:rPr>
              <w:t>-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un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6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 xml:space="preserve">&amp; </w:t>
            </w:r>
            <w:r w:rsidRPr="00F84660">
              <w:rPr>
                <w:rFonts w:ascii="Arial" w:hAnsi="Arial" w:cs="Arial"/>
                <w:color w:val="771F6C"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p</w:t>
            </w:r>
            <w:r w:rsidRPr="00F84660">
              <w:rPr>
                <w:rFonts w:ascii="Arial" w:hAnsi="Arial" w:cs="Arial"/>
                <w:color w:val="771F6C"/>
              </w:rPr>
              <w:t>hyto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x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6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</w:rPr>
              <w:t xml:space="preserve">y 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op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y d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ig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d.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ug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2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te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k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ow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6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6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7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6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6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-</w:t>
            </w:r>
            <w:r w:rsidRPr="00F84660">
              <w:rPr>
                <w:rFonts w:ascii="Arial" w:hAnsi="Arial" w:cs="Arial"/>
                <w:color w:val="771F6C"/>
              </w:rPr>
              <w:t>te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5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ta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b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6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6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v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6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op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6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4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ula</w:t>
            </w:r>
            <w:r w:rsidRPr="00F84660">
              <w:rPr>
                <w:rFonts w:ascii="Arial" w:hAnsi="Arial" w:cs="Arial"/>
                <w:color w:val="771F6C"/>
                <w:spacing w:val="6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uld</w:t>
            </w:r>
            <w:r w:rsidRPr="00F84660">
              <w:rPr>
                <w:rFonts w:ascii="Arial" w:hAnsi="Arial" w:cs="Arial"/>
                <w:color w:val="771F6C"/>
                <w:spacing w:val="6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b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op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to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k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ow</w:t>
            </w:r>
            <w:r w:rsidRPr="00F84660">
              <w:rPr>
                <w:rFonts w:ascii="Arial" w:hAnsi="Arial" w:cs="Arial"/>
                <w:color w:val="771F6C"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71F" w:rsidRPr="00F84660" w:rsidRDefault="0051671F" w:rsidP="0051671F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>We have incorporated recommendations for field trials and long-term stability studies in the Conclusion to highlight the need for real-world validation and environmental safety assessment.</w:t>
            </w:r>
          </w:p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</w:tr>
      <w:tr w:rsidR="00D66F53" w:rsidRPr="00F84660">
        <w:trPr>
          <w:trHeight w:hRule="exact" w:val="98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" w:line="220" w:lineRule="exact"/>
              <w:ind w:left="463" w:right="383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3"/>
              </w:rPr>
              <w:t>r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3"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>re</w:t>
            </w:r>
            <w:r w:rsidRPr="00F84660">
              <w:rPr>
                <w:rFonts w:ascii="Arial" w:hAnsi="Arial" w:cs="Arial"/>
                <w:b/>
                <w:spacing w:val="-6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</w:rPr>
              <w:t>ce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ff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ie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t a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d</w:t>
            </w:r>
            <w:r w:rsidRPr="00F8466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  <w:spacing w:val="-3"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>ce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t?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y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u</w:t>
            </w:r>
            <w:r w:rsidRPr="00F8466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5"/>
              </w:rPr>
              <w:t>a</w:t>
            </w:r>
            <w:r w:rsidRPr="00F84660">
              <w:rPr>
                <w:rFonts w:ascii="Arial" w:hAnsi="Arial" w:cs="Arial"/>
                <w:b/>
                <w:spacing w:val="-5"/>
              </w:rPr>
              <w:t>v</w:t>
            </w:r>
            <w:r w:rsidRPr="00F84660">
              <w:rPr>
                <w:rFonts w:ascii="Arial" w:hAnsi="Arial" w:cs="Arial"/>
                <w:b/>
                <w:w w:val="101"/>
              </w:rPr>
              <w:t xml:space="preserve">e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gg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dd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 xml:space="preserve">al </w:t>
            </w:r>
            <w:r w:rsidRPr="00F84660">
              <w:rPr>
                <w:rFonts w:ascii="Arial" w:hAnsi="Arial" w:cs="Arial"/>
                <w:b/>
                <w:spacing w:val="1"/>
              </w:rPr>
              <w:t>re</w:t>
            </w:r>
            <w:r w:rsidRPr="00F84660">
              <w:rPr>
                <w:rFonts w:ascii="Arial" w:hAnsi="Arial" w:cs="Arial"/>
                <w:b/>
                <w:spacing w:val="-5"/>
              </w:rPr>
              <w:t>f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3"/>
              </w:rPr>
              <w:t>r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,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p</w:t>
            </w:r>
            <w:r w:rsidRPr="00F84660">
              <w:rPr>
                <w:rFonts w:ascii="Arial" w:hAnsi="Arial" w:cs="Arial"/>
                <w:b/>
                <w:spacing w:val="1"/>
              </w:rPr>
              <w:t>le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6"/>
              </w:rPr>
              <w:t>s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n 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1"/>
              </w:rPr>
              <w:t>e</w:t>
            </w:r>
            <w:r w:rsidRPr="00F84660">
              <w:rPr>
                <w:rFonts w:ascii="Arial" w:hAnsi="Arial" w:cs="Arial"/>
                <w:b/>
              </w:rPr>
              <w:t>m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</w:rPr>
              <w:t>n</w:t>
            </w:r>
            <w:r w:rsidRPr="00F8466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6"/>
              </w:rPr>
              <w:t>h</w:t>
            </w:r>
            <w:r w:rsidRPr="00F84660">
              <w:rPr>
                <w:rFonts w:ascii="Arial" w:hAnsi="Arial" w:cs="Arial"/>
                <w:b/>
              </w:rPr>
              <w:t xml:space="preserve">e </w:t>
            </w:r>
            <w:r w:rsidRPr="00F84660">
              <w:rPr>
                <w:rFonts w:ascii="Arial" w:hAnsi="Arial" w:cs="Arial"/>
                <w:b/>
                <w:spacing w:val="1"/>
              </w:rPr>
              <w:t>re</w:t>
            </w:r>
            <w:r w:rsidRPr="00F84660">
              <w:rPr>
                <w:rFonts w:ascii="Arial" w:hAnsi="Arial" w:cs="Arial"/>
                <w:b/>
                <w:spacing w:val="-5"/>
              </w:rPr>
              <w:t>v</w:t>
            </w:r>
            <w:r w:rsidRPr="00F84660">
              <w:rPr>
                <w:rFonts w:ascii="Arial" w:hAnsi="Arial" w:cs="Arial"/>
                <w:b/>
                <w:spacing w:val="1"/>
              </w:rPr>
              <w:t>ie</w:t>
            </w:r>
            <w:r w:rsidRPr="00F84660">
              <w:rPr>
                <w:rFonts w:ascii="Arial" w:hAnsi="Arial" w:cs="Arial"/>
                <w:b/>
              </w:rPr>
              <w:t>w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F84660">
              <w:rPr>
                <w:rFonts w:ascii="Arial" w:hAnsi="Arial" w:cs="Arial"/>
                <w:b/>
                <w:spacing w:val="-5"/>
              </w:rPr>
              <w:t>m</w:t>
            </w:r>
            <w:r w:rsidRPr="00F8466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1"/>
              </w:rPr>
              <w:t>Re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ce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ece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nd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(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2017–2024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)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  <w:p w:rsidR="00D66F53" w:rsidRPr="00F84660" w:rsidRDefault="0051416F">
            <w:pPr>
              <w:spacing w:before="3" w:line="320" w:lineRule="exact"/>
              <w:ind w:left="325" w:right="66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-4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ow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5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4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4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ce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5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on</w:t>
            </w:r>
            <w:r w:rsidRPr="00F84660">
              <w:rPr>
                <w:rFonts w:ascii="Arial" w:hAnsi="Arial" w:cs="Arial"/>
                <w:color w:val="771F6C"/>
                <w:spacing w:val="56"/>
              </w:rPr>
              <w:t xml:space="preserve"> </w:t>
            </w:r>
            <w:proofErr w:type="spellStart"/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mu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proofErr w:type="spellEnd"/>
            <w:r w:rsidRPr="00F84660">
              <w:rPr>
                <w:rFonts w:ascii="Arial" w:hAnsi="Arial" w:cs="Arial"/>
                <w:color w:val="771F6C"/>
                <w:spacing w:val="3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ee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5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ts</w:t>
            </w:r>
            <w:r w:rsidRPr="00F84660">
              <w:rPr>
                <w:rFonts w:ascii="Arial" w:hAnsi="Arial" w:cs="Arial"/>
                <w:color w:val="771F6C"/>
                <w:spacing w:val="5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5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5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ps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ould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x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B3E" w:rsidRPr="00F84660" w:rsidRDefault="00B76B3E" w:rsidP="00B76B3E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 xml:space="preserve">We have included additional references in the Introduction and Discussion that cover </w:t>
            </w:r>
            <w:proofErr w:type="spellStart"/>
            <w:r w:rsidRPr="00F84660">
              <w:rPr>
                <w:rFonts w:ascii="Arial" w:hAnsi="Arial" w:cs="Arial"/>
              </w:rPr>
              <w:t>nanoemulsion</w:t>
            </w:r>
            <w:proofErr w:type="spellEnd"/>
            <w:r w:rsidRPr="00F84660">
              <w:rPr>
                <w:rFonts w:ascii="Arial" w:hAnsi="Arial" w:cs="Arial"/>
              </w:rPr>
              <w:t xml:space="preserve"> applications in other crops (Costa et al., 2021; Ju et al., 2022).</w:t>
            </w:r>
          </w:p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</w:tr>
      <w:tr w:rsidR="00D66F53" w:rsidRPr="00F84660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before="2" w:line="220" w:lineRule="exact"/>
              <w:ind w:left="463" w:right="358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-2"/>
              </w:rPr>
              <w:t>I</w:t>
            </w:r>
            <w:r w:rsidRPr="00F84660">
              <w:rPr>
                <w:rFonts w:ascii="Arial" w:hAnsi="Arial" w:cs="Arial"/>
                <w:b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</w:rPr>
              <w:t>g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ag</w:t>
            </w:r>
            <w:r w:rsidRPr="00F84660">
              <w:rPr>
                <w:rFonts w:ascii="Arial" w:hAnsi="Arial" w:cs="Arial"/>
                <w:b/>
                <w:spacing w:val="1"/>
              </w:rPr>
              <w:t>e/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-5"/>
              </w:rPr>
              <w:t>g</w:t>
            </w:r>
            <w:r w:rsidRPr="00F84660">
              <w:rPr>
                <w:rFonts w:ascii="Arial" w:hAnsi="Arial" w:cs="Arial"/>
                <w:b/>
                <w:spacing w:val="1"/>
              </w:rPr>
              <w:t>li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</w:rPr>
              <w:t>h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q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li</w:t>
            </w:r>
            <w:r w:rsidRPr="00F84660">
              <w:rPr>
                <w:rFonts w:ascii="Arial" w:hAnsi="Arial" w:cs="Arial"/>
                <w:b/>
              </w:rPr>
              <w:t>ty</w:t>
            </w:r>
            <w:r w:rsidRPr="00F8466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t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r</w:t>
            </w:r>
            <w:r w:rsidRPr="00F84660">
              <w:rPr>
                <w:rFonts w:ascii="Arial" w:hAnsi="Arial" w:cs="Arial"/>
                <w:b/>
                <w:spacing w:val="-5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3"/>
              </w:rPr>
              <w:t>c</w:t>
            </w:r>
            <w:r w:rsidRPr="00F84660">
              <w:rPr>
                <w:rFonts w:ascii="Arial" w:hAnsi="Arial" w:cs="Arial"/>
                <w:b/>
                <w:spacing w:val="1"/>
              </w:rPr>
              <w:t>l</w:t>
            </w:r>
            <w:r w:rsidRPr="00F84660">
              <w:rPr>
                <w:rFonts w:ascii="Arial" w:hAnsi="Arial" w:cs="Arial"/>
                <w:b/>
              </w:rPr>
              <w:t>e</w:t>
            </w:r>
            <w:r w:rsidRPr="00F8466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F84660">
              <w:rPr>
                <w:rFonts w:ascii="Arial" w:hAnsi="Arial" w:cs="Arial"/>
                <w:b/>
              </w:rPr>
              <w:t>ta</w:t>
            </w:r>
            <w:r w:rsidRPr="00F84660">
              <w:rPr>
                <w:rFonts w:ascii="Arial" w:hAnsi="Arial" w:cs="Arial"/>
                <w:b/>
                <w:spacing w:val="-2"/>
              </w:rPr>
              <w:t>b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F84660">
              <w:rPr>
                <w:rFonts w:ascii="Arial" w:hAnsi="Arial" w:cs="Arial"/>
                <w:b/>
                <w:w w:val="101"/>
              </w:rPr>
              <w:t xml:space="preserve">e </w:t>
            </w:r>
            <w:r w:rsidRPr="00F84660">
              <w:rPr>
                <w:rFonts w:ascii="Arial" w:hAnsi="Arial" w:cs="Arial"/>
                <w:b/>
              </w:rPr>
              <w:t>f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</w:rPr>
              <w:t>r</w:t>
            </w:r>
            <w:r w:rsidRPr="00F8466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b/>
                <w:spacing w:val="-2"/>
              </w:rPr>
              <w:t>s</w:t>
            </w:r>
            <w:r w:rsidRPr="00F84660">
              <w:rPr>
                <w:rFonts w:ascii="Arial" w:hAnsi="Arial" w:cs="Arial"/>
                <w:b/>
                <w:spacing w:val="1"/>
              </w:rPr>
              <w:t>c</w:t>
            </w:r>
            <w:r w:rsidRPr="00F84660">
              <w:rPr>
                <w:rFonts w:ascii="Arial" w:hAnsi="Arial" w:cs="Arial"/>
                <w:b/>
                <w:spacing w:val="-2"/>
              </w:rPr>
              <w:t>h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1"/>
              </w:rPr>
              <w:t>l</w:t>
            </w:r>
            <w:r w:rsidRPr="00F84660">
              <w:rPr>
                <w:rFonts w:ascii="Arial" w:hAnsi="Arial" w:cs="Arial"/>
                <w:b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</w:rPr>
              <w:t>rl</w:t>
            </w:r>
            <w:r w:rsidRPr="00F84660">
              <w:rPr>
                <w:rFonts w:ascii="Arial" w:hAnsi="Arial" w:cs="Arial"/>
                <w:b/>
              </w:rPr>
              <w:t xml:space="preserve">y 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F84660">
              <w:rPr>
                <w:rFonts w:ascii="Arial" w:hAnsi="Arial" w:cs="Arial"/>
                <w:b/>
                <w:spacing w:val="-5"/>
              </w:rPr>
              <w:t>om</w:t>
            </w:r>
            <w:r w:rsidRPr="00F84660">
              <w:rPr>
                <w:rFonts w:ascii="Arial" w:hAnsi="Arial" w:cs="Arial"/>
                <w:b/>
              </w:rPr>
              <w:t>m</w:t>
            </w:r>
            <w:r w:rsidRPr="00F84660">
              <w:rPr>
                <w:rFonts w:ascii="Arial" w:hAnsi="Arial" w:cs="Arial"/>
                <w:b/>
                <w:spacing w:val="-6"/>
              </w:rPr>
              <w:t>u</w:t>
            </w:r>
            <w:r w:rsidRPr="00F84660">
              <w:rPr>
                <w:rFonts w:ascii="Arial" w:hAnsi="Arial" w:cs="Arial"/>
                <w:b/>
                <w:spacing w:val="-2"/>
              </w:rPr>
              <w:t>n</w:t>
            </w:r>
            <w:r w:rsidRPr="00F84660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F84660">
              <w:rPr>
                <w:rFonts w:ascii="Arial" w:hAnsi="Arial" w:cs="Arial"/>
                <w:b/>
              </w:rPr>
              <w:t>at</w:t>
            </w:r>
            <w:r w:rsidRPr="00F84660">
              <w:rPr>
                <w:rFonts w:ascii="Arial" w:hAnsi="Arial" w:cs="Arial"/>
                <w:b/>
                <w:spacing w:val="1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</w:rPr>
              <w:t>ns</w:t>
            </w:r>
            <w:r w:rsidRPr="00F8466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/>
              <w:rPr>
                <w:rFonts w:ascii="Arial" w:hAnsi="Arial" w:cs="Arial"/>
              </w:rPr>
            </w:pPr>
            <w:proofErr w:type="gramStart"/>
            <w:r w:rsidRPr="00F84660">
              <w:rPr>
                <w:rFonts w:ascii="Arial" w:hAnsi="Arial" w:cs="Arial"/>
                <w:color w:val="771F6C"/>
                <w:spacing w:val="2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 xml:space="preserve">r 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proofErr w:type="gramEnd"/>
            <w:r w:rsidRPr="00F84660">
              <w:rPr>
                <w:rFonts w:ascii="Arial" w:hAnsi="Arial" w:cs="Arial"/>
                <w:color w:val="771F6C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d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 xml:space="preserve">, </w:t>
            </w:r>
            <w:r w:rsidRPr="00F84660">
              <w:rPr>
                <w:rFonts w:ascii="Arial" w:hAnsi="Arial" w:cs="Arial"/>
                <w:color w:val="771F6C"/>
                <w:spacing w:val="2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1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 xml:space="preserve">e 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 xml:space="preserve">d </w:t>
            </w:r>
            <w:r w:rsidRPr="00F84660">
              <w:rPr>
                <w:rFonts w:ascii="Arial" w:hAnsi="Arial" w:cs="Arial"/>
                <w:color w:val="771F6C"/>
                <w:spacing w:val="1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 xml:space="preserve">ul </w:t>
            </w:r>
            <w:r w:rsidRPr="00F84660">
              <w:rPr>
                <w:rFonts w:ascii="Arial" w:hAnsi="Arial" w:cs="Arial"/>
                <w:color w:val="771F6C"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nt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 xml:space="preserve">s 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 xml:space="preserve">by </w:t>
            </w:r>
            <w:r w:rsidRPr="00F84660">
              <w:rPr>
                <w:rFonts w:ascii="Arial" w:hAnsi="Arial" w:cs="Arial"/>
                <w:color w:val="771F6C"/>
                <w:spacing w:val="1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in</w:t>
            </w:r>
            <w:r w:rsidRPr="00F84660">
              <w:rPr>
                <w:rFonts w:ascii="Arial" w:hAnsi="Arial" w:cs="Arial"/>
                <w:color w:val="771F6C"/>
              </w:rPr>
              <w:t>g</w:t>
            </w:r>
          </w:p>
          <w:p w:rsidR="00D66F53" w:rsidRPr="00F84660" w:rsidRDefault="0051416F">
            <w:pPr>
              <w:spacing w:line="320" w:lineRule="exact"/>
              <w:ind w:left="325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</w:rPr>
              <w:t>un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ece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-1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ds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>w</w:t>
            </w:r>
            <w:r w:rsidRPr="00F84660">
              <w:rPr>
                <w:rFonts w:ascii="Arial" w:hAnsi="Arial" w:cs="Arial"/>
                <w:color w:val="771F6C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ke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pt,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B3E" w:rsidRPr="00F84660" w:rsidRDefault="00B76B3E" w:rsidP="00B76B3E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>We have revised the Abstract, Discussion, and Conclusion for conciseness and improved readability.</w:t>
            </w:r>
          </w:p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</w:tr>
      <w:tr w:rsidR="00D66F53" w:rsidRPr="00F84660">
        <w:trPr>
          <w:trHeight w:hRule="exact" w:val="129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F84660">
              <w:rPr>
                <w:rFonts w:ascii="Arial" w:hAnsi="Arial" w:cs="Arial"/>
                <w:b/>
                <w:u w:val="thick" w:color="000000"/>
              </w:rPr>
              <w:t>t</w:t>
            </w:r>
            <w:r w:rsidRPr="00F84660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F84660">
              <w:rPr>
                <w:rFonts w:ascii="Arial" w:hAnsi="Arial" w:cs="Arial"/>
                <w:b/>
                <w:spacing w:val="-5"/>
                <w:u w:val="thick" w:color="000000"/>
              </w:rPr>
              <w:t>o</w:t>
            </w:r>
            <w:r w:rsidRPr="00F84660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F84660">
              <w:rPr>
                <w:rFonts w:ascii="Arial" w:hAnsi="Arial" w:cs="Arial"/>
                <w:b/>
                <w:u w:val="thick" w:color="000000"/>
              </w:rPr>
              <w:t>a</w:t>
            </w:r>
            <w:r w:rsidRPr="00F84660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F84660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F84660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F84660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F84660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F84660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F84660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F84660">
              <w:rPr>
                <w:rFonts w:ascii="Arial" w:hAnsi="Arial" w:cs="Arial"/>
                <w:b/>
                <w:u w:val="thick" w:color="000000"/>
              </w:rPr>
              <w:t>l</w:t>
            </w:r>
            <w:r w:rsidRPr="00F8466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spacing w:val="-3"/>
                <w:w w:val="101"/>
              </w:rPr>
              <w:t>c</w:t>
            </w:r>
            <w:r w:rsidRPr="00F84660">
              <w:rPr>
                <w:rFonts w:ascii="Arial" w:hAnsi="Arial" w:cs="Arial"/>
                <w:spacing w:val="-5"/>
              </w:rPr>
              <w:t>o</w:t>
            </w:r>
            <w:r w:rsidRPr="00F84660">
              <w:rPr>
                <w:rFonts w:ascii="Arial" w:hAnsi="Arial" w:cs="Arial"/>
                <w:spacing w:val="1"/>
              </w:rPr>
              <w:t>mm</w:t>
            </w:r>
            <w:r w:rsidRPr="00F84660">
              <w:rPr>
                <w:rFonts w:ascii="Arial" w:hAnsi="Arial" w:cs="Arial"/>
                <w:spacing w:val="-8"/>
                <w:w w:val="101"/>
              </w:rPr>
              <w:t>e</w:t>
            </w:r>
            <w:r w:rsidRPr="00F84660">
              <w:rPr>
                <w:rFonts w:ascii="Arial" w:hAnsi="Arial" w:cs="Arial"/>
                <w:spacing w:val="5"/>
              </w:rPr>
              <w:t>n</w:t>
            </w:r>
            <w:r w:rsidRPr="00F84660">
              <w:rPr>
                <w:rFonts w:ascii="Arial" w:hAnsi="Arial" w:cs="Arial"/>
                <w:spacing w:val="1"/>
                <w:w w:val="101"/>
              </w:rPr>
              <w:t>t</w:t>
            </w:r>
            <w:r w:rsidRPr="00F84660">
              <w:rPr>
                <w:rFonts w:ascii="Arial" w:hAnsi="Arial" w:cs="Arial"/>
              </w:rPr>
              <w:t>s</w:t>
            </w:r>
          </w:p>
        </w:tc>
        <w:tc>
          <w:tcPr>
            <w:tcW w:w="9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F53" w:rsidRPr="00F84660" w:rsidRDefault="0051416F">
            <w:pPr>
              <w:spacing w:line="300" w:lineRule="exact"/>
              <w:ind w:left="325" w:right="62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ac</w:t>
            </w:r>
            <w:r w:rsidRPr="00F84660">
              <w:rPr>
                <w:rFonts w:ascii="Arial" w:hAnsi="Arial" w:cs="Arial"/>
                <w:color w:val="771F6C"/>
              </w:rPr>
              <w:t xml:space="preserve">t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uld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be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luded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wh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</w:rPr>
              <w:t>ood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w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-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2"/>
              </w:rPr>
              <w:t>-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y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r</w:t>
            </w:r>
          </w:p>
          <w:p w:rsidR="00D66F53" w:rsidRPr="00F84660" w:rsidRDefault="0051416F">
            <w:pPr>
              <w:spacing w:before="3" w:line="320" w:lineRule="exact"/>
              <w:ind w:left="325" w:right="63"/>
              <w:jc w:val="both"/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tr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ac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</w:rPr>
              <w:t>n to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ea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1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6"/>
              </w:rPr>
              <w:t>F</w:t>
            </w:r>
            <w:r w:rsidRPr="00F84660">
              <w:rPr>
                <w:rFonts w:ascii="Arial" w:hAnsi="Arial" w:cs="Arial"/>
                <w:color w:val="771F6C"/>
              </w:rPr>
              <w:t>or</w:t>
            </w:r>
            <w:r w:rsidRPr="00F84660">
              <w:rPr>
                <w:rFonts w:ascii="Arial" w:hAnsi="Arial" w:cs="Arial"/>
                <w:color w:val="771F6C"/>
                <w:spacing w:val="1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po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se</w:t>
            </w:r>
            <w:r w:rsidRPr="00F84660">
              <w:rPr>
                <w:rFonts w:ascii="Arial" w:hAnsi="Arial" w:cs="Arial"/>
                <w:color w:val="771F6C"/>
              </w:rPr>
              <w:t>,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or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dd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10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ic d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g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</w:rPr>
              <w:t>.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T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h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te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g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9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q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t</w:t>
            </w:r>
            <w:r w:rsidRPr="00F84660">
              <w:rPr>
                <w:rFonts w:ascii="Arial" w:hAnsi="Arial" w:cs="Arial"/>
                <w:color w:val="771F6C"/>
              </w:rPr>
              <w:t>y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be</w:t>
            </w:r>
            <w:r w:rsidRPr="00F84660">
              <w:rPr>
                <w:rFonts w:ascii="Arial" w:hAnsi="Arial" w:cs="Arial"/>
                <w:color w:val="771F6C"/>
                <w:spacing w:val="1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m</w:t>
            </w:r>
            <w:r w:rsidRPr="00F84660">
              <w:rPr>
                <w:rFonts w:ascii="Arial" w:hAnsi="Arial" w:cs="Arial"/>
                <w:color w:val="771F6C"/>
              </w:rPr>
              <w:t>p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  <w:spacing w:val="4"/>
              </w:rPr>
              <w:t>o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v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</w:rPr>
              <w:t>d</w:t>
            </w:r>
            <w:r w:rsidRPr="00F84660">
              <w:rPr>
                <w:rFonts w:ascii="Arial" w:hAnsi="Arial" w:cs="Arial"/>
                <w:color w:val="771F6C"/>
                <w:spacing w:val="5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by</w:t>
            </w:r>
            <w:r w:rsidRPr="00F84660">
              <w:rPr>
                <w:rFonts w:ascii="Arial" w:hAnsi="Arial" w:cs="Arial"/>
                <w:color w:val="771F6C"/>
                <w:spacing w:val="8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7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u</w:t>
            </w:r>
            <w:r w:rsidRPr="00F84660">
              <w:rPr>
                <w:rFonts w:ascii="Arial" w:hAnsi="Arial" w:cs="Arial"/>
                <w:color w:val="771F6C"/>
                <w:spacing w:val="3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 xml:space="preserve">ing 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</w:rPr>
              <w:t>ll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2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c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l</w:t>
            </w:r>
            <w:r w:rsidRPr="00F84660">
              <w:rPr>
                <w:rFonts w:ascii="Arial" w:hAnsi="Arial" w:cs="Arial"/>
                <w:color w:val="771F6C"/>
              </w:rPr>
              <w:t>e</w:t>
            </w:r>
            <w:r w:rsidRPr="00F84660">
              <w:rPr>
                <w:rFonts w:ascii="Arial" w:hAnsi="Arial" w:cs="Arial"/>
                <w:color w:val="771F6C"/>
                <w:spacing w:val="10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b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s</w:t>
            </w:r>
            <w:r w:rsidRPr="00F84660">
              <w:rPr>
                <w:rFonts w:ascii="Arial" w:hAnsi="Arial" w:cs="Arial"/>
                <w:color w:val="771F6C"/>
                <w:spacing w:val="12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1"/>
              </w:rPr>
              <w:t>a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>r</w:t>
            </w:r>
            <w:r w:rsidRPr="00F84660">
              <w:rPr>
                <w:rFonts w:ascii="Arial" w:hAnsi="Arial" w:cs="Arial"/>
                <w:color w:val="771F6C"/>
              </w:rPr>
              <w:t>e i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n</w:t>
            </w:r>
            <w:r w:rsidRPr="00F84660">
              <w:rPr>
                <w:rFonts w:ascii="Arial" w:hAnsi="Arial" w:cs="Arial"/>
                <w:color w:val="771F6C"/>
                <w:spacing w:val="6"/>
              </w:rPr>
              <w:t>c</w:t>
            </w:r>
            <w:r w:rsidRPr="00F84660">
              <w:rPr>
                <w:rFonts w:ascii="Arial" w:hAnsi="Arial" w:cs="Arial"/>
                <w:color w:val="771F6C"/>
              </w:rPr>
              <w:t>luded</w:t>
            </w:r>
            <w:r w:rsidRPr="00F84660">
              <w:rPr>
                <w:rFonts w:ascii="Arial" w:hAnsi="Arial" w:cs="Arial"/>
                <w:color w:val="771F6C"/>
                <w:spacing w:val="-3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</w:rPr>
              <w:t>in</w:t>
            </w:r>
            <w:r w:rsidRPr="00F84660">
              <w:rPr>
                <w:rFonts w:ascii="Arial" w:hAnsi="Arial" w:cs="Arial"/>
                <w:color w:val="771F6C"/>
                <w:spacing w:val="-1"/>
              </w:rPr>
              <w:t xml:space="preserve"> </w:t>
            </w:r>
            <w:r w:rsidRPr="00F84660">
              <w:rPr>
                <w:rFonts w:ascii="Arial" w:hAnsi="Arial" w:cs="Arial"/>
                <w:color w:val="771F6C"/>
                <w:spacing w:val="-5"/>
              </w:rPr>
              <w:t>i</w:t>
            </w:r>
            <w:r w:rsidRPr="00F84660">
              <w:rPr>
                <w:rFonts w:ascii="Arial" w:hAnsi="Arial" w:cs="Arial"/>
                <w:color w:val="771F6C"/>
              </w:rPr>
              <w:t>t.</w:t>
            </w:r>
          </w:p>
        </w:tc>
        <w:tc>
          <w:tcPr>
            <w:tcW w:w="5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B3E" w:rsidRPr="00F84660" w:rsidRDefault="00B76B3E" w:rsidP="00B76B3E">
            <w:pPr>
              <w:rPr>
                <w:rFonts w:ascii="Arial" w:hAnsi="Arial" w:cs="Arial"/>
              </w:rPr>
            </w:pPr>
            <w:r w:rsidRPr="00F84660">
              <w:rPr>
                <w:rFonts w:ascii="Arial" w:hAnsi="Arial" w:cs="Arial"/>
              </w:rPr>
              <w:t xml:space="preserve">We have prepared and included: a graphical abstract visually </w:t>
            </w:r>
            <w:proofErr w:type="spellStart"/>
            <w:r w:rsidRPr="00F84660">
              <w:rPr>
                <w:rFonts w:ascii="Arial" w:hAnsi="Arial" w:cs="Arial"/>
              </w:rPr>
              <w:t>summarising</w:t>
            </w:r>
            <w:proofErr w:type="spellEnd"/>
            <w:r w:rsidRPr="00F84660">
              <w:rPr>
                <w:rFonts w:ascii="Arial" w:hAnsi="Arial" w:cs="Arial"/>
              </w:rPr>
              <w:t xml:space="preserve"> synthesis → antifungal results → germination outcomes; a schematic workflow figure illustrating </w:t>
            </w:r>
            <w:proofErr w:type="gramStart"/>
            <w:r w:rsidRPr="00F84660">
              <w:rPr>
                <w:rFonts w:ascii="Arial" w:hAnsi="Arial" w:cs="Arial"/>
              </w:rPr>
              <w:t>NON synthesis</w:t>
            </w:r>
            <w:proofErr w:type="gramEnd"/>
            <w:r w:rsidRPr="00F84660">
              <w:rPr>
                <w:rFonts w:ascii="Arial" w:hAnsi="Arial" w:cs="Arial"/>
              </w:rPr>
              <w:t xml:space="preserve"> and experimental assays (Section 2.1); and we have reviewed plate figures to </w:t>
            </w:r>
            <w:r w:rsidR="00BE0C88" w:rsidRPr="00F84660">
              <w:rPr>
                <w:rFonts w:ascii="Arial" w:hAnsi="Arial" w:cs="Arial"/>
              </w:rPr>
              <w:t xml:space="preserve">improve </w:t>
            </w:r>
            <w:r w:rsidRPr="00F84660">
              <w:rPr>
                <w:rFonts w:ascii="Arial" w:hAnsi="Arial" w:cs="Arial"/>
              </w:rPr>
              <w:t>their resolution.</w:t>
            </w:r>
          </w:p>
          <w:p w:rsidR="00D66F53" w:rsidRPr="00F84660" w:rsidRDefault="00D66F53">
            <w:pPr>
              <w:rPr>
                <w:rFonts w:ascii="Arial" w:hAnsi="Arial" w:cs="Arial"/>
              </w:rPr>
            </w:pPr>
          </w:p>
        </w:tc>
      </w:tr>
    </w:tbl>
    <w:p w:rsidR="00D66F53" w:rsidRPr="00F84660" w:rsidRDefault="00D66F53">
      <w:pPr>
        <w:rPr>
          <w:rFonts w:ascii="Arial" w:hAnsi="Arial" w:cs="Arial"/>
        </w:rPr>
        <w:sectPr w:rsidR="00D66F53" w:rsidRPr="00F84660">
          <w:headerReference w:type="default" r:id="rId8"/>
          <w:footerReference w:type="default" r:id="rId9"/>
          <w:pgSz w:w="23820" w:h="16840" w:orient="landscape"/>
          <w:pgMar w:top="1540" w:right="1220" w:bottom="280" w:left="1220" w:header="1304" w:footer="681" w:gutter="0"/>
          <w:cols w:space="720"/>
        </w:sectPr>
      </w:pPr>
    </w:p>
    <w:p w:rsidR="00D66F53" w:rsidRPr="00F84660" w:rsidRDefault="00D66F53">
      <w:pPr>
        <w:spacing w:before="2" w:line="14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911EDA" w:rsidRPr="00F84660" w:rsidTr="00E161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EDA" w:rsidRPr="00F84660" w:rsidRDefault="00911EDA" w:rsidP="00E1617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8466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F8466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911EDA" w:rsidRPr="00F84660" w:rsidRDefault="00911EDA" w:rsidP="00E1617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11EDA" w:rsidRPr="00F84660" w:rsidTr="00E161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EDA" w:rsidRPr="00F84660" w:rsidRDefault="00911EDA" w:rsidP="00E1617D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F8466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11EDA" w:rsidRPr="00F84660" w:rsidRDefault="00911EDA" w:rsidP="00E1617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84660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84660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911EDA" w:rsidRPr="00F84660" w:rsidRDefault="00911EDA" w:rsidP="00E1617D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11EDA" w:rsidRPr="00F84660" w:rsidTr="00E161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EDA" w:rsidRPr="00F84660" w:rsidRDefault="00911EDA" w:rsidP="00E1617D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F8466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EDA" w:rsidRPr="00F84660" w:rsidRDefault="00911EDA" w:rsidP="00E1617D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F8466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F8466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F8466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  <w:p w:rsidR="00911EDA" w:rsidRPr="00F84660" w:rsidRDefault="00911EDA" w:rsidP="00E1617D">
            <w:pPr>
              <w:rPr>
                <w:rFonts w:ascii="Arial" w:eastAsia="Arial Unicode MS" w:hAnsi="Arial" w:cs="Arial"/>
                <w:lang w:val="en-GB"/>
              </w:rPr>
            </w:pPr>
          </w:p>
          <w:p w:rsidR="00911EDA" w:rsidRPr="00F84660" w:rsidRDefault="00B76B3E" w:rsidP="00E1617D">
            <w:pPr>
              <w:rPr>
                <w:rFonts w:ascii="Arial" w:eastAsia="Arial Unicode MS" w:hAnsi="Arial" w:cs="Arial"/>
                <w:lang w:val="en-GB"/>
              </w:rPr>
            </w:pPr>
            <w:r w:rsidRPr="00F84660">
              <w:rPr>
                <w:rFonts w:ascii="Arial" w:eastAsia="Arial Unicode MS" w:hAnsi="Arial" w:cs="Arial"/>
                <w:lang w:val="en-GB"/>
              </w:rPr>
              <w:t>No</w:t>
            </w:r>
          </w:p>
        </w:tc>
      </w:tr>
      <w:bookmarkEnd w:id="0"/>
    </w:tbl>
    <w:p w:rsidR="00911EDA" w:rsidRPr="00F84660" w:rsidRDefault="00911EDA" w:rsidP="00911EDA">
      <w:pPr>
        <w:rPr>
          <w:rFonts w:ascii="Arial" w:hAnsi="Arial" w:cs="Arial"/>
        </w:rPr>
      </w:pPr>
    </w:p>
    <w:p w:rsidR="00911EDA" w:rsidRPr="00F84660" w:rsidRDefault="00911EDA" w:rsidP="00911EDA">
      <w:pPr>
        <w:rPr>
          <w:rFonts w:ascii="Arial" w:hAnsi="Arial" w:cs="Arial"/>
        </w:rPr>
      </w:pPr>
    </w:p>
    <w:p w:rsidR="00911EDA" w:rsidRPr="00F84660" w:rsidRDefault="00911EDA" w:rsidP="00911EDA">
      <w:pPr>
        <w:rPr>
          <w:rFonts w:ascii="Arial" w:hAnsi="Arial" w:cs="Arial"/>
          <w:bCs/>
          <w:u w:val="single"/>
          <w:lang w:val="en-GB"/>
        </w:rPr>
      </w:pPr>
    </w:p>
    <w:bookmarkEnd w:id="1"/>
    <w:p w:rsidR="00911EDA" w:rsidRPr="00F84660" w:rsidRDefault="00911EDA" w:rsidP="00911EDA">
      <w:pPr>
        <w:rPr>
          <w:rFonts w:ascii="Arial" w:hAnsi="Arial" w:cs="Arial"/>
        </w:rPr>
      </w:pPr>
    </w:p>
    <w:p w:rsidR="0051416F" w:rsidRPr="00F84660" w:rsidRDefault="0051416F" w:rsidP="00911EDA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51416F" w:rsidRPr="00F84660">
      <w:pgSz w:w="23820" w:h="16840" w:orient="landscape"/>
      <w:pgMar w:top="1540" w:right="1220" w:bottom="280" w:left="1220" w:header="1304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AAB" w:rsidRDefault="00A52AAB">
      <w:r>
        <w:separator/>
      </w:r>
    </w:p>
  </w:endnote>
  <w:endnote w:type="continuationSeparator" w:id="0">
    <w:p w:rsidR="00A52AAB" w:rsidRDefault="00A5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53" w:rsidRDefault="00A52AA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1.9pt;height:9.9pt;z-index:-251659776;mso-position-horizontal-relative:page;mso-position-vertical-relative:page" filled="f" stroked="f">
          <v:textbox inset="0,0,0,0">
            <w:txbxContent>
              <w:p w:rsidR="00D66F53" w:rsidRDefault="0051416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4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85pt;margin-top:796.85pt;width:55.8pt;height:9.9pt;z-index:-251658752;mso-position-horizontal-relative:page;mso-position-vertical-relative:page" filled="f" stroked="f">
          <v:textbox inset="0,0,0,0">
            <w:txbxContent>
              <w:p w:rsidR="00D66F53" w:rsidRDefault="0051416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7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8pt;margin-top:796.85pt;width:67.55pt;height:9.9pt;z-index:-251657728;mso-position-horizontal-relative:page;mso-position-vertical-relative:page" filled="f" stroked="f">
          <v:textbox inset="0,0,0,0">
            <w:txbxContent>
              <w:p w:rsidR="00D66F53" w:rsidRDefault="0051416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-2"/>
                    <w:sz w:val="16"/>
                    <w:szCs w:val="16"/>
                  </w:rPr>
                  <w:t>pp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ov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6.85pt;width:80.35pt;height:9.9pt;z-index:-251656704;mso-position-horizontal-relative:page;mso-position-vertical-relative:page" filled="f" stroked="f">
          <v:textbox inset="0,0,0,0">
            <w:txbxContent>
              <w:p w:rsidR="00D66F53" w:rsidRDefault="0051416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s</w:t>
                </w:r>
                <w:r>
                  <w:rPr>
                    <w:spacing w:val="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</w:t>
                </w:r>
                <w:r>
                  <w:rPr>
                    <w:spacing w:val="-2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 (</w:t>
                </w:r>
                <w:r>
                  <w:rPr>
                    <w:spacing w:val="2"/>
                    <w:sz w:val="16"/>
                    <w:szCs w:val="16"/>
                  </w:rPr>
                  <w:t>0</w:t>
                </w:r>
                <w:r>
                  <w:rPr>
                    <w:spacing w:val="7"/>
                    <w:sz w:val="16"/>
                    <w:szCs w:val="16"/>
                  </w:rPr>
                  <w:t>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AAB" w:rsidRDefault="00A52AAB">
      <w:r>
        <w:separator/>
      </w:r>
    </w:p>
  </w:footnote>
  <w:footnote w:type="continuationSeparator" w:id="0">
    <w:p w:rsidR="00A52AAB" w:rsidRDefault="00A5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53" w:rsidRDefault="00A52AA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pt;width:86.65pt;height:14pt;z-index:-251660800;mso-position-horizontal-relative:page;mso-position-vertical-relative:page" filled="f" stroked="f">
          <v:textbox inset="0,0,0,0">
            <w:txbxContent>
              <w:p w:rsidR="00D66F53" w:rsidRDefault="0051416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B32F51"/>
    <w:multiLevelType w:val="multilevel"/>
    <w:tmpl w:val="D4ECF9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F53"/>
    <w:rsid w:val="001243C8"/>
    <w:rsid w:val="00206365"/>
    <w:rsid w:val="0051416F"/>
    <w:rsid w:val="0051671F"/>
    <w:rsid w:val="00911EDA"/>
    <w:rsid w:val="00A52AAB"/>
    <w:rsid w:val="00B56DC0"/>
    <w:rsid w:val="00B76B3E"/>
    <w:rsid w:val="00BE0C88"/>
    <w:rsid w:val="00BE7BA7"/>
    <w:rsid w:val="00D06420"/>
    <w:rsid w:val="00D66F53"/>
    <w:rsid w:val="00DB74B5"/>
    <w:rsid w:val="00DC63ED"/>
    <w:rsid w:val="00F8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139D49F9"/>
  <w15:docId w15:val="{1A03F506-3155-46F6-9452-91198E864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BE7B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r.com/index.php/IJP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31</cp:revision>
  <dcterms:created xsi:type="dcterms:W3CDTF">2025-08-11T11:55:00Z</dcterms:created>
  <dcterms:modified xsi:type="dcterms:W3CDTF">2025-08-14T07:34:00Z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bc4d389c-c660-4e3a-b4d8-84b5bd7b1c71</vt:lpwstr>
  </property>
</Properties>
</file>