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4E4" w:rsidRPr="00333997" w:rsidRDefault="00EA44E4">
      <w:pPr>
        <w:spacing w:line="200" w:lineRule="exact"/>
        <w:rPr>
          <w:rFonts w:ascii="Arial" w:hAnsi="Arial" w:cs="Arial"/>
        </w:rPr>
      </w:pPr>
    </w:p>
    <w:p w:rsidR="00EA44E4" w:rsidRPr="00333997" w:rsidRDefault="00EA44E4">
      <w:pPr>
        <w:spacing w:line="200" w:lineRule="exact"/>
        <w:rPr>
          <w:rFonts w:ascii="Arial" w:hAnsi="Arial" w:cs="Arial"/>
        </w:rPr>
      </w:pPr>
    </w:p>
    <w:p w:rsidR="00EA44E4" w:rsidRPr="00333997" w:rsidRDefault="00EA44E4">
      <w:pPr>
        <w:spacing w:before="13" w:line="220" w:lineRule="exact"/>
        <w:rPr>
          <w:rFonts w:ascii="Arial" w:hAnsi="Arial" w:cs="Arial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EA44E4" w:rsidRPr="00333997">
        <w:trPr>
          <w:trHeight w:hRule="exact" w:val="280"/>
        </w:trPr>
        <w:tc>
          <w:tcPr>
            <w:tcW w:w="20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EA44E4">
            <w:pPr>
              <w:rPr>
                <w:rFonts w:ascii="Arial" w:hAnsi="Arial" w:cs="Arial"/>
              </w:rPr>
            </w:pPr>
          </w:p>
        </w:tc>
      </w:tr>
      <w:tr w:rsidR="00EA44E4" w:rsidRPr="00333997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ind w:left="85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 w:rsidRPr="0033399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Asian  Journal</w:t>
              </w:r>
              <w:proofErr w:type="gramEnd"/>
              <w:r w:rsidRPr="00333997">
                <w:rPr>
                  <w:rFonts w:ascii="Arial" w:eastAsia="Arial" w:hAnsi="Arial" w:cs="Arial"/>
                  <w:b/>
                  <w:color w:val="0000FF"/>
                  <w:spacing w:val="55"/>
                  <w:u w:val="thick" w:color="0000FF"/>
                </w:rPr>
                <w:t xml:space="preserve"> </w:t>
              </w:r>
              <w:r w:rsidRPr="0033399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Pr="00333997">
                <w:rPr>
                  <w:rFonts w:ascii="Arial" w:eastAsia="Arial" w:hAnsi="Arial" w:cs="Arial"/>
                  <w:b/>
                  <w:color w:val="0000FF"/>
                  <w:spacing w:val="55"/>
                  <w:u w:val="thick" w:color="0000FF"/>
                </w:rPr>
                <w:t xml:space="preserve"> </w:t>
              </w:r>
              <w:r w:rsidRPr="0033399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Research  in  Nursing  and  Health</w:t>
              </w:r>
            </w:hyperlink>
          </w:p>
        </w:tc>
      </w:tr>
      <w:tr w:rsidR="00EA44E4" w:rsidRPr="00333997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ind w:left="85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  <w:b/>
              </w:rPr>
              <w:t>Ms_AJRNH_142336</w:t>
            </w:r>
          </w:p>
        </w:tc>
      </w:tr>
      <w:tr w:rsidR="00EA44E4" w:rsidRPr="00333997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ind w:left="85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  <w:spacing w:val="-7"/>
              </w:rPr>
              <w:t>T</w:t>
            </w:r>
            <w:r w:rsidRPr="00333997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92"/>
              <w:ind w:left="85" w:right="73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  <w:b/>
              </w:rPr>
              <w:t>INFORM</w:t>
            </w:r>
            <w:r w:rsidRPr="00333997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333997">
              <w:rPr>
                <w:rFonts w:ascii="Arial" w:eastAsia="Arial" w:hAnsi="Arial" w:cs="Arial"/>
                <w:b/>
              </w:rPr>
              <w:t>TION AND COMMUNIC</w:t>
            </w:r>
            <w:r w:rsidRPr="00333997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333997">
              <w:rPr>
                <w:rFonts w:ascii="Arial" w:eastAsia="Arial" w:hAnsi="Arial" w:cs="Arial"/>
                <w:b/>
              </w:rPr>
              <w:t>TION TECHNOLOGY UTILIZ</w:t>
            </w:r>
            <w:r w:rsidRPr="00333997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333997">
              <w:rPr>
                <w:rFonts w:ascii="Arial" w:eastAsia="Arial" w:hAnsi="Arial" w:cs="Arial"/>
                <w:b/>
              </w:rPr>
              <w:t>TION IN POST BASIC NURSING PROGRAMME IN THE UNIVERSITY OF PORT HARCOURT TEACHING HOSPI</w:t>
            </w:r>
            <w:r w:rsidRPr="00333997">
              <w:rPr>
                <w:rFonts w:ascii="Arial" w:eastAsia="Arial" w:hAnsi="Arial" w:cs="Arial"/>
                <w:b/>
                <w:spacing w:val="-15"/>
              </w:rPr>
              <w:t>T</w:t>
            </w:r>
            <w:r w:rsidRPr="00333997">
              <w:rPr>
                <w:rFonts w:ascii="Arial" w:eastAsia="Arial" w:hAnsi="Arial" w:cs="Arial"/>
                <w:b/>
              </w:rPr>
              <w:t>AL</w:t>
            </w:r>
          </w:p>
        </w:tc>
      </w:tr>
      <w:tr w:rsidR="00EA44E4" w:rsidRPr="00333997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ind w:left="85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  <w:spacing w:val="-11"/>
              </w:rPr>
              <w:t>T</w:t>
            </w:r>
            <w:r w:rsidRPr="00333997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EA44E4">
            <w:pPr>
              <w:rPr>
                <w:rFonts w:ascii="Arial" w:hAnsi="Arial" w:cs="Arial"/>
              </w:rPr>
            </w:pPr>
          </w:p>
        </w:tc>
      </w:tr>
    </w:tbl>
    <w:p w:rsidR="00EA44E4" w:rsidRPr="00333997" w:rsidRDefault="00EA44E4">
      <w:pPr>
        <w:spacing w:before="1" w:line="240" w:lineRule="exact"/>
        <w:rPr>
          <w:rFonts w:ascii="Arial" w:hAnsi="Arial" w:cs="Arial"/>
        </w:rPr>
      </w:pPr>
    </w:p>
    <w:p w:rsidR="00EA44E4" w:rsidRPr="00333997" w:rsidRDefault="00AF4F96">
      <w:pPr>
        <w:spacing w:before="34"/>
        <w:ind w:left="220"/>
        <w:rPr>
          <w:rFonts w:ascii="Arial" w:hAnsi="Arial" w:cs="Arial"/>
        </w:rPr>
      </w:pPr>
      <w:r w:rsidRPr="00333997">
        <w:rPr>
          <w:rFonts w:ascii="Arial" w:hAnsi="Arial" w:cs="Arial"/>
        </w:rPr>
        <w:pict>
          <v:group id="_x0000_s1029" style="position:absolute;left:0;text-align:left;margin-left:339.4pt;margin-top:36.55pt;width:428.85pt;height:23.75pt;z-index:-251659264;mso-position-horizontal-relative:page" coordorigin="6788,731" coordsize="8577,475">
            <v:shape id="_x0000_s1031" style="position:absolute;left:6795;top:739;width:8562;height:230" coordorigin="6795,739" coordsize="8562,230" path="m6795,739r8562,l15357,969r-8562,l6795,739xe" fillcolor="yellow" stroked="f">
              <v:path arrowok="t"/>
            </v:shape>
            <v:shape id="_x0000_s1030" style="position:absolute;left:6795;top:969;width:601;height:230" coordorigin="6795,969" coordsize="601,230" path="m6795,969r601,l7396,1199r-601,l6795,969xe" fillcolor="yellow" stroked="f">
              <v:path arrowok="t"/>
            </v:shape>
            <w10:wrap anchorx="page"/>
          </v:group>
        </w:pict>
      </w:r>
      <w:r w:rsidR="008E4268" w:rsidRPr="00333997">
        <w:rPr>
          <w:rFonts w:ascii="Arial" w:hAnsi="Arial" w:cs="Arial"/>
          <w:b/>
          <w:highlight w:val="yellow"/>
        </w:rPr>
        <w:t xml:space="preserve"> </w:t>
      </w:r>
      <w:r w:rsidR="008E4268" w:rsidRPr="00333997">
        <w:rPr>
          <w:rFonts w:ascii="Arial" w:hAnsi="Arial" w:cs="Arial"/>
          <w:b/>
          <w:spacing w:val="-15"/>
          <w:highlight w:val="yellow"/>
        </w:rPr>
        <w:t>P</w:t>
      </w:r>
      <w:r w:rsidR="008E4268" w:rsidRPr="00333997">
        <w:rPr>
          <w:rFonts w:ascii="Arial" w:hAnsi="Arial" w:cs="Arial"/>
          <w:b/>
          <w:highlight w:val="yellow"/>
        </w:rPr>
        <w:t>A</w:t>
      </w:r>
      <w:r w:rsidR="008E4268" w:rsidRPr="00333997">
        <w:rPr>
          <w:rFonts w:ascii="Arial" w:hAnsi="Arial" w:cs="Arial"/>
          <w:b/>
          <w:spacing w:val="-7"/>
          <w:highlight w:val="yellow"/>
        </w:rPr>
        <w:t>R</w:t>
      </w:r>
      <w:r w:rsidR="008E4268" w:rsidRPr="00333997">
        <w:rPr>
          <w:rFonts w:ascii="Arial" w:hAnsi="Arial" w:cs="Arial"/>
          <w:b/>
          <w:highlight w:val="yellow"/>
        </w:rPr>
        <w:t xml:space="preserve">T   1: </w:t>
      </w:r>
      <w:r w:rsidR="008E4268" w:rsidRPr="00333997">
        <w:rPr>
          <w:rFonts w:ascii="Arial" w:hAnsi="Arial" w:cs="Arial"/>
          <w:b/>
        </w:rPr>
        <w:t xml:space="preserve"> Comments</w:t>
      </w:r>
    </w:p>
    <w:p w:rsidR="00EA44E4" w:rsidRPr="00333997" w:rsidRDefault="00EA44E4">
      <w:pPr>
        <w:spacing w:before="5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EA44E4" w:rsidRPr="00333997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EA44E4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9"/>
              <w:ind w:left="9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Reviewe</w:t>
            </w:r>
            <w:r w:rsidRPr="00333997">
              <w:rPr>
                <w:rFonts w:ascii="Arial" w:hAnsi="Arial" w:cs="Arial"/>
                <w:b/>
                <w:spacing w:val="4"/>
              </w:rPr>
              <w:t>r</w:t>
            </w:r>
            <w:r w:rsidRPr="00333997">
              <w:rPr>
                <w:rFonts w:ascii="Arial" w:hAnsi="Arial" w:cs="Arial"/>
                <w:b/>
                <w:spacing w:val="-7"/>
              </w:rPr>
              <w:t>’</w:t>
            </w:r>
            <w:r w:rsidRPr="00333997">
              <w:rPr>
                <w:rFonts w:ascii="Arial" w:hAnsi="Arial" w:cs="Arial"/>
                <w:b/>
              </w:rPr>
              <w:t>s comment</w:t>
            </w:r>
          </w:p>
          <w:p w:rsidR="00EA44E4" w:rsidRPr="00333997" w:rsidRDefault="008E4268">
            <w:pPr>
              <w:ind w:left="95" w:right="649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eview comments a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 strictly p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 xml:space="preserve">ohibited during peer 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evie</w:t>
            </w:r>
            <w:r w:rsidRPr="00333997">
              <w:rPr>
                <w:rFonts w:ascii="Arial" w:hAnsi="Arial" w:cs="Arial"/>
                <w:b/>
                <w:spacing w:val="-11"/>
              </w:rPr>
              <w:t>w</w:t>
            </w:r>
            <w:r w:rsidRPr="0033399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9" w:line="252" w:lineRule="auto"/>
              <w:ind w:left="95" w:right="703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Autho</w:t>
            </w:r>
            <w:r w:rsidRPr="00333997">
              <w:rPr>
                <w:rFonts w:ascii="Arial" w:hAnsi="Arial" w:cs="Arial"/>
                <w:b/>
                <w:spacing w:val="4"/>
              </w:rPr>
              <w:t>r</w:t>
            </w:r>
            <w:r w:rsidRPr="00333997">
              <w:rPr>
                <w:rFonts w:ascii="Arial" w:hAnsi="Arial" w:cs="Arial"/>
                <w:b/>
                <w:spacing w:val="-7"/>
              </w:rPr>
              <w:t>’</w:t>
            </w:r>
            <w:r w:rsidRPr="00333997">
              <w:rPr>
                <w:rFonts w:ascii="Arial" w:hAnsi="Arial" w:cs="Arial"/>
                <w:b/>
              </w:rPr>
              <w:t xml:space="preserve">s Feedback </w:t>
            </w:r>
            <w:r w:rsidRPr="00333997">
              <w:rPr>
                <w:rFonts w:ascii="Arial" w:hAnsi="Arial" w:cs="Arial"/>
              </w:rPr>
              <w:t>(It is mandatory that authors should write his/her feedback here)</w:t>
            </w:r>
          </w:p>
        </w:tc>
      </w:tr>
      <w:tr w:rsidR="00EA44E4" w:rsidRPr="00333997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10"/>
              <w:ind w:left="460" w:right="236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 xml:space="preserve">Please write a few sentences 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333997">
              <w:rPr>
                <w:rFonts w:ascii="Arial" w:hAnsi="Arial" w:cs="Arial"/>
                <w:b/>
                <w:spacing w:val="-11"/>
              </w:rPr>
              <w:t>y</w:t>
            </w:r>
            <w:r w:rsidRPr="00333997">
              <w:rPr>
                <w:rFonts w:ascii="Arial" w:hAnsi="Arial" w:cs="Arial"/>
                <w:b/>
              </w:rPr>
              <w:t xml:space="preserve">. A minimum of 3-4 sentences may be 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equi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14"/>
              <w:ind w:left="95"/>
              <w:rPr>
                <w:rFonts w:ascii="Arial" w:eastAsia="Calibri" w:hAnsi="Arial" w:cs="Arial"/>
              </w:rPr>
            </w:pPr>
            <w:r w:rsidRPr="00333997">
              <w:rPr>
                <w:rFonts w:ascii="Arial" w:eastAsia="Calibri" w:hAnsi="Arial" w:cs="Arial"/>
                <w:b/>
              </w:rPr>
              <w:t>1. The journal is in line with the cur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r</w:t>
            </w:r>
            <w:r w:rsidRPr="00333997">
              <w:rPr>
                <w:rFonts w:ascii="Arial" w:eastAsia="Calibri" w:hAnsi="Arial" w:cs="Arial"/>
                <w:b/>
              </w:rPr>
              <w:t>e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n</w:t>
            </w:r>
            <w:r w:rsidRPr="00333997">
              <w:rPr>
                <w:rFonts w:ascii="Arial" w:eastAsia="Calibri" w:hAnsi="Arial" w:cs="Arial"/>
                <w:b/>
              </w:rPr>
              <w:t>t t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r</w:t>
            </w:r>
            <w:r w:rsidRPr="00333997">
              <w:rPr>
                <w:rFonts w:ascii="Arial" w:eastAsia="Calibri" w:hAnsi="Arial" w:cs="Arial"/>
                <w:b/>
              </w:rPr>
              <w:t>end in nu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r</w:t>
            </w:r>
            <w:r w:rsidRPr="00333997">
              <w:rPr>
                <w:rFonts w:ascii="Arial" w:eastAsia="Calibri" w:hAnsi="Arial" w:cs="Arial"/>
                <w:b/>
              </w:rPr>
              <w:t>sing edu</w:t>
            </w:r>
            <w:r w:rsidRPr="00333997">
              <w:rPr>
                <w:rFonts w:ascii="Arial" w:eastAsia="Calibri" w:hAnsi="Arial" w:cs="Arial"/>
                <w:b/>
                <w:spacing w:val="-1"/>
              </w:rPr>
              <w:t>c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a</w:t>
            </w:r>
            <w:r w:rsidRPr="00333997">
              <w:rPr>
                <w:rFonts w:ascii="Arial" w:eastAsia="Calibri" w:hAnsi="Arial" w:cs="Arial"/>
                <w:b/>
              </w:rPr>
              <w:t>tion</w:t>
            </w:r>
          </w:p>
          <w:p w:rsidR="00EA44E4" w:rsidRPr="00333997" w:rsidRDefault="008E4268">
            <w:pPr>
              <w:ind w:left="95"/>
              <w:rPr>
                <w:rFonts w:ascii="Arial" w:eastAsia="Calibri" w:hAnsi="Arial" w:cs="Arial"/>
              </w:rPr>
            </w:pPr>
            <w:r w:rsidRPr="00333997">
              <w:rPr>
                <w:rFonts w:ascii="Arial" w:eastAsia="Calibri" w:hAnsi="Arial" w:cs="Arial"/>
                <w:b/>
              </w:rPr>
              <w:t xml:space="preserve">2. The journal will help both the 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s</w:t>
            </w:r>
            <w:r w:rsidRPr="00333997">
              <w:rPr>
                <w:rFonts w:ascii="Arial" w:eastAsia="Calibri" w:hAnsi="Arial" w:cs="Arial"/>
                <w:b/>
              </w:rPr>
              <w:t>tude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n</w:t>
            </w:r>
            <w:r w:rsidRPr="00333997">
              <w:rPr>
                <w:rFonts w:ascii="Arial" w:eastAsia="Calibri" w:hAnsi="Arial" w:cs="Arial"/>
                <w:b/>
              </w:rPr>
              <w:t>ts and lectu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r</w:t>
            </w:r>
            <w:r w:rsidRPr="00333997">
              <w:rPr>
                <w:rFonts w:ascii="Arial" w:eastAsia="Calibri" w:hAnsi="Arial" w:cs="Arial"/>
                <w:b/>
              </w:rPr>
              <w:t>e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r</w:t>
            </w:r>
            <w:r w:rsidRPr="00333997">
              <w:rPr>
                <w:rFonts w:ascii="Arial" w:eastAsia="Calibri" w:hAnsi="Arial" w:cs="Arial"/>
                <w:b/>
              </w:rPr>
              <w:t>s</w:t>
            </w:r>
          </w:p>
          <w:p w:rsidR="00EA44E4" w:rsidRPr="00333997" w:rsidRDefault="008E4268">
            <w:pPr>
              <w:ind w:left="95"/>
              <w:rPr>
                <w:rFonts w:ascii="Arial" w:eastAsia="Calibri" w:hAnsi="Arial" w:cs="Arial"/>
              </w:rPr>
            </w:pPr>
            <w:r w:rsidRPr="00333997">
              <w:rPr>
                <w:rFonts w:ascii="Arial" w:eastAsia="Calibri" w:hAnsi="Arial" w:cs="Arial"/>
                <w:b/>
              </w:rPr>
              <w:t>3. P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r</w:t>
            </w:r>
            <w:r w:rsidRPr="00333997">
              <w:rPr>
                <w:rFonts w:ascii="Arial" w:eastAsia="Calibri" w:hAnsi="Arial" w:cs="Arial"/>
                <w:b/>
                <w:spacing w:val="-1"/>
              </w:rPr>
              <w:t>o</w:t>
            </w:r>
            <w:r w:rsidRPr="00333997">
              <w:rPr>
                <w:rFonts w:ascii="Arial" w:eastAsia="Calibri" w:hAnsi="Arial" w:cs="Arial"/>
                <w:b/>
              </w:rPr>
              <w:t>vide i</w:t>
            </w:r>
            <w:r w:rsidRPr="00333997">
              <w:rPr>
                <w:rFonts w:ascii="Arial" w:eastAsia="Calibri" w:hAnsi="Arial" w:cs="Arial"/>
                <w:b/>
                <w:spacing w:val="-1"/>
              </w:rPr>
              <w:t>n</w:t>
            </w:r>
            <w:r w:rsidRPr="00333997">
              <w:rPr>
                <w:rFonts w:ascii="Arial" w:eastAsia="Calibri" w:hAnsi="Arial" w:cs="Arial"/>
                <w:b/>
                <w:spacing w:val="-3"/>
              </w:rPr>
              <w:t>f</w:t>
            </w:r>
            <w:r w:rsidRPr="00333997">
              <w:rPr>
                <w:rFonts w:ascii="Arial" w:eastAsia="Calibri" w:hAnsi="Arial" w:cs="Arial"/>
                <w:b/>
              </w:rPr>
              <w:t>orm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a</w:t>
            </w:r>
            <w:r w:rsidRPr="00333997">
              <w:rPr>
                <w:rFonts w:ascii="Arial" w:eastAsia="Calibri" w:hAnsi="Arial" w:cs="Arial"/>
                <w:b/>
              </w:rPr>
              <w:t xml:space="preserve">tion 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t</w:t>
            </w:r>
            <w:r w:rsidRPr="00333997">
              <w:rPr>
                <w:rFonts w:ascii="Arial" w:eastAsia="Calibri" w:hAnsi="Arial" w:cs="Arial"/>
                <w:b/>
              </w:rPr>
              <w:t>o the scie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n</w:t>
            </w:r>
            <w:r w:rsidRPr="00333997">
              <w:rPr>
                <w:rFonts w:ascii="Arial" w:eastAsia="Calibri" w:hAnsi="Arial" w:cs="Arial"/>
                <w:b/>
              </w:rPr>
              <w:t xml:space="preserve">tific </w:t>
            </w:r>
            <w:r w:rsidRPr="00333997">
              <w:rPr>
                <w:rFonts w:ascii="Arial" w:eastAsia="Calibri" w:hAnsi="Arial" w:cs="Arial"/>
                <w:b/>
                <w:spacing w:val="-2"/>
              </w:rPr>
              <w:t>w</w:t>
            </w:r>
            <w:r w:rsidRPr="00333997">
              <w:rPr>
                <w:rFonts w:ascii="Arial" w:eastAsia="Calibri" w:hAnsi="Arial" w:cs="Arial"/>
                <w:b/>
              </w:rPr>
              <w:t>orld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10"/>
              <w:ind w:left="9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</w:rPr>
              <w:t>Thank you</w:t>
            </w:r>
          </w:p>
        </w:tc>
      </w:tr>
      <w:tr w:rsidR="00EA44E4" w:rsidRPr="00333997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5"/>
              <w:ind w:left="460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Is the title of the article suitable?</w:t>
            </w:r>
          </w:p>
          <w:p w:rsidR="00EA44E4" w:rsidRPr="00333997" w:rsidRDefault="008E4268">
            <w:pPr>
              <w:ind w:left="460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5"/>
              <w:ind w:left="45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  <w:spacing w:val="-22"/>
              </w:rPr>
              <w:t>Y</w:t>
            </w:r>
            <w:r w:rsidRPr="00333997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5"/>
              <w:ind w:left="9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</w:rPr>
              <w:t>Thank you</w:t>
            </w:r>
          </w:p>
        </w:tc>
      </w:tr>
      <w:tr w:rsidR="00EA44E4" w:rsidRPr="00333997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ind w:left="460" w:right="197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Is the abstract of the article comp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ehensive? Do you suggest the addition (or deletion) of some points in this section? Please write your suggestions he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ind w:left="45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The abstract should be</w:t>
            </w:r>
          </w:p>
          <w:p w:rsidR="00EA44E4" w:rsidRPr="00333997" w:rsidRDefault="008E4268">
            <w:pPr>
              <w:ind w:left="45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1. Bold</w:t>
            </w:r>
          </w:p>
          <w:p w:rsidR="00EA44E4" w:rsidRPr="00333997" w:rsidRDefault="008E4268">
            <w:pPr>
              <w:ind w:left="45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 xml:space="preserve">2. </w:t>
            </w:r>
            <w:proofErr w:type="spellStart"/>
            <w:r w:rsidRPr="00333997">
              <w:rPr>
                <w:rFonts w:ascii="Arial" w:hAnsi="Arial" w:cs="Arial"/>
                <w:b/>
              </w:rPr>
              <w:t>Italisize</w:t>
            </w:r>
            <w:proofErr w:type="spellEnd"/>
          </w:p>
          <w:p w:rsidR="00EA44E4" w:rsidRPr="00333997" w:rsidRDefault="008E4268">
            <w:pPr>
              <w:ind w:left="45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3. Justified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ind w:left="9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</w:rPr>
              <w:t>Done</w:t>
            </w:r>
          </w:p>
        </w:tc>
      </w:tr>
      <w:tr w:rsidR="00EA44E4" w:rsidRPr="00333997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Is the manuscript scientificall</w:t>
            </w:r>
            <w:r w:rsidRPr="00333997">
              <w:rPr>
                <w:rFonts w:ascii="Arial" w:hAnsi="Arial" w:cs="Arial"/>
                <w:b/>
                <w:spacing w:val="-11"/>
              </w:rPr>
              <w:t>y</w:t>
            </w:r>
            <w:r w:rsidRPr="00333997">
              <w:rPr>
                <w:rFonts w:ascii="Arial" w:hAnsi="Arial" w:cs="Arial"/>
                <w:b/>
              </w:rPr>
              <w:t>, cor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ect? Please write</w:t>
            </w:r>
          </w:p>
          <w:p w:rsidR="00EA44E4" w:rsidRPr="00333997" w:rsidRDefault="008E4268">
            <w:pPr>
              <w:ind w:left="460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he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line="240" w:lineRule="exact"/>
              <w:ind w:left="95"/>
              <w:rPr>
                <w:rFonts w:ascii="Arial" w:eastAsia="Calibri" w:hAnsi="Arial" w:cs="Arial"/>
              </w:rPr>
            </w:pPr>
            <w:r w:rsidRPr="00333997">
              <w:rPr>
                <w:rFonts w:ascii="Arial" w:eastAsia="Calibri" w:hAnsi="Arial" w:cs="Arial"/>
                <w:spacing w:val="-14"/>
              </w:rPr>
              <w:t>Y</w:t>
            </w:r>
            <w:r w:rsidRPr="00333997">
              <w:rPr>
                <w:rFonts w:ascii="Arial" w:eastAsia="Calibri" w:hAnsi="Arial" w:cs="Arial"/>
              </w:rP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</w:rPr>
              <w:t>Thank you</w:t>
            </w:r>
          </w:p>
        </w:tc>
      </w:tr>
      <w:tr w:rsidR="00EA44E4" w:rsidRPr="00333997">
        <w:trPr>
          <w:trHeight w:hRule="exact" w:val="74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A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 xml:space="preserve">e the 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efe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 xml:space="preserve">ences sufficient and 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ecent? If you have</w:t>
            </w:r>
          </w:p>
          <w:p w:rsidR="00EA44E4" w:rsidRPr="00333997" w:rsidRDefault="008E4268">
            <w:pPr>
              <w:ind w:left="460" w:right="45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 xml:space="preserve">suggestions of additional 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efe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 xml:space="preserve">ences, please mention them in the 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line="240" w:lineRule="exact"/>
              <w:ind w:left="95"/>
              <w:rPr>
                <w:rFonts w:ascii="Arial" w:eastAsia="Calibri" w:hAnsi="Arial" w:cs="Arial"/>
              </w:rPr>
            </w:pPr>
            <w:r w:rsidRPr="00333997">
              <w:rPr>
                <w:rFonts w:ascii="Arial" w:eastAsia="Calibri" w:hAnsi="Arial" w:cs="Arial"/>
              </w:rPr>
              <w:t>S</w:t>
            </w:r>
            <w:r w:rsidRPr="00333997">
              <w:rPr>
                <w:rFonts w:ascii="Arial" w:eastAsia="Calibri" w:hAnsi="Arial" w:cs="Arial"/>
                <w:spacing w:val="-2"/>
              </w:rPr>
              <w:t>t</w:t>
            </w:r>
            <w:r w:rsidRPr="00333997">
              <w:rPr>
                <w:rFonts w:ascii="Arial" w:eastAsia="Calibri" w:hAnsi="Arial" w:cs="Arial"/>
              </w:rPr>
              <w:t>anda</w:t>
            </w:r>
            <w:r w:rsidRPr="00333997">
              <w:rPr>
                <w:rFonts w:ascii="Arial" w:eastAsia="Calibri" w:hAnsi="Arial" w:cs="Arial"/>
                <w:spacing w:val="-3"/>
              </w:rPr>
              <w:t>r</w:t>
            </w:r>
            <w:r w:rsidRPr="00333997">
              <w:rPr>
                <w:rFonts w:ascii="Arial" w:eastAsia="Calibri" w:hAnsi="Arial" w:cs="Arial"/>
              </w:rPr>
              <w:t>d ci</w:t>
            </w:r>
            <w:r w:rsidRPr="00333997">
              <w:rPr>
                <w:rFonts w:ascii="Arial" w:eastAsia="Calibri" w:hAnsi="Arial" w:cs="Arial"/>
                <w:spacing w:val="-2"/>
              </w:rPr>
              <w:t>ta</w:t>
            </w:r>
            <w:r w:rsidRPr="00333997">
              <w:rPr>
                <w:rFonts w:ascii="Arial" w:eastAsia="Calibri" w:hAnsi="Arial" w:cs="Arial"/>
              </w:rPr>
              <w:t xml:space="preserve">tions should be </w:t>
            </w:r>
            <w:proofErr w:type="gramStart"/>
            <w:r w:rsidRPr="00333997">
              <w:rPr>
                <w:rFonts w:ascii="Arial" w:eastAsia="Calibri" w:hAnsi="Arial" w:cs="Arial"/>
              </w:rPr>
              <w:t>ado</w:t>
            </w:r>
            <w:r w:rsidRPr="00333997">
              <w:rPr>
                <w:rFonts w:ascii="Arial" w:eastAsia="Calibri" w:hAnsi="Arial" w:cs="Arial"/>
                <w:spacing w:val="-1"/>
              </w:rPr>
              <w:t>p</w:t>
            </w:r>
            <w:r w:rsidRPr="00333997">
              <w:rPr>
                <w:rFonts w:ascii="Arial" w:eastAsia="Calibri" w:hAnsi="Arial" w:cs="Arial"/>
                <w:spacing w:val="-2"/>
              </w:rPr>
              <w:t>t</w:t>
            </w:r>
            <w:r w:rsidRPr="00333997">
              <w:rPr>
                <w:rFonts w:ascii="Arial" w:eastAsia="Calibri" w:hAnsi="Arial" w:cs="Arial"/>
              </w:rPr>
              <w:t>ed ,</w:t>
            </w:r>
            <w:proofErr w:type="gramEnd"/>
          </w:p>
          <w:p w:rsidR="00EA44E4" w:rsidRPr="00333997" w:rsidRDefault="008E4268">
            <w:pPr>
              <w:ind w:left="95"/>
              <w:rPr>
                <w:rFonts w:ascii="Arial" w:eastAsia="Calibri" w:hAnsi="Arial" w:cs="Arial"/>
              </w:rPr>
            </w:pPr>
            <w:r w:rsidRPr="00333997">
              <w:rPr>
                <w:rFonts w:ascii="Arial" w:eastAsia="Calibri" w:hAnsi="Arial" w:cs="Arial"/>
              </w:rPr>
              <w:t xml:space="preserve">The </w:t>
            </w:r>
            <w:r w:rsidRPr="00333997">
              <w:rPr>
                <w:rFonts w:ascii="Arial" w:eastAsia="Calibri" w:hAnsi="Arial" w:cs="Arial"/>
                <w:spacing w:val="-3"/>
              </w:rPr>
              <w:t>r</w:t>
            </w:r>
            <w:r w:rsidRPr="00333997">
              <w:rPr>
                <w:rFonts w:ascii="Arial" w:eastAsia="Calibri" w:hAnsi="Arial" w:cs="Arial"/>
                <w:spacing w:val="-2"/>
              </w:rPr>
              <w:t>e</w:t>
            </w:r>
            <w:r w:rsidRPr="00333997">
              <w:rPr>
                <w:rFonts w:ascii="Arial" w:eastAsia="Calibri" w:hAnsi="Arial" w:cs="Arial"/>
                <w:spacing w:val="-5"/>
              </w:rPr>
              <w:t>f</w:t>
            </w:r>
            <w:r w:rsidRPr="00333997">
              <w:rPr>
                <w:rFonts w:ascii="Arial" w:eastAsia="Calibri" w:hAnsi="Arial" w:cs="Arial"/>
              </w:rPr>
              <w:t>e</w:t>
            </w:r>
            <w:r w:rsidRPr="00333997">
              <w:rPr>
                <w:rFonts w:ascii="Arial" w:eastAsia="Calibri" w:hAnsi="Arial" w:cs="Arial"/>
                <w:spacing w:val="-3"/>
              </w:rPr>
              <w:t>r</w:t>
            </w:r>
            <w:r w:rsidRPr="00333997">
              <w:rPr>
                <w:rFonts w:ascii="Arial" w:eastAsia="Calibri" w:hAnsi="Arial" w:cs="Arial"/>
              </w:rPr>
              <w:t>ences not su</w:t>
            </w:r>
            <w:r w:rsidRPr="00333997">
              <w:rPr>
                <w:rFonts w:ascii="Arial" w:eastAsia="Calibri" w:hAnsi="Arial" w:cs="Arial"/>
                <w:spacing w:val="-2"/>
              </w:rPr>
              <w:t>f</w:t>
            </w:r>
            <w:r w:rsidRPr="00333997">
              <w:rPr>
                <w:rFonts w:ascii="Arial" w:eastAsia="Calibri" w:hAnsi="Arial" w:cs="Arial"/>
              </w:rPr>
              <w:t>ficie</w:t>
            </w:r>
            <w:r w:rsidRPr="00333997">
              <w:rPr>
                <w:rFonts w:ascii="Arial" w:eastAsia="Calibri" w:hAnsi="Arial" w:cs="Arial"/>
                <w:spacing w:val="-2"/>
              </w:rPr>
              <w:t>n</w:t>
            </w:r>
            <w:r w:rsidRPr="00333997">
              <w:rPr>
                <w:rFonts w:ascii="Arial" w:eastAsia="Calibri" w:hAnsi="Arial" w:cs="Arial"/>
              </w:rPr>
              <w:t>t</w:t>
            </w:r>
          </w:p>
          <w:p w:rsidR="00EA44E4" w:rsidRPr="00333997" w:rsidRDefault="008E4268">
            <w:pPr>
              <w:spacing w:line="220" w:lineRule="exact"/>
              <w:ind w:left="95"/>
              <w:rPr>
                <w:rFonts w:ascii="Arial" w:eastAsia="Calibri" w:hAnsi="Arial" w:cs="Arial"/>
              </w:rPr>
            </w:pPr>
            <w:r w:rsidRPr="00333997">
              <w:rPr>
                <w:rFonts w:ascii="Arial" w:eastAsia="Calibri" w:hAnsi="Arial" w:cs="Arial"/>
              </w:rPr>
              <w:t>A</w:t>
            </w:r>
            <w:r w:rsidRPr="00333997">
              <w:rPr>
                <w:rFonts w:ascii="Arial" w:eastAsia="Calibri" w:hAnsi="Arial" w:cs="Arial"/>
                <w:spacing w:val="-15"/>
              </w:rPr>
              <w:t>P</w:t>
            </w:r>
            <w:r w:rsidRPr="00333997">
              <w:rPr>
                <w:rFonts w:ascii="Arial" w:eastAsia="Calibri" w:hAnsi="Arial" w:cs="Arial"/>
              </w:rPr>
              <w:t xml:space="preserve">A </w:t>
            </w:r>
            <w:r w:rsidRPr="00333997">
              <w:rPr>
                <w:rFonts w:ascii="Arial" w:eastAsia="Calibri" w:hAnsi="Arial" w:cs="Arial"/>
                <w:spacing w:val="-4"/>
              </w:rPr>
              <w:t>f</w:t>
            </w:r>
            <w:r w:rsidRPr="00333997">
              <w:rPr>
                <w:rFonts w:ascii="Arial" w:eastAsia="Calibri" w:hAnsi="Arial" w:cs="Arial"/>
              </w:rPr>
              <w:t>orm</w:t>
            </w:r>
            <w:r w:rsidRPr="00333997">
              <w:rPr>
                <w:rFonts w:ascii="Arial" w:eastAsia="Calibri" w:hAnsi="Arial" w:cs="Arial"/>
                <w:spacing w:val="-2"/>
              </w:rPr>
              <w:t>a</w:t>
            </w:r>
            <w:r w:rsidRPr="00333997">
              <w:rPr>
                <w:rFonts w:ascii="Arial" w:eastAsia="Calibri" w:hAnsi="Arial" w:cs="Arial"/>
              </w:rPr>
              <w:t>t not p</w:t>
            </w:r>
            <w:r w:rsidRPr="00333997">
              <w:rPr>
                <w:rFonts w:ascii="Arial" w:eastAsia="Calibri" w:hAnsi="Arial" w:cs="Arial"/>
                <w:spacing w:val="-3"/>
              </w:rPr>
              <w:t>r</w:t>
            </w:r>
            <w:r w:rsidRPr="00333997">
              <w:rPr>
                <w:rFonts w:ascii="Arial" w:eastAsia="Calibri" w:hAnsi="Arial" w:cs="Arial"/>
              </w:rPr>
              <w:t xml:space="preserve">operly </w:t>
            </w:r>
            <w:r w:rsidRPr="00333997">
              <w:rPr>
                <w:rFonts w:ascii="Arial" w:eastAsia="Calibri" w:hAnsi="Arial" w:cs="Arial"/>
                <w:spacing w:val="-4"/>
              </w:rPr>
              <w:t>f</w:t>
            </w:r>
            <w:r w:rsidRPr="00333997">
              <w:rPr>
                <w:rFonts w:ascii="Arial" w:eastAsia="Calibri" w:hAnsi="Arial" w:cs="Arial"/>
              </w:rPr>
              <w:t>oll</w:t>
            </w:r>
            <w:r w:rsidRPr="00333997">
              <w:rPr>
                <w:rFonts w:ascii="Arial" w:eastAsia="Calibri" w:hAnsi="Arial" w:cs="Arial"/>
                <w:spacing w:val="-1"/>
              </w:rPr>
              <w:t>o</w:t>
            </w:r>
            <w:r w:rsidRPr="00333997">
              <w:rPr>
                <w:rFonts w:ascii="Arial" w:eastAsia="Calibri" w:hAnsi="Arial" w:cs="Arial"/>
                <w:spacing w:val="-2"/>
              </w:rPr>
              <w:t>w</w:t>
            </w:r>
            <w:r w:rsidRPr="00333997">
              <w:rPr>
                <w:rFonts w:ascii="Arial" w:eastAsia="Calibri" w:hAnsi="Arial" w:cs="Arial"/>
              </w:rPr>
              <w:t>ed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</w:rPr>
              <w:t>Fixed</w:t>
            </w:r>
          </w:p>
        </w:tc>
      </w:tr>
      <w:tr w:rsidR="00EA44E4" w:rsidRPr="00333997">
        <w:trPr>
          <w:trHeight w:hRule="exact" w:val="7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3"/>
              <w:ind w:left="460" w:right="364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>Is the language/English quality of the article suitable 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3"/>
              <w:ind w:left="9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spacing w:val="-20"/>
              </w:rPr>
              <w:t>Y</w:t>
            </w:r>
            <w:r w:rsidRPr="00333997">
              <w:rPr>
                <w:rFonts w:ascii="Arial" w:hAnsi="Arial" w:cs="Arial"/>
              </w:rP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3"/>
              <w:ind w:left="9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</w:rPr>
              <w:t>Thank you</w:t>
            </w:r>
          </w:p>
        </w:tc>
      </w:tr>
      <w:tr w:rsidR="00EA44E4" w:rsidRPr="00333997">
        <w:trPr>
          <w:trHeight w:hRule="exact" w:val="12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8"/>
              <w:ind w:left="100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  <w:u w:val="thick" w:color="000000"/>
              </w:rPr>
              <w:t xml:space="preserve"> Optional/</w:t>
            </w:r>
            <w:proofErr w:type="gramStart"/>
            <w:r w:rsidRPr="00333997">
              <w:rPr>
                <w:rFonts w:ascii="Arial" w:hAnsi="Arial" w:cs="Arial"/>
                <w:b/>
                <w:u w:val="thick" w:color="000000"/>
              </w:rPr>
              <w:t xml:space="preserve">General </w:t>
            </w:r>
            <w:r w:rsidRPr="0033399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33997">
              <w:rPr>
                <w:rFonts w:ascii="Arial" w:hAnsi="Arial" w:cs="Arial"/>
              </w:rP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8"/>
              <w:ind w:left="95" w:right="548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  <w:b/>
              </w:rPr>
              <w:t xml:space="preserve">Format for journal publication not followed </w:t>
            </w:r>
            <w:proofErr w:type="spellStart"/>
            <w:r w:rsidRPr="00333997">
              <w:rPr>
                <w:rFonts w:ascii="Arial" w:hAnsi="Arial" w:cs="Arial"/>
                <w:b/>
              </w:rPr>
              <w:t>e.g</w:t>
            </w:r>
            <w:proofErr w:type="spellEnd"/>
            <w:r w:rsidRPr="00333997">
              <w:rPr>
                <w:rFonts w:ascii="Arial" w:hAnsi="Arial" w:cs="Arial"/>
                <w:b/>
              </w:rPr>
              <w:t xml:space="preserve"> statement of p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 xml:space="preserve">oblem, 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esea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 xml:space="preserve">ch question </w:t>
            </w:r>
            <w:proofErr w:type="spellStart"/>
            <w:r w:rsidRPr="00333997">
              <w:rPr>
                <w:rFonts w:ascii="Arial" w:hAnsi="Arial" w:cs="Arial"/>
                <w:b/>
              </w:rPr>
              <w:t>etc</w:t>
            </w:r>
            <w:proofErr w:type="spellEnd"/>
            <w:r w:rsidRPr="00333997">
              <w:rPr>
                <w:rFonts w:ascii="Arial" w:hAnsi="Arial" w:cs="Arial"/>
                <w:b/>
              </w:rPr>
              <w:t xml:space="preserve"> should be </w:t>
            </w:r>
            <w:r w:rsidRPr="00333997">
              <w:rPr>
                <w:rFonts w:ascii="Arial" w:hAnsi="Arial" w:cs="Arial"/>
                <w:b/>
                <w:spacing w:val="-4"/>
              </w:rPr>
              <w:t>r</w:t>
            </w:r>
            <w:r w:rsidRPr="00333997">
              <w:rPr>
                <w:rFonts w:ascii="Arial" w:hAnsi="Arial" w:cs="Arial"/>
                <w:b/>
              </w:rPr>
              <w:t>emoved please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8"/>
              <w:ind w:left="95"/>
              <w:rPr>
                <w:rFonts w:ascii="Arial" w:hAnsi="Arial" w:cs="Arial"/>
              </w:rPr>
            </w:pPr>
            <w:r w:rsidRPr="00333997">
              <w:rPr>
                <w:rFonts w:ascii="Arial" w:hAnsi="Arial" w:cs="Arial"/>
              </w:rPr>
              <w:t>Complied</w:t>
            </w:r>
          </w:p>
        </w:tc>
      </w:tr>
    </w:tbl>
    <w:p w:rsidR="00EA44E4" w:rsidRPr="00333997" w:rsidRDefault="00EA44E4">
      <w:pPr>
        <w:spacing w:before="5" w:line="220" w:lineRule="exact"/>
        <w:rPr>
          <w:rFonts w:ascii="Arial" w:hAnsi="Arial" w:cs="Arial"/>
        </w:rPr>
      </w:pPr>
    </w:p>
    <w:p w:rsidR="00EA44E4" w:rsidRPr="00333997" w:rsidRDefault="00AF4F96">
      <w:pPr>
        <w:spacing w:before="34"/>
        <w:ind w:left="220"/>
        <w:rPr>
          <w:rFonts w:ascii="Arial" w:eastAsia="Arial" w:hAnsi="Arial" w:cs="Arial"/>
        </w:rPr>
      </w:pPr>
      <w:r w:rsidRPr="00333997">
        <w:rPr>
          <w:rFonts w:ascii="Arial" w:hAnsi="Arial" w:cs="Arial"/>
        </w:rPr>
        <w:pict>
          <v:group id="_x0000_s1026" style="position:absolute;left:0;text-align:left;margin-left:71.5pt;margin-top:1.35pt;width:42pt;height:12.25pt;z-index:-251658240;mso-position-horizontal-relative:page" coordorigin="1430,26" coordsize="840,245">
            <v:shape id="_x0000_s1028" style="position:absolute;left:1440;top:34;width:818;height:230" coordorigin="1440,34" coordsize="818,230" path="m1440,34r818,l2258,264r-818,l1440,34xe" fillcolor="yellow" stroked="f">
              <v:path arrowok="t"/>
            </v:shape>
            <v:shape id="_x0000_s1027" style="position:absolute;left:1440;top:235;width:820;height:0" coordorigin="1440,235" coordsize="820,0" path="m1440,235r820,e" filled="f" strokeweight="1pt">
              <v:path arrowok="t"/>
            </v:shape>
            <w10:wrap anchorx="page"/>
          </v:group>
        </w:pict>
      </w:r>
      <w:r w:rsidR="008E4268" w:rsidRPr="00333997">
        <w:rPr>
          <w:rFonts w:ascii="Arial" w:eastAsia="Arial" w:hAnsi="Arial" w:cs="Arial"/>
          <w:b/>
          <w:spacing w:val="-15"/>
        </w:rPr>
        <w:t>P</w:t>
      </w:r>
      <w:r w:rsidR="008E4268" w:rsidRPr="00333997">
        <w:rPr>
          <w:rFonts w:ascii="Arial" w:eastAsia="Arial" w:hAnsi="Arial" w:cs="Arial"/>
          <w:b/>
        </w:rPr>
        <w:t>ART</w:t>
      </w:r>
      <w:r w:rsidR="008E4268" w:rsidRPr="00333997">
        <w:rPr>
          <w:rFonts w:ascii="Arial" w:eastAsia="Arial" w:hAnsi="Arial" w:cs="Arial"/>
          <w:b/>
          <w:spacing w:val="55"/>
        </w:rPr>
        <w:t xml:space="preserve"> </w:t>
      </w:r>
      <w:r w:rsidR="008E4268" w:rsidRPr="00333997">
        <w:rPr>
          <w:rFonts w:ascii="Arial" w:eastAsia="Arial" w:hAnsi="Arial" w:cs="Arial"/>
          <w:b/>
        </w:rPr>
        <w:t>2:</w:t>
      </w:r>
    </w:p>
    <w:p w:rsidR="00EA44E4" w:rsidRPr="00333997" w:rsidRDefault="00EA44E4">
      <w:pPr>
        <w:spacing w:before="1" w:line="28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60"/>
        <w:gridCol w:w="7160"/>
      </w:tblGrid>
      <w:tr w:rsidR="00EA44E4" w:rsidRPr="00333997">
        <w:trPr>
          <w:trHeight w:hRule="exact" w:val="82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EA44E4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13"/>
              <w:ind w:left="85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  <w:b/>
              </w:rPr>
              <w:t>Reviewe</w:t>
            </w:r>
            <w:r w:rsidRPr="00333997">
              <w:rPr>
                <w:rFonts w:ascii="Arial" w:eastAsia="Arial" w:hAnsi="Arial" w:cs="Arial"/>
                <w:b/>
                <w:spacing w:val="7"/>
              </w:rPr>
              <w:t>r</w:t>
            </w:r>
            <w:r w:rsidRPr="00333997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333997">
              <w:rPr>
                <w:rFonts w:ascii="Arial" w:eastAsia="Arial" w:hAnsi="Arial" w:cs="Arial"/>
                <w:b/>
              </w:rPr>
              <w:t>s comment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13" w:line="276" w:lineRule="auto"/>
              <w:ind w:left="5" w:right="333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  <w:b/>
              </w:rPr>
              <w:t>Autho</w:t>
            </w:r>
            <w:r w:rsidRPr="00333997">
              <w:rPr>
                <w:rFonts w:ascii="Arial" w:eastAsia="Arial" w:hAnsi="Arial" w:cs="Arial"/>
                <w:b/>
                <w:spacing w:val="7"/>
              </w:rPr>
              <w:t>r</w:t>
            </w:r>
            <w:r w:rsidRPr="00333997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333997">
              <w:rPr>
                <w:rFonts w:ascii="Arial" w:eastAsia="Arial" w:hAnsi="Arial" w:cs="Arial"/>
                <w:b/>
              </w:rPr>
              <w:t xml:space="preserve">s comment </w:t>
            </w:r>
            <w:r w:rsidRPr="00333997">
              <w:rPr>
                <w:rFonts w:ascii="Arial" w:eastAsia="Arial" w:hAnsi="Arial" w:cs="Arial"/>
                <w:i/>
              </w:rPr>
              <w:t>(if agreed with reviewe</w:t>
            </w:r>
            <w:r w:rsidRPr="00333997">
              <w:rPr>
                <w:rFonts w:ascii="Arial" w:eastAsia="Arial" w:hAnsi="Arial" w:cs="Arial"/>
                <w:i/>
                <w:spacing w:val="-11"/>
              </w:rPr>
              <w:t>r</w:t>
            </w:r>
            <w:r w:rsidRPr="00333997">
              <w:rPr>
                <w:rFonts w:ascii="Arial" w:eastAsia="Arial" w:hAnsi="Arial" w:cs="Arial"/>
                <w:i/>
              </w:rPr>
              <w:t>, correct the manuscript and highlight that part in the manuscript. It is mandatory that authors should write his/her feedback here)</w:t>
            </w:r>
          </w:p>
        </w:tc>
      </w:tr>
      <w:tr w:rsidR="00EA44E4" w:rsidRPr="00333997">
        <w:trPr>
          <w:trHeight w:hRule="exact" w:val="90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EA44E4">
            <w:pPr>
              <w:spacing w:before="10" w:line="160" w:lineRule="exact"/>
              <w:rPr>
                <w:rFonts w:ascii="Arial" w:hAnsi="Arial" w:cs="Arial"/>
              </w:rPr>
            </w:pPr>
          </w:p>
          <w:p w:rsidR="00EA44E4" w:rsidRPr="00333997" w:rsidRDefault="008E4268">
            <w:pPr>
              <w:ind w:left="100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  <w:b/>
              </w:rPr>
              <w:t>Are there ethical issues in this manuscript?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8E4268">
            <w:pPr>
              <w:spacing w:before="47"/>
              <w:ind w:left="85"/>
              <w:rPr>
                <w:rFonts w:ascii="Arial" w:eastAsia="Arial" w:hAnsi="Arial" w:cs="Arial"/>
              </w:rPr>
            </w:pPr>
            <w:r w:rsidRPr="00333997">
              <w:rPr>
                <w:rFonts w:ascii="Arial" w:eastAsia="Arial" w:hAnsi="Arial" w:cs="Arial"/>
                <w:i/>
                <w:u w:val="thick" w:color="000000"/>
              </w:rPr>
              <w:t xml:space="preserve">(If yes, </w:t>
            </w:r>
            <w:proofErr w:type="gramStart"/>
            <w:r w:rsidRPr="00333997">
              <w:rPr>
                <w:rFonts w:ascii="Arial" w:eastAsia="Arial" w:hAnsi="Arial" w:cs="Arial"/>
                <w:i/>
                <w:u w:val="thick" w:color="000000"/>
              </w:rPr>
              <w:t>Kindly</w:t>
            </w:r>
            <w:proofErr w:type="gramEnd"/>
            <w:r w:rsidRPr="00333997">
              <w:rPr>
                <w:rFonts w:ascii="Arial" w:eastAsia="Arial" w:hAnsi="Arial" w:cs="Arial"/>
                <w:i/>
                <w:u w:val="thick" w:color="000000"/>
              </w:rPr>
              <w:t xml:space="preserve"> please write down the ethical issues here in details)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4E4" w:rsidRPr="00333997" w:rsidRDefault="00EA44E4">
            <w:pPr>
              <w:rPr>
                <w:rFonts w:ascii="Arial" w:hAnsi="Arial" w:cs="Arial"/>
              </w:rPr>
            </w:pPr>
          </w:p>
        </w:tc>
      </w:tr>
    </w:tbl>
    <w:p w:rsidR="008E4268" w:rsidRPr="00333997" w:rsidRDefault="008E4268">
      <w:pPr>
        <w:rPr>
          <w:rFonts w:ascii="Arial" w:hAnsi="Arial" w:cs="Arial"/>
        </w:rPr>
      </w:pPr>
    </w:p>
    <w:sectPr w:rsidR="008E4268" w:rsidRPr="00333997">
      <w:headerReference w:type="default" r:id="rId8"/>
      <w:footerReference w:type="default" r:id="rId9"/>
      <w:pgSz w:w="23800" w:h="16840" w:orient="landscape"/>
      <w:pgMar w:top="1540" w:right="1200" w:bottom="280" w:left="1220" w:header="1307" w:footer="6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F96" w:rsidRDefault="00AF4F96">
      <w:r>
        <w:separator/>
      </w:r>
    </w:p>
  </w:endnote>
  <w:endnote w:type="continuationSeparator" w:id="0">
    <w:p w:rsidR="00AF4F96" w:rsidRDefault="00AF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4E4" w:rsidRDefault="00AF4F9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25pt;width:50.25pt;height:10pt;z-index:-251659776;mso-position-horizontal-relative:page;mso-position-vertical-relative:page" filled="f" stroked="f">
          <v:textbox inset="0,0,0,0">
            <w:txbxContent>
              <w:p w:rsidR="00EA44E4" w:rsidRDefault="008E4268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C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16"/>
                    <w:szCs w:val="16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16"/>
                    <w:szCs w:val="16"/>
                  </w:rPr>
                  <w:t>at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 xml:space="preserve">ed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y: 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13.05pt;margin-top:797.25pt;width:53.85pt;height:10pt;z-index:-251658752;mso-position-horizontal-relative:page;mso-position-vertical-relative:page" filled="f" stroked="f">
          <v:textbox inset="0,0,0,0">
            <w:txbxContent>
              <w:p w:rsidR="00EA44E4" w:rsidRDefault="008E4268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Chec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  <w:sz w:val="16"/>
                    <w:szCs w:val="16"/>
                  </w:rPr>
                  <w:t>k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 xml:space="preserve">ed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y: PM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2.6pt;margin-top:797.25pt;width:65.1pt;height:10pt;z-index:-251657728;mso-position-horizontal-relative:page;mso-position-vertical-relative:page" filled="f" stroked="f">
          <v:textbox inset="0,0,0,0">
            <w:txbxContent>
              <w:p w:rsidR="00EA44E4" w:rsidRDefault="008E4268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App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16"/>
                    <w:szCs w:val="16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o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16"/>
                    <w:szCs w:val="16"/>
                  </w:rPr>
                  <w:t>v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 xml:space="preserve">ed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16"/>
                    <w:szCs w:val="16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y: MBM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pt;margin-top:797.25pt;width:78.1pt;height:10pt;z-index:-251656704;mso-position-horizontal-relative:page;mso-position-vertical-relative:page" filled="f" stroked="f">
          <v:textbox inset="0,0,0,0">
            <w:txbxContent>
              <w:p w:rsidR="00EA44E4" w:rsidRDefault="008E4268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spacing w:val="-8"/>
                    <w:position w:val="1"/>
                    <w:sz w:val="16"/>
                    <w:szCs w:val="16"/>
                  </w:rPr>
                  <w:t>V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e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16"/>
                    <w:szCs w:val="16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sion: 3 (07-07-2024)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F96" w:rsidRDefault="00AF4F96">
      <w:r>
        <w:separator/>
      </w:r>
    </w:p>
  </w:footnote>
  <w:footnote w:type="continuationSeparator" w:id="0">
    <w:p w:rsidR="00AF4F96" w:rsidRDefault="00AF4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4E4" w:rsidRDefault="00AF4F9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7pt;height:14pt;z-index:-251660800;mso-position-horizontal-relative:page;mso-position-vertical-relative:page" filled="f" stroked="f">
          <v:textbox inset="0,0,0,0">
            <w:txbxContent>
              <w:p w:rsidR="00EA44E4" w:rsidRDefault="008E4268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proofErr w:type="gramEnd"/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D1040"/>
    <w:multiLevelType w:val="multilevel"/>
    <w:tmpl w:val="23A013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4E4"/>
    <w:rsid w:val="00333997"/>
    <w:rsid w:val="005122BB"/>
    <w:rsid w:val="008E4268"/>
    <w:rsid w:val="00AF4F96"/>
    <w:rsid w:val="00EA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A047C838-3DDA-4109-9C40-1DDEF5D44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h.com/index.php/AJRN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3</cp:revision>
  <dcterms:created xsi:type="dcterms:W3CDTF">2025-08-11T06:57:00Z</dcterms:created>
  <dcterms:modified xsi:type="dcterms:W3CDTF">2025-08-11T06:58:00Z</dcterms:modified>
</cp:coreProperties>
</file>