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A697C" w:rsidRPr="00B713E2" w:rsidRDefault="00FA697C">
      <w:pPr>
        <w:spacing w:before="2" w:line="180" w:lineRule="exact"/>
        <w:rPr>
          <w:rFonts w:ascii="Arial" w:hAnsi="Arial" w:cs="Arial"/>
        </w:rPr>
      </w:pPr>
    </w:p>
    <w:p w:rsidR="00FA697C" w:rsidRPr="00B713E2" w:rsidRDefault="00FA697C">
      <w:pPr>
        <w:spacing w:line="200" w:lineRule="exact"/>
        <w:rPr>
          <w:rFonts w:ascii="Arial" w:hAnsi="Arial" w:cs="Arial"/>
        </w:rPr>
      </w:pPr>
    </w:p>
    <w:p w:rsidR="00FA697C" w:rsidRPr="00B713E2" w:rsidRDefault="00FA697C">
      <w:pPr>
        <w:spacing w:line="200" w:lineRule="exact"/>
        <w:rPr>
          <w:rFonts w:ascii="Arial" w:hAnsi="Arial" w:cs="Arial"/>
        </w:rPr>
      </w:pPr>
    </w:p>
    <w:tbl>
      <w:tblPr>
        <w:tblW w:w="0" w:type="auto"/>
        <w:tblInd w:w="27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68"/>
        <w:gridCol w:w="15771"/>
      </w:tblGrid>
      <w:tr w:rsidR="00FA697C" w:rsidRPr="00B713E2">
        <w:trPr>
          <w:trHeight w:hRule="exact" w:val="301"/>
        </w:trPr>
        <w:tc>
          <w:tcPr>
            <w:tcW w:w="516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FA697C" w:rsidRPr="00B713E2" w:rsidRDefault="006F23BF">
            <w:pPr>
              <w:spacing w:line="220" w:lineRule="exact"/>
              <w:ind w:left="90"/>
              <w:rPr>
                <w:rFonts w:ascii="Arial" w:eastAsia="Arial" w:hAnsi="Arial" w:cs="Arial"/>
              </w:rPr>
            </w:pPr>
            <w:r w:rsidRPr="00B713E2">
              <w:rPr>
                <w:rFonts w:ascii="Arial" w:eastAsia="Arial" w:hAnsi="Arial" w:cs="Arial"/>
                <w:spacing w:val="1"/>
              </w:rPr>
              <w:t>J</w:t>
            </w:r>
            <w:r w:rsidRPr="00B713E2">
              <w:rPr>
                <w:rFonts w:ascii="Arial" w:eastAsia="Arial" w:hAnsi="Arial" w:cs="Arial"/>
              </w:rPr>
              <w:t>ou</w:t>
            </w:r>
            <w:r w:rsidRPr="00B713E2">
              <w:rPr>
                <w:rFonts w:ascii="Arial" w:eastAsia="Arial" w:hAnsi="Arial" w:cs="Arial"/>
                <w:spacing w:val="1"/>
              </w:rPr>
              <w:t>r</w:t>
            </w:r>
            <w:r w:rsidRPr="00B713E2">
              <w:rPr>
                <w:rFonts w:ascii="Arial" w:eastAsia="Arial" w:hAnsi="Arial" w:cs="Arial"/>
              </w:rPr>
              <w:t>nal</w:t>
            </w:r>
            <w:r w:rsidRPr="00B713E2">
              <w:rPr>
                <w:rFonts w:ascii="Arial" w:eastAsia="Arial" w:hAnsi="Arial" w:cs="Arial"/>
                <w:spacing w:val="-11"/>
              </w:rPr>
              <w:t xml:space="preserve"> </w:t>
            </w:r>
            <w:r w:rsidRPr="00B713E2">
              <w:rPr>
                <w:rFonts w:ascii="Arial" w:eastAsia="Arial" w:hAnsi="Arial" w:cs="Arial"/>
              </w:rPr>
              <w:t>N</w:t>
            </w:r>
            <w:r w:rsidRPr="00B713E2">
              <w:rPr>
                <w:rFonts w:ascii="Arial" w:eastAsia="Arial" w:hAnsi="Arial" w:cs="Arial"/>
                <w:spacing w:val="-3"/>
              </w:rPr>
              <w:t>a</w:t>
            </w:r>
            <w:r w:rsidRPr="00B713E2">
              <w:rPr>
                <w:rFonts w:ascii="Arial" w:eastAsia="Arial" w:hAnsi="Arial" w:cs="Arial"/>
                <w:spacing w:val="2"/>
              </w:rPr>
              <w:t>m</w:t>
            </w:r>
            <w:r w:rsidRPr="00B713E2">
              <w:rPr>
                <w:rFonts w:ascii="Arial" w:eastAsia="Arial" w:hAnsi="Arial" w:cs="Arial"/>
                <w:spacing w:val="-3"/>
              </w:rPr>
              <w:t>e</w:t>
            </w:r>
            <w:r w:rsidRPr="00B713E2">
              <w:rPr>
                <w:rFonts w:ascii="Arial" w:eastAsia="Arial" w:hAnsi="Arial" w:cs="Arial"/>
              </w:rPr>
              <w:t>:</w:t>
            </w:r>
          </w:p>
        </w:tc>
        <w:tc>
          <w:tcPr>
            <w:tcW w:w="15771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FA697C" w:rsidRPr="00B713E2" w:rsidRDefault="006F23BF">
            <w:pPr>
              <w:spacing w:before="25"/>
              <w:ind w:left="108"/>
              <w:rPr>
                <w:rFonts w:ascii="Arial" w:eastAsia="Arial" w:hAnsi="Arial" w:cs="Arial"/>
              </w:rPr>
            </w:pPr>
            <w:hyperlink r:id="rId7">
              <w:r w:rsidRPr="00B713E2">
                <w:rPr>
                  <w:rFonts w:ascii="Arial" w:eastAsia="Arial" w:hAnsi="Arial" w:cs="Arial"/>
                  <w:b/>
                  <w:color w:val="0000FF"/>
                  <w:spacing w:val="-2"/>
                  <w:u w:val="thick" w:color="0000FF"/>
                </w:rPr>
                <w:t>A</w:t>
              </w:r>
              <w:r w:rsidRPr="00B713E2">
                <w:rPr>
                  <w:rFonts w:ascii="Arial" w:eastAsia="Arial" w:hAnsi="Arial" w:cs="Arial"/>
                  <w:b/>
                  <w:color w:val="0000FF"/>
                  <w:spacing w:val="2"/>
                  <w:u w:val="thick" w:color="0000FF"/>
                </w:rPr>
                <w:t>s</w:t>
              </w:r>
              <w:r w:rsidRPr="00B713E2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ian</w:t>
              </w:r>
              <w:r w:rsidRPr="00B713E2">
                <w:rPr>
                  <w:rFonts w:ascii="Arial" w:eastAsia="Arial" w:hAnsi="Arial" w:cs="Arial"/>
                  <w:b/>
                  <w:color w:val="0000FF"/>
                  <w:spacing w:val="-10"/>
                  <w:u w:val="thick" w:color="0000FF"/>
                </w:rPr>
                <w:t xml:space="preserve"> </w:t>
              </w:r>
              <w:r w:rsidRPr="00B713E2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J</w:t>
              </w:r>
              <w:r w:rsidRPr="00B713E2">
                <w:rPr>
                  <w:rFonts w:ascii="Arial" w:eastAsia="Arial" w:hAnsi="Arial" w:cs="Arial"/>
                  <w:b/>
                  <w:color w:val="0000FF"/>
                  <w:spacing w:val="1"/>
                  <w:u w:val="thick" w:color="0000FF"/>
                </w:rPr>
                <w:t>ou</w:t>
              </w:r>
              <w:r w:rsidRPr="00B713E2">
                <w:rPr>
                  <w:rFonts w:ascii="Arial" w:eastAsia="Arial" w:hAnsi="Arial" w:cs="Arial"/>
                  <w:b/>
                  <w:color w:val="0000FF"/>
                  <w:spacing w:val="-1"/>
                  <w:u w:val="thick" w:color="0000FF"/>
                </w:rPr>
                <w:t>r</w:t>
              </w:r>
              <w:r w:rsidRPr="00B713E2">
                <w:rPr>
                  <w:rFonts w:ascii="Arial" w:eastAsia="Arial" w:hAnsi="Arial" w:cs="Arial"/>
                  <w:b/>
                  <w:color w:val="0000FF"/>
                  <w:spacing w:val="1"/>
                  <w:u w:val="thick" w:color="0000FF"/>
                </w:rPr>
                <w:t>n</w:t>
              </w:r>
              <w:r w:rsidRPr="00B713E2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al</w:t>
              </w:r>
              <w:r w:rsidRPr="00B713E2">
                <w:rPr>
                  <w:rFonts w:ascii="Arial" w:eastAsia="Arial" w:hAnsi="Arial" w:cs="Arial"/>
                  <w:b/>
                  <w:color w:val="0000FF"/>
                  <w:spacing w:val="-8"/>
                  <w:u w:val="thick" w:color="0000FF"/>
                </w:rPr>
                <w:t xml:space="preserve"> </w:t>
              </w:r>
              <w:r w:rsidRPr="00B713E2">
                <w:rPr>
                  <w:rFonts w:ascii="Arial" w:eastAsia="Arial" w:hAnsi="Arial" w:cs="Arial"/>
                  <w:b/>
                  <w:color w:val="0000FF"/>
                  <w:spacing w:val="1"/>
                  <w:u w:val="thick" w:color="0000FF"/>
                </w:rPr>
                <w:t>o</w:t>
              </w:r>
              <w:r w:rsidRPr="00B713E2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f</w:t>
              </w:r>
              <w:r w:rsidRPr="00B713E2">
                <w:rPr>
                  <w:rFonts w:ascii="Arial" w:eastAsia="Arial" w:hAnsi="Arial" w:cs="Arial"/>
                  <w:b/>
                  <w:color w:val="0000FF"/>
                  <w:spacing w:val="-8"/>
                  <w:u w:val="thick" w:color="0000FF"/>
                </w:rPr>
                <w:t xml:space="preserve"> </w:t>
              </w:r>
              <w:r w:rsidRPr="00B713E2">
                <w:rPr>
                  <w:rFonts w:ascii="Arial" w:eastAsia="Arial" w:hAnsi="Arial" w:cs="Arial"/>
                  <w:b/>
                  <w:color w:val="0000FF"/>
                  <w:spacing w:val="2"/>
                  <w:u w:val="thick" w:color="0000FF"/>
                </w:rPr>
                <w:t>M</w:t>
              </w:r>
              <w:r w:rsidRPr="00B713E2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e</w:t>
              </w:r>
              <w:r w:rsidRPr="00B713E2">
                <w:rPr>
                  <w:rFonts w:ascii="Arial" w:eastAsia="Arial" w:hAnsi="Arial" w:cs="Arial"/>
                  <w:b/>
                  <w:color w:val="0000FF"/>
                  <w:spacing w:val="1"/>
                  <w:u w:val="thick" w:color="0000FF"/>
                </w:rPr>
                <w:t>d</w:t>
              </w:r>
              <w:r w:rsidRPr="00B713E2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ici</w:t>
              </w:r>
              <w:r w:rsidRPr="00B713E2">
                <w:rPr>
                  <w:rFonts w:ascii="Arial" w:eastAsia="Arial" w:hAnsi="Arial" w:cs="Arial"/>
                  <w:b/>
                  <w:color w:val="0000FF"/>
                  <w:spacing w:val="1"/>
                  <w:u w:val="thick" w:color="0000FF"/>
                </w:rPr>
                <w:t>n</w:t>
              </w:r>
              <w:r w:rsidRPr="00B713E2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e</w:t>
              </w:r>
              <w:r w:rsidRPr="00B713E2">
                <w:rPr>
                  <w:rFonts w:ascii="Arial" w:eastAsia="Arial" w:hAnsi="Arial" w:cs="Arial"/>
                  <w:b/>
                  <w:color w:val="0000FF"/>
                  <w:spacing w:val="-12"/>
                  <w:u w:val="thick" w:color="0000FF"/>
                </w:rPr>
                <w:t xml:space="preserve"> </w:t>
              </w:r>
              <w:r w:rsidRPr="00B713E2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a</w:t>
              </w:r>
              <w:r w:rsidRPr="00B713E2">
                <w:rPr>
                  <w:rFonts w:ascii="Arial" w:eastAsia="Arial" w:hAnsi="Arial" w:cs="Arial"/>
                  <w:b/>
                  <w:color w:val="0000FF"/>
                  <w:spacing w:val="1"/>
                  <w:u w:val="thick" w:color="0000FF"/>
                </w:rPr>
                <w:t>n</w:t>
              </w:r>
              <w:r w:rsidRPr="00B713E2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d</w:t>
              </w:r>
              <w:r w:rsidRPr="00B713E2">
                <w:rPr>
                  <w:rFonts w:ascii="Arial" w:eastAsia="Arial" w:hAnsi="Arial" w:cs="Arial"/>
                  <w:b/>
                  <w:color w:val="0000FF"/>
                  <w:spacing w:val="-10"/>
                  <w:u w:val="thick" w:color="0000FF"/>
                </w:rPr>
                <w:t xml:space="preserve"> </w:t>
              </w:r>
              <w:r w:rsidRPr="00B713E2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H</w:t>
              </w:r>
              <w:r w:rsidRPr="00B713E2">
                <w:rPr>
                  <w:rFonts w:ascii="Arial" w:eastAsia="Arial" w:hAnsi="Arial" w:cs="Arial"/>
                  <w:b/>
                  <w:color w:val="0000FF"/>
                  <w:spacing w:val="-3"/>
                  <w:u w:val="thick" w:color="0000FF"/>
                </w:rPr>
                <w:t>e</w:t>
              </w:r>
              <w:r w:rsidRPr="00B713E2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a</w:t>
              </w:r>
              <w:r w:rsidRPr="00B713E2">
                <w:rPr>
                  <w:rFonts w:ascii="Arial" w:eastAsia="Arial" w:hAnsi="Arial" w:cs="Arial"/>
                  <w:b/>
                  <w:color w:val="0000FF"/>
                  <w:spacing w:val="-2"/>
                  <w:u w:val="thick" w:color="0000FF"/>
                </w:rPr>
                <w:t>l</w:t>
              </w:r>
              <w:r w:rsidRPr="00B713E2">
                <w:rPr>
                  <w:rFonts w:ascii="Arial" w:eastAsia="Arial" w:hAnsi="Arial" w:cs="Arial"/>
                  <w:b/>
                  <w:color w:val="0000FF"/>
                  <w:spacing w:val="-1"/>
                  <w:u w:val="thick" w:color="0000FF"/>
                </w:rPr>
                <w:t>t</w:t>
              </w:r>
              <w:r w:rsidRPr="00B713E2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h</w:t>
              </w:r>
            </w:hyperlink>
          </w:p>
        </w:tc>
      </w:tr>
      <w:tr w:rsidR="00FA697C" w:rsidRPr="00B713E2">
        <w:trPr>
          <w:trHeight w:hRule="exact" w:val="300"/>
        </w:trPr>
        <w:tc>
          <w:tcPr>
            <w:tcW w:w="5168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697C" w:rsidRPr="00B713E2" w:rsidRDefault="006F23BF">
            <w:pPr>
              <w:spacing w:line="220" w:lineRule="exact"/>
              <w:ind w:left="90"/>
              <w:rPr>
                <w:rFonts w:ascii="Arial" w:eastAsia="Arial" w:hAnsi="Arial" w:cs="Arial"/>
              </w:rPr>
            </w:pPr>
            <w:r w:rsidRPr="00B713E2">
              <w:rPr>
                <w:rFonts w:ascii="Arial" w:eastAsia="Arial" w:hAnsi="Arial" w:cs="Arial"/>
              </w:rPr>
              <w:t>Ma</w:t>
            </w:r>
            <w:r w:rsidRPr="00B713E2">
              <w:rPr>
                <w:rFonts w:ascii="Arial" w:eastAsia="Arial" w:hAnsi="Arial" w:cs="Arial"/>
                <w:spacing w:val="2"/>
              </w:rPr>
              <w:t>n</w:t>
            </w:r>
            <w:r w:rsidRPr="00B713E2">
              <w:rPr>
                <w:rFonts w:ascii="Arial" w:eastAsia="Arial" w:hAnsi="Arial" w:cs="Arial"/>
              </w:rPr>
              <w:t>u</w:t>
            </w:r>
            <w:r w:rsidRPr="00B713E2">
              <w:rPr>
                <w:rFonts w:ascii="Arial" w:eastAsia="Arial" w:hAnsi="Arial" w:cs="Arial"/>
                <w:spacing w:val="1"/>
              </w:rPr>
              <w:t>scr</w:t>
            </w:r>
            <w:r w:rsidRPr="00B713E2">
              <w:rPr>
                <w:rFonts w:ascii="Arial" w:eastAsia="Arial" w:hAnsi="Arial" w:cs="Arial"/>
                <w:spacing w:val="-1"/>
              </w:rPr>
              <w:t>i</w:t>
            </w:r>
            <w:r w:rsidRPr="00B713E2">
              <w:rPr>
                <w:rFonts w:ascii="Arial" w:eastAsia="Arial" w:hAnsi="Arial" w:cs="Arial"/>
              </w:rPr>
              <w:t>pt</w:t>
            </w:r>
            <w:r w:rsidRPr="00B713E2">
              <w:rPr>
                <w:rFonts w:ascii="Arial" w:eastAsia="Arial" w:hAnsi="Arial" w:cs="Arial"/>
                <w:spacing w:val="-15"/>
              </w:rPr>
              <w:t xml:space="preserve"> </w:t>
            </w:r>
            <w:r w:rsidRPr="00B713E2">
              <w:rPr>
                <w:rFonts w:ascii="Arial" w:eastAsia="Arial" w:hAnsi="Arial" w:cs="Arial"/>
              </w:rPr>
              <w:t>N</w:t>
            </w:r>
            <w:r w:rsidRPr="00B713E2">
              <w:rPr>
                <w:rFonts w:ascii="Arial" w:eastAsia="Arial" w:hAnsi="Arial" w:cs="Arial"/>
                <w:spacing w:val="-3"/>
              </w:rPr>
              <w:t>u</w:t>
            </w:r>
            <w:r w:rsidRPr="00B713E2">
              <w:rPr>
                <w:rFonts w:ascii="Arial" w:eastAsia="Arial" w:hAnsi="Arial" w:cs="Arial"/>
                <w:spacing w:val="2"/>
              </w:rPr>
              <w:t>m</w:t>
            </w:r>
            <w:r w:rsidRPr="00B713E2">
              <w:rPr>
                <w:rFonts w:ascii="Arial" w:eastAsia="Arial" w:hAnsi="Arial" w:cs="Arial"/>
                <w:spacing w:val="-3"/>
              </w:rPr>
              <w:t>be</w:t>
            </w:r>
            <w:r w:rsidRPr="00B713E2">
              <w:rPr>
                <w:rFonts w:ascii="Arial" w:eastAsia="Arial" w:hAnsi="Arial" w:cs="Arial"/>
                <w:spacing w:val="-1"/>
              </w:rPr>
              <w:t>r</w:t>
            </w:r>
            <w:r w:rsidRPr="00B713E2">
              <w:rPr>
                <w:rFonts w:ascii="Arial" w:eastAsia="Arial" w:hAnsi="Arial" w:cs="Arial"/>
              </w:rPr>
              <w:t>:</w:t>
            </w:r>
          </w:p>
        </w:tc>
        <w:tc>
          <w:tcPr>
            <w:tcW w:w="15771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697C" w:rsidRPr="00B713E2" w:rsidRDefault="006F23BF">
            <w:pPr>
              <w:spacing w:before="21"/>
              <w:ind w:left="108"/>
              <w:rPr>
                <w:rFonts w:ascii="Arial" w:eastAsia="Arial" w:hAnsi="Arial" w:cs="Arial"/>
              </w:rPr>
            </w:pPr>
            <w:r w:rsidRPr="00B713E2">
              <w:rPr>
                <w:rFonts w:ascii="Arial" w:eastAsia="Arial" w:hAnsi="Arial" w:cs="Arial"/>
                <w:b/>
                <w:spacing w:val="2"/>
              </w:rPr>
              <w:t>M</w:t>
            </w:r>
            <w:r w:rsidRPr="00B713E2">
              <w:rPr>
                <w:rFonts w:ascii="Arial" w:eastAsia="Arial" w:hAnsi="Arial" w:cs="Arial"/>
                <w:b/>
                <w:spacing w:val="-3"/>
              </w:rPr>
              <w:t>s_</w:t>
            </w:r>
            <w:r w:rsidRPr="00B713E2">
              <w:rPr>
                <w:rFonts w:ascii="Arial" w:eastAsia="Arial" w:hAnsi="Arial" w:cs="Arial"/>
                <w:b/>
                <w:spacing w:val="-4"/>
              </w:rPr>
              <w:t>A</w:t>
            </w:r>
            <w:r w:rsidRPr="00B713E2">
              <w:rPr>
                <w:rFonts w:ascii="Arial" w:eastAsia="Arial" w:hAnsi="Arial" w:cs="Arial"/>
                <w:b/>
              </w:rPr>
              <w:t>J</w:t>
            </w:r>
            <w:r w:rsidRPr="00B713E2">
              <w:rPr>
                <w:rFonts w:ascii="Arial" w:eastAsia="Arial" w:hAnsi="Arial" w:cs="Arial"/>
                <w:b/>
                <w:spacing w:val="2"/>
              </w:rPr>
              <w:t>M</w:t>
            </w:r>
            <w:r w:rsidRPr="00B713E2">
              <w:rPr>
                <w:rFonts w:ascii="Arial" w:eastAsia="Arial" w:hAnsi="Arial" w:cs="Arial"/>
                <w:b/>
                <w:spacing w:val="-4"/>
              </w:rPr>
              <w:t>A</w:t>
            </w:r>
            <w:r w:rsidRPr="00B713E2">
              <w:rPr>
                <w:rFonts w:ascii="Arial" w:eastAsia="Arial" w:hAnsi="Arial" w:cs="Arial"/>
                <w:b/>
              </w:rPr>
              <w:t>H_</w:t>
            </w:r>
            <w:r w:rsidRPr="00B713E2">
              <w:rPr>
                <w:rFonts w:ascii="Arial" w:eastAsia="Arial" w:hAnsi="Arial" w:cs="Arial"/>
                <w:b/>
                <w:spacing w:val="-3"/>
              </w:rPr>
              <w:t>1</w:t>
            </w:r>
            <w:r w:rsidRPr="00B713E2">
              <w:rPr>
                <w:rFonts w:ascii="Arial" w:eastAsia="Arial" w:hAnsi="Arial" w:cs="Arial"/>
                <w:b/>
              </w:rPr>
              <w:t>4</w:t>
            </w:r>
            <w:r w:rsidRPr="00B713E2">
              <w:rPr>
                <w:rFonts w:ascii="Arial" w:eastAsia="Arial" w:hAnsi="Arial" w:cs="Arial"/>
                <w:b/>
                <w:spacing w:val="-3"/>
              </w:rPr>
              <w:t>2</w:t>
            </w:r>
            <w:r w:rsidRPr="00B713E2">
              <w:rPr>
                <w:rFonts w:ascii="Arial" w:eastAsia="Arial" w:hAnsi="Arial" w:cs="Arial"/>
                <w:b/>
              </w:rPr>
              <w:t>7</w:t>
            </w:r>
            <w:r w:rsidRPr="00B713E2">
              <w:rPr>
                <w:rFonts w:ascii="Arial" w:eastAsia="Arial" w:hAnsi="Arial" w:cs="Arial"/>
                <w:b/>
                <w:spacing w:val="-3"/>
              </w:rPr>
              <w:t>5</w:t>
            </w:r>
            <w:r w:rsidRPr="00B713E2">
              <w:rPr>
                <w:rFonts w:ascii="Arial" w:eastAsia="Arial" w:hAnsi="Arial" w:cs="Arial"/>
                <w:b/>
              </w:rPr>
              <w:t>4</w:t>
            </w:r>
          </w:p>
        </w:tc>
      </w:tr>
      <w:tr w:rsidR="00FA697C" w:rsidRPr="00B713E2">
        <w:trPr>
          <w:trHeight w:hRule="exact" w:val="661"/>
        </w:trPr>
        <w:tc>
          <w:tcPr>
            <w:tcW w:w="5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697C" w:rsidRPr="00B713E2" w:rsidRDefault="006F23BF">
            <w:pPr>
              <w:spacing w:line="220" w:lineRule="exact"/>
              <w:ind w:left="90"/>
              <w:rPr>
                <w:rFonts w:ascii="Arial" w:eastAsia="Arial" w:hAnsi="Arial" w:cs="Arial"/>
              </w:rPr>
            </w:pPr>
            <w:r w:rsidRPr="00B713E2">
              <w:rPr>
                <w:rFonts w:ascii="Arial" w:eastAsia="Arial" w:hAnsi="Arial" w:cs="Arial"/>
                <w:spacing w:val="1"/>
              </w:rPr>
              <w:t>T</w:t>
            </w:r>
            <w:r w:rsidRPr="00B713E2">
              <w:rPr>
                <w:rFonts w:ascii="Arial" w:eastAsia="Arial" w:hAnsi="Arial" w:cs="Arial"/>
                <w:spacing w:val="-1"/>
              </w:rPr>
              <w:t>i</w:t>
            </w:r>
            <w:r w:rsidRPr="00B713E2">
              <w:rPr>
                <w:rFonts w:ascii="Arial" w:eastAsia="Arial" w:hAnsi="Arial" w:cs="Arial"/>
              </w:rPr>
              <w:t>t</w:t>
            </w:r>
            <w:r w:rsidRPr="00B713E2">
              <w:rPr>
                <w:rFonts w:ascii="Arial" w:eastAsia="Arial" w:hAnsi="Arial" w:cs="Arial"/>
                <w:spacing w:val="1"/>
              </w:rPr>
              <w:t>l</w:t>
            </w:r>
            <w:r w:rsidRPr="00B713E2">
              <w:rPr>
                <w:rFonts w:ascii="Arial" w:eastAsia="Arial" w:hAnsi="Arial" w:cs="Arial"/>
              </w:rPr>
              <w:t>e</w:t>
            </w:r>
            <w:r w:rsidRPr="00B713E2">
              <w:rPr>
                <w:rFonts w:ascii="Arial" w:eastAsia="Arial" w:hAnsi="Arial" w:cs="Arial"/>
                <w:spacing w:val="-9"/>
              </w:rPr>
              <w:t xml:space="preserve"> </w:t>
            </w:r>
            <w:r w:rsidRPr="00B713E2">
              <w:rPr>
                <w:rFonts w:ascii="Arial" w:eastAsia="Arial" w:hAnsi="Arial" w:cs="Arial"/>
              </w:rPr>
              <w:t>of</w:t>
            </w:r>
            <w:r w:rsidRPr="00B713E2">
              <w:rPr>
                <w:rFonts w:ascii="Arial" w:eastAsia="Arial" w:hAnsi="Arial" w:cs="Arial"/>
                <w:spacing w:val="-5"/>
              </w:rPr>
              <w:t xml:space="preserve"> </w:t>
            </w:r>
            <w:r w:rsidRPr="00B713E2">
              <w:rPr>
                <w:rFonts w:ascii="Arial" w:eastAsia="Arial" w:hAnsi="Arial" w:cs="Arial"/>
              </w:rPr>
              <w:t>the</w:t>
            </w:r>
            <w:r w:rsidRPr="00B713E2">
              <w:rPr>
                <w:rFonts w:ascii="Arial" w:eastAsia="Arial" w:hAnsi="Arial" w:cs="Arial"/>
                <w:spacing w:val="-1"/>
              </w:rPr>
              <w:t xml:space="preserve"> </w:t>
            </w:r>
            <w:r w:rsidRPr="00B713E2">
              <w:rPr>
                <w:rFonts w:ascii="Arial" w:eastAsia="Arial" w:hAnsi="Arial" w:cs="Arial"/>
              </w:rPr>
              <w:t>Ma</w:t>
            </w:r>
            <w:r w:rsidRPr="00B713E2">
              <w:rPr>
                <w:rFonts w:ascii="Arial" w:eastAsia="Arial" w:hAnsi="Arial" w:cs="Arial"/>
                <w:spacing w:val="-3"/>
              </w:rPr>
              <w:t>n</w:t>
            </w:r>
            <w:r w:rsidRPr="00B713E2">
              <w:rPr>
                <w:rFonts w:ascii="Arial" w:eastAsia="Arial" w:hAnsi="Arial" w:cs="Arial"/>
              </w:rPr>
              <w:t>u</w:t>
            </w:r>
            <w:r w:rsidRPr="00B713E2">
              <w:rPr>
                <w:rFonts w:ascii="Arial" w:eastAsia="Arial" w:hAnsi="Arial" w:cs="Arial"/>
                <w:spacing w:val="-1"/>
              </w:rPr>
              <w:t>scr</w:t>
            </w:r>
            <w:r w:rsidRPr="00B713E2">
              <w:rPr>
                <w:rFonts w:ascii="Arial" w:eastAsia="Arial" w:hAnsi="Arial" w:cs="Arial"/>
                <w:spacing w:val="-3"/>
              </w:rPr>
              <w:t>ip</w:t>
            </w:r>
            <w:r w:rsidRPr="00B713E2">
              <w:rPr>
                <w:rFonts w:ascii="Arial" w:eastAsia="Arial" w:hAnsi="Arial" w:cs="Arial"/>
              </w:rPr>
              <w:t>t:</w:t>
            </w:r>
          </w:p>
        </w:tc>
        <w:tc>
          <w:tcPr>
            <w:tcW w:w="15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697C" w:rsidRPr="00B713E2" w:rsidRDefault="00FA697C">
            <w:pPr>
              <w:spacing w:before="4" w:line="200" w:lineRule="exact"/>
              <w:rPr>
                <w:rFonts w:ascii="Arial" w:hAnsi="Arial" w:cs="Arial"/>
              </w:rPr>
            </w:pPr>
          </w:p>
          <w:p w:rsidR="00FA697C" w:rsidRPr="00B713E2" w:rsidRDefault="006F23BF">
            <w:pPr>
              <w:ind w:left="108"/>
              <w:rPr>
                <w:rFonts w:ascii="Arial" w:eastAsia="Arial" w:hAnsi="Arial" w:cs="Arial"/>
              </w:rPr>
            </w:pPr>
            <w:r w:rsidRPr="00B713E2">
              <w:rPr>
                <w:rFonts w:ascii="Arial" w:eastAsia="Arial" w:hAnsi="Arial" w:cs="Arial"/>
                <w:b/>
                <w:spacing w:val="-1"/>
              </w:rPr>
              <w:t>E</w:t>
            </w:r>
            <w:r w:rsidRPr="00B713E2">
              <w:rPr>
                <w:rFonts w:ascii="Arial" w:eastAsia="Arial" w:hAnsi="Arial" w:cs="Arial"/>
                <w:b/>
                <w:spacing w:val="2"/>
              </w:rPr>
              <w:t>v</w:t>
            </w:r>
            <w:r w:rsidRPr="00B713E2">
              <w:rPr>
                <w:rFonts w:ascii="Arial" w:eastAsia="Arial" w:hAnsi="Arial" w:cs="Arial"/>
                <w:b/>
                <w:spacing w:val="1"/>
              </w:rPr>
              <w:t>o</w:t>
            </w:r>
            <w:r w:rsidRPr="00B713E2">
              <w:rPr>
                <w:rFonts w:ascii="Arial" w:eastAsia="Arial" w:hAnsi="Arial" w:cs="Arial"/>
                <w:b/>
              </w:rPr>
              <w:t>l</w:t>
            </w:r>
            <w:r w:rsidRPr="00B713E2">
              <w:rPr>
                <w:rFonts w:ascii="Arial" w:eastAsia="Arial" w:hAnsi="Arial" w:cs="Arial"/>
                <w:b/>
                <w:spacing w:val="2"/>
              </w:rPr>
              <w:t>v</w:t>
            </w:r>
            <w:r w:rsidRPr="00B713E2">
              <w:rPr>
                <w:rFonts w:ascii="Arial" w:eastAsia="Arial" w:hAnsi="Arial" w:cs="Arial"/>
                <w:b/>
              </w:rPr>
              <w:t>i</w:t>
            </w:r>
            <w:r w:rsidRPr="00B713E2">
              <w:rPr>
                <w:rFonts w:ascii="Arial" w:eastAsia="Arial" w:hAnsi="Arial" w:cs="Arial"/>
                <w:b/>
                <w:spacing w:val="1"/>
              </w:rPr>
              <w:t>n</w:t>
            </w:r>
            <w:r w:rsidRPr="00B713E2">
              <w:rPr>
                <w:rFonts w:ascii="Arial" w:eastAsia="Arial" w:hAnsi="Arial" w:cs="Arial"/>
                <w:b/>
              </w:rPr>
              <w:t>g</w:t>
            </w:r>
            <w:r w:rsidRPr="00B713E2">
              <w:rPr>
                <w:rFonts w:ascii="Arial" w:eastAsia="Arial" w:hAnsi="Arial" w:cs="Arial"/>
                <w:b/>
                <w:spacing w:val="-14"/>
              </w:rPr>
              <w:t xml:space="preserve"> </w:t>
            </w:r>
            <w:r w:rsidRPr="00B713E2">
              <w:rPr>
                <w:rFonts w:ascii="Arial" w:eastAsia="Arial" w:hAnsi="Arial" w:cs="Arial"/>
                <w:b/>
                <w:spacing w:val="-2"/>
              </w:rPr>
              <w:t>A</w:t>
            </w:r>
            <w:r w:rsidRPr="00B713E2">
              <w:rPr>
                <w:rFonts w:ascii="Arial" w:eastAsia="Arial" w:hAnsi="Arial" w:cs="Arial"/>
                <w:b/>
                <w:spacing w:val="1"/>
              </w:rPr>
              <w:t>ut</w:t>
            </w:r>
            <w:r w:rsidRPr="00B713E2">
              <w:rPr>
                <w:rFonts w:ascii="Arial" w:eastAsia="Arial" w:hAnsi="Arial" w:cs="Arial"/>
                <w:b/>
              </w:rPr>
              <w:t>i</w:t>
            </w:r>
            <w:r w:rsidRPr="00B713E2">
              <w:rPr>
                <w:rFonts w:ascii="Arial" w:eastAsia="Arial" w:hAnsi="Arial" w:cs="Arial"/>
                <w:b/>
                <w:spacing w:val="2"/>
              </w:rPr>
              <w:t>s</w:t>
            </w:r>
            <w:r w:rsidRPr="00B713E2">
              <w:rPr>
                <w:rFonts w:ascii="Arial" w:eastAsia="Arial" w:hAnsi="Arial" w:cs="Arial"/>
                <w:b/>
                <w:spacing w:val="1"/>
              </w:rPr>
              <w:t>t</w:t>
            </w:r>
            <w:r w:rsidRPr="00B713E2">
              <w:rPr>
                <w:rFonts w:ascii="Arial" w:eastAsia="Arial" w:hAnsi="Arial" w:cs="Arial"/>
                <w:b/>
              </w:rPr>
              <w:t>ic</w:t>
            </w:r>
            <w:r w:rsidRPr="00B713E2">
              <w:rPr>
                <w:rFonts w:ascii="Arial" w:eastAsia="Arial" w:hAnsi="Arial" w:cs="Arial"/>
                <w:b/>
                <w:spacing w:val="-12"/>
              </w:rPr>
              <w:t xml:space="preserve"> </w:t>
            </w:r>
            <w:r w:rsidRPr="00B713E2">
              <w:rPr>
                <w:rFonts w:ascii="Arial" w:eastAsia="Arial" w:hAnsi="Arial" w:cs="Arial"/>
                <w:b/>
              </w:rPr>
              <w:t>Be</w:t>
            </w:r>
            <w:r w:rsidRPr="00B713E2">
              <w:rPr>
                <w:rFonts w:ascii="Arial" w:eastAsia="Arial" w:hAnsi="Arial" w:cs="Arial"/>
                <w:b/>
                <w:spacing w:val="1"/>
              </w:rPr>
              <w:t>h</w:t>
            </w:r>
            <w:r w:rsidRPr="00B713E2">
              <w:rPr>
                <w:rFonts w:ascii="Arial" w:eastAsia="Arial" w:hAnsi="Arial" w:cs="Arial"/>
                <w:b/>
              </w:rPr>
              <w:t>a</w:t>
            </w:r>
            <w:r w:rsidRPr="00B713E2">
              <w:rPr>
                <w:rFonts w:ascii="Arial" w:eastAsia="Arial" w:hAnsi="Arial" w:cs="Arial"/>
                <w:b/>
                <w:spacing w:val="2"/>
              </w:rPr>
              <w:t>v</w:t>
            </w:r>
            <w:r w:rsidRPr="00B713E2">
              <w:rPr>
                <w:rFonts w:ascii="Arial" w:eastAsia="Arial" w:hAnsi="Arial" w:cs="Arial"/>
                <w:b/>
              </w:rPr>
              <w:t>i</w:t>
            </w:r>
            <w:r w:rsidRPr="00B713E2">
              <w:rPr>
                <w:rFonts w:ascii="Arial" w:eastAsia="Arial" w:hAnsi="Arial" w:cs="Arial"/>
                <w:b/>
                <w:spacing w:val="1"/>
              </w:rPr>
              <w:t>o</w:t>
            </w:r>
            <w:r w:rsidRPr="00B713E2">
              <w:rPr>
                <w:rFonts w:ascii="Arial" w:eastAsia="Arial" w:hAnsi="Arial" w:cs="Arial"/>
                <w:b/>
              </w:rPr>
              <w:t>r</w:t>
            </w:r>
            <w:r w:rsidRPr="00B713E2">
              <w:rPr>
                <w:rFonts w:ascii="Arial" w:eastAsia="Arial" w:hAnsi="Arial" w:cs="Arial"/>
                <w:b/>
                <w:spacing w:val="-12"/>
              </w:rPr>
              <w:t xml:space="preserve"> </w:t>
            </w:r>
            <w:r w:rsidRPr="00B713E2">
              <w:rPr>
                <w:rFonts w:ascii="Arial" w:eastAsia="Arial" w:hAnsi="Arial" w:cs="Arial"/>
                <w:b/>
                <w:spacing w:val="-1"/>
              </w:rPr>
              <w:t>P</w:t>
            </w:r>
            <w:r w:rsidRPr="00B713E2">
              <w:rPr>
                <w:rFonts w:ascii="Arial" w:eastAsia="Arial" w:hAnsi="Arial" w:cs="Arial"/>
                <w:b/>
              </w:rPr>
              <w:t>a</w:t>
            </w:r>
            <w:r w:rsidRPr="00B713E2">
              <w:rPr>
                <w:rFonts w:ascii="Arial" w:eastAsia="Arial" w:hAnsi="Arial" w:cs="Arial"/>
                <w:b/>
                <w:spacing w:val="1"/>
              </w:rPr>
              <w:t>tt</w:t>
            </w:r>
            <w:r w:rsidRPr="00B713E2">
              <w:rPr>
                <w:rFonts w:ascii="Arial" w:eastAsia="Arial" w:hAnsi="Arial" w:cs="Arial"/>
                <w:b/>
              </w:rPr>
              <w:t>e</w:t>
            </w:r>
            <w:r w:rsidRPr="00B713E2">
              <w:rPr>
                <w:rFonts w:ascii="Arial" w:eastAsia="Arial" w:hAnsi="Arial" w:cs="Arial"/>
                <w:b/>
                <w:spacing w:val="2"/>
              </w:rPr>
              <w:t>r</w:t>
            </w:r>
            <w:r w:rsidRPr="00B713E2">
              <w:rPr>
                <w:rFonts w:ascii="Arial" w:eastAsia="Arial" w:hAnsi="Arial" w:cs="Arial"/>
                <w:b/>
                <w:spacing w:val="1"/>
              </w:rPr>
              <w:t>n</w:t>
            </w:r>
            <w:r w:rsidRPr="00B713E2">
              <w:rPr>
                <w:rFonts w:ascii="Arial" w:eastAsia="Arial" w:hAnsi="Arial" w:cs="Arial"/>
                <w:b/>
              </w:rPr>
              <w:t>s</w:t>
            </w:r>
            <w:r w:rsidRPr="00B713E2">
              <w:rPr>
                <w:rFonts w:ascii="Arial" w:eastAsia="Arial" w:hAnsi="Arial" w:cs="Arial"/>
                <w:b/>
                <w:spacing w:val="-11"/>
              </w:rPr>
              <w:t xml:space="preserve"> </w:t>
            </w:r>
            <w:r w:rsidRPr="00B713E2">
              <w:rPr>
                <w:rFonts w:ascii="Arial" w:eastAsia="Arial" w:hAnsi="Arial" w:cs="Arial"/>
                <w:b/>
              </w:rPr>
              <w:t>&amp;</w:t>
            </w:r>
            <w:r w:rsidRPr="00B713E2">
              <w:rPr>
                <w:rFonts w:ascii="Arial" w:eastAsia="Arial" w:hAnsi="Arial" w:cs="Arial"/>
                <w:b/>
                <w:spacing w:val="-8"/>
              </w:rPr>
              <w:t xml:space="preserve"> </w:t>
            </w:r>
            <w:r w:rsidRPr="00B713E2">
              <w:rPr>
                <w:rFonts w:ascii="Arial" w:eastAsia="Arial" w:hAnsi="Arial" w:cs="Arial"/>
                <w:b/>
                <w:spacing w:val="2"/>
              </w:rPr>
              <w:t>M</w:t>
            </w:r>
            <w:r w:rsidRPr="00B713E2">
              <w:rPr>
                <w:rFonts w:ascii="Arial" w:eastAsia="Arial" w:hAnsi="Arial" w:cs="Arial"/>
                <w:b/>
              </w:rPr>
              <w:t>e</w:t>
            </w:r>
            <w:r w:rsidRPr="00B713E2">
              <w:rPr>
                <w:rFonts w:ascii="Arial" w:eastAsia="Arial" w:hAnsi="Arial" w:cs="Arial"/>
                <w:b/>
                <w:spacing w:val="1"/>
              </w:rPr>
              <w:t>nt</w:t>
            </w:r>
            <w:r w:rsidRPr="00B713E2">
              <w:rPr>
                <w:rFonts w:ascii="Arial" w:eastAsia="Arial" w:hAnsi="Arial" w:cs="Arial"/>
                <w:b/>
              </w:rPr>
              <w:t>al</w:t>
            </w:r>
            <w:r w:rsidRPr="00B713E2">
              <w:rPr>
                <w:rFonts w:ascii="Arial" w:eastAsia="Arial" w:hAnsi="Arial" w:cs="Arial"/>
                <w:b/>
                <w:spacing w:val="-13"/>
              </w:rPr>
              <w:t xml:space="preserve"> </w:t>
            </w:r>
            <w:r w:rsidRPr="00B713E2">
              <w:rPr>
                <w:rFonts w:ascii="Arial" w:eastAsia="Arial" w:hAnsi="Arial" w:cs="Arial"/>
                <w:b/>
                <w:spacing w:val="2"/>
              </w:rPr>
              <w:t>W</w:t>
            </w:r>
            <w:r w:rsidRPr="00B713E2">
              <w:rPr>
                <w:rFonts w:ascii="Arial" w:eastAsia="Arial" w:hAnsi="Arial" w:cs="Arial"/>
                <w:b/>
              </w:rPr>
              <w:t>ell</w:t>
            </w:r>
            <w:r w:rsidRPr="00B713E2">
              <w:rPr>
                <w:rFonts w:ascii="Arial" w:eastAsia="Arial" w:hAnsi="Arial" w:cs="Arial"/>
                <w:b/>
                <w:spacing w:val="1"/>
              </w:rPr>
              <w:t>n</w:t>
            </w:r>
            <w:r w:rsidRPr="00B713E2">
              <w:rPr>
                <w:rFonts w:ascii="Arial" w:eastAsia="Arial" w:hAnsi="Arial" w:cs="Arial"/>
                <w:b/>
              </w:rPr>
              <w:t>ess</w:t>
            </w:r>
            <w:r w:rsidRPr="00B713E2">
              <w:rPr>
                <w:rFonts w:ascii="Arial" w:eastAsia="Arial" w:hAnsi="Arial" w:cs="Arial"/>
                <w:b/>
                <w:spacing w:val="-12"/>
              </w:rPr>
              <w:t xml:space="preserve"> </w:t>
            </w:r>
            <w:r w:rsidRPr="00B713E2">
              <w:rPr>
                <w:rFonts w:ascii="Arial" w:eastAsia="Arial" w:hAnsi="Arial" w:cs="Arial"/>
                <w:b/>
              </w:rPr>
              <w:t>ac</w:t>
            </w:r>
            <w:r w:rsidRPr="00B713E2">
              <w:rPr>
                <w:rFonts w:ascii="Arial" w:eastAsia="Arial" w:hAnsi="Arial" w:cs="Arial"/>
                <w:b/>
                <w:spacing w:val="2"/>
              </w:rPr>
              <w:t>r</w:t>
            </w:r>
            <w:r w:rsidRPr="00B713E2">
              <w:rPr>
                <w:rFonts w:ascii="Arial" w:eastAsia="Arial" w:hAnsi="Arial" w:cs="Arial"/>
                <w:b/>
                <w:spacing w:val="1"/>
              </w:rPr>
              <w:t>o</w:t>
            </w:r>
            <w:r w:rsidRPr="00B713E2">
              <w:rPr>
                <w:rFonts w:ascii="Arial" w:eastAsia="Arial" w:hAnsi="Arial" w:cs="Arial"/>
                <w:b/>
              </w:rPr>
              <w:t>ss</w:t>
            </w:r>
            <w:r w:rsidRPr="00B713E2">
              <w:rPr>
                <w:rFonts w:ascii="Arial" w:eastAsia="Arial" w:hAnsi="Arial" w:cs="Arial"/>
                <w:b/>
                <w:spacing w:val="-11"/>
              </w:rPr>
              <w:t xml:space="preserve"> </w:t>
            </w:r>
            <w:r w:rsidRPr="00B713E2">
              <w:rPr>
                <w:rFonts w:ascii="Arial" w:eastAsia="Arial" w:hAnsi="Arial" w:cs="Arial"/>
                <w:b/>
                <w:spacing w:val="1"/>
              </w:rPr>
              <w:t>th</w:t>
            </w:r>
            <w:r w:rsidRPr="00B713E2">
              <w:rPr>
                <w:rFonts w:ascii="Arial" w:eastAsia="Arial" w:hAnsi="Arial" w:cs="Arial"/>
                <w:b/>
              </w:rPr>
              <w:t>e</w:t>
            </w:r>
            <w:r w:rsidRPr="00B713E2">
              <w:rPr>
                <w:rFonts w:ascii="Arial" w:eastAsia="Arial" w:hAnsi="Arial" w:cs="Arial"/>
                <w:b/>
                <w:spacing w:val="-8"/>
              </w:rPr>
              <w:t xml:space="preserve"> </w:t>
            </w:r>
            <w:r w:rsidRPr="00B713E2">
              <w:rPr>
                <w:rFonts w:ascii="Arial" w:eastAsia="Arial" w:hAnsi="Arial" w:cs="Arial"/>
                <w:b/>
                <w:spacing w:val="1"/>
              </w:rPr>
              <w:t>L</w:t>
            </w:r>
            <w:r w:rsidRPr="00B713E2">
              <w:rPr>
                <w:rFonts w:ascii="Arial" w:eastAsia="Arial" w:hAnsi="Arial" w:cs="Arial"/>
                <w:b/>
              </w:rPr>
              <w:t>i</w:t>
            </w:r>
            <w:r w:rsidRPr="00B713E2">
              <w:rPr>
                <w:rFonts w:ascii="Arial" w:eastAsia="Arial" w:hAnsi="Arial" w:cs="Arial"/>
                <w:b/>
                <w:spacing w:val="1"/>
              </w:rPr>
              <w:t>f</w:t>
            </w:r>
            <w:r w:rsidRPr="00B713E2">
              <w:rPr>
                <w:rFonts w:ascii="Arial" w:eastAsia="Arial" w:hAnsi="Arial" w:cs="Arial"/>
                <w:b/>
              </w:rPr>
              <w:t>es</w:t>
            </w:r>
            <w:r w:rsidRPr="00B713E2">
              <w:rPr>
                <w:rFonts w:ascii="Arial" w:eastAsia="Arial" w:hAnsi="Arial" w:cs="Arial"/>
                <w:b/>
                <w:spacing w:val="1"/>
              </w:rPr>
              <w:t>p</w:t>
            </w:r>
            <w:r w:rsidRPr="00B713E2">
              <w:rPr>
                <w:rFonts w:ascii="Arial" w:eastAsia="Arial" w:hAnsi="Arial" w:cs="Arial"/>
                <w:b/>
              </w:rPr>
              <w:t>a</w:t>
            </w:r>
            <w:r w:rsidRPr="00B713E2">
              <w:rPr>
                <w:rFonts w:ascii="Arial" w:eastAsia="Arial" w:hAnsi="Arial" w:cs="Arial"/>
                <w:b/>
                <w:spacing w:val="1"/>
              </w:rPr>
              <w:t>n</w:t>
            </w:r>
            <w:r w:rsidRPr="00B713E2">
              <w:rPr>
                <w:rFonts w:ascii="Arial" w:eastAsia="Arial" w:hAnsi="Arial" w:cs="Arial"/>
                <w:b/>
              </w:rPr>
              <w:t>:</w:t>
            </w:r>
            <w:r w:rsidRPr="00B713E2">
              <w:rPr>
                <w:rFonts w:ascii="Arial" w:eastAsia="Arial" w:hAnsi="Arial" w:cs="Arial"/>
                <w:b/>
                <w:spacing w:val="-8"/>
              </w:rPr>
              <w:t xml:space="preserve"> </w:t>
            </w:r>
            <w:r w:rsidRPr="00B713E2">
              <w:rPr>
                <w:rFonts w:ascii="Arial" w:eastAsia="Arial" w:hAnsi="Arial" w:cs="Arial"/>
                <w:b/>
              </w:rPr>
              <w:t>A</w:t>
            </w:r>
            <w:r w:rsidRPr="00B713E2">
              <w:rPr>
                <w:rFonts w:ascii="Arial" w:eastAsia="Arial" w:hAnsi="Arial" w:cs="Arial"/>
                <w:b/>
                <w:spacing w:val="-6"/>
              </w:rPr>
              <w:t xml:space="preserve"> </w:t>
            </w:r>
            <w:r w:rsidRPr="00B713E2">
              <w:rPr>
                <w:rFonts w:ascii="Arial" w:eastAsia="Arial" w:hAnsi="Arial" w:cs="Arial"/>
                <w:b/>
              </w:rPr>
              <w:t>3</w:t>
            </w:r>
            <w:r w:rsidRPr="00B713E2">
              <w:rPr>
                <w:rFonts w:ascii="Arial" w:eastAsia="Arial" w:hAnsi="Arial" w:cs="Arial"/>
                <w:b/>
                <w:spacing w:val="1"/>
              </w:rPr>
              <w:t>-</w:t>
            </w:r>
            <w:r w:rsidRPr="00B713E2">
              <w:rPr>
                <w:rFonts w:ascii="Arial" w:eastAsia="Arial" w:hAnsi="Arial" w:cs="Arial"/>
                <w:b/>
              </w:rPr>
              <w:t>C</w:t>
            </w:r>
            <w:r w:rsidRPr="00B713E2">
              <w:rPr>
                <w:rFonts w:ascii="Arial" w:eastAsia="Arial" w:hAnsi="Arial" w:cs="Arial"/>
                <w:b/>
                <w:spacing w:val="1"/>
              </w:rPr>
              <w:t>o</w:t>
            </w:r>
            <w:r w:rsidRPr="00B713E2">
              <w:rPr>
                <w:rFonts w:ascii="Arial" w:eastAsia="Arial" w:hAnsi="Arial" w:cs="Arial"/>
                <w:b/>
                <w:spacing w:val="-1"/>
              </w:rPr>
              <w:t>r</w:t>
            </w:r>
            <w:r w:rsidRPr="00B713E2">
              <w:rPr>
                <w:rFonts w:ascii="Arial" w:eastAsia="Arial" w:hAnsi="Arial" w:cs="Arial"/>
                <w:b/>
              </w:rPr>
              <w:t>e</w:t>
            </w:r>
            <w:r w:rsidRPr="00B713E2">
              <w:rPr>
                <w:rFonts w:ascii="Arial" w:eastAsia="Arial" w:hAnsi="Arial" w:cs="Arial"/>
                <w:b/>
                <w:spacing w:val="-14"/>
              </w:rPr>
              <w:t xml:space="preserve"> </w:t>
            </w:r>
            <w:r w:rsidRPr="00B713E2">
              <w:rPr>
                <w:rFonts w:ascii="Arial" w:eastAsia="Arial" w:hAnsi="Arial" w:cs="Arial"/>
                <w:b/>
                <w:spacing w:val="-1"/>
              </w:rPr>
              <w:t>E</w:t>
            </w:r>
            <w:r w:rsidRPr="00B713E2">
              <w:rPr>
                <w:rFonts w:ascii="Arial" w:eastAsia="Arial" w:hAnsi="Arial" w:cs="Arial"/>
                <w:b/>
              </w:rPr>
              <w:t>x</w:t>
            </w:r>
            <w:r w:rsidRPr="00B713E2">
              <w:rPr>
                <w:rFonts w:ascii="Arial" w:eastAsia="Arial" w:hAnsi="Arial" w:cs="Arial"/>
                <w:b/>
                <w:spacing w:val="1"/>
              </w:rPr>
              <w:t>p</w:t>
            </w:r>
            <w:r w:rsidRPr="00B713E2">
              <w:rPr>
                <w:rFonts w:ascii="Arial" w:eastAsia="Arial" w:hAnsi="Arial" w:cs="Arial"/>
                <w:b/>
                <w:spacing w:val="2"/>
              </w:rPr>
              <w:t>e</w:t>
            </w:r>
            <w:r w:rsidRPr="00B713E2">
              <w:rPr>
                <w:rFonts w:ascii="Arial" w:eastAsia="Arial" w:hAnsi="Arial" w:cs="Arial"/>
                <w:b/>
                <w:spacing w:val="-1"/>
              </w:rPr>
              <w:t>r</w:t>
            </w:r>
            <w:r w:rsidRPr="00B713E2">
              <w:rPr>
                <w:rFonts w:ascii="Arial" w:eastAsia="Arial" w:hAnsi="Arial" w:cs="Arial"/>
                <w:b/>
              </w:rPr>
              <w:t>i</w:t>
            </w:r>
            <w:r w:rsidRPr="00B713E2">
              <w:rPr>
                <w:rFonts w:ascii="Arial" w:eastAsia="Arial" w:hAnsi="Arial" w:cs="Arial"/>
                <w:b/>
                <w:spacing w:val="2"/>
              </w:rPr>
              <w:t>e</w:t>
            </w:r>
            <w:r w:rsidRPr="00B713E2">
              <w:rPr>
                <w:rFonts w:ascii="Arial" w:eastAsia="Arial" w:hAnsi="Arial" w:cs="Arial"/>
                <w:b/>
                <w:spacing w:val="1"/>
              </w:rPr>
              <w:t>n</w:t>
            </w:r>
            <w:r w:rsidRPr="00B713E2">
              <w:rPr>
                <w:rFonts w:ascii="Arial" w:eastAsia="Arial" w:hAnsi="Arial" w:cs="Arial"/>
                <w:b/>
              </w:rPr>
              <w:t>ce</w:t>
            </w:r>
            <w:r w:rsidRPr="00B713E2">
              <w:rPr>
                <w:rFonts w:ascii="Arial" w:eastAsia="Arial" w:hAnsi="Arial" w:cs="Arial"/>
                <w:b/>
                <w:spacing w:val="-11"/>
              </w:rPr>
              <w:t xml:space="preserve"> </w:t>
            </w:r>
            <w:r w:rsidRPr="00B713E2">
              <w:rPr>
                <w:rFonts w:ascii="Arial" w:eastAsia="Arial" w:hAnsi="Arial" w:cs="Arial"/>
                <w:b/>
              </w:rPr>
              <w:t>D</w:t>
            </w:r>
            <w:r w:rsidRPr="00B713E2">
              <w:rPr>
                <w:rFonts w:ascii="Arial" w:eastAsia="Arial" w:hAnsi="Arial" w:cs="Arial"/>
                <w:b/>
                <w:spacing w:val="1"/>
              </w:rPr>
              <w:t>om</w:t>
            </w:r>
            <w:r w:rsidRPr="00B713E2">
              <w:rPr>
                <w:rFonts w:ascii="Arial" w:eastAsia="Arial" w:hAnsi="Arial" w:cs="Arial"/>
                <w:b/>
              </w:rPr>
              <w:t>ain</w:t>
            </w:r>
            <w:r w:rsidRPr="00B713E2">
              <w:rPr>
                <w:rFonts w:ascii="Arial" w:eastAsia="Arial" w:hAnsi="Arial" w:cs="Arial"/>
                <w:b/>
                <w:spacing w:val="-13"/>
              </w:rPr>
              <w:t xml:space="preserve"> </w:t>
            </w:r>
            <w:r w:rsidRPr="00B713E2">
              <w:rPr>
                <w:rFonts w:ascii="Arial" w:eastAsia="Arial" w:hAnsi="Arial" w:cs="Arial"/>
                <w:b/>
                <w:spacing w:val="-1"/>
              </w:rPr>
              <w:t>P</w:t>
            </w:r>
            <w:r w:rsidRPr="00B713E2">
              <w:rPr>
                <w:rFonts w:ascii="Arial" w:eastAsia="Arial" w:hAnsi="Arial" w:cs="Arial"/>
                <w:b/>
              </w:rPr>
              <w:t>e</w:t>
            </w:r>
            <w:r w:rsidRPr="00B713E2">
              <w:rPr>
                <w:rFonts w:ascii="Arial" w:eastAsia="Arial" w:hAnsi="Arial" w:cs="Arial"/>
                <w:b/>
                <w:spacing w:val="-3"/>
              </w:rPr>
              <w:t>r</w:t>
            </w:r>
            <w:r w:rsidRPr="00B713E2">
              <w:rPr>
                <w:rFonts w:ascii="Arial" w:eastAsia="Arial" w:hAnsi="Arial" w:cs="Arial"/>
                <w:b/>
              </w:rPr>
              <w:t>s</w:t>
            </w:r>
            <w:r w:rsidRPr="00B713E2">
              <w:rPr>
                <w:rFonts w:ascii="Arial" w:eastAsia="Arial" w:hAnsi="Arial" w:cs="Arial"/>
                <w:b/>
                <w:spacing w:val="-1"/>
              </w:rPr>
              <w:t>p</w:t>
            </w:r>
            <w:r w:rsidRPr="00B713E2">
              <w:rPr>
                <w:rFonts w:ascii="Arial" w:eastAsia="Arial" w:hAnsi="Arial" w:cs="Arial"/>
                <w:b/>
                <w:spacing w:val="-3"/>
              </w:rPr>
              <w:t>e</w:t>
            </w:r>
            <w:r w:rsidRPr="00B713E2">
              <w:rPr>
                <w:rFonts w:ascii="Arial" w:eastAsia="Arial" w:hAnsi="Arial" w:cs="Arial"/>
                <w:b/>
              </w:rPr>
              <w:t>c</w:t>
            </w:r>
            <w:r w:rsidRPr="00B713E2">
              <w:rPr>
                <w:rFonts w:ascii="Arial" w:eastAsia="Arial" w:hAnsi="Arial" w:cs="Arial"/>
                <w:b/>
                <w:spacing w:val="-1"/>
              </w:rPr>
              <w:t>t</w:t>
            </w:r>
            <w:r w:rsidRPr="00B713E2">
              <w:rPr>
                <w:rFonts w:ascii="Arial" w:eastAsia="Arial" w:hAnsi="Arial" w:cs="Arial"/>
                <w:b/>
                <w:spacing w:val="-2"/>
              </w:rPr>
              <w:t>i</w:t>
            </w:r>
            <w:r w:rsidRPr="00B713E2">
              <w:rPr>
                <w:rFonts w:ascii="Arial" w:eastAsia="Arial" w:hAnsi="Arial" w:cs="Arial"/>
                <w:b/>
              </w:rPr>
              <w:t>ve</w:t>
            </w:r>
          </w:p>
        </w:tc>
      </w:tr>
      <w:tr w:rsidR="00FA697C" w:rsidRPr="00B713E2">
        <w:trPr>
          <w:trHeight w:hRule="exact" w:val="339"/>
        </w:trPr>
        <w:tc>
          <w:tcPr>
            <w:tcW w:w="5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697C" w:rsidRPr="00B713E2" w:rsidRDefault="006F23BF">
            <w:pPr>
              <w:spacing w:line="220" w:lineRule="exact"/>
              <w:ind w:left="90"/>
              <w:rPr>
                <w:rFonts w:ascii="Arial" w:eastAsia="Arial" w:hAnsi="Arial" w:cs="Arial"/>
              </w:rPr>
            </w:pPr>
            <w:r w:rsidRPr="00B713E2">
              <w:rPr>
                <w:rFonts w:ascii="Arial" w:eastAsia="Arial" w:hAnsi="Arial" w:cs="Arial"/>
                <w:spacing w:val="1"/>
              </w:rPr>
              <w:t>T</w:t>
            </w:r>
            <w:r w:rsidRPr="00B713E2">
              <w:rPr>
                <w:rFonts w:ascii="Arial" w:eastAsia="Arial" w:hAnsi="Arial" w:cs="Arial"/>
                <w:spacing w:val="-3"/>
              </w:rPr>
              <w:t>y</w:t>
            </w:r>
            <w:r w:rsidRPr="00B713E2">
              <w:rPr>
                <w:rFonts w:ascii="Arial" w:eastAsia="Arial" w:hAnsi="Arial" w:cs="Arial"/>
                <w:spacing w:val="2"/>
              </w:rPr>
              <w:t>p</w:t>
            </w:r>
            <w:r w:rsidRPr="00B713E2">
              <w:rPr>
                <w:rFonts w:ascii="Arial" w:eastAsia="Arial" w:hAnsi="Arial" w:cs="Arial"/>
              </w:rPr>
              <w:t>e</w:t>
            </w:r>
            <w:r w:rsidRPr="00B713E2">
              <w:rPr>
                <w:rFonts w:ascii="Arial" w:eastAsia="Arial" w:hAnsi="Arial" w:cs="Arial"/>
                <w:spacing w:val="-4"/>
              </w:rPr>
              <w:t xml:space="preserve"> </w:t>
            </w:r>
            <w:r w:rsidRPr="00B713E2">
              <w:rPr>
                <w:rFonts w:ascii="Arial" w:eastAsia="Arial" w:hAnsi="Arial" w:cs="Arial"/>
              </w:rPr>
              <w:t>of</w:t>
            </w:r>
            <w:r w:rsidRPr="00B713E2">
              <w:rPr>
                <w:rFonts w:ascii="Arial" w:eastAsia="Arial" w:hAnsi="Arial" w:cs="Arial"/>
                <w:spacing w:val="-7"/>
              </w:rPr>
              <w:t xml:space="preserve"> </w:t>
            </w:r>
            <w:r w:rsidRPr="00B713E2">
              <w:rPr>
                <w:rFonts w:ascii="Arial" w:eastAsia="Arial" w:hAnsi="Arial" w:cs="Arial"/>
              </w:rPr>
              <w:t>the</w:t>
            </w:r>
            <w:r w:rsidRPr="00B713E2">
              <w:rPr>
                <w:rFonts w:ascii="Arial" w:eastAsia="Arial" w:hAnsi="Arial" w:cs="Arial"/>
                <w:spacing w:val="-3"/>
              </w:rPr>
              <w:t xml:space="preserve"> </w:t>
            </w:r>
            <w:r w:rsidRPr="00B713E2">
              <w:rPr>
                <w:rFonts w:ascii="Arial" w:eastAsia="Arial" w:hAnsi="Arial" w:cs="Arial"/>
                <w:spacing w:val="-1"/>
              </w:rPr>
              <w:t>Ar</w:t>
            </w:r>
            <w:r w:rsidRPr="00B713E2">
              <w:rPr>
                <w:rFonts w:ascii="Arial" w:eastAsia="Arial" w:hAnsi="Arial" w:cs="Arial"/>
                <w:spacing w:val="-2"/>
              </w:rPr>
              <w:t>t</w:t>
            </w:r>
            <w:r w:rsidRPr="00B713E2">
              <w:rPr>
                <w:rFonts w:ascii="Arial" w:eastAsia="Arial" w:hAnsi="Arial" w:cs="Arial"/>
                <w:spacing w:val="-1"/>
              </w:rPr>
              <w:t>ic</w:t>
            </w:r>
            <w:r w:rsidRPr="00B713E2">
              <w:rPr>
                <w:rFonts w:ascii="Arial" w:eastAsia="Arial" w:hAnsi="Arial" w:cs="Arial"/>
                <w:spacing w:val="-3"/>
              </w:rPr>
              <w:t>l</w:t>
            </w:r>
            <w:r w:rsidRPr="00B713E2">
              <w:rPr>
                <w:rFonts w:ascii="Arial" w:eastAsia="Arial" w:hAnsi="Arial" w:cs="Arial"/>
              </w:rPr>
              <w:t>e</w:t>
            </w:r>
          </w:p>
        </w:tc>
        <w:tc>
          <w:tcPr>
            <w:tcW w:w="15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697C" w:rsidRPr="00B713E2" w:rsidRDefault="006F23BF">
            <w:pPr>
              <w:spacing w:before="49"/>
              <w:ind w:left="108"/>
              <w:rPr>
                <w:rFonts w:ascii="Arial" w:eastAsia="Arial" w:hAnsi="Arial" w:cs="Arial"/>
              </w:rPr>
            </w:pPr>
            <w:r w:rsidRPr="00B713E2">
              <w:rPr>
                <w:rFonts w:ascii="Arial" w:eastAsia="Arial" w:hAnsi="Arial" w:cs="Arial"/>
                <w:spacing w:val="-1"/>
              </w:rPr>
              <w:t>j</w:t>
            </w:r>
            <w:r w:rsidRPr="00B713E2">
              <w:rPr>
                <w:rFonts w:ascii="Arial" w:eastAsia="Arial" w:hAnsi="Arial" w:cs="Arial"/>
              </w:rPr>
              <w:t>o</w:t>
            </w:r>
            <w:r w:rsidRPr="00B713E2">
              <w:rPr>
                <w:rFonts w:ascii="Arial" w:eastAsia="Arial" w:hAnsi="Arial" w:cs="Arial"/>
                <w:spacing w:val="-3"/>
              </w:rPr>
              <w:t>u</w:t>
            </w:r>
            <w:r w:rsidRPr="00B713E2">
              <w:rPr>
                <w:rFonts w:ascii="Arial" w:eastAsia="Arial" w:hAnsi="Arial" w:cs="Arial"/>
                <w:spacing w:val="-1"/>
              </w:rPr>
              <w:t>r</w:t>
            </w:r>
            <w:r w:rsidRPr="00B713E2">
              <w:rPr>
                <w:rFonts w:ascii="Arial" w:eastAsia="Arial" w:hAnsi="Arial" w:cs="Arial"/>
              </w:rPr>
              <w:t>n</w:t>
            </w:r>
            <w:r w:rsidRPr="00B713E2">
              <w:rPr>
                <w:rFonts w:ascii="Arial" w:eastAsia="Arial" w:hAnsi="Arial" w:cs="Arial"/>
                <w:spacing w:val="-3"/>
              </w:rPr>
              <w:t>a</w:t>
            </w:r>
            <w:r w:rsidRPr="00B713E2">
              <w:rPr>
                <w:rFonts w:ascii="Arial" w:eastAsia="Arial" w:hAnsi="Arial" w:cs="Arial"/>
              </w:rPr>
              <w:t>l</w:t>
            </w:r>
          </w:p>
        </w:tc>
      </w:tr>
    </w:tbl>
    <w:p w:rsidR="00FA697C" w:rsidRPr="00B713E2" w:rsidRDefault="00FA697C">
      <w:pPr>
        <w:spacing w:before="1" w:line="100" w:lineRule="exact"/>
        <w:rPr>
          <w:rFonts w:ascii="Arial" w:hAnsi="Arial" w:cs="Arial"/>
        </w:rPr>
      </w:pPr>
    </w:p>
    <w:p w:rsidR="00FA697C" w:rsidRPr="00B713E2" w:rsidRDefault="00FA697C">
      <w:pPr>
        <w:spacing w:line="200" w:lineRule="exact"/>
        <w:rPr>
          <w:rFonts w:ascii="Arial" w:hAnsi="Arial" w:cs="Arial"/>
        </w:rPr>
      </w:pPr>
    </w:p>
    <w:p w:rsidR="00FA697C" w:rsidRPr="00B713E2" w:rsidRDefault="00FA697C">
      <w:pPr>
        <w:spacing w:line="200" w:lineRule="exact"/>
        <w:rPr>
          <w:rFonts w:ascii="Arial" w:hAnsi="Arial" w:cs="Arial"/>
        </w:rPr>
      </w:pPr>
    </w:p>
    <w:p w:rsidR="00FA697C" w:rsidRPr="00B713E2" w:rsidRDefault="006F23BF">
      <w:pPr>
        <w:spacing w:before="33"/>
        <w:ind w:left="280"/>
        <w:rPr>
          <w:rFonts w:ascii="Arial" w:hAnsi="Arial" w:cs="Arial"/>
        </w:rPr>
      </w:pPr>
      <w:r w:rsidRPr="00B713E2">
        <w:rPr>
          <w:rFonts w:ascii="Arial" w:hAnsi="Arial" w:cs="Arial"/>
        </w:rPr>
        <w:pict>
          <v:group id="_x0000_s1052" style="position:absolute;left:0;text-align:left;margin-left:71.75pt;margin-top:1.4pt;width:40.95pt;height:12pt;z-index:-251660288;mso-position-horizontal-relative:page" coordorigin="1435,28" coordsize="819,240">
            <v:shape id="_x0000_s1055" style="position:absolute;left:1440;top:33;width:544;height:230" coordorigin="1440,33" coordsize="544,230" path="m1440,33r544,l1984,263r-544,l1440,33xe" fillcolor="yellow" stroked="f">
              <v:path arrowok="t"/>
            </v:shape>
            <v:shape id="_x0000_s1054" style="position:absolute;left:1984;top:33;width:98;height:230" coordorigin="1984,33" coordsize="98,230" path="m1984,33r98,l2082,263r-98,l1984,33xe" fillcolor="yellow" stroked="f">
              <v:path arrowok="t"/>
            </v:shape>
            <v:shape id="_x0000_s1053" style="position:absolute;left:2082;top:33;width:167;height:230" coordorigin="2082,33" coordsize="167,230" path="m2082,33r167,l2249,263r-167,l2082,33xe" fillcolor="yellow" stroked="f">
              <v:path arrowok="t"/>
            </v:shape>
            <w10:wrap anchorx="page"/>
          </v:group>
        </w:pict>
      </w:r>
      <w:r w:rsidRPr="00B713E2">
        <w:rPr>
          <w:rFonts w:ascii="Arial" w:hAnsi="Arial" w:cs="Arial"/>
        </w:rPr>
        <w:pict>
          <v:group id="_x0000_s1033" style="position:absolute;left:0;text-align:left;margin-left:492.05pt;margin-top:39.5pt;width:271.05pt;height:13.9pt;z-index:-251659264;mso-position-horizontal-relative:page" coordorigin="9841,790" coordsize="5421,278">
            <v:shape id="_x0000_s1051" style="position:absolute;left:9866;top:815;width:0;height:229" coordorigin="9866,815" coordsize="0,229" path="m9866,1044r,-229e" filled="f" strokecolor="yellow" strokeweight="2.45pt">
              <v:path arrowok="t"/>
            </v:shape>
            <v:shape id="_x0000_s1050" style="position:absolute;left:9889;top:815;width:189;height:229" coordorigin="9889,815" coordsize="189,229" path="m9889,815r189,l10078,1044r-189,l9889,815xe" fillcolor="yellow" stroked="f">
              <v:path arrowok="t"/>
            </v:shape>
            <v:shape id="_x0000_s1049" style="position:absolute;left:10101;top:815;width:0;height:229" coordorigin="10101,815" coordsize="0,229" path="m10101,1044r,-229e" filled="f" strokecolor="yellow" strokeweight="2.4pt">
              <v:path arrowok="t"/>
            </v:shape>
            <v:shape id="_x0000_s1048" style="position:absolute;left:10124;top:815;width:656;height:229" coordorigin="10124,815" coordsize="656,229" path="m10124,815r656,l10780,1044r-656,l10124,815xe" fillcolor="yellow" stroked="f">
              <v:path arrowok="t"/>
            </v:shape>
            <v:shape id="_x0000_s1047" style="position:absolute;left:10803;top:815;width:0;height:229" coordorigin="10803,815" coordsize="0,229" path="m10803,1044r,-229e" filled="f" strokecolor="yellow" strokeweight="2.35pt">
              <v:path arrowok="t"/>
            </v:shape>
            <v:shape id="_x0000_s1046" style="position:absolute;left:10825;top:815;width:566;height:229" coordorigin="10825,815" coordsize="566,229" path="m10825,815r566,l11391,1044r-566,l10825,815xe" fillcolor="yellow" stroked="f">
              <v:path arrowok="t"/>
            </v:shape>
            <v:shape id="_x0000_s1045" style="position:absolute;left:11413;top:815;width:0;height:229" coordorigin="11413,815" coordsize="0,229" path="m11413,1044r,-229e" filled="f" strokecolor="yellow" strokeweight="2.25pt">
              <v:path arrowok="t"/>
            </v:shape>
            <v:shape id="_x0000_s1044" style="position:absolute;left:11434;top:815;width:866;height:229" coordorigin="11434,815" coordsize="866,229" path="m11434,815r866,l12300,1044r-866,l11434,815xe" fillcolor="yellow" stroked="f">
              <v:path arrowok="t"/>
            </v:shape>
            <v:shape id="_x0000_s1043" style="position:absolute;left:12323;top:815;width:0;height:229" coordorigin="12323,815" coordsize="0,229" path="m12323,1044r,-229e" filled="f" strokecolor="yellow" strokeweight="2.4pt">
              <v:path arrowok="t"/>
            </v:shape>
            <v:shape id="_x0000_s1042" style="position:absolute;left:12346;top:815;width:278;height:229" coordorigin="12346,815" coordsize="278,229" path="m12346,815r278,l12624,1044r-278,l12346,815xe" fillcolor="yellow" stroked="f">
              <v:path arrowok="t"/>
            </v:shape>
            <v:shape id="_x0000_s1041" style="position:absolute;left:12647;top:815;width:0;height:229" coordorigin="12647,815" coordsize="0,229" path="m12647,1044r,-229e" filled="f" strokecolor="yellow" strokeweight="2.4pt">
              <v:path arrowok="t"/>
            </v:shape>
            <v:shape id="_x0000_s1040" style="position:absolute;left:12670;top:815;width:600;height:229" coordorigin="12670,815" coordsize="600,229" path="m12670,815r600,l13270,1044r-600,l12670,815xe" fillcolor="yellow" stroked="f">
              <v:path arrowok="t"/>
            </v:shape>
            <v:shape id="_x0000_s1039" style="position:absolute;left:13293;top:815;width:0;height:229" coordorigin="13293,815" coordsize="0,229" path="m13293,1044r,-229e" filled="f" strokecolor="yellow" strokeweight="2.35pt">
              <v:path arrowok="t"/>
            </v:shape>
            <v:shape id="_x0000_s1038" style="position:absolute;left:13315;top:815;width:900;height:229" coordorigin="13315,815" coordsize="900,229" path="m13315,815r900,l14215,1044r-900,l13315,815xe" fillcolor="yellow" stroked="f">
              <v:path arrowok="t"/>
            </v:shape>
            <v:shape id="_x0000_s1037" style="position:absolute;left:14238;top:815;width:0;height:229" coordorigin="14238,815" coordsize="0,229" path="m14238,1044r,-229e" filled="f" strokecolor="yellow" strokeweight="2.35pt">
              <v:path arrowok="t"/>
            </v:shape>
            <v:shape id="_x0000_s1036" style="position:absolute;left:14260;top:815;width:578;height:229" coordorigin="14260,815" coordsize="578,229" path="m14260,815r578,l14838,1044r-578,l14260,815xe" fillcolor="yellow" stroked="f">
              <v:path arrowok="t"/>
            </v:shape>
            <v:shape id="_x0000_s1035" style="position:absolute;left:14861;top:815;width:0;height:229" coordorigin="14861,815" coordsize="0,229" path="m14861,1044r,-229e" filled="f" strokecolor="yellow" strokeweight="2.4pt">
              <v:path arrowok="t"/>
            </v:shape>
            <v:shape id="_x0000_s1034" style="position:absolute;left:14884;top:815;width:377;height:229" coordorigin="14884,815" coordsize="377,229" path="m14884,815r377,l15261,1044r-377,l14884,815xe" fillcolor="yellow" stroked="f">
              <v:path arrowok="t"/>
            </v:shape>
            <w10:wrap anchorx="page"/>
          </v:group>
        </w:pict>
      </w:r>
      <w:r w:rsidRPr="00B713E2">
        <w:rPr>
          <w:rFonts w:ascii="Arial" w:hAnsi="Arial" w:cs="Arial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2" type="#_x0000_t202" style="position:absolute;left:0;text-align:left;margin-left:337.05pt;margin-top:40.75pt;width:155.05pt;height:22.95pt;z-index:-251658240;mso-position-horizontal-relative:page" filled="f" stroked="f">
            <v:textbox inset="0,0,0,0">
              <w:txbxContent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602"/>
                    <w:gridCol w:w="197"/>
                    <w:gridCol w:w="1035"/>
                    <w:gridCol w:w="400"/>
                    <w:gridCol w:w="867"/>
                  </w:tblGrid>
                  <w:tr w:rsidR="00FA697C">
                    <w:trPr>
                      <w:trHeight w:hRule="exact" w:val="229"/>
                    </w:trPr>
                    <w:tc>
                      <w:tcPr>
                        <w:tcW w:w="799" w:type="dxa"/>
                        <w:gridSpan w:val="2"/>
                        <w:tcBorders>
                          <w:top w:val="nil"/>
                          <w:left w:val="nil"/>
                          <w:bottom w:val="nil"/>
                          <w:right w:val="single" w:sz="19" w:space="0" w:color="FFFF00"/>
                        </w:tcBorders>
                        <w:shd w:val="clear" w:color="auto" w:fill="FFFF00"/>
                      </w:tcPr>
                      <w:p w:rsidR="00FA697C" w:rsidRDefault="00FA697C"/>
                    </w:tc>
                    <w:tc>
                      <w:tcPr>
                        <w:tcW w:w="1035" w:type="dxa"/>
                        <w:tcBorders>
                          <w:top w:val="nil"/>
                          <w:left w:val="single" w:sz="19" w:space="0" w:color="FFFF00"/>
                          <w:bottom w:val="nil"/>
                          <w:right w:val="single" w:sz="19" w:space="0" w:color="FFFF00"/>
                        </w:tcBorders>
                        <w:shd w:val="clear" w:color="auto" w:fill="FFFF00"/>
                      </w:tcPr>
                      <w:p w:rsidR="00FA697C" w:rsidRDefault="00FA697C"/>
                    </w:tc>
                    <w:tc>
                      <w:tcPr>
                        <w:tcW w:w="400" w:type="dxa"/>
                        <w:tcBorders>
                          <w:top w:val="nil"/>
                          <w:left w:val="single" w:sz="19" w:space="0" w:color="FFFF00"/>
                          <w:bottom w:val="nil"/>
                          <w:right w:val="single" w:sz="19" w:space="0" w:color="FFFF00"/>
                        </w:tcBorders>
                        <w:shd w:val="clear" w:color="auto" w:fill="FFFF00"/>
                      </w:tcPr>
                      <w:p w:rsidR="00FA697C" w:rsidRDefault="00FA697C"/>
                    </w:tc>
                    <w:tc>
                      <w:tcPr>
                        <w:tcW w:w="866" w:type="dxa"/>
                        <w:tcBorders>
                          <w:top w:val="nil"/>
                          <w:left w:val="single" w:sz="19" w:space="0" w:color="FFFF00"/>
                          <w:bottom w:val="nil"/>
                          <w:right w:val="nil"/>
                        </w:tcBorders>
                        <w:shd w:val="clear" w:color="auto" w:fill="FFFF00"/>
                      </w:tcPr>
                      <w:p w:rsidR="00FA697C" w:rsidRDefault="00FA697C"/>
                    </w:tc>
                  </w:tr>
                  <w:tr w:rsidR="00FA697C">
                    <w:trPr>
                      <w:trHeight w:hRule="exact" w:val="230"/>
                    </w:trPr>
                    <w:tc>
                      <w:tcPr>
                        <w:tcW w:w="60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FFF00"/>
                      </w:tcPr>
                      <w:p w:rsidR="00FA697C" w:rsidRDefault="00FA697C"/>
                    </w:tc>
                    <w:tc>
                      <w:tcPr>
                        <w:tcW w:w="2499" w:type="dxa"/>
                        <w:gridSpan w:val="4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FA697C" w:rsidRDefault="00FA697C"/>
                    </w:tc>
                  </w:tr>
                </w:tbl>
                <w:p w:rsidR="00FA697C" w:rsidRDefault="00FA697C"/>
              </w:txbxContent>
            </v:textbox>
            <w10:wrap anchorx="page"/>
          </v:shape>
        </w:pict>
      </w:r>
      <w:r w:rsidRPr="00B713E2">
        <w:rPr>
          <w:rFonts w:ascii="Arial" w:hAnsi="Arial" w:cs="Arial"/>
          <w:b/>
          <w:spacing w:val="1"/>
        </w:rPr>
        <w:t>P</w:t>
      </w:r>
      <w:r w:rsidRPr="00B713E2">
        <w:rPr>
          <w:rFonts w:ascii="Arial" w:hAnsi="Arial" w:cs="Arial"/>
          <w:b/>
        </w:rPr>
        <w:t>ART</w:t>
      </w:r>
      <w:r w:rsidRPr="00B713E2">
        <w:rPr>
          <w:rFonts w:ascii="Arial" w:hAnsi="Arial" w:cs="Arial"/>
          <w:b/>
          <w:spacing w:val="43"/>
        </w:rPr>
        <w:t xml:space="preserve"> </w:t>
      </w:r>
      <w:r w:rsidRPr="00B713E2">
        <w:rPr>
          <w:rFonts w:ascii="Arial" w:hAnsi="Arial" w:cs="Arial"/>
          <w:b/>
          <w:spacing w:val="1"/>
        </w:rPr>
        <w:t>1</w:t>
      </w:r>
      <w:r w:rsidRPr="00B713E2">
        <w:rPr>
          <w:rFonts w:ascii="Arial" w:hAnsi="Arial" w:cs="Arial"/>
          <w:b/>
        </w:rPr>
        <w:t>:</w:t>
      </w:r>
      <w:r w:rsidRPr="00B713E2">
        <w:rPr>
          <w:rFonts w:ascii="Arial" w:hAnsi="Arial" w:cs="Arial"/>
          <w:b/>
          <w:spacing w:val="-3"/>
        </w:rPr>
        <w:t xml:space="preserve"> </w:t>
      </w:r>
      <w:r w:rsidRPr="00B713E2">
        <w:rPr>
          <w:rFonts w:ascii="Arial" w:hAnsi="Arial" w:cs="Arial"/>
          <w:b/>
        </w:rPr>
        <w:t>C</w:t>
      </w:r>
      <w:r w:rsidRPr="00B713E2">
        <w:rPr>
          <w:rFonts w:ascii="Arial" w:hAnsi="Arial" w:cs="Arial"/>
          <w:b/>
          <w:spacing w:val="-1"/>
        </w:rPr>
        <w:t>o</w:t>
      </w:r>
      <w:r w:rsidRPr="00B713E2">
        <w:rPr>
          <w:rFonts w:ascii="Arial" w:hAnsi="Arial" w:cs="Arial"/>
          <w:b/>
          <w:spacing w:val="-5"/>
        </w:rPr>
        <w:t>m</w:t>
      </w:r>
      <w:r w:rsidRPr="00B713E2">
        <w:rPr>
          <w:rFonts w:ascii="Arial" w:hAnsi="Arial" w:cs="Arial"/>
          <w:b/>
          <w:spacing w:val="-3"/>
        </w:rPr>
        <w:t>m</w:t>
      </w:r>
      <w:r w:rsidRPr="00B713E2">
        <w:rPr>
          <w:rFonts w:ascii="Arial" w:hAnsi="Arial" w:cs="Arial"/>
          <w:b/>
          <w:spacing w:val="1"/>
        </w:rPr>
        <w:t>e</w:t>
      </w:r>
      <w:r w:rsidRPr="00B713E2">
        <w:rPr>
          <w:rFonts w:ascii="Arial" w:hAnsi="Arial" w:cs="Arial"/>
          <w:b/>
        </w:rPr>
        <w:t>n</w:t>
      </w:r>
      <w:r w:rsidRPr="00B713E2">
        <w:rPr>
          <w:rFonts w:ascii="Arial" w:hAnsi="Arial" w:cs="Arial"/>
          <w:b/>
          <w:spacing w:val="-1"/>
        </w:rPr>
        <w:t>t</w:t>
      </w:r>
      <w:r w:rsidRPr="00B713E2">
        <w:rPr>
          <w:rFonts w:ascii="Arial" w:hAnsi="Arial" w:cs="Arial"/>
          <w:b/>
        </w:rPr>
        <w:t>s</w:t>
      </w:r>
    </w:p>
    <w:p w:rsidR="00FA697C" w:rsidRPr="00B713E2" w:rsidRDefault="00FA697C">
      <w:pPr>
        <w:spacing w:before="7" w:line="100" w:lineRule="exact"/>
        <w:rPr>
          <w:rFonts w:ascii="Arial" w:hAnsi="Arial" w:cs="Arial"/>
        </w:rPr>
      </w:pPr>
    </w:p>
    <w:p w:rsidR="00FA697C" w:rsidRPr="00B713E2" w:rsidRDefault="00FA697C">
      <w:pPr>
        <w:spacing w:line="200" w:lineRule="exact"/>
        <w:rPr>
          <w:rFonts w:ascii="Arial" w:hAnsi="Arial" w:cs="Arial"/>
        </w:rPr>
      </w:pPr>
    </w:p>
    <w:tbl>
      <w:tblPr>
        <w:tblW w:w="0" w:type="auto"/>
        <w:tblInd w:w="10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53"/>
        <w:gridCol w:w="9358"/>
        <w:gridCol w:w="6443"/>
      </w:tblGrid>
      <w:tr w:rsidR="00FA697C" w:rsidRPr="00B713E2">
        <w:trPr>
          <w:trHeight w:hRule="exact" w:val="973"/>
        </w:trPr>
        <w:tc>
          <w:tcPr>
            <w:tcW w:w="5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697C" w:rsidRPr="00B713E2" w:rsidRDefault="00FA697C">
            <w:pPr>
              <w:rPr>
                <w:rFonts w:ascii="Arial" w:hAnsi="Arial" w:cs="Arial"/>
              </w:rPr>
            </w:pPr>
          </w:p>
        </w:tc>
        <w:tc>
          <w:tcPr>
            <w:tcW w:w="9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697C" w:rsidRPr="00B713E2" w:rsidRDefault="006F23BF">
            <w:pPr>
              <w:spacing w:line="220" w:lineRule="exact"/>
              <w:ind w:left="109"/>
              <w:rPr>
                <w:rFonts w:ascii="Arial" w:hAnsi="Arial" w:cs="Arial"/>
              </w:rPr>
            </w:pPr>
            <w:r w:rsidRPr="00B713E2">
              <w:rPr>
                <w:rFonts w:ascii="Arial" w:hAnsi="Arial" w:cs="Arial"/>
                <w:b/>
                <w:w w:val="99"/>
              </w:rPr>
              <w:t>R</w:t>
            </w:r>
            <w:r w:rsidRPr="00B713E2">
              <w:rPr>
                <w:rFonts w:ascii="Arial" w:hAnsi="Arial" w:cs="Arial"/>
                <w:b/>
                <w:spacing w:val="1"/>
                <w:w w:val="99"/>
              </w:rPr>
              <w:t>ev</w:t>
            </w:r>
            <w:r w:rsidRPr="00B713E2">
              <w:rPr>
                <w:rFonts w:ascii="Arial" w:hAnsi="Arial" w:cs="Arial"/>
                <w:b/>
                <w:w w:val="99"/>
              </w:rPr>
              <w:t>i</w:t>
            </w:r>
            <w:r w:rsidRPr="00B713E2">
              <w:rPr>
                <w:rFonts w:ascii="Arial" w:hAnsi="Arial" w:cs="Arial"/>
                <w:b/>
                <w:spacing w:val="1"/>
                <w:w w:val="99"/>
              </w:rPr>
              <w:t>e</w:t>
            </w:r>
            <w:r w:rsidRPr="00B713E2">
              <w:rPr>
                <w:rFonts w:ascii="Arial" w:hAnsi="Arial" w:cs="Arial"/>
                <w:b/>
                <w:w w:val="99"/>
              </w:rPr>
              <w:t>w</w:t>
            </w:r>
            <w:r w:rsidRPr="00B713E2">
              <w:rPr>
                <w:rFonts w:ascii="Arial" w:hAnsi="Arial" w:cs="Arial"/>
                <w:b/>
                <w:spacing w:val="1"/>
                <w:w w:val="99"/>
              </w:rPr>
              <w:t>er’</w:t>
            </w:r>
            <w:r w:rsidRPr="00B713E2">
              <w:rPr>
                <w:rFonts w:ascii="Arial" w:hAnsi="Arial" w:cs="Arial"/>
                <w:b/>
                <w:w w:val="99"/>
              </w:rPr>
              <w:t>s</w:t>
            </w:r>
            <w:r w:rsidRPr="00B713E2">
              <w:rPr>
                <w:rFonts w:ascii="Arial" w:hAnsi="Arial" w:cs="Arial"/>
                <w:b/>
                <w:spacing w:val="-11"/>
                <w:w w:val="99"/>
              </w:rPr>
              <w:t xml:space="preserve"> </w:t>
            </w:r>
            <w:r w:rsidRPr="00B713E2">
              <w:rPr>
                <w:rFonts w:ascii="Arial" w:hAnsi="Arial" w:cs="Arial"/>
                <w:b/>
                <w:spacing w:val="1"/>
              </w:rPr>
              <w:t>c</w:t>
            </w:r>
            <w:r w:rsidRPr="00B713E2">
              <w:rPr>
                <w:rFonts w:ascii="Arial" w:hAnsi="Arial" w:cs="Arial"/>
                <w:b/>
                <w:spacing w:val="-1"/>
              </w:rPr>
              <w:t>o</w:t>
            </w:r>
            <w:r w:rsidRPr="00B713E2">
              <w:rPr>
                <w:rFonts w:ascii="Arial" w:hAnsi="Arial" w:cs="Arial"/>
                <w:b/>
                <w:spacing w:val="-5"/>
              </w:rPr>
              <w:t>m</w:t>
            </w:r>
            <w:r w:rsidRPr="00B713E2">
              <w:rPr>
                <w:rFonts w:ascii="Arial" w:hAnsi="Arial" w:cs="Arial"/>
                <w:b/>
                <w:spacing w:val="-3"/>
              </w:rPr>
              <w:t>m</w:t>
            </w:r>
            <w:r w:rsidRPr="00B713E2">
              <w:rPr>
                <w:rFonts w:ascii="Arial" w:hAnsi="Arial" w:cs="Arial"/>
                <w:b/>
                <w:spacing w:val="1"/>
              </w:rPr>
              <w:t>e</w:t>
            </w:r>
            <w:r w:rsidRPr="00B713E2">
              <w:rPr>
                <w:rFonts w:ascii="Arial" w:hAnsi="Arial" w:cs="Arial"/>
                <w:b/>
              </w:rPr>
              <w:t>nt</w:t>
            </w:r>
          </w:p>
          <w:p w:rsidR="00FA697C" w:rsidRPr="00B713E2" w:rsidRDefault="006F23BF">
            <w:pPr>
              <w:spacing w:before="9" w:line="220" w:lineRule="exact"/>
              <w:ind w:left="109" w:right="686"/>
              <w:rPr>
                <w:rFonts w:ascii="Arial" w:hAnsi="Arial" w:cs="Arial"/>
              </w:rPr>
            </w:pPr>
            <w:r w:rsidRPr="00B713E2">
              <w:rPr>
                <w:rFonts w:ascii="Arial" w:hAnsi="Arial" w:cs="Arial"/>
                <w:b/>
              </w:rPr>
              <w:t>A</w:t>
            </w:r>
            <w:r w:rsidRPr="00B713E2">
              <w:rPr>
                <w:rFonts w:ascii="Arial" w:hAnsi="Arial" w:cs="Arial"/>
                <w:b/>
                <w:spacing w:val="1"/>
              </w:rPr>
              <w:t>rt</w:t>
            </w:r>
            <w:r w:rsidRPr="00B713E2">
              <w:rPr>
                <w:rFonts w:ascii="Arial" w:hAnsi="Arial" w:cs="Arial"/>
                <w:b/>
              </w:rPr>
              <w:t>i</w:t>
            </w:r>
            <w:r w:rsidRPr="00B713E2">
              <w:rPr>
                <w:rFonts w:ascii="Arial" w:hAnsi="Arial" w:cs="Arial"/>
                <w:b/>
                <w:spacing w:val="1"/>
              </w:rPr>
              <w:t>f</w:t>
            </w:r>
            <w:r w:rsidRPr="00B713E2">
              <w:rPr>
                <w:rFonts w:ascii="Arial" w:hAnsi="Arial" w:cs="Arial"/>
                <w:b/>
              </w:rPr>
              <w:t>i</w:t>
            </w:r>
            <w:r w:rsidRPr="00B713E2">
              <w:rPr>
                <w:rFonts w:ascii="Arial" w:hAnsi="Arial" w:cs="Arial"/>
                <w:b/>
                <w:spacing w:val="1"/>
              </w:rPr>
              <w:t>c</w:t>
            </w:r>
            <w:r w:rsidRPr="00B713E2">
              <w:rPr>
                <w:rFonts w:ascii="Arial" w:hAnsi="Arial" w:cs="Arial"/>
                <w:b/>
              </w:rPr>
              <w:t>i</w:t>
            </w:r>
            <w:r w:rsidRPr="00B713E2">
              <w:rPr>
                <w:rFonts w:ascii="Arial" w:hAnsi="Arial" w:cs="Arial"/>
                <w:b/>
                <w:spacing w:val="1"/>
              </w:rPr>
              <w:t>a</w:t>
            </w:r>
            <w:r w:rsidRPr="00B713E2">
              <w:rPr>
                <w:rFonts w:ascii="Arial" w:hAnsi="Arial" w:cs="Arial"/>
                <w:b/>
              </w:rPr>
              <w:t>l</w:t>
            </w:r>
            <w:r w:rsidRPr="00B713E2">
              <w:rPr>
                <w:rFonts w:ascii="Arial" w:hAnsi="Arial" w:cs="Arial"/>
                <w:b/>
                <w:spacing w:val="-15"/>
              </w:rPr>
              <w:t xml:space="preserve"> </w:t>
            </w:r>
            <w:r w:rsidRPr="00B713E2">
              <w:rPr>
                <w:rFonts w:ascii="Arial" w:hAnsi="Arial" w:cs="Arial"/>
                <w:b/>
                <w:spacing w:val="-1"/>
              </w:rPr>
              <w:t>I</w:t>
            </w:r>
            <w:r w:rsidRPr="00B713E2">
              <w:rPr>
                <w:rFonts w:ascii="Arial" w:hAnsi="Arial" w:cs="Arial"/>
                <w:b/>
              </w:rPr>
              <w:t>n</w:t>
            </w:r>
            <w:r w:rsidRPr="00B713E2">
              <w:rPr>
                <w:rFonts w:ascii="Arial" w:hAnsi="Arial" w:cs="Arial"/>
                <w:b/>
                <w:spacing w:val="1"/>
              </w:rPr>
              <w:t>te</w:t>
            </w:r>
            <w:r w:rsidRPr="00B713E2">
              <w:rPr>
                <w:rFonts w:ascii="Arial" w:hAnsi="Arial" w:cs="Arial"/>
                <w:b/>
              </w:rPr>
              <w:t>lli</w:t>
            </w:r>
            <w:r w:rsidRPr="00B713E2">
              <w:rPr>
                <w:rFonts w:ascii="Arial" w:hAnsi="Arial" w:cs="Arial"/>
                <w:b/>
                <w:spacing w:val="1"/>
              </w:rPr>
              <w:t>ge</w:t>
            </w:r>
            <w:r w:rsidRPr="00B713E2">
              <w:rPr>
                <w:rFonts w:ascii="Arial" w:hAnsi="Arial" w:cs="Arial"/>
                <w:b/>
              </w:rPr>
              <w:t>n</w:t>
            </w:r>
            <w:r w:rsidRPr="00B713E2">
              <w:rPr>
                <w:rFonts w:ascii="Arial" w:hAnsi="Arial" w:cs="Arial"/>
                <w:b/>
                <w:spacing w:val="1"/>
              </w:rPr>
              <w:t>c</w:t>
            </w:r>
            <w:r w:rsidRPr="00B713E2">
              <w:rPr>
                <w:rFonts w:ascii="Arial" w:hAnsi="Arial" w:cs="Arial"/>
                <w:b/>
              </w:rPr>
              <w:t>e</w:t>
            </w:r>
            <w:r w:rsidRPr="00B713E2">
              <w:rPr>
                <w:rFonts w:ascii="Arial" w:hAnsi="Arial" w:cs="Arial"/>
                <w:b/>
                <w:spacing w:val="-11"/>
              </w:rPr>
              <w:t xml:space="preserve"> </w:t>
            </w:r>
            <w:r w:rsidRPr="00B713E2">
              <w:rPr>
                <w:rFonts w:ascii="Arial" w:hAnsi="Arial" w:cs="Arial"/>
                <w:b/>
                <w:spacing w:val="1"/>
              </w:rPr>
              <w:t>(</w:t>
            </w:r>
            <w:r w:rsidRPr="00B713E2">
              <w:rPr>
                <w:rFonts w:ascii="Arial" w:hAnsi="Arial" w:cs="Arial"/>
                <w:b/>
              </w:rPr>
              <w:t>A</w:t>
            </w:r>
            <w:r w:rsidRPr="00B713E2">
              <w:rPr>
                <w:rFonts w:ascii="Arial" w:hAnsi="Arial" w:cs="Arial"/>
                <w:b/>
                <w:spacing w:val="-1"/>
              </w:rPr>
              <w:t>I</w:t>
            </w:r>
            <w:r w:rsidRPr="00B713E2">
              <w:rPr>
                <w:rFonts w:ascii="Arial" w:hAnsi="Arial" w:cs="Arial"/>
                <w:b/>
              </w:rPr>
              <w:t>)</w:t>
            </w:r>
            <w:r w:rsidRPr="00B713E2">
              <w:rPr>
                <w:rFonts w:ascii="Arial" w:hAnsi="Arial" w:cs="Arial"/>
                <w:b/>
                <w:spacing w:val="-7"/>
              </w:rPr>
              <w:t xml:space="preserve"> </w:t>
            </w:r>
            <w:r w:rsidRPr="00B713E2">
              <w:rPr>
                <w:rFonts w:ascii="Arial" w:hAnsi="Arial" w:cs="Arial"/>
                <w:b/>
                <w:spacing w:val="1"/>
              </w:rPr>
              <w:t>ge</w:t>
            </w:r>
            <w:r w:rsidRPr="00B713E2">
              <w:rPr>
                <w:rFonts w:ascii="Arial" w:hAnsi="Arial" w:cs="Arial"/>
                <w:b/>
              </w:rPr>
              <w:t>n</w:t>
            </w:r>
            <w:r w:rsidRPr="00B713E2">
              <w:rPr>
                <w:rFonts w:ascii="Arial" w:hAnsi="Arial" w:cs="Arial"/>
                <w:b/>
                <w:spacing w:val="1"/>
              </w:rPr>
              <w:t>erate</w:t>
            </w:r>
            <w:r w:rsidRPr="00B713E2">
              <w:rPr>
                <w:rFonts w:ascii="Arial" w:hAnsi="Arial" w:cs="Arial"/>
                <w:b/>
              </w:rPr>
              <w:t>d</w:t>
            </w:r>
            <w:r w:rsidRPr="00B713E2">
              <w:rPr>
                <w:rFonts w:ascii="Arial" w:hAnsi="Arial" w:cs="Arial"/>
                <w:b/>
                <w:spacing w:val="-13"/>
              </w:rPr>
              <w:t xml:space="preserve"> </w:t>
            </w:r>
            <w:r w:rsidRPr="00B713E2">
              <w:rPr>
                <w:rFonts w:ascii="Arial" w:hAnsi="Arial" w:cs="Arial"/>
                <w:b/>
                <w:spacing w:val="1"/>
              </w:rPr>
              <w:t>o</w:t>
            </w:r>
            <w:r w:rsidRPr="00B713E2">
              <w:rPr>
                <w:rFonts w:ascii="Arial" w:hAnsi="Arial" w:cs="Arial"/>
                <w:b/>
              </w:rPr>
              <w:t>r</w:t>
            </w:r>
            <w:r w:rsidRPr="00B713E2">
              <w:rPr>
                <w:rFonts w:ascii="Arial" w:hAnsi="Arial" w:cs="Arial"/>
                <w:b/>
                <w:spacing w:val="-6"/>
              </w:rPr>
              <w:t xml:space="preserve"> </w:t>
            </w:r>
            <w:r w:rsidRPr="00B713E2">
              <w:rPr>
                <w:rFonts w:ascii="Arial" w:hAnsi="Arial" w:cs="Arial"/>
                <w:b/>
                <w:spacing w:val="1"/>
              </w:rPr>
              <w:t>a</w:t>
            </w:r>
            <w:r w:rsidRPr="00B713E2">
              <w:rPr>
                <w:rFonts w:ascii="Arial" w:hAnsi="Arial" w:cs="Arial"/>
                <w:b/>
                <w:spacing w:val="-1"/>
              </w:rPr>
              <w:t>ss</w:t>
            </w:r>
            <w:r w:rsidRPr="00B713E2">
              <w:rPr>
                <w:rFonts w:ascii="Arial" w:hAnsi="Arial" w:cs="Arial"/>
                <w:b/>
              </w:rPr>
              <w:t>i</w:t>
            </w:r>
            <w:r w:rsidRPr="00B713E2">
              <w:rPr>
                <w:rFonts w:ascii="Arial" w:hAnsi="Arial" w:cs="Arial"/>
                <w:b/>
                <w:spacing w:val="2"/>
              </w:rPr>
              <w:t>s</w:t>
            </w:r>
            <w:r w:rsidRPr="00B713E2">
              <w:rPr>
                <w:rFonts w:ascii="Arial" w:hAnsi="Arial" w:cs="Arial"/>
                <w:b/>
                <w:spacing w:val="1"/>
              </w:rPr>
              <w:t>te</w:t>
            </w:r>
            <w:r w:rsidRPr="00B713E2">
              <w:rPr>
                <w:rFonts w:ascii="Arial" w:hAnsi="Arial" w:cs="Arial"/>
                <w:b/>
              </w:rPr>
              <w:t>d</w:t>
            </w:r>
            <w:r w:rsidRPr="00B713E2">
              <w:rPr>
                <w:rFonts w:ascii="Arial" w:hAnsi="Arial" w:cs="Arial"/>
                <w:b/>
                <w:spacing w:val="-12"/>
              </w:rPr>
              <w:t xml:space="preserve"> </w:t>
            </w:r>
            <w:r w:rsidRPr="00B713E2">
              <w:rPr>
                <w:rFonts w:ascii="Arial" w:hAnsi="Arial" w:cs="Arial"/>
                <w:b/>
                <w:spacing w:val="1"/>
              </w:rPr>
              <w:t>rev</w:t>
            </w:r>
            <w:r w:rsidRPr="00B713E2">
              <w:rPr>
                <w:rFonts w:ascii="Arial" w:hAnsi="Arial" w:cs="Arial"/>
                <w:b/>
              </w:rPr>
              <w:t>i</w:t>
            </w:r>
            <w:r w:rsidRPr="00B713E2">
              <w:rPr>
                <w:rFonts w:ascii="Arial" w:hAnsi="Arial" w:cs="Arial"/>
                <w:b/>
                <w:spacing w:val="1"/>
              </w:rPr>
              <w:t>e</w:t>
            </w:r>
            <w:r w:rsidRPr="00B713E2">
              <w:rPr>
                <w:rFonts w:ascii="Arial" w:hAnsi="Arial" w:cs="Arial"/>
                <w:b/>
              </w:rPr>
              <w:t>w</w:t>
            </w:r>
            <w:r w:rsidRPr="00B713E2">
              <w:rPr>
                <w:rFonts w:ascii="Arial" w:hAnsi="Arial" w:cs="Arial"/>
                <w:b/>
                <w:spacing w:val="-12"/>
              </w:rPr>
              <w:t xml:space="preserve"> </w:t>
            </w:r>
            <w:r w:rsidRPr="00B713E2">
              <w:rPr>
                <w:rFonts w:ascii="Arial" w:hAnsi="Arial" w:cs="Arial"/>
                <w:b/>
                <w:spacing w:val="1"/>
              </w:rPr>
              <w:t>co</w:t>
            </w:r>
            <w:r w:rsidRPr="00B713E2">
              <w:rPr>
                <w:rFonts w:ascii="Arial" w:hAnsi="Arial" w:cs="Arial"/>
                <w:b/>
                <w:spacing w:val="-3"/>
              </w:rPr>
              <w:t>m</w:t>
            </w:r>
            <w:r w:rsidRPr="00B713E2">
              <w:rPr>
                <w:rFonts w:ascii="Arial" w:hAnsi="Arial" w:cs="Arial"/>
                <w:b/>
              </w:rPr>
              <w:t>m</w:t>
            </w:r>
            <w:r w:rsidRPr="00B713E2">
              <w:rPr>
                <w:rFonts w:ascii="Arial" w:hAnsi="Arial" w:cs="Arial"/>
                <w:b/>
                <w:spacing w:val="3"/>
              </w:rPr>
              <w:t>e</w:t>
            </w:r>
            <w:r w:rsidRPr="00B713E2">
              <w:rPr>
                <w:rFonts w:ascii="Arial" w:hAnsi="Arial" w:cs="Arial"/>
                <w:b/>
              </w:rPr>
              <w:t>n</w:t>
            </w:r>
            <w:r w:rsidRPr="00B713E2">
              <w:rPr>
                <w:rFonts w:ascii="Arial" w:hAnsi="Arial" w:cs="Arial"/>
                <w:b/>
                <w:spacing w:val="1"/>
              </w:rPr>
              <w:t>t</w:t>
            </w:r>
            <w:r w:rsidRPr="00B713E2">
              <w:rPr>
                <w:rFonts w:ascii="Arial" w:hAnsi="Arial" w:cs="Arial"/>
                <w:b/>
              </w:rPr>
              <w:t>s</w:t>
            </w:r>
            <w:r w:rsidRPr="00B713E2">
              <w:rPr>
                <w:rFonts w:ascii="Arial" w:hAnsi="Arial" w:cs="Arial"/>
                <w:b/>
                <w:spacing w:val="-12"/>
              </w:rPr>
              <w:t xml:space="preserve"> </w:t>
            </w:r>
            <w:r w:rsidRPr="00B713E2">
              <w:rPr>
                <w:rFonts w:ascii="Arial" w:hAnsi="Arial" w:cs="Arial"/>
                <w:b/>
                <w:spacing w:val="1"/>
              </w:rPr>
              <w:t>ar</w:t>
            </w:r>
            <w:r w:rsidRPr="00B713E2">
              <w:rPr>
                <w:rFonts w:ascii="Arial" w:hAnsi="Arial" w:cs="Arial"/>
                <w:b/>
              </w:rPr>
              <w:t>e</w:t>
            </w:r>
            <w:r w:rsidRPr="00B713E2">
              <w:rPr>
                <w:rFonts w:ascii="Arial" w:hAnsi="Arial" w:cs="Arial"/>
                <w:b/>
                <w:spacing w:val="-7"/>
              </w:rPr>
              <w:t xml:space="preserve"> </w:t>
            </w:r>
            <w:r w:rsidRPr="00B713E2">
              <w:rPr>
                <w:rFonts w:ascii="Arial" w:hAnsi="Arial" w:cs="Arial"/>
                <w:b/>
                <w:spacing w:val="-1"/>
              </w:rPr>
              <w:t>s</w:t>
            </w:r>
            <w:r w:rsidRPr="00B713E2">
              <w:rPr>
                <w:rFonts w:ascii="Arial" w:hAnsi="Arial" w:cs="Arial"/>
                <w:b/>
                <w:spacing w:val="1"/>
              </w:rPr>
              <w:t>tr</w:t>
            </w:r>
            <w:r w:rsidRPr="00B713E2">
              <w:rPr>
                <w:rFonts w:ascii="Arial" w:hAnsi="Arial" w:cs="Arial"/>
                <w:b/>
              </w:rPr>
              <w:t>i</w:t>
            </w:r>
            <w:r w:rsidRPr="00B713E2">
              <w:rPr>
                <w:rFonts w:ascii="Arial" w:hAnsi="Arial" w:cs="Arial"/>
                <w:b/>
                <w:spacing w:val="1"/>
              </w:rPr>
              <w:t>ct</w:t>
            </w:r>
            <w:r w:rsidRPr="00B713E2">
              <w:rPr>
                <w:rFonts w:ascii="Arial" w:hAnsi="Arial" w:cs="Arial"/>
                <w:b/>
              </w:rPr>
              <w:t>ly</w:t>
            </w:r>
            <w:r w:rsidRPr="00B713E2">
              <w:rPr>
                <w:rFonts w:ascii="Arial" w:hAnsi="Arial" w:cs="Arial"/>
                <w:b/>
                <w:spacing w:val="-9"/>
              </w:rPr>
              <w:t xml:space="preserve"> </w:t>
            </w:r>
            <w:r w:rsidRPr="00B713E2">
              <w:rPr>
                <w:rFonts w:ascii="Arial" w:hAnsi="Arial" w:cs="Arial"/>
                <w:b/>
              </w:rPr>
              <w:t>p</w:t>
            </w:r>
            <w:r w:rsidRPr="00B713E2">
              <w:rPr>
                <w:rFonts w:ascii="Arial" w:hAnsi="Arial" w:cs="Arial"/>
                <w:b/>
                <w:spacing w:val="1"/>
              </w:rPr>
              <w:t>ro</w:t>
            </w:r>
            <w:r w:rsidRPr="00B713E2">
              <w:rPr>
                <w:rFonts w:ascii="Arial" w:hAnsi="Arial" w:cs="Arial"/>
                <w:b/>
              </w:rPr>
              <w:t>hibi</w:t>
            </w:r>
            <w:r w:rsidRPr="00B713E2">
              <w:rPr>
                <w:rFonts w:ascii="Arial" w:hAnsi="Arial" w:cs="Arial"/>
                <w:b/>
                <w:spacing w:val="1"/>
              </w:rPr>
              <w:t>te</w:t>
            </w:r>
            <w:r w:rsidRPr="00B713E2">
              <w:rPr>
                <w:rFonts w:ascii="Arial" w:hAnsi="Arial" w:cs="Arial"/>
                <w:b/>
              </w:rPr>
              <w:t>d</w:t>
            </w:r>
            <w:r w:rsidRPr="00B713E2">
              <w:rPr>
                <w:rFonts w:ascii="Arial" w:hAnsi="Arial" w:cs="Arial"/>
                <w:b/>
                <w:spacing w:val="-11"/>
              </w:rPr>
              <w:t xml:space="preserve"> </w:t>
            </w:r>
            <w:r w:rsidRPr="00B713E2">
              <w:rPr>
                <w:rFonts w:ascii="Arial" w:hAnsi="Arial" w:cs="Arial"/>
                <w:b/>
              </w:rPr>
              <w:t>du</w:t>
            </w:r>
            <w:r w:rsidRPr="00B713E2">
              <w:rPr>
                <w:rFonts w:ascii="Arial" w:hAnsi="Arial" w:cs="Arial"/>
                <w:b/>
                <w:spacing w:val="1"/>
              </w:rPr>
              <w:t>r</w:t>
            </w:r>
            <w:r w:rsidRPr="00B713E2">
              <w:rPr>
                <w:rFonts w:ascii="Arial" w:hAnsi="Arial" w:cs="Arial"/>
                <w:b/>
              </w:rPr>
              <w:t>ing</w:t>
            </w:r>
            <w:r w:rsidRPr="00B713E2">
              <w:rPr>
                <w:rFonts w:ascii="Arial" w:hAnsi="Arial" w:cs="Arial"/>
                <w:b/>
                <w:spacing w:val="-7"/>
              </w:rPr>
              <w:t xml:space="preserve"> </w:t>
            </w:r>
            <w:r w:rsidRPr="00B713E2">
              <w:rPr>
                <w:rFonts w:ascii="Arial" w:hAnsi="Arial" w:cs="Arial"/>
                <w:b/>
              </w:rPr>
              <w:t>p</w:t>
            </w:r>
            <w:r w:rsidRPr="00B713E2">
              <w:rPr>
                <w:rFonts w:ascii="Arial" w:hAnsi="Arial" w:cs="Arial"/>
                <w:b/>
                <w:spacing w:val="1"/>
              </w:rPr>
              <w:t>ee</w:t>
            </w:r>
            <w:r w:rsidRPr="00B713E2">
              <w:rPr>
                <w:rFonts w:ascii="Arial" w:hAnsi="Arial" w:cs="Arial"/>
                <w:b/>
              </w:rPr>
              <w:t xml:space="preserve">r </w:t>
            </w:r>
            <w:r w:rsidRPr="00B713E2">
              <w:rPr>
                <w:rFonts w:ascii="Arial" w:hAnsi="Arial" w:cs="Arial"/>
                <w:b/>
                <w:spacing w:val="-2"/>
              </w:rPr>
              <w:t>r</w:t>
            </w:r>
            <w:r w:rsidRPr="00B713E2">
              <w:rPr>
                <w:rFonts w:ascii="Arial" w:hAnsi="Arial" w:cs="Arial"/>
                <w:b/>
                <w:spacing w:val="1"/>
              </w:rPr>
              <w:t>e</w:t>
            </w:r>
            <w:r w:rsidRPr="00B713E2">
              <w:rPr>
                <w:rFonts w:ascii="Arial" w:hAnsi="Arial" w:cs="Arial"/>
                <w:b/>
                <w:spacing w:val="-1"/>
              </w:rPr>
              <w:t>v</w:t>
            </w:r>
            <w:r w:rsidRPr="00B713E2">
              <w:rPr>
                <w:rFonts w:ascii="Arial" w:hAnsi="Arial" w:cs="Arial"/>
                <w:b/>
                <w:spacing w:val="-2"/>
              </w:rPr>
              <w:t>ie</w:t>
            </w:r>
            <w:r w:rsidRPr="00B713E2">
              <w:rPr>
                <w:rFonts w:ascii="Arial" w:hAnsi="Arial" w:cs="Arial"/>
                <w:b/>
              </w:rPr>
              <w:t>w.</w:t>
            </w:r>
          </w:p>
        </w:tc>
        <w:tc>
          <w:tcPr>
            <w:tcW w:w="6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697C" w:rsidRPr="00B713E2" w:rsidRDefault="006F23BF">
            <w:pPr>
              <w:spacing w:line="252" w:lineRule="auto"/>
              <w:ind w:left="108" w:right="747"/>
              <w:rPr>
                <w:rFonts w:ascii="Arial" w:hAnsi="Arial" w:cs="Arial"/>
              </w:rPr>
            </w:pPr>
            <w:r w:rsidRPr="00B713E2">
              <w:rPr>
                <w:rFonts w:ascii="Arial" w:hAnsi="Arial" w:cs="Arial"/>
                <w:b/>
              </w:rPr>
              <w:t>Au</w:t>
            </w:r>
            <w:r w:rsidRPr="00B713E2">
              <w:rPr>
                <w:rFonts w:ascii="Arial" w:hAnsi="Arial" w:cs="Arial"/>
                <w:b/>
                <w:spacing w:val="1"/>
              </w:rPr>
              <w:t>t</w:t>
            </w:r>
            <w:r w:rsidRPr="00B713E2">
              <w:rPr>
                <w:rFonts w:ascii="Arial" w:hAnsi="Arial" w:cs="Arial"/>
                <w:b/>
              </w:rPr>
              <w:t>h</w:t>
            </w:r>
            <w:r w:rsidRPr="00B713E2">
              <w:rPr>
                <w:rFonts w:ascii="Arial" w:hAnsi="Arial" w:cs="Arial"/>
                <w:b/>
                <w:spacing w:val="1"/>
              </w:rPr>
              <w:t>or’</w:t>
            </w:r>
            <w:r w:rsidRPr="00B713E2">
              <w:rPr>
                <w:rFonts w:ascii="Arial" w:hAnsi="Arial" w:cs="Arial"/>
                <w:b/>
              </w:rPr>
              <w:t>s</w:t>
            </w:r>
            <w:r w:rsidRPr="00B713E2">
              <w:rPr>
                <w:rFonts w:ascii="Arial" w:hAnsi="Arial" w:cs="Arial"/>
                <w:b/>
                <w:spacing w:val="-13"/>
              </w:rPr>
              <w:t xml:space="preserve"> </w:t>
            </w:r>
            <w:r w:rsidRPr="00B713E2">
              <w:rPr>
                <w:rFonts w:ascii="Arial" w:hAnsi="Arial" w:cs="Arial"/>
                <w:b/>
                <w:spacing w:val="1"/>
              </w:rPr>
              <w:t>Fee</w:t>
            </w:r>
            <w:r w:rsidRPr="00B713E2">
              <w:rPr>
                <w:rFonts w:ascii="Arial" w:hAnsi="Arial" w:cs="Arial"/>
                <w:b/>
              </w:rPr>
              <w:t>db</w:t>
            </w:r>
            <w:r w:rsidRPr="00B713E2">
              <w:rPr>
                <w:rFonts w:ascii="Arial" w:hAnsi="Arial" w:cs="Arial"/>
                <w:b/>
                <w:spacing w:val="1"/>
              </w:rPr>
              <w:t>ac</w:t>
            </w:r>
            <w:r w:rsidRPr="00B713E2">
              <w:rPr>
                <w:rFonts w:ascii="Arial" w:hAnsi="Arial" w:cs="Arial"/>
                <w:b/>
              </w:rPr>
              <w:t>k</w:t>
            </w:r>
            <w:r w:rsidRPr="00B713E2">
              <w:rPr>
                <w:rFonts w:ascii="Arial" w:hAnsi="Arial" w:cs="Arial"/>
                <w:b/>
                <w:spacing w:val="-13"/>
              </w:rPr>
              <w:t xml:space="preserve"> </w:t>
            </w:r>
            <w:r w:rsidRPr="00B713E2">
              <w:rPr>
                <w:rFonts w:ascii="Arial" w:hAnsi="Arial" w:cs="Arial"/>
                <w:spacing w:val="1"/>
              </w:rPr>
              <w:t>(I</w:t>
            </w:r>
            <w:r w:rsidRPr="00B713E2">
              <w:rPr>
                <w:rFonts w:ascii="Arial" w:hAnsi="Arial" w:cs="Arial"/>
              </w:rPr>
              <w:t>t</w:t>
            </w:r>
            <w:r w:rsidRPr="00B713E2">
              <w:rPr>
                <w:rFonts w:ascii="Arial" w:hAnsi="Arial" w:cs="Arial"/>
                <w:spacing w:val="-9"/>
              </w:rPr>
              <w:t xml:space="preserve"> </w:t>
            </w:r>
            <w:r w:rsidRPr="00B713E2">
              <w:rPr>
                <w:rFonts w:ascii="Arial" w:hAnsi="Arial" w:cs="Arial"/>
              </w:rPr>
              <w:t>is</w:t>
            </w:r>
            <w:r w:rsidRPr="00B713E2">
              <w:rPr>
                <w:rFonts w:ascii="Arial" w:hAnsi="Arial" w:cs="Arial"/>
                <w:spacing w:val="-1"/>
              </w:rPr>
              <w:t xml:space="preserve"> m</w:t>
            </w:r>
            <w:r w:rsidRPr="00B713E2">
              <w:rPr>
                <w:rFonts w:ascii="Arial" w:hAnsi="Arial" w:cs="Arial"/>
                <w:spacing w:val="1"/>
              </w:rPr>
              <w:t>anda</w:t>
            </w:r>
            <w:r w:rsidRPr="00B713E2">
              <w:rPr>
                <w:rFonts w:ascii="Arial" w:hAnsi="Arial" w:cs="Arial"/>
              </w:rPr>
              <w:t>t</w:t>
            </w:r>
            <w:r w:rsidRPr="00B713E2">
              <w:rPr>
                <w:rFonts w:ascii="Arial" w:hAnsi="Arial" w:cs="Arial"/>
                <w:spacing w:val="1"/>
              </w:rPr>
              <w:t>or</w:t>
            </w:r>
            <w:r w:rsidRPr="00B713E2">
              <w:rPr>
                <w:rFonts w:ascii="Arial" w:hAnsi="Arial" w:cs="Arial"/>
              </w:rPr>
              <w:t>y</w:t>
            </w:r>
            <w:r w:rsidRPr="00B713E2">
              <w:rPr>
                <w:rFonts w:ascii="Arial" w:hAnsi="Arial" w:cs="Arial"/>
                <w:spacing w:val="-19"/>
              </w:rPr>
              <w:t xml:space="preserve"> </w:t>
            </w:r>
            <w:r w:rsidRPr="00B713E2">
              <w:rPr>
                <w:rFonts w:ascii="Arial" w:hAnsi="Arial" w:cs="Arial"/>
              </w:rPr>
              <w:t>t</w:t>
            </w:r>
            <w:r w:rsidRPr="00B713E2">
              <w:rPr>
                <w:rFonts w:ascii="Arial" w:hAnsi="Arial" w:cs="Arial"/>
                <w:spacing w:val="-1"/>
              </w:rPr>
              <w:t>h</w:t>
            </w:r>
            <w:r w:rsidRPr="00B713E2">
              <w:rPr>
                <w:rFonts w:ascii="Arial" w:hAnsi="Arial" w:cs="Arial"/>
                <w:spacing w:val="1"/>
              </w:rPr>
              <w:t>a</w:t>
            </w:r>
            <w:r w:rsidRPr="00B713E2">
              <w:rPr>
                <w:rFonts w:ascii="Arial" w:hAnsi="Arial" w:cs="Arial"/>
              </w:rPr>
              <w:t>t</w:t>
            </w:r>
            <w:r w:rsidRPr="00B713E2">
              <w:rPr>
                <w:rFonts w:ascii="Arial" w:hAnsi="Arial" w:cs="Arial"/>
                <w:spacing w:val="-5"/>
              </w:rPr>
              <w:t xml:space="preserve"> </w:t>
            </w:r>
            <w:r w:rsidRPr="00B713E2">
              <w:rPr>
                <w:rFonts w:ascii="Arial" w:hAnsi="Arial" w:cs="Arial"/>
                <w:spacing w:val="1"/>
              </w:rPr>
              <w:t>a</w:t>
            </w:r>
            <w:r w:rsidRPr="00B713E2">
              <w:rPr>
                <w:rFonts w:ascii="Arial" w:hAnsi="Arial" w:cs="Arial"/>
                <w:spacing w:val="-1"/>
              </w:rPr>
              <w:t>u</w:t>
            </w:r>
            <w:r w:rsidRPr="00B713E2">
              <w:rPr>
                <w:rFonts w:ascii="Arial" w:hAnsi="Arial" w:cs="Arial"/>
              </w:rPr>
              <w:t>t</w:t>
            </w:r>
            <w:r w:rsidRPr="00B713E2">
              <w:rPr>
                <w:rFonts w:ascii="Arial" w:hAnsi="Arial" w:cs="Arial"/>
                <w:spacing w:val="1"/>
              </w:rPr>
              <w:t>hor</w:t>
            </w:r>
            <w:r w:rsidRPr="00B713E2">
              <w:rPr>
                <w:rFonts w:ascii="Arial" w:hAnsi="Arial" w:cs="Arial"/>
              </w:rPr>
              <w:t>s</w:t>
            </w:r>
            <w:r w:rsidRPr="00B713E2">
              <w:rPr>
                <w:rFonts w:ascii="Arial" w:hAnsi="Arial" w:cs="Arial"/>
                <w:spacing w:val="-11"/>
              </w:rPr>
              <w:t xml:space="preserve"> </w:t>
            </w:r>
            <w:r w:rsidRPr="00B713E2">
              <w:rPr>
                <w:rFonts w:ascii="Arial" w:hAnsi="Arial" w:cs="Arial"/>
                <w:spacing w:val="-1"/>
              </w:rPr>
              <w:t>sh</w:t>
            </w:r>
            <w:r w:rsidRPr="00B713E2">
              <w:rPr>
                <w:rFonts w:ascii="Arial" w:hAnsi="Arial" w:cs="Arial"/>
                <w:spacing w:val="1"/>
              </w:rPr>
              <w:t>ou</w:t>
            </w:r>
            <w:r w:rsidRPr="00B713E2">
              <w:rPr>
                <w:rFonts w:ascii="Arial" w:hAnsi="Arial" w:cs="Arial"/>
              </w:rPr>
              <w:t>ld</w:t>
            </w:r>
            <w:r w:rsidRPr="00B713E2">
              <w:rPr>
                <w:rFonts w:ascii="Arial" w:hAnsi="Arial" w:cs="Arial"/>
                <w:spacing w:val="-8"/>
              </w:rPr>
              <w:t xml:space="preserve"> </w:t>
            </w:r>
            <w:r w:rsidRPr="00B713E2">
              <w:rPr>
                <w:rFonts w:ascii="Arial" w:hAnsi="Arial" w:cs="Arial"/>
                <w:spacing w:val="-2"/>
              </w:rPr>
              <w:t>w</w:t>
            </w:r>
            <w:r w:rsidRPr="00B713E2">
              <w:rPr>
                <w:rFonts w:ascii="Arial" w:hAnsi="Arial" w:cs="Arial"/>
                <w:spacing w:val="1"/>
              </w:rPr>
              <w:t>r</w:t>
            </w:r>
            <w:r w:rsidRPr="00B713E2">
              <w:rPr>
                <w:rFonts w:ascii="Arial" w:hAnsi="Arial" w:cs="Arial"/>
              </w:rPr>
              <w:t>ite</w:t>
            </w:r>
            <w:r w:rsidRPr="00B713E2">
              <w:rPr>
                <w:rFonts w:ascii="Arial" w:hAnsi="Arial" w:cs="Arial"/>
                <w:spacing w:val="-5"/>
              </w:rPr>
              <w:t xml:space="preserve"> </w:t>
            </w:r>
            <w:r w:rsidRPr="00B713E2">
              <w:rPr>
                <w:rFonts w:ascii="Arial" w:hAnsi="Arial" w:cs="Arial"/>
                <w:spacing w:val="-1"/>
              </w:rPr>
              <w:t>h</w:t>
            </w:r>
            <w:r w:rsidRPr="00B713E2">
              <w:rPr>
                <w:rFonts w:ascii="Arial" w:hAnsi="Arial" w:cs="Arial"/>
              </w:rPr>
              <w:t>i</w:t>
            </w:r>
            <w:r w:rsidRPr="00B713E2">
              <w:rPr>
                <w:rFonts w:ascii="Arial" w:hAnsi="Arial" w:cs="Arial"/>
                <w:spacing w:val="-1"/>
              </w:rPr>
              <w:t>s</w:t>
            </w:r>
            <w:r w:rsidRPr="00B713E2">
              <w:rPr>
                <w:rFonts w:ascii="Arial" w:hAnsi="Arial" w:cs="Arial"/>
                <w:spacing w:val="2"/>
              </w:rPr>
              <w:t>/</w:t>
            </w:r>
            <w:r w:rsidRPr="00B713E2">
              <w:rPr>
                <w:rFonts w:ascii="Arial" w:hAnsi="Arial" w:cs="Arial"/>
                <w:spacing w:val="-1"/>
              </w:rPr>
              <w:t>h</w:t>
            </w:r>
            <w:r w:rsidRPr="00B713E2">
              <w:rPr>
                <w:rFonts w:ascii="Arial" w:hAnsi="Arial" w:cs="Arial"/>
                <w:spacing w:val="1"/>
              </w:rPr>
              <w:t>e</w:t>
            </w:r>
            <w:r w:rsidRPr="00B713E2">
              <w:rPr>
                <w:rFonts w:ascii="Arial" w:hAnsi="Arial" w:cs="Arial"/>
              </w:rPr>
              <w:t xml:space="preserve">r </w:t>
            </w:r>
            <w:r w:rsidRPr="00B713E2">
              <w:rPr>
                <w:rFonts w:ascii="Arial" w:hAnsi="Arial" w:cs="Arial"/>
                <w:spacing w:val="-1"/>
              </w:rPr>
              <w:t>f</w:t>
            </w:r>
            <w:r w:rsidRPr="00B713E2">
              <w:rPr>
                <w:rFonts w:ascii="Arial" w:hAnsi="Arial" w:cs="Arial"/>
                <w:spacing w:val="1"/>
              </w:rPr>
              <w:t>eedbac</w:t>
            </w:r>
            <w:r w:rsidRPr="00B713E2">
              <w:rPr>
                <w:rFonts w:ascii="Arial" w:hAnsi="Arial" w:cs="Arial"/>
              </w:rPr>
              <w:t>k</w:t>
            </w:r>
            <w:r w:rsidRPr="00B713E2">
              <w:rPr>
                <w:rFonts w:ascii="Arial" w:hAnsi="Arial" w:cs="Arial"/>
                <w:spacing w:val="-8"/>
              </w:rPr>
              <w:t xml:space="preserve"> </w:t>
            </w:r>
            <w:r w:rsidRPr="00B713E2">
              <w:rPr>
                <w:rFonts w:ascii="Arial" w:hAnsi="Arial" w:cs="Arial"/>
                <w:spacing w:val="-1"/>
              </w:rPr>
              <w:t>h</w:t>
            </w:r>
            <w:r w:rsidRPr="00B713E2">
              <w:rPr>
                <w:rFonts w:ascii="Arial" w:hAnsi="Arial" w:cs="Arial"/>
                <w:spacing w:val="1"/>
              </w:rPr>
              <w:t>ere</w:t>
            </w:r>
            <w:r w:rsidRPr="00B713E2">
              <w:rPr>
                <w:rFonts w:ascii="Arial" w:hAnsi="Arial" w:cs="Arial"/>
              </w:rPr>
              <w:t>)</w:t>
            </w:r>
          </w:p>
        </w:tc>
      </w:tr>
      <w:tr w:rsidR="00FA697C" w:rsidRPr="00B713E2">
        <w:trPr>
          <w:trHeight w:hRule="exact" w:val="1622"/>
        </w:trPr>
        <w:tc>
          <w:tcPr>
            <w:tcW w:w="5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697C" w:rsidRPr="00B713E2" w:rsidRDefault="006F23BF">
            <w:pPr>
              <w:spacing w:before="2" w:line="220" w:lineRule="exact"/>
              <w:ind w:left="467" w:right="270"/>
              <w:rPr>
                <w:rFonts w:ascii="Arial" w:hAnsi="Arial" w:cs="Arial"/>
              </w:rPr>
            </w:pPr>
            <w:r w:rsidRPr="00B713E2">
              <w:rPr>
                <w:rFonts w:ascii="Arial" w:hAnsi="Arial" w:cs="Arial"/>
                <w:b/>
                <w:spacing w:val="1"/>
              </w:rPr>
              <w:t>P</w:t>
            </w:r>
            <w:r w:rsidRPr="00B713E2">
              <w:rPr>
                <w:rFonts w:ascii="Arial" w:hAnsi="Arial" w:cs="Arial"/>
                <w:b/>
              </w:rPr>
              <w:t>l</w:t>
            </w:r>
            <w:r w:rsidRPr="00B713E2">
              <w:rPr>
                <w:rFonts w:ascii="Arial" w:hAnsi="Arial" w:cs="Arial"/>
                <w:b/>
                <w:spacing w:val="1"/>
              </w:rPr>
              <w:t>ea</w:t>
            </w:r>
            <w:r w:rsidRPr="00B713E2">
              <w:rPr>
                <w:rFonts w:ascii="Arial" w:hAnsi="Arial" w:cs="Arial"/>
                <w:b/>
                <w:spacing w:val="-1"/>
              </w:rPr>
              <w:t>s</w:t>
            </w:r>
            <w:r w:rsidRPr="00B713E2">
              <w:rPr>
                <w:rFonts w:ascii="Arial" w:hAnsi="Arial" w:cs="Arial"/>
                <w:b/>
              </w:rPr>
              <w:t>e</w:t>
            </w:r>
            <w:r w:rsidRPr="00B713E2">
              <w:rPr>
                <w:rFonts w:ascii="Arial" w:hAnsi="Arial" w:cs="Arial"/>
                <w:b/>
                <w:spacing w:val="-9"/>
              </w:rPr>
              <w:t xml:space="preserve"> </w:t>
            </w:r>
            <w:r w:rsidRPr="00B713E2">
              <w:rPr>
                <w:rFonts w:ascii="Arial" w:hAnsi="Arial" w:cs="Arial"/>
                <w:b/>
              </w:rPr>
              <w:t>w</w:t>
            </w:r>
            <w:r w:rsidRPr="00B713E2">
              <w:rPr>
                <w:rFonts w:ascii="Arial" w:hAnsi="Arial" w:cs="Arial"/>
                <w:b/>
                <w:spacing w:val="1"/>
              </w:rPr>
              <w:t>r</w:t>
            </w:r>
            <w:r w:rsidRPr="00B713E2">
              <w:rPr>
                <w:rFonts w:ascii="Arial" w:hAnsi="Arial" w:cs="Arial"/>
                <w:b/>
              </w:rPr>
              <w:t>i</w:t>
            </w:r>
            <w:r w:rsidRPr="00B713E2">
              <w:rPr>
                <w:rFonts w:ascii="Arial" w:hAnsi="Arial" w:cs="Arial"/>
                <w:b/>
                <w:spacing w:val="1"/>
              </w:rPr>
              <w:t>t</w:t>
            </w:r>
            <w:r w:rsidRPr="00B713E2">
              <w:rPr>
                <w:rFonts w:ascii="Arial" w:hAnsi="Arial" w:cs="Arial"/>
                <w:b/>
              </w:rPr>
              <w:t>e</w:t>
            </w:r>
            <w:r w:rsidRPr="00B713E2">
              <w:rPr>
                <w:rFonts w:ascii="Arial" w:hAnsi="Arial" w:cs="Arial"/>
                <w:b/>
                <w:spacing w:val="-10"/>
              </w:rPr>
              <w:t xml:space="preserve"> </w:t>
            </w:r>
            <w:r w:rsidRPr="00B713E2">
              <w:rPr>
                <w:rFonts w:ascii="Arial" w:hAnsi="Arial" w:cs="Arial"/>
                <w:b/>
              </w:rPr>
              <w:t>a</w:t>
            </w:r>
            <w:r w:rsidRPr="00B713E2">
              <w:rPr>
                <w:rFonts w:ascii="Arial" w:hAnsi="Arial" w:cs="Arial"/>
                <w:b/>
                <w:spacing w:val="-6"/>
              </w:rPr>
              <w:t xml:space="preserve"> </w:t>
            </w:r>
            <w:r w:rsidRPr="00B713E2">
              <w:rPr>
                <w:rFonts w:ascii="Arial" w:hAnsi="Arial" w:cs="Arial"/>
                <w:b/>
                <w:spacing w:val="1"/>
              </w:rPr>
              <w:t>fe</w:t>
            </w:r>
            <w:r w:rsidRPr="00B713E2">
              <w:rPr>
                <w:rFonts w:ascii="Arial" w:hAnsi="Arial" w:cs="Arial"/>
                <w:b/>
              </w:rPr>
              <w:t>w</w:t>
            </w:r>
            <w:r w:rsidRPr="00B713E2">
              <w:rPr>
                <w:rFonts w:ascii="Arial" w:hAnsi="Arial" w:cs="Arial"/>
                <w:b/>
                <w:spacing w:val="-9"/>
              </w:rPr>
              <w:t xml:space="preserve"> </w:t>
            </w:r>
            <w:r w:rsidRPr="00B713E2">
              <w:rPr>
                <w:rFonts w:ascii="Arial" w:hAnsi="Arial" w:cs="Arial"/>
                <w:b/>
                <w:spacing w:val="-1"/>
              </w:rPr>
              <w:t>s</w:t>
            </w:r>
            <w:r w:rsidRPr="00B713E2">
              <w:rPr>
                <w:rFonts w:ascii="Arial" w:hAnsi="Arial" w:cs="Arial"/>
                <w:b/>
                <w:spacing w:val="1"/>
              </w:rPr>
              <w:t>e</w:t>
            </w:r>
            <w:r w:rsidRPr="00B713E2">
              <w:rPr>
                <w:rFonts w:ascii="Arial" w:hAnsi="Arial" w:cs="Arial"/>
                <w:b/>
              </w:rPr>
              <w:t>n</w:t>
            </w:r>
            <w:r w:rsidRPr="00B713E2">
              <w:rPr>
                <w:rFonts w:ascii="Arial" w:hAnsi="Arial" w:cs="Arial"/>
                <w:b/>
                <w:spacing w:val="1"/>
              </w:rPr>
              <w:t>te</w:t>
            </w:r>
            <w:r w:rsidRPr="00B713E2">
              <w:rPr>
                <w:rFonts w:ascii="Arial" w:hAnsi="Arial" w:cs="Arial"/>
                <w:b/>
              </w:rPr>
              <w:t>n</w:t>
            </w:r>
            <w:r w:rsidRPr="00B713E2">
              <w:rPr>
                <w:rFonts w:ascii="Arial" w:hAnsi="Arial" w:cs="Arial"/>
                <w:b/>
                <w:spacing w:val="1"/>
              </w:rPr>
              <w:t>ce</w:t>
            </w:r>
            <w:r w:rsidRPr="00B713E2">
              <w:rPr>
                <w:rFonts w:ascii="Arial" w:hAnsi="Arial" w:cs="Arial"/>
                <w:b/>
              </w:rPr>
              <w:t>s</w:t>
            </w:r>
            <w:r w:rsidRPr="00B713E2">
              <w:rPr>
                <w:rFonts w:ascii="Arial" w:hAnsi="Arial" w:cs="Arial"/>
                <w:b/>
                <w:spacing w:val="-13"/>
              </w:rPr>
              <w:t xml:space="preserve"> </w:t>
            </w:r>
            <w:r w:rsidRPr="00B713E2">
              <w:rPr>
                <w:rFonts w:ascii="Arial" w:hAnsi="Arial" w:cs="Arial"/>
                <w:b/>
                <w:spacing w:val="1"/>
              </w:rPr>
              <w:t>regar</w:t>
            </w:r>
            <w:r w:rsidRPr="00B713E2">
              <w:rPr>
                <w:rFonts w:ascii="Arial" w:hAnsi="Arial" w:cs="Arial"/>
                <w:b/>
              </w:rPr>
              <w:t>ding</w:t>
            </w:r>
            <w:r w:rsidRPr="00B713E2">
              <w:rPr>
                <w:rFonts w:ascii="Arial" w:hAnsi="Arial" w:cs="Arial"/>
                <w:b/>
                <w:spacing w:val="-11"/>
              </w:rPr>
              <w:t xml:space="preserve"> </w:t>
            </w:r>
            <w:r w:rsidRPr="00B713E2">
              <w:rPr>
                <w:rFonts w:ascii="Arial" w:hAnsi="Arial" w:cs="Arial"/>
                <w:b/>
                <w:spacing w:val="1"/>
              </w:rPr>
              <w:t>t</w:t>
            </w:r>
            <w:r w:rsidRPr="00B713E2">
              <w:rPr>
                <w:rFonts w:ascii="Arial" w:hAnsi="Arial" w:cs="Arial"/>
                <w:b/>
              </w:rPr>
              <w:t>he</w:t>
            </w:r>
            <w:r w:rsidRPr="00B713E2">
              <w:rPr>
                <w:rFonts w:ascii="Arial" w:hAnsi="Arial" w:cs="Arial"/>
                <w:b/>
                <w:spacing w:val="-9"/>
              </w:rPr>
              <w:t xml:space="preserve"> </w:t>
            </w:r>
            <w:r w:rsidRPr="00B713E2">
              <w:rPr>
                <w:rFonts w:ascii="Arial" w:hAnsi="Arial" w:cs="Arial"/>
                <w:b/>
              </w:rPr>
              <w:t>i</w:t>
            </w:r>
            <w:r w:rsidRPr="00B713E2">
              <w:rPr>
                <w:rFonts w:ascii="Arial" w:hAnsi="Arial" w:cs="Arial"/>
                <w:b/>
                <w:spacing w:val="-3"/>
              </w:rPr>
              <w:t>m</w:t>
            </w:r>
            <w:r w:rsidRPr="00B713E2">
              <w:rPr>
                <w:rFonts w:ascii="Arial" w:hAnsi="Arial" w:cs="Arial"/>
                <w:b/>
                <w:spacing w:val="2"/>
              </w:rPr>
              <w:t>p</w:t>
            </w:r>
            <w:r w:rsidRPr="00B713E2">
              <w:rPr>
                <w:rFonts w:ascii="Arial" w:hAnsi="Arial" w:cs="Arial"/>
                <w:b/>
                <w:spacing w:val="1"/>
              </w:rPr>
              <w:t>orta</w:t>
            </w:r>
            <w:r w:rsidRPr="00B713E2">
              <w:rPr>
                <w:rFonts w:ascii="Arial" w:hAnsi="Arial" w:cs="Arial"/>
                <w:b/>
              </w:rPr>
              <w:t>n</w:t>
            </w:r>
            <w:r w:rsidRPr="00B713E2">
              <w:rPr>
                <w:rFonts w:ascii="Arial" w:hAnsi="Arial" w:cs="Arial"/>
                <w:b/>
                <w:spacing w:val="1"/>
              </w:rPr>
              <w:t>c</w:t>
            </w:r>
            <w:r w:rsidRPr="00B713E2">
              <w:rPr>
                <w:rFonts w:ascii="Arial" w:hAnsi="Arial" w:cs="Arial"/>
                <w:b/>
              </w:rPr>
              <w:t xml:space="preserve">e </w:t>
            </w:r>
            <w:r w:rsidRPr="00B713E2">
              <w:rPr>
                <w:rFonts w:ascii="Arial" w:hAnsi="Arial" w:cs="Arial"/>
                <w:b/>
                <w:spacing w:val="1"/>
              </w:rPr>
              <w:t>o</w:t>
            </w:r>
            <w:r w:rsidRPr="00B713E2">
              <w:rPr>
                <w:rFonts w:ascii="Arial" w:hAnsi="Arial" w:cs="Arial"/>
                <w:b/>
              </w:rPr>
              <w:t>f</w:t>
            </w:r>
            <w:r w:rsidRPr="00B713E2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B713E2">
              <w:rPr>
                <w:rFonts w:ascii="Arial" w:hAnsi="Arial" w:cs="Arial"/>
                <w:b/>
                <w:spacing w:val="1"/>
              </w:rPr>
              <w:t>t</w:t>
            </w:r>
            <w:r w:rsidRPr="00B713E2">
              <w:rPr>
                <w:rFonts w:ascii="Arial" w:hAnsi="Arial" w:cs="Arial"/>
                <w:b/>
              </w:rPr>
              <w:t>his</w:t>
            </w:r>
            <w:r w:rsidRPr="00B713E2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B713E2">
              <w:rPr>
                <w:rFonts w:ascii="Arial" w:hAnsi="Arial" w:cs="Arial"/>
                <w:b/>
                <w:spacing w:val="-3"/>
              </w:rPr>
              <w:t>m</w:t>
            </w:r>
            <w:r w:rsidRPr="00B713E2">
              <w:rPr>
                <w:rFonts w:ascii="Arial" w:hAnsi="Arial" w:cs="Arial"/>
                <w:b/>
                <w:spacing w:val="1"/>
              </w:rPr>
              <w:t>a</w:t>
            </w:r>
            <w:r w:rsidRPr="00B713E2">
              <w:rPr>
                <w:rFonts w:ascii="Arial" w:hAnsi="Arial" w:cs="Arial"/>
                <w:b/>
                <w:spacing w:val="2"/>
              </w:rPr>
              <w:t>n</w:t>
            </w:r>
            <w:r w:rsidRPr="00B713E2">
              <w:rPr>
                <w:rFonts w:ascii="Arial" w:hAnsi="Arial" w:cs="Arial"/>
                <w:b/>
              </w:rPr>
              <w:t>u</w:t>
            </w:r>
            <w:r w:rsidRPr="00B713E2">
              <w:rPr>
                <w:rFonts w:ascii="Arial" w:hAnsi="Arial" w:cs="Arial"/>
                <w:b/>
                <w:spacing w:val="-1"/>
              </w:rPr>
              <w:t>s</w:t>
            </w:r>
            <w:r w:rsidRPr="00B713E2">
              <w:rPr>
                <w:rFonts w:ascii="Arial" w:hAnsi="Arial" w:cs="Arial"/>
                <w:b/>
                <w:spacing w:val="1"/>
              </w:rPr>
              <w:t>cr</w:t>
            </w:r>
            <w:r w:rsidRPr="00B713E2">
              <w:rPr>
                <w:rFonts w:ascii="Arial" w:hAnsi="Arial" w:cs="Arial"/>
                <w:b/>
                <w:spacing w:val="2"/>
              </w:rPr>
              <w:t>i</w:t>
            </w:r>
            <w:r w:rsidRPr="00B713E2">
              <w:rPr>
                <w:rFonts w:ascii="Arial" w:hAnsi="Arial" w:cs="Arial"/>
                <w:b/>
              </w:rPr>
              <w:t>pt</w:t>
            </w:r>
            <w:r w:rsidRPr="00B713E2">
              <w:rPr>
                <w:rFonts w:ascii="Arial" w:hAnsi="Arial" w:cs="Arial"/>
                <w:b/>
                <w:spacing w:val="-9"/>
              </w:rPr>
              <w:t xml:space="preserve"> </w:t>
            </w:r>
            <w:r w:rsidRPr="00B713E2">
              <w:rPr>
                <w:rFonts w:ascii="Arial" w:hAnsi="Arial" w:cs="Arial"/>
                <w:b/>
                <w:spacing w:val="1"/>
              </w:rPr>
              <w:t>fo</w:t>
            </w:r>
            <w:r w:rsidRPr="00B713E2">
              <w:rPr>
                <w:rFonts w:ascii="Arial" w:hAnsi="Arial" w:cs="Arial"/>
                <w:b/>
              </w:rPr>
              <w:t>r</w:t>
            </w:r>
            <w:r w:rsidRPr="00B713E2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B713E2">
              <w:rPr>
                <w:rFonts w:ascii="Arial" w:hAnsi="Arial" w:cs="Arial"/>
                <w:b/>
                <w:spacing w:val="1"/>
              </w:rPr>
              <w:t>t</w:t>
            </w:r>
            <w:r w:rsidRPr="00B713E2">
              <w:rPr>
                <w:rFonts w:ascii="Arial" w:hAnsi="Arial" w:cs="Arial"/>
                <w:b/>
              </w:rPr>
              <w:t>he</w:t>
            </w:r>
            <w:r w:rsidRPr="00B713E2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B713E2">
              <w:rPr>
                <w:rFonts w:ascii="Arial" w:hAnsi="Arial" w:cs="Arial"/>
                <w:b/>
                <w:spacing w:val="-1"/>
              </w:rPr>
              <w:t>s</w:t>
            </w:r>
            <w:r w:rsidRPr="00B713E2">
              <w:rPr>
                <w:rFonts w:ascii="Arial" w:hAnsi="Arial" w:cs="Arial"/>
                <w:b/>
                <w:spacing w:val="1"/>
              </w:rPr>
              <w:t>c</w:t>
            </w:r>
            <w:r w:rsidRPr="00B713E2">
              <w:rPr>
                <w:rFonts w:ascii="Arial" w:hAnsi="Arial" w:cs="Arial"/>
                <w:b/>
              </w:rPr>
              <w:t>i</w:t>
            </w:r>
            <w:r w:rsidRPr="00B713E2">
              <w:rPr>
                <w:rFonts w:ascii="Arial" w:hAnsi="Arial" w:cs="Arial"/>
                <w:b/>
                <w:spacing w:val="1"/>
              </w:rPr>
              <w:t>e</w:t>
            </w:r>
            <w:r w:rsidRPr="00B713E2">
              <w:rPr>
                <w:rFonts w:ascii="Arial" w:hAnsi="Arial" w:cs="Arial"/>
                <w:b/>
              </w:rPr>
              <w:t>n</w:t>
            </w:r>
            <w:r w:rsidRPr="00B713E2">
              <w:rPr>
                <w:rFonts w:ascii="Arial" w:hAnsi="Arial" w:cs="Arial"/>
                <w:b/>
                <w:spacing w:val="1"/>
              </w:rPr>
              <w:t>t</w:t>
            </w:r>
            <w:r w:rsidRPr="00B713E2">
              <w:rPr>
                <w:rFonts w:ascii="Arial" w:hAnsi="Arial" w:cs="Arial"/>
                <w:b/>
              </w:rPr>
              <w:t>i</w:t>
            </w:r>
            <w:r w:rsidRPr="00B713E2">
              <w:rPr>
                <w:rFonts w:ascii="Arial" w:hAnsi="Arial" w:cs="Arial"/>
                <w:b/>
                <w:spacing w:val="1"/>
              </w:rPr>
              <w:t>f</w:t>
            </w:r>
            <w:r w:rsidRPr="00B713E2">
              <w:rPr>
                <w:rFonts w:ascii="Arial" w:hAnsi="Arial" w:cs="Arial"/>
                <w:b/>
              </w:rPr>
              <w:t>ic</w:t>
            </w:r>
            <w:r w:rsidRPr="00B713E2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B713E2">
              <w:rPr>
                <w:rFonts w:ascii="Arial" w:hAnsi="Arial" w:cs="Arial"/>
                <w:b/>
                <w:spacing w:val="1"/>
              </w:rPr>
              <w:t>co</w:t>
            </w:r>
            <w:r w:rsidRPr="00B713E2">
              <w:rPr>
                <w:rFonts w:ascii="Arial" w:hAnsi="Arial" w:cs="Arial"/>
                <w:b/>
                <w:spacing w:val="-3"/>
              </w:rPr>
              <w:t>m</w:t>
            </w:r>
            <w:r w:rsidRPr="00B713E2">
              <w:rPr>
                <w:rFonts w:ascii="Arial" w:hAnsi="Arial" w:cs="Arial"/>
                <w:b/>
              </w:rPr>
              <w:t>m</w:t>
            </w:r>
            <w:r w:rsidRPr="00B713E2">
              <w:rPr>
                <w:rFonts w:ascii="Arial" w:hAnsi="Arial" w:cs="Arial"/>
                <w:b/>
                <w:spacing w:val="2"/>
              </w:rPr>
              <w:t>u</w:t>
            </w:r>
            <w:r w:rsidRPr="00B713E2">
              <w:rPr>
                <w:rFonts w:ascii="Arial" w:hAnsi="Arial" w:cs="Arial"/>
                <w:b/>
              </w:rPr>
              <w:t>ni</w:t>
            </w:r>
            <w:r w:rsidRPr="00B713E2">
              <w:rPr>
                <w:rFonts w:ascii="Arial" w:hAnsi="Arial" w:cs="Arial"/>
                <w:b/>
                <w:spacing w:val="1"/>
              </w:rPr>
              <w:t>ty</w:t>
            </w:r>
            <w:r w:rsidRPr="00B713E2">
              <w:rPr>
                <w:rFonts w:ascii="Arial" w:hAnsi="Arial" w:cs="Arial"/>
                <w:b/>
              </w:rPr>
              <w:t>.</w:t>
            </w:r>
            <w:r w:rsidRPr="00B713E2">
              <w:rPr>
                <w:rFonts w:ascii="Arial" w:hAnsi="Arial" w:cs="Arial"/>
                <w:b/>
                <w:spacing w:val="-9"/>
              </w:rPr>
              <w:t xml:space="preserve"> </w:t>
            </w:r>
            <w:r w:rsidRPr="00B713E2">
              <w:rPr>
                <w:rFonts w:ascii="Arial" w:hAnsi="Arial" w:cs="Arial"/>
                <w:b/>
              </w:rPr>
              <w:t xml:space="preserve">A </w:t>
            </w:r>
            <w:r w:rsidRPr="00B713E2">
              <w:rPr>
                <w:rFonts w:ascii="Arial" w:hAnsi="Arial" w:cs="Arial"/>
                <w:b/>
                <w:spacing w:val="-3"/>
              </w:rPr>
              <w:t>m</w:t>
            </w:r>
            <w:r w:rsidRPr="00B713E2">
              <w:rPr>
                <w:rFonts w:ascii="Arial" w:hAnsi="Arial" w:cs="Arial"/>
                <w:b/>
                <w:spacing w:val="2"/>
              </w:rPr>
              <w:t>i</w:t>
            </w:r>
            <w:r w:rsidRPr="00B713E2">
              <w:rPr>
                <w:rFonts w:ascii="Arial" w:hAnsi="Arial" w:cs="Arial"/>
                <w:b/>
              </w:rPr>
              <w:t>n</w:t>
            </w:r>
            <w:r w:rsidRPr="00B713E2">
              <w:rPr>
                <w:rFonts w:ascii="Arial" w:hAnsi="Arial" w:cs="Arial"/>
                <w:b/>
                <w:spacing w:val="2"/>
              </w:rPr>
              <w:t>i</w:t>
            </w:r>
            <w:r w:rsidRPr="00B713E2">
              <w:rPr>
                <w:rFonts w:ascii="Arial" w:hAnsi="Arial" w:cs="Arial"/>
                <w:b/>
                <w:spacing w:val="-3"/>
              </w:rPr>
              <w:t>m</w:t>
            </w:r>
            <w:r w:rsidRPr="00B713E2">
              <w:rPr>
                <w:rFonts w:ascii="Arial" w:hAnsi="Arial" w:cs="Arial"/>
                <w:b/>
                <w:spacing w:val="2"/>
              </w:rPr>
              <w:t>u</w:t>
            </w:r>
            <w:r w:rsidRPr="00B713E2">
              <w:rPr>
                <w:rFonts w:ascii="Arial" w:hAnsi="Arial" w:cs="Arial"/>
                <w:b/>
              </w:rPr>
              <w:t>m</w:t>
            </w:r>
            <w:r w:rsidRPr="00B713E2">
              <w:rPr>
                <w:rFonts w:ascii="Arial" w:hAnsi="Arial" w:cs="Arial"/>
                <w:b/>
                <w:spacing w:val="-5"/>
              </w:rPr>
              <w:t xml:space="preserve"> </w:t>
            </w:r>
            <w:r w:rsidRPr="00B713E2">
              <w:rPr>
                <w:rFonts w:ascii="Arial" w:hAnsi="Arial" w:cs="Arial"/>
                <w:b/>
                <w:spacing w:val="1"/>
              </w:rPr>
              <w:t>o</w:t>
            </w:r>
            <w:r w:rsidRPr="00B713E2">
              <w:rPr>
                <w:rFonts w:ascii="Arial" w:hAnsi="Arial" w:cs="Arial"/>
                <w:b/>
              </w:rPr>
              <w:t>f</w:t>
            </w:r>
            <w:r w:rsidRPr="00B713E2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B713E2">
              <w:rPr>
                <w:rFonts w:ascii="Arial" w:hAnsi="Arial" w:cs="Arial"/>
                <w:b/>
                <w:spacing w:val="1"/>
              </w:rPr>
              <w:t>3-</w:t>
            </w:r>
            <w:r w:rsidRPr="00B713E2">
              <w:rPr>
                <w:rFonts w:ascii="Arial" w:hAnsi="Arial" w:cs="Arial"/>
                <w:b/>
              </w:rPr>
              <w:t>4</w:t>
            </w:r>
            <w:r w:rsidRPr="00B713E2">
              <w:rPr>
                <w:rFonts w:ascii="Arial" w:hAnsi="Arial" w:cs="Arial"/>
                <w:b/>
                <w:spacing w:val="-6"/>
              </w:rPr>
              <w:t xml:space="preserve"> </w:t>
            </w:r>
            <w:r w:rsidRPr="00B713E2">
              <w:rPr>
                <w:rFonts w:ascii="Arial" w:hAnsi="Arial" w:cs="Arial"/>
                <w:b/>
                <w:spacing w:val="-1"/>
              </w:rPr>
              <w:t>s</w:t>
            </w:r>
            <w:r w:rsidRPr="00B713E2">
              <w:rPr>
                <w:rFonts w:ascii="Arial" w:hAnsi="Arial" w:cs="Arial"/>
                <w:b/>
                <w:spacing w:val="1"/>
              </w:rPr>
              <w:t>e</w:t>
            </w:r>
            <w:r w:rsidRPr="00B713E2">
              <w:rPr>
                <w:rFonts w:ascii="Arial" w:hAnsi="Arial" w:cs="Arial"/>
                <w:b/>
              </w:rPr>
              <w:t>n</w:t>
            </w:r>
            <w:r w:rsidRPr="00B713E2">
              <w:rPr>
                <w:rFonts w:ascii="Arial" w:hAnsi="Arial" w:cs="Arial"/>
                <w:b/>
                <w:spacing w:val="1"/>
              </w:rPr>
              <w:t>te</w:t>
            </w:r>
            <w:r w:rsidRPr="00B713E2">
              <w:rPr>
                <w:rFonts w:ascii="Arial" w:hAnsi="Arial" w:cs="Arial"/>
                <w:b/>
              </w:rPr>
              <w:t>n</w:t>
            </w:r>
            <w:r w:rsidRPr="00B713E2">
              <w:rPr>
                <w:rFonts w:ascii="Arial" w:hAnsi="Arial" w:cs="Arial"/>
                <w:b/>
                <w:spacing w:val="1"/>
              </w:rPr>
              <w:t>ce</w:t>
            </w:r>
            <w:r w:rsidRPr="00B713E2">
              <w:rPr>
                <w:rFonts w:ascii="Arial" w:hAnsi="Arial" w:cs="Arial"/>
                <w:b/>
              </w:rPr>
              <w:t>s</w:t>
            </w:r>
            <w:r w:rsidRPr="00B713E2">
              <w:rPr>
                <w:rFonts w:ascii="Arial" w:hAnsi="Arial" w:cs="Arial"/>
                <w:b/>
                <w:spacing w:val="-6"/>
              </w:rPr>
              <w:t xml:space="preserve"> </w:t>
            </w:r>
            <w:r w:rsidRPr="00B713E2">
              <w:rPr>
                <w:rFonts w:ascii="Arial" w:hAnsi="Arial" w:cs="Arial"/>
                <w:b/>
                <w:spacing w:val="-3"/>
              </w:rPr>
              <w:t>m</w:t>
            </w:r>
            <w:r w:rsidRPr="00B713E2">
              <w:rPr>
                <w:rFonts w:ascii="Arial" w:hAnsi="Arial" w:cs="Arial"/>
                <w:b/>
                <w:spacing w:val="4"/>
              </w:rPr>
              <w:t>a</w:t>
            </w:r>
            <w:r w:rsidRPr="00B713E2">
              <w:rPr>
                <w:rFonts w:ascii="Arial" w:hAnsi="Arial" w:cs="Arial"/>
                <w:b/>
              </w:rPr>
              <w:t>y</w:t>
            </w:r>
            <w:r w:rsidRPr="00B713E2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B713E2">
              <w:rPr>
                <w:rFonts w:ascii="Arial" w:hAnsi="Arial" w:cs="Arial"/>
                <w:b/>
              </w:rPr>
              <w:t>be</w:t>
            </w:r>
            <w:r w:rsidRPr="00B713E2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B713E2">
              <w:rPr>
                <w:rFonts w:ascii="Arial" w:hAnsi="Arial" w:cs="Arial"/>
                <w:b/>
                <w:spacing w:val="1"/>
              </w:rPr>
              <w:t>re</w:t>
            </w:r>
            <w:r w:rsidRPr="00B713E2">
              <w:rPr>
                <w:rFonts w:ascii="Arial" w:hAnsi="Arial" w:cs="Arial"/>
                <w:b/>
              </w:rPr>
              <w:t>qui</w:t>
            </w:r>
            <w:r w:rsidRPr="00B713E2">
              <w:rPr>
                <w:rFonts w:ascii="Arial" w:hAnsi="Arial" w:cs="Arial"/>
                <w:b/>
                <w:spacing w:val="1"/>
              </w:rPr>
              <w:t>re</w:t>
            </w:r>
            <w:r w:rsidRPr="00B713E2">
              <w:rPr>
                <w:rFonts w:ascii="Arial" w:hAnsi="Arial" w:cs="Arial"/>
                <w:b/>
              </w:rPr>
              <w:t>d</w:t>
            </w:r>
            <w:r w:rsidRPr="00B713E2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B713E2">
              <w:rPr>
                <w:rFonts w:ascii="Arial" w:hAnsi="Arial" w:cs="Arial"/>
                <w:b/>
                <w:spacing w:val="1"/>
              </w:rPr>
              <w:t>fo</w:t>
            </w:r>
            <w:r w:rsidRPr="00B713E2">
              <w:rPr>
                <w:rFonts w:ascii="Arial" w:hAnsi="Arial" w:cs="Arial"/>
                <w:b/>
              </w:rPr>
              <w:t>r</w:t>
            </w:r>
            <w:r w:rsidRPr="00B713E2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B713E2">
              <w:rPr>
                <w:rFonts w:ascii="Arial" w:hAnsi="Arial" w:cs="Arial"/>
                <w:b/>
                <w:spacing w:val="1"/>
              </w:rPr>
              <w:t>t</w:t>
            </w:r>
            <w:r w:rsidRPr="00B713E2">
              <w:rPr>
                <w:rFonts w:ascii="Arial" w:hAnsi="Arial" w:cs="Arial"/>
                <w:b/>
              </w:rPr>
              <w:t>his p</w:t>
            </w:r>
            <w:r w:rsidRPr="00B713E2">
              <w:rPr>
                <w:rFonts w:ascii="Arial" w:hAnsi="Arial" w:cs="Arial"/>
                <w:b/>
                <w:spacing w:val="-1"/>
              </w:rPr>
              <w:t>a</w:t>
            </w:r>
            <w:r w:rsidRPr="00B713E2">
              <w:rPr>
                <w:rFonts w:ascii="Arial" w:hAnsi="Arial" w:cs="Arial"/>
                <w:b/>
                <w:spacing w:val="-2"/>
              </w:rPr>
              <w:t>r</w:t>
            </w:r>
            <w:r w:rsidRPr="00B713E2">
              <w:rPr>
                <w:rFonts w:ascii="Arial" w:hAnsi="Arial" w:cs="Arial"/>
                <w:b/>
                <w:spacing w:val="-1"/>
              </w:rPr>
              <w:t>t</w:t>
            </w:r>
            <w:r w:rsidRPr="00B713E2">
              <w:rPr>
                <w:rFonts w:ascii="Arial" w:hAnsi="Arial" w:cs="Arial"/>
                <w:b/>
              </w:rPr>
              <w:t>.</w:t>
            </w:r>
          </w:p>
        </w:tc>
        <w:tc>
          <w:tcPr>
            <w:tcW w:w="9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697C" w:rsidRPr="00B713E2" w:rsidRDefault="006F23BF">
            <w:pPr>
              <w:spacing w:before="2" w:line="220" w:lineRule="exact"/>
              <w:ind w:left="109" w:right="187"/>
              <w:rPr>
                <w:rFonts w:ascii="Arial" w:hAnsi="Arial" w:cs="Arial"/>
              </w:rPr>
            </w:pPr>
            <w:r w:rsidRPr="00B713E2">
              <w:rPr>
                <w:rFonts w:ascii="Arial" w:hAnsi="Arial" w:cs="Arial"/>
                <w:b/>
                <w:spacing w:val="-1"/>
              </w:rPr>
              <w:t>T</w:t>
            </w:r>
            <w:r w:rsidRPr="00B713E2">
              <w:rPr>
                <w:rFonts w:ascii="Arial" w:hAnsi="Arial" w:cs="Arial"/>
                <w:b/>
              </w:rPr>
              <w:t>his</w:t>
            </w:r>
            <w:r w:rsidRPr="00B713E2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B713E2">
              <w:rPr>
                <w:rFonts w:ascii="Arial" w:hAnsi="Arial" w:cs="Arial"/>
                <w:b/>
                <w:spacing w:val="-3"/>
              </w:rPr>
              <w:t>m</w:t>
            </w:r>
            <w:r w:rsidRPr="00B713E2">
              <w:rPr>
                <w:rFonts w:ascii="Arial" w:hAnsi="Arial" w:cs="Arial"/>
                <w:b/>
                <w:spacing w:val="4"/>
              </w:rPr>
              <w:t>a</w:t>
            </w:r>
            <w:r w:rsidRPr="00B713E2">
              <w:rPr>
                <w:rFonts w:ascii="Arial" w:hAnsi="Arial" w:cs="Arial"/>
                <w:b/>
              </w:rPr>
              <w:t>nu</w:t>
            </w:r>
            <w:r w:rsidRPr="00B713E2">
              <w:rPr>
                <w:rFonts w:ascii="Arial" w:hAnsi="Arial" w:cs="Arial"/>
                <w:b/>
                <w:spacing w:val="2"/>
              </w:rPr>
              <w:t>s</w:t>
            </w:r>
            <w:r w:rsidRPr="00B713E2">
              <w:rPr>
                <w:rFonts w:ascii="Arial" w:hAnsi="Arial" w:cs="Arial"/>
                <w:b/>
                <w:spacing w:val="1"/>
              </w:rPr>
              <w:t>cr</w:t>
            </w:r>
            <w:r w:rsidRPr="00B713E2">
              <w:rPr>
                <w:rFonts w:ascii="Arial" w:hAnsi="Arial" w:cs="Arial"/>
                <w:b/>
              </w:rPr>
              <w:t>ipt</w:t>
            </w:r>
            <w:r w:rsidRPr="00B713E2">
              <w:rPr>
                <w:rFonts w:ascii="Arial" w:hAnsi="Arial" w:cs="Arial"/>
                <w:b/>
                <w:spacing w:val="-9"/>
              </w:rPr>
              <w:t xml:space="preserve"> </w:t>
            </w:r>
            <w:r w:rsidRPr="00B713E2">
              <w:rPr>
                <w:rFonts w:ascii="Arial" w:hAnsi="Arial" w:cs="Arial"/>
                <w:b/>
              </w:rPr>
              <w:t>h</w:t>
            </w:r>
            <w:r w:rsidRPr="00B713E2">
              <w:rPr>
                <w:rFonts w:ascii="Arial" w:hAnsi="Arial" w:cs="Arial"/>
                <w:b/>
                <w:spacing w:val="1"/>
              </w:rPr>
              <w:t>o</w:t>
            </w:r>
            <w:r w:rsidRPr="00B713E2">
              <w:rPr>
                <w:rFonts w:ascii="Arial" w:hAnsi="Arial" w:cs="Arial"/>
                <w:b/>
              </w:rPr>
              <w:t>lds</w:t>
            </w:r>
            <w:r w:rsidRPr="00B713E2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B713E2">
              <w:rPr>
                <w:rFonts w:ascii="Arial" w:hAnsi="Arial" w:cs="Arial"/>
                <w:b/>
                <w:spacing w:val="-1"/>
              </w:rPr>
              <w:t>s</w:t>
            </w:r>
            <w:r w:rsidRPr="00B713E2">
              <w:rPr>
                <w:rFonts w:ascii="Arial" w:hAnsi="Arial" w:cs="Arial"/>
                <w:b/>
              </w:rPr>
              <w:t>i</w:t>
            </w:r>
            <w:r w:rsidRPr="00B713E2">
              <w:rPr>
                <w:rFonts w:ascii="Arial" w:hAnsi="Arial" w:cs="Arial"/>
                <w:b/>
                <w:spacing w:val="1"/>
              </w:rPr>
              <w:t>g</w:t>
            </w:r>
            <w:r w:rsidRPr="00B713E2">
              <w:rPr>
                <w:rFonts w:ascii="Arial" w:hAnsi="Arial" w:cs="Arial"/>
                <w:b/>
              </w:rPr>
              <w:t>ni</w:t>
            </w:r>
            <w:r w:rsidRPr="00B713E2">
              <w:rPr>
                <w:rFonts w:ascii="Arial" w:hAnsi="Arial" w:cs="Arial"/>
                <w:b/>
                <w:spacing w:val="1"/>
              </w:rPr>
              <w:t>f</w:t>
            </w:r>
            <w:r w:rsidRPr="00B713E2">
              <w:rPr>
                <w:rFonts w:ascii="Arial" w:hAnsi="Arial" w:cs="Arial"/>
                <w:b/>
              </w:rPr>
              <w:t>i</w:t>
            </w:r>
            <w:r w:rsidRPr="00B713E2">
              <w:rPr>
                <w:rFonts w:ascii="Arial" w:hAnsi="Arial" w:cs="Arial"/>
                <w:b/>
                <w:spacing w:val="1"/>
              </w:rPr>
              <w:t>ca</w:t>
            </w:r>
            <w:r w:rsidRPr="00B713E2">
              <w:rPr>
                <w:rFonts w:ascii="Arial" w:hAnsi="Arial" w:cs="Arial"/>
                <w:b/>
              </w:rPr>
              <w:t>nt</w:t>
            </w:r>
            <w:r w:rsidRPr="00B713E2">
              <w:rPr>
                <w:rFonts w:ascii="Arial" w:hAnsi="Arial" w:cs="Arial"/>
                <w:b/>
                <w:spacing w:val="-8"/>
              </w:rPr>
              <w:t xml:space="preserve"> </w:t>
            </w:r>
            <w:r w:rsidRPr="00B713E2">
              <w:rPr>
                <w:rFonts w:ascii="Arial" w:hAnsi="Arial" w:cs="Arial"/>
                <w:b/>
                <w:spacing w:val="1"/>
              </w:rPr>
              <w:t>va</w:t>
            </w:r>
            <w:r w:rsidRPr="00B713E2">
              <w:rPr>
                <w:rFonts w:ascii="Arial" w:hAnsi="Arial" w:cs="Arial"/>
                <w:b/>
              </w:rPr>
              <w:t>lue</w:t>
            </w:r>
            <w:r w:rsidRPr="00B713E2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B713E2">
              <w:rPr>
                <w:rFonts w:ascii="Arial" w:hAnsi="Arial" w:cs="Arial"/>
                <w:b/>
                <w:spacing w:val="1"/>
              </w:rPr>
              <w:t>fo</w:t>
            </w:r>
            <w:r w:rsidRPr="00B713E2">
              <w:rPr>
                <w:rFonts w:ascii="Arial" w:hAnsi="Arial" w:cs="Arial"/>
                <w:b/>
              </w:rPr>
              <w:t>r</w:t>
            </w:r>
            <w:r w:rsidRPr="00B713E2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B713E2">
              <w:rPr>
                <w:rFonts w:ascii="Arial" w:hAnsi="Arial" w:cs="Arial"/>
                <w:b/>
                <w:spacing w:val="1"/>
              </w:rPr>
              <w:t>t</w:t>
            </w:r>
            <w:r w:rsidRPr="00B713E2">
              <w:rPr>
                <w:rFonts w:ascii="Arial" w:hAnsi="Arial" w:cs="Arial"/>
                <w:b/>
              </w:rPr>
              <w:t>he</w:t>
            </w:r>
            <w:r w:rsidRPr="00B713E2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B713E2">
              <w:rPr>
                <w:rFonts w:ascii="Arial" w:hAnsi="Arial" w:cs="Arial"/>
                <w:b/>
                <w:spacing w:val="-1"/>
              </w:rPr>
              <w:t>s</w:t>
            </w:r>
            <w:r w:rsidRPr="00B713E2">
              <w:rPr>
                <w:rFonts w:ascii="Arial" w:hAnsi="Arial" w:cs="Arial"/>
                <w:b/>
                <w:spacing w:val="1"/>
              </w:rPr>
              <w:t>c</w:t>
            </w:r>
            <w:r w:rsidRPr="00B713E2">
              <w:rPr>
                <w:rFonts w:ascii="Arial" w:hAnsi="Arial" w:cs="Arial"/>
                <w:b/>
              </w:rPr>
              <w:t>i</w:t>
            </w:r>
            <w:r w:rsidRPr="00B713E2">
              <w:rPr>
                <w:rFonts w:ascii="Arial" w:hAnsi="Arial" w:cs="Arial"/>
                <w:b/>
                <w:spacing w:val="1"/>
              </w:rPr>
              <w:t>e</w:t>
            </w:r>
            <w:r w:rsidRPr="00B713E2">
              <w:rPr>
                <w:rFonts w:ascii="Arial" w:hAnsi="Arial" w:cs="Arial"/>
                <w:b/>
              </w:rPr>
              <w:t>n</w:t>
            </w:r>
            <w:r w:rsidRPr="00B713E2">
              <w:rPr>
                <w:rFonts w:ascii="Arial" w:hAnsi="Arial" w:cs="Arial"/>
                <w:b/>
                <w:spacing w:val="1"/>
              </w:rPr>
              <w:t>t</w:t>
            </w:r>
            <w:r w:rsidRPr="00B713E2">
              <w:rPr>
                <w:rFonts w:ascii="Arial" w:hAnsi="Arial" w:cs="Arial"/>
                <w:b/>
              </w:rPr>
              <w:t>i</w:t>
            </w:r>
            <w:r w:rsidRPr="00B713E2">
              <w:rPr>
                <w:rFonts w:ascii="Arial" w:hAnsi="Arial" w:cs="Arial"/>
                <w:b/>
                <w:spacing w:val="1"/>
              </w:rPr>
              <w:t>f</w:t>
            </w:r>
            <w:r w:rsidRPr="00B713E2">
              <w:rPr>
                <w:rFonts w:ascii="Arial" w:hAnsi="Arial" w:cs="Arial"/>
                <w:b/>
              </w:rPr>
              <w:t>ic</w:t>
            </w:r>
            <w:r w:rsidRPr="00B713E2">
              <w:rPr>
                <w:rFonts w:ascii="Arial" w:hAnsi="Arial" w:cs="Arial"/>
                <w:b/>
                <w:spacing w:val="-7"/>
              </w:rPr>
              <w:t xml:space="preserve"> </w:t>
            </w:r>
            <w:r w:rsidRPr="00B713E2">
              <w:rPr>
                <w:rFonts w:ascii="Arial" w:hAnsi="Arial" w:cs="Arial"/>
                <w:b/>
                <w:spacing w:val="1"/>
              </w:rPr>
              <w:t>co</w:t>
            </w:r>
            <w:r w:rsidRPr="00B713E2">
              <w:rPr>
                <w:rFonts w:ascii="Arial" w:hAnsi="Arial" w:cs="Arial"/>
                <w:b/>
                <w:spacing w:val="-3"/>
              </w:rPr>
              <w:t>m</w:t>
            </w:r>
            <w:r w:rsidRPr="00B713E2">
              <w:rPr>
                <w:rFonts w:ascii="Arial" w:hAnsi="Arial" w:cs="Arial"/>
                <w:b/>
              </w:rPr>
              <w:t>m</w:t>
            </w:r>
            <w:r w:rsidRPr="00B713E2">
              <w:rPr>
                <w:rFonts w:ascii="Arial" w:hAnsi="Arial" w:cs="Arial"/>
                <w:b/>
                <w:spacing w:val="2"/>
              </w:rPr>
              <w:t>un</w:t>
            </w:r>
            <w:r w:rsidRPr="00B713E2">
              <w:rPr>
                <w:rFonts w:ascii="Arial" w:hAnsi="Arial" w:cs="Arial"/>
                <w:b/>
              </w:rPr>
              <w:t>i</w:t>
            </w:r>
            <w:r w:rsidRPr="00B713E2">
              <w:rPr>
                <w:rFonts w:ascii="Arial" w:hAnsi="Arial" w:cs="Arial"/>
                <w:b/>
                <w:spacing w:val="1"/>
              </w:rPr>
              <w:t>t</w:t>
            </w:r>
            <w:r w:rsidRPr="00B713E2">
              <w:rPr>
                <w:rFonts w:ascii="Arial" w:hAnsi="Arial" w:cs="Arial"/>
                <w:b/>
              </w:rPr>
              <w:t>y</w:t>
            </w:r>
            <w:r w:rsidRPr="00B713E2">
              <w:rPr>
                <w:rFonts w:ascii="Arial" w:hAnsi="Arial" w:cs="Arial"/>
                <w:b/>
                <w:spacing w:val="-8"/>
              </w:rPr>
              <w:t xml:space="preserve"> </w:t>
            </w:r>
            <w:r w:rsidRPr="00B713E2">
              <w:rPr>
                <w:rFonts w:ascii="Arial" w:hAnsi="Arial" w:cs="Arial"/>
                <w:b/>
                <w:spacing w:val="1"/>
              </w:rPr>
              <w:t>a</w:t>
            </w:r>
            <w:r w:rsidRPr="00B713E2">
              <w:rPr>
                <w:rFonts w:ascii="Arial" w:hAnsi="Arial" w:cs="Arial"/>
                <w:b/>
              </w:rPr>
              <w:t>s</w:t>
            </w:r>
            <w:r w:rsidRPr="00B713E2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B713E2">
              <w:rPr>
                <w:rFonts w:ascii="Arial" w:hAnsi="Arial" w:cs="Arial"/>
                <w:b/>
              </w:rPr>
              <w:t xml:space="preserve">it </w:t>
            </w:r>
            <w:r w:rsidRPr="00B713E2">
              <w:rPr>
                <w:rFonts w:ascii="Arial" w:hAnsi="Arial" w:cs="Arial"/>
                <w:b/>
                <w:spacing w:val="-1"/>
              </w:rPr>
              <w:t>s</w:t>
            </w:r>
            <w:r w:rsidRPr="00B713E2">
              <w:rPr>
                <w:rFonts w:ascii="Arial" w:hAnsi="Arial" w:cs="Arial"/>
                <w:b/>
                <w:spacing w:val="1"/>
              </w:rPr>
              <w:t>y</w:t>
            </w:r>
            <w:r w:rsidRPr="00B713E2">
              <w:rPr>
                <w:rFonts w:ascii="Arial" w:hAnsi="Arial" w:cs="Arial"/>
                <w:b/>
              </w:rPr>
              <w:t>n</w:t>
            </w:r>
            <w:r w:rsidRPr="00B713E2">
              <w:rPr>
                <w:rFonts w:ascii="Arial" w:hAnsi="Arial" w:cs="Arial"/>
                <w:b/>
                <w:spacing w:val="1"/>
              </w:rPr>
              <w:t>t</w:t>
            </w:r>
            <w:r w:rsidRPr="00B713E2">
              <w:rPr>
                <w:rFonts w:ascii="Arial" w:hAnsi="Arial" w:cs="Arial"/>
                <w:b/>
              </w:rPr>
              <w:t>h</w:t>
            </w:r>
            <w:r w:rsidRPr="00B713E2">
              <w:rPr>
                <w:rFonts w:ascii="Arial" w:hAnsi="Arial" w:cs="Arial"/>
                <w:b/>
                <w:spacing w:val="1"/>
              </w:rPr>
              <w:t>e</w:t>
            </w:r>
            <w:r w:rsidRPr="00B713E2">
              <w:rPr>
                <w:rFonts w:ascii="Arial" w:hAnsi="Arial" w:cs="Arial"/>
                <w:b/>
                <w:spacing w:val="-1"/>
              </w:rPr>
              <w:t>s</w:t>
            </w:r>
            <w:r w:rsidRPr="00B713E2">
              <w:rPr>
                <w:rFonts w:ascii="Arial" w:hAnsi="Arial" w:cs="Arial"/>
                <w:b/>
                <w:spacing w:val="2"/>
              </w:rPr>
              <w:t>i</w:t>
            </w:r>
            <w:r w:rsidRPr="00B713E2">
              <w:rPr>
                <w:rFonts w:ascii="Arial" w:hAnsi="Arial" w:cs="Arial"/>
                <w:b/>
                <w:spacing w:val="1"/>
              </w:rPr>
              <w:t>ze</w:t>
            </w:r>
            <w:r w:rsidRPr="00B713E2">
              <w:rPr>
                <w:rFonts w:ascii="Arial" w:hAnsi="Arial" w:cs="Arial"/>
                <w:b/>
              </w:rPr>
              <w:t>s</w:t>
            </w:r>
            <w:r w:rsidRPr="00B713E2">
              <w:rPr>
                <w:rFonts w:ascii="Arial" w:hAnsi="Arial" w:cs="Arial"/>
                <w:b/>
                <w:spacing w:val="-9"/>
              </w:rPr>
              <w:t xml:space="preserve"> </w:t>
            </w:r>
            <w:r w:rsidRPr="00B713E2">
              <w:rPr>
                <w:rFonts w:ascii="Arial" w:hAnsi="Arial" w:cs="Arial"/>
                <w:b/>
                <w:spacing w:val="1"/>
              </w:rPr>
              <w:t>e</w:t>
            </w:r>
            <w:r w:rsidRPr="00B713E2">
              <w:rPr>
                <w:rFonts w:ascii="Arial" w:hAnsi="Arial" w:cs="Arial"/>
                <w:b/>
                <w:spacing w:val="-1"/>
              </w:rPr>
              <w:t>x</w:t>
            </w:r>
            <w:r w:rsidRPr="00B713E2">
              <w:rPr>
                <w:rFonts w:ascii="Arial" w:hAnsi="Arial" w:cs="Arial"/>
                <w:b/>
              </w:rPr>
              <w:t>i</w:t>
            </w:r>
            <w:r w:rsidRPr="00B713E2">
              <w:rPr>
                <w:rFonts w:ascii="Arial" w:hAnsi="Arial" w:cs="Arial"/>
                <w:b/>
                <w:spacing w:val="2"/>
              </w:rPr>
              <w:t>s</w:t>
            </w:r>
            <w:r w:rsidRPr="00B713E2">
              <w:rPr>
                <w:rFonts w:ascii="Arial" w:hAnsi="Arial" w:cs="Arial"/>
                <w:b/>
                <w:spacing w:val="1"/>
              </w:rPr>
              <w:t>t</w:t>
            </w:r>
            <w:r w:rsidRPr="00B713E2">
              <w:rPr>
                <w:rFonts w:ascii="Arial" w:hAnsi="Arial" w:cs="Arial"/>
                <w:b/>
              </w:rPr>
              <w:t>ing</w:t>
            </w:r>
            <w:r w:rsidRPr="00B713E2">
              <w:rPr>
                <w:rFonts w:ascii="Arial" w:hAnsi="Arial" w:cs="Arial"/>
                <w:b/>
                <w:spacing w:val="-5"/>
              </w:rPr>
              <w:t xml:space="preserve"> </w:t>
            </w:r>
            <w:r w:rsidRPr="00B713E2">
              <w:rPr>
                <w:rFonts w:ascii="Arial" w:hAnsi="Arial" w:cs="Arial"/>
                <w:b/>
                <w:spacing w:val="1"/>
              </w:rPr>
              <w:t>ev</w:t>
            </w:r>
            <w:r w:rsidRPr="00B713E2">
              <w:rPr>
                <w:rFonts w:ascii="Arial" w:hAnsi="Arial" w:cs="Arial"/>
                <w:b/>
              </w:rPr>
              <w:t>id</w:t>
            </w:r>
            <w:r w:rsidRPr="00B713E2">
              <w:rPr>
                <w:rFonts w:ascii="Arial" w:hAnsi="Arial" w:cs="Arial"/>
                <w:b/>
                <w:spacing w:val="1"/>
              </w:rPr>
              <w:t>e</w:t>
            </w:r>
            <w:r w:rsidRPr="00B713E2">
              <w:rPr>
                <w:rFonts w:ascii="Arial" w:hAnsi="Arial" w:cs="Arial"/>
                <w:b/>
              </w:rPr>
              <w:t>n</w:t>
            </w:r>
            <w:r w:rsidRPr="00B713E2">
              <w:rPr>
                <w:rFonts w:ascii="Arial" w:hAnsi="Arial" w:cs="Arial"/>
                <w:b/>
                <w:spacing w:val="1"/>
              </w:rPr>
              <w:t>c</w:t>
            </w:r>
            <w:r w:rsidRPr="00B713E2">
              <w:rPr>
                <w:rFonts w:ascii="Arial" w:hAnsi="Arial" w:cs="Arial"/>
                <w:b/>
              </w:rPr>
              <w:t>e</w:t>
            </w:r>
            <w:r w:rsidRPr="00B713E2">
              <w:rPr>
                <w:rFonts w:ascii="Arial" w:hAnsi="Arial" w:cs="Arial"/>
                <w:b/>
                <w:spacing w:val="-6"/>
              </w:rPr>
              <w:t xml:space="preserve"> </w:t>
            </w:r>
            <w:r w:rsidRPr="00B713E2">
              <w:rPr>
                <w:rFonts w:ascii="Arial" w:hAnsi="Arial" w:cs="Arial"/>
                <w:b/>
                <w:spacing w:val="1"/>
              </w:rPr>
              <w:t>o</w:t>
            </w:r>
            <w:r w:rsidRPr="00B713E2">
              <w:rPr>
                <w:rFonts w:ascii="Arial" w:hAnsi="Arial" w:cs="Arial"/>
                <w:b/>
              </w:rPr>
              <w:t xml:space="preserve">n </w:t>
            </w:r>
            <w:r w:rsidRPr="00B713E2">
              <w:rPr>
                <w:rFonts w:ascii="Arial" w:hAnsi="Arial" w:cs="Arial"/>
                <w:b/>
                <w:spacing w:val="1"/>
              </w:rPr>
              <w:t>t</w:t>
            </w:r>
            <w:r w:rsidRPr="00B713E2">
              <w:rPr>
                <w:rFonts w:ascii="Arial" w:hAnsi="Arial" w:cs="Arial"/>
                <w:b/>
              </w:rPr>
              <w:t>he</w:t>
            </w:r>
            <w:r w:rsidRPr="00B713E2">
              <w:rPr>
                <w:rFonts w:ascii="Arial" w:hAnsi="Arial" w:cs="Arial"/>
                <w:b/>
                <w:spacing w:val="-7"/>
              </w:rPr>
              <w:t xml:space="preserve"> </w:t>
            </w:r>
            <w:r w:rsidRPr="00B713E2">
              <w:rPr>
                <w:rFonts w:ascii="Arial" w:hAnsi="Arial" w:cs="Arial"/>
                <w:b/>
              </w:rPr>
              <w:t>b</w:t>
            </w:r>
            <w:r w:rsidRPr="00B713E2">
              <w:rPr>
                <w:rFonts w:ascii="Arial" w:hAnsi="Arial" w:cs="Arial"/>
                <w:b/>
                <w:spacing w:val="1"/>
              </w:rPr>
              <w:t>arr</w:t>
            </w:r>
            <w:r w:rsidRPr="00B713E2">
              <w:rPr>
                <w:rFonts w:ascii="Arial" w:hAnsi="Arial" w:cs="Arial"/>
                <w:b/>
              </w:rPr>
              <w:t>i</w:t>
            </w:r>
            <w:r w:rsidRPr="00B713E2">
              <w:rPr>
                <w:rFonts w:ascii="Arial" w:hAnsi="Arial" w:cs="Arial"/>
                <w:b/>
                <w:spacing w:val="1"/>
              </w:rPr>
              <w:t>er</w:t>
            </w:r>
            <w:r w:rsidRPr="00B713E2">
              <w:rPr>
                <w:rFonts w:ascii="Arial" w:hAnsi="Arial" w:cs="Arial"/>
                <w:b/>
              </w:rPr>
              <w:t>s</w:t>
            </w:r>
            <w:r w:rsidRPr="00B713E2">
              <w:rPr>
                <w:rFonts w:ascii="Arial" w:hAnsi="Arial" w:cs="Arial"/>
                <w:b/>
                <w:spacing w:val="-7"/>
              </w:rPr>
              <w:t xml:space="preserve"> </w:t>
            </w:r>
            <w:r w:rsidRPr="00B713E2">
              <w:rPr>
                <w:rFonts w:ascii="Arial" w:hAnsi="Arial" w:cs="Arial"/>
                <w:b/>
                <w:spacing w:val="1"/>
              </w:rPr>
              <w:t>face</w:t>
            </w:r>
            <w:r w:rsidRPr="00B713E2">
              <w:rPr>
                <w:rFonts w:ascii="Arial" w:hAnsi="Arial" w:cs="Arial"/>
                <w:b/>
              </w:rPr>
              <w:t>d</w:t>
            </w:r>
            <w:r w:rsidRPr="00B713E2">
              <w:rPr>
                <w:rFonts w:ascii="Arial" w:hAnsi="Arial" w:cs="Arial"/>
                <w:b/>
                <w:spacing w:val="-10"/>
              </w:rPr>
              <w:t xml:space="preserve"> </w:t>
            </w:r>
            <w:r w:rsidRPr="00B713E2">
              <w:rPr>
                <w:rFonts w:ascii="Arial" w:hAnsi="Arial" w:cs="Arial"/>
                <w:b/>
              </w:rPr>
              <w:t>by</w:t>
            </w:r>
            <w:r w:rsidRPr="00B713E2">
              <w:rPr>
                <w:rFonts w:ascii="Arial" w:hAnsi="Arial" w:cs="Arial"/>
                <w:b/>
                <w:spacing w:val="-5"/>
              </w:rPr>
              <w:t xml:space="preserve"> </w:t>
            </w:r>
            <w:r w:rsidRPr="00B713E2">
              <w:rPr>
                <w:rFonts w:ascii="Arial" w:hAnsi="Arial" w:cs="Arial"/>
                <w:b/>
              </w:rPr>
              <w:t>indi</w:t>
            </w:r>
            <w:r w:rsidRPr="00B713E2">
              <w:rPr>
                <w:rFonts w:ascii="Arial" w:hAnsi="Arial" w:cs="Arial"/>
                <w:b/>
                <w:spacing w:val="1"/>
              </w:rPr>
              <w:t>v</w:t>
            </w:r>
            <w:r w:rsidRPr="00B713E2">
              <w:rPr>
                <w:rFonts w:ascii="Arial" w:hAnsi="Arial" w:cs="Arial"/>
                <w:b/>
              </w:rPr>
              <w:t>i</w:t>
            </w:r>
            <w:r w:rsidRPr="00B713E2">
              <w:rPr>
                <w:rFonts w:ascii="Arial" w:hAnsi="Arial" w:cs="Arial"/>
                <w:b/>
                <w:spacing w:val="2"/>
              </w:rPr>
              <w:t>d</w:t>
            </w:r>
            <w:r w:rsidRPr="00B713E2">
              <w:rPr>
                <w:rFonts w:ascii="Arial" w:hAnsi="Arial" w:cs="Arial"/>
                <w:b/>
              </w:rPr>
              <w:t>u</w:t>
            </w:r>
            <w:r w:rsidRPr="00B713E2">
              <w:rPr>
                <w:rFonts w:ascii="Arial" w:hAnsi="Arial" w:cs="Arial"/>
                <w:b/>
                <w:spacing w:val="1"/>
              </w:rPr>
              <w:t>a</w:t>
            </w:r>
            <w:r w:rsidRPr="00B713E2">
              <w:rPr>
                <w:rFonts w:ascii="Arial" w:hAnsi="Arial" w:cs="Arial"/>
                <w:b/>
              </w:rPr>
              <w:t>ls</w:t>
            </w:r>
            <w:r w:rsidRPr="00B713E2">
              <w:rPr>
                <w:rFonts w:ascii="Arial" w:hAnsi="Arial" w:cs="Arial"/>
                <w:b/>
                <w:spacing w:val="-9"/>
              </w:rPr>
              <w:t xml:space="preserve"> </w:t>
            </w:r>
            <w:r w:rsidRPr="00B713E2">
              <w:rPr>
                <w:rFonts w:ascii="Arial" w:hAnsi="Arial" w:cs="Arial"/>
                <w:b/>
                <w:spacing w:val="3"/>
              </w:rPr>
              <w:t>w</w:t>
            </w:r>
            <w:r w:rsidRPr="00B713E2">
              <w:rPr>
                <w:rFonts w:ascii="Arial" w:hAnsi="Arial" w:cs="Arial"/>
                <w:b/>
              </w:rPr>
              <w:t>i</w:t>
            </w:r>
            <w:r w:rsidRPr="00B713E2">
              <w:rPr>
                <w:rFonts w:ascii="Arial" w:hAnsi="Arial" w:cs="Arial"/>
                <w:b/>
                <w:spacing w:val="-1"/>
              </w:rPr>
              <w:t>t</w:t>
            </w:r>
            <w:r w:rsidRPr="00B713E2">
              <w:rPr>
                <w:rFonts w:ascii="Arial" w:hAnsi="Arial" w:cs="Arial"/>
                <w:b/>
              </w:rPr>
              <w:t>h</w:t>
            </w:r>
            <w:r w:rsidRPr="00B713E2">
              <w:rPr>
                <w:rFonts w:ascii="Arial" w:hAnsi="Arial" w:cs="Arial"/>
                <w:b/>
                <w:spacing w:val="-11"/>
              </w:rPr>
              <w:t xml:space="preserve"> </w:t>
            </w:r>
            <w:r w:rsidRPr="00B713E2">
              <w:rPr>
                <w:rFonts w:ascii="Arial" w:hAnsi="Arial" w:cs="Arial"/>
                <w:b/>
                <w:spacing w:val="1"/>
              </w:rPr>
              <w:t>a</w:t>
            </w:r>
            <w:r w:rsidRPr="00B713E2">
              <w:rPr>
                <w:rFonts w:ascii="Arial" w:hAnsi="Arial" w:cs="Arial"/>
                <w:b/>
              </w:rPr>
              <w:t>u</w:t>
            </w:r>
            <w:r w:rsidRPr="00B713E2">
              <w:rPr>
                <w:rFonts w:ascii="Arial" w:hAnsi="Arial" w:cs="Arial"/>
                <w:b/>
                <w:spacing w:val="1"/>
              </w:rPr>
              <w:t>t</w:t>
            </w:r>
            <w:r w:rsidRPr="00B713E2">
              <w:rPr>
                <w:rFonts w:ascii="Arial" w:hAnsi="Arial" w:cs="Arial"/>
                <w:b/>
              </w:rPr>
              <w:t>i</w:t>
            </w:r>
            <w:r w:rsidRPr="00B713E2">
              <w:rPr>
                <w:rFonts w:ascii="Arial" w:hAnsi="Arial" w:cs="Arial"/>
                <w:b/>
                <w:spacing w:val="-1"/>
              </w:rPr>
              <w:t>s</w:t>
            </w:r>
            <w:r w:rsidRPr="00B713E2">
              <w:rPr>
                <w:rFonts w:ascii="Arial" w:hAnsi="Arial" w:cs="Arial"/>
                <w:b/>
              </w:rPr>
              <w:t>m</w:t>
            </w:r>
            <w:r w:rsidRPr="00B713E2">
              <w:rPr>
                <w:rFonts w:ascii="Arial" w:hAnsi="Arial" w:cs="Arial"/>
                <w:b/>
                <w:spacing w:val="-8"/>
              </w:rPr>
              <w:t xml:space="preserve"> </w:t>
            </w:r>
            <w:r w:rsidRPr="00B713E2">
              <w:rPr>
                <w:rFonts w:ascii="Arial" w:hAnsi="Arial" w:cs="Arial"/>
                <w:b/>
                <w:spacing w:val="-1"/>
              </w:rPr>
              <w:t>s</w:t>
            </w:r>
            <w:r w:rsidRPr="00B713E2">
              <w:rPr>
                <w:rFonts w:ascii="Arial" w:hAnsi="Arial" w:cs="Arial"/>
                <w:b/>
              </w:rPr>
              <w:t>p</w:t>
            </w:r>
            <w:r w:rsidRPr="00B713E2">
              <w:rPr>
                <w:rFonts w:ascii="Arial" w:hAnsi="Arial" w:cs="Arial"/>
                <w:b/>
                <w:spacing w:val="1"/>
              </w:rPr>
              <w:t>ectr</w:t>
            </w:r>
            <w:r w:rsidRPr="00B713E2">
              <w:rPr>
                <w:rFonts w:ascii="Arial" w:hAnsi="Arial" w:cs="Arial"/>
                <w:b/>
              </w:rPr>
              <w:t>um</w:t>
            </w:r>
            <w:r w:rsidRPr="00B713E2">
              <w:rPr>
                <w:rFonts w:ascii="Arial" w:hAnsi="Arial" w:cs="Arial"/>
                <w:b/>
                <w:spacing w:val="-10"/>
              </w:rPr>
              <w:t xml:space="preserve"> </w:t>
            </w:r>
            <w:r w:rsidRPr="00B713E2">
              <w:rPr>
                <w:rFonts w:ascii="Arial" w:hAnsi="Arial" w:cs="Arial"/>
                <w:b/>
              </w:rPr>
              <w:t>di</w:t>
            </w:r>
            <w:r w:rsidRPr="00B713E2">
              <w:rPr>
                <w:rFonts w:ascii="Arial" w:hAnsi="Arial" w:cs="Arial"/>
                <w:b/>
                <w:spacing w:val="-1"/>
              </w:rPr>
              <w:t>s</w:t>
            </w:r>
            <w:r w:rsidRPr="00B713E2">
              <w:rPr>
                <w:rFonts w:ascii="Arial" w:hAnsi="Arial" w:cs="Arial"/>
                <w:b/>
                <w:spacing w:val="1"/>
              </w:rPr>
              <w:t>or</w:t>
            </w:r>
            <w:r w:rsidRPr="00B713E2">
              <w:rPr>
                <w:rFonts w:ascii="Arial" w:hAnsi="Arial" w:cs="Arial"/>
                <w:b/>
              </w:rPr>
              <w:t>d</w:t>
            </w:r>
            <w:r w:rsidRPr="00B713E2">
              <w:rPr>
                <w:rFonts w:ascii="Arial" w:hAnsi="Arial" w:cs="Arial"/>
                <w:b/>
                <w:spacing w:val="1"/>
              </w:rPr>
              <w:t>e</w:t>
            </w:r>
            <w:r w:rsidRPr="00B713E2">
              <w:rPr>
                <w:rFonts w:ascii="Arial" w:hAnsi="Arial" w:cs="Arial"/>
                <w:b/>
              </w:rPr>
              <w:t>r</w:t>
            </w:r>
            <w:r w:rsidRPr="00B713E2">
              <w:rPr>
                <w:rFonts w:ascii="Arial" w:hAnsi="Arial" w:cs="Arial"/>
                <w:b/>
                <w:spacing w:val="-6"/>
              </w:rPr>
              <w:t xml:space="preserve"> </w:t>
            </w:r>
            <w:r w:rsidRPr="00B713E2">
              <w:rPr>
                <w:rFonts w:ascii="Arial" w:hAnsi="Arial" w:cs="Arial"/>
                <w:b/>
                <w:spacing w:val="1"/>
              </w:rPr>
              <w:t>(</w:t>
            </w:r>
            <w:r w:rsidRPr="00B713E2">
              <w:rPr>
                <w:rFonts w:ascii="Arial" w:hAnsi="Arial" w:cs="Arial"/>
                <w:b/>
              </w:rPr>
              <w:t>ASD)</w:t>
            </w:r>
            <w:r w:rsidRPr="00B713E2">
              <w:rPr>
                <w:rFonts w:ascii="Arial" w:hAnsi="Arial" w:cs="Arial"/>
                <w:b/>
                <w:spacing w:val="-8"/>
              </w:rPr>
              <w:t xml:space="preserve"> </w:t>
            </w:r>
            <w:r w:rsidRPr="00B713E2">
              <w:rPr>
                <w:rFonts w:ascii="Arial" w:hAnsi="Arial" w:cs="Arial"/>
                <w:b/>
              </w:rPr>
              <w:t>in</w:t>
            </w:r>
            <w:r w:rsidRPr="00B713E2">
              <w:rPr>
                <w:rFonts w:ascii="Arial" w:hAnsi="Arial" w:cs="Arial"/>
                <w:b/>
                <w:spacing w:val="-9"/>
              </w:rPr>
              <w:t xml:space="preserve"> </w:t>
            </w:r>
            <w:r w:rsidRPr="00B713E2">
              <w:rPr>
                <w:rFonts w:ascii="Arial" w:hAnsi="Arial" w:cs="Arial"/>
                <w:b/>
                <w:spacing w:val="1"/>
              </w:rPr>
              <w:t>acce</w:t>
            </w:r>
            <w:r w:rsidRPr="00B713E2">
              <w:rPr>
                <w:rFonts w:ascii="Arial" w:hAnsi="Arial" w:cs="Arial"/>
                <w:b/>
                <w:spacing w:val="-1"/>
              </w:rPr>
              <w:t>ss</w:t>
            </w:r>
            <w:r w:rsidRPr="00B713E2">
              <w:rPr>
                <w:rFonts w:ascii="Arial" w:hAnsi="Arial" w:cs="Arial"/>
                <w:b/>
              </w:rPr>
              <w:t>ing</w:t>
            </w:r>
            <w:r w:rsidRPr="00B713E2">
              <w:rPr>
                <w:rFonts w:ascii="Arial" w:hAnsi="Arial" w:cs="Arial"/>
                <w:b/>
                <w:spacing w:val="-9"/>
              </w:rPr>
              <w:t xml:space="preserve"> </w:t>
            </w:r>
            <w:r w:rsidRPr="00B713E2">
              <w:rPr>
                <w:rFonts w:ascii="Arial" w:hAnsi="Arial" w:cs="Arial"/>
                <w:b/>
                <w:spacing w:val="1"/>
              </w:rPr>
              <w:t>re</w:t>
            </w:r>
            <w:r w:rsidRPr="00B713E2">
              <w:rPr>
                <w:rFonts w:ascii="Arial" w:hAnsi="Arial" w:cs="Arial"/>
                <w:b/>
              </w:rPr>
              <w:t>h</w:t>
            </w:r>
            <w:r w:rsidRPr="00B713E2">
              <w:rPr>
                <w:rFonts w:ascii="Arial" w:hAnsi="Arial" w:cs="Arial"/>
                <w:b/>
                <w:spacing w:val="1"/>
              </w:rPr>
              <w:t>a</w:t>
            </w:r>
            <w:r w:rsidRPr="00B713E2">
              <w:rPr>
                <w:rFonts w:ascii="Arial" w:hAnsi="Arial" w:cs="Arial"/>
                <w:b/>
              </w:rPr>
              <w:t>bili</w:t>
            </w:r>
            <w:r w:rsidRPr="00B713E2">
              <w:rPr>
                <w:rFonts w:ascii="Arial" w:hAnsi="Arial" w:cs="Arial"/>
                <w:b/>
                <w:spacing w:val="1"/>
              </w:rPr>
              <w:t>tat</w:t>
            </w:r>
            <w:r w:rsidRPr="00B713E2">
              <w:rPr>
                <w:rFonts w:ascii="Arial" w:hAnsi="Arial" w:cs="Arial"/>
                <w:b/>
              </w:rPr>
              <w:t>i</w:t>
            </w:r>
            <w:r w:rsidRPr="00B713E2">
              <w:rPr>
                <w:rFonts w:ascii="Arial" w:hAnsi="Arial" w:cs="Arial"/>
                <w:b/>
                <w:spacing w:val="1"/>
              </w:rPr>
              <w:t>o</w:t>
            </w:r>
            <w:r w:rsidRPr="00B713E2">
              <w:rPr>
                <w:rFonts w:ascii="Arial" w:hAnsi="Arial" w:cs="Arial"/>
                <w:b/>
              </w:rPr>
              <w:t>n</w:t>
            </w:r>
            <w:r w:rsidRPr="00B713E2">
              <w:rPr>
                <w:rFonts w:ascii="Arial" w:hAnsi="Arial" w:cs="Arial"/>
                <w:b/>
                <w:spacing w:val="-19"/>
              </w:rPr>
              <w:t xml:space="preserve"> </w:t>
            </w:r>
            <w:r w:rsidRPr="00B713E2">
              <w:rPr>
                <w:rFonts w:ascii="Arial" w:hAnsi="Arial" w:cs="Arial"/>
                <w:b/>
                <w:spacing w:val="-1"/>
              </w:rPr>
              <w:t>s</w:t>
            </w:r>
            <w:r w:rsidRPr="00B713E2">
              <w:rPr>
                <w:rFonts w:ascii="Arial" w:hAnsi="Arial" w:cs="Arial"/>
                <w:b/>
                <w:spacing w:val="1"/>
              </w:rPr>
              <w:t>erv</w:t>
            </w:r>
            <w:r w:rsidRPr="00B713E2">
              <w:rPr>
                <w:rFonts w:ascii="Arial" w:hAnsi="Arial" w:cs="Arial"/>
                <w:b/>
              </w:rPr>
              <w:t>i</w:t>
            </w:r>
            <w:r w:rsidRPr="00B713E2">
              <w:rPr>
                <w:rFonts w:ascii="Arial" w:hAnsi="Arial" w:cs="Arial"/>
                <w:b/>
                <w:spacing w:val="1"/>
              </w:rPr>
              <w:t>ce</w:t>
            </w:r>
            <w:r w:rsidRPr="00B713E2">
              <w:rPr>
                <w:rFonts w:ascii="Arial" w:hAnsi="Arial" w:cs="Arial"/>
                <w:b/>
                <w:spacing w:val="-1"/>
              </w:rPr>
              <w:t>s</w:t>
            </w:r>
            <w:r w:rsidRPr="00B713E2">
              <w:rPr>
                <w:rFonts w:ascii="Arial" w:hAnsi="Arial" w:cs="Arial"/>
                <w:b/>
              </w:rPr>
              <w:t xml:space="preserve">. </w:t>
            </w:r>
            <w:r w:rsidRPr="00B713E2">
              <w:rPr>
                <w:rFonts w:ascii="Arial" w:hAnsi="Arial" w:cs="Arial"/>
                <w:b/>
                <w:spacing w:val="2"/>
              </w:rPr>
              <w:t>B</w:t>
            </w:r>
            <w:r w:rsidRPr="00B713E2">
              <w:rPr>
                <w:rFonts w:ascii="Arial" w:hAnsi="Arial" w:cs="Arial"/>
                <w:b/>
              </w:rPr>
              <w:t>y</w:t>
            </w:r>
            <w:r w:rsidRPr="00B713E2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B713E2">
              <w:rPr>
                <w:rFonts w:ascii="Arial" w:hAnsi="Arial" w:cs="Arial"/>
                <w:b/>
                <w:spacing w:val="-1"/>
              </w:rPr>
              <w:t>s</w:t>
            </w:r>
            <w:r w:rsidRPr="00B713E2">
              <w:rPr>
                <w:rFonts w:ascii="Arial" w:hAnsi="Arial" w:cs="Arial"/>
                <w:b/>
                <w:spacing w:val="1"/>
              </w:rPr>
              <w:t>y</w:t>
            </w:r>
            <w:r w:rsidRPr="00B713E2">
              <w:rPr>
                <w:rFonts w:ascii="Arial" w:hAnsi="Arial" w:cs="Arial"/>
                <w:b/>
                <w:spacing w:val="-1"/>
              </w:rPr>
              <w:t>s</w:t>
            </w:r>
            <w:r w:rsidRPr="00B713E2">
              <w:rPr>
                <w:rFonts w:ascii="Arial" w:hAnsi="Arial" w:cs="Arial"/>
                <w:b/>
                <w:spacing w:val="1"/>
              </w:rPr>
              <w:t>te</w:t>
            </w:r>
            <w:r w:rsidRPr="00B713E2">
              <w:rPr>
                <w:rFonts w:ascii="Arial" w:hAnsi="Arial" w:cs="Arial"/>
                <w:b/>
                <w:spacing w:val="-3"/>
              </w:rPr>
              <w:t>m</w:t>
            </w:r>
            <w:r w:rsidRPr="00B713E2">
              <w:rPr>
                <w:rFonts w:ascii="Arial" w:hAnsi="Arial" w:cs="Arial"/>
                <w:b/>
                <w:spacing w:val="4"/>
              </w:rPr>
              <w:t>a</w:t>
            </w:r>
            <w:r w:rsidRPr="00B713E2">
              <w:rPr>
                <w:rFonts w:ascii="Arial" w:hAnsi="Arial" w:cs="Arial"/>
                <w:b/>
                <w:spacing w:val="1"/>
              </w:rPr>
              <w:t>t</w:t>
            </w:r>
            <w:r w:rsidRPr="00B713E2">
              <w:rPr>
                <w:rFonts w:ascii="Arial" w:hAnsi="Arial" w:cs="Arial"/>
                <w:b/>
              </w:rPr>
              <w:t>i</w:t>
            </w:r>
            <w:r w:rsidRPr="00B713E2">
              <w:rPr>
                <w:rFonts w:ascii="Arial" w:hAnsi="Arial" w:cs="Arial"/>
                <w:b/>
                <w:spacing w:val="1"/>
              </w:rPr>
              <w:t>ca</w:t>
            </w:r>
            <w:r w:rsidRPr="00B713E2">
              <w:rPr>
                <w:rFonts w:ascii="Arial" w:hAnsi="Arial" w:cs="Arial"/>
                <w:b/>
              </w:rPr>
              <w:t>lly</w:t>
            </w:r>
            <w:r w:rsidRPr="00B713E2">
              <w:rPr>
                <w:rFonts w:ascii="Arial" w:hAnsi="Arial" w:cs="Arial"/>
                <w:b/>
                <w:spacing w:val="-13"/>
              </w:rPr>
              <w:t xml:space="preserve"> </w:t>
            </w:r>
            <w:r w:rsidRPr="00B713E2">
              <w:rPr>
                <w:rFonts w:ascii="Arial" w:hAnsi="Arial" w:cs="Arial"/>
                <w:b/>
                <w:spacing w:val="1"/>
              </w:rPr>
              <w:t>rev</w:t>
            </w:r>
            <w:r w:rsidRPr="00B713E2">
              <w:rPr>
                <w:rFonts w:ascii="Arial" w:hAnsi="Arial" w:cs="Arial"/>
                <w:b/>
              </w:rPr>
              <w:t>i</w:t>
            </w:r>
            <w:r w:rsidRPr="00B713E2">
              <w:rPr>
                <w:rFonts w:ascii="Arial" w:hAnsi="Arial" w:cs="Arial"/>
                <w:b/>
                <w:spacing w:val="1"/>
              </w:rPr>
              <w:t>e</w:t>
            </w:r>
            <w:r w:rsidRPr="00B713E2">
              <w:rPr>
                <w:rFonts w:ascii="Arial" w:hAnsi="Arial" w:cs="Arial"/>
                <w:b/>
              </w:rPr>
              <w:t>wing</w:t>
            </w:r>
            <w:r w:rsidRPr="00B713E2">
              <w:rPr>
                <w:rFonts w:ascii="Arial" w:hAnsi="Arial" w:cs="Arial"/>
                <w:b/>
                <w:spacing w:val="-6"/>
              </w:rPr>
              <w:t xml:space="preserve"> </w:t>
            </w:r>
            <w:r w:rsidRPr="00B713E2">
              <w:rPr>
                <w:rFonts w:ascii="Arial" w:hAnsi="Arial" w:cs="Arial"/>
                <w:b/>
                <w:spacing w:val="1"/>
              </w:rPr>
              <w:t>g</w:t>
            </w:r>
            <w:r w:rsidRPr="00B713E2">
              <w:rPr>
                <w:rFonts w:ascii="Arial" w:hAnsi="Arial" w:cs="Arial"/>
                <w:b/>
              </w:rPr>
              <w:t>l</w:t>
            </w:r>
            <w:r w:rsidRPr="00B713E2">
              <w:rPr>
                <w:rFonts w:ascii="Arial" w:hAnsi="Arial" w:cs="Arial"/>
                <w:b/>
                <w:spacing w:val="1"/>
              </w:rPr>
              <w:t>o</w:t>
            </w:r>
            <w:r w:rsidRPr="00B713E2">
              <w:rPr>
                <w:rFonts w:ascii="Arial" w:hAnsi="Arial" w:cs="Arial"/>
                <w:b/>
              </w:rPr>
              <w:t>b</w:t>
            </w:r>
            <w:r w:rsidRPr="00B713E2">
              <w:rPr>
                <w:rFonts w:ascii="Arial" w:hAnsi="Arial" w:cs="Arial"/>
                <w:b/>
                <w:spacing w:val="1"/>
              </w:rPr>
              <w:t>a</w:t>
            </w:r>
            <w:r w:rsidRPr="00B713E2">
              <w:rPr>
                <w:rFonts w:ascii="Arial" w:hAnsi="Arial" w:cs="Arial"/>
                <w:b/>
              </w:rPr>
              <w:t>l</w:t>
            </w:r>
            <w:r w:rsidRPr="00B713E2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B713E2">
              <w:rPr>
                <w:rFonts w:ascii="Arial" w:hAnsi="Arial" w:cs="Arial"/>
                <w:b/>
                <w:spacing w:val="1"/>
              </w:rPr>
              <w:t>c</w:t>
            </w:r>
            <w:r w:rsidRPr="00B713E2">
              <w:rPr>
                <w:rFonts w:ascii="Arial" w:hAnsi="Arial" w:cs="Arial"/>
                <w:b/>
              </w:rPr>
              <w:t>h</w:t>
            </w:r>
            <w:r w:rsidRPr="00B713E2">
              <w:rPr>
                <w:rFonts w:ascii="Arial" w:hAnsi="Arial" w:cs="Arial"/>
                <w:b/>
                <w:spacing w:val="1"/>
              </w:rPr>
              <w:t>a</w:t>
            </w:r>
            <w:r w:rsidRPr="00B713E2">
              <w:rPr>
                <w:rFonts w:ascii="Arial" w:hAnsi="Arial" w:cs="Arial"/>
                <w:b/>
              </w:rPr>
              <w:t>ll</w:t>
            </w:r>
            <w:r w:rsidRPr="00B713E2">
              <w:rPr>
                <w:rFonts w:ascii="Arial" w:hAnsi="Arial" w:cs="Arial"/>
                <w:b/>
                <w:spacing w:val="1"/>
              </w:rPr>
              <w:t>e</w:t>
            </w:r>
            <w:r w:rsidRPr="00B713E2">
              <w:rPr>
                <w:rFonts w:ascii="Arial" w:hAnsi="Arial" w:cs="Arial"/>
                <w:b/>
              </w:rPr>
              <w:t>n</w:t>
            </w:r>
            <w:r w:rsidRPr="00B713E2">
              <w:rPr>
                <w:rFonts w:ascii="Arial" w:hAnsi="Arial" w:cs="Arial"/>
                <w:b/>
                <w:spacing w:val="1"/>
              </w:rPr>
              <w:t>ge</w:t>
            </w:r>
            <w:r w:rsidRPr="00B713E2">
              <w:rPr>
                <w:rFonts w:ascii="Arial" w:hAnsi="Arial" w:cs="Arial"/>
                <w:b/>
                <w:spacing w:val="-1"/>
              </w:rPr>
              <w:t>s</w:t>
            </w:r>
            <w:r w:rsidRPr="00B713E2">
              <w:rPr>
                <w:rFonts w:ascii="Arial" w:hAnsi="Arial" w:cs="Arial"/>
                <w:b/>
              </w:rPr>
              <w:t>,</w:t>
            </w:r>
            <w:r w:rsidRPr="00B713E2">
              <w:rPr>
                <w:rFonts w:ascii="Arial" w:hAnsi="Arial" w:cs="Arial"/>
                <w:b/>
                <w:spacing w:val="-8"/>
              </w:rPr>
              <w:t xml:space="preserve"> </w:t>
            </w:r>
            <w:r w:rsidRPr="00B713E2">
              <w:rPr>
                <w:rFonts w:ascii="Arial" w:hAnsi="Arial" w:cs="Arial"/>
                <w:b/>
              </w:rPr>
              <w:t xml:space="preserve">it </w:t>
            </w:r>
            <w:r w:rsidRPr="00B713E2">
              <w:rPr>
                <w:rFonts w:ascii="Arial" w:hAnsi="Arial" w:cs="Arial"/>
                <w:b/>
              </w:rPr>
              <w:t>hi</w:t>
            </w:r>
            <w:r w:rsidRPr="00B713E2">
              <w:rPr>
                <w:rFonts w:ascii="Arial" w:hAnsi="Arial" w:cs="Arial"/>
                <w:b/>
                <w:spacing w:val="1"/>
              </w:rPr>
              <w:t>g</w:t>
            </w:r>
            <w:r w:rsidRPr="00B713E2">
              <w:rPr>
                <w:rFonts w:ascii="Arial" w:hAnsi="Arial" w:cs="Arial"/>
                <w:b/>
              </w:rPr>
              <w:t>hli</w:t>
            </w:r>
            <w:r w:rsidRPr="00B713E2">
              <w:rPr>
                <w:rFonts w:ascii="Arial" w:hAnsi="Arial" w:cs="Arial"/>
                <w:b/>
                <w:spacing w:val="1"/>
              </w:rPr>
              <w:t>g</w:t>
            </w:r>
            <w:r w:rsidRPr="00B713E2">
              <w:rPr>
                <w:rFonts w:ascii="Arial" w:hAnsi="Arial" w:cs="Arial"/>
                <w:b/>
              </w:rPr>
              <w:t>h</w:t>
            </w:r>
            <w:r w:rsidRPr="00B713E2">
              <w:rPr>
                <w:rFonts w:ascii="Arial" w:hAnsi="Arial" w:cs="Arial"/>
                <w:b/>
                <w:spacing w:val="1"/>
              </w:rPr>
              <w:t>t</w:t>
            </w:r>
            <w:r w:rsidRPr="00B713E2">
              <w:rPr>
                <w:rFonts w:ascii="Arial" w:hAnsi="Arial" w:cs="Arial"/>
                <w:b/>
              </w:rPr>
              <w:t>s</w:t>
            </w:r>
            <w:r w:rsidRPr="00B713E2">
              <w:rPr>
                <w:rFonts w:ascii="Arial" w:hAnsi="Arial" w:cs="Arial"/>
                <w:b/>
                <w:spacing w:val="-6"/>
              </w:rPr>
              <w:t xml:space="preserve"> </w:t>
            </w:r>
            <w:r w:rsidRPr="00B713E2">
              <w:rPr>
                <w:rFonts w:ascii="Arial" w:hAnsi="Arial" w:cs="Arial"/>
                <w:b/>
                <w:spacing w:val="1"/>
              </w:rPr>
              <w:t>cr</w:t>
            </w:r>
            <w:r w:rsidRPr="00B713E2">
              <w:rPr>
                <w:rFonts w:ascii="Arial" w:hAnsi="Arial" w:cs="Arial"/>
                <w:b/>
              </w:rPr>
              <w:t>i</w:t>
            </w:r>
            <w:r w:rsidRPr="00B713E2">
              <w:rPr>
                <w:rFonts w:ascii="Arial" w:hAnsi="Arial" w:cs="Arial"/>
                <w:b/>
                <w:spacing w:val="1"/>
              </w:rPr>
              <w:t>t</w:t>
            </w:r>
            <w:r w:rsidRPr="00B713E2">
              <w:rPr>
                <w:rFonts w:ascii="Arial" w:hAnsi="Arial" w:cs="Arial"/>
                <w:b/>
              </w:rPr>
              <w:t>i</w:t>
            </w:r>
            <w:r w:rsidRPr="00B713E2">
              <w:rPr>
                <w:rFonts w:ascii="Arial" w:hAnsi="Arial" w:cs="Arial"/>
                <w:b/>
                <w:spacing w:val="1"/>
              </w:rPr>
              <w:t>ca</w:t>
            </w:r>
            <w:r w:rsidRPr="00B713E2">
              <w:rPr>
                <w:rFonts w:ascii="Arial" w:hAnsi="Arial" w:cs="Arial"/>
                <w:b/>
              </w:rPr>
              <w:t>l</w:t>
            </w:r>
            <w:r w:rsidRPr="00B713E2">
              <w:rPr>
                <w:rFonts w:ascii="Arial" w:hAnsi="Arial" w:cs="Arial"/>
                <w:b/>
                <w:spacing w:val="-8"/>
              </w:rPr>
              <w:t xml:space="preserve"> </w:t>
            </w:r>
            <w:r w:rsidRPr="00B713E2">
              <w:rPr>
                <w:rFonts w:ascii="Arial" w:hAnsi="Arial" w:cs="Arial"/>
                <w:b/>
                <w:spacing w:val="1"/>
              </w:rPr>
              <w:t>ga</w:t>
            </w:r>
            <w:r w:rsidRPr="00B713E2">
              <w:rPr>
                <w:rFonts w:ascii="Arial" w:hAnsi="Arial" w:cs="Arial"/>
                <w:b/>
              </w:rPr>
              <w:t>ps</w:t>
            </w:r>
            <w:r w:rsidRPr="00B713E2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B713E2">
              <w:rPr>
                <w:rFonts w:ascii="Arial" w:hAnsi="Arial" w:cs="Arial"/>
                <w:b/>
              </w:rPr>
              <w:t>in</w:t>
            </w:r>
            <w:r w:rsidRPr="00B713E2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B713E2">
              <w:rPr>
                <w:rFonts w:ascii="Arial" w:hAnsi="Arial" w:cs="Arial"/>
                <w:b/>
                <w:spacing w:val="-1"/>
              </w:rPr>
              <w:t>s</w:t>
            </w:r>
            <w:r w:rsidRPr="00B713E2">
              <w:rPr>
                <w:rFonts w:ascii="Arial" w:hAnsi="Arial" w:cs="Arial"/>
                <w:b/>
                <w:spacing w:val="1"/>
              </w:rPr>
              <w:t>erv</w:t>
            </w:r>
            <w:r w:rsidRPr="00B713E2">
              <w:rPr>
                <w:rFonts w:ascii="Arial" w:hAnsi="Arial" w:cs="Arial"/>
                <w:b/>
              </w:rPr>
              <w:t>i</w:t>
            </w:r>
            <w:r w:rsidRPr="00B713E2">
              <w:rPr>
                <w:rFonts w:ascii="Arial" w:hAnsi="Arial" w:cs="Arial"/>
                <w:b/>
                <w:spacing w:val="1"/>
              </w:rPr>
              <w:t>c</w:t>
            </w:r>
            <w:r w:rsidRPr="00B713E2">
              <w:rPr>
                <w:rFonts w:ascii="Arial" w:hAnsi="Arial" w:cs="Arial"/>
                <w:b/>
              </w:rPr>
              <w:t>e</w:t>
            </w:r>
            <w:r w:rsidRPr="00B713E2">
              <w:rPr>
                <w:rFonts w:ascii="Arial" w:hAnsi="Arial" w:cs="Arial"/>
                <w:b/>
                <w:spacing w:val="-5"/>
              </w:rPr>
              <w:t xml:space="preserve"> </w:t>
            </w:r>
            <w:r w:rsidRPr="00B713E2">
              <w:rPr>
                <w:rFonts w:ascii="Arial" w:hAnsi="Arial" w:cs="Arial"/>
                <w:b/>
              </w:rPr>
              <w:t>d</w:t>
            </w:r>
            <w:r w:rsidRPr="00B713E2">
              <w:rPr>
                <w:rFonts w:ascii="Arial" w:hAnsi="Arial" w:cs="Arial"/>
                <w:b/>
                <w:spacing w:val="1"/>
              </w:rPr>
              <w:t>e</w:t>
            </w:r>
            <w:r w:rsidRPr="00B713E2">
              <w:rPr>
                <w:rFonts w:ascii="Arial" w:hAnsi="Arial" w:cs="Arial"/>
                <w:b/>
              </w:rPr>
              <w:t>li</w:t>
            </w:r>
            <w:r w:rsidRPr="00B713E2">
              <w:rPr>
                <w:rFonts w:ascii="Arial" w:hAnsi="Arial" w:cs="Arial"/>
                <w:b/>
                <w:spacing w:val="1"/>
              </w:rPr>
              <w:t>very</w:t>
            </w:r>
            <w:r w:rsidRPr="00B713E2">
              <w:rPr>
                <w:rFonts w:ascii="Arial" w:hAnsi="Arial" w:cs="Arial"/>
                <w:b/>
              </w:rPr>
              <w:t>,</w:t>
            </w:r>
            <w:r w:rsidRPr="00B713E2">
              <w:rPr>
                <w:rFonts w:ascii="Arial" w:hAnsi="Arial" w:cs="Arial"/>
                <w:b/>
                <w:spacing w:val="-8"/>
              </w:rPr>
              <w:t xml:space="preserve"> </w:t>
            </w:r>
            <w:r w:rsidRPr="00B713E2">
              <w:rPr>
                <w:rFonts w:ascii="Arial" w:hAnsi="Arial" w:cs="Arial"/>
                <w:b/>
                <w:spacing w:val="1"/>
              </w:rPr>
              <w:t>e</w:t>
            </w:r>
            <w:r w:rsidRPr="00B713E2">
              <w:rPr>
                <w:rFonts w:ascii="Arial" w:hAnsi="Arial" w:cs="Arial"/>
                <w:b/>
              </w:rPr>
              <w:t>qui</w:t>
            </w:r>
            <w:r w:rsidRPr="00B713E2">
              <w:rPr>
                <w:rFonts w:ascii="Arial" w:hAnsi="Arial" w:cs="Arial"/>
                <w:b/>
                <w:spacing w:val="1"/>
              </w:rPr>
              <w:t>ty</w:t>
            </w:r>
            <w:r w:rsidRPr="00B713E2">
              <w:rPr>
                <w:rFonts w:ascii="Arial" w:hAnsi="Arial" w:cs="Arial"/>
                <w:b/>
              </w:rPr>
              <w:t>,</w:t>
            </w:r>
            <w:r w:rsidRPr="00B713E2">
              <w:rPr>
                <w:rFonts w:ascii="Arial" w:hAnsi="Arial" w:cs="Arial"/>
                <w:b/>
                <w:spacing w:val="-5"/>
              </w:rPr>
              <w:t xml:space="preserve"> </w:t>
            </w:r>
            <w:r w:rsidRPr="00B713E2">
              <w:rPr>
                <w:rFonts w:ascii="Arial" w:hAnsi="Arial" w:cs="Arial"/>
                <w:b/>
                <w:spacing w:val="1"/>
              </w:rPr>
              <w:t>a</w:t>
            </w:r>
            <w:r w:rsidRPr="00B713E2">
              <w:rPr>
                <w:rFonts w:ascii="Arial" w:hAnsi="Arial" w:cs="Arial"/>
                <w:b/>
              </w:rPr>
              <w:t>nd p</w:t>
            </w:r>
            <w:r w:rsidRPr="00B713E2">
              <w:rPr>
                <w:rFonts w:ascii="Arial" w:hAnsi="Arial" w:cs="Arial"/>
                <w:b/>
                <w:spacing w:val="1"/>
              </w:rPr>
              <w:t>o</w:t>
            </w:r>
            <w:r w:rsidRPr="00B713E2">
              <w:rPr>
                <w:rFonts w:ascii="Arial" w:hAnsi="Arial" w:cs="Arial"/>
                <w:b/>
              </w:rPr>
              <w:t>li</w:t>
            </w:r>
            <w:r w:rsidRPr="00B713E2">
              <w:rPr>
                <w:rFonts w:ascii="Arial" w:hAnsi="Arial" w:cs="Arial"/>
                <w:b/>
                <w:spacing w:val="1"/>
              </w:rPr>
              <w:t>c</w:t>
            </w:r>
            <w:r w:rsidRPr="00B713E2">
              <w:rPr>
                <w:rFonts w:ascii="Arial" w:hAnsi="Arial" w:cs="Arial"/>
                <w:b/>
              </w:rPr>
              <w:t>y</w:t>
            </w:r>
            <w:r w:rsidRPr="00B713E2">
              <w:rPr>
                <w:rFonts w:ascii="Arial" w:hAnsi="Arial" w:cs="Arial"/>
                <w:b/>
                <w:spacing w:val="-6"/>
              </w:rPr>
              <w:t xml:space="preserve"> </w:t>
            </w:r>
            <w:r w:rsidRPr="00B713E2">
              <w:rPr>
                <w:rFonts w:ascii="Arial" w:hAnsi="Arial" w:cs="Arial"/>
                <w:b/>
                <w:spacing w:val="1"/>
                <w:w w:val="99"/>
              </w:rPr>
              <w:t>re</w:t>
            </w:r>
            <w:r w:rsidRPr="00B713E2">
              <w:rPr>
                <w:rFonts w:ascii="Arial" w:hAnsi="Arial" w:cs="Arial"/>
                <w:b/>
                <w:spacing w:val="-1"/>
                <w:w w:val="99"/>
              </w:rPr>
              <w:t>s</w:t>
            </w:r>
            <w:r w:rsidRPr="00B713E2">
              <w:rPr>
                <w:rFonts w:ascii="Arial" w:hAnsi="Arial" w:cs="Arial"/>
                <w:b/>
                <w:w w:val="99"/>
              </w:rPr>
              <w:t>p</w:t>
            </w:r>
            <w:r w:rsidRPr="00B713E2">
              <w:rPr>
                <w:rFonts w:ascii="Arial" w:hAnsi="Arial" w:cs="Arial"/>
                <w:b/>
                <w:spacing w:val="1"/>
                <w:w w:val="99"/>
              </w:rPr>
              <w:t>o</w:t>
            </w:r>
            <w:r w:rsidRPr="00B713E2">
              <w:rPr>
                <w:rFonts w:ascii="Arial" w:hAnsi="Arial" w:cs="Arial"/>
                <w:b/>
                <w:w w:val="99"/>
              </w:rPr>
              <w:t>n</w:t>
            </w:r>
            <w:r w:rsidRPr="00B713E2">
              <w:rPr>
                <w:rFonts w:ascii="Arial" w:hAnsi="Arial" w:cs="Arial"/>
                <w:b/>
                <w:spacing w:val="2"/>
                <w:w w:val="99"/>
              </w:rPr>
              <w:t>s</w:t>
            </w:r>
            <w:r w:rsidRPr="00B713E2">
              <w:rPr>
                <w:rFonts w:ascii="Arial" w:hAnsi="Arial" w:cs="Arial"/>
                <w:b/>
                <w:w w:val="99"/>
              </w:rPr>
              <w:t>i</w:t>
            </w:r>
            <w:r w:rsidRPr="00B713E2">
              <w:rPr>
                <w:rFonts w:ascii="Arial" w:hAnsi="Arial" w:cs="Arial"/>
                <w:b/>
                <w:spacing w:val="1"/>
                <w:w w:val="99"/>
              </w:rPr>
              <w:t>ve</w:t>
            </w:r>
            <w:r w:rsidRPr="00B713E2">
              <w:rPr>
                <w:rFonts w:ascii="Arial" w:hAnsi="Arial" w:cs="Arial"/>
                <w:b/>
                <w:w w:val="99"/>
              </w:rPr>
              <w:t>n</w:t>
            </w:r>
            <w:r w:rsidRPr="00B713E2">
              <w:rPr>
                <w:rFonts w:ascii="Arial" w:hAnsi="Arial" w:cs="Arial"/>
                <w:b/>
                <w:spacing w:val="1"/>
                <w:w w:val="99"/>
              </w:rPr>
              <w:t>e</w:t>
            </w:r>
            <w:r w:rsidRPr="00B713E2">
              <w:rPr>
                <w:rFonts w:ascii="Arial" w:hAnsi="Arial" w:cs="Arial"/>
                <w:b/>
                <w:spacing w:val="-1"/>
                <w:w w:val="99"/>
              </w:rPr>
              <w:t>s</w:t>
            </w:r>
            <w:r w:rsidRPr="00B713E2">
              <w:rPr>
                <w:rFonts w:ascii="Arial" w:hAnsi="Arial" w:cs="Arial"/>
                <w:b/>
                <w:spacing w:val="2"/>
                <w:w w:val="99"/>
              </w:rPr>
              <w:t>s</w:t>
            </w:r>
            <w:r w:rsidRPr="00B713E2">
              <w:rPr>
                <w:rFonts w:ascii="Arial" w:hAnsi="Arial" w:cs="Arial"/>
                <w:b/>
                <w:spacing w:val="3"/>
                <w:w w:val="99"/>
              </w:rPr>
              <w:t>—</w:t>
            </w:r>
            <w:r w:rsidRPr="00B713E2">
              <w:rPr>
                <w:rFonts w:ascii="Arial" w:hAnsi="Arial" w:cs="Arial"/>
                <w:b/>
                <w:spacing w:val="1"/>
                <w:w w:val="99"/>
              </w:rPr>
              <w:t>e</w:t>
            </w:r>
            <w:r w:rsidRPr="00B713E2">
              <w:rPr>
                <w:rFonts w:ascii="Arial" w:hAnsi="Arial" w:cs="Arial"/>
                <w:b/>
                <w:spacing w:val="-1"/>
                <w:w w:val="99"/>
              </w:rPr>
              <w:t>s</w:t>
            </w:r>
            <w:r w:rsidRPr="00B713E2">
              <w:rPr>
                <w:rFonts w:ascii="Arial" w:hAnsi="Arial" w:cs="Arial"/>
                <w:b/>
                <w:w w:val="99"/>
              </w:rPr>
              <w:t>p</w:t>
            </w:r>
            <w:r w:rsidRPr="00B713E2">
              <w:rPr>
                <w:rFonts w:ascii="Arial" w:hAnsi="Arial" w:cs="Arial"/>
                <w:b/>
                <w:spacing w:val="1"/>
                <w:w w:val="99"/>
              </w:rPr>
              <w:t>ec</w:t>
            </w:r>
            <w:r w:rsidRPr="00B713E2">
              <w:rPr>
                <w:rFonts w:ascii="Arial" w:hAnsi="Arial" w:cs="Arial"/>
                <w:b/>
                <w:w w:val="99"/>
              </w:rPr>
              <w:t>i</w:t>
            </w:r>
            <w:r w:rsidRPr="00B713E2">
              <w:rPr>
                <w:rFonts w:ascii="Arial" w:hAnsi="Arial" w:cs="Arial"/>
                <w:b/>
                <w:spacing w:val="1"/>
                <w:w w:val="99"/>
              </w:rPr>
              <w:t>a</w:t>
            </w:r>
            <w:r w:rsidRPr="00B713E2">
              <w:rPr>
                <w:rFonts w:ascii="Arial" w:hAnsi="Arial" w:cs="Arial"/>
                <w:b/>
                <w:w w:val="99"/>
              </w:rPr>
              <w:t>lly</w:t>
            </w:r>
            <w:r w:rsidRPr="00B713E2">
              <w:rPr>
                <w:rFonts w:ascii="Arial" w:hAnsi="Arial" w:cs="Arial"/>
                <w:b/>
                <w:spacing w:val="3"/>
                <w:w w:val="99"/>
              </w:rPr>
              <w:t xml:space="preserve"> </w:t>
            </w:r>
            <w:r w:rsidRPr="00B713E2">
              <w:rPr>
                <w:rFonts w:ascii="Arial" w:hAnsi="Arial" w:cs="Arial"/>
                <w:b/>
              </w:rPr>
              <w:t>in</w:t>
            </w:r>
            <w:r w:rsidRPr="00B713E2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B713E2">
              <w:rPr>
                <w:rFonts w:ascii="Arial" w:hAnsi="Arial" w:cs="Arial"/>
                <w:b/>
              </w:rPr>
              <w:t>l</w:t>
            </w:r>
            <w:r w:rsidRPr="00B713E2">
              <w:rPr>
                <w:rFonts w:ascii="Arial" w:hAnsi="Arial" w:cs="Arial"/>
                <w:b/>
                <w:spacing w:val="1"/>
              </w:rPr>
              <w:t>o</w:t>
            </w:r>
            <w:r w:rsidRPr="00B713E2">
              <w:rPr>
                <w:rFonts w:ascii="Arial" w:hAnsi="Arial" w:cs="Arial"/>
                <w:b/>
              </w:rPr>
              <w:t>w</w:t>
            </w:r>
            <w:r w:rsidRPr="00B713E2">
              <w:rPr>
                <w:rFonts w:ascii="Arial" w:hAnsi="Arial" w:cs="Arial"/>
                <w:b/>
                <w:spacing w:val="1"/>
              </w:rPr>
              <w:t>-re</w:t>
            </w:r>
            <w:r w:rsidRPr="00B713E2">
              <w:rPr>
                <w:rFonts w:ascii="Arial" w:hAnsi="Arial" w:cs="Arial"/>
                <w:b/>
                <w:spacing w:val="-1"/>
              </w:rPr>
              <w:t>s</w:t>
            </w:r>
            <w:r w:rsidRPr="00B713E2">
              <w:rPr>
                <w:rFonts w:ascii="Arial" w:hAnsi="Arial" w:cs="Arial"/>
                <w:b/>
                <w:spacing w:val="1"/>
              </w:rPr>
              <w:t>o</w:t>
            </w:r>
            <w:r w:rsidRPr="00B713E2">
              <w:rPr>
                <w:rFonts w:ascii="Arial" w:hAnsi="Arial" w:cs="Arial"/>
                <w:b/>
              </w:rPr>
              <w:t>u</w:t>
            </w:r>
            <w:r w:rsidRPr="00B713E2">
              <w:rPr>
                <w:rFonts w:ascii="Arial" w:hAnsi="Arial" w:cs="Arial"/>
                <w:b/>
                <w:spacing w:val="1"/>
              </w:rPr>
              <w:t>rc</w:t>
            </w:r>
            <w:r w:rsidRPr="00B713E2">
              <w:rPr>
                <w:rFonts w:ascii="Arial" w:hAnsi="Arial" w:cs="Arial"/>
                <w:b/>
              </w:rPr>
              <w:t>e</w:t>
            </w:r>
            <w:r w:rsidRPr="00B713E2">
              <w:rPr>
                <w:rFonts w:ascii="Arial" w:hAnsi="Arial" w:cs="Arial"/>
                <w:b/>
                <w:spacing w:val="-8"/>
              </w:rPr>
              <w:t xml:space="preserve"> </w:t>
            </w:r>
            <w:r w:rsidRPr="00B713E2">
              <w:rPr>
                <w:rFonts w:ascii="Arial" w:hAnsi="Arial" w:cs="Arial"/>
                <w:b/>
                <w:spacing w:val="-1"/>
              </w:rPr>
              <w:t>s</w:t>
            </w:r>
            <w:r w:rsidRPr="00B713E2">
              <w:rPr>
                <w:rFonts w:ascii="Arial" w:hAnsi="Arial" w:cs="Arial"/>
                <w:b/>
                <w:spacing w:val="1"/>
              </w:rPr>
              <w:t>ett</w:t>
            </w:r>
            <w:r w:rsidRPr="00B713E2">
              <w:rPr>
                <w:rFonts w:ascii="Arial" w:hAnsi="Arial" w:cs="Arial"/>
                <w:b/>
              </w:rPr>
              <w:t>in</w:t>
            </w:r>
            <w:r w:rsidRPr="00B713E2">
              <w:rPr>
                <w:rFonts w:ascii="Arial" w:hAnsi="Arial" w:cs="Arial"/>
                <w:b/>
                <w:spacing w:val="1"/>
              </w:rPr>
              <w:t>g</w:t>
            </w:r>
            <w:r w:rsidRPr="00B713E2">
              <w:rPr>
                <w:rFonts w:ascii="Arial" w:hAnsi="Arial" w:cs="Arial"/>
                <w:b/>
                <w:spacing w:val="-1"/>
              </w:rPr>
              <w:t>s</w:t>
            </w:r>
            <w:r w:rsidRPr="00B713E2">
              <w:rPr>
                <w:rFonts w:ascii="Arial" w:hAnsi="Arial" w:cs="Arial"/>
                <w:b/>
              </w:rPr>
              <w:t>.</w:t>
            </w:r>
            <w:r w:rsidRPr="00B713E2">
              <w:rPr>
                <w:rFonts w:ascii="Arial" w:hAnsi="Arial" w:cs="Arial"/>
                <w:b/>
                <w:spacing w:val="-6"/>
              </w:rPr>
              <w:t xml:space="preserve"> </w:t>
            </w:r>
            <w:r w:rsidRPr="00B713E2">
              <w:rPr>
                <w:rFonts w:ascii="Arial" w:hAnsi="Arial" w:cs="Arial"/>
                <w:b/>
                <w:spacing w:val="-1"/>
              </w:rPr>
              <w:t>T</w:t>
            </w:r>
            <w:r w:rsidRPr="00B713E2">
              <w:rPr>
                <w:rFonts w:ascii="Arial" w:hAnsi="Arial" w:cs="Arial"/>
                <w:b/>
              </w:rPr>
              <w:t xml:space="preserve">he </w:t>
            </w:r>
            <w:r w:rsidRPr="00B713E2">
              <w:rPr>
                <w:rFonts w:ascii="Arial" w:hAnsi="Arial" w:cs="Arial"/>
                <w:b/>
                <w:spacing w:val="1"/>
              </w:rPr>
              <w:t>f</w:t>
            </w:r>
            <w:r w:rsidRPr="00B713E2">
              <w:rPr>
                <w:rFonts w:ascii="Arial" w:hAnsi="Arial" w:cs="Arial"/>
                <w:b/>
              </w:rPr>
              <w:t>indin</w:t>
            </w:r>
            <w:r w:rsidRPr="00B713E2">
              <w:rPr>
                <w:rFonts w:ascii="Arial" w:hAnsi="Arial" w:cs="Arial"/>
                <w:b/>
                <w:spacing w:val="1"/>
              </w:rPr>
              <w:t>g</w:t>
            </w:r>
            <w:r w:rsidRPr="00B713E2">
              <w:rPr>
                <w:rFonts w:ascii="Arial" w:hAnsi="Arial" w:cs="Arial"/>
                <w:b/>
              </w:rPr>
              <w:t>s</w:t>
            </w:r>
            <w:r w:rsidRPr="00B713E2">
              <w:rPr>
                <w:rFonts w:ascii="Arial" w:hAnsi="Arial" w:cs="Arial"/>
                <w:b/>
                <w:spacing w:val="-5"/>
              </w:rPr>
              <w:t xml:space="preserve"> </w:t>
            </w:r>
            <w:r w:rsidRPr="00B713E2">
              <w:rPr>
                <w:rFonts w:ascii="Arial" w:hAnsi="Arial" w:cs="Arial"/>
                <w:b/>
              </w:rPr>
              <w:t>und</w:t>
            </w:r>
            <w:r w:rsidRPr="00B713E2">
              <w:rPr>
                <w:rFonts w:ascii="Arial" w:hAnsi="Arial" w:cs="Arial"/>
                <w:b/>
                <w:spacing w:val="1"/>
              </w:rPr>
              <w:t>er</w:t>
            </w:r>
            <w:r w:rsidRPr="00B713E2">
              <w:rPr>
                <w:rFonts w:ascii="Arial" w:hAnsi="Arial" w:cs="Arial"/>
                <w:b/>
                <w:spacing w:val="2"/>
              </w:rPr>
              <w:t>s</w:t>
            </w:r>
            <w:r w:rsidRPr="00B713E2">
              <w:rPr>
                <w:rFonts w:ascii="Arial" w:hAnsi="Arial" w:cs="Arial"/>
                <w:b/>
                <w:spacing w:val="1"/>
              </w:rPr>
              <w:t>cor</w:t>
            </w:r>
            <w:r w:rsidRPr="00B713E2">
              <w:rPr>
                <w:rFonts w:ascii="Arial" w:hAnsi="Arial" w:cs="Arial"/>
                <w:b/>
              </w:rPr>
              <w:t>e</w:t>
            </w:r>
            <w:r w:rsidRPr="00B713E2">
              <w:rPr>
                <w:rFonts w:ascii="Arial" w:hAnsi="Arial" w:cs="Arial"/>
                <w:b/>
                <w:spacing w:val="-11"/>
              </w:rPr>
              <w:t xml:space="preserve"> </w:t>
            </w:r>
            <w:r w:rsidRPr="00B713E2">
              <w:rPr>
                <w:rFonts w:ascii="Arial" w:hAnsi="Arial" w:cs="Arial"/>
                <w:b/>
                <w:spacing w:val="1"/>
              </w:rPr>
              <w:t>t</w:t>
            </w:r>
            <w:r w:rsidRPr="00B713E2">
              <w:rPr>
                <w:rFonts w:ascii="Arial" w:hAnsi="Arial" w:cs="Arial"/>
                <w:b/>
              </w:rPr>
              <w:t>he</w:t>
            </w:r>
            <w:r w:rsidRPr="00B713E2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B713E2">
              <w:rPr>
                <w:rFonts w:ascii="Arial" w:hAnsi="Arial" w:cs="Arial"/>
                <w:b/>
              </w:rPr>
              <w:t>u</w:t>
            </w:r>
            <w:r w:rsidRPr="00B713E2">
              <w:rPr>
                <w:rFonts w:ascii="Arial" w:hAnsi="Arial" w:cs="Arial"/>
                <w:b/>
                <w:spacing w:val="1"/>
              </w:rPr>
              <w:t>rge</w:t>
            </w:r>
            <w:r w:rsidRPr="00B713E2">
              <w:rPr>
                <w:rFonts w:ascii="Arial" w:hAnsi="Arial" w:cs="Arial"/>
                <w:b/>
              </w:rPr>
              <w:t>nt</w:t>
            </w:r>
            <w:r w:rsidRPr="00B713E2">
              <w:rPr>
                <w:rFonts w:ascii="Arial" w:hAnsi="Arial" w:cs="Arial"/>
                <w:b/>
                <w:spacing w:val="-5"/>
              </w:rPr>
              <w:t xml:space="preserve"> </w:t>
            </w:r>
            <w:r w:rsidRPr="00B713E2">
              <w:rPr>
                <w:rFonts w:ascii="Arial" w:hAnsi="Arial" w:cs="Arial"/>
                <w:b/>
              </w:rPr>
              <w:t>n</w:t>
            </w:r>
            <w:r w:rsidRPr="00B713E2">
              <w:rPr>
                <w:rFonts w:ascii="Arial" w:hAnsi="Arial" w:cs="Arial"/>
                <w:b/>
                <w:spacing w:val="1"/>
              </w:rPr>
              <w:t>ee</w:t>
            </w:r>
            <w:r w:rsidRPr="00B713E2">
              <w:rPr>
                <w:rFonts w:ascii="Arial" w:hAnsi="Arial" w:cs="Arial"/>
                <w:b/>
              </w:rPr>
              <w:t>d</w:t>
            </w:r>
            <w:r w:rsidRPr="00B713E2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B713E2">
              <w:rPr>
                <w:rFonts w:ascii="Arial" w:hAnsi="Arial" w:cs="Arial"/>
                <w:b/>
                <w:spacing w:val="1"/>
              </w:rPr>
              <w:t>fo</w:t>
            </w:r>
            <w:r w:rsidRPr="00B713E2">
              <w:rPr>
                <w:rFonts w:ascii="Arial" w:hAnsi="Arial" w:cs="Arial"/>
                <w:b/>
              </w:rPr>
              <w:t>r</w:t>
            </w:r>
          </w:p>
          <w:p w:rsidR="00FA697C" w:rsidRPr="00B713E2" w:rsidRDefault="006F23BF">
            <w:pPr>
              <w:spacing w:line="220" w:lineRule="exact"/>
              <w:ind w:left="109"/>
              <w:rPr>
                <w:rFonts w:ascii="Arial" w:hAnsi="Arial" w:cs="Arial"/>
              </w:rPr>
            </w:pPr>
            <w:r w:rsidRPr="00B713E2">
              <w:rPr>
                <w:rFonts w:ascii="Arial" w:hAnsi="Arial" w:cs="Arial"/>
                <w:b/>
              </w:rPr>
              <w:t>in</w:t>
            </w:r>
            <w:r w:rsidRPr="00B713E2">
              <w:rPr>
                <w:rFonts w:ascii="Arial" w:hAnsi="Arial" w:cs="Arial"/>
                <w:b/>
                <w:spacing w:val="1"/>
              </w:rPr>
              <w:t>c</w:t>
            </w:r>
            <w:r w:rsidRPr="00B713E2">
              <w:rPr>
                <w:rFonts w:ascii="Arial" w:hAnsi="Arial" w:cs="Arial"/>
                <w:b/>
              </w:rPr>
              <w:t>lu</w:t>
            </w:r>
            <w:r w:rsidRPr="00B713E2">
              <w:rPr>
                <w:rFonts w:ascii="Arial" w:hAnsi="Arial" w:cs="Arial"/>
                <w:b/>
                <w:spacing w:val="2"/>
              </w:rPr>
              <w:t>s</w:t>
            </w:r>
            <w:r w:rsidRPr="00B713E2">
              <w:rPr>
                <w:rFonts w:ascii="Arial" w:hAnsi="Arial" w:cs="Arial"/>
                <w:b/>
              </w:rPr>
              <w:t>i</w:t>
            </w:r>
            <w:r w:rsidRPr="00B713E2">
              <w:rPr>
                <w:rFonts w:ascii="Arial" w:hAnsi="Arial" w:cs="Arial"/>
                <w:b/>
                <w:spacing w:val="1"/>
              </w:rPr>
              <w:t>ve</w:t>
            </w:r>
            <w:r w:rsidRPr="00B713E2">
              <w:rPr>
                <w:rFonts w:ascii="Arial" w:hAnsi="Arial" w:cs="Arial"/>
                <w:b/>
              </w:rPr>
              <w:t>,</w:t>
            </w:r>
            <w:r w:rsidRPr="00B713E2">
              <w:rPr>
                <w:rFonts w:ascii="Arial" w:hAnsi="Arial" w:cs="Arial"/>
                <w:b/>
                <w:spacing w:val="-9"/>
              </w:rPr>
              <w:t xml:space="preserve"> </w:t>
            </w:r>
            <w:r w:rsidRPr="00B713E2">
              <w:rPr>
                <w:rFonts w:ascii="Arial" w:hAnsi="Arial" w:cs="Arial"/>
                <w:b/>
                <w:spacing w:val="1"/>
              </w:rPr>
              <w:t>c</w:t>
            </w:r>
            <w:r w:rsidRPr="00B713E2">
              <w:rPr>
                <w:rFonts w:ascii="Arial" w:hAnsi="Arial" w:cs="Arial"/>
                <w:b/>
              </w:rPr>
              <w:t>ul</w:t>
            </w:r>
            <w:r w:rsidRPr="00B713E2">
              <w:rPr>
                <w:rFonts w:ascii="Arial" w:hAnsi="Arial" w:cs="Arial"/>
                <w:b/>
                <w:spacing w:val="1"/>
              </w:rPr>
              <w:t>t</w:t>
            </w:r>
            <w:r w:rsidRPr="00B713E2">
              <w:rPr>
                <w:rFonts w:ascii="Arial" w:hAnsi="Arial" w:cs="Arial"/>
                <w:b/>
              </w:rPr>
              <w:t>u</w:t>
            </w:r>
            <w:r w:rsidRPr="00B713E2">
              <w:rPr>
                <w:rFonts w:ascii="Arial" w:hAnsi="Arial" w:cs="Arial"/>
                <w:b/>
                <w:spacing w:val="1"/>
              </w:rPr>
              <w:t>ra</w:t>
            </w:r>
            <w:r w:rsidRPr="00B713E2">
              <w:rPr>
                <w:rFonts w:ascii="Arial" w:hAnsi="Arial" w:cs="Arial"/>
                <w:b/>
              </w:rPr>
              <w:t>lly</w:t>
            </w:r>
            <w:r w:rsidRPr="00B713E2">
              <w:rPr>
                <w:rFonts w:ascii="Arial" w:hAnsi="Arial" w:cs="Arial"/>
                <w:b/>
                <w:spacing w:val="-6"/>
              </w:rPr>
              <w:t xml:space="preserve"> </w:t>
            </w:r>
            <w:r w:rsidRPr="00B713E2">
              <w:rPr>
                <w:rFonts w:ascii="Arial" w:hAnsi="Arial" w:cs="Arial"/>
                <w:b/>
                <w:spacing w:val="-1"/>
              </w:rPr>
              <w:t>s</w:t>
            </w:r>
            <w:r w:rsidRPr="00B713E2">
              <w:rPr>
                <w:rFonts w:ascii="Arial" w:hAnsi="Arial" w:cs="Arial"/>
                <w:b/>
                <w:spacing w:val="1"/>
              </w:rPr>
              <w:t>e</w:t>
            </w:r>
            <w:r w:rsidRPr="00B713E2">
              <w:rPr>
                <w:rFonts w:ascii="Arial" w:hAnsi="Arial" w:cs="Arial"/>
                <w:b/>
              </w:rPr>
              <w:t>n</w:t>
            </w:r>
            <w:r w:rsidRPr="00B713E2">
              <w:rPr>
                <w:rFonts w:ascii="Arial" w:hAnsi="Arial" w:cs="Arial"/>
                <w:b/>
                <w:spacing w:val="2"/>
              </w:rPr>
              <w:t>s</w:t>
            </w:r>
            <w:r w:rsidRPr="00B713E2">
              <w:rPr>
                <w:rFonts w:ascii="Arial" w:hAnsi="Arial" w:cs="Arial"/>
                <w:b/>
              </w:rPr>
              <w:t>i</w:t>
            </w:r>
            <w:r w:rsidRPr="00B713E2">
              <w:rPr>
                <w:rFonts w:ascii="Arial" w:hAnsi="Arial" w:cs="Arial"/>
                <w:b/>
                <w:spacing w:val="1"/>
              </w:rPr>
              <w:t>t</w:t>
            </w:r>
            <w:r w:rsidRPr="00B713E2">
              <w:rPr>
                <w:rFonts w:ascii="Arial" w:hAnsi="Arial" w:cs="Arial"/>
                <w:b/>
              </w:rPr>
              <w:t>i</w:t>
            </w:r>
            <w:r w:rsidRPr="00B713E2">
              <w:rPr>
                <w:rFonts w:ascii="Arial" w:hAnsi="Arial" w:cs="Arial"/>
                <w:b/>
                <w:spacing w:val="1"/>
              </w:rPr>
              <w:t>ve</w:t>
            </w:r>
            <w:r w:rsidRPr="00B713E2">
              <w:rPr>
                <w:rFonts w:ascii="Arial" w:hAnsi="Arial" w:cs="Arial"/>
                <w:b/>
              </w:rPr>
              <w:t>,</w:t>
            </w:r>
            <w:r w:rsidRPr="00B713E2">
              <w:rPr>
                <w:rFonts w:ascii="Arial" w:hAnsi="Arial" w:cs="Arial"/>
                <w:b/>
                <w:spacing w:val="-7"/>
              </w:rPr>
              <w:t xml:space="preserve"> </w:t>
            </w:r>
            <w:r w:rsidRPr="00B713E2">
              <w:rPr>
                <w:rFonts w:ascii="Arial" w:hAnsi="Arial" w:cs="Arial"/>
                <w:b/>
                <w:spacing w:val="1"/>
              </w:rPr>
              <w:t>a</w:t>
            </w:r>
            <w:r w:rsidRPr="00B713E2">
              <w:rPr>
                <w:rFonts w:ascii="Arial" w:hAnsi="Arial" w:cs="Arial"/>
                <w:b/>
              </w:rPr>
              <w:t>nd</w:t>
            </w:r>
            <w:r w:rsidRPr="00B713E2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B713E2">
              <w:rPr>
                <w:rFonts w:ascii="Arial" w:hAnsi="Arial" w:cs="Arial"/>
                <w:b/>
              </w:rPr>
              <w:t>li</w:t>
            </w:r>
            <w:r w:rsidRPr="00B713E2">
              <w:rPr>
                <w:rFonts w:ascii="Arial" w:hAnsi="Arial" w:cs="Arial"/>
                <w:b/>
                <w:spacing w:val="1"/>
              </w:rPr>
              <w:t>fe</w:t>
            </w:r>
            <w:r w:rsidRPr="00B713E2">
              <w:rPr>
                <w:rFonts w:ascii="Arial" w:hAnsi="Arial" w:cs="Arial"/>
                <w:b/>
                <w:spacing w:val="-1"/>
              </w:rPr>
              <w:t>s</w:t>
            </w:r>
            <w:r w:rsidRPr="00B713E2">
              <w:rPr>
                <w:rFonts w:ascii="Arial" w:hAnsi="Arial" w:cs="Arial"/>
                <w:b/>
              </w:rPr>
              <w:t>p</w:t>
            </w:r>
            <w:r w:rsidRPr="00B713E2">
              <w:rPr>
                <w:rFonts w:ascii="Arial" w:hAnsi="Arial" w:cs="Arial"/>
                <w:b/>
                <w:spacing w:val="1"/>
              </w:rPr>
              <w:t>a</w:t>
            </w:r>
            <w:r w:rsidRPr="00B713E2">
              <w:rPr>
                <w:rFonts w:ascii="Arial" w:hAnsi="Arial" w:cs="Arial"/>
                <w:b/>
              </w:rPr>
              <w:t>n</w:t>
            </w:r>
            <w:r w:rsidRPr="00B713E2">
              <w:rPr>
                <w:rFonts w:ascii="Arial" w:hAnsi="Arial" w:cs="Arial"/>
                <w:b/>
                <w:spacing w:val="1"/>
              </w:rPr>
              <w:t>-or</w:t>
            </w:r>
            <w:r w:rsidRPr="00B713E2">
              <w:rPr>
                <w:rFonts w:ascii="Arial" w:hAnsi="Arial" w:cs="Arial"/>
                <w:b/>
              </w:rPr>
              <w:t>i</w:t>
            </w:r>
            <w:r w:rsidRPr="00B713E2">
              <w:rPr>
                <w:rFonts w:ascii="Arial" w:hAnsi="Arial" w:cs="Arial"/>
                <w:b/>
                <w:spacing w:val="1"/>
              </w:rPr>
              <w:t>e</w:t>
            </w:r>
            <w:r w:rsidRPr="00B713E2">
              <w:rPr>
                <w:rFonts w:ascii="Arial" w:hAnsi="Arial" w:cs="Arial"/>
                <w:b/>
              </w:rPr>
              <w:t>n</w:t>
            </w:r>
            <w:r w:rsidRPr="00B713E2">
              <w:rPr>
                <w:rFonts w:ascii="Arial" w:hAnsi="Arial" w:cs="Arial"/>
                <w:b/>
                <w:spacing w:val="1"/>
              </w:rPr>
              <w:t>te</w:t>
            </w:r>
            <w:r w:rsidRPr="00B713E2">
              <w:rPr>
                <w:rFonts w:ascii="Arial" w:hAnsi="Arial" w:cs="Arial"/>
                <w:b/>
              </w:rPr>
              <w:t>d</w:t>
            </w:r>
            <w:r w:rsidRPr="00B713E2">
              <w:rPr>
                <w:rFonts w:ascii="Arial" w:hAnsi="Arial" w:cs="Arial"/>
                <w:b/>
                <w:spacing w:val="-11"/>
              </w:rPr>
              <w:t xml:space="preserve"> </w:t>
            </w:r>
            <w:r w:rsidRPr="00B713E2">
              <w:rPr>
                <w:rFonts w:ascii="Arial" w:hAnsi="Arial" w:cs="Arial"/>
                <w:b/>
                <w:spacing w:val="1"/>
              </w:rPr>
              <w:t>re</w:t>
            </w:r>
            <w:r w:rsidRPr="00B713E2">
              <w:rPr>
                <w:rFonts w:ascii="Arial" w:hAnsi="Arial" w:cs="Arial"/>
                <w:b/>
              </w:rPr>
              <w:t>h</w:t>
            </w:r>
            <w:r w:rsidRPr="00B713E2">
              <w:rPr>
                <w:rFonts w:ascii="Arial" w:hAnsi="Arial" w:cs="Arial"/>
                <w:b/>
                <w:spacing w:val="1"/>
              </w:rPr>
              <w:t>a</w:t>
            </w:r>
            <w:r w:rsidRPr="00B713E2">
              <w:rPr>
                <w:rFonts w:ascii="Arial" w:hAnsi="Arial" w:cs="Arial"/>
                <w:b/>
              </w:rPr>
              <w:t>bili</w:t>
            </w:r>
            <w:r w:rsidRPr="00B713E2">
              <w:rPr>
                <w:rFonts w:ascii="Arial" w:hAnsi="Arial" w:cs="Arial"/>
                <w:b/>
                <w:spacing w:val="1"/>
              </w:rPr>
              <w:t>tat</w:t>
            </w:r>
            <w:r w:rsidRPr="00B713E2">
              <w:rPr>
                <w:rFonts w:ascii="Arial" w:hAnsi="Arial" w:cs="Arial"/>
                <w:b/>
              </w:rPr>
              <w:t>i</w:t>
            </w:r>
            <w:r w:rsidRPr="00B713E2">
              <w:rPr>
                <w:rFonts w:ascii="Arial" w:hAnsi="Arial" w:cs="Arial"/>
                <w:b/>
                <w:spacing w:val="1"/>
              </w:rPr>
              <w:t>o</w:t>
            </w:r>
            <w:r w:rsidRPr="00B713E2">
              <w:rPr>
                <w:rFonts w:ascii="Arial" w:hAnsi="Arial" w:cs="Arial"/>
                <w:b/>
              </w:rPr>
              <w:t>n</w:t>
            </w:r>
            <w:r w:rsidRPr="00B713E2">
              <w:rPr>
                <w:rFonts w:ascii="Arial" w:hAnsi="Arial" w:cs="Arial"/>
                <w:b/>
                <w:spacing w:val="-12"/>
              </w:rPr>
              <w:t xml:space="preserve"> </w:t>
            </w:r>
            <w:r w:rsidRPr="00B713E2">
              <w:rPr>
                <w:rFonts w:ascii="Arial" w:hAnsi="Arial" w:cs="Arial"/>
                <w:b/>
                <w:spacing w:val="-3"/>
              </w:rPr>
              <w:t>m</w:t>
            </w:r>
            <w:r w:rsidRPr="00B713E2">
              <w:rPr>
                <w:rFonts w:ascii="Arial" w:hAnsi="Arial" w:cs="Arial"/>
                <w:b/>
                <w:spacing w:val="1"/>
              </w:rPr>
              <w:t>o</w:t>
            </w:r>
            <w:r w:rsidRPr="00B713E2">
              <w:rPr>
                <w:rFonts w:ascii="Arial" w:hAnsi="Arial" w:cs="Arial"/>
                <w:b/>
                <w:spacing w:val="2"/>
              </w:rPr>
              <w:t>d</w:t>
            </w:r>
            <w:r w:rsidRPr="00B713E2">
              <w:rPr>
                <w:rFonts w:ascii="Arial" w:hAnsi="Arial" w:cs="Arial"/>
                <w:b/>
                <w:spacing w:val="1"/>
              </w:rPr>
              <w:t>e</w:t>
            </w:r>
            <w:r w:rsidRPr="00B713E2">
              <w:rPr>
                <w:rFonts w:ascii="Arial" w:hAnsi="Arial" w:cs="Arial"/>
                <w:b/>
              </w:rPr>
              <w:t>ls</w:t>
            </w:r>
            <w:r w:rsidRPr="00B713E2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B713E2">
              <w:rPr>
                <w:rFonts w:ascii="Arial" w:hAnsi="Arial" w:cs="Arial"/>
                <w:b/>
                <w:spacing w:val="1"/>
              </w:rPr>
              <w:t>t</w:t>
            </w:r>
            <w:r w:rsidRPr="00B713E2">
              <w:rPr>
                <w:rFonts w:ascii="Arial" w:hAnsi="Arial" w:cs="Arial"/>
                <w:b/>
              </w:rPr>
              <w:t>h</w:t>
            </w:r>
            <w:r w:rsidRPr="00B713E2">
              <w:rPr>
                <w:rFonts w:ascii="Arial" w:hAnsi="Arial" w:cs="Arial"/>
                <w:b/>
                <w:spacing w:val="1"/>
              </w:rPr>
              <w:t>a</w:t>
            </w:r>
            <w:r w:rsidRPr="00B713E2">
              <w:rPr>
                <w:rFonts w:ascii="Arial" w:hAnsi="Arial" w:cs="Arial"/>
                <w:b/>
              </w:rPr>
              <w:t>t</w:t>
            </w:r>
            <w:r w:rsidRPr="00B713E2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B713E2">
              <w:rPr>
                <w:rFonts w:ascii="Arial" w:hAnsi="Arial" w:cs="Arial"/>
                <w:b/>
                <w:spacing w:val="1"/>
              </w:rPr>
              <w:t>a</w:t>
            </w:r>
            <w:r w:rsidRPr="00B713E2">
              <w:rPr>
                <w:rFonts w:ascii="Arial" w:hAnsi="Arial" w:cs="Arial"/>
                <w:b/>
              </w:rPr>
              <w:t>li</w:t>
            </w:r>
            <w:r w:rsidRPr="00B713E2">
              <w:rPr>
                <w:rFonts w:ascii="Arial" w:hAnsi="Arial" w:cs="Arial"/>
                <w:b/>
                <w:spacing w:val="1"/>
              </w:rPr>
              <w:t>g</w:t>
            </w:r>
            <w:r w:rsidRPr="00B713E2">
              <w:rPr>
                <w:rFonts w:ascii="Arial" w:hAnsi="Arial" w:cs="Arial"/>
                <w:b/>
              </w:rPr>
              <w:t>n</w:t>
            </w:r>
            <w:r w:rsidRPr="00B713E2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B713E2">
              <w:rPr>
                <w:rFonts w:ascii="Arial" w:hAnsi="Arial" w:cs="Arial"/>
                <w:b/>
                <w:spacing w:val="3"/>
              </w:rPr>
              <w:t>w</w:t>
            </w:r>
            <w:r w:rsidRPr="00B713E2">
              <w:rPr>
                <w:rFonts w:ascii="Arial" w:hAnsi="Arial" w:cs="Arial"/>
                <w:b/>
              </w:rPr>
              <w:t>i</w:t>
            </w:r>
            <w:r w:rsidRPr="00B713E2">
              <w:rPr>
                <w:rFonts w:ascii="Arial" w:hAnsi="Arial" w:cs="Arial"/>
                <w:b/>
                <w:spacing w:val="1"/>
              </w:rPr>
              <w:t>t</w:t>
            </w:r>
            <w:r w:rsidRPr="00B713E2">
              <w:rPr>
                <w:rFonts w:ascii="Arial" w:hAnsi="Arial" w:cs="Arial"/>
                <w:b/>
              </w:rPr>
              <w:t>h</w:t>
            </w:r>
            <w:r w:rsidRPr="00B713E2">
              <w:rPr>
                <w:rFonts w:ascii="Arial" w:hAnsi="Arial" w:cs="Arial"/>
                <w:b/>
                <w:spacing w:val="-6"/>
              </w:rPr>
              <w:t xml:space="preserve"> </w:t>
            </w:r>
            <w:r w:rsidRPr="00B713E2">
              <w:rPr>
                <w:rFonts w:ascii="Arial" w:hAnsi="Arial" w:cs="Arial"/>
                <w:b/>
              </w:rPr>
              <w:t>n</w:t>
            </w:r>
            <w:r w:rsidRPr="00B713E2">
              <w:rPr>
                <w:rFonts w:ascii="Arial" w:hAnsi="Arial" w:cs="Arial"/>
                <w:b/>
                <w:spacing w:val="1"/>
              </w:rPr>
              <w:t>e</w:t>
            </w:r>
            <w:r w:rsidRPr="00B713E2">
              <w:rPr>
                <w:rFonts w:ascii="Arial" w:hAnsi="Arial" w:cs="Arial"/>
                <w:b/>
              </w:rPr>
              <w:t>u</w:t>
            </w:r>
            <w:r w:rsidRPr="00B713E2">
              <w:rPr>
                <w:rFonts w:ascii="Arial" w:hAnsi="Arial" w:cs="Arial"/>
                <w:b/>
                <w:spacing w:val="1"/>
              </w:rPr>
              <w:t>ro</w:t>
            </w:r>
            <w:r w:rsidRPr="00B713E2">
              <w:rPr>
                <w:rFonts w:ascii="Arial" w:hAnsi="Arial" w:cs="Arial"/>
                <w:b/>
              </w:rPr>
              <w:t>di</w:t>
            </w:r>
            <w:r w:rsidRPr="00B713E2">
              <w:rPr>
                <w:rFonts w:ascii="Arial" w:hAnsi="Arial" w:cs="Arial"/>
                <w:b/>
                <w:spacing w:val="1"/>
              </w:rPr>
              <w:t>ver</w:t>
            </w:r>
            <w:r w:rsidRPr="00B713E2">
              <w:rPr>
                <w:rFonts w:ascii="Arial" w:hAnsi="Arial" w:cs="Arial"/>
                <w:b/>
                <w:spacing w:val="-1"/>
              </w:rPr>
              <w:t>s</w:t>
            </w:r>
            <w:r w:rsidRPr="00B713E2">
              <w:rPr>
                <w:rFonts w:ascii="Arial" w:hAnsi="Arial" w:cs="Arial"/>
                <w:b/>
                <w:spacing w:val="2"/>
              </w:rPr>
              <w:t>i</w:t>
            </w:r>
            <w:r w:rsidRPr="00B713E2">
              <w:rPr>
                <w:rFonts w:ascii="Arial" w:hAnsi="Arial" w:cs="Arial"/>
                <w:b/>
                <w:spacing w:val="1"/>
              </w:rPr>
              <w:t>t</w:t>
            </w:r>
            <w:r w:rsidRPr="00B713E2">
              <w:rPr>
                <w:rFonts w:ascii="Arial" w:hAnsi="Arial" w:cs="Arial"/>
                <w:b/>
              </w:rPr>
              <w:t>y</w:t>
            </w:r>
          </w:p>
          <w:p w:rsidR="00FA697C" w:rsidRPr="00B713E2" w:rsidRDefault="006F23BF">
            <w:pPr>
              <w:ind w:left="109" w:right="770"/>
              <w:rPr>
                <w:rFonts w:ascii="Arial" w:hAnsi="Arial" w:cs="Arial"/>
              </w:rPr>
            </w:pPr>
            <w:r w:rsidRPr="00B713E2">
              <w:rPr>
                <w:rFonts w:ascii="Arial" w:hAnsi="Arial" w:cs="Arial"/>
                <w:b/>
              </w:rPr>
              <w:t>p</w:t>
            </w:r>
            <w:r w:rsidRPr="00B713E2">
              <w:rPr>
                <w:rFonts w:ascii="Arial" w:hAnsi="Arial" w:cs="Arial"/>
                <w:b/>
                <w:spacing w:val="1"/>
              </w:rPr>
              <w:t>r</w:t>
            </w:r>
            <w:r w:rsidRPr="00B713E2">
              <w:rPr>
                <w:rFonts w:ascii="Arial" w:hAnsi="Arial" w:cs="Arial"/>
                <w:b/>
              </w:rPr>
              <w:t>in</w:t>
            </w:r>
            <w:r w:rsidRPr="00B713E2">
              <w:rPr>
                <w:rFonts w:ascii="Arial" w:hAnsi="Arial" w:cs="Arial"/>
                <w:b/>
                <w:spacing w:val="1"/>
              </w:rPr>
              <w:t>c</w:t>
            </w:r>
            <w:r w:rsidRPr="00B713E2">
              <w:rPr>
                <w:rFonts w:ascii="Arial" w:hAnsi="Arial" w:cs="Arial"/>
                <w:b/>
              </w:rPr>
              <w:t>i</w:t>
            </w:r>
            <w:r w:rsidRPr="00B713E2">
              <w:rPr>
                <w:rFonts w:ascii="Arial" w:hAnsi="Arial" w:cs="Arial"/>
                <w:b/>
                <w:spacing w:val="2"/>
              </w:rPr>
              <w:t>p</w:t>
            </w:r>
            <w:r w:rsidRPr="00B713E2">
              <w:rPr>
                <w:rFonts w:ascii="Arial" w:hAnsi="Arial" w:cs="Arial"/>
                <w:b/>
              </w:rPr>
              <w:t>l</w:t>
            </w:r>
            <w:r w:rsidRPr="00B713E2">
              <w:rPr>
                <w:rFonts w:ascii="Arial" w:hAnsi="Arial" w:cs="Arial"/>
                <w:b/>
                <w:spacing w:val="1"/>
              </w:rPr>
              <w:t>e</w:t>
            </w:r>
            <w:r w:rsidRPr="00B713E2">
              <w:rPr>
                <w:rFonts w:ascii="Arial" w:hAnsi="Arial" w:cs="Arial"/>
                <w:b/>
                <w:spacing w:val="-1"/>
              </w:rPr>
              <w:t>s</w:t>
            </w:r>
            <w:r w:rsidRPr="00B713E2">
              <w:rPr>
                <w:rFonts w:ascii="Arial" w:hAnsi="Arial" w:cs="Arial"/>
                <w:b/>
              </w:rPr>
              <w:t>.</w:t>
            </w:r>
            <w:r w:rsidRPr="00B713E2">
              <w:rPr>
                <w:rFonts w:ascii="Arial" w:hAnsi="Arial" w:cs="Arial"/>
                <w:b/>
                <w:spacing w:val="-10"/>
              </w:rPr>
              <w:t xml:space="preserve"> </w:t>
            </w:r>
            <w:r w:rsidRPr="00B713E2">
              <w:rPr>
                <w:rFonts w:ascii="Arial" w:hAnsi="Arial" w:cs="Arial"/>
                <w:b/>
                <w:spacing w:val="-1"/>
              </w:rPr>
              <w:t>T</w:t>
            </w:r>
            <w:r w:rsidRPr="00B713E2">
              <w:rPr>
                <w:rFonts w:ascii="Arial" w:hAnsi="Arial" w:cs="Arial"/>
                <w:b/>
              </w:rPr>
              <w:t>h</w:t>
            </w:r>
            <w:r w:rsidRPr="00B713E2">
              <w:rPr>
                <w:rFonts w:ascii="Arial" w:hAnsi="Arial" w:cs="Arial"/>
                <w:b/>
                <w:spacing w:val="2"/>
              </w:rPr>
              <w:t>i</w:t>
            </w:r>
            <w:r w:rsidRPr="00B713E2">
              <w:rPr>
                <w:rFonts w:ascii="Arial" w:hAnsi="Arial" w:cs="Arial"/>
                <w:b/>
              </w:rPr>
              <w:t>s</w:t>
            </w:r>
            <w:r w:rsidRPr="00B713E2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B713E2">
              <w:rPr>
                <w:rFonts w:ascii="Arial" w:hAnsi="Arial" w:cs="Arial"/>
                <w:b/>
              </w:rPr>
              <w:t>w</w:t>
            </w:r>
            <w:r w:rsidRPr="00B713E2">
              <w:rPr>
                <w:rFonts w:ascii="Arial" w:hAnsi="Arial" w:cs="Arial"/>
                <w:b/>
                <w:spacing w:val="1"/>
              </w:rPr>
              <w:t>or</w:t>
            </w:r>
            <w:r w:rsidRPr="00B713E2">
              <w:rPr>
                <w:rFonts w:ascii="Arial" w:hAnsi="Arial" w:cs="Arial"/>
                <w:b/>
              </w:rPr>
              <w:t>k</w:t>
            </w:r>
            <w:r w:rsidRPr="00B713E2">
              <w:rPr>
                <w:rFonts w:ascii="Arial" w:hAnsi="Arial" w:cs="Arial"/>
                <w:b/>
                <w:spacing w:val="-9"/>
              </w:rPr>
              <w:t xml:space="preserve"> </w:t>
            </w:r>
            <w:r w:rsidRPr="00B713E2">
              <w:rPr>
                <w:rFonts w:ascii="Arial" w:hAnsi="Arial" w:cs="Arial"/>
                <w:b/>
              </w:rPr>
              <w:t>n</w:t>
            </w:r>
            <w:r w:rsidRPr="00B713E2">
              <w:rPr>
                <w:rFonts w:ascii="Arial" w:hAnsi="Arial" w:cs="Arial"/>
                <w:b/>
                <w:spacing w:val="1"/>
              </w:rPr>
              <w:t>o</w:t>
            </w:r>
            <w:r w:rsidRPr="00B713E2">
              <w:rPr>
                <w:rFonts w:ascii="Arial" w:hAnsi="Arial" w:cs="Arial"/>
                <w:b/>
              </w:rPr>
              <w:t>t</w:t>
            </w:r>
            <w:r w:rsidRPr="00B713E2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B713E2">
              <w:rPr>
                <w:rFonts w:ascii="Arial" w:hAnsi="Arial" w:cs="Arial"/>
                <w:b/>
                <w:spacing w:val="1"/>
              </w:rPr>
              <w:t>o</w:t>
            </w:r>
            <w:r w:rsidRPr="00B713E2">
              <w:rPr>
                <w:rFonts w:ascii="Arial" w:hAnsi="Arial" w:cs="Arial"/>
                <w:b/>
              </w:rPr>
              <w:t>nly</w:t>
            </w:r>
            <w:r w:rsidRPr="00B713E2">
              <w:rPr>
                <w:rFonts w:ascii="Arial" w:hAnsi="Arial" w:cs="Arial"/>
                <w:b/>
                <w:spacing w:val="-7"/>
              </w:rPr>
              <w:t xml:space="preserve"> </w:t>
            </w:r>
            <w:r w:rsidRPr="00B713E2">
              <w:rPr>
                <w:rFonts w:ascii="Arial" w:hAnsi="Arial" w:cs="Arial"/>
                <w:b/>
              </w:rPr>
              <w:t>in</w:t>
            </w:r>
            <w:r w:rsidRPr="00B713E2">
              <w:rPr>
                <w:rFonts w:ascii="Arial" w:hAnsi="Arial" w:cs="Arial"/>
                <w:b/>
                <w:spacing w:val="1"/>
              </w:rPr>
              <w:t>for</w:t>
            </w:r>
            <w:r w:rsidRPr="00B713E2">
              <w:rPr>
                <w:rFonts w:ascii="Arial" w:hAnsi="Arial" w:cs="Arial"/>
                <w:b/>
                <w:spacing w:val="-3"/>
              </w:rPr>
              <w:t>m</w:t>
            </w:r>
            <w:r w:rsidRPr="00B713E2">
              <w:rPr>
                <w:rFonts w:ascii="Arial" w:hAnsi="Arial" w:cs="Arial"/>
                <w:b/>
              </w:rPr>
              <w:t>s</w:t>
            </w:r>
            <w:r w:rsidRPr="00B713E2">
              <w:rPr>
                <w:rFonts w:ascii="Arial" w:hAnsi="Arial" w:cs="Arial"/>
                <w:b/>
                <w:spacing w:val="-5"/>
              </w:rPr>
              <w:t xml:space="preserve"> </w:t>
            </w:r>
            <w:r w:rsidRPr="00B713E2">
              <w:rPr>
                <w:rFonts w:ascii="Arial" w:hAnsi="Arial" w:cs="Arial"/>
                <w:b/>
                <w:spacing w:val="1"/>
              </w:rPr>
              <w:t>f</w:t>
            </w:r>
            <w:r w:rsidRPr="00B713E2">
              <w:rPr>
                <w:rFonts w:ascii="Arial" w:hAnsi="Arial" w:cs="Arial"/>
                <w:b/>
              </w:rPr>
              <w:t>u</w:t>
            </w:r>
            <w:r w:rsidRPr="00B713E2">
              <w:rPr>
                <w:rFonts w:ascii="Arial" w:hAnsi="Arial" w:cs="Arial"/>
                <w:b/>
                <w:spacing w:val="1"/>
              </w:rPr>
              <w:t>t</w:t>
            </w:r>
            <w:r w:rsidRPr="00B713E2">
              <w:rPr>
                <w:rFonts w:ascii="Arial" w:hAnsi="Arial" w:cs="Arial"/>
                <w:b/>
              </w:rPr>
              <w:t>u</w:t>
            </w:r>
            <w:r w:rsidRPr="00B713E2">
              <w:rPr>
                <w:rFonts w:ascii="Arial" w:hAnsi="Arial" w:cs="Arial"/>
                <w:b/>
                <w:spacing w:val="1"/>
              </w:rPr>
              <w:t>r</w:t>
            </w:r>
            <w:r w:rsidRPr="00B713E2">
              <w:rPr>
                <w:rFonts w:ascii="Arial" w:hAnsi="Arial" w:cs="Arial"/>
                <w:b/>
              </w:rPr>
              <w:t>e</w:t>
            </w:r>
            <w:r w:rsidRPr="00B713E2">
              <w:rPr>
                <w:rFonts w:ascii="Arial" w:hAnsi="Arial" w:cs="Arial"/>
                <w:b/>
                <w:spacing w:val="-6"/>
              </w:rPr>
              <w:t xml:space="preserve"> </w:t>
            </w:r>
            <w:r w:rsidRPr="00B713E2">
              <w:rPr>
                <w:rFonts w:ascii="Arial" w:hAnsi="Arial" w:cs="Arial"/>
                <w:b/>
                <w:spacing w:val="1"/>
              </w:rPr>
              <w:t>re</w:t>
            </w:r>
            <w:r w:rsidRPr="00B713E2">
              <w:rPr>
                <w:rFonts w:ascii="Arial" w:hAnsi="Arial" w:cs="Arial"/>
                <w:b/>
                <w:spacing w:val="-1"/>
              </w:rPr>
              <w:t>s</w:t>
            </w:r>
            <w:r w:rsidRPr="00B713E2">
              <w:rPr>
                <w:rFonts w:ascii="Arial" w:hAnsi="Arial" w:cs="Arial"/>
                <w:b/>
                <w:spacing w:val="1"/>
              </w:rPr>
              <w:t>earc</w:t>
            </w:r>
            <w:r w:rsidRPr="00B713E2">
              <w:rPr>
                <w:rFonts w:ascii="Arial" w:hAnsi="Arial" w:cs="Arial"/>
                <w:b/>
              </w:rPr>
              <w:t>h</w:t>
            </w:r>
            <w:r w:rsidRPr="00B713E2">
              <w:rPr>
                <w:rFonts w:ascii="Arial" w:hAnsi="Arial" w:cs="Arial"/>
                <w:b/>
                <w:spacing w:val="-14"/>
              </w:rPr>
              <w:t xml:space="preserve"> </w:t>
            </w:r>
            <w:r w:rsidRPr="00B713E2">
              <w:rPr>
                <w:rFonts w:ascii="Arial" w:hAnsi="Arial" w:cs="Arial"/>
                <w:b/>
              </w:rPr>
              <w:t>di</w:t>
            </w:r>
            <w:r w:rsidRPr="00B713E2">
              <w:rPr>
                <w:rFonts w:ascii="Arial" w:hAnsi="Arial" w:cs="Arial"/>
                <w:b/>
                <w:spacing w:val="1"/>
              </w:rPr>
              <w:t>rect</w:t>
            </w:r>
            <w:r w:rsidRPr="00B713E2">
              <w:rPr>
                <w:rFonts w:ascii="Arial" w:hAnsi="Arial" w:cs="Arial"/>
                <w:b/>
              </w:rPr>
              <w:t>i</w:t>
            </w:r>
            <w:r w:rsidRPr="00B713E2">
              <w:rPr>
                <w:rFonts w:ascii="Arial" w:hAnsi="Arial" w:cs="Arial"/>
                <w:b/>
                <w:spacing w:val="1"/>
              </w:rPr>
              <w:t>o</w:t>
            </w:r>
            <w:r w:rsidRPr="00B713E2">
              <w:rPr>
                <w:rFonts w:ascii="Arial" w:hAnsi="Arial" w:cs="Arial"/>
                <w:b/>
              </w:rPr>
              <w:t>ns</w:t>
            </w:r>
            <w:r w:rsidRPr="00B713E2">
              <w:rPr>
                <w:rFonts w:ascii="Arial" w:hAnsi="Arial" w:cs="Arial"/>
                <w:b/>
                <w:spacing w:val="-8"/>
              </w:rPr>
              <w:t xml:space="preserve"> </w:t>
            </w:r>
            <w:r w:rsidRPr="00B713E2">
              <w:rPr>
                <w:rFonts w:ascii="Arial" w:hAnsi="Arial" w:cs="Arial"/>
                <w:b/>
              </w:rPr>
              <w:t>but</w:t>
            </w:r>
            <w:r w:rsidRPr="00B713E2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B713E2">
              <w:rPr>
                <w:rFonts w:ascii="Arial" w:hAnsi="Arial" w:cs="Arial"/>
                <w:b/>
                <w:spacing w:val="1"/>
              </w:rPr>
              <w:t>a</w:t>
            </w:r>
            <w:r w:rsidRPr="00B713E2">
              <w:rPr>
                <w:rFonts w:ascii="Arial" w:hAnsi="Arial" w:cs="Arial"/>
                <w:b/>
              </w:rPr>
              <w:t>l</w:t>
            </w:r>
            <w:r w:rsidRPr="00B713E2">
              <w:rPr>
                <w:rFonts w:ascii="Arial" w:hAnsi="Arial" w:cs="Arial"/>
                <w:b/>
                <w:spacing w:val="-1"/>
              </w:rPr>
              <w:t>s</w:t>
            </w:r>
            <w:r w:rsidRPr="00B713E2">
              <w:rPr>
                <w:rFonts w:ascii="Arial" w:hAnsi="Arial" w:cs="Arial"/>
                <w:b/>
              </w:rPr>
              <w:t>o</w:t>
            </w:r>
            <w:r w:rsidRPr="00B713E2">
              <w:rPr>
                <w:rFonts w:ascii="Arial" w:hAnsi="Arial" w:cs="Arial"/>
                <w:b/>
                <w:spacing w:val="-8"/>
              </w:rPr>
              <w:t xml:space="preserve"> </w:t>
            </w:r>
            <w:r w:rsidRPr="00B713E2">
              <w:rPr>
                <w:rFonts w:ascii="Arial" w:hAnsi="Arial" w:cs="Arial"/>
                <w:b/>
              </w:rPr>
              <w:t>p</w:t>
            </w:r>
            <w:r w:rsidRPr="00B713E2">
              <w:rPr>
                <w:rFonts w:ascii="Arial" w:hAnsi="Arial" w:cs="Arial"/>
                <w:b/>
                <w:spacing w:val="1"/>
              </w:rPr>
              <w:t>rov</w:t>
            </w:r>
            <w:r w:rsidRPr="00B713E2">
              <w:rPr>
                <w:rFonts w:ascii="Arial" w:hAnsi="Arial" w:cs="Arial"/>
                <w:b/>
              </w:rPr>
              <w:t>id</w:t>
            </w:r>
            <w:r w:rsidRPr="00B713E2">
              <w:rPr>
                <w:rFonts w:ascii="Arial" w:hAnsi="Arial" w:cs="Arial"/>
                <w:b/>
                <w:spacing w:val="1"/>
              </w:rPr>
              <w:t>e</w:t>
            </w:r>
            <w:r w:rsidRPr="00B713E2">
              <w:rPr>
                <w:rFonts w:ascii="Arial" w:hAnsi="Arial" w:cs="Arial"/>
                <w:b/>
              </w:rPr>
              <w:t>s</w:t>
            </w:r>
            <w:r w:rsidRPr="00B713E2">
              <w:rPr>
                <w:rFonts w:ascii="Arial" w:hAnsi="Arial" w:cs="Arial"/>
                <w:b/>
                <w:spacing w:val="-7"/>
              </w:rPr>
              <w:t xml:space="preserve"> </w:t>
            </w:r>
            <w:r w:rsidRPr="00B713E2">
              <w:rPr>
                <w:rFonts w:ascii="Arial" w:hAnsi="Arial" w:cs="Arial"/>
                <w:b/>
              </w:rPr>
              <w:t>a</w:t>
            </w:r>
            <w:r w:rsidRPr="00B713E2">
              <w:rPr>
                <w:rFonts w:ascii="Arial" w:hAnsi="Arial" w:cs="Arial"/>
                <w:b/>
                <w:spacing w:val="-6"/>
              </w:rPr>
              <w:t xml:space="preserve"> </w:t>
            </w:r>
            <w:r w:rsidRPr="00B713E2">
              <w:rPr>
                <w:rFonts w:ascii="Arial" w:hAnsi="Arial" w:cs="Arial"/>
                <w:b/>
                <w:spacing w:val="1"/>
              </w:rPr>
              <w:t>fo</w:t>
            </w:r>
            <w:r w:rsidRPr="00B713E2">
              <w:rPr>
                <w:rFonts w:ascii="Arial" w:hAnsi="Arial" w:cs="Arial"/>
                <w:b/>
              </w:rPr>
              <w:t>und</w:t>
            </w:r>
            <w:r w:rsidRPr="00B713E2">
              <w:rPr>
                <w:rFonts w:ascii="Arial" w:hAnsi="Arial" w:cs="Arial"/>
                <w:b/>
                <w:spacing w:val="1"/>
              </w:rPr>
              <w:t>at</w:t>
            </w:r>
            <w:r w:rsidRPr="00B713E2">
              <w:rPr>
                <w:rFonts w:ascii="Arial" w:hAnsi="Arial" w:cs="Arial"/>
                <w:b/>
              </w:rPr>
              <w:t>i</w:t>
            </w:r>
            <w:r w:rsidRPr="00B713E2">
              <w:rPr>
                <w:rFonts w:ascii="Arial" w:hAnsi="Arial" w:cs="Arial"/>
                <w:b/>
                <w:spacing w:val="1"/>
              </w:rPr>
              <w:t>o</w:t>
            </w:r>
            <w:r w:rsidRPr="00B713E2">
              <w:rPr>
                <w:rFonts w:ascii="Arial" w:hAnsi="Arial" w:cs="Arial"/>
                <w:b/>
              </w:rPr>
              <w:t>n</w:t>
            </w:r>
            <w:r w:rsidRPr="00B713E2">
              <w:rPr>
                <w:rFonts w:ascii="Arial" w:hAnsi="Arial" w:cs="Arial"/>
                <w:b/>
                <w:spacing w:val="-16"/>
              </w:rPr>
              <w:t xml:space="preserve"> </w:t>
            </w:r>
            <w:r w:rsidRPr="00B713E2">
              <w:rPr>
                <w:rFonts w:ascii="Arial" w:hAnsi="Arial" w:cs="Arial"/>
                <w:b/>
                <w:spacing w:val="1"/>
              </w:rPr>
              <w:t>fo</w:t>
            </w:r>
            <w:r w:rsidRPr="00B713E2">
              <w:rPr>
                <w:rFonts w:ascii="Arial" w:hAnsi="Arial" w:cs="Arial"/>
                <w:b/>
              </w:rPr>
              <w:t xml:space="preserve">r </w:t>
            </w:r>
            <w:r w:rsidRPr="00B713E2">
              <w:rPr>
                <w:rFonts w:ascii="Arial" w:hAnsi="Arial" w:cs="Arial"/>
                <w:b/>
                <w:spacing w:val="1"/>
              </w:rPr>
              <w:t>a</w:t>
            </w:r>
            <w:r w:rsidRPr="00B713E2">
              <w:rPr>
                <w:rFonts w:ascii="Arial" w:hAnsi="Arial" w:cs="Arial"/>
                <w:b/>
              </w:rPr>
              <w:t>d</w:t>
            </w:r>
            <w:r w:rsidRPr="00B713E2">
              <w:rPr>
                <w:rFonts w:ascii="Arial" w:hAnsi="Arial" w:cs="Arial"/>
                <w:b/>
                <w:spacing w:val="1"/>
              </w:rPr>
              <w:t>voc</w:t>
            </w:r>
            <w:r w:rsidRPr="00B713E2">
              <w:rPr>
                <w:rFonts w:ascii="Arial" w:hAnsi="Arial" w:cs="Arial"/>
                <w:b/>
                <w:spacing w:val="-1"/>
              </w:rPr>
              <w:t>a</w:t>
            </w:r>
            <w:r w:rsidRPr="00B713E2">
              <w:rPr>
                <w:rFonts w:ascii="Arial" w:hAnsi="Arial" w:cs="Arial"/>
                <w:b/>
                <w:spacing w:val="1"/>
              </w:rPr>
              <w:t>c</w:t>
            </w:r>
            <w:r w:rsidRPr="00B713E2">
              <w:rPr>
                <w:rFonts w:ascii="Arial" w:hAnsi="Arial" w:cs="Arial"/>
                <w:b/>
              </w:rPr>
              <w:t>y</w:t>
            </w:r>
            <w:r w:rsidRPr="00B713E2">
              <w:rPr>
                <w:rFonts w:ascii="Arial" w:hAnsi="Arial" w:cs="Arial"/>
                <w:b/>
                <w:spacing w:val="-9"/>
              </w:rPr>
              <w:t xml:space="preserve"> </w:t>
            </w:r>
            <w:r w:rsidRPr="00B713E2">
              <w:rPr>
                <w:rFonts w:ascii="Arial" w:hAnsi="Arial" w:cs="Arial"/>
                <w:b/>
                <w:spacing w:val="1"/>
              </w:rPr>
              <w:t>a</w:t>
            </w:r>
            <w:r w:rsidRPr="00B713E2">
              <w:rPr>
                <w:rFonts w:ascii="Arial" w:hAnsi="Arial" w:cs="Arial"/>
                <w:b/>
              </w:rPr>
              <w:t>nd</w:t>
            </w:r>
            <w:r w:rsidRPr="00B713E2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B713E2">
              <w:rPr>
                <w:rFonts w:ascii="Arial" w:hAnsi="Arial" w:cs="Arial"/>
                <w:b/>
                <w:spacing w:val="-1"/>
              </w:rPr>
              <w:t>s</w:t>
            </w:r>
            <w:r w:rsidRPr="00B713E2">
              <w:rPr>
                <w:rFonts w:ascii="Arial" w:hAnsi="Arial" w:cs="Arial"/>
                <w:b/>
                <w:spacing w:val="1"/>
              </w:rPr>
              <w:t>y</w:t>
            </w:r>
            <w:r w:rsidRPr="00B713E2">
              <w:rPr>
                <w:rFonts w:ascii="Arial" w:hAnsi="Arial" w:cs="Arial"/>
                <w:b/>
                <w:spacing w:val="-1"/>
              </w:rPr>
              <w:t>s</w:t>
            </w:r>
            <w:r w:rsidRPr="00B713E2">
              <w:rPr>
                <w:rFonts w:ascii="Arial" w:hAnsi="Arial" w:cs="Arial"/>
                <w:b/>
                <w:spacing w:val="1"/>
              </w:rPr>
              <w:t>te</w:t>
            </w:r>
            <w:r w:rsidRPr="00B713E2">
              <w:rPr>
                <w:rFonts w:ascii="Arial" w:hAnsi="Arial" w:cs="Arial"/>
                <w:b/>
                <w:spacing w:val="-3"/>
              </w:rPr>
              <w:t>m</w:t>
            </w:r>
            <w:r w:rsidRPr="00B713E2">
              <w:rPr>
                <w:rFonts w:ascii="Arial" w:hAnsi="Arial" w:cs="Arial"/>
                <w:b/>
                <w:spacing w:val="2"/>
              </w:rPr>
              <w:t>i</w:t>
            </w:r>
            <w:r w:rsidRPr="00B713E2">
              <w:rPr>
                <w:rFonts w:ascii="Arial" w:hAnsi="Arial" w:cs="Arial"/>
                <w:b/>
              </w:rPr>
              <w:t>c</w:t>
            </w:r>
            <w:r w:rsidRPr="00B713E2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B713E2">
              <w:rPr>
                <w:rFonts w:ascii="Arial" w:hAnsi="Arial" w:cs="Arial"/>
                <w:b/>
                <w:spacing w:val="1"/>
              </w:rPr>
              <w:t>refor</w:t>
            </w:r>
            <w:r w:rsidRPr="00B713E2">
              <w:rPr>
                <w:rFonts w:ascii="Arial" w:hAnsi="Arial" w:cs="Arial"/>
                <w:b/>
              </w:rPr>
              <w:t>m</w:t>
            </w:r>
            <w:r w:rsidRPr="00B713E2">
              <w:rPr>
                <w:rFonts w:ascii="Arial" w:hAnsi="Arial" w:cs="Arial"/>
                <w:b/>
                <w:spacing w:val="-8"/>
              </w:rPr>
              <w:t xml:space="preserve"> </w:t>
            </w:r>
            <w:r w:rsidRPr="00B713E2">
              <w:rPr>
                <w:rFonts w:ascii="Arial" w:hAnsi="Arial" w:cs="Arial"/>
                <w:b/>
              </w:rPr>
              <w:t>in</w:t>
            </w:r>
            <w:r w:rsidRPr="00B713E2">
              <w:rPr>
                <w:rFonts w:ascii="Arial" w:hAnsi="Arial" w:cs="Arial"/>
                <w:b/>
                <w:spacing w:val="1"/>
              </w:rPr>
              <w:t xml:space="preserve"> a</w:t>
            </w:r>
            <w:r w:rsidRPr="00B713E2">
              <w:rPr>
                <w:rFonts w:ascii="Arial" w:hAnsi="Arial" w:cs="Arial"/>
                <w:b/>
              </w:rPr>
              <w:t>u</w:t>
            </w:r>
            <w:r w:rsidRPr="00B713E2">
              <w:rPr>
                <w:rFonts w:ascii="Arial" w:hAnsi="Arial" w:cs="Arial"/>
                <w:b/>
                <w:spacing w:val="1"/>
              </w:rPr>
              <w:t>t</w:t>
            </w:r>
            <w:r w:rsidRPr="00B713E2">
              <w:rPr>
                <w:rFonts w:ascii="Arial" w:hAnsi="Arial" w:cs="Arial"/>
                <w:b/>
              </w:rPr>
              <w:t>i</w:t>
            </w:r>
            <w:r w:rsidRPr="00B713E2">
              <w:rPr>
                <w:rFonts w:ascii="Arial" w:hAnsi="Arial" w:cs="Arial"/>
                <w:b/>
                <w:spacing w:val="-1"/>
              </w:rPr>
              <w:t>s</w:t>
            </w:r>
            <w:r w:rsidRPr="00B713E2">
              <w:rPr>
                <w:rFonts w:ascii="Arial" w:hAnsi="Arial" w:cs="Arial"/>
                <w:b/>
              </w:rPr>
              <w:t>m</w:t>
            </w:r>
            <w:r w:rsidRPr="00B713E2">
              <w:rPr>
                <w:rFonts w:ascii="Arial" w:hAnsi="Arial" w:cs="Arial"/>
                <w:b/>
                <w:spacing w:val="-6"/>
              </w:rPr>
              <w:t xml:space="preserve"> </w:t>
            </w:r>
            <w:r w:rsidRPr="00B713E2">
              <w:rPr>
                <w:rFonts w:ascii="Arial" w:hAnsi="Arial" w:cs="Arial"/>
                <w:b/>
                <w:spacing w:val="1"/>
              </w:rPr>
              <w:t>care</w:t>
            </w:r>
            <w:r w:rsidRPr="00B713E2">
              <w:rPr>
                <w:rFonts w:ascii="Arial" w:hAnsi="Arial" w:cs="Arial"/>
                <w:b/>
              </w:rPr>
              <w:t>.</w:t>
            </w:r>
          </w:p>
        </w:tc>
        <w:tc>
          <w:tcPr>
            <w:tcW w:w="6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697C" w:rsidRPr="00B713E2" w:rsidRDefault="006F23BF">
            <w:pPr>
              <w:spacing w:before="1"/>
              <w:rPr>
                <w:rFonts w:ascii="Arial" w:hAnsi="Arial" w:cs="Arial"/>
              </w:rPr>
            </w:pPr>
            <w:r w:rsidRPr="00B713E2">
              <w:rPr>
                <w:rFonts w:ascii="Arial" w:hAnsi="Arial" w:cs="Arial"/>
                <w:spacing w:val="-2"/>
              </w:rPr>
              <w:t>T</w:t>
            </w:r>
            <w:r w:rsidRPr="00B713E2">
              <w:rPr>
                <w:rFonts w:ascii="Arial" w:hAnsi="Arial" w:cs="Arial"/>
                <w:spacing w:val="1"/>
              </w:rPr>
              <w:t>h</w:t>
            </w:r>
            <w:r w:rsidRPr="00B713E2">
              <w:rPr>
                <w:rFonts w:ascii="Arial" w:hAnsi="Arial" w:cs="Arial"/>
                <w:spacing w:val="-1"/>
              </w:rPr>
              <w:t>a</w:t>
            </w:r>
            <w:r w:rsidRPr="00B713E2">
              <w:rPr>
                <w:rFonts w:ascii="Arial" w:hAnsi="Arial" w:cs="Arial"/>
                <w:spacing w:val="1"/>
              </w:rPr>
              <w:t>n</w:t>
            </w:r>
            <w:r w:rsidRPr="00B713E2">
              <w:rPr>
                <w:rFonts w:ascii="Arial" w:hAnsi="Arial" w:cs="Arial"/>
              </w:rPr>
              <w:t>k</w:t>
            </w:r>
            <w:r w:rsidRPr="00B713E2">
              <w:rPr>
                <w:rFonts w:ascii="Arial" w:hAnsi="Arial" w:cs="Arial"/>
                <w:spacing w:val="-1"/>
              </w:rPr>
              <w:t xml:space="preserve"> y</w:t>
            </w:r>
            <w:r w:rsidRPr="00B713E2">
              <w:rPr>
                <w:rFonts w:ascii="Arial" w:hAnsi="Arial" w:cs="Arial"/>
                <w:spacing w:val="1"/>
              </w:rPr>
              <w:t>o</w:t>
            </w:r>
            <w:r w:rsidRPr="00B713E2">
              <w:rPr>
                <w:rFonts w:ascii="Arial" w:hAnsi="Arial" w:cs="Arial"/>
              </w:rPr>
              <w:t>u</w:t>
            </w:r>
            <w:r w:rsidRPr="00B713E2">
              <w:rPr>
                <w:rFonts w:ascii="Arial" w:hAnsi="Arial" w:cs="Arial"/>
                <w:spacing w:val="-1"/>
              </w:rPr>
              <w:t xml:space="preserve"> </w:t>
            </w:r>
            <w:r w:rsidRPr="00B713E2">
              <w:rPr>
                <w:rFonts w:ascii="Arial" w:hAnsi="Arial" w:cs="Arial"/>
                <w:spacing w:val="-2"/>
              </w:rPr>
              <w:t>f</w:t>
            </w:r>
            <w:r w:rsidRPr="00B713E2">
              <w:rPr>
                <w:rFonts w:ascii="Arial" w:hAnsi="Arial" w:cs="Arial"/>
                <w:spacing w:val="1"/>
              </w:rPr>
              <w:t>o</w:t>
            </w:r>
            <w:r w:rsidRPr="00B713E2">
              <w:rPr>
                <w:rFonts w:ascii="Arial" w:hAnsi="Arial" w:cs="Arial"/>
              </w:rPr>
              <w:t>r</w:t>
            </w:r>
            <w:r w:rsidRPr="00B713E2">
              <w:rPr>
                <w:rFonts w:ascii="Arial" w:hAnsi="Arial" w:cs="Arial"/>
                <w:spacing w:val="1"/>
              </w:rPr>
              <w:t xml:space="preserve"> </w:t>
            </w:r>
            <w:r w:rsidRPr="00B713E2">
              <w:rPr>
                <w:rFonts w:ascii="Arial" w:hAnsi="Arial" w:cs="Arial"/>
                <w:spacing w:val="-1"/>
              </w:rPr>
              <w:t>y</w:t>
            </w:r>
            <w:r w:rsidRPr="00B713E2">
              <w:rPr>
                <w:rFonts w:ascii="Arial" w:hAnsi="Arial" w:cs="Arial"/>
                <w:spacing w:val="1"/>
              </w:rPr>
              <w:t>ou</w:t>
            </w:r>
            <w:r w:rsidRPr="00B713E2">
              <w:rPr>
                <w:rFonts w:ascii="Arial" w:hAnsi="Arial" w:cs="Arial"/>
              </w:rPr>
              <w:t>r</w:t>
            </w:r>
            <w:r w:rsidRPr="00B713E2">
              <w:rPr>
                <w:rFonts w:ascii="Arial" w:hAnsi="Arial" w:cs="Arial"/>
                <w:spacing w:val="1"/>
              </w:rPr>
              <w:t xml:space="preserve"> </w:t>
            </w:r>
            <w:r w:rsidRPr="00B713E2">
              <w:rPr>
                <w:rFonts w:ascii="Arial" w:hAnsi="Arial" w:cs="Arial"/>
                <w:spacing w:val="-1"/>
              </w:rPr>
              <w:t>c</w:t>
            </w:r>
            <w:r w:rsidRPr="00B713E2">
              <w:rPr>
                <w:rFonts w:ascii="Arial" w:hAnsi="Arial" w:cs="Arial"/>
                <w:spacing w:val="1"/>
              </w:rPr>
              <w:t>o</w:t>
            </w:r>
            <w:r w:rsidRPr="00B713E2">
              <w:rPr>
                <w:rFonts w:ascii="Arial" w:hAnsi="Arial" w:cs="Arial"/>
                <w:spacing w:val="-1"/>
              </w:rPr>
              <w:t>n</w:t>
            </w:r>
            <w:r w:rsidRPr="00B713E2">
              <w:rPr>
                <w:rFonts w:ascii="Arial" w:hAnsi="Arial" w:cs="Arial"/>
              </w:rPr>
              <w:t>s</w:t>
            </w:r>
            <w:r w:rsidRPr="00B713E2">
              <w:rPr>
                <w:rFonts w:ascii="Arial" w:hAnsi="Arial" w:cs="Arial"/>
                <w:spacing w:val="1"/>
              </w:rPr>
              <w:t>t</w:t>
            </w:r>
            <w:r w:rsidRPr="00B713E2">
              <w:rPr>
                <w:rFonts w:ascii="Arial" w:hAnsi="Arial" w:cs="Arial"/>
              </w:rPr>
              <w:t>r</w:t>
            </w:r>
            <w:r w:rsidRPr="00B713E2">
              <w:rPr>
                <w:rFonts w:ascii="Arial" w:hAnsi="Arial" w:cs="Arial"/>
                <w:spacing w:val="1"/>
              </w:rPr>
              <w:t>u</w:t>
            </w:r>
            <w:r w:rsidRPr="00B713E2">
              <w:rPr>
                <w:rFonts w:ascii="Arial" w:hAnsi="Arial" w:cs="Arial"/>
                <w:spacing w:val="-1"/>
              </w:rPr>
              <w:t>c</w:t>
            </w:r>
            <w:r w:rsidRPr="00B713E2">
              <w:rPr>
                <w:rFonts w:ascii="Arial" w:hAnsi="Arial" w:cs="Arial"/>
                <w:spacing w:val="1"/>
              </w:rPr>
              <w:t>ti</w:t>
            </w:r>
            <w:r w:rsidRPr="00B713E2">
              <w:rPr>
                <w:rFonts w:ascii="Arial" w:hAnsi="Arial" w:cs="Arial"/>
                <w:spacing w:val="-1"/>
              </w:rPr>
              <w:t>v</w:t>
            </w:r>
            <w:r w:rsidRPr="00B713E2">
              <w:rPr>
                <w:rFonts w:ascii="Arial" w:hAnsi="Arial" w:cs="Arial"/>
              </w:rPr>
              <w:t xml:space="preserve">e </w:t>
            </w:r>
            <w:r w:rsidRPr="00B713E2">
              <w:rPr>
                <w:rFonts w:ascii="Arial" w:hAnsi="Arial" w:cs="Arial"/>
                <w:spacing w:val="-1"/>
              </w:rPr>
              <w:t>c</w:t>
            </w:r>
            <w:r w:rsidRPr="00B713E2">
              <w:rPr>
                <w:rFonts w:ascii="Arial" w:hAnsi="Arial" w:cs="Arial"/>
                <w:spacing w:val="1"/>
              </w:rPr>
              <w:t>o</w:t>
            </w:r>
            <w:r w:rsidRPr="00B713E2">
              <w:rPr>
                <w:rFonts w:ascii="Arial" w:hAnsi="Arial" w:cs="Arial"/>
                <w:spacing w:val="-1"/>
              </w:rPr>
              <w:t>mme</w:t>
            </w:r>
            <w:r w:rsidRPr="00B713E2">
              <w:rPr>
                <w:rFonts w:ascii="Arial" w:hAnsi="Arial" w:cs="Arial"/>
                <w:spacing w:val="1"/>
              </w:rPr>
              <w:t>nt</w:t>
            </w:r>
            <w:r w:rsidRPr="00B713E2">
              <w:rPr>
                <w:rFonts w:ascii="Arial" w:hAnsi="Arial" w:cs="Arial"/>
              </w:rPr>
              <w:t>s.</w:t>
            </w:r>
            <w:r w:rsidRPr="00B713E2">
              <w:rPr>
                <w:rFonts w:ascii="Arial" w:hAnsi="Arial" w:cs="Arial"/>
                <w:spacing w:val="1"/>
              </w:rPr>
              <w:t xml:space="preserve"> </w:t>
            </w:r>
            <w:r w:rsidRPr="00B713E2">
              <w:rPr>
                <w:rFonts w:ascii="Arial" w:hAnsi="Arial" w:cs="Arial"/>
              </w:rPr>
              <w:t>I</w:t>
            </w:r>
            <w:r w:rsidRPr="00B713E2">
              <w:rPr>
                <w:rFonts w:ascii="Arial" w:hAnsi="Arial" w:cs="Arial"/>
                <w:spacing w:val="1"/>
              </w:rPr>
              <w:t>n</w:t>
            </w:r>
            <w:r w:rsidRPr="00B713E2">
              <w:rPr>
                <w:rFonts w:ascii="Arial" w:hAnsi="Arial" w:cs="Arial"/>
                <w:spacing w:val="-1"/>
              </w:rPr>
              <w:t>dee</w:t>
            </w:r>
            <w:r w:rsidRPr="00B713E2">
              <w:rPr>
                <w:rFonts w:ascii="Arial" w:hAnsi="Arial" w:cs="Arial"/>
                <w:spacing w:val="1"/>
              </w:rPr>
              <w:t>d</w:t>
            </w:r>
            <w:r w:rsidRPr="00B713E2">
              <w:rPr>
                <w:rFonts w:ascii="Arial" w:hAnsi="Arial" w:cs="Arial"/>
              </w:rPr>
              <w:t>,</w:t>
            </w:r>
            <w:r w:rsidRPr="00B713E2">
              <w:rPr>
                <w:rFonts w:ascii="Arial" w:hAnsi="Arial" w:cs="Arial"/>
                <w:spacing w:val="-1"/>
              </w:rPr>
              <w:t xml:space="preserve"> </w:t>
            </w:r>
            <w:r w:rsidRPr="00B713E2">
              <w:rPr>
                <w:rFonts w:ascii="Arial" w:hAnsi="Arial" w:cs="Arial"/>
                <w:spacing w:val="1"/>
              </w:rPr>
              <w:t>thi</w:t>
            </w:r>
            <w:r w:rsidRPr="00B713E2">
              <w:rPr>
                <w:rFonts w:ascii="Arial" w:hAnsi="Arial" w:cs="Arial"/>
              </w:rPr>
              <w:t xml:space="preserve">s </w:t>
            </w:r>
            <w:r w:rsidRPr="00B713E2">
              <w:rPr>
                <w:rFonts w:ascii="Arial" w:hAnsi="Arial" w:cs="Arial"/>
                <w:spacing w:val="1"/>
              </w:rPr>
              <w:t>i</w:t>
            </w:r>
            <w:r w:rsidRPr="00B713E2">
              <w:rPr>
                <w:rFonts w:ascii="Arial" w:hAnsi="Arial" w:cs="Arial"/>
              </w:rPr>
              <w:t>s</w:t>
            </w:r>
            <w:r w:rsidRPr="00B713E2">
              <w:rPr>
                <w:rFonts w:ascii="Arial" w:hAnsi="Arial" w:cs="Arial"/>
                <w:spacing w:val="-2"/>
              </w:rPr>
              <w:t xml:space="preserve"> </w:t>
            </w:r>
            <w:r w:rsidRPr="00B713E2">
              <w:rPr>
                <w:rFonts w:ascii="Arial" w:hAnsi="Arial" w:cs="Arial"/>
                <w:spacing w:val="-1"/>
              </w:rPr>
              <w:t>ve</w:t>
            </w:r>
            <w:r w:rsidRPr="00B713E2">
              <w:rPr>
                <w:rFonts w:ascii="Arial" w:hAnsi="Arial" w:cs="Arial"/>
              </w:rPr>
              <w:t>ry</w:t>
            </w:r>
            <w:r w:rsidRPr="00B713E2">
              <w:rPr>
                <w:rFonts w:ascii="Arial" w:hAnsi="Arial" w:cs="Arial"/>
                <w:spacing w:val="2"/>
              </w:rPr>
              <w:t xml:space="preserve"> </w:t>
            </w:r>
            <w:r w:rsidRPr="00B713E2">
              <w:rPr>
                <w:rFonts w:ascii="Arial" w:hAnsi="Arial" w:cs="Arial"/>
                <w:spacing w:val="-1"/>
              </w:rPr>
              <w:t>e</w:t>
            </w:r>
            <w:r w:rsidRPr="00B713E2">
              <w:rPr>
                <w:rFonts w:ascii="Arial" w:hAnsi="Arial" w:cs="Arial"/>
                <w:spacing w:val="1"/>
              </w:rPr>
              <w:t>n</w:t>
            </w:r>
            <w:r w:rsidRPr="00B713E2">
              <w:rPr>
                <w:rFonts w:ascii="Arial" w:hAnsi="Arial" w:cs="Arial"/>
                <w:spacing w:val="-1"/>
              </w:rPr>
              <w:t>c</w:t>
            </w:r>
            <w:r w:rsidRPr="00B713E2">
              <w:rPr>
                <w:rFonts w:ascii="Arial" w:hAnsi="Arial" w:cs="Arial"/>
                <w:spacing w:val="1"/>
              </w:rPr>
              <w:t>ou</w:t>
            </w:r>
            <w:r w:rsidRPr="00B713E2">
              <w:rPr>
                <w:rFonts w:ascii="Arial" w:hAnsi="Arial" w:cs="Arial"/>
              </w:rPr>
              <w:t>r</w:t>
            </w:r>
            <w:r w:rsidRPr="00B713E2">
              <w:rPr>
                <w:rFonts w:ascii="Arial" w:hAnsi="Arial" w:cs="Arial"/>
                <w:spacing w:val="-1"/>
              </w:rPr>
              <w:t>ag</w:t>
            </w:r>
            <w:r w:rsidRPr="00B713E2">
              <w:rPr>
                <w:rFonts w:ascii="Arial" w:hAnsi="Arial" w:cs="Arial"/>
                <w:spacing w:val="1"/>
              </w:rPr>
              <w:t>in</w:t>
            </w:r>
            <w:r w:rsidRPr="00B713E2">
              <w:rPr>
                <w:rFonts w:ascii="Arial" w:hAnsi="Arial" w:cs="Arial"/>
              </w:rPr>
              <w:t>g</w:t>
            </w:r>
            <w:r w:rsidRPr="00B713E2">
              <w:rPr>
                <w:rFonts w:ascii="Arial" w:hAnsi="Arial" w:cs="Arial"/>
                <w:spacing w:val="-1"/>
              </w:rPr>
              <w:t xml:space="preserve"> </w:t>
            </w:r>
            <w:r w:rsidRPr="00B713E2">
              <w:rPr>
                <w:rFonts w:ascii="Arial" w:hAnsi="Arial" w:cs="Arial"/>
                <w:spacing w:val="-2"/>
              </w:rPr>
              <w:t>f</w:t>
            </w:r>
            <w:r w:rsidRPr="00B713E2">
              <w:rPr>
                <w:rFonts w:ascii="Arial" w:hAnsi="Arial" w:cs="Arial"/>
                <w:spacing w:val="1"/>
              </w:rPr>
              <w:t>o</w:t>
            </w:r>
            <w:r w:rsidRPr="00B713E2">
              <w:rPr>
                <w:rFonts w:ascii="Arial" w:hAnsi="Arial" w:cs="Arial"/>
              </w:rPr>
              <w:t>r</w:t>
            </w:r>
            <w:r w:rsidRPr="00B713E2">
              <w:rPr>
                <w:rFonts w:ascii="Arial" w:hAnsi="Arial" w:cs="Arial"/>
                <w:spacing w:val="1"/>
              </w:rPr>
              <w:t xml:space="preserve"> </w:t>
            </w:r>
            <w:r w:rsidRPr="00B713E2">
              <w:rPr>
                <w:rFonts w:ascii="Arial" w:hAnsi="Arial" w:cs="Arial"/>
                <w:spacing w:val="-1"/>
              </w:rPr>
              <w:t>me</w:t>
            </w:r>
            <w:r w:rsidRPr="00B713E2">
              <w:rPr>
                <w:rFonts w:ascii="Arial" w:hAnsi="Arial" w:cs="Arial"/>
              </w:rPr>
              <w:t>.</w:t>
            </w:r>
          </w:p>
        </w:tc>
      </w:tr>
      <w:tr w:rsidR="00FA697C" w:rsidRPr="00B713E2">
        <w:trPr>
          <w:trHeight w:hRule="exact" w:val="551"/>
        </w:trPr>
        <w:tc>
          <w:tcPr>
            <w:tcW w:w="5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697C" w:rsidRPr="00B713E2" w:rsidRDefault="006F23BF">
            <w:pPr>
              <w:spacing w:line="220" w:lineRule="exact"/>
              <w:ind w:left="467"/>
              <w:rPr>
                <w:rFonts w:ascii="Arial" w:hAnsi="Arial" w:cs="Arial"/>
              </w:rPr>
            </w:pPr>
            <w:r w:rsidRPr="00B713E2">
              <w:rPr>
                <w:rFonts w:ascii="Arial" w:hAnsi="Arial" w:cs="Arial"/>
                <w:b/>
                <w:spacing w:val="-1"/>
              </w:rPr>
              <w:t>I</w:t>
            </w:r>
            <w:r w:rsidRPr="00B713E2">
              <w:rPr>
                <w:rFonts w:ascii="Arial" w:hAnsi="Arial" w:cs="Arial"/>
                <w:b/>
              </w:rPr>
              <w:t>s</w:t>
            </w:r>
            <w:r w:rsidRPr="00B713E2">
              <w:rPr>
                <w:rFonts w:ascii="Arial" w:hAnsi="Arial" w:cs="Arial"/>
                <w:b/>
                <w:spacing w:val="-5"/>
              </w:rPr>
              <w:t xml:space="preserve"> </w:t>
            </w:r>
            <w:r w:rsidRPr="00B713E2">
              <w:rPr>
                <w:rFonts w:ascii="Arial" w:hAnsi="Arial" w:cs="Arial"/>
                <w:b/>
                <w:spacing w:val="1"/>
              </w:rPr>
              <w:t>t</w:t>
            </w:r>
            <w:r w:rsidRPr="00B713E2">
              <w:rPr>
                <w:rFonts w:ascii="Arial" w:hAnsi="Arial" w:cs="Arial"/>
                <w:b/>
              </w:rPr>
              <w:t>he</w:t>
            </w:r>
            <w:r w:rsidRPr="00B713E2">
              <w:rPr>
                <w:rFonts w:ascii="Arial" w:hAnsi="Arial" w:cs="Arial"/>
                <w:b/>
                <w:spacing w:val="-7"/>
              </w:rPr>
              <w:t xml:space="preserve"> </w:t>
            </w:r>
            <w:r w:rsidRPr="00B713E2">
              <w:rPr>
                <w:rFonts w:ascii="Arial" w:hAnsi="Arial" w:cs="Arial"/>
                <w:b/>
                <w:spacing w:val="1"/>
              </w:rPr>
              <w:t>t</w:t>
            </w:r>
            <w:r w:rsidRPr="00B713E2">
              <w:rPr>
                <w:rFonts w:ascii="Arial" w:hAnsi="Arial" w:cs="Arial"/>
                <w:b/>
              </w:rPr>
              <w:t>i</w:t>
            </w:r>
            <w:r w:rsidRPr="00B713E2">
              <w:rPr>
                <w:rFonts w:ascii="Arial" w:hAnsi="Arial" w:cs="Arial"/>
                <w:b/>
                <w:spacing w:val="1"/>
              </w:rPr>
              <w:t>t</w:t>
            </w:r>
            <w:r w:rsidRPr="00B713E2">
              <w:rPr>
                <w:rFonts w:ascii="Arial" w:hAnsi="Arial" w:cs="Arial"/>
                <w:b/>
              </w:rPr>
              <w:t>le</w:t>
            </w:r>
            <w:r w:rsidRPr="00B713E2">
              <w:rPr>
                <w:rFonts w:ascii="Arial" w:hAnsi="Arial" w:cs="Arial"/>
                <w:b/>
                <w:spacing w:val="-7"/>
              </w:rPr>
              <w:t xml:space="preserve"> </w:t>
            </w:r>
            <w:r w:rsidRPr="00B713E2">
              <w:rPr>
                <w:rFonts w:ascii="Arial" w:hAnsi="Arial" w:cs="Arial"/>
                <w:b/>
                <w:spacing w:val="1"/>
              </w:rPr>
              <w:t>o</w:t>
            </w:r>
            <w:r w:rsidRPr="00B713E2">
              <w:rPr>
                <w:rFonts w:ascii="Arial" w:hAnsi="Arial" w:cs="Arial"/>
                <w:b/>
              </w:rPr>
              <w:t>f</w:t>
            </w:r>
            <w:r w:rsidRPr="00B713E2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B713E2">
              <w:rPr>
                <w:rFonts w:ascii="Arial" w:hAnsi="Arial" w:cs="Arial"/>
                <w:b/>
                <w:spacing w:val="1"/>
              </w:rPr>
              <w:t>t</w:t>
            </w:r>
            <w:r w:rsidRPr="00B713E2">
              <w:rPr>
                <w:rFonts w:ascii="Arial" w:hAnsi="Arial" w:cs="Arial"/>
                <w:b/>
              </w:rPr>
              <w:t>he</w:t>
            </w:r>
            <w:r w:rsidRPr="00B713E2">
              <w:rPr>
                <w:rFonts w:ascii="Arial" w:hAnsi="Arial" w:cs="Arial"/>
                <w:b/>
                <w:spacing w:val="-7"/>
              </w:rPr>
              <w:t xml:space="preserve"> </w:t>
            </w:r>
            <w:r w:rsidRPr="00B713E2">
              <w:rPr>
                <w:rFonts w:ascii="Arial" w:hAnsi="Arial" w:cs="Arial"/>
                <w:b/>
                <w:spacing w:val="1"/>
              </w:rPr>
              <w:t>art</w:t>
            </w:r>
            <w:r w:rsidRPr="00B713E2">
              <w:rPr>
                <w:rFonts w:ascii="Arial" w:hAnsi="Arial" w:cs="Arial"/>
                <w:b/>
              </w:rPr>
              <w:t>i</w:t>
            </w:r>
            <w:r w:rsidRPr="00B713E2">
              <w:rPr>
                <w:rFonts w:ascii="Arial" w:hAnsi="Arial" w:cs="Arial"/>
                <w:b/>
                <w:spacing w:val="1"/>
              </w:rPr>
              <w:t>c</w:t>
            </w:r>
            <w:r w:rsidRPr="00B713E2">
              <w:rPr>
                <w:rFonts w:ascii="Arial" w:hAnsi="Arial" w:cs="Arial"/>
                <w:b/>
              </w:rPr>
              <w:t>le</w:t>
            </w:r>
            <w:r w:rsidRPr="00B713E2">
              <w:rPr>
                <w:rFonts w:ascii="Arial" w:hAnsi="Arial" w:cs="Arial"/>
                <w:b/>
                <w:spacing w:val="-9"/>
              </w:rPr>
              <w:t xml:space="preserve"> </w:t>
            </w:r>
            <w:r w:rsidRPr="00B713E2">
              <w:rPr>
                <w:rFonts w:ascii="Arial" w:hAnsi="Arial" w:cs="Arial"/>
                <w:b/>
                <w:spacing w:val="-1"/>
              </w:rPr>
              <w:t>s</w:t>
            </w:r>
            <w:r w:rsidRPr="00B713E2">
              <w:rPr>
                <w:rFonts w:ascii="Arial" w:hAnsi="Arial" w:cs="Arial"/>
                <w:b/>
                <w:spacing w:val="-3"/>
              </w:rPr>
              <w:t>u</w:t>
            </w:r>
            <w:r w:rsidRPr="00B713E2">
              <w:rPr>
                <w:rFonts w:ascii="Arial" w:hAnsi="Arial" w:cs="Arial"/>
                <w:b/>
              </w:rPr>
              <w:t>i</w:t>
            </w:r>
            <w:r w:rsidRPr="00B713E2">
              <w:rPr>
                <w:rFonts w:ascii="Arial" w:hAnsi="Arial" w:cs="Arial"/>
                <w:b/>
                <w:spacing w:val="-1"/>
              </w:rPr>
              <w:t>ta</w:t>
            </w:r>
            <w:r w:rsidRPr="00B713E2">
              <w:rPr>
                <w:rFonts w:ascii="Arial" w:hAnsi="Arial" w:cs="Arial"/>
                <w:b/>
                <w:spacing w:val="-3"/>
              </w:rPr>
              <w:t>b</w:t>
            </w:r>
            <w:r w:rsidRPr="00B713E2">
              <w:rPr>
                <w:rFonts w:ascii="Arial" w:hAnsi="Arial" w:cs="Arial"/>
                <w:b/>
                <w:spacing w:val="-2"/>
              </w:rPr>
              <w:t>le</w:t>
            </w:r>
            <w:r w:rsidRPr="00B713E2">
              <w:rPr>
                <w:rFonts w:ascii="Arial" w:hAnsi="Arial" w:cs="Arial"/>
                <w:b/>
              </w:rPr>
              <w:t>?</w:t>
            </w:r>
          </w:p>
          <w:p w:rsidR="00FA697C" w:rsidRPr="00B713E2" w:rsidRDefault="006F23BF">
            <w:pPr>
              <w:spacing w:before="3"/>
              <w:ind w:left="467"/>
              <w:rPr>
                <w:rFonts w:ascii="Arial" w:hAnsi="Arial" w:cs="Arial"/>
              </w:rPr>
            </w:pPr>
            <w:r w:rsidRPr="00B713E2">
              <w:rPr>
                <w:rFonts w:ascii="Arial" w:hAnsi="Arial" w:cs="Arial"/>
                <w:b/>
                <w:spacing w:val="1"/>
              </w:rPr>
              <w:t>(</w:t>
            </w:r>
            <w:r w:rsidRPr="00B713E2">
              <w:rPr>
                <w:rFonts w:ascii="Arial" w:hAnsi="Arial" w:cs="Arial"/>
                <w:b/>
                <w:spacing w:val="-1"/>
              </w:rPr>
              <w:t>I</w:t>
            </w:r>
            <w:r w:rsidRPr="00B713E2">
              <w:rPr>
                <w:rFonts w:ascii="Arial" w:hAnsi="Arial" w:cs="Arial"/>
                <w:b/>
              </w:rPr>
              <w:t>f</w:t>
            </w:r>
            <w:r w:rsidRPr="00B713E2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B713E2">
              <w:rPr>
                <w:rFonts w:ascii="Arial" w:hAnsi="Arial" w:cs="Arial"/>
                <w:b/>
              </w:rPr>
              <w:t>n</w:t>
            </w:r>
            <w:r w:rsidRPr="00B713E2">
              <w:rPr>
                <w:rFonts w:ascii="Arial" w:hAnsi="Arial" w:cs="Arial"/>
                <w:b/>
                <w:spacing w:val="1"/>
              </w:rPr>
              <w:t>o</w:t>
            </w:r>
            <w:r w:rsidRPr="00B713E2">
              <w:rPr>
                <w:rFonts w:ascii="Arial" w:hAnsi="Arial" w:cs="Arial"/>
                <w:b/>
              </w:rPr>
              <w:t>t</w:t>
            </w:r>
            <w:r w:rsidRPr="00B713E2">
              <w:rPr>
                <w:rFonts w:ascii="Arial" w:hAnsi="Arial" w:cs="Arial"/>
                <w:b/>
                <w:spacing w:val="-9"/>
              </w:rPr>
              <w:t xml:space="preserve"> </w:t>
            </w:r>
            <w:r w:rsidRPr="00B713E2">
              <w:rPr>
                <w:rFonts w:ascii="Arial" w:hAnsi="Arial" w:cs="Arial"/>
                <w:b/>
              </w:rPr>
              <w:t>pl</w:t>
            </w:r>
            <w:r w:rsidRPr="00B713E2">
              <w:rPr>
                <w:rFonts w:ascii="Arial" w:hAnsi="Arial" w:cs="Arial"/>
                <w:b/>
                <w:spacing w:val="1"/>
              </w:rPr>
              <w:t>ea</w:t>
            </w:r>
            <w:r w:rsidRPr="00B713E2">
              <w:rPr>
                <w:rFonts w:ascii="Arial" w:hAnsi="Arial" w:cs="Arial"/>
                <w:b/>
                <w:spacing w:val="-1"/>
              </w:rPr>
              <w:t>s</w:t>
            </w:r>
            <w:r w:rsidRPr="00B713E2">
              <w:rPr>
                <w:rFonts w:ascii="Arial" w:hAnsi="Arial" w:cs="Arial"/>
                <w:b/>
              </w:rPr>
              <w:t>e</w:t>
            </w:r>
            <w:r w:rsidRPr="00B713E2">
              <w:rPr>
                <w:rFonts w:ascii="Arial" w:hAnsi="Arial" w:cs="Arial"/>
                <w:b/>
                <w:spacing w:val="-6"/>
              </w:rPr>
              <w:t xml:space="preserve"> </w:t>
            </w:r>
            <w:r w:rsidRPr="00B713E2">
              <w:rPr>
                <w:rFonts w:ascii="Arial" w:hAnsi="Arial" w:cs="Arial"/>
                <w:b/>
                <w:spacing w:val="-1"/>
              </w:rPr>
              <w:t>s</w:t>
            </w:r>
            <w:r w:rsidRPr="00B713E2">
              <w:rPr>
                <w:rFonts w:ascii="Arial" w:hAnsi="Arial" w:cs="Arial"/>
                <w:b/>
              </w:rPr>
              <w:t>u</w:t>
            </w:r>
            <w:r w:rsidRPr="00B713E2">
              <w:rPr>
                <w:rFonts w:ascii="Arial" w:hAnsi="Arial" w:cs="Arial"/>
                <w:b/>
                <w:spacing w:val="1"/>
              </w:rPr>
              <w:t>gge</w:t>
            </w:r>
            <w:r w:rsidRPr="00B713E2">
              <w:rPr>
                <w:rFonts w:ascii="Arial" w:hAnsi="Arial" w:cs="Arial"/>
                <w:b/>
                <w:spacing w:val="-1"/>
              </w:rPr>
              <w:t>s</w:t>
            </w:r>
            <w:r w:rsidRPr="00B713E2">
              <w:rPr>
                <w:rFonts w:ascii="Arial" w:hAnsi="Arial" w:cs="Arial"/>
                <w:b/>
              </w:rPr>
              <w:t>t</w:t>
            </w:r>
            <w:r w:rsidRPr="00B713E2">
              <w:rPr>
                <w:rFonts w:ascii="Arial" w:hAnsi="Arial" w:cs="Arial"/>
                <w:b/>
                <w:spacing w:val="-7"/>
              </w:rPr>
              <w:t xml:space="preserve"> </w:t>
            </w:r>
            <w:r w:rsidRPr="00B713E2">
              <w:rPr>
                <w:rFonts w:ascii="Arial" w:hAnsi="Arial" w:cs="Arial"/>
                <w:b/>
                <w:spacing w:val="1"/>
              </w:rPr>
              <w:t>a</w:t>
            </w:r>
            <w:r w:rsidRPr="00B713E2">
              <w:rPr>
                <w:rFonts w:ascii="Arial" w:hAnsi="Arial" w:cs="Arial"/>
                <w:b/>
              </w:rPr>
              <w:t>n</w:t>
            </w:r>
            <w:r w:rsidRPr="00B713E2">
              <w:rPr>
                <w:rFonts w:ascii="Arial" w:hAnsi="Arial" w:cs="Arial"/>
                <w:b/>
                <w:spacing w:val="-11"/>
              </w:rPr>
              <w:t xml:space="preserve"> </w:t>
            </w:r>
            <w:r w:rsidRPr="00B713E2">
              <w:rPr>
                <w:rFonts w:ascii="Arial" w:hAnsi="Arial" w:cs="Arial"/>
                <w:b/>
                <w:spacing w:val="1"/>
              </w:rPr>
              <w:t>a</w:t>
            </w:r>
            <w:r w:rsidRPr="00B713E2">
              <w:rPr>
                <w:rFonts w:ascii="Arial" w:hAnsi="Arial" w:cs="Arial"/>
                <w:b/>
              </w:rPr>
              <w:t>l</w:t>
            </w:r>
            <w:r w:rsidRPr="00B713E2">
              <w:rPr>
                <w:rFonts w:ascii="Arial" w:hAnsi="Arial" w:cs="Arial"/>
                <w:b/>
                <w:spacing w:val="1"/>
              </w:rPr>
              <w:t>ter</w:t>
            </w:r>
            <w:r w:rsidRPr="00B713E2">
              <w:rPr>
                <w:rFonts w:ascii="Arial" w:hAnsi="Arial" w:cs="Arial"/>
                <w:b/>
              </w:rPr>
              <w:t>n</w:t>
            </w:r>
            <w:r w:rsidRPr="00B713E2">
              <w:rPr>
                <w:rFonts w:ascii="Arial" w:hAnsi="Arial" w:cs="Arial"/>
                <w:b/>
                <w:spacing w:val="1"/>
              </w:rPr>
              <w:t>at</w:t>
            </w:r>
            <w:r w:rsidRPr="00B713E2">
              <w:rPr>
                <w:rFonts w:ascii="Arial" w:hAnsi="Arial" w:cs="Arial"/>
                <w:b/>
              </w:rPr>
              <w:t>i</w:t>
            </w:r>
            <w:r w:rsidRPr="00B713E2">
              <w:rPr>
                <w:rFonts w:ascii="Arial" w:hAnsi="Arial" w:cs="Arial"/>
                <w:b/>
                <w:spacing w:val="1"/>
              </w:rPr>
              <w:t>v</w:t>
            </w:r>
            <w:r w:rsidRPr="00B713E2">
              <w:rPr>
                <w:rFonts w:ascii="Arial" w:hAnsi="Arial" w:cs="Arial"/>
                <w:b/>
              </w:rPr>
              <w:t>e</w:t>
            </w:r>
            <w:r w:rsidRPr="00B713E2">
              <w:rPr>
                <w:rFonts w:ascii="Arial" w:hAnsi="Arial" w:cs="Arial"/>
                <w:b/>
                <w:spacing w:val="-13"/>
              </w:rPr>
              <w:t xml:space="preserve"> </w:t>
            </w:r>
            <w:r w:rsidRPr="00B713E2">
              <w:rPr>
                <w:rFonts w:ascii="Arial" w:hAnsi="Arial" w:cs="Arial"/>
                <w:b/>
                <w:spacing w:val="-1"/>
              </w:rPr>
              <w:t>t</w:t>
            </w:r>
            <w:r w:rsidRPr="00B713E2">
              <w:rPr>
                <w:rFonts w:ascii="Arial" w:hAnsi="Arial" w:cs="Arial"/>
                <w:b/>
                <w:spacing w:val="-2"/>
              </w:rPr>
              <w:t>i</w:t>
            </w:r>
            <w:r w:rsidRPr="00B713E2">
              <w:rPr>
                <w:rFonts w:ascii="Arial" w:hAnsi="Arial" w:cs="Arial"/>
                <w:b/>
                <w:spacing w:val="-1"/>
              </w:rPr>
              <w:t>t</w:t>
            </w:r>
            <w:r w:rsidRPr="00B713E2">
              <w:rPr>
                <w:rFonts w:ascii="Arial" w:hAnsi="Arial" w:cs="Arial"/>
                <w:b/>
              </w:rPr>
              <w:t>l</w:t>
            </w:r>
            <w:r w:rsidRPr="00B713E2">
              <w:rPr>
                <w:rFonts w:ascii="Arial" w:hAnsi="Arial" w:cs="Arial"/>
                <w:b/>
                <w:spacing w:val="-2"/>
              </w:rPr>
              <w:t>e</w:t>
            </w:r>
            <w:r w:rsidRPr="00B713E2">
              <w:rPr>
                <w:rFonts w:ascii="Arial" w:hAnsi="Arial" w:cs="Arial"/>
                <w:b/>
              </w:rPr>
              <w:t>)</w:t>
            </w:r>
          </w:p>
        </w:tc>
        <w:tc>
          <w:tcPr>
            <w:tcW w:w="9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697C" w:rsidRPr="00B713E2" w:rsidRDefault="006F23BF">
            <w:pPr>
              <w:spacing w:before="1"/>
              <w:ind w:left="109"/>
              <w:rPr>
                <w:rFonts w:ascii="Arial" w:hAnsi="Arial" w:cs="Arial"/>
              </w:rPr>
            </w:pPr>
            <w:r w:rsidRPr="00B713E2">
              <w:rPr>
                <w:rFonts w:ascii="Arial" w:hAnsi="Arial" w:cs="Arial"/>
                <w:b/>
                <w:spacing w:val="-2"/>
              </w:rPr>
              <w:t>G</w:t>
            </w:r>
            <w:r w:rsidRPr="00B713E2">
              <w:rPr>
                <w:rFonts w:ascii="Arial" w:hAnsi="Arial" w:cs="Arial"/>
                <w:b/>
                <w:spacing w:val="-1"/>
              </w:rPr>
              <w:t>e</w:t>
            </w:r>
            <w:r w:rsidRPr="00B713E2">
              <w:rPr>
                <w:rFonts w:ascii="Arial" w:hAnsi="Arial" w:cs="Arial"/>
                <w:b/>
                <w:spacing w:val="1"/>
              </w:rPr>
              <w:t>n</w:t>
            </w:r>
            <w:r w:rsidRPr="00B713E2">
              <w:rPr>
                <w:rFonts w:ascii="Arial" w:hAnsi="Arial" w:cs="Arial"/>
                <w:b/>
                <w:spacing w:val="-1"/>
              </w:rPr>
              <w:t>e</w:t>
            </w:r>
            <w:r w:rsidRPr="00B713E2">
              <w:rPr>
                <w:rFonts w:ascii="Arial" w:hAnsi="Arial" w:cs="Arial"/>
                <w:b/>
                <w:spacing w:val="2"/>
              </w:rPr>
              <w:t>r</w:t>
            </w:r>
            <w:r w:rsidRPr="00B713E2">
              <w:rPr>
                <w:rFonts w:ascii="Arial" w:hAnsi="Arial" w:cs="Arial"/>
                <w:b/>
              </w:rPr>
              <w:t>a</w:t>
            </w:r>
            <w:r w:rsidRPr="00B713E2">
              <w:rPr>
                <w:rFonts w:ascii="Arial" w:hAnsi="Arial" w:cs="Arial"/>
                <w:b/>
                <w:spacing w:val="1"/>
              </w:rPr>
              <w:t>ll</w:t>
            </w:r>
            <w:r w:rsidRPr="00B713E2">
              <w:rPr>
                <w:rFonts w:ascii="Arial" w:hAnsi="Arial" w:cs="Arial"/>
                <w:b/>
              </w:rPr>
              <w:t>y</w:t>
            </w:r>
            <w:r w:rsidRPr="00B713E2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B713E2">
              <w:rPr>
                <w:rFonts w:ascii="Arial" w:hAnsi="Arial" w:cs="Arial"/>
                <w:b/>
              </w:rPr>
              <w:t>a</w:t>
            </w:r>
            <w:r w:rsidRPr="00B713E2">
              <w:rPr>
                <w:rFonts w:ascii="Arial" w:hAnsi="Arial" w:cs="Arial"/>
                <w:b/>
                <w:spacing w:val="-1"/>
              </w:rPr>
              <w:t>pp</w:t>
            </w:r>
            <w:r w:rsidRPr="00B713E2">
              <w:rPr>
                <w:rFonts w:ascii="Arial" w:hAnsi="Arial" w:cs="Arial"/>
                <w:b/>
                <w:spacing w:val="-3"/>
              </w:rPr>
              <w:t>r</w:t>
            </w:r>
            <w:r w:rsidRPr="00B713E2">
              <w:rPr>
                <w:rFonts w:ascii="Arial" w:hAnsi="Arial" w:cs="Arial"/>
                <w:b/>
                <w:spacing w:val="-2"/>
              </w:rPr>
              <w:t>o</w:t>
            </w:r>
            <w:r w:rsidRPr="00B713E2">
              <w:rPr>
                <w:rFonts w:ascii="Arial" w:hAnsi="Arial" w:cs="Arial"/>
                <w:b/>
                <w:spacing w:val="-1"/>
              </w:rPr>
              <w:t>p</w:t>
            </w:r>
            <w:r w:rsidRPr="00B713E2">
              <w:rPr>
                <w:rFonts w:ascii="Arial" w:hAnsi="Arial" w:cs="Arial"/>
                <w:b/>
                <w:spacing w:val="-3"/>
              </w:rPr>
              <w:t>r</w:t>
            </w:r>
            <w:r w:rsidRPr="00B713E2">
              <w:rPr>
                <w:rFonts w:ascii="Arial" w:hAnsi="Arial" w:cs="Arial"/>
                <w:b/>
                <w:spacing w:val="-2"/>
              </w:rPr>
              <w:t>ia</w:t>
            </w:r>
            <w:r w:rsidRPr="00B713E2">
              <w:rPr>
                <w:rFonts w:ascii="Arial" w:hAnsi="Arial" w:cs="Arial"/>
                <w:b/>
                <w:spacing w:val="-1"/>
              </w:rPr>
              <w:t>t</w:t>
            </w:r>
            <w:r w:rsidRPr="00B713E2">
              <w:rPr>
                <w:rFonts w:ascii="Arial" w:hAnsi="Arial" w:cs="Arial"/>
                <w:b/>
              </w:rPr>
              <w:t>e</w:t>
            </w:r>
          </w:p>
        </w:tc>
        <w:tc>
          <w:tcPr>
            <w:tcW w:w="6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697C" w:rsidRPr="00B713E2" w:rsidRDefault="006F23BF">
            <w:pPr>
              <w:spacing w:line="200" w:lineRule="exact"/>
              <w:rPr>
                <w:rFonts w:ascii="Arial" w:hAnsi="Arial" w:cs="Arial"/>
              </w:rPr>
            </w:pPr>
            <w:r w:rsidRPr="00B713E2">
              <w:rPr>
                <w:rFonts w:ascii="Arial" w:hAnsi="Arial" w:cs="Arial"/>
              </w:rPr>
              <w:t>N</w:t>
            </w:r>
            <w:r w:rsidRPr="00B713E2">
              <w:rPr>
                <w:rFonts w:ascii="Arial" w:hAnsi="Arial" w:cs="Arial"/>
                <w:spacing w:val="1"/>
              </w:rPr>
              <w:t>ot</w:t>
            </w:r>
            <w:r w:rsidRPr="00B713E2">
              <w:rPr>
                <w:rFonts w:ascii="Arial" w:hAnsi="Arial" w:cs="Arial"/>
                <w:spacing w:val="-1"/>
              </w:rPr>
              <w:t>e</w:t>
            </w:r>
            <w:r w:rsidRPr="00B713E2">
              <w:rPr>
                <w:rFonts w:ascii="Arial" w:hAnsi="Arial" w:cs="Arial"/>
              </w:rPr>
              <w:t>d</w:t>
            </w:r>
            <w:r w:rsidRPr="00B713E2">
              <w:rPr>
                <w:rFonts w:ascii="Arial" w:hAnsi="Arial" w:cs="Arial"/>
                <w:spacing w:val="-1"/>
              </w:rPr>
              <w:t xml:space="preserve"> </w:t>
            </w:r>
            <w:r w:rsidRPr="00B713E2">
              <w:rPr>
                <w:rFonts w:ascii="Arial" w:hAnsi="Arial" w:cs="Arial"/>
                <w:spacing w:val="-3"/>
              </w:rPr>
              <w:t>w</w:t>
            </w:r>
            <w:r w:rsidRPr="00B713E2">
              <w:rPr>
                <w:rFonts w:ascii="Arial" w:hAnsi="Arial" w:cs="Arial"/>
                <w:spacing w:val="1"/>
              </w:rPr>
              <w:t>it</w:t>
            </w:r>
            <w:r w:rsidRPr="00B713E2">
              <w:rPr>
                <w:rFonts w:ascii="Arial" w:hAnsi="Arial" w:cs="Arial"/>
              </w:rPr>
              <w:t>h</w:t>
            </w:r>
            <w:r w:rsidRPr="00B713E2">
              <w:rPr>
                <w:rFonts w:ascii="Arial" w:hAnsi="Arial" w:cs="Arial"/>
                <w:spacing w:val="2"/>
              </w:rPr>
              <w:t xml:space="preserve"> </w:t>
            </w:r>
            <w:r w:rsidRPr="00B713E2">
              <w:rPr>
                <w:rFonts w:ascii="Arial" w:hAnsi="Arial" w:cs="Arial"/>
                <w:spacing w:val="1"/>
              </w:rPr>
              <w:t>th</w:t>
            </w:r>
            <w:r w:rsidRPr="00B713E2">
              <w:rPr>
                <w:rFonts w:ascii="Arial" w:hAnsi="Arial" w:cs="Arial"/>
                <w:spacing w:val="-1"/>
              </w:rPr>
              <w:t>ank</w:t>
            </w:r>
            <w:r w:rsidRPr="00B713E2">
              <w:rPr>
                <w:rFonts w:ascii="Arial" w:hAnsi="Arial" w:cs="Arial"/>
              </w:rPr>
              <w:t>s.</w:t>
            </w:r>
          </w:p>
        </w:tc>
      </w:tr>
      <w:tr w:rsidR="00FA697C" w:rsidRPr="00B713E2">
        <w:trPr>
          <w:trHeight w:hRule="exact" w:val="1389"/>
        </w:trPr>
        <w:tc>
          <w:tcPr>
            <w:tcW w:w="5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697C" w:rsidRPr="00B713E2" w:rsidRDefault="006F23BF">
            <w:pPr>
              <w:spacing w:before="1"/>
              <w:ind w:left="467" w:right="240"/>
              <w:rPr>
                <w:rFonts w:ascii="Arial" w:hAnsi="Arial" w:cs="Arial"/>
              </w:rPr>
            </w:pPr>
            <w:r w:rsidRPr="00B713E2">
              <w:rPr>
                <w:rFonts w:ascii="Arial" w:hAnsi="Arial" w:cs="Arial"/>
                <w:b/>
                <w:spacing w:val="-1"/>
              </w:rPr>
              <w:t>I</w:t>
            </w:r>
            <w:r w:rsidRPr="00B713E2">
              <w:rPr>
                <w:rFonts w:ascii="Arial" w:hAnsi="Arial" w:cs="Arial"/>
                <w:b/>
              </w:rPr>
              <w:t xml:space="preserve">s </w:t>
            </w:r>
            <w:r w:rsidRPr="00B713E2">
              <w:rPr>
                <w:rFonts w:ascii="Arial" w:hAnsi="Arial" w:cs="Arial"/>
                <w:b/>
                <w:spacing w:val="1"/>
              </w:rPr>
              <w:t>t</w:t>
            </w:r>
            <w:r w:rsidRPr="00B713E2">
              <w:rPr>
                <w:rFonts w:ascii="Arial" w:hAnsi="Arial" w:cs="Arial"/>
                <w:b/>
              </w:rPr>
              <w:t>he</w:t>
            </w:r>
            <w:r w:rsidRPr="00B713E2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B713E2">
              <w:rPr>
                <w:rFonts w:ascii="Arial" w:hAnsi="Arial" w:cs="Arial"/>
                <w:b/>
                <w:spacing w:val="1"/>
              </w:rPr>
              <w:t>a</w:t>
            </w:r>
            <w:r w:rsidRPr="00B713E2">
              <w:rPr>
                <w:rFonts w:ascii="Arial" w:hAnsi="Arial" w:cs="Arial"/>
                <w:b/>
              </w:rPr>
              <w:t>b</w:t>
            </w:r>
            <w:r w:rsidRPr="00B713E2">
              <w:rPr>
                <w:rFonts w:ascii="Arial" w:hAnsi="Arial" w:cs="Arial"/>
                <w:b/>
                <w:spacing w:val="-1"/>
              </w:rPr>
              <w:t>s</w:t>
            </w:r>
            <w:r w:rsidRPr="00B713E2">
              <w:rPr>
                <w:rFonts w:ascii="Arial" w:hAnsi="Arial" w:cs="Arial"/>
                <w:b/>
                <w:spacing w:val="1"/>
              </w:rPr>
              <w:t>trac</w:t>
            </w:r>
            <w:r w:rsidRPr="00B713E2">
              <w:rPr>
                <w:rFonts w:ascii="Arial" w:hAnsi="Arial" w:cs="Arial"/>
                <w:b/>
              </w:rPr>
              <w:t>t</w:t>
            </w:r>
            <w:r w:rsidRPr="00B713E2">
              <w:rPr>
                <w:rFonts w:ascii="Arial" w:hAnsi="Arial" w:cs="Arial"/>
                <w:b/>
                <w:spacing w:val="-8"/>
              </w:rPr>
              <w:t xml:space="preserve"> </w:t>
            </w:r>
            <w:r w:rsidRPr="00B713E2">
              <w:rPr>
                <w:rFonts w:ascii="Arial" w:hAnsi="Arial" w:cs="Arial"/>
                <w:b/>
                <w:spacing w:val="1"/>
              </w:rPr>
              <w:t>o</w:t>
            </w:r>
            <w:r w:rsidRPr="00B713E2">
              <w:rPr>
                <w:rFonts w:ascii="Arial" w:hAnsi="Arial" w:cs="Arial"/>
                <w:b/>
              </w:rPr>
              <w:t>f</w:t>
            </w:r>
            <w:r w:rsidRPr="00B713E2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B713E2">
              <w:rPr>
                <w:rFonts w:ascii="Arial" w:hAnsi="Arial" w:cs="Arial"/>
                <w:b/>
                <w:spacing w:val="1"/>
              </w:rPr>
              <w:t>t</w:t>
            </w:r>
            <w:r w:rsidRPr="00B713E2">
              <w:rPr>
                <w:rFonts w:ascii="Arial" w:hAnsi="Arial" w:cs="Arial"/>
                <w:b/>
              </w:rPr>
              <w:t>he</w:t>
            </w:r>
            <w:r w:rsidRPr="00B713E2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B713E2">
              <w:rPr>
                <w:rFonts w:ascii="Arial" w:hAnsi="Arial" w:cs="Arial"/>
                <w:b/>
                <w:spacing w:val="1"/>
              </w:rPr>
              <w:t>art</w:t>
            </w:r>
            <w:r w:rsidRPr="00B713E2">
              <w:rPr>
                <w:rFonts w:ascii="Arial" w:hAnsi="Arial" w:cs="Arial"/>
                <w:b/>
              </w:rPr>
              <w:t>i</w:t>
            </w:r>
            <w:r w:rsidRPr="00B713E2">
              <w:rPr>
                <w:rFonts w:ascii="Arial" w:hAnsi="Arial" w:cs="Arial"/>
                <w:b/>
                <w:spacing w:val="1"/>
              </w:rPr>
              <w:t>c</w:t>
            </w:r>
            <w:r w:rsidRPr="00B713E2">
              <w:rPr>
                <w:rFonts w:ascii="Arial" w:hAnsi="Arial" w:cs="Arial"/>
                <w:b/>
              </w:rPr>
              <w:t>le</w:t>
            </w:r>
            <w:r w:rsidRPr="00B713E2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B713E2">
              <w:rPr>
                <w:rFonts w:ascii="Arial" w:hAnsi="Arial" w:cs="Arial"/>
                <w:b/>
                <w:spacing w:val="1"/>
              </w:rPr>
              <w:t>co</w:t>
            </w:r>
            <w:r w:rsidRPr="00B713E2">
              <w:rPr>
                <w:rFonts w:ascii="Arial" w:hAnsi="Arial" w:cs="Arial"/>
                <w:b/>
                <w:spacing w:val="-3"/>
              </w:rPr>
              <w:t>m</w:t>
            </w:r>
            <w:r w:rsidRPr="00B713E2">
              <w:rPr>
                <w:rFonts w:ascii="Arial" w:hAnsi="Arial" w:cs="Arial"/>
                <w:b/>
                <w:spacing w:val="2"/>
              </w:rPr>
              <w:t>p</w:t>
            </w:r>
            <w:r w:rsidRPr="00B713E2">
              <w:rPr>
                <w:rFonts w:ascii="Arial" w:hAnsi="Arial" w:cs="Arial"/>
                <w:b/>
                <w:spacing w:val="1"/>
              </w:rPr>
              <w:t>re</w:t>
            </w:r>
            <w:r w:rsidRPr="00B713E2">
              <w:rPr>
                <w:rFonts w:ascii="Arial" w:hAnsi="Arial" w:cs="Arial"/>
                <w:b/>
              </w:rPr>
              <w:t>h</w:t>
            </w:r>
            <w:r w:rsidRPr="00B713E2">
              <w:rPr>
                <w:rFonts w:ascii="Arial" w:hAnsi="Arial" w:cs="Arial"/>
                <w:b/>
                <w:spacing w:val="1"/>
              </w:rPr>
              <w:t>e</w:t>
            </w:r>
            <w:r w:rsidRPr="00B713E2">
              <w:rPr>
                <w:rFonts w:ascii="Arial" w:hAnsi="Arial" w:cs="Arial"/>
                <w:b/>
              </w:rPr>
              <w:t>n</w:t>
            </w:r>
            <w:r w:rsidRPr="00B713E2">
              <w:rPr>
                <w:rFonts w:ascii="Arial" w:hAnsi="Arial" w:cs="Arial"/>
                <w:b/>
                <w:spacing w:val="2"/>
              </w:rPr>
              <w:t>s</w:t>
            </w:r>
            <w:r w:rsidRPr="00B713E2">
              <w:rPr>
                <w:rFonts w:ascii="Arial" w:hAnsi="Arial" w:cs="Arial"/>
                <w:b/>
              </w:rPr>
              <w:t>i</w:t>
            </w:r>
            <w:r w:rsidRPr="00B713E2">
              <w:rPr>
                <w:rFonts w:ascii="Arial" w:hAnsi="Arial" w:cs="Arial"/>
                <w:b/>
                <w:spacing w:val="1"/>
              </w:rPr>
              <w:t>ve</w:t>
            </w:r>
            <w:r w:rsidRPr="00B713E2">
              <w:rPr>
                <w:rFonts w:ascii="Arial" w:hAnsi="Arial" w:cs="Arial"/>
                <w:b/>
              </w:rPr>
              <w:t>?</w:t>
            </w:r>
            <w:r w:rsidRPr="00B713E2">
              <w:rPr>
                <w:rFonts w:ascii="Arial" w:hAnsi="Arial" w:cs="Arial"/>
                <w:b/>
                <w:spacing w:val="-15"/>
              </w:rPr>
              <w:t xml:space="preserve"> </w:t>
            </w:r>
            <w:r w:rsidRPr="00B713E2">
              <w:rPr>
                <w:rFonts w:ascii="Arial" w:hAnsi="Arial" w:cs="Arial"/>
                <w:b/>
              </w:rPr>
              <w:t xml:space="preserve">Do </w:t>
            </w:r>
            <w:r w:rsidRPr="00B713E2">
              <w:rPr>
                <w:rFonts w:ascii="Arial" w:hAnsi="Arial" w:cs="Arial"/>
                <w:b/>
                <w:spacing w:val="1"/>
              </w:rPr>
              <w:t>yo</w:t>
            </w:r>
            <w:r w:rsidRPr="00B713E2">
              <w:rPr>
                <w:rFonts w:ascii="Arial" w:hAnsi="Arial" w:cs="Arial"/>
                <w:b/>
              </w:rPr>
              <w:t xml:space="preserve">u </w:t>
            </w:r>
            <w:r w:rsidRPr="00B713E2">
              <w:rPr>
                <w:rFonts w:ascii="Arial" w:hAnsi="Arial" w:cs="Arial"/>
                <w:b/>
                <w:spacing w:val="-1"/>
              </w:rPr>
              <w:t>s</w:t>
            </w:r>
            <w:r w:rsidRPr="00B713E2">
              <w:rPr>
                <w:rFonts w:ascii="Arial" w:hAnsi="Arial" w:cs="Arial"/>
                <w:b/>
              </w:rPr>
              <w:t>u</w:t>
            </w:r>
            <w:r w:rsidRPr="00B713E2">
              <w:rPr>
                <w:rFonts w:ascii="Arial" w:hAnsi="Arial" w:cs="Arial"/>
                <w:b/>
                <w:spacing w:val="1"/>
              </w:rPr>
              <w:t>gge</w:t>
            </w:r>
            <w:r w:rsidRPr="00B713E2">
              <w:rPr>
                <w:rFonts w:ascii="Arial" w:hAnsi="Arial" w:cs="Arial"/>
                <w:b/>
                <w:spacing w:val="-1"/>
              </w:rPr>
              <w:t>s</w:t>
            </w:r>
            <w:r w:rsidRPr="00B713E2">
              <w:rPr>
                <w:rFonts w:ascii="Arial" w:hAnsi="Arial" w:cs="Arial"/>
                <w:b/>
              </w:rPr>
              <w:t>t</w:t>
            </w:r>
            <w:r w:rsidRPr="00B713E2">
              <w:rPr>
                <w:rFonts w:ascii="Arial" w:hAnsi="Arial" w:cs="Arial"/>
                <w:b/>
                <w:spacing w:val="-9"/>
              </w:rPr>
              <w:t xml:space="preserve"> </w:t>
            </w:r>
            <w:r w:rsidRPr="00B713E2">
              <w:rPr>
                <w:rFonts w:ascii="Arial" w:hAnsi="Arial" w:cs="Arial"/>
                <w:b/>
                <w:spacing w:val="1"/>
              </w:rPr>
              <w:t>t</w:t>
            </w:r>
            <w:r w:rsidRPr="00B713E2">
              <w:rPr>
                <w:rFonts w:ascii="Arial" w:hAnsi="Arial" w:cs="Arial"/>
                <w:b/>
              </w:rPr>
              <w:t>he</w:t>
            </w:r>
            <w:r w:rsidRPr="00B713E2">
              <w:rPr>
                <w:rFonts w:ascii="Arial" w:hAnsi="Arial" w:cs="Arial"/>
                <w:b/>
                <w:spacing w:val="-9"/>
              </w:rPr>
              <w:t xml:space="preserve"> </w:t>
            </w:r>
            <w:r w:rsidRPr="00B713E2">
              <w:rPr>
                <w:rFonts w:ascii="Arial" w:hAnsi="Arial" w:cs="Arial"/>
                <w:b/>
                <w:spacing w:val="1"/>
              </w:rPr>
              <w:t>a</w:t>
            </w:r>
            <w:r w:rsidRPr="00B713E2">
              <w:rPr>
                <w:rFonts w:ascii="Arial" w:hAnsi="Arial" w:cs="Arial"/>
                <w:b/>
              </w:rPr>
              <w:t>ddi</w:t>
            </w:r>
            <w:r w:rsidRPr="00B713E2">
              <w:rPr>
                <w:rFonts w:ascii="Arial" w:hAnsi="Arial" w:cs="Arial"/>
                <w:b/>
                <w:spacing w:val="1"/>
              </w:rPr>
              <w:t>t</w:t>
            </w:r>
            <w:r w:rsidRPr="00B713E2">
              <w:rPr>
                <w:rFonts w:ascii="Arial" w:hAnsi="Arial" w:cs="Arial"/>
                <w:b/>
              </w:rPr>
              <w:t>i</w:t>
            </w:r>
            <w:r w:rsidRPr="00B713E2">
              <w:rPr>
                <w:rFonts w:ascii="Arial" w:hAnsi="Arial" w:cs="Arial"/>
                <w:b/>
                <w:spacing w:val="1"/>
              </w:rPr>
              <w:t>o</w:t>
            </w:r>
            <w:r w:rsidRPr="00B713E2">
              <w:rPr>
                <w:rFonts w:ascii="Arial" w:hAnsi="Arial" w:cs="Arial"/>
                <w:b/>
              </w:rPr>
              <w:t>n</w:t>
            </w:r>
            <w:r w:rsidRPr="00B713E2">
              <w:rPr>
                <w:rFonts w:ascii="Arial" w:hAnsi="Arial" w:cs="Arial"/>
                <w:b/>
                <w:spacing w:val="-12"/>
              </w:rPr>
              <w:t xml:space="preserve"> </w:t>
            </w:r>
            <w:r w:rsidRPr="00B713E2">
              <w:rPr>
                <w:rFonts w:ascii="Arial" w:hAnsi="Arial" w:cs="Arial"/>
                <w:b/>
                <w:spacing w:val="1"/>
              </w:rPr>
              <w:t>(o</w:t>
            </w:r>
            <w:r w:rsidRPr="00B713E2">
              <w:rPr>
                <w:rFonts w:ascii="Arial" w:hAnsi="Arial" w:cs="Arial"/>
                <w:b/>
              </w:rPr>
              <w:t>r</w:t>
            </w:r>
            <w:r w:rsidRPr="00B713E2">
              <w:rPr>
                <w:rFonts w:ascii="Arial" w:hAnsi="Arial" w:cs="Arial"/>
                <w:b/>
                <w:spacing w:val="-9"/>
              </w:rPr>
              <w:t xml:space="preserve"> </w:t>
            </w:r>
            <w:r w:rsidRPr="00B713E2">
              <w:rPr>
                <w:rFonts w:ascii="Arial" w:hAnsi="Arial" w:cs="Arial"/>
                <w:b/>
              </w:rPr>
              <w:t>d</w:t>
            </w:r>
            <w:r w:rsidRPr="00B713E2">
              <w:rPr>
                <w:rFonts w:ascii="Arial" w:hAnsi="Arial" w:cs="Arial"/>
                <w:b/>
                <w:spacing w:val="1"/>
              </w:rPr>
              <w:t>e</w:t>
            </w:r>
            <w:r w:rsidRPr="00B713E2">
              <w:rPr>
                <w:rFonts w:ascii="Arial" w:hAnsi="Arial" w:cs="Arial"/>
                <w:b/>
              </w:rPr>
              <w:t>l</w:t>
            </w:r>
            <w:r w:rsidRPr="00B713E2">
              <w:rPr>
                <w:rFonts w:ascii="Arial" w:hAnsi="Arial" w:cs="Arial"/>
                <w:b/>
                <w:spacing w:val="1"/>
              </w:rPr>
              <w:t>et</w:t>
            </w:r>
            <w:r w:rsidRPr="00B713E2">
              <w:rPr>
                <w:rFonts w:ascii="Arial" w:hAnsi="Arial" w:cs="Arial"/>
                <w:b/>
              </w:rPr>
              <w:t>i</w:t>
            </w:r>
            <w:r w:rsidRPr="00B713E2">
              <w:rPr>
                <w:rFonts w:ascii="Arial" w:hAnsi="Arial" w:cs="Arial"/>
                <w:b/>
                <w:spacing w:val="1"/>
              </w:rPr>
              <w:t>o</w:t>
            </w:r>
            <w:r w:rsidRPr="00B713E2">
              <w:rPr>
                <w:rFonts w:ascii="Arial" w:hAnsi="Arial" w:cs="Arial"/>
                <w:b/>
              </w:rPr>
              <w:t>n)</w:t>
            </w:r>
            <w:r w:rsidRPr="00B713E2">
              <w:rPr>
                <w:rFonts w:ascii="Arial" w:hAnsi="Arial" w:cs="Arial"/>
                <w:b/>
                <w:spacing w:val="-8"/>
              </w:rPr>
              <w:t xml:space="preserve"> </w:t>
            </w:r>
            <w:r w:rsidRPr="00B713E2">
              <w:rPr>
                <w:rFonts w:ascii="Arial" w:hAnsi="Arial" w:cs="Arial"/>
                <w:b/>
                <w:spacing w:val="1"/>
              </w:rPr>
              <w:t>o</w:t>
            </w:r>
            <w:r w:rsidRPr="00B713E2">
              <w:rPr>
                <w:rFonts w:ascii="Arial" w:hAnsi="Arial" w:cs="Arial"/>
                <w:b/>
              </w:rPr>
              <w:t>f</w:t>
            </w:r>
            <w:r w:rsidRPr="00B713E2">
              <w:rPr>
                <w:rFonts w:ascii="Arial" w:hAnsi="Arial" w:cs="Arial"/>
                <w:b/>
                <w:spacing w:val="-8"/>
              </w:rPr>
              <w:t xml:space="preserve"> </w:t>
            </w:r>
            <w:r w:rsidRPr="00B713E2">
              <w:rPr>
                <w:rFonts w:ascii="Arial" w:hAnsi="Arial" w:cs="Arial"/>
                <w:b/>
                <w:spacing w:val="-1"/>
              </w:rPr>
              <w:t>s</w:t>
            </w:r>
            <w:r w:rsidRPr="00B713E2">
              <w:rPr>
                <w:rFonts w:ascii="Arial" w:hAnsi="Arial" w:cs="Arial"/>
                <w:b/>
                <w:spacing w:val="1"/>
              </w:rPr>
              <w:t>o</w:t>
            </w:r>
            <w:r w:rsidRPr="00B713E2">
              <w:rPr>
                <w:rFonts w:ascii="Arial" w:hAnsi="Arial" w:cs="Arial"/>
                <w:b/>
                <w:spacing w:val="-3"/>
              </w:rPr>
              <w:t>m</w:t>
            </w:r>
            <w:r w:rsidRPr="00B713E2">
              <w:rPr>
                <w:rFonts w:ascii="Arial" w:hAnsi="Arial" w:cs="Arial"/>
                <w:b/>
              </w:rPr>
              <w:t>e</w:t>
            </w:r>
            <w:r w:rsidRPr="00B713E2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B713E2">
              <w:rPr>
                <w:rFonts w:ascii="Arial" w:hAnsi="Arial" w:cs="Arial"/>
                <w:b/>
              </w:rPr>
              <w:t>p</w:t>
            </w:r>
            <w:r w:rsidRPr="00B713E2">
              <w:rPr>
                <w:rFonts w:ascii="Arial" w:hAnsi="Arial" w:cs="Arial"/>
                <w:b/>
                <w:spacing w:val="1"/>
              </w:rPr>
              <w:t>o</w:t>
            </w:r>
            <w:r w:rsidRPr="00B713E2">
              <w:rPr>
                <w:rFonts w:ascii="Arial" w:hAnsi="Arial" w:cs="Arial"/>
                <w:b/>
              </w:rPr>
              <w:t>in</w:t>
            </w:r>
            <w:r w:rsidRPr="00B713E2">
              <w:rPr>
                <w:rFonts w:ascii="Arial" w:hAnsi="Arial" w:cs="Arial"/>
                <w:b/>
                <w:spacing w:val="1"/>
              </w:rPr>
              <w:t>t</w:t>
            </w:r>
            <w:r w:rsidRPr="00B713E2">
              <w:rPr>
                <w:rFonts w:ascii="Arial" w:hAnsi="Arial" w:cs="Arial"/>
                <w:b/>
              </w:rPr>
              <w:t>s</w:t>
            </w:r>
            <w:r w:rsidRPr="00B713E2">
              <w:rPr>
                <w:rFonts w:ascii="Arial" w:hAnsi="Arial" w:cs="Arial"/>
                <w:b/>
                <w:spacing w:val="-8"/>
              </w:rPr>
              <w:t xml:space="preserve"> </w:t>
            </w:r>
            <w:r w:rsidRPr="00B713E2">
              <w:rPr>
                <w:rFonts w:ascii="Arial" w:hAnsi="Arial" w:cs="Arial"/>
                <w:b/>
              </w:rPr>
              <w:t>in</w:t>
            </w:r>
            <w:r w:rsidRPr="00B713E2">
              <w:rPr>
                <w:rFonts w:ascii="Arial" w:hAnsi="Arial" w:cs="Arial"/>
                <w:b/>
                <w:spacing w:val="-11"/>
              </w:rPr>
              <w:t xml:space="preserve"> </w:t>
            </w:r>
            <w:r w:rsidRPr="00B713E2">
              <w:rPr>
                <w:rFonts w:ascii="Arial" w:hAnsi="Arial" w:cs="Arial"/>
                <w:b/>
                <w:spacing w:val="1"/>
              </w:rPr>
              <w:t>t</w:t>
            </w:r>
            <w:r w:rsidRPr="00B713E2">
              <w:rPr>
                <w:rFonts w:ascii="Arial" w:hAnsi="Arial" w:cs="Arial"/>
                <w:b/>
              </w:rPr>
              <w:t xml:space="preserve">his </w:t>
            </w:r>
            <w:r w:rsidRPr="00B713E2">
              <w:rPr>
                <w:rFonts w:ascii="Arial" w:hAnsi="Arial" w:cs="Arial"/>
                <w:b/>
                <w:spacing w:val="-1"/>
              </w:rPr>
              <w:t>s</w:t>
            </w:r>
            <w:r w:rsidRPr="00B713E2">
              <w:rPr>
                <w:rFonts w:ascii="Arial" w:hAnsi="Arial" w:cs="Arial"/>
                <w:b/>
                <w:spacing w:val="1"/>
              </w:rPr>
              <w:t>ect</w:t>
            </w:r>
            <w:r w:rsidRPr="00B713E2">
              <w:rPr>
                <w:rFonts w:ascii="Arial" w:hAnsi="Arial" w:cs="Arial"/>
                <w:b/>
              </w:rPr>
              <w:t>i</w:t>
            </w:r>
            <w:r w:rsidRPr="00B713E2">
              <w:rPr>
                <w:rFonts w:ascii="Arial" w:hAnsi="Arial" w:cs="Arial"/>
                <w:b/>
                <w:spacing w:val="1"/>
              </w:rPr>
              <w:t>o</w:t>
            </w:r>
            <w:r w:rsidRPr="00B713E2">
              <w:rPr>
                <w:rFonts w:ascii="Arial" w:hAnsi="Arial" w:cs="Arial"/>
                <w:b/>
              </w:rPr>
              <w:t>n?</w:t>
            </w:r>
            <w:r w:rsidRPr="00B713E2">
              <w:rPr>
                <w:rFonts w:ascii="Arial" w:hAnsi="Arial" w:cs="Arial"/>
                <w:b/>
                <w:spacing w:val="-5"/>
              </w:rPr>
              <w:t xml:space="preserve"> </w:t>
            </w:r>
            <w:r w:rsidRPr="00B713E2">
              <w:rPr>
                <w:rFonts w:ascii="Arial" w:hAnsi="Arial" w:cs="Arial"/>
                <w:b/>
                <w:spacing w:val="1"/>
              </w:rPr>
              <w:t>P</w:t>
            </w:r>
            <w:r w:rsidRPr="00B713E2">
              <w:rPr>
                <w:rFonts w:ascii="Arial" w:hAnsi="Arial" w:cs="Arial"/>
                <w:b/>
              </w:rPr>
              <w:t>l</w:t>
            </w:r>
            <w:r w:rsidRPr="00B713E2">
              <w:rPr>
                <w:rFonts w:ascii="Arial" w:hAnsi="Arial" w:cs="Arial"/>
                <w:b/>
                <w:spacing w:val="1"/>
              </w:rPr>
              <w:t>ea</w:t>
            </w:r>
            <w:r w:rsidRPr="00B713E2">
              <w:rPr>
                <w:rFonts w:ascii="Arial" w:hAnsi="Arial" w:cs="Arial"/>
                <w:b/>
                <w:spacing w:val="-1"/>
              </w:rPr>
              <w:t>s</w:t>
            </w:r>
            <w:r w:rsidRPr="00B713E2">
              <w:rPr>
                <w:rFonts w:ascii="Arial" w:hAnsi="Arial" w:cs="Arial"/>
                <w:b/>
              </w:rPr>
              <w:t>e</w:t>
            </w:r>
            <w:r w:rsidRPr="00B713E2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B713E2">
              <w:rPr>
                <w:rFonts w:ascii="Arial" w:hAnsi="Arial" w:cs="Arial"/>
                <w:b/>
              </w:rPr>
              <w:t>w</w:t>
            </w:r>
            <w:r w:rsidRPr="00B713E2">
              <w:rPr>
                <w:rFonts w:ascii="Arial" w:hAnsi="Arial" w:cs="Arial"/>
                <w:b/>
                <w:spacing w:val="1"/>
              </w:rPr>
              <w:t>r</w:t>
            </w:r>
            <w:r w:rsidRPr="00B713E2">
              <w:rPr>
                <w:rFonts w:ascii="Arial" w:hAnsi="Arial" w:cs="Arial"/>
                <w:b/>
              </w:rPr>
              <w:t>i</w:t>
            </w:r>
            <w:r w:rsidRPr="00B713E2">
              <w:rPr>
                <w:rFonts w:ascii="Arial" w:hAnsi="Arial" w:cs="Arial"/>
                <w:b/>
                <w:spacing w:val="1"/>
              </w:rPr>
              <w:t>t</w:t>
            </w:r>
            <w:r w:rsidRPr="00B713E2">
              <w:rPr>
                <w:rFonts w:ascii="Arial" w:hAnsi="Arial" w:cs="Arial"/>
                <w:b/>
              </w:rPr>
              <w:t>e</w:t>
            </w:r>
            <w:r w:rsidRPr="00B713E2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B713E2">
              <w:rPr>
                <w:rFonts w:ascii="Arial" w:hAnsi="Arial" w:cs="Arial"/>
                <w:b/>
                <w:spacing w:val="1"/>
              </w:rPr>
              <w:t>yo</w:t>
            </w:r>
            <w:r w:rsidRPr="00B713E2">
              <w:rPr>
                <w:rFonts w:ascii="Arial" w:hAnsi="Arial" w:cs="Arial"/>
                <w:b/>
              </w:rPr>
              <w:t>ur</w:t>
            </w:r>
            <w:r w:rsidRPr="00B713E2">
              <w:rPr>
                <w:rFonts w:ascii="Arial" w:hAnsi="Arial" w:cs="Arial"/>
                <w:b/>
                <w:spacing w:val="-5"/>
              </w:rPr>
              <w:t xml:space="preserve"> </w:t>
            </w:r>
            <w:r w:rsidRPr="00B713E2">
              <w:rPr>
                <w:rFonts w:ascii="Arial" w:hAnsi="Arial" w:cs="Arial"/>
                <w:b/>
                <w:spacing w:val="-1"/>
              </w:rPr>
              <w:t>s</w:t>
            </w:r>
            <w:r w:rsidRPr="00B713E2">
              <w:rPr>
                <w:rFonts w:ascii="Arial" w:hAnsi="Arial" w:cs="Arial"/>
                <w:b/>
              </w:rPr>
              <w:t>u</w:t>
            </w:r>
            <w:r w:rsidRPr="00B713E2">
              <w:rPr>
                <w:rFonts w:ascii="Arial" w:hAnsi="Arial" w:cs="Arial"/>
                <w:b/>
                <w:spacing w:val="1"/>
              </w:rPr>
              <w:t>gge</w:t>
            </w:r>
            <w:r w:rsidRPr="00B713E2">
              <w:rPr>
                <w:rFonts w:ascii="Arial" w:hAnsi="Arial" w:cs="Arial"/>
                <w:b/>
                <w:spacing w:val="-1"/>
              </w:rPr>
              <w:t>s</w:t>
            </w:r>
            <w:r w:rsidRPr="00B713E2">
              <w:rPr>
                <w:rFonts w:ascii="Arial" w:hAnsi="Arial" w:cs="Arial"/>
                <w:b/>
                <w:spacing w:val="1"/>
              </w:rPr>
              <w:t>t</w:t>
            </w:r>
            <w:r w:rsidRPr="00B713E2">
              <w:rPr>
                <w:rFonts w:ascii="Arial" w:hAnsi="Arial" w:cs="Arial"/>
                <w:b/>
              </w:rPr>
              <w:t>i</w:t>
            </w:r>
            <w:r w:rsidRPr="00B713E2">
              <w:rPr>
                <w:rFonts w:ascii="Arial" w:hAnsi="Arial" w:cs="Arial"/>
                <w:b/>
                <w:spacing w:val="1"/>
              </w:rPr>
              <w:t>o</w:t>
            </w:r>
            <w:r w:rsidRPr="00B713E2">
              <w:rPr>
                <w:rFonts w:ascii="Arial" w:hAnsi="Arial" w:cs="Arial"/>
                <w:b/>
              </w:rPr>
              <w:t>ns</w:t>
            </w:r>
            <w:r w:rsidRPr="00B713E2">
              <w:rPr>
                <w:rFonts w:ascii="Arial" w:hAnsi="Arial" w:cs="Arial"/>
                <w:b/>
                <w:spacing w:val="-8"/>
              </w:rPr>
              <w:t xml:space="preserve"> </w:t>
            </w:r>
            <w:r w:rsidRPr="00B713E2">
              <w:rPr>
                <w:rFonts w:ascii="Arial" w:hAnsi="Arial" w:cs="Arial"/>
                <w:b/>
              </w:rPr>
              <w:t>h</w:t>
            </w:r>
            <w:r w:rsidRPr="00B713E2">
              <w:rPr>
                <w:rFonts w:ascii="Arial" w:hAnsi="Arial" w:cs="Arial"/>
                <w:b/>
                <w:spacing w:val="1"/>
              </w:rPr>
              <w:t>ere</w:t>
            </w:r>
            <w:r w:rsidRPr="00B713E2">
              <w:rPr>
                <w:rFonts w:ascii="Arial" w:hAnsi="Arial" w:cs="Arial"/>
                <w:b/>
              </w:rPr>
              <w:t>.</w:t>
            </w:r>
          </w:p>
        </w:tc>
        <w:tc>
          <w:tcPr>
            <w:tcW w:w="9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697C" w:rsidRPr="00B713E2" w:rsidRDefault="006F23BF">
            <w:pPr>
              <w:spacing w:before="5" w:line="220" w:lineRule="exact"/>
              <w:ind w:left="109" w:right="140"/>
              <w:rPr>
                <w:rFonts w:ascii="Arial" w:hAnsi="Arial" w:cs="Arial"/>
              </w:rPr>
            </w:pPr>
            <w:r w:rsidRPr="00B713E2">
              <w:rPr>
                <w:rFonts w:ascii="Arial" w:hAnsi="Arial" w:cs="Arial"/>
                <w:b/>
              </w:rPr>
              <w:t>Cl</w:t>
            </w:r>
            <w:r w:rsidRPr="00B713E2">
              <w:rPr>
                <w:rFonts w:ascii="Arial" w:hAnsi="Arial" w:cs="Arial"/>
                <w:b/>
                <w:spacing w:val="1"/>
              </w:rPr>
              <w:t>ea</w:t>
            </w:r>
            <w:r w:rsidRPr="00B713E2">
              <w:rPr>
                <w:rFonts w:ascii="Arial" w:hAnsi="Arial" w:cs="Arial"/>
                <w:b/>
              </w:rPr>
              <w:t>r</w:t>
            </w:r>
            <w:r w:rsidRPr="00B713E2">
              <w:rPr>
                <w:rFonts w:ascii="Arial" w:hAnsi="Arial" w:cs="Arial"/>
                <w:b/>
                <w:spacing w:val="-9"/>
              </w:rPr>
              <w:t xml:space="preserve"> </w:t>
            </w:r>
            <w:r w:rsidRPr="00B713E2">
              <w:rPr>
                <w:rFonts w:ascii="Arial" w:hAnsi="Arial" w:cs="Arial"/>
                <w:b/>
              </w:rPr>
              <w:t>S</w:t>
            </w:r>
            <w:r w:rsidRPr="00B713E2">
              <w:rPr>
                <w:rFonts w:ascii="Arial" w:hAnsi="Arial" w:cs="Arial"/>
                <w:b/>
                <w:spacing w:val="1"/>
              </w:rPr>
              <w:t>co</w:t>
            </w:r>
            <w:r w:rsidRPr="00B713E2">
              <w:rPr>
                <w:rFonts w:ascii="Arial" w:hAnsi="Arial" w:cs="Arial"/>
                <w:b/>
              </w:rPr>
              <w:t>p</w:t>
            </w:r>
            <w:r w:rsidRPr="00B713E2">
              <w:rPr>
                <w:rFonts w:ascii="Arial" w:hAnsi="Arial" w:cs="Arial"/>
                <w:b/>
                <w:spacing w:val="1"/>
              </w:rPr>
              <w:t>e</w:t>
            </w:r>
            <w:r w:rsidRPr="00B713E2">
              <w:rPr>
                <w:rFonts w:ascii="Arial" w:hAnsi="Arial" w:cs="Arial"/>
                <w:b/>
              </w:rPr>
              <w:t>:</w:t>
            </w:r>
            <w:r w:rsidRPr="00B713E2">
              <w:rPr>
                <w:rFonts w:ascii="Arial" w:hAnsi="Arial" w:cs="Arial"/>
                <w:b/>
                <w:spacing w:val="-9"/>
              </w:rPr>
              <w:t xml:space="preserve"> </w:t>
            </w:r>
            <w:r w:rsidRPr="00B713E2">
              <w:rPr>
                <w:rFonts w:ascii="Arial" w:hAnsi="Arial" w:cs="Arial"/>
                <w:b/>
                <w:spacing w:val="-1"/>
              </w:rPr>
              <w:t>T</w:t>
            </w:r>
            <w:r w:rsidRPr="00B713E2">
              <w:rPr>
                <w:rFonts w:ascii="Arial" w:hAnsi="Arial" w:cs="Arial"/>
                <w:b/>
              </w:rPr>
              <w:t>he</w:t>
            </w:r>
            <w:r w:rsidRPr="00B713E2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B713E2">
              <w:rPr>
                <w:rFonts w:ascii="Arial" w:hAnsi="Arial" w:cs="Arial"/>
                <w:b/>
                <w:spacing w:val="1"/>
              </w:rPr>
              <w:t>a</w:t>
            </w:r>
            <w:r w:rsidRPr="00B713E2">
              <w:rPr>
                <w:rFonts w:ascii="Arial" w:hAnsi="Arial" w:cs="Arial"/>
                <w:b/>
              </w:rPr>
              <w:t>b</w:t>
            </w:r>
            <w:r w:rsidRPr="00B713E2">
              <w:rPr>
                <w:rFonts w:ascii="Arial" w:hAnsi="Arial" w:cs="Arial"/>
                <w:b/>
                <w:spacing w:val="-1"/>
              </w:rPr>
              <w:t>s</w:t>
            </w:r>
            <w:r w:rsidRPr="00B713E2">
              <w:rPr>
                <w:rFonts w:ascii="Arial" w:hAnsi="Arial" w:cs="Arial"/>
                <w:b/>
                <w:spacing w:val="1"/>
              </w:rPr>
              <w:t>trac</w:t>
            </w:r>
            <w:r w:rsidRPr="00B713E2">
              <w:rPr>
                <w:rFonts w:ascii="Arial" w:hAnsi="Arial" w:cs="Arial"/>
                <w:b/>
              </w:rPr>
              <w:t>t</w:t>
            </w:r>
            <w:r w:rsidRPr="00B713E2">
              <w:rPr>
                <w:rFonts w:ascii="Arial" w:hAnsi="Arial" w:cs="Arial"/>
                <w:b/>
                <w:spacing w:val="-10"/>
              </w:rPr>
              <w:t xml:space="preserve"> </w:t>
            </w:r>
            <w:r w:rsidRPr="00B713E2">
              <w:rPr>
                <w:rFonts w:ascii="Arial" w:hAnsi="Arial" w:cs="Arial"/>
                <w:b/>
                <w:spacing w:val="1"/>
              </w:rPr>
              <w:t>effec</w:t>
            </w:r>
            <w:r w:rsidRPr="00B713E2">
              <w:rPr>
                <w:rFonts w:ascii="Arial" w:hAnsi="Arial" w:cs="Arial"/>
                <w:b/>
                <w:spacing w:val="-1"/>
              </w:rPr>
              <w:t>t</w:t>
            </w:r>
            <w:r w:rsidRPr="00B713E2">
              <w:rPr>
                <w:rFonts w:ascii="Arial" w:hAnsi="Arial" w:cs="Arial"/>
                <w:b/>
              </w:rPr>
              <w:t>i</w:t>
            </w:r>
            <w:r w:rsidRPr="00B713E2">
              <w:rPr>
                <w:rFonts w:ascii="Arial" w:hAnsi="Arial" w:cs="Arial"/>
                <w:b/>
                <w:spacing w:val="1"/>
              </w:rPr>
              <w:t>ve</w:t>
            </w:r>
            <w:r w:rsidRPr="00B713E2">
              <w:rPr>
                <w:rFonts w:ascii="Arial" w:hAnsi="Arial" w:cs="Arial"/>
                <w:b/>
              </w:rPr>
              <w:t>ly</w:t>
            </w:r>
            <w:r w:rsidRPr="00B713E2">
              <w:rPr>
                <w:rFonts w:ascii="Arial" w:hAnsi="Arial" w:cs="Arial"/>
                <w:b/>
                <w:spacing w:val="-12"/>
              </w:rPr>
              <w:t xml:space="preserve"> </w:t>
            </w:r>
            <w:r w:rsidRPr="00B713E2">
              <w:rPr>
                <w:rFonts w:ascii="Arial" w:hAnsi="Arial" w:cs="Arial"/>
                <w:b/>
                <w:spacing w:val="1"/>
              </w:rPr>
              <w:t>o</w:t>
            </w:r>
            <w:r w:rsidRPr="00B713E2">
              <w:rPr>
                <w:rFonts w:ascii="Arial" w:hAnsi="Arial" w:cs="Arial"/>
                <w:b/>
              </w:rPr>
              <w:t>u</w:t>
            </w:r>
            <w:r w:rsidRPr="00B713E2">
              <w:rPr>
                <w:rFonts w:ascii="Arial" w:hAnsi="Arial" w:cs="Arial"/>
                <w:b/>
                <w:spacing w:val="1"/>
              </w:rPr>
              <w:t>t</w:t>
            </w:r>
            <w:r w:rsidRPr="00B713E2">
              <w:rPr>
                <w:rFonts w:ascii="Arial" w:hAnsi="Arial" w:cs="Arial"/>
                <w:b/>
              </w:rPr>
              <w:t>lin</w:t>
            </w:r>
            <w:r w:rsidRPr="00B713E2">
              <w:rPr>
                <w:rFonts w:ascii="Arial" w:hAnsi="Arial" w:cs="Arial"/>
                <w:b/>
                <w:spacing w:val="1"/>
              </w:rPr>
              <w:t>e</w:t>
            </w:r>
            <w:r w:rsidRPr="00B713E2">
              <w:rPr>
                <w:rFonts w:ascii="Arial" w:hAnsi="Arial" w:cs="Arial"/>
                <w:b/>
              </w:rPr>
              <w:t>s</w:t>
            </w:r>
            <w:r w:rsidRPr="00B713E2">
              <w:rPr>
                <w:rFonts w:ascii="Arial" w:hAnsi="Arial" w:cs="Arial"/>
                <w:b/>
                <w:spacing w:val="-7"/>
              </w:rPr>
              <w:t xml:space="preserve"> </w:t>
            </w:r>
            <w:r w:rsidRPr="00B713E2">
              <w:rPr>
                <w:rFonts w:ascii="Arial" w:hAnsi="Arial" w:cs="Arial"/>
                <w:b/>
                <w:spacing w:val="1"/>
              </w:rPr>
              <w:t>t</w:t>
            </w:r>
            <w:r w:rsidRPr="00B713E2">
              <w:rPr>
                <w:rFonts w:ascii="Arial" w:hAnsi="Arial" w:cs="Arial"/>
                <w:b/>
              </w:rPr>
              <w:t>he</w:t>
            </w:r>
            <w:r w:rsidRPr="00B713E2">
              <w:rPr>
                <w:rFonts w:ascii="Arial" w:hAnsi="Arial" w:cs="Arial"/>
                <w:b/>
                <w:spacing w:val="-7"/>
              </w:rPr>
              <w:t xml:space="preserve"> </w:t>
            </w:r>
            <w:r w:rsidRPr="00B713E2">
              <w:rPr>
                <w:rFonts w:ascii="Arial" w:hAnsi="Arial" w:cs="Arial"/>
                <w:b/>
              </w:rPr>
              <w:t>p</w:t>
            </w:r>
            <w:r w:rsidRPr="00B713E2">
              <w:rPr>
                <w:rFonts w:ascii="Arial" w:hAnsi="Arial" w:cs="Arial"/>
                <w:b/>
                <w:spacing w:val="1"/>
              </w:rPr>
              <w:t>a</w:t>
            </w:r>
            <w:r w:rsidRPr="00B713E2">
              <w:rPr>
                <w:rFonts w:ascii="Arial" w:hAnsi="Arial" w:cs="Arial"/>
                <w:b/>
              </w:rPr>
              <w:t>p</w:t>
            </w:r>
            <w:r w:rsidRPr="00B713E2">
              <w:rPr>
                <w:rFonts w:ascii="Arial" w:hAnsi="Arial" w:cs="Arial"/>
                <w:b/>
                <w:spacing w:val="1"/>
              </w:rPr>
              <w:t>e</w:t>
            </w:r>
            <w:r w:rsidRPr="00B713E2">
              <w:rPr>
                <w:rFonts w:ascii="Arial" w:hAnsi="Arial" w:cs="Arial"/>
                <w:b/>
                <w:spacing w:val="3"/>
              </w:rPr>
              <w:t>r</w:t>
            </w:r>
            <w:r w:rsidRPr="00B713E2">
              <w:rPr>
                <w:rFonts w:ascii="Arial" w:hAnsi="Arial" w:cs="Arial"/>
                <w:b/>
                <w:spacing w:val="1"/>
              </w:rPr>
              <w:t>’</w:t>
            </w:r>
            <w:r w:rsidRPr="00B713E2">
              <w:rPr>
                <w:rFonts w:ascii="Arial" w:hAnsi="Arial" w:cs="Arial"/>
                <w:b/>
              </w:rPr>
              <w:t>s</w:t>
            </w:r>
            <w:r w:rsidRPr="00B713E2">
              <w:rPr>
                <w:rFonts w:ascii="Arial" w:hAnsi="Arial" w:cs="Arial"/>
                <w:b/>
                <w:spacing w:val="-9"/>
              </w:rPr>
              <w:t xml:space="preserve"> </w:t>
            </w:r>
            <w:r w:rsidRPr="00B713E2">
              <w:rPr>
                <w:rFonts w:ascii="Arial" w:hAnsi="Arial" w:cs="Arial"/>
                <w:b/>
                <w:spacing w:val="1"/>
              </w:rPr>
              <w:t>foc</w:t>
            </w:r>
            <w:r w:rsidRPr="00B713E2">
              <w:rPr>
                <w:rFonts w:ascii="Arial" w:hAnsi="Arial" w:cs="Arial"/>
                <w:b/>
              </w:rPr>
              <w:t>us</w:t>
            </w:r>
            <w:r w:rsidRPr="00B713E2">
              <w:rPr>
                <w:rFonts w:ascii="Arial" w:hAnsi="Arial" w:cs="Arial"/>
                <w:b/>
                <w:spacing w:val="-7"/>
              </w:rPr>
              <w:t xml:space="preserve"> </w:t>
            </w:r>
            <w:r w:rsidRPr="00B713E2">
              <w:rPr>
                <w:rFonts w:ascii="Arial" w:hAnsi="Arial" w:cs="Arial"/>
                <w:b/>
                <w:spacing w:val="1"/>
              </w:rPr>
              <w:t>o</w:t>
            </w:r>
            <w:r w:rsidRPr="00B713E2">
              <w:rPr>
                <w:rFonts w:ascii="Arial" w:hAnsi="Arial" w:cs="Arial"/>
                <w:b/>
              </w:rPr>
              <w:t>n</w:t>
            </w:r>
            <w:r w:rsidRPr="00B713E2">
              <w:rPr>
                <w:rFonts w:ascii="Arial" w:hAnsi="Arial" w:cs="Arial"/>
                <w:b/>
                <w:spacing w:val="-7"/>
              </w:rPr>
              <w:t xml:space="preserve"> </w:t>
            </w:r>
            <w:r w:rsidRPr="00B713E2">
              <w:rPr>
                <w:rFonts w:ascii="Arial" w:hAnsi="Arial" w:cs="Arial"/>
                <w:b/>
                <w:spacing w:val="1"/>
              </w:rPr>
              <w:t>a</w:t>
            </w:r>
            <w:r w:rsidRPr="00B713E2">
              <w:rPr>
                <w:rFonts w:ascii="Arial" w:hAnsi="Arial" w:cs="Arial"/>
                <w:b/>
              </w:rPr>
              <w:t>u</w:t>
            </w:r>
            <w:r w:rsidRPr="00B713E2">
              <w:rPr>
                <w:rFonts w:ascii="Arial" w:hAnsi="Arial" w:cs="Arial"/>
                <w:b/>
                <w:spacing w:val="1"/>
              </w:rPr>
              <w:t>t</w:t>
            </w:r>
            <w:r w:rsidRPr="00B713E2">
              <w:rPr>
                <w:rFonts w:ascii="Arial" w:hAnsi="Arial" w:cs="Arial"/>
                <w:b/>
              </w:rPr>
              <w:t>i</w:t>
            </w:r>
            <w:r w:rsidRPr="00B713E2">
              <w:rPr>
                <w:rFonts w:ascii="Arial" w:hAnsi="Arial" w:cs="Arial"/>
                <w:b/>
                <w:spacing w:val="-1"/>
              </w:rPr>
              <w:t>s</w:t>
            </w:r>
            <w:r w:rsidRPr="00B713E2">
              <w:rPr>
                <w:rFonts w:ascii="Arial" w:hAnsi="Arial" w:cs="Arial"/>
                <w:b/>
                <w:spacing w:val="1"/>
              </w:rPr>
              <w:t>t</w:t>
            </w:r>
            <w:r w:rsidRPr="00B713E2">
              <w:rPr>
                <w:rFonts w:ascii="Arial" w:hAnsi="Arial" w:cs="Arial"/>
                <w:b/>
              </w:rPr>
              <w:t>ic</w:t>
            </w:r>
            <w:r w:rsidRPr="00B713E2">
              <w:rPr>
                <w:rFonts w:ascii="Arial" w:hAnsi="Arial" w:cs="Arial"/>
                <w:b/>
                <w:spacing w:val="-7"/>
              </w:rPr>
              <w:t xml:space="preserve"> </w:t>
            </w:r>
            <w:r w:rsidRPr="00B713E2">
              <w:rPr>
                <w:rFonts w:ascii="Arial" w:hAnsi="Arial" w:cs="Arial"/>
                <w:b/>
              </w:rPr>
              <w:t>b</w:t>
            </w:r>
            <w:r w:rsidRPr="00B713E2">
              <w:rPr>
                <w:rFonts w:ascii="Arial" w:hAnsi="Arial" w:cs="Arial"/>
                <w:b/>
                <w:spacing w:val="1"/>
              </w:rPr>
              <w:t>e</w:t>
            </w:r>
            <w:r w:rsidRPr="00B713E2">
              <w:rPr>
                <w:rFonts w:ascii="Arial" w:hAnsi="Arial" w:cs="Arial"/>
                <w:b/>
              </w:rPr>
              <w:t>h</w:t>
            </w:r>
            <w:r w:rsidRPr="00B713E2">
              <w:rPr>
                <w:rFonts w:ascii="Arial" w:hAnsi="Arial" w:cs="Arial"/>
                <w:b/>
                <w:spacing w:val="1"/>
              </w:rPr>
              <w:t>av</w:t>
            </w:r>
            <w:r w:rsidRPr="00B713E2">
              <w:rPr>
                <w:rFonts w:ascii="Arial" w:hAnsi="Arial" w:cs="Arial"/>
                <w:b/>
              </w:rPr>
              <w:t>i</w:t>
            </w:r>
            <w:r w:rsidRPr="00B713E2">
              <w:rPr>
                <w:rFonts w:ascii="Arial" w:hAnsi="Arial" w:cs="Arial"/>
                <w:b/>
                <w:spacing w:val="1"/>
              </w:rPr>
              <w:t>o</w:t>
            </w:r>
            <w:r w:rsidRPr="00B713E2">
              <w:rPr>
                <w:rFonts w:ascii="Arial" w:hAnsi="Arial" w:cs="Arial"/>
                <w:b/>
              </w:rPr>
              <w:t>r</w:t>
            </w:r>
            <w:r w:rsidRPr="00B713E2">
              <w:rPr>
                <w:rFonts w:ascii="Arial" w:hAnsi="Arial" w:cs="Arial"/>
                <w:b/>
                <w:spacing w:val="-9"/>
              </w:rPr>
              <w:t xml:space="preserve"> </w:t>
            </w:r>
            <w:r w:rsidRPr="00B713E2">
              <w:rPr>
                <w:rFonts w:ascii="Arial" w:hAnsi="Arial" w:cs="Arial"/>
                <w:b/>
              </w:rPr>
              <w:t>p</w:t>
            </w:r>
            <w:r w:rsidRPr="00B713E2">
              <w:rPr>
                <w:rFonts w:ascii="Arial" w:hAnsi="Arial" w:cs="Arial"/>
                <w:b/>
                <w:spacing w:val="1"/>
              </w:rPr>
              <w:t>atter</w:t>
            </w:r>
            <w:r w:rsidRPr="00B713E2">
              <w:rPr>
                <w:rFonts w:ascii="Arial" w:hAnsi="Arial" w:cs="Arial"/>
                <w:b/>
              </w:rPr>
              <w:t>ns</w:t>
            </w:r>
            <w:r w:rsidRPr="00B713E2">
              <w:rPr>
                <w:rFonts w:ascii="Arial" w:hAnsi="Arial" w:cs="Arial"/>
                <w:b/>
                <w:spacing w:val="-10"/>
              </w:rPr>
              <w:t xml:space="preserve"> </w:t>
            </w:r>
            <w:r w:rsidRPr="00B713E2">
              <w:rPr>
                <w:rFonts w:ascii="Arial" w:hAnsi="Arial" w:cs="Arial"/>
                <w:b/>
                <w:spacing w:val="1"/>
              </w:rPr>
              <w:t>(</w:t>
            </w:r>
            <w:r w:rsidRPr="00B713E2">
              <w:rPr>
                <w:rFonts w:ascii="Arial" w:hAnsi="Arial" w:cs="Arial"/>
                <w:b/>
              </w:rPr>
              <w:t>A</w:t>
            </w:r>
            <w:r w:rsidRPr="00B713E2">
              <w:rPr>
                <w:rFonts w:ascii="Arial" w:hAnsi="Arial" w:cs="Arial"/>
                <w:b/>
                <w:spacing w:val="2"/>
              </w:rPr>
              <w:t>B</w:t>
            </w:r>
            <w:r w:rsidRPr="00B713E2">
              <w:rPr>
                <w:rFonts w:ascii="Arial" w:hAnsi="Arial" w:cs="Arial"/>
                <w:b/>
                <w:spacing w:val="1"/>
              </w:rPr>
              <w:t>P</w:t>
            </w:r>
            <w:r w:rsidRPr="00B713E2">
              <w:rPr>
                <w:rFonts w:ascii="Arial" w:hAnsi="Arial" w:cs="Arial"/>
                <w:b/>
                <w:spacing w:val="-1"/>
              </w:rPr>
              <w:t>s</w:t>
            </w:r>
            <w:r w:rsidRPr="00B713E2">
              <w:rPr>
                <w:rFonts w:ascii="Arial" w:hAnsi="Arial" w:cs="Arial"/>
                <w:b/>
              </w:rPr>
              <w:t>)</w:t>
            </w:r>
            <w:r w:rsidRPr="00B713E2">
              <w:rPr>
                <w:rFonts w:ascii="Arial" w:hAnsi="Arial" w:cs="Arial"/>
                <w:b/>
                <w:spacing w:val="-9"/>
              </w:rPr>
              <w:t xml:space="preserve"> </w:t>
            </w:r>
            <w:r w:rsidRPr="00B713E2">
              <w:rPr>
                <w:rFonts w:ascii="Arial" w:hAnsi="Arial" w:cs="Arial"/>
                <w:b/>
                <w:spacing w:val="1"/>
              </w:rPr>
              <w:t>acr</w:t>
            </w:r>
            <w:r w:rsidRPr="00B713E2">
              <w:rPr>
                <w:rFonts w:ascii="Arial" w:hAnsi="Arial" w:cs="Arial"/>
                <w:b/>
                <w:spacing w:val="-1"/>
              </w:rPr>
              <w:t>os</w:t>
            </w:r>
            <w:r w:rsidRPr="00B713E2">
              <w:rPr>
                <w:rFonts w:ascii="Arial" w:hAnsi="Arial" w:cs="Arial"/>
                <w:b/>
              </w:rPr>
              <w:t xml:space="preserve">s </w:t>
            </w:r>
            <w:r w:rsidRPr="00B713E2">
              <w:rPr>
                <w:rFonts w:ascii="Arial" w:hAnsi="Arial" w:cs="Arial"/>
                <w:b/>
                <w:spacing w:val="1"/>
              </w:rPr>
              <w:t>t</w:t>
            </w:r>
            <w:r w:rsidRPr="00B713E2">
              <w:rPr>
                <w:rFonts w:ascii="Arial" w:hAnsi="Arial" w:cs="Arial"/>
                <w:b/>
              </w:rPr>
              <w:t>he</w:t>
            </w:r>
            <w:r w:rsidRPr="00B713E2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B713E2">
              <w:rPr>
                <w:rFonts w:ascii="Arial" w:hAnsi="Arial" w:cs="Arial"/>
                <w:b/>
              </w:rPr>
              <w:t>li</w:t>
            </w:r>
            <w:r w:rsidRPr="00B713E2">
              <w:rPr>
                <w:rFonts w:ascii="Arial" w:hAnsi="Arial" w:cs="Arial"/>
                <w:b/>
                <w:spacing w:val="1"/>
              </w:rPr>
              <w:t>fe</w:t>
            </w:r>
            <w:r w:rsidRPr="00B713E2">
              <w:rPr>
                <w:rFonts w:ascii="Arial" w:hAnsi="Arial" w:cs="Arial"/>
                <w:b/>
                <w:spacing w:val="-1"/>
              </w:rPr>
              <w:t>s</w:t>
            </w:r>
            <w:r w:rsidRPr="00B713E2">
              <w:rPr>
                <w:rFonts w:ascii="Arial" w:hAnsi="Arial" w:cs="Arial"/>
                <w:b/>
              </w:rPr>
              <w:t>p</w:t>
            </w:r>
            <w:r w:rsidRPr="00B713E2">
              <w:rPr>
                <w:rFonts w:ascii="Arial" w:hAnsi="Arial" w:cs="Arial"/>
                <w:b/>
                <w:spacing w:val="1"/>
              </w:rPr>
              <w:t>a</w:t>
            </w:r>
            <w:r w:rsidRPr="00B713E2">
              <w:rPr>
                <w:rFonts w:ascii="Arial" w:hAnsi="Arial" w:cs="Arial"/>
                <w:b/>
              </w:rPr>
              <w:t>n</w:t>
            </w:r>
            <w:r w:rsidRPr="00B713E2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B713E2">
              <w:rPr>
                <w:rFonts w:ascii="Arial" w:hAnsi="Arial" w:cs="Arial"/>
                <w:b/>
                <w:spacing w:val="1"/>
              </w:rPr>
              <w:t>a</w:t>
            </w:r>
            <w:r w:rsidRPr="00B713E2">
              <w:rPr>
                <w:rFonts w:ascii="Arial" w:hAnsi="Arial" w:cs="Arial"/>
                <w:b/>
              </w:rPr>
              <w:t>nd</w:t>
            </w:r>
            <w:r w:rsidRPr="00B713E2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B713E2">
              <w:rPr>
                <w:rFonts w:ascii="Arial" w:hAnsi="Arial" w:cs="Arial"/>
                <w:b/>
              </w:rPr>
              <w:t>in</w:t>
            </w:r>
            <w:r w:rsidRPr="00B713E2">
              <w:rPr>
                <w:rFonts w:ascii="Arial" w:hAnsi="Arial" w:cs="Arial"/>
                <w:b/>
                <w:spacing w:val="1"/>
              </w:rPr>
              <w:t>tro</w:t>
            </w:r>
            <w:r w:rsidRPr="00B713E2">
              <w:rPr>
                <w:rFonts w:ascii="Arial" w:hAnsi="Arial" w:cs="Arial"/>
                <w:b/>
              </w:rPr>
              <w:t>du</w:t>
            </w:r>
            <w:r w:rsidRPr="00B713E2">
              <w:rPr>
                <w:rFonts w:ascii="Arial" w:hAnsi="Arial" w:cs="Arial"/>
                <w:b/>
                <w:spacing w:val="1"/>
              </w:rPr>
              <w:t>ce</w:t>
            </w:r>
            <w:r w:rsidRPr="00B713E2">
              <w:rPr>
                <w:rFonts w:ascii="Arial" w:hAnsi="Arial" w:cs="Arial"/>
                <w:b/>
              </w:rPr>
              <w:t>s</w:t>
            </w:r>
            <w:r w:rsidRPr="00B713E2">
              <w:rPr>
                <w:rFonts w:ascii="Arial" w:hAnsi="Arial" w:cs="Arial"/>
                <w:b/>
                <w:spacing w:val="-7"/>
              </w:rPr>
              <w:t xml:space="preserve"> </w:t>
            </w:r>
            <w:r w:rsidRPr="00B713E2">
              <w:rPr>
                <w:rFonts w:ascii="Arial" w:hAnsi="Arial" w:cs="Arial"/>
                <w:b/>
                <w:spacing w:val="1"/>
              </w:rPr>
              <w:t>t</w:t>
            </w:r>
            <w:r w:rsidRPr="00B713E2">
              <w:rPr>
                <w:rFonts w:ascii="Arial" w:hAnsi="Arial" w:cs="Arial"/>
                <w:b/>
              </w:rPr>
              <w:t>he</w:t>
            </w:r>
            <w:r w:rsidRPr="00B713E2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B713E2">
              <w:rPr>
                <w:rFonts w:ascii="Arial" w:hAnsi="Arial" w:cs="Arial"/>
                <w:b/>
              </w:rPr>
              <w:t>C</w:t>
            </w:r>
            <w:r w:rsidRPr="00B713E2">
              <w:rPr>
                <w:rFonts w:ascii="Arial" w:hAnsi="Arial" w:cs="Arial"/>
                <w:b/>
                <w:spacing w:val="1"/>
              </w:rPr>
              <w:t>or</w:t>
            </w:r>
            <w:r w:rsidRPr="00B713E2">
              <w:rPr>
                <w:rFonts w:ascii="Arial" w:hAnsi="Arial" w:cs="Arial"/>
                <w:b/>
              </w:rPr>
              <w:t>e</w:t>
            </w:r>
            <w:r w:rsidRPr="00B713E2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B713E2">
              <w:rPr>
                <w:rFonts w:ascii="Arial" w:hAnsi="Arial" w:cs="Arial"/>
                <w:b/>
                <w:spacing w:val="-1"/>
              </w:rPr>
              <w:t>Ex</w:t>
            </w:r>
            <w:r w:rsidRPr="00B713E2">
              <w:rPr>
                <w:rFonts w:ascii="Arial" w:hAnsi="Arial" w:cs="Arial"/>
                <w:b/>
                <w:spacing w:val="2"/>
              </w:rPr>
              <w:t>p</w:t>
            </w:r>
            <w:r w:rsidRPr="00B713E2">
              <w:rPr>
                <w:rFonts w:ascii="Arial" w:hAnsi="Arial" w:cs="Arial"/>
                <w:b/>
                <w:spacing w:val="1"/>
              </w:rPr>
              <w:t>er</w:t>
            </w:r>
            <w:r w:rsidRPr="00B713E2">
              <w:rPr>
                <w:rFonts w:ascii="Arial" w:hAnsi="Arial" w:cs="Arial"/>
                <w:b/>
              </w:rPr>
              <w:t>i</w:t>
            </w:r>
            <w:r w:rsidRPr="00B713E2">
              <w:rPr>
                <w:rFonts w:ascii="Arial" w:hAnsi="Arial" w:cs="Arial"/>
                <w:b/>
                <w:spacing w:val="1"/>
              </w:rPr>
              <w:t>e</w:t>
            </w:r>
            <w:r w:rsidRPr="00B713E2">
              <w:rPr>
                <w:rFonts w:ascii="Arial" w:hAnsi="Arial" w:cs="Arial"/>
                <w:b/>
              </w:rPr>
              <w:t>n</w:t>
            </w:r>
            <w:r w:rsidRPr="00B713E2">
              <w:rPr>
                <w:rFonts w:ascii="Arial" w:hAnsi="Arial" w:cs="Arial"/>
                <w:b/>
                <w:spacing w:val="1"/>
              </w:rPr>
              <w:t>c</w:t>
            </w:r>
            <w:r w:rsidRPr="00B713E2">
              <w:rPr>
                <w:rFonts w:ascii="Arial" w:hAnsi="Arial" w:cs="Arial"/>
                <w:b/>
              </w:rPr>
              <w:t>e</w:t>
            </w:r>
            <w:r w:rsidRPr="00B713E2">
              <w:rPr>
                <w:rFonts w:ascii="Arial" w:hAnsi="Arial" w:cs="Arial"/>
                <w:b/>
                <w:spacing w:val="-9"/>
              </w:rPr>
              <w:t xml:space="preserve"> </w:t>
            </w:r>
            <w:r w:rsidRPr="00B713E2">
              <w:rPr>
                <w:rFonts w:ascii="Arial" w:hAnsi="Arial" w:cs="Arial"/>
                <w:b/>
              </w:rPr>
              <w:t>D</w:t>
            </w:r>
            <w:r w:rsidRPr="00B713E2">
              <w:rPr>
                <w:rFonts w:ascii="Arial" w:hAnsi="Arial" w:cs="Arial"/>
                <w:b/>
                <w:spacing w:val="1"/>
              </w:rPr>
              <w:t>o</w:t>
            </w:r>
            <w:r w:rsidRPr="00B713E2">
              <w:rPr>
                <w:rFonts w:ascii="Arial" w:hAnsi="Arial" w:cs="Arial"/>
                <w:b/>
                <w:spacing w:val="-3"/>
              </w:rPr>
              <w:t>m</w:t>
            </w:r>
            <w:r w:rsidRPr="00B713E2">
              <w:rPr>
                <w:rFonts w:ascii="Arial" w:hAnsi="Arial" w:cs="Arial"/>
                <w:b/>
                <w:spacing w:val="1"/>
              </w:rPr>
              <w:t>a</w:t>
            </w:r>
            <w:r w:rsidRPr="00B713E2">
              <w:rPr>
                <w:rFonts w:ascii="Arial" w:hAnsi="Arial" w:cs="Arial"/>
                <w:b/>
                <w:spacing w:val="2"/>
              </w:rPr>
              <w:t>i</w:t>
            </w:r>
            <w:r w:rsidRPr="00B713E2">
              <w:rPr>
                <w:rFonts w:ascii="Arial" w:hAnsi="Arial" w:cs="Arial"/>
                <w:b/>
              </w:rPr>
              <w:t>ns</w:t>
            </w:r>
            <w:r w:rsidRPr="00B713E2">
              <w:rPr>
                <w:rFonts w:ascii="Arial" w:hAnsi="Arial" w:cs="Arial"/>
                <w:b/>
                <w:spacing w:val="-6"/>
              </w:rPr>
              <w:t xml:space="preserve"> </w:t>
            </w:r>
            <w:r w:rsidRPr="00B713E2">
              <w:rPr>
                <w:rFonts w:ascii="Arial" w:hAnsi="Arial" w:cs="Arial"/>
                <w:b/>
                <w:spacing w:val="1"/>
              </w:rPr>
              <w:t>(</w:t>
            </w:r>
            <w:r w:rsidRPr="00B713E2">
              <w:rPr>
                <w:rFonts w:ascii="Arial" w:hAnsi="Arial" w:cs="Arial"/>
                <w:b/>
              </w:rPr>
              <w:t>C</w:t>
            </w:r>
            <w:r w:rsidRPr="00B713E2">
              <w:rPr>
                <w:rFonts w:ascii="Arial" w:hAnsi="Arial" w:cs="Arial"/>
                <w:b/>
                <w:spacing w:val="-1"/>
              </w:rPr>
              <w:t>E</w:t>
            </w:r>
            <w:r w:rsidRPr="00B713E2">
              <w:rPr>
                <w:rFonts w:ascii="Arial" w:hAnsi="Arial" w:cs="Arial"/>
                <w:b/>
              </w:rPr>
              <w:t>D</w:t>
            </w:r>
            <w:r w:rsidRPr="00B713E2">
              <w:rPr>
                <w:rFonts w:ascii="Arial" w:hAnsi="Arial" w:cs="Arial"/>
                <w:b/>
                <w:spacing w:val="2"/>
              </w:rPr>
              <w:t>s</w:t>
            </w:r>
            <w:r w:rsidRPr="00B713E2">
              <w:rPr>
                <w:rFonts w:ascii="Arial" w:hAnsi="Arial" w:cs="Arial"/>
                <w:b/>
                <w:spacing w:val="1"/>
              </w:rPr>
              <w:t>)</w:t>
            </w:r>
            <w:r w:rsidRPr="00B713E2">
              <w:rPr>
                <w:rFonts w:ascii="Arial" w:hAnsi="Arial" w:cs="Arial"/>
                <w:b/>
              </w:rPr>
              <w:t>.</w:t>
            </w:r>
          </w:p>
          <w:p w:rsidR="00FA697C" w:rsidRPr="00B713E2" w:rsidRDefault="00FA697C">
            <w:pPr>
              <w:spacing w:before="6" w:line="220" w:lineRule="exact"/>
              <w:rPr>
                <w:rFonts w:ascii="Arial" w:hAnsi="Arial" w:cs="Arial"/>
              </w:rPr>
            </w:pPr>
          </w:p>
          <w:p w:rsidR="00FA697C" w:rsidRPr="00B713E2" w:rsidRDefault="006F23BF">
            <w:pPr>
              <w:ind w:left="109"/>
              <w:rPr>
                <w:rFonts w:ascii="Arial" w:hAnsi="Arial" w:cs="Arial"/>
              </w:rPr>
            </w:pPr>
            <w:r w:rsidRPr="00B713E2">
              <w:rPr>
                <w:rFonts w:ascii="Arial" w:hAnsi="Arial" w:cs="Arial"/>
                <w:b/>
                <w:spacing w:val="-1"/>
              </w:rPr>
              <w:t>T</w:t>
            </w:r>
            <w:r w:rsidRPr="00B713E2">
              <w:rPr>
                <w:rFonts w:ascii="Arial" w:hAnsi="Arial" w:cs="Arial"/>
                <w:b/>
              </w:rPr>
              <w:t>o</w:t>
            </w:r>
            <w:r w:rsidRPr="00B713E2">
              <w:rPr>
                <w:rFonts w:ascii="Arial" w:hAnsi="Arial" w:cs="Arial"/>
                <w:b/>
                <w:spacing w:val="-10"/>
              </w:rPr>
              <w:t xml:space="preserve"> </w:t>
            </w:r>
            <w:r w:rsidRPr="00B713E2">
              <w:rPr>
                <w:rFonts w:ascii="Arial" w:hAnsi="Arial" w:cs="Arial"/>
                <w:b/>
                <w:spacing w:val="1"/>
              </w:rPr>
              <w:t>e</w:t>
            </w:r>
            <w:r w:rsidRPr="00B713E2">
              <w:rPr>
                <w:rFonts w:ascii="Arial" w:hAnsi="Arial" w:cs="Arial"/>
                <w:b/>
              </w:rPr>
              <w:t>nh</w:t>
            </w:r>
            <w:r w:rsidRPr="00B713E2">
              <w:rPr>
                <w:rFonts w:ascii="Arial" w:hAnsi="Arial" w:cs="Arial"/>
                <w:b/>
                <w:spacing w:val="1"/>
              </w:rPr>
              <w:t>a</w:t>
            </w:r>
            <w:r w:rsidRPr="00B713E2">
              <w:rPr>
                <w:rFonts w:ascii="Arial" w:hAnsi="Arial" w:cs="Arial"/>
                <w:b/>
              </w:rPr>
              <w:t>n</w:t>
            </w:r>
            <w:r w:rsidRPr="00B713E2">
              <w:rPr>
                <w:rFonts w:ascii="Arial" w:hAnsi="Arial" w:cs="Arial"/>
                <w:b/>
                <w:spacing w:val="1"/>
              </w:rPr>
              <w:t>c</w:t>
            </w:r>
            <w:r w:rsidRPr="00B713E2">
              <w:rPr>
                <w:rFonts w:ascii="Arial" w:hAnsi="Arial" w:cs="Arial"/>
                <w:b/>
              </w:rPr>
              <w:t>e</w:t>
            </w:r>
            <w:r w:rsidRPr="00B713E2">
              <w:rPr>
                <w:rFonts w:ascii="Arial" w:hAnsi="Arial" w:cs="Arial"/>
                <w:b/>
                <w:spacing w:val="-8"/>
              </w:rPr>
              <w:t xml:space="preserve"> </w:t>
            </w:r>
            <w:r w:rsidRPr="00B713E2">
              <w:rPr>
                <w:rFonts w:ascii="Arial" w:hAnsi="Arial" w:cs="Arial"/>
                <w:b/>
                <w:spacing w:val="1"/>
              </w:rPr>
              <w:t>c</w:t>
            </w:r>
            <w:r w:rsidRPr="00B713E2">
              <w:rPr>
                <w:rFonts w:ascii="Arial" w:hAnsi="Arial" w:cs="Arial"/>
                <w:b/>
              </w:rPr>
              <w:t>l</w:t>
            </w:r>
            <w:r w:rsidRPr="00B713E2">
              <w:rPr>
                <w:rFonts w:ascii="Arial" w:hAnsi="Arial" w:cs="Arial"/>
                <w:b/>
                <w:spacing w:val="1"/>
              </w:rPr>
              <w:t>ar</w:t>
            </w:r>
            <w:r w:rsidRPr="00B713E2">
              <w:rPr>
                <w:rFonts w:ascii="Arial" w:hAnsi="Arial" w:cs="Arial"/>
                <w:b/>
              </w:rPr>
              <w:t>i</w:t>
            </w:r>
            <w:r w:rsidRPr="00B713E2">
              <w:rPr>
                <w:rFonts w:ascii="Arial" w:hAnsi="Arial" w:cs="Arial"/>
                <w:b/>
                <w:spacing w:val="1"/>
              </w:rPr>
              <w:t>t</w:t>
            </w:r>
            <w:r w:rsidRPr="00B713E2">
              <w:rPr>
                <w:rFonts w:ascii="Arial" w:hAnsi="Arial" w:cs="Arial"/>
                <w:b/>
              </w:rPr>
              <w:t>y</w:t>
            </w:r>
            <w:r w:rsidRPr="00B713E2">
              <w:rPr>
                <w:rFonts w:ascii="Arial" w:hAnsi="Arial" w:cs="Arial"/>
                <w:b/>
                <w:spacing w:val="-11"/>
              </w:rPr>
              <w:t xml:space="preserve"> </w:t>
            </w:r>
            <w:r w:rsidRPr="00B713E2">
              <w:rPr>
                <w:rFonts w:ascii="Arial" w:hAnsi="Arial" w:cs="Arial"/>
                <w:b/>
                <w:spacing w:val="1"/>
              </w:rPr>
              <w:t>a</w:t>
            </w:r>
            <w:r w:rsidRPr="00B713E2">
              <w:rPr>
                <w:rFonts w:ascii="Arial" w:hAnsi="Arial" w:cs="Arial"/>
                <w:b/>
              </w:rPr>
              <w:t>nd</w:t>
            </w:r>
            <w:r w:rsidRPr="00B713E2">
              <w:rPr>
                <w:rFonts w:ascii="Arial" w:hAnsi="Arial" w:cs="Arial"/>
                <w:b/>
                <w:spacing w:val="-8"/>
              </w:rPr>
              <w:t xml:space="preserve"> </w:t>
            </w:r>
            <w:r w:rsidRPr="00B713E2">
              <w:rPr>
                <w:rFonts w:ascii="Arial" w:hAnsi="Arial" w:cs="Arial"/>
                <w:b/>
              </w:rPr>
              <w:t>i</w:t>
            </w:r>
            <w:r w:rsidRPr="00B713E2">
              <w:rPr>
                <w:rFonts w:ascii="Arial" w:hAnsi="Arial" w:cs="Arial"/>
                <w:b/>
                <w:spacing w:val="-3"/>
              </w:rPr>
              <w:t>m</w:t>
            </w:r>
            <w:r w:rsidRPr="00B713E2">
              <w:rPr>
                <w:rFonts w:ascii="Arial" w:hAnsi="Arial" w:cs="Arial"/>
                <w:b/>
                <w:spacing w:val="2"/>
              </w:rPr>
              <w:t>p</w:t>
            </w:r>
            <w:r w:rsidRPr="00B713E2">
              <w:rPr>
                <w:rFonts w:ascii="Arial" w:hAnsi="Arial" w:cs="Arial"/>
                <w:b/>
                <w:spacing w:val="1"/>
              </w:rPr>
              <w:t>act</w:t>
            </w:r>
            <w:r w:rsidRPr="00B713E2">
              <w:rPr>
                <w:rFonts w:ascii="Arial" w:hAnsi="Arial" w:cs="Arial"/>
                <w:b/>
              </w:rPr>
              <w:t>,</w:t>
            </w:r>
            <w:r w:rsidRPr="00B713E2">
              <w:rPr>
                <w:rFonts w:ascii="Arial" w:hAnsi="Arial" w:cs="Arial"/>
                <w:b/>
                <w:spacing w:val="-10"/>
              </w:rPr>
              <w:t xml:space="preserve"> </w:t>
            </w:r>
            <w:r w:rsidRPr="00B713E2">
              <w:rPr>
                <w:rFonts w:ascii="Arial" w:hAnsi="Arial" w:cs="Arial"/>
                <w:b/>
                <w:spacing w:val="1"/>
              </w:rPr>
              <w:t>co</w:t>
            </w:r>
            <w:r w:rsidRPr="00B713E2">
              <w:rPr>
                <w:rFonts w:ascii="Arial" w:hAnsi="Arial" w:cs="Arial"/>
                <w:b/>
              </w:rPr>
              <w:t>n</w:t>
            </w:r>
            <w:r w:rsidRPr="00B713E2">
              <w:rPr>
                <w:rFonts w:ascii="Arial" w:hAnsi="Arial" w:cs="Arial"/>
                <w:b/>
                <w:spacing w:val="-1"/>
              </w:rPr>
              <w:t>s</w:t>
            </w:r>
            <w:r w:rsidRPr="00B713E2">
              <w:rPr>
                <w:rFonts w:ascii="Arial" w:hAnsi="Arial" w:cs="Arial"/>
                <w:b/>
              </w:rPr>
              <w:t>id</w:t>
            </w:r>
            <w:r w:rsidRPr="00B713E2">
              <w:rPr>
                <w:rFonts w:ascii="Arial" w:hAnsi="Arial" w:cs="Arial"/>
                <w:b/>
                <w:spacing w:val="1"/>
              </w:rPr>
              <w:t>e</w:t>
            </w:r>
            <w:r w:rsidRPr="00B713E2">
              <w:rPr>
                <w:rFonts w:ascii="Arial" w:hAnsi="Arial" w:cs="Arial"/>
                <w:b/>
              </w:rPr>
              <w:t>r</w:t>
            </w:r>
            <w:r w:rsidRPr="00B713E2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B713E2">
              <w:rPr>
                <w:rFonts w:ascii="Arial" w:hAnsi="Arial" w:cs="Arial"/>
                <w:b/>
                <w:spacing w:val="-1"/>
              </w:rPr>
              <w:t>a</w:t>
            </w:r>
            <w:r w:rsidRPr="00B713E2">
              <w:rPr>
                <w:rFonts w:ascii="Arial" w:hAnsi="Arial" w:cs="Arial"/>
                <w:b/>
              </w:rPr>
              <w:t>d</w:t>
            </w:r>
            <w:r w:rsidRPr="00B713E2">
              <w:rPr>
                <w:rFonts w:ascii="Arial" w:hAnsi="Arial" w:cs="Arial"/>
                <w:b/>
                <w:spacing w:val="-3"/>
              </w:rPr>
              <w:t>d</w:t>
            </w:r>
            <w:r w:rsidRPr="00B713E2">
              <w:rPr>
                <w:rFonts w:ascii="Arial" w:hAnsi="Arial" w:cs="Arial"/>
                <w:b/>
                <w:spacing w:val="-2"/>
              </w:rPr>
              <w:t>i</w:t>
            </w:r>
            <w:r w:rsidRPr="00B713E2">
              <w:rPr>
                <w:rFonts w:ascii="Arial" w:hAnsi="Arial" w:cs="Arial"/>
                <w:b/>
              </w:rPr>
              <w:t>n</w:t>
            </w:r>
            <w:r w:rsidRPr="00B713E2">
              <w:rPr>
                <w:rFonts w:ascii="Arial" w:hAnsi="Arial" w:cs="Arial"/>
                <w:b/>
                <w:spacing w:val="-1"/>
              </w:rPr>
              <w:t>g</w:t>
            </w:r>
            <w:r w:rsidRPr="00B713E2">
              <w:rPr>
                <w:rFonts w:ascii="Arial" w:hAnsi="Arial" w:cs="Arial"/>
                <w:b/>
              </w:rPr>
              <w:t>:</w:t>
            </w:r>
          </w:p>
          <w:p w:rsidR="00FA697C" w:rsidRPr="00B713E2" w:rsidRDefault="006F23BF">
            <w:pPr>
              <w:ind w:left="109" w:right="318"/>
              <w:rPr>
                <w:rFonts w:ascii="Arial" w:hAnsi="Arial" w:cs="Arial"/>
              </w:rPr>
            </w:pPr>
            <w:r w:rsidRPr="00B713E2">
              <w:rPr>
                <w:rFonts w:ascii="Arial" w:hAnsi="Arial" w:cs="Arial"/>
                <w:b/>
                <w:spacing w:val="-1"/>
              </w:rPr>
              <w:t>Ex</w:t>
            </w:r>
            <w:r w:rsidRPr="00B713E2">
              <w:rPr>
                <w:rFonts w:ascii="Arial" w:hAnsi="Arial" w:cs="Arial"/>
                <w:b/>
                <w:spacing w:val="2"/>
              </w:rPr>
              <w:t>p</w:t>
            </w:r>
            <w:r w:rsidRPr="00B713E2">
              <w:rPr>
                <w:rFonts w:ascii="Arial" w:hAnsi="Arial" w:cs="Arial"/>
                <w:b/>
              </w:rPr>
              <w:t>li</w:t>
            </w:r>
            <w:r w:rsidRPr="00B713E2">
              <w:rPr>
                <w:rFonts w:ascii="Arial" w:hAnsi="Arial" w:cs="Arial"/>
                <w:b/>
                <w:spacing w:val="1"/>
              </w:rPr>
              <w:t>c</w:t>
            </w:r>
            <w:r w:rsidRPr="00B713E2">
              <w:rPr>
                <w:rFonts w:ascii="Arial" w:hAnsi="Arial" w:cs="Arial"/>
                <w:b/>
              </w:rPr>
              <w:t>it</w:t>
            </w:r>
            <w:r w:rsidRPr="00B713E2">
              <w:rPr>
                <w:rFonts w:ascii="Arial" w:hAnsi="Arial" w:cs="Arial"/>
                <w:b/>
                <w:spacing w:val="-10"/>
              </w:rPr>
              <w:t xml:space="preserve"> </w:t>
            </w:r>
            <w:r w:rsidRPr="00B713E2">
              <w:rPr>
                <w:rFonts w:ascii="Arial" w:hAnsi="Arial" w:cs="Arial"/>
                <w:b/>
              </w:rPr>
              <w:t>Aim</w:t>
            </w:r>
            <w:r w:rsidRPr="00B713E2">
              <w:rPr>
                <w:rFonts w:ascii="Arial" w:hAnsi="Arial" w:cs="Arial"/>
                <w:b/>
                <w:spacing w:val="-6"/>
              </w:rPr>
              <w:t xml:space="preserve"> </w:t>
            </w:r>
            <w:r w:rsidRPr="00B713E2">
              <w:rPr>
                <w:rFonts w:ascii="Arial" w:hAnsi="Arial" w:cs="Arial"/>
                <w:b/>
                <w:spacing w:val="1"/>
              </w:rPr>
              <w:t>o</w:t>
            </w:r>
            <w:r w:rsidRPr="00B713E2">
              <w:rPr>
                <w:rFonts w:ascii="Arial" w:hAnsi="Arial" w:cs="Arial"/>
                <w:b/>
              </w:rPr>
              <w:t>r</w:t>
            </w:r>
            <w:r w:rsidRPr="00B713E2">
              <w:rPr>
                <w:rFonts w:ascii="Arial" w:hAnsi="Arial" w:cs="Arial"/>
                <w:b/>
                <w:spacing w:val="-6"/>
              </w:rPr>
              <w:t xml:space="preserve"> </w:t>
            </w:r>
            <w:r w:rsidRPr="00B713E2">
              <w:rPr>
                <w:rFonts w:ascii="Arial" w:hAnsi="Arial" w:cs="Arial"/>
                <w:b/>
              </w:rPr>
              <w:t>R</w:t>
            </w:r>
            <w:r w:rsidRPr="00B713E2">
              <w:rPr>
                <w:rFonts w:ascii="Arial" w:hAnsi="Arial" w:cs="Arial"/>
                <w:b/>
                <w:spacing w:val="1"/>
              </w:rPr>
              <w:t>e</w:t>
            </w:r>
            <w:r w:rsidRPr="00B713E2">
              <w:rPr>
                <w:rFonts w:ascii="Arial" w:hAnsi="Arial" w:cs="Arial"/>
                <w:b/>
                <w:spacing w:val="-1"/>
              </w:rPr>
              <w:t>s</w:t>
            </w:r>
            <w:r w:rsidRPr="00B713E2">
              <w:rPr>
                <w:rFonts w:ascii="Arial" w:hAnsi="Arial" w:cs="Arial"/>
                <w:b/>
                <w:spacing w:val="1"/>
              </w:rPr>
              <w:t>ear</w:t>
            </w:r>
            <w:r w:rsidRPr="00B713E2">
              <w:rPr>
                <w:rFonts w:ascii="Arial" w:hAnsi="Arial" w:cs="Arial"/>
                <w:b/>
                <w:spacing w:val="1"/>
              </w:rPr>
              <w:t>c</w:t>
            </w:r>
            <w:r w:rsidRPr="00B713E2">
              <w:rPr>
                <w:rFonts w:ascii="Arial" w:hAnsi="Arial" w:cs="Arial"/>
                <w:b/>
              </w:rPr>
              <w:t>h</w:t>
            </w:r>
            <w:r w:rsidRPr="00B713E2">
              <w:rPr>
                <w:rFonts w:ascii="Arial" w:hAnsi="Arial" w:cs="Arial"/>
                <w:b/>
                <w:spacing w:val="-15"/>
              </w:rPr>
              <w:t xml:space="preserve"> </w:t>
            </w:r>
            <w:r w:rsidRPr="00B713E2">
              <w:rPr>
                <w:rFonts w:ascii="Arial" w:hAnsi="Arial" w:cs="Arial"/>
                <w:b/>
                <w:spacing w:val="-1"/>
              </w:rPr>
              <w:t>Q</w:t>
            </w:r>
            <w:r w:rsidRPr="00B713E2">
              <w:rPr>
                <w:rFonts w:ascii="Arial" w:hAnsi="Arial" w:cs="Arial"/>
                <w:b/>
                <w:spacing w:val="2"/>
              </w:rPr>
              <w:t>u</w:t>
            </w:r>
            <w:r w:rsidRPr="00B713E2">
              <w:rPr>
                <w:rFonts w:ascii="Arial" w:hAnsi="Arial" w:cs="Arial"/>
                <w:b/>
                <w:spacing w:val="1"/>
              </w:rPr>
              <w:t>e</w:t>
            </w:r>
            <w:r w:rsidRPr="00B713E2">
              <w:rPr>
                <w:rFonts w:ascii="Arial" w:hAnsi="Arial" w:cs="Arial"/>
                <w:b/>
                <w:spacing w:val="-1"/>
              </w:rPr>
              <w:t>s</w:t>
            </w:r>
            <w:r w:rsidRPr="00B713E2">
              <w:rPr>
                <w:rFonts w:ascii="Arial" w:hAnsi="Arial" w:cs="Arial"/>
                <w:b/>
                <w:spacing w:val="1"/>
              </w:rPr>
              <w:t>t</w:t>
            </w:r>
            <w:r w:rsidRPr="00B713E2">
              <w:rPr>
                <w:rFonts w:ascii="Arial" w:hAnsi="Arial" w:cs="Arial"/>
                <w:b/>
              </w:rPr>
              <w:t>i</w:t>
            </w:r>
            <w:r w:rsidRPr="00B713E2">
              <w:rPr>
                <w:rFonts w:ascii="Arial" w:hAnsi="Arial" w:cs="Arial"/>
                <w:b/>
                <w:spacing w:val="1"/>
              </w:rPr>
              <w:t>o</w:t>
            </w:r>
            <w:r w:rsidRPr="00B713E2">
              <w:rPr>
                <w:rFonts w:ascii="Arial" w:hAnsi="Arial" w:cs="Arial"/>
                <w:b/>
              </w:rPr>
              <w:t>n:</w:t>
            </w:r>
            <w:r w:rsidRPr="00B713E2">
              <w:rPr>
                <w:rFonts w:ascii="Arial" w:hAnsi="Arial" w:cs="Arial"/>
                <w:b/>
                <w:spacing w:val="-11"/>
              </w:rPr>
              <w:t xml:space="preserve"> </w:t>
            </w:r>
            <w:r w:rsidRPr="00B713E2">
              <w:rPr>
                <w:rFonts w:ascii="Arial" w:hAnsi="Arial" w:cs="Arial"/>
                <w:b/>
              </w:rPr>
              <w:t>A</w:t>
            </w:r>
            <w:r w:rsidRPr="00B713E2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B713E2">
              <w:rPr>
                <w:rFonts w:ascii="Arial" w:hAnsi="Arial" w:cs="Arial"/>
                <w:b/>
                <w:spacing w:val="-1"/>
              </w:rPr>
              <w:t>s</w:t>
            </w:r>
            <w:r w:rsidRPr="00B713E2">
              <w:rPr>
                <w:rFonts w:ascii="Arial" w:hAnsi="Arial" w:cs="Arial"/>
                <w:b/>
                <w:spacing w:val="1"/>
              </w:rPr>
              <w:t>e</w:t>
            </w:r>
            <w:r w:rsidRPr="00B713E2">
              <w:rPr>
                <w:rFonts w:ascii="Arial" w:hAnsi="Arial" w:cs="Arial"/>
                <w:b/>
              </w:rPr>
              <w:t>n</w:t>
            </w:r>
            <w:r w:rsidRPr="00B713E2">
              <w:rPr>
                <w:rFonts w:ascii="Arial" w:hAnsi="Arial" w:cs="Arial"/>
                <w:b/>
                <w:spacing w:val="1"/>
              </w:rPr>
              <w:t>te</w:t>
            </w:r>
            <w:r w:rsidRPr="00B713E2">
              <w:rPr>
                <w:rFonts w:ascii="Arial" w:hAnsi="Arial" w:cs="Arial"/>
                <w:b/>
              </w:rPr>
              <w:t>n</w:t>
            </w:r>
            <w:r w:rsidRPr="00B713E2">
              <w:rPr>
                <w:rFonts w:ascii="Arial" w:hAnsi="Arial" w:cs="Arial"/>
                <w:b/>
                <w:spacing w:val="1"/>
              </w:rPr>
              <w:t>c</w:t>
            </w:r>
            <w:r w:rsidRPr="00B713E2">
              <w:rPr>
                <w:rFonts w:ascii="Arial" w:hAnsi="Arial" w:cs="Arial"/>
                <w:b/>
              </w:rPr>
              <w:t>e</w:t>
            </w:r>
            <w:r w:rsidRPr="00B713E2">
              <w:rPr>
                <w:rFonts w:ascii="Arial" w:hAnsi="Arial" w:cs="Arial"/>
                <w:b/>
                <w:spacing w:val="-8"/>
              </w:rPr>
              <w:t xml:space="preserve"> </w:t>
            </w:r>
            <w:r w:rsidRPr="00B713E2">
              <w:rPr>
                <w:rFonts w:ascii="Arial" w:hAnsi="Arial" w:cs="Arial"/>
                <w:b/>
                <w:spacing w:val="-1"/>
              </w:rPr>
              <w:t>s</w:t>
            </w:r>
            <w:r w:rsidRPr="00B713E2">
              <w:rPr>
                <w:rFonts w:ascii="Arial" w:hAnsi="Arial" w:cs="Arial"/>
                <w:b/>
                <w:spacing w:val="1"/>
              </w:rPr>
              <w:t>tat</w:t>
            </w:r>
            <w:r w:rsidRPr="00B713E2">
              <w:rPr>
                <w:rFonts w:ascii="Arial" w:hAnsi="Arial" w:cs="Arial"/>
                <w:b/>
              </w:rPr>
              <w:t>ing</w:t>
            </w:r>
            <w:r w:rsidRPr="00B713E2">
              <w:rPr>
                <w:rFonts w:ascii="Arial" w:hAnsi="Arial" w:cs="Arial"/>
                <w:b/>
                <w:spacing w:val="-9"/>
              </w:rPr>
              <w:t xml:space="preserve"> </w:t>
            </w:r>
            <w:r w:rsidRPr="00B713E2">
              <w:rPr>
                <w:rFonts w:ascii="Arial" w:hAnsi="Arial" w:cs="Arial"/>
                <w:b/>
                <w:spacing w:val="1"/>
              </w:rPr>
              <w:t>t</w:t>
            </w:r>
            <w:r w:rsidRPr="00B713E2">
              <w:rPr>
                <w:rFonts w:ascii="Arial" w:hAnsi="Arial" w:cs="Arial"/>
                <w:b/>
              </w:rPr>
              <w:t>he</w:t>
            </w:r>
            <w:r w:rsidRPr="00B713E2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B713E2">
              <w:rPr>
                <w:rFonts w:ascii="Arial" w:hAnsi="Arial" w:cs="Arial"/>
                <w:b/>
              </w:rPr>
              <w:t>p</w:t>
            </w:r>
            <w:r w:rsidRPr="00B713E2">
              <w:rPr>
                <w:rFonts w:ascii="Arial" w:hAnsi="Arial" w:cs="Arial"/>
                <w:b/>
                <w:spacing w:val="1"/>
              </w:rPr>
              <w:t>a</w:t>
            </w:r>
            <w:r w:rsidRPr="00B713E2">
              <w:rPr>
                <w:rFonts w:ascii="Arial" w:hAnsi="Arial" w:cs="Arial"/>
                <w:b/>
              </w:rPr>
              <w:t>p</w:t>
            </w:r>
            <w:r w:rsidRPr="00B713E2">
              <w:rPr>
                <w:rFonts w:ascii="Arial" w:hAnsi="Arial" w:cs="Arial"/>
                <w:b/>
                <w:spacing w:val="1"/>
              </w:rPr>
              <w:t>e</w:t>
            </w:r>
            <w:r w:rsidRPr="00B713E2">
              <w:rPr>
                <w:rFonts w:ascii="Arial" w:hAnsi="Arial" w:cs="Arial"/>
                <w:b/>
                <w:spacing w:val="3"/>
              </w:rPr>
              <w:t>r</w:t>
            </w:r>
            <w:r w:rsidRPr="00B713E2">
              <w:rPr>
                <w:rFonts w:ascii="Arial" w:hAnsi="Arial" w:cs="Arial"/>
                <w:b/>
                <w:spacing w:val="1"/>
              </w:rPr>
              <w:t>’</w:t>
            </w:r>
            <w:r w:rsidRPr="00B713E2">
              <w:rPr>
                <w:rFonts w:ascii="Arial" w:hAnsi="Arial" w:cs="Arial"/>
                <w:b/>
              </w:rPr>
              <w:t>s</w:t>
            </w:r>
            <w:r w:rsidRPr="00B713E2">
              <w:rPr>
                <w:rFonts w:ascii="Arial" w:hAnsi="Arial" w:cs="Arial"/>
                <w:b/>
                <w:spacing w:val="-9"/>
              </w:rPr>
              <w:t xml:space="preserve"> </w:t>
            </w:r>
            <w:r w:rsidRPr="00B713E2">
              <w:rPr>
                <w:rFonts w:ascii="Arial" w:hAnsi="Arial" w:cs="Arial"/>
                <w:b/>
                <w:spacing w:val="1"/>
              </w:rPr>
              <w:t>ce</w:t>
            </w:r>
            <w:r w:rsidRPr="00B713E2">
              <w:rPr>
                <w:rFonts w:ascii="Arial" w:hAnsi="Arial" w:cs="Arial"/>
                <w:b/>
              </w:rPr>
              <w:t>n</w:t>
            </w:r>
            <w:r w:rsidRPr="00B713E2">
              <w:rPr>
                <w:rFonts w:ascii="Arial" w:hAnsi="Arial" w:cs="Arial"/>
                <w:b/>
                <w:spacing w:val="1"/>
              </w:rPr>
              <w:t>tra</w:t>
            </w:r>
            <w:r w:rsidRPr="00B713E2">
              <w:rPr>
                <w:rFonts w:ascii="Arial" w:hAnsi="Arial" w:cs="Arial"/>
                <w:b/>
              </w:rPr>
              <w:t>l</w:t>
            </w:r>
            <w:r w:rsidRPr="00B713E2">
              <w:rPr>
                <w:rFonts w:ascii="Arial" w:hAnsi="Arial" w:cs="Arial"/>
                <w:b/>
                <w:spacing w:val="-13"/>
              </w:rPr>
              <w:t xml:space="preserve"> </w:t>
            </w:r>
            <w:r w:rsidRPr="00B713E2">
              <w:rPr>
                <w:rFonts w:ascii="Arial" w:hAnsi="Arial" w:cs="Arial"/>
                <w:b/>
                <w:spacing w:val="1"/>
              </w:rPr>
              <w:t>a</w:t>
            </w:r>
            <w:r w:rsidRPr="00B713E2">
              <w:rPr>
                <w:rFonts w:ascii="Arial" w:hAnsi="Arial" w:cs="Arial"/>
                <w:b/>
              </w:rPr>
              <w:t>im</w:t>
            </w:r>
            <w:r w:rsidRPr="00B713E2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B713E2">
              <w:rPr>
                <w:rFonts w:ascii="Arial" w:hAnsi="Arial" w:cs="Arial"/>
                <w:b/>
                <w:spacing w:val="1"/>
              </w:rPr>
              <w:t>o</w:t>
            </w:r>
            <w:r w:rsidRPr="00B713E2">
              <w:rPr>
                <w:rFonts w:ascii="Arial" w:hAnsi="Arial" w:cs="Arial"/>
                <w:b/>
              </w:rPr>
              <w:t>r</w:t>
            </w:r>
            <w:r w:rsidRPr="00B713E2">
              <w:rPr>
                <w:rFonts w:ascii="Arial" w:hAnsi="Arial" w:cs="Arial"/>
                <w:b/>
                <w:spacing w:val="-8"/>
              </w:rPr>
              <w:t xml:space="preserve"> </w:t>
            </w:r>
            <w:r w:rsidRPr="00B713E2">
              <w:rPr>
                <w:rFonts w:ascii="Arial" w:hAnsi="Arial" w:cs="Arial"/>
                <w:b/>
                <w:spacing w:val="1"/>
              </w:rPr>
              <w:t>g</w:t>
            </w:r>
            <w:r w:rsidRPr="00B713E2">
              <w:rPr>
                <w:rFonts w:ascii="Arial" w:hAnsi="Arial" w:cs="Arial"/>
                <w:b/>
              </w:rPr>
              <w:t>uidi</w:t>
            </w:r>
            <w:r w:rsidRPr="00B713E2">
              <w:rPr>
                <w:rFonts w:ascii="Arial" w:hAnsi="Arial" w:cs="Arial"/>
                <w:b/>
                <w:spacing w:val="2"/>
              </w:rPr>
              <w:t>n</w:t>
            </w:r>
            <w:r w:rsidRPr="00B713E2">
              <w:rPr>
                <w:rFonts w:ascii="Arial" w:hAnsi="Arial" w:cs="Arial"/>
                <w:b/>
              </w:rPr>
              <w:t>g</w:t>
            </w:r>
            <w:r w:rsidRPr="00B713E2">
              <w:rPr>
                <w:rFonts w:ascii="Arial" w:hAnsi="Arial" w:cs="Arial"/>
                <w:b/>
                <w:spacing w:val="-9"/>
              </w:rPr>
              <w:t xml:space="preserve"> </w:t>
            </w:r>
            <w:r w:rsidRPr="00B713E2">
              <w:rPr>
                <w:rFonts w:ascii="Arial" w:hAnsi="Arial" w:cs="Arial"/>
                <w:b/>
              </w:rPr>
              <w:t>qu</w:t>
            </w:r>
            <w:r w:rsidRPr="00B713E2">
              <w:rPr>
                <w:rFonts w:ascii="Arial" w:hAnsi="Arial" w:cs="Arial"/>
                <w:b/>
                <w:spacing w:val="1"/>
              </w:rPr>
              <w:t>e</w:t>
            </w:r>
            <w:r w:rsidRPr="00B713E2">
              <w:rPr>
                <w:rFonts w:ascii="Arial" w:hAnsi="Arial" w:cs="Arial"/>
                <w:b/>
                <w:spacing w:val="2"/>
              </w:rPr>
              <w:t>s</w:t>
            </w:r>
            <w:r w:rsidRPr="00B713E2">
              <w:rPr>
                <w:rFonts w:ascii="Arial" w:hAnsi="Arial" w:cs="Arial"/>
                <w:b/>
                <w:spacing w:val="1"/>
              </w:rPr>
              <w:t>t</w:t>
            </w:r>
            <w:r w:rsidRPr="00B713E2">
              <w:rPr>
                <w:rFonts w:ascii="Arial" w:hAnsi="Arial" w:cs="Arial"/>
                <w:b/>
              </w:rPr>
              <w:t>i</w:t>
            </w:r>
            <w:r w:rsidRPr="00B713E2">
              <w:rPr>
                <w:rFonts w:ascii="Arial" w:hAnsi="Arial" w:cs="Arial"/>
                <w:b/>
                <w:spacing w:val="1"/>
              </w:rPr>
              <w:t>o</w:t>
            </w:r>
            <w:r w:rsidRPr="00B713E2">
              <w:rPr>
                <w:rFonts w:ascii="Arial" w:hAnsi="Arial" w:cs="Arial"/>
                <w:b/>
              </w:rPr>
              <w:t>n</w:t>
            </w:r>
            <w:r w:rsidRPr="00B713E2">
              <w:rPr>
                <w:rFonts w:ascii="Arial" w:hAnsi="Arial" w:cs="Arial"/>
                <w:b/>
                <w:spacing w:val="-12"/>
              </w:rPr>
              <w:t xml:space="preserve"> </w:t>
            </w:r>
            <w:r w:rsidRPr="00B713E2">
              <w:rPr>
                <w:rFonts w:ascii="Arial" w:hAnsi="Arial" w:cs="Arial"/>
                <w:b/>
                <w:spacing w:val="3"/>
              </w:rPr>
              <w:t>w</w:t>
            </w:r>
            <w:r w:rsidRPr="00B713E2">
              <w:rPr>
                <w:rFonts w:ascii="Arial" w:hAnsi="Arial" w:cs="Arial"/>
                <w:b/>
                <w:spacing w:val="-1"/>
              </w:rPr>
              <w:t>o</w:t>
            </w:r>
            <w:r w:rsidRPr="00B713E2">
              <w:rPr>
                <w:rFonts w:ascii="Arial" w:hAnsi="Arial" w:cs="Arial"/>
                <w:b/>
              </w:rPr>
              <w:t>uld h</w:t>
            </w:r>
            <w:r w:rsidRPr="00B713E2">
              <w:rPr>
                <w:rFonts w:ascii="Arial" w:hAnsi="Arial" w:cs="Arial"/>
                <w:b/>
                <w:spacing w:val="1"/>
              </w:rPr>
              <w:t>e</w:t>
            </w:r>
            <w:r w:rsidRPr="00B713E2">
              <w:rPr>
                <w:rFonts w:ascii="Arial" w:hAnsi="Arial" w:cs="Arial"/>
                <w:b/>
              </w:rPr>
              <w:t>lp</w:t>
            </w:r>
            <w:r w:rsidRPr="00B713E2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B713E2">
              <w:rPr>
                <w:rFonts w:ascii="Arial" w:hAnsi="Arial" w:cs="Arial"/>
                <w:b/>
                <w:spacing w:val="1"/>
              </w:rPr>
              <w:t>a</w:t>
            </w:r>
            <w:r w:rsidRPr="00B713E2">
              <w:rPr>
                <w:rFonts w:ascii="Arial" w:hAnsi="Arial" w:cs="Arial"/>
                <w:b/>
              </w:rPr>
              <w:t>n</w:t>
            </w:r>
            <w:r w:rsidRPr="00B713E2">
              <w:rPr>
                <w:rFonts w:ascii="Arial" w:hAnsi="Arial" w:cs="Arial"/>
                <w:b/>
                <w:spacing w:val="1"/>
              </w:rPr>
              <w:t>c</w:t>
            </w:r>
            <w:r w:rsidRPr="00B713E2">
              <w:rPr>
                <w:rFonts w:ascii="Arial" w:hAnsi="Arial" w:cs="Arial"/>
                <w:b/>
              </w:rPr>
              <w:t>h</w:t>
            </w:r>
            <w:r w:rsidRPr="00B713E2">
              <w:rPr>
                <w:rFonts w:ascii="Arial" w:hAnsi="Arial" w:cs="Arial"/>
                <w:b/>
                <w:spacing w:val="1"/>
              </w:rPr>
              <w:t>o</w:t>
            </w:r>
            <w:r w:rsidRPr="00B713E2">
              <w:rPr>
                <w:rFonts w:ascii="Arial" w:hAnsi="Arial" w:cs="Arial"/>
                <w:b/>
              </w:rPr>
              <w:t>r</w:t>
            </w:r>
            <w:r w:rsidRPr="00B713E2">
              <w:rPr>
                <w:rFonts w:ascii="Arial" w:hAnsi="Arial" w:cs="Arial"/>
                <w:b/>
                <w:spacing w:val="-5"/>
              </w:rPr>
              <w:t xml:space="preserve"> </w:t>
            </w:r>
            <w:r w:rsidRPr="00B713E2">
              <w:rPr>
                <w:rFonts w:ascii="Arial" w:hAnsi="Arial" w:cs="Arial"/>
                <w:b/>
                <w:spacing w:val="1"/>
              </w:rPr>
              <w:t>t</w:t>
            </w:r>
            <w:r w:rsidRPr="00B713E2">
              <w:rPr>
                <w:rFonts w:ascii="Arial" w:hAnsi="Arial" w:cs="Arial"/>
                <w:b/>
              </w:rPr>
              <w:t>he</w:t>
            </w:r>
            <w:r w:rsidRPr="00B713E2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B713E2">
              <w:rPr>
                <w:rFonts w:ascii="Arial" w:hAnsi="Arial" w:cs="Arial"/>
                <w:b/>
                <w:spacing w:val="1"/>
              </w:rPr>
              <w:t>rea</w:t>
            </w:r>
            <w:r w:rsidRPr="00B713E2">
              <w:rPr>
                <w:rFonts w:ascii="Arial" w:hAnsi="Arial" w:cs="Arial"/>
                <w:b/>
              </w:rPr>
              <w:t>d</w:t>
            </w:r>
            <w:r w:rsidRPr="00B713E2">
              <w:rPr>
                <w:rFonts w:ascii="Arial" w:hAnsi="Arial" w:cs="Arial"/>
                <w:b/>
                <w:spacing w:val="1"/>
              </w:rPr>
              <w:t>er</w:t>
            </w:r>
            <w:r w:rsidRPr="00B713E2">
              <w:rPr>
                <w:rFonts w:ascii="Arial" w:hAnsi="Arial" w:cs="Arial"/>
                <w:b/>
              </w:rPr>
              <w:t>.</w:t>
            </w:r>
          </w:p>
        </w:tc>
        <w:tc>
          <w:tcPr>
            <w:tcW w:w="6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697C" w:rsidRPr="00B713E2" w:rsidRDefault="006F23BF">
            <w:pPr>
              <w:rPr>
                <w:rFonts w:ascii="Arial" w:hAnsi="Arial" w:cs="Arial"/>
              </w:rPr>
            </w:pPr>
            <w:r w:rsidRPr="00B713E2">
              <w:rPr>
                <w:rFonts w:ascii="Arial" w:hAnsi="Arial" w:cs="Arial"/>
                <w:spacing w:val="1"/>
              </w:rPr>
              <w:t>Su</w:t>
            </w:r>
            <w:r w:rsidRPr="00B713E2">
              <w:rPr>
                <w:rFonts w:ascii="Arial" w:hAnsi="Arial" w:cs="Arial"/>
              </w:rPr>
              <w:t>r</w:t>
            </w:r>
            <w:r w:rsidRPr="00B713E2">
              <w:rPr>
                <w:rFonts w:ascii="Arial" w:hAnsi="Arial" w:cs="Arial"/>
                <w:spacing w:val="-1"/>
              </w:rPr>
              <w:t>e</w:t>
            </w:r>
            <w:r w:rsidRPr="00B713E2">
              <w:rPr>
                <w:rFonts w:ascii="Arial" w:hAnsi="Arial" w:cs="Arial"/>
              </w:rPr>
              <w:t>.</w:t>
            </w:r>
            <w:r w:rsidRPr="00B713E2">
              <w:rPr>
                <w:rFonts w:ascii="Arial" w:hAnsi="Arial" w:cs="Arial"/>
                <w:spacing w:val="-4"/>
              </w:rPr>
              <w:t xml:space="preserve"> </w:t>
            </w:r>
            <w:r w:rsidRPr="00B713E2">
              <w:rPr>
                <w:rFonts w:ascii="Arial" w:hAnsi="Arial" w:cs="Arial"/>
                <w:spacing w:val="-2"/>
              </w:rPr>
              <w:t>W</w:t>
            </w:r>
            <w:r w:rsidRPr="00B713E2">
              <w:rPr>
                <w:rFonts w:ascii="Arial" w:hAnsi="Arial" w:cs="Arial"/>
                <w:spacing w:val="1"/>
              </w:rPr>
              <w:t>il</w:t>
            </w:r>
            <w:r w:rsidRPr="00B713E2">
              <w:rPr>
                <w:rFonts w:ascii="Arial" w:hAnsi="Arial" w:cs="Arial"/>
              </w:rPr>
              <w:t>l</w:t>
            </w:r>
            <w:r w:rsidRPr="00B713E2">
              <w:rPr>
                <w:rFonts w:ascii="Arial" w:hAnsi="Arial" w:cs="Arial"/>
                <w:spacing w:val="4"/>
              </w:rPr>
              <w:t xml:space="preserve"> </w:t>
            </w:r>
            <w:r w:rsidRPr="00B713E2">
              <w:rPr>
                <w:rFonts w:ascii="Arial" w:hAnsi="Arial" w:cs="Arial"/>
                <w:spacing w:val="-1"/>
              </w:rPr>
              <w:t>a</w:t>
            </w:r>
            <w:r w:rsidRPr="00B713E2">
              <w:rPr>
                <w:rFonts w:ascii="Arial" w:hAnsi="Arial" w:cs="Arial"/>
                <w:spacing w:val="1"/>
              </w:rPr>
              <w:t>d</w:t>
            </w:r>
            <w:r w:rsidRPr="00B713E2">
              <w:rPr>
                <w:rFonts w:ascii="Arial" w:hAnsi="Arial" w:cs="Arial"/>
              </w:rPr>
              <w:t>d</w:t>
            </w:r>
            <w:r w:rsidRPr="00B713E2">
              <w:rPr>
                <w:rFonts w:ascii="Arial" w:hAnsi="Arial" w:cs="Arial"/>
                <w:spacing w:val="-1"/>
              </w:rPr>
              <w:t xml:space="preserve"> </w:t>
            </w:r>
            <w:r w:rsidRPr="00B713E2">
              <w:rPr>
                <w:rFonts w:ascii="Arial" w:hAnsi="Arial" w:cs="Arial"/>
                <w:spacing w:val="1"/>
              </w:rPr>
              <w:t>th</w:t>
            </w:r>
            <w:r w:rsidRPr="00B713E2">
              <w:rPr>
                <w:rFonts w:ascii="Arial" w:hAnsi="Arial" w:cs="Arial"/>
              </w:rPr>
              <w:t>e</w:t>
            </w:r>
            <w:r w:rsidRPr="00B713E2">
              <w:rPr>
                <w:rFonts w:ascii="Arial" w:hAnsi="Arial" w:cs="Arial"/>
                <w:spacing w:val="-2"/>
              </w:rPr>
              <w:t xml:space="preserve"> </w:t>
            </w:r>
            <w:r w:rsidRPr="00B713E2">
              <w:rPr>
                <w:rFonts w:ascii="Arial" w:hAnsi="Arial" w:cs="Arial"/>
                <w:spacing w:val="-1"/>
              </w:rPr>
              <w:t>a</w:t>
            </w:r>
            <w:r w:rsidRPr="00B713E2">
              <w:rPr>
                <w:rFonts w:ascii="Arial" w:hAnsi="Arial" w:cs="Arial"/>
                <w:spacing w:val="1"/>
              </w:rPr>
              <w:t>i</w:t>
            </w:r>
            <w:r w:rsidRPr="00B713E2">
              <w:rPr>
                <w:rFonts w:ascii="Arial" w:hAnsi="Arial" w:cs="Arial"/>
              </w:rPr>
              <w:t xml:space="preserve">m </w:t>
            </w:r>
            <w:r w:rsidRPr="00B713E2">
              <w:rPr>
                <w:rFonts w:ascii="Arial" w:hAnsi="Arial" w:cs="Arial"/>
                <w:spacing w:val="1"/>
              </w:rPr>
              <w:t>o</w:t>
            </w:r>
            <w:r w:rsidRPr="00B713E2">
              <w:rPr>
                <w:rFonts w:ascii="Arial" w:hAnsi="Arial" w:cs="Arial"/>
              </w:rPr>
              <w:t>f</w:t>
            </w:r>
            <w:r w:rsidRPr="00B713E2">
              <w:rPr>
                <w:rFonts w:ascii="Arial" w:hAnsi="Arial" w:cs="Arial"/>
                <w:spacing w:val="1"/>
              </w:rPr>
              <w:t xml:space="preserve"> t</w:t>
            </w:r>
            <w:r w:rsidRPr="00B713E2">
              <w:rPr>
                <w:rFonts w:ascii="Arial" w:hAnsi="Arial" w:cs="Arial"/>
                <w:spacing w:val="-1"/>
              </w:rPr>
              <w:t>h</w:t>
            </w:r>
            <w:r w:rsidRPr="00B713E2">
              <w:rPr>
                <w:rFonts w:ascii="Arial" w:hAnsi="Arial" w:cs="Arial"/>
              </w:rPr>
              <w:t xml:space="preserve">e </w:t>
            </w:r>
            <w:r w:rsidRPr="00B713E2">
              <w:rPr>
                <w:rFonts w:ascii="Arial" w:hAnsi="Arial" w:cs="Arial"/>
                <w:spacing w:val="1"/>
              </w:rPr>
              <w:t>p</w:t>
            </w:r>
            <w:r w:rsidRPr="00B713E2">
              <w:rPr>
                <w:rFonts w:ascii="Arial" w:hAnsi="Arial" w:cs="Arial"/>
                <w:spacing w:val="-1"/>
              </w:rPr>
              <w:t>a</w:t>
            </w:r>
            <w:r w:rsidRPr="00B713E2">
              <w:rPr>
                <w:rFonts w:ascii="Arial" w:hAnsi="Arial" w:cs="Arial"/>
                <w:spacing w:val="1"/>
              </w:rPr>
              <w:t>p</w:t>
            </w:r>
            <w:r w:rsidRPr="00B713E2">
              <w:rPr>
                <w:rFonts w:ascii="Arial" w:hAnsi="Arial" w:cs="Arial"/>
                <w:spacing w:val="-1"/>
              </w:rPr>
              <w:t>e</w:t>
            </w:r>
            <w:r w:rsidRPr="00B713E2">
              <w:rPr>
                <w:rFonts w:ascii="Arial" w:hAnsi="Arial" w:cs="Arial"/>
              </w:rPr>
              <w:t>r</w:t>
            </w:r>
            <w:r w:rsidRPr="00B713E2">
              <w:rPr>
                <w:rFonts w:ascii="Arial" w:hAnsi="Arial" w:cs="Arial"/>
                <w:spacing w:val="-2"/>
              </w:rPr>
              <w:t xml:space="preserve"> </w:t>
            </w:r>
            <w:r w:rsidRPr="00B713E2">
              <w:rPr>
                <w:rFonts w:ascii="Arial" w:hAnsi="Arial" w:cs="Arial"/>
                <w:spacing w:val="1"/>
              </w:rPr>
              <w:t>i</w:t>
            </w:r>
            <w:r w:rsidRPr="00B713E2">
              <w:rPr>
                <w:rFonts w:ascii="Arial" w:hAnsi="Arial" w:cs="Arial"/>
              </w:rPr>
              <w:t>n</w:t>
            </w:r>
            <w:r w:rsidRPr="00B713E2">
              <w:rPr>
                <w:rFonts w:ascii="Arial" w:hAnsi="Arial" w:cs="Arial"/>
                <w:spacing w:val="-1"/>
              </w:rPr>
              <w:t xml:space="preserve"> </w:t>
            </w:r>
            <w:r w:rsidRPr="00B713E2">
              <w:rPr>
                <w:rFonts w:ascii="Arial" w:hAnsi="Arial" w:cs="Arial"/>
                <w:spacing w:val="1"/>
              </w:rPr>
              <w:t>th</w:t>
            </w:r>
            <w:r w:rsidRPr="00B713E2">
              <w:rPr>
                <w:rFonts w:ascii="Arial" w:hAnsi="Arial" w:cs="Arial"/>
              </w:rPr>
              <w:t xml:space="preserve">e </w:t>
            </w:r>
            <w:r w:rsidRPr="00B713E2">
              <w:rPr>
                <w:rFonts w:ascii="Arial" w:hAnsi="Arial" w:cs="Arial"/>
                <w:spacing w:val="-1"/>
              </w:rPr>
              <w:t>a</w:t>
            </w:r>
            <w:r w:rsidRPr="00B713E2">
              <w:rPr>
                <w:rFonts w:ascii="Arial" w:hAnsi="Arial" w:cs="Arial"/>
                <w:spacing w:val="1"/>
              </w:rPr>
              <w:t>b</w:t>
            </w:r>
            <w:r w:rsidRPr="00B713E2">
              <w:rPr>
                <w:rFonts w:ascii="Arial" w:hAnsi="Arial" w:cs="Arial"/>
              </w:rPr>
              <w:t>s</w:t>
            </w:r>
            <w:r w:rsidRPr="00B713E2">
              <w:rPr>
                <w:rFonts w:ascii="Arial" w:hAnsi="Arial" w:cs="Arial"/>
                <w:spacing w:val="1"/>
              </w:rPr>
              <w:t>t</w:t>
            </w:r>
            <w:r w:rsidRPr="00B713E2">
              <w:rPr>
                <w:rFonts w:ascii="Arial" w:hAnsi="Arial" w:cs="Arial"/>
              </w:rPr>
              <w:t>r</w:t>
            </w:r>
            <w:r w:rsidRPr="00B713E2">
              <w:rPr>
                <w:rFonts w:ascii="Arial" w:hAnsi="Arial" w:cs="Arial"/>
                <w:spacing w:val="-1"/>
              </w:rPr>
              <w:t>ac</w:t>
            </w:r>
            <w:r w:rsidRPr="00B713E2">
              <w:rPr>
                <w:rFonts w:ascii="Arial" w:hAnsi="Arial" w:cs="Arial"/>
              </w:rPr>
              <w:t>t</w:t>
            </w:r>
            <w:r w:rsidRPr="00B713E2">
              <w:rPr>
                <w:rFonts w:ascii="Arial" w:hAnsi="Arial" w:cs="Arial"/>
                <w:spacing w:val="1"/>
              </w:rPr>
              <w:t xml:space="preserve"> </w:t>
            </w:r>
            <w:r w:rsidRPr="00B713E2">
              <w:rPr>
                <w:rFonts w:ascii="Arial" w:hAnsi="Arial" w:cs="Arial"/>
                <w:spacing w:val="-2"/>
              </w:rPr>
              <w:t>f</w:t>
            </w:r>
            <w:r w:rsidRPr="00B713E2">
              <w:rPr>
                <w:rFonts w:ascii="Arial" w:hAnsi="Arial" w:cs="Arial"/>
                <w:spacing w:val="1"/>
              </w:rPr>
              <w:t>o</w:t>
            </w:r>
            <w:r w:rsidRPr="00B713E2">
              <w:rPr>
                <w:rFonts w:ascii="Arial" w:hAnsi="Arial" w:cs="Arial"/>
              </w:rPr>
              <w:t>r</w:t>
            </w:r>
            <w:r w:rsidRPr="00B713E2">
              <w:rPr>
                <w:rFonts w:ascii="Arial" w:hAnsi="Arial" w:cs="Arial"/>
                <w:spacing w:val="1"/>
              </w:rPr>
              <w:t xml:space="preserve"> </w:t>
            </w:r>
            <w:r w:rsidRPr="00B713E2">
              <w:rPr>
                <w:rFonts w:ascii="Arial" w:hAnsi="Arial" w:cs="Arial"/>
                <w:spacing w:val="-1"/>
              </w:rPr>
              <w:t>c</w:t>
            </w:r>
            <w:r w:rsidRPr="00B713E2">
              <w:rPr>
                <w:rFonts w:ascii="Arial" w:hAnsi="Arial" w:cs="Arial"/>
                <w:spacing w:val="1"/>
              </w:rPr>
              <w:t>l</w:t>
            </w:r>
            <w:r w:rsidRPr="00B713E2">
              <w:rPr>
                <w:rFonts w:ascii="Arial" w:hAnsi="Arial" w:cs="Arial"/>
                <w:spacing w:val="-1"/>
              </w:rPr>
              <w:t>a</w:t>
            </w:r>
            <w:r w:rsidRPr="00B713E2">
              <w:rPr>
                <w:rFonts w:ascii="Arial" w:hAnsi="Arial" w:cs="Arial"/>
              </w:rPr>
              <w:t>r</w:t>
            </w:r>
            <w:r w:rsidRPr="00B713E2">
              <w:rPr>
                <w:rFonts w:ascii="Arial" w:hAnsi="Arial" w:cs="Arial"/>
                <w:spacing w:val="1"/>
              </w:rPr>
              <w:t>it</w:t>
            </w:r>
            <w:r w:rsidRPr="00B713E2">
              <w:rPr>
                <w:rFonts w:ascii="Arial" w:hAnsi="Arial" w:cs="Arial"/>
                <w:spacing w:val="-1"/>
              </w:rPr>
              <w:t>y</w:t>
            </w:r>
            <w:r w:rsidRPr="00B713E2">
              <w:rPr>
                <w:rFonts w:ascii="Arial" w:hAnsi="Arial" w:cs="Arial"/>
              </w:rPr>
              <w:t>.</w:t>
            </w:r>
            <w:r w:rsidRPr="00B713E2">
              <w:rPr>
                <w:rFonts w:ascii="Arial" w:hAnsi="Arial" w:cs="Arial"/>
                <w:spacing w:val="1"/>
              </w:rPr>
              <w:t xml:space="preserve"> </w:t>
            </w:r>
            <w:r w:rsidRPr="00B713E2">
              <w:rPr>
                <w:rFonts w:ascii="Arial" w:hAnsi="Arial" w:cs="Arial"/>
              </w:rPr>
              <w:t>(H</w:t>
            </w:r>
            <w:r w:rsidRPr="00B713E2">
              <w:rPr>
                <w:rFonts w:ascii="Arial" w:hAnsi="Arial" w:cs="Arial"/>
                <w:spacing w:val="1"/>
              </w:rPr>
              <w:t>i</w:t>
            </w:r>
            <w:r w:rsidRPr="00B713E2">
              <w:rPr>
                <w:rFonts w:ascii="Arial" w:hAnsi="Arial" w:cs="Arial"/>
                <w:spacing w:val="-1"/>
              </w:rPr>
              <w:t>g</w:t>
            </w:r>
            <w:r w:rsidRPr="00B713E2">
              <w:rPr>
                <w:rFonts w:ascii="Arial" w:hAnsi="Arial" w:cs="Arial"/>
                <w:spacing w:val="1"/>
              </w:rPr>
              <w:t>hli</w:t>
            </w:r>
            <w:r w:rsidRPr="00B713E2">
              <w:rPr>
                <w:rFonts w:ascii="Arial" w:hAnsi="Arial" w:cs="Arial"/>
                <w:spacing w:val="-1"/>
              </w:rPr>
              <w:t>g</w:t>
            </w:r>
            <w:r w:rsidRPr="00B713E2">
              <w:rPr>
                <w:rFonts w:ascii="Arial" w:hAnsi="Arial" w:cs="Arial"/>
                <w:spacing w:val="1"/>
              </w:rPr>
              <w:t>ht</w:t>
            </w:r>
            <w:r w:rsidRPr="00B713E2">
              <w:rPr>
                <w:rFonts w:ascii="Arial" w:hAnsi="Arial" w:cs="Arial"/>
                <w:spacing w:val="-1"/>
              </w:rPr>
              <w:t>e</w:t>
            </w:r>
            <w:r w:rsidRPr="00B713E2">
              <w:rPr>
                <w:rFonts w:ascii="Arial" w:hAnsi="Arial" w:cs="Arial"/>
              </w:rPr>
              <w:t>d</w:t>
            </w:r>
            <w:r w:rsidRPr="00B713E2">
              <w:rPr>
                <w:rFonts w:ascii="Arial" w:hAnsi="Arial" w:cs="Arial"/>
                <w:spacing w:val="-1"/>
              </w:rPr>
              <w:t xml:space="preserve"> </w:t>
            </w:r>
            <w:r w:rsidRPr="00B713E2">
              <w:rPr>
                <w:rFonts w:ascii="Arial" w:hAnsi="Arial" w:cs="Arial"/>
                <w:spacing w:val="1"/>
              </w:rPr>
              <w:t>i</w:t>
            </w:r>
            <w:r w:rsidRPr="00B713E2">
              <w:rPr>
                <w:rFonts w:ascii="Arial" w:hAnsi="Arial" w:cs="Arial"/>
              </w:rPr>
              <w:t>n</w:t>
            </w:r>
            <w:r w:rsidRPr="00B713E2">
              <w:rPr>
                <w:rFonts w:ascii="Arial" w:hAnsi="Arial" w:cs="Arial"/>
                <w:spacing w:val="-1"/>
              </w:rPr>
              <w:t xml:space="preserve"> ye</w:t>
            </w:r>
            <w:r w:rsidRPr="00B713E2">
              <w:rPr>
                <w:rFonts w:ascii="Arial" w:hAnsi="Arial" w:cs="Arial"/>
                <w:spacing w:val="1"/>
              </w:rPr>
              <w:t>llo</w:t>
            </w:r>
            <w:r w:rsidRPr="00B713E2">
              <w:rPr>
                <w:rFonts w:ascii="Arial" w:hAnsi="Arial" w:cs="Arial"/>
              </w:rPr>
              <w:t>w)</w:t>
            </w:r>
          </w:p>
        </w:tc>
      </w:tr>
      <w:tr w:rsidR="00FA697C" w:rsidRPr="00B713E2">
        <w:trPr>
          <w:trHeight w:hRule="exact" w:val="713"/>
        </w:trPr>
        <w:tc>
          <w:tcPr>
            <w:tcW w:w="5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697C" w:rsidRPr="00B713E2" w:rsidRDefault="006F23BF">
            <w:pPr>
              <w:spacing w:before="1" w:line="220" w:lineRule="exact"/>
              <w:ind w:left="467" w:right="385"/>
              <w:rPr>
                <w:rFonts w:ascii="Arial" w:hAnsi="Arial" w:cs="Arial"/>
              </w:rPr>
            </w:pPr>
            <w:r w:rsidRPr="00B713E2">
              <w:rPr>
                <w:rFonts w:ascii="Arial" w:hAnsi="Arial" w:cs="Arial"/>
                <w:b/>
                <w:spacing w:val="-1"/>
              </w:rPr>
              <w:t>I</w:t>
            </w:r>
            <w:r w:rsidRPr="00B713E2">
              <w:rPr>
                <w:rFonts w:ascii="Arial" w:hAnsi="Arial" w:cs="Arial"/>
                <w:b/>
              </w:rPr>
              <w:t>s</w:t>
            </w:r>
            <w:r w:rsidRPr="00B713E2">
              <w:rPr>
                <w:rFonts w:ascii="Arial" w:hAnsi="Arial" w:cs="Arial"/>
                <w:b/>
                <w:spacing w:val="-9"/>
              </w:rPr>
              <w:t xml:space="preserve"> </w:t>
            </w:r>
            <w:r w:rsidRPr="00B713E2">
              <w:rPr>
                <w:rFonts w:ascii="Arial" w:hAnsi="Arial" w:cs="Arial"/>
                <w:b/>
                <w:spacing w:val="1"/>
              </w:rPr>
              <w:t>t</w:t>
            </w:r>
            <w:r w:rsidRPr="00B713E2">
              <w:rPr>
                <w:rFonts w:ascii="Arial" w:hAnsi="Arial" w:cs="Arial"/>
                <w:b/>
              </w:rPr>
              <w:t>he</w:t>
            </w:r>
            <w:r w:rsidRPr="00B713E2">
              <w:rPr>
                <w:rFonts w:ascii="Arial" w:hAnsi="Arial" w:cs="Arial"/>
                <w:b/>
                <w:spacing w:val="-9"/>
              </w:rPr>
              <w:t xml:space="preserve"> </w:t>
            </w:r>
            <w:r w:rsidRPr="00B713E2">
              <w:rPr>
                <w:rFonts w:ascii="Arial" w:hAnsi="Arial" w:cs="Arial"/>
                <w:b/>
                <w:spacing w:val="-3"/>
              </w:rPr>
              <w:t>m</w:t>
            </w:r>
            <w:r w:rsidRPr="00B713E2">
              <w:rPr>
                <w:rFonts w:ascii="Arial" w:hAnsi="Arial" w:cs="Arial"/>
                <w:b/>
                <w:spacing w:val="4"/>
              </w:rPr>
              <w:t>a</w:t>
            </w:r>
            <w:r w:rsidRPr="00B713E2">
              <w:rPr>
                <w:rFonts w:ascii="Arial" w:hAnsi="Arial" w:cs="Arial"/>
                <w:b/>
              </w:rPr>
              <w:t>nu</w:t>
            </w:r>
            <w:r w:rsidRPr="00B713E2">
              <w:rPr>
                <w:rFonts w:ascii="Arial" w:hAnsi="Arial" w:cs="Arial"/>
                <w:b/>
                <w:spacing w:val="2"/>
              </w:rPr>
              <w:t>s</w:t>
            </w:r>
            <w:r w:rsidRPr="00B713E2">
              <w:rPr>
                <w:rFonts w:ascii="Arial" w:hAnsi="Arial" w:cs="Arial"/>
                <w:b/>
                <w:spacing w:val="1"/>
              </w:rPr>
              <w:t>cr</w:t>
            </w:r>
            <w:r w:rsidRPr="00B713E2">
              <w:rPr>
                <w:rFonts w:ascii="Arial" w:hAnsi="Arial" w:cs="Arial"/>
                <w:b/>
              </w:rPr>
              <w:t>ipt</w:t>
            </w:r>
            <w:r w:rsidRPr="00B713E2">
              <w:rPr>
                <w:rFonts w:ascii="Arial" w:hAnsi="Arial" w:cs="Arial"/>
                <w:b/>
                <w:spacing w:val="-16"/>
              </w:rPr>
              <w:t xml:space="preserve"> </w:t>
            </w:r>
            <w:r w:rsidRPr="00B713E2">
              <w:rPr>
                <w:rFonts w:ascii="Arial" w:hAnsi="Arial" w:cs="Arial"/>
                <w:b/>
                <w:spacing w:val="-1"/>
              </w:rPr>
              <w:t>s</w:t>
            </w:r>
            <w:r w:rsidRPr="00B713E2">
              <w:rPr>
                <w:rFonts w:ascii="Arial" w:hAnsi="Arial" w:cs="Arial"/>
                <w:b/>
                <w:spacing w:val="1"/>
              </w:rPr>
              <w:t>c</w:t>
            </w:r>
            <w:r w:rsidRPr="00B713E2">
              <w:rPr>
                <w:rFonts w:ascii="Arial" w:hAnsi="Arial" w:cs="Arial"/>
                <w:b/>
              </w:rPr>
              <w:t>i</w:t>
            </w:r>
            <w:r w:rsidRPr="00B713E2">
              <w:rPr>
                <w:rFonts w:ascii="Arial" w:hAnsi="Arial" w:cs="Arial"/>
                <w:b/>
                <w:spacing w:val="1"/>
              </w:rPr>
              <w:t>e</w:t>
            </w:r>
            <w:r w:rsidRPr="00B713E2">
              <w:rPr>
                <w:rFonts w:ascii="Arial" w:hAnsi="Arial" w:cs="Arial"/>
                <w:b/>
              </w:rPr>
              <w:t>n</w:t>
            </w:r>
            <w:r w:rsidRPr="00B713E2">
              <w:rPr>
                <w:rFonts w:ascii="Arial" w:hAnsi="Arial" w:cs="Arial"/>
                <w:b/>
                <w:spacing w:val="1"/>
              </w:rPr>
              <w:t>t</w:t>
            </w:r>
            <w:r w:rsidRPr="00B713E2">
              <w:rPr>
                <w:rFonts w:ascii="Arial" w:hAnsi="Arial" w:cs="Arial"/>
                <w:b/>
              </w:rPr>
              <w:t>i</w:t>
            </w:r>
            <w:r w:rsidRPr="00B713E2">
              <w:rPr>
                <w:rFonts w:ascii="Arial" w:hAnsi="Arial" w:cs="Arial"/>
                <w:b/>
                <w:spacing w:val="1"/>
              </w:rPr>
              <w:t>f</w:t>
            </w:r>
            <w:r w:rsidRPr="00B713E2">
              <w:rPr>
                <w:rFonts w:ascii="Arial" w:hAnsi="Arial" w:cs="Arial"/>
                <w:b/>
              </w:rPr>
              <w:t>i</w:t>
            </w:r>
            <w:r w:rsidRPr="00B713E2">
              <w:rPr>
                <w:rFonts w:ascii="Arial" w:hAnsi="Arial" w:cs="Arial"/>
                <w:b/>
                <w:spacing w:val="1"/>
              </w:rPr>
              <w:t>ca</w:t>
            </w:r>
            <w:r w:rsidRPr="00B713E2">
              <w:rPr>
                <w:rFonts w:ascii="Arial" w:hAnsi="Arial" w:cs="Arial"/>
                <w:b/>
              </w:rPr>
              <w:t>ll</w:t>
            </w:r>
            <w:r w:rsidRPr="00B713E2">
              <w:rPr>
                <w:rFonts w:ascii="Arial" w:hAnsi="Arial" w:cs="Arial"/>
                <w:b/>
                <w:spacing w:val="1"/>
              </w:rPr>
              <w:t>y</w:t>
            </w:r>
            <w:r w:rsidRPr="00B713E2">
              <w:rPr>
                <w:rFonts w:ascii="Arial" w:hAnsi="Arial" w:cs="Arial"/>
                <w:b/>
              </w:rPr>
              <w:t>,</w:t>
            </w:r>
            <w:r w:rsidRPr="00B713E2">
              <w:rPr>
                <w:rFonts w:ascii="Arial" w:hAnsi="Arial" w:cs="Arial"/>
                <w:b/>
                <w:spacing w:val="-19"/>
              </w:rPr>
              <w:t xml:space="preserve"> </w:t>
            </w:r>
            <w:r w:rsidRPr="00B713E2">
              <w:rPr>
                <w:rFonts w:ascii="Arial" w:hAnsi="Arial" w:cs="Arial"/>
                <w:b/>
                <w:spacing w:val="1"/>
              </w:rPr>
              <w:t>correct</w:t>
            </w:r>
            <w:r w:rsidRPr="00B713E2">
              <w:rPr>
                <w:rFonts w:ascii="Arial" w:hAnsi="Arial" w:cs="Arial"/>
                <w:b/>
              </w:rPr>
              <w:t>?</w:t>
            </w:r>
            <w:r w:rsidRPr="00B713E2">
              <w:rPr>
                <w:rFonts w:ascii="Arial" w:hAnsi="Arial" w:cs="Arial"/>
                <w:b/>
                <w:spacing w:val="-15"/>
              </w:rPr>
              <w:t xml:space="preserve"> </w:t>
            </w:r>
            <w:r w:rsidRPr="00B713E2">
              <w:rPr>
                <w:rFonts w:ascii="Arial" w:hAnsi="Arial" w:cs="Arial"/>
                <w:b/>
                <w:spacing w:val="1"/>
              </w:rPr>
              <w:t>P</w:t>
            </w:r>
            <w:r w:rsidRPr="00B713E2">
              <w:rPr>
                <w:rFonts w:ascii="Arial" w:hAnsi="Arial" w:cs="Arial"/>
                <w:b/>
              </w:rPr>
              <w:t>l</w:t>
            </w:r>
            <w:r w:rsidRPr="00B713E2">
              <w:rPr>
                <w:rFonts w:ascii="Arial" w:hAnsi="Arial" w:cs="Arial"/>
                <w:b/>
                <w:spacing w:val="1"/>
              </w:rPr>
              <w:t>ea</w:t>
            </w:r>
            <w:r w:rsidRPr="00B713E2">
              <w:rPr>
                <w:rFonts w:ascii="Arial" w:hAnsi="Arial" w:cs="Arial"/>
                <w:b/>
                <w:spacing w:val="-1"/>
              </w:rPr>
              <w:t>s</w:t>
            </w:r>
            <w:r w:rsidRPr="00B713E2">
              <w:rPr>
                <w:rFonts w:ascii="Arial" w:hAnsi="Arial" w:cs="Arial"/>
                <w:b/>
              </w:rPr>
              <w:t>e</w:t>
            </w:r>
            <w:r w:rsidRPr="00B713E2">
              <w:rPr>
                <w:rFonts w:ascii="Arial" w:hAnsi="Arial" w:cs="Arial"/>
                <w:b/>
                <w:spacing w:val="-11"/>
              </w:rPr>
              <w:t xml:space="preserve"> </w:t>
            </w:r>
            <w:r w:rsidRPr="00B713E2">
              <w:rPr>
                <w:rFonts w:ascii="Arial" w:hAnsi="Arial" w:cs="Arial"/>
                <w:b/>
              </w:rPr>
              <w:t>w</w:t>
            </w:r>
            <w:r w:rsidRPr="00B713E2">
              <w:rPr>
                <w:rFonts w:ascii="Arial" w:hAnsi="Arial" w:cs="Arial"/>
                <w:b/>
                <w:spacing w:val="1"/>
              </w:rPr>
              <w:t>r</w:t>
            </w:r>
            <w:r w:rsidRPr="00B713E2">
              <w:rPr>
                <w:rFonts w:ascii="Arial" w:hAnsi="Arial" w:cs="Arial"/>
                <w:b/>
              </w:rPr>
              <w:t>i</w:t>
            </w:r>
            <w:r w:rsidRPr="00B713E2">
              <w:rPr>
                <w:rFonts w:ascii="Arial" w:hAnsi="Arial" w:cs="Arial"/>
                <w:b/>
                <w:spacing w:val="1"/>
              </w:rPr>
              <w:t>t</w:t>
            </w:r>
            <w:r w:rsidRPr="00B713E2">
              <w:rPr>
                <w:rFonts w:ascii="Arial" w:hAnsi="Arial" w:cs="Arial"/>
                <w:b/>
              </w:rPr>
              <w:t>e h</w:t>
            </w:r>
            <w:r w:rsidRPr="00B713E2">
              <w:rPr>
                <w:rFonts w:ascii="Arial" w:hAnsi="Arial" w:cs="Arial"/>
                <w:b/>
                <w:spacing w:val="-2"/>
              </w:rPr>
              <w:t>ere</w:t>
            </w:r>
            <w:r w:rsidRPr="00B713E2">
              <w:rPr>
                <w:rFonts w:ascii="Arial" w:hAnsi="Arial" w:cs="Arial"/>
                <w:b/>
              </w:rPr>
              <w:t>.</w:t>
            </w:r>
          </w:p>
        </w:tc>
        <w:tc>
          <w:tcPr>
            <w:tcW w:w="9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697C" w:rsidRPr="00B713E2" w:rsidRDefault="006F23BF">
            <w:pPr>
              <w:spacing w:line="220" w:lineRule="exact"/>
              <w:ind w:left="109"/>
              <w:rPr>
                <w:rFonts w:ascii="Arial" w:hAnsi="Arial" w:cs="Arial"/>
              </w:rPr>
            </w:pPr>
            <w:r w:rsidRPr="00B713E2">
              <w:rPr>
                <w:rFonts w:ascii="Arial" w:hAnsi="Arial" w:cs="Arial"/>
                <w:b/>
              </w:rPr>
              <w:t>Y</w:t>
            </w:r>
            <w:r w:rsidRPr="00B713E2">
              <w:rPr>
                <w:rFonts w:ascii="Arial" w:hAnsi="Arial" w:cs="Arial"/>
                <w:b/>
                <w:spacing w:val="1"/>
              </w:rPr>
              <w:t>e</w:t>
            </w:r>
            <w:r w:rsidRPr="00B713E2">
              <w:rPr>
                <w:rFonts w:ascii="Arial" w:hAnsi="Arial" w:cs="Arial"/>
                <w:b/>
                <w:spacing w:val="-1"/>
              </w:rPr>
              <w:t>s</w:t>
            </w:r>
            <w:r w:rsidRPr="00B713E2">
              <w:rPr>
                <w:rFonts w:ascii="Arial" w:hAnsi="Arial" w:cs="Arial"/>
                <w:b/>
              </w:rPr>
              <w:t>,</w:t>
            </w:r>
            <w:r w:rsidRPr="00B713E2">
              <w:rPr>
                <w:rFonts w:ascii="Arial" w:hAnsi="Arial" w:cs="Arial"/>
                <w:b/>
                <w:spacing w:val="-8"/>
              </w:rPr>
              <w:t xml:space="preserve"> </w:t>
            </w:r>
            <w:r w:rsidRPr="00B713E2">
              <w:rPr>
                <w:rFonts w:ascii="Arial" w:hAnsi="Arial" w:cs="Arial"/>
                <w:b/>
                <w:spacing w:val="1"/>
              </w:rPr>
              <w:t>t</w:t>
            </w:r>
            <w:r w:rsidRPr="00B713E2">
              <w:rPr>
                <w:rFonts w:ascii="Arial" w:hAnsi="Arial" w:cs="Arial"/>
                <w:b/>
              </w:rPr>
              <w:t>he</w:t>
            </w:r>
            <w:r w:rsidRPr="00B713E2">
              <w:rPr>
                <w:rFonts w:ascii="Arial" w:hAnsi="Arial" w:cs="Arial"/>
                <w:b/>
                <w:spacing w:val="-7"/>
              </w:rPr>
              <w:t xml:space="preserve"> </w:t>
            </w:r>
            <w:r w:rsidRPr="00B713E2">
              <w:rPr>
                <w:rFonts w:ascii="Arial" w:hAnsi="Arial" w:cs="Arial"/>
                <w:b/>
                <w:spacing w:val="-3"/>
              </w:rPr>
              <w:t>m</w:t>
            </w:r>
            <w:r w:rsidRPr="00B713E2">
              <w:rPr>
                <w:rFonts w:ascii="Arial" w:hAnsi="Arial" w:cs="Arial"/>
                <w:b/>
                <w:spacing w:val="4"/>
              </w:rPr>
              <w:t>a</w:t>
            </w:r>
            <w:r w:rsidRPr="00B713E2">
              <w:rPr>
                <w:rFonts w:ascii="Arial" w:hAnsi="Arial" w:cs="Arial"/>
                <w:b/>
              </w:rPr>
              <w:t>nu</w:t>
            </w:r>
            <w:r w:rsidRPr="00B713E2">
              <w:rPr>
                <w:rFonts w:ascii="Arial" w:hAnsi="Arial" w:cs="Arial"/>
                <w:b/>
                <w:spacing w:val="2"/>
              </w:rPr>
              <w:t>s</w:t>
            </w:r>
            <w:r w:rsidRPr="00B713E2">
              <w:rPr>
                <w:rFonts w:ascii="Arial" w:hAnsi="Arial" w:cs="Arial"/>
                <w:b/>
                <w:spacing w:val="1"/>
              </w:rPr>
              <w:t>cr</w:t>
            </w:r>
            <w:r w:rsidRPr="00B713E2">
              <w:rPr>
                <w:rFonts w:ascii="Arial" w:hAnsi="Arial" w:cs="Arial"/>
                <w:b/>
              </w:rPr>
              <w:t>ipt</w:t>
            </w:r>
            <w:r w:rsidRPr="00B713E2">
              <w:rPr>
                <w:rFonts w:ascii="Arial" w:hAnsi="Arial" w:cs="Arial"/>
                <w:b/>
                <w:spacing w:val="-13"/>
              </w:rPr>
              <w:t xml:space="preserve"> </w:t>
            </w:r>
            <w:r w:rsidRPr="00B713E2">
              <w:rPr>
                <w:rFonts w:ascii="Arial" w:hAnsi="Arial" w:cs="Arial"/>
                <w:b/>
              </w:rPr>
              <w:t>is</w:t>
            </w:r>
            <w:r w:rsidRPr="00B713E2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B713E2">
              <w:rPr>
                <w:rFonts w:ascii="Arial" w:hAnsi="Arial" w:cs="Arial"/>
                <w:b/>
                <w:spacing w:val="-1"/>
              </w:rPr>
              <w:t>s</w:t>
            </w:r>
            <w:r w:rsidRPr="00B713E2">
              <w:rPr>
                <w:rFonts w:ascii="Arial" w:hAnsi="Arial" w:cs="Arial"/>
                <w:b/>
                <w:spacing w:val="1"/>
              </w:rPr>
              <w:t>c</w:t>
            </w:r>
            <w:r w:rsidRPr="00B713E2">
              <w:rPr>
                <w:rFonts w:ascii="Arial" w:hAnsi="Arial" w:cs="Arial"/>
                <w:b/>
              </w:rPr>
              <w:t>i</w:t>
            </w:r>
            <w:r w:rsidRPr="00B713E2">
              <w:rPr>
                <w:rFonts w:ascii="Arial" w:hAnsi="Arial" w:cs="Arial"/>
                <w:b/>
                <w:spacing w:val="1"/>
              </w:rPr>
              <w:t>e</w:t>
            </w:r>
            <w:r w:rsidRPr="00B713E2">
              <w:rPr>
                <w:rFonts w:ascii="Arial" w:hAnsi="Arial" w:cs="Arial"/>
                <w:b/>
              </w:rPr>
              <w:t>n</w:t>
            </w:r>
            <w:r w:rsidRPr="00B713E2">
              <w:rPr>
                <w:rFonts w:ascii="Arial" w:hAnsi="Arial" w:cs="Arial"/>
                <w:b/>
                <w:spacing w:val="1"/>
              </w:rPr>
              <w:t>t</w:t>
            </w:r>
            <w:r w:rsidRPr="00B713E2">
              <w:rPr>
                <w:rFonts w:ascii="Arial" w:hAnsi="Arial" w:cs="Arial"/>
                <w:b/>
              </w:rPr>
              <w:t>i</w:t>
            </w:r>
            <w:r w:rsidRPr="00B713E2">
              <w:rPr>
                <w:rFonts w:ascii="Arial" w:hAnsi="Arial" w:cs="Arial"/>
                <w:b/>
                <w:spacing w:val="1"/>
              </w:rPr>
              <w:t>f</w:t>
            </w:r>
            <w:r w:rsidRPr="00B713E2">
              <w:rPr>
                <w:rFonts w:ascii="Arial" w:hAnsi="Arial" w:cs="Arial"/>
                <w:b/>
              </w:rPr>
              <w:t>i</w:t>
            </w:r>
            <w:r w:rsidRPr="00B713E2">
              <w:rPr>
                <w:rFonts w:ascii="Arial" w:hAnsi="Arial" w:cs="Arial"/>
                <w:b/>
                <w:spacing w:val="1"/>
              </w:rPr>
              <w:t>ca</w:t>
            </w:r>
            <w:r w:rsidRPr="00B713E2">
              <w:rPr>
                <w:rFonts w:ascii="Arial" w:hAnsi="Arial" w:cs="Arial"/>
                <w:b/>
              </w:rPr>
              <w:t>lly</w:t>
            </w:r>
            <w:r w:rsidRPr="00B713E2">
              <w:rPr>
                <w:rFonts w:ascii="Arial" w:hAnsi="Arial" w:cs="Arial"/>
                <w:b/>
                <w:spacing w:val="-14"/>
              </w:rPr>
              <w:t xml:space="preserve"> </w:t>
            </w:r>
            <w:r w:rsidRPr="00B713E2">
              <w:rPr>
                <w:rFonts w:ascii="Arial" w:hAnsi="Arial" w:cs="Arial"/>
                <w:b/>
                <w:spacing w:val="1"/>
              </w:rPr>
              <w:t>correc</w:t>
            </w:r>
            <w:r w:rsidRPr="00B713E2">
              <w:rPr>
                <w:rFonts w:ascii="Arial" w:hAnsi="Arial" w:cs="Arial"/>
                <w:b/>
              </w:rPr>
              <w:t>t</w:t>
            </w:r>
            <w:r w:rsidRPr="00B713E2">
              <w:rPr>
                <w:rFonts w:ascii="Arial" w:hAnsi="Arial" w:cs="Arial"/>
                <w:b/>
                <w:spacing w:val="-12"/>
              </w:rPr>
              <w:t xml:space="preserve"> </w:t>
            </w:r>
            <w:r w:rsidRPr="00B713E2">
              <w:rPr>
                <w:rFonts w:ascii="Arial" w:hAnsi="Arial" w:cs="Arial"/>
                <w:b/>
              </w:rPr>
              <w:t>in</w:t>
            </w:r>
            <w:r w:rsidRPr="00B713E2">
              <w:rPr>
                <w:rFonts w:ascii="Arial" w:hAnsi="Arial" w:cs="Arial"/>
                <w:b/>
                <w:spacing w:val="-9"/>
              </w:rPr>
              <w:t xml:space="preserve"> </w:t>
            </w:r>
            <w:r w:rsidRPr="00B713E2">
              <w:rPr>
                <w:rFonts w:ascii="Arial" w:hAnsi="Arial" w:cs="Arial"/>
                <w:b/>
              </w:rPr>
              <w:t>i</w:t>
            </w:r>
            <w:r w:rsidRPr="00B713E2">
              <w:rPr>
                <w:rFonts w:ascii="Arial" w:hAnsi="Arial" w:cs="Arial"/>
                <w:b/>
                <w:spacing w:val="1"/>
              </w:rPr>
              <w:t>t</w:t>
            </w:r>
            <w:r w:rsidRPr="00B713E2">
              <w:rPr>
                <w:rFonts w:ascii="Arial" w:hAnsi="Arial" w:cs="Arial"/>
                <w:b/>
              </w:rPr>
              <w:t>s</w:t>
            </w:r>
            <w:r w:rsidRPr="00B713E2">
              <w:rPr>
                <w:rFonts w:ascii="Arial" w:hAnsi="Arial" w:cs="Arial"/>
                <w:b/>
                <w:spacing w:val="-5"/>
              </w:rPr>
              <w:t xml:space="preserve"> </w:t>
            </w:r>
            <w:r w:rsidRPr="00B713E2">
              <w:rPr>
                <w:rFonts w:ascii="Arial" w:hAnsi="Arial" w:cs="Arial"/>
                <w:b/>
                <w:spacing w:val="1"/>
              </w:rPr>
              <w:t>cor</w:t>
            </w:r>
            <w:r w:rsidRPr="00B713E2">
              <w:rPr>
                <w:rFonts w:ascii="Arial" w:hAnsi="Arial" w:cs="Arial"/>
                <w:b/>
              </w:rPr>
              <w:t>e</w:t>
            </w:r>
            <w:r w:rsidRPr="00B713E2">
              <w:rPr>
                <w:rFonts w:ascii="Arial" w:hAnsi="Arial" w:cs="Arial"/>
                <w:b/>
                <w:spacing w:val="-10"/>
              </w:rPr>
              <w:t xml:space="preserve"> </w:t>
            </w:r>
            <w:r w:rsidRPr="00B713E2">
              <w:rPr>
                <w:rFonts w:ascii="Arial" w:hAnsi="Arial" w:cs="Arial"/>
                <w:b/>
                <w:spacing w:val="1"/>
              </w:rPr>
              <w:t>c</w:t>
            </w:r>
            <w:r w:rsidRPr="00B713E2">
              <w:rPr>
                <w:rFonts w:ascii="Arial" w:hAnsi="Arial" w:cs="Arial"/>
                <w:b/>
                <w:spacing w:val="-1"/>
              </w:rPr>
              <w:t>o</w:t>
            </w:r>
            <w:r w:rsidRPr="00B713E2">
              <w:rPr>
                <w:rFonts w:ascii="Arial" w:hAnsi="Arial" w:cs="Arial"/>
                <w:b/>
                <w:spacing w:val="-3"/>
              </w:rPr>
              <w:t>n</w:t>
            </w:r>
            <w:r w:rsidRPr="00B713E2">
              <w:rPr>
                <w:rFonts w:ascii="Arial" w:hAnsi="Arial" w:cs="Arial"/>
                <w:b/>
                <w:spacing w:val="-1"/>
              </w:rPr>
              <w:t>t</w:t>
            </w:r>
            <w:r w:rsidRPr="00B713E2">
              <w:rPr>
                <w:rFonts w:ascii="Arial" w:hAnsi="Arial" w:cs="Arial"/>
                <w:b/>
                <w:spacing w:val="-2"/>
              </w:rPr>
              <w:t>e</w:t>
            </w:r>
            <w:r w:rsidRPr="00B713E2">
              <w:rPr>
                <w:rFonts w:ascii="Arial" w:hAnsi="Arial" w:cs="Arial"/>
                <w:b/>
              </w:rPr>
              <w:t>nt</w:t>
            </w:r>
          </w:p>
        </w:tc>
        <w:tc>
          <w:tcPr>
            <w:tcW w:w="6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697C" w:rsidRPr="00B713E2" w:rsidRDefault="006F23BF">
            <w:pPr>
              <w:spacing w:line="200" w:lineRule="exact"/>
              <w:rPr>
                <w:rFonts w:ascii="Arial" w:hAnsi="Arial" w:cs="Arial"/>
              </w:rPr>
            </w:pPr>
            <w:r w:rsidRPr="00B713E2">
              <w:rPr>
                <w:rFonts w:ascii="Arial" w:hAnsi="Arial" w:cs="Arial"/>
              </w:rPr>
              <w:t>N</w:t>
            </w:r>
            <w:r w:rsidRPr="00B713E2">
              <w:rPr>
                <w:rFonts w:ascii="Arial" w:hAnsi="Arial" w:cs="Arial"/>
                <w:spacing w:val="1"/>
              </w:rPr>
              <w:t>ot</w:t>
            </w:r>
            <w:r w:rsidRPr="00B713E2">
              <w:rPr>
                <w:rFonts w:ascii="Arial" w:hAnsi="Arial" w:cs="Arial"/>
                <w:spacing w:val="-1"/>
              </w:rPr>
              <w:t>e</w:t>
            </w:r>
            <w:r w:rsidRPr="00B713E2">
              <w:rPr>
                <w:rFonts w:ascii="Arial" w:hAnsi="Arial" w:cs="Arial"/>
              </w:rPr>
              <w:t>d</w:t>
            </w:r>
            <w:r w:rsidRPr="00B713E2">
              <w:rPr>
                <w:rFonts w:ascii="Arial" w:hAnsi="Arial" w:cs="Arial"/>
                <w:spacing w:val="-1"/>
              </w:rPr>
              <w:t xml:space="preserve"> </w:t>
            </w:r>
            <w:r w:rsidRPr="00B713E2">
              <w:rPr>
                <w:rFonts w:ascii="Arial" w:hAnsi="Arial" w:cs="Arial"/>
                <w:spacing w:val="-3"/>
              </w:rPr>
              <w:t>w</w:t>
            </w:r>
            <w:r w:rsidRPr="00B713E2">
              <w:rPr>
                <w:rFonts w:ascii="Arial" w:hAnsi="Arial" w:cs="Arial"/>
                <w:spacing w:val="1"/>
              </w:rPr>
              <w:t>it</w:t>
            </w:r>
            <w:r w:rsidRPr="00B713E2">
              <w:rPr>
                <w:rFonts w:ascii="Arial" w:hAnsi="Arial" w:cs="Arial"/>
              </w:rPr>
              <w:t>h</w:t>
            </w:r>
            <w:r w:rsidRPr="00B713E2">
              <w:rPr>
                <w:rFonts w:ascii="Arial" w:hAnsi="Arial" w:cs="Arial"/>
                <w:spacing w:val="2"/>
              </w:rPr>
              <w:t xml:space="preserve"> </w:t>
            </w:r>
            <w:r w:rsidRPr="00B713E2">
              <w:rPr>
                <w:rFonts w:ascii="Arial" w:hAnsi="Arial" w:cs="Arial"/>
                <w:spacing w:val="1"/>
              </w:rPr>
              <w:t>th</w:t>
            </w:r>
            <w:r w:rsidRPr="00B713E2">
              <w:rPr>
                <w:rFonts w:ascii="Arial" w:hAnsi="Arial" w:cs="Arial"/>
                <w:spacing w:val="-1"/>
              </w:rPr>
              <w:t>ank</w:t>
            </w:r>
            <w:r w:rsidRPr="00B713E2">
              <w:rPr>
                <w:rFonts w:ascii="Arial" w:hAnsi="Arial" w:cs="Arial"/>
              </w:rPr>
              <w:t>s.</w:t>
            </w:r>
          </w:p>
        </w:tc>
      </w:tr>
      <w:tr w:rsidR="00FA697C" w:rsidRPr="00B713E2">
        <w:trPr>
          <w:trHeight w:hRule="exact" w:val="713"/>
        </w:trPr>
        <w:tc>
          <w:tcPr>
            <w:tcW w:w="5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697C" w:rsidRPr="00B713E2" w:rsidRDefault="006F23BF">
            <w:pPr>
              <w:spacing w:line="220" w:lineRule="exact"/>
              <w:ind w:left="467"/>
              <w:rPr>
                <w:rFonts w:ascii="Arial" w:hAnsi="Arial" w:cs="Arial"/>
              </w:rPr>
            </w:pPr>
            <w:r w:rsidRPr="00B713E2">
              <w:rPr>
                <w:rFonts w:ascii="Arial" w:hAnsi="Arial" w:cs="Arial"/>
                <w:b/>
              </w:rPr>
              <w:t>A</w:t>
            </w:r>
            <w:r w:rsidRPr="00B713E2">
              <w:rPr>
                <w:rFonts w:ascii="Arial" w:hAnsi="Arial" w:cs="Arial"/>
                <w:b/>
                <w:spacing w:val="1"/>
              </w:rPr>
              <w:t>r</w:t>
            </w:r>
            <w:r w:rsidRPr="00B713E2">
              <w:rPr>
                <w:rFonts w:ascii="Arial" w:hAnsi="Arial" w:cs="Arial"/>
                <w:b/>
              </w:rPr>
              <w:t>e</w:t>
            </w:r>
            <w:r w:rsidRPr="00B713E2">
              <w:rPr>
                <w:rFonts w:ascii="Arial" w:hAnsi="Arial" w:cs="Arial"/>
                <w:b/>
                <w:spacing w:val="-9"/>
              </w:rPr>
              <w:t xml:space="preserve"> </w:t>
            </w:r>
            <w:r w:rsidRPr="00B713E2">
              <w:rPr>
                <w:rFonts w:ascii="Arial" w:hAnsi="Arial" w:cs="Arial"/>
                <w:b/>
                <w:spacing w:val="1"/>
              </w:rPr>
              <w:t>t</w:t>
            </w:r>
            <w:r w:rsidRPr="00B713E2">
              <w:rPr>
                <w:rFonts w:ascii="Arial" w:hAnsi="Arial" w:cs="Arial"/>
                <w:b/>
              </w:rPr>
              <w:t>he</w:t>
            </w:r>
            <w:r w:rsidRPr="00B713E2">
              <w:rPr>
                <w:rFonts w:ascii="Arial" w:hAnsi="Arial" w:cs="Arial"/>
                <w:b/>
                <w:spacing w:val="-9"/>
              </w:rPr>
              <w:t xml:space="preserve"> </w:t>
            </w:r>
            <w:r w:rsidRPr="00B713E2">
              <w:rPr>
                <w:rFonts w:ascii="Arial" w:hAnsi="Arial" w:cs="Arial"/>
                <w:b/>
                <w:spacing w:val="1"/>
              </w:rPr>
              <w:t>refere</w:t>
            </w:r>
            <w:r w:rsidRPr="00B713E2">
              <w:rPr>
                <w:rFonts w:ascii="Arial" w:hAnsi="Arial" w:cs="Arial"/>
                <w:b/>
              </w:rPr>
              <w:t>n</w:t>
            </w:r>
            <w:r w:rsidRPr="00B713E2">
              <w:rPr>
                <w:rFonts w:ascii="Arial" w:hAnsi="Arial" w:cs="Arial"/>
                <w:b/>
                <w:spacing w:val="1"/>
              </w:rPr>
              <w:t>ce</w:t>
            </w:r>
            <w:r w:rsidRPr="00B713E2">
              <w:rPr>
                <w:rFonts w:ascii="Arial" w:hAnsi="Arial" w:cs="Arial"/>
                <w:b/>
              </w:rPr>
              <w:t>s</w:t>
            </w:r>
            <w:r w:rsidRPr="00B713E2">
              <w:rPr>
                <w:rFonts w:ascii="Arial" w:hAnsi="Arial" w:cs="Arial"/>
                <w:b/>
                <w:spacing w:val="-14"/>
              </w:rPr>
              <w:t xml:space="preserve"> </w:t>
            </w:r>
            <w:r w:rsidRPr="00B713E2">
              <w:rPr>
                <w:rFonts w:ascii="Arial" w:hAnsi="Arial" w:cs="Arial"/>
                <w:b/>
                <w:spacing w:val="-1"/>
              </w:rPr>
              <w:t>s</w:t>
            </w:r>
            <w:r w:rsidRPr="00B713E2">
              <w:rPr>
                <w:rFonts w:ascii="Arial" w:hAnsi="Arial" w:cs="Arial"/>
                <w:b/>
              </w:rPr>
              <w:t>u</w:t>
            </w:r>
            <w:r w:rsidRPr="00B713E2">
              <w:rPr>
                <w:rFonts w:ascii="Arial" w:hAnsi="Arial" w:cs="Arial"/>
                <w:b/>
                <w:spacing w:val="1"/>
              </w:rPr>
              <w:t>ff</w:t>
            </w:r>
            <w:r w:rsidRPr="00B713E2">
              <w:rPr>
                <w:rFonts w:ascii="Arial" w:hAnsi="Arial" w:cs="Arial"/>
                <w:b/>
              </w:rPr>
              <w:t>i</w:t>
            </w:r>
            <w:r w:rsidRPr="00B713E2">
              <w:rPr>
                <w:rFonts w:ascii="Arial" w:hAnsi="Arial" w:cs="Arial"/>
                <w:b/>
                <w:spacing w:val="1"/>
              </w:rPr>
              <w:t>c</w:t>
            </w:r>
            <w:r w:rsidRPr="00B713E2">
              <w:rPr>
                <w:rFonts w:ascii="Arial" w:hAnsi="Arial" w:cs="Arial"/>
                <w:b/>
              </w:rPr>
              <w:t>i</w:t>
            </w:r>
            <w:r w:rsidRPr="00B713E2">
              <w:rPr>
                <w:rFonts w:ascii="Arial" w:hAnsi="Arial" w:cs="Arial"/>
                <w:b/>
                <w:spacing w:val="1"/>
              </w:rPr>
              <w:t>e</w:t>
            </w:r>
            <w:r w:rsidRPr="00B713E2">
              <w:rPr>
                <w:rFonts w:ascii="Arial" w:hAnsi="Arial" w:cs="Arial"/>
                <w:b/>
              </w:rPr>
              <w:t>nt</w:t>
            </w:r>
            <w:r w:rsidRPr="00B713E2">
              <w:rPr>
                <w:rFonts w:ascii="Arial" w:hAnsi="Arial" w:cs="Arial"/>
                <w:b/>
                <w:spacing w:val="-11"/>
              </w:rPr>
              <w:t xml:space="preserve"> </w:t>
            </w:r>
            <w:r w:rsidRPr="00B713E2">
              <w:rPr>
                <w:rFonts w:ascii="Arial" w:hAnsi="Arial" w:cs="Arial"/>
                <w:b/>
                <w:spacing w:val="1"/>
              </w:rPr>
              <w:t>a</w:t>
            </w:r>
            <w:r w:rsidRPr="00B713E2">
              <w:rPr>
                <w:rFonts w:ascii="Arial" w:hAnsi="Arial" w:cs="Arial"/>
                <w:b/>
              </w:rPr>
              <w:t>nd</w:t>
            </w:r>
            <w:r w:rsidRPr="00B713E2">
              <w:rPr>
                <w:rFonts w:ascii="Arial" w:hAnsi="Arial" w:cs="Arial"/>
                <w:b/>
                <w:spacing w:val="-10"/>
              </w:rPr>
              <w:t xml:space="preserve"> </w:t>
            </w:r>
            <w:r w:rsidRPr="00B713E2">
              <w:rPr>
                <w:rFonts w:ascii="Arial" w:hAnsi="Arial" w:cs="Arial"/>
                <w:b/>
                <w:spacing w:val="1"/>
              </w:rPr>
              <w:t>rece</w:t>
            </w:r>
            <w:r w:rsidRPr="00B713E2">
              <w:rPr>
                <w:rFonts w:ascii="Arial" w:hAnsi="Arial" w:cs="Arial"/>
                <w:b/>
              </w:rPr>
              <w:t>n</w:t>
            </w:r>
            <w:r w:rsidRPr="00B713E2">
              <w:rPr>
                <w:rFonts w:ascii="Arial" w:hAnsi="Arial" w:cs="Arial"/>
                <w:b/>
                <w:spacing w:val="1"/>
              </w:rPr>
              <w:t>t</w:t>
            </w:r>
            <w:r w:rsidRPr="00B713E2">
              <w:rPr>
                <w:rFonts w:ascii="Arial" w:hAnsi="Arial" w:cs="Arial"/>
                <w:b/>
              </w:rPr>
              <w:t>?</w:t>
            </w:r>
            <w:r w:rsidRPr="00B713E2">
              <w:rPr>
                <w:rFonts w:ascii="Arial" w:hAnsi="Arial" w:cs="Arial"/>
                <w:b/>
                <w:spacing w:val="-9"/>
              </w:rPr>
              <w:t xml:space="preserve"> </w:t>
            </w:r>
            <w:r w:rsidRPr="00B713E2">
              <w:rPr>
                <w:rFonts w:ascii="Arial" w:hAnsi="Arial" w:cs="Arial"/>
                <w:b/>
                <w:spacing w:val="-1"/>
              </w:rPr>
              <w:t>I</w:t>
            </w:r>
            <w:r w:rsidRPr="00B713E2">
              <w:rPr>
                <w:rFonts w:ascii="Arial" w:hAnsi="Arial" w:cs="Arial"/>
                <w:b/>
              </w:rPr>
              <w:t>f</w:t>
            </w:r>
            <w:r w:rsidRPr="00B713E2">
              <w:rPr>
                <w:rFonts w:ascii="Arial" w:hAnsi="Arial" w:cs="Arial"/>
                <w:b/>
                <w:spacing w:val="-7"/>
              </w:rPr>
              <w:t xml:space="preserve"> </w:t>
            </w:r>
            <w:r w:rsidRPr="00B713E2">
              <w:rPr>
                <w:rFonts w:ascii="Arial" w:hAnsi="Arial" w:cs="Arial"/>
                <w:b/>
                <w:spacing w:val="1"/>
              </w:rPr>
              <w:t>yo</w:t>
            </w:r>
            <w:r w:rsidRPr="00B713E2">
              <w:rPr>
                <w:rFonts w:ascii="Arial" w:hAnsi="Arial" w:cs="Arial"/>
                <w:b/>
              </w:rPr>
              <w:t>u</w:t>
            </w:r>
            <w:r w:rsidRPr="00B713E2">
              <w:rPr>
                <w:rFonts w:ascii="Arial" w:hAnsi="Arial" w:cs="Arial"/>
                <w:b/>
                <w:spacing w:val="-12"/>
              </w:rPr>
              <w:t xml:space="preserve"> </w:t>
            </w:r>
            <w:r w:rsidRPr="00B713E2">
              <w:rPr>
                <w:rFonts w:ascii="Arial" w:hAnsi="Arial" w:cs="Arial"/>
                <w:b/>
              </w:rPr>
              <w:t>h</w:t>
            </w:r>
            <w:r w:rsidRPr="00B713E2">
              <w:rPr>
                <w:rFonts w:ascii="Arial" w:hAnsi="Arial" w:cs="Arial"/>
                <w:b/>
                <w:spacing w:val="1"/>
              </w:rPr>
              <w:t>av</w:t>
            </w:r>
            <w:r w:rsidRPr="00B713E2">
              <w:rPr>
                <w:rFonts w:ascii="Arial" w:hAnsi="Arial" w:cs="Arial"/>
                <w:b/>
              </w:rPr>
              <w:t>e</w:t>
            </w:r>
          </w:p>
          <w:p w:rsidR="00FA697C" w:rsidRPr="00B713E2" w:rsidRDefault="006F23BF">
            <w:pPr>
              <w:ind w:left="467" w:right="442"/>
              <w:rPr>
                <w:rFonts w:ascii="Arial" w:hAnsi="Arial" w:cs="Arial"/>
              </w:rPr>
            </w:pPr>
            <w:r w:rsidRPr="00B713E2">
              <w:rPr>
                <w:rFonts w:ascii="Arial" w:hAnsi="Arial" w:cs="Arial"/>
                <w:b/>
                <w:spacing w:val="-1"/>
              </w:rPr>
              <w:t>s</w:t>
            </w:r>
            <w:r w:rsidRPr="00B713E2">
              <w:rPr>
                <w:rFonts w:ascii="Arial" w:hAnsi="Arial" w:cs="Arial"/>
                <w:b/>
              </w:rPr>
              <w:t>u</w:t>
            </w:r>
            <w:r w:rsidRPr="00B713E2">
              <w:rPr>
                <w:rFonts w:ascii="Arial" w:hAnsi="Arial" w:cs="Arial"/>
                <w:b/>
                <w:spacing w:val="1"/>
              </w:rPr>
              <w:t>gge</w:t>
            </w:r>
            <w:r w:rsidRPr="00B713E2">
              <w:rPr>
                <w:rFonts w:ascii="Arial" w:hAnsi="Arial" w:cs="Arial"/>
                <w:b/>
                <w:spacing w:val="-1"/>
              </w:rPr>
              <w:t>s</w:t>
            </w:r>
            <w:r w:rsidRPr="00B713E2">
              <w:rPr>
                <w:rFonts w:ascii="Arial" w:hAnsi="Arial" w:cs="Arial"/>
                <w:b/>
                <w:spacing w:val="1"/>
              </w:rPr>
              <w:t>t</w:t>
            </w:r>
            <w:r w:rsidRPr="00B713E2">
              <w:rPr>
                <w:rFonts w:ascii="Arial" w:hAnsi="Arial" w:cs="Arial"/>
                <w:b/>
              </w:rPr>
              <w:t>i</w:t>
            </w:r>
            <w:r w:rsidRPr="00B713E2">
              <w:rPr>
                <w:rFonts w:ascii="Arial" w:hAnsi="Arial" w:cs="Arial"/>
                <w:b/>
                <w:spacing w:val="1"/>
              </w:rPr>
              <w:t>o</w:t>
            </w:r>
            <w:r w:rsidRPr="00B713E2">
              <w:rPr>
                <w:rFonts w:ascii="Arial" w:hAnsi="Arial" w:cs="Arial"/>
                <w:b/>
              </w:rPr>
              <w:t>ns</w:t>
            </w:r>
            <w:r w:rsidRPr="00B713E2">
              <w:rPr>
                <w:rFonts w:ascii="Arial" w:hAnsi="Arial" w:cs="Arial"/>
                <w:b/>
                <w:spacing w:val="-8"/>
              </w:rPr>
              <w:t xml:space="preserve"> </w:t>
            </w:r>
            <w:r w:rsidRPr="00B713E2">
              <w:rPr>
                <w:rFonts w:ascii="Arial" w:hAnsi="Arial" w:cs="Arial"/>
                <w:b/>
                <w:spacing w:val="1"/>
              </w:rPr>
              <w:t>o</w:t>
            </w:r>
            <w:r w:rsidRPr="00B713E2">
              <w:rPr>
                <w:rFonts w:ascii="Arial" w:hAnsi="Arial" w:cs="Arial"/>
                <w:b/>
              </w:rPr>
              <w:t>f</w:t>
            </w:r>
            <w:r w:rsidRPr="00B713E2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B713E2">
              <w:rPr>
                <w:rFonts w:ascii="Arial" w:hAnsi="Arial" w:cs="Arial"/>
                <w:b/>
                <w:spacing w:val="1"/>
              </w:rPr>
              <w:t>a</w:t>
            </w:r>
            <w:r w:rsidRPr="00B713E2">
              <w:rPr>
                <w:rFonts w:ascii="Arial" w:hAnsi="Arial" w:cs="Arial"/>
                <w:b/>
              </w:rPr>
              <w:t>ddi</w:t>
            </w:r>
            <w:r w:rsidRPr="00B713E2">
              <w:rPr>
                <w:rFonts w:ascii="Arial" w:hAnsi="Arial" w:cs="Arial"/>
                <w:b/>
                <w:spacing w:val="1"/>
              </w:rPr>
              <w:t>t</w:t>
            </w:r>
            <w:r w:rsidRPr="00B713E2">
              <w:rPr>
                <w:rFonts w:ascii="Arial" w:hAnsi="Arial" w:cs="Arial"/>
                <w:b/>
              </w:rPr>
              <w:t>i</w:t>
            </w:r>
            <w:r w:rsidRPr="00B713E2">
              <w:rPr>
                <w:rFonts w:ascii="Arial" w:hAnsi="Arial" w:cs="Arial"/>
                <w:b/>
                <w:spacing w:val="1"/>
              </w:rPr>
              <w:t>o</w:t>
            </w:r>
            <w:r w:rsidRPr="00B713E2">
              <w:rPr>
                <w:rFonts w:ascii="Arial" w:hAnsi="Arial" w:cs="Arial"/>
                <w:b/>
              </w:rPr>
              <w:t>n</w:t>
            </w:r>
            <w:r w:rsidRPr="00B713E2">
              <w:rPr>
                <w:rFonts w:ascii="Arial" w:hAnsi="Arial" w:cs="Arial"/>
                <w:b/>
                <w:spacing w:val="1"/>
              </w:rPr>
              <w:t>a</w:t>
            </w:r>
            <w:r w:rsidRPr="00B713E2">
              <w:rPr>
                <w:rFonts w:ascii="Arial" w:hAnsi="Arial" w:cs="Arial"/>
                <w:b/>
              </w:rPr>
              <w:t>l</w:t>
            </w:r>
            <w:r w:rsidRPr="00B713E2">
              <w:rPr>
                <w:rFonts w:ascii="Arial" w:hAnsi="Arial" w:cs="Arial"/>
                <w:b/>
                <w:spacing w:val="-8"/>
              </w:rPr>
              <w:t xml:space="preserve"> </w:t>
            </w:r>
            <w:r w:rsidRPr="00B713E2">
              <w:rPr>
                <w:rFonts w:ascii="Arial" w:hAnsi="Arial" w:cs="Arial"/>
                <w:b/>
                <w:spacing w:val="1"/>
              </w:rPr>
              <w:t>refere</w:t>
            </w:r>
            <w:r w:rsidRPr="00B713E2">
              <w:rPr>
                <w:rFonts w:ascii="Arial" w:hAnsi="Arial" w:cs="Arial"/>
                <w:b/>
              </w:rPr>
              <w:t>n</w:t>
            </w:r>
            <w:r w:rsidRPr="00B713E2">
              <w:rPr>
                <w:rFonts w:ascii="Arial" w:hAnsi="Arial" w:cs="Arial"/>
                <w:b/>
                <w:spacing w:val="1"/>
              </w:rPr>
              <w:t>ce</w:t>
            </w:r>
            <w:r w:rsidRPr="00B713E2">
              <w:rPr>
                <w:rFonts w:ascii="Arial" w:hAnsi="Arial" w:cs="Arial"/>
                <w:b/>
                <w:spacing w:val="-1"/>
              </w:rPr>
              <w:t>s</w:t>
            </w:r>
            <w:r w:rsidRPr="00B713E2">
              <w:rPr>
                <w:rFonts w:ascii="Arial" w:hAnsi="Arial" w:cs="Arial"/>
                <w:b/>
              </w:rPr>
              <w:t>,</w:t>
            </w:r>
            <w:r w:rsidRPr="00B713E2">
              <w:rPr>
                <w:rFonts w:ascii="Arial" w:hAnsi="Arial" w:cs="Arial"/>
                <w:b/>
                <w:spacing w:val="-8"/>
              </w:rPr>
              <w:t xml:space="preserve"> </w:t>
            </w:r>
            <w:r w:rsidRPr="00B713E2">
              <w:rPr>
                <w:rFonts w:ascii="Arial" w:hAnsi="Arial" w:cs="Arial"/>
                <w:b/>
              </w:rPr>
              <w:t>pl</w:t>
            </w:r>
            <w:r w:rsidRPr="00B713E2">
              <w:rPr>
                <w:rFonts w:ascii="Arial" w:hAnsi="Arial" w:cs="Arial"/>
                <w:b/>
                <w:spacing w:val="1"/>
              </w:rPr>
              <w:t>ea</w:t>
            </w:r>
            <w:r w:rsidRPr="00B713E2">
              <w:rPr>
                <w:rFonts w:ascii="Arial" w:hAnsi="Arial" w:cs="Arial"/>
                <w:b/>
                <w:spacing w:val="-1"/>
              </w:rPr>
              <w:t>s</w:t>
            </w:r>
            <w:r w:rsidRPr="00B713E2">
              <w:rPr>
                <w:rFonts w:ascii="Arial" w:hAnsi="Arial" w:cs="Arial"/>
                <w:b/>
              </w:rPr>
              <w:t>e</w:t>
            </w:r>
            <w:r w:rsidRPr="00B713E2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B713E2">
              <w:rPr>
                <w:rFonts w:ascii="Arial" w:hAnsi="Arial" w:cs="Arial"/>
                <w:b/>
                <w:spacing w:val="-3"/>
              </w:rPr>
              <w:t>m</w:t>
            </w:r>
            <w:r w:rsidRPr="00B713E2">
              <w:rPr>
                <w:rFonts w:ascii="Arial" w:hAnsi="Arial" w:cs="Arial"/>
                <w:b/>
                <w:spacing w:val="1"/>
              </w:rPr>
              <w:t>e</w:t>
            </w:r>
            <w:r w:rsidRPr="00B713E2">
              <w:rPr>
                <w:rFonts w:ascii="Arial" w:hAnsi="Arial" w:cs="Arial"/>
                <w:b/>
                <w:spacing w:val="2"/>
              </w:rPr>
              <w:t>n</w:t>
            </w:r>
            <w:r w:rsidRPr="00B713E2">
              <w:rPr>
                <w:rFonts w:ascii="Arial" w:hAnsi="Arial" w:cs="Arial"/>
                <w:b/>
                <w:spacing w:val="1"/>
              </w:rPr>
              <w:t>t</w:t>
            </w:r>
            <w:r w:rsidRPr="00B713E2">
              <w:rPr>
                <w:rFonts w:ascii="Arial" w:hAnsi="Arial" w:cs="Arial"/>
                <w:b/>
              </w:rPr>
              <w:t>i</w:t>
            </w:r>
            <w:r w:rsidRPr="00B713E2">
              <w:rPr>
                <w:rFonts w:ascii="Arial" w:hAnsi="Arial" w:cs="Arial"/>
                <w:b/>
                <w:spacing w:val="1"/>
              </w:rPr>
              <w:t>o</w:t>
            </w:r>
            <w:r w:rsidRPr="00B713E2">
              <w:rPr>
                <w:rFonts w:ascii="Arial" w:hAnsi="Arial" w:cs="Arial"/>
                <w:b/>
              </w:rPr>
              <w:t xml:space="preserve">n </w:t>
            </w:r>
            <w:r w:rsidRPr="00B713E2">
              <w:rPr>
                <w:rFonts w:ascii="Arial" w:hAnsi="Arial" w:cs="Arial"/>
                <w:b/>
                <w:spacing w:val="1"/>
              </w:rPr>
              <w:t>t</w:t>
            </w:r>
            <w:r w:rsidRPr="00B713E2">
              <w:rPr>
                <w:rFonts w:ascii="Arial" w:hAnsi="Arial" w:cs="Arial"/>
                <w:b/>
              </w:rPr>
              <w:t>h</w:t>
            </w:r>
            <w:r w:rsidRPr="00B713E2">
              <w:rPr>
                <w:rFonts w:ascii="Arial" w:hAnsi="Arial" w:cs="Arial"/>
                <w:b/>
                <w:spacing w:val="1"/>
              </w:rPr>
              <w:t>e</w:t>
            </w:r>
            <w:r w:rsidRPr="00B713E2">
              <w:rPr>
                <w:rFonts w:ascii="Arial" w:hAnsi="Arial" w:cs="Arial"/>
                <w:b/>
              </w:rPr>
              <w:t>m</w:t>
            </w:r>
            <w:r w:rsidRPr="00B713E2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B713E2">
              <w:rPr>
                <w:rFonts w:ascii="Arial" w:hAnsi="Arial" w:cs="Arial"/>
                <w:b/>
              </w:rPr>
              <w:t>in</w:t>
            </w:r>
            <w:r w:rsidRPr="00B713E2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B713E2">
              <w:rPr>
                <w:rFonts w:ascii="Arial" w:hAnsi="Arial" w:cs="Arial"/>
                <w:b/>
                <w:spacing w:val="1"/>
              </w:rPr>
              <w:t>t</w:t>
            </w:r>
            <w:r w:rsidRPr="00B713E2">
              <w:rPr>
                <w:rFonts w:ascii="Arial" w:hAnsi="Arial" w:cs="Arial"/>
                <w:b/>
              </w:rPr>
              <w:t>he</w:t>
            </w:r>
            <w:r w:rsidRPr="00B713E2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B713E2">
              <w:rPr>
                <w:rFonts w:ascii="Arial" w:hAnsi="Arial" w:cs="Arial"/>
                <w:b/>
                <w:spacing w:val="1"/>
              </w:rPr>
              <w:t>rev</w:t>
            </w:r>
            <w:r w:rsidRPr="00B713E2">
              <w:rPr>
                <w:rFonts w:ascii="Arial" w:hAnsi="Arial" w:cs="Arial"/>
                <w:b/>
              </w:rPr>
              <w:t>i</w:t>
            </w:r>
            <w:r w:rsidRPr="00B713E2">
              <w:rPr>
                <w:rFonts w:ascii="Arial" w:hAnsi="Arial" w:cs="Arial"/>
                <w:b/>
                <w:spacing w:val="1"/>
              </w:rPr>
              <w:t>e</w:t>
            </w:r>
            <w:r w:rsidRPr="00B713E2">
              <w:rPr>
                <w:rFonts w:ascii="Arial" w:hAnsi="Arial" w:cs="Arial"/>
                <w:b/>
              </w:rPr>
              <w:t>w</w:t>
            </w:r>
            <w:r w:rsidRPr="00B713E2">
              <w:rPr>
                <w:rFonts w:ascii="Arial" w:hAnsi="Arial" w:cs="Arial"/>
                <w:b/>
                <w:spacing w:val="-8"/>
              </w:rPr>
              <w:t xml:space="preserve"> </w:t>
            </w:r>
            <w:r w:rsidRPr="00B713E2">
              <w:rPr>
                <w:rFonts w:ascii="Arial" w:hAnsi="Arial" w:cs="Arial"/>
                <w:b/>
                <w:spacing w:val="1"/>
              </w:rPr>
              <w:t>for</w:t>
            </w:r>
            <w:r w:rsidRPr="00B713E2">
              <w:rPr>
                <w:rFonts w:ascii="Arial" w:hAnsi="Arial" w:cs="Arial"/>
                <w:b/>
                <w:spacing w:val="-3"/>
              </w:rPr>
              <w:t>m</w:t>
            </w:r>
            <w:r w:rsidRPr="00B713E2">
              <w:rPr>
                <w:rFonts w:ascii="Arial" w:hAnsi="Arial" w:cs="Arial"/>
                <w:b/>
              </w:rPr>
              <w:t>.</w:t>
            </w:r>
          </w:p>
        </w:tc>
        <w:tc>
          <w:tcPr>
            <w:tcW w:w="9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697C" w:rsidRPr="00B713E2" w:rsidRDefault="006F23BF">
            <w:pPr>
              <w:spacing w:line="220" w:lineRule="exact"/>
              <w:ind w:left="109"/>
              <w:rPr>
                <w:rFonts w:ascii="Arial" w:hAnsi="Arial" w:cs="Arial"/>
              </w:rPr>
            </w:pPr>
            <w:r w:rsidRPr="00B713E2">
              <w:rPr>
                <w:rFonts w:ascii="Arial" w:hAnsi="Arial" w:cs="Arial"/>
                <w:b/>
                <w:spacing w:val="-1"/>
              </w:rPr>
              <w:t>T</w:t>
            </w:r>
            <w:r w:rsidRPr="00B713E2">
              <w:rPr>
                <w:rFonts w:ascii="Arial" w:hAnsi="Arial" w:cs="Arial"/>
                <w:b/>
              </w:rPr>
              <w:t>he</w:t>
            </w:r>
            <w:r w:rsidRPr="00B713E2">
              <w:rPr>
                <w:rFonts w:ascii="Arial" w:hAnsi="Arial" w:cs="Arial"/>
                <w:b/>
                <w:spacing w:val="-7"/>
              </w:rPr>
              <w:t xml:space="preserve"> </w:t>
            </w:r>
            <w:r w:rsidRPr="00B713E2">
              <w:rPr>
                <w:rFonts w:ascii="Arial" w:hAnsi="Arial" w:cs="Arial"/>
                <w:b/>
                <w:spacing w:val="1"/>
              </w:rPr>
              <w:t>refere</w:t>
            </w:r>
            <w:r w:rsidRPr="00B713E2">
              <w:rPr>
                <w:rFonts w:ascii="Arial" w:hAnsi="Arial" w:cs="Arial"/>
                <w:b/>
              </w:rPr>
              <w:t>n</w:t>
            </w:r>
            <w:r w:rsidRPr="00B713E2">
              <w:rPr>
                <w:rFonts w:ascii="Arial" w:hAnsi="Arial" w:cs="Arial"/>
                <w:b/>
                <w:spacing w:val="1"/>
              </w:rPr>
              <w:t>ce</w:t>
            </w:r>
            <w:r w:rsidRPr="00B713E2">
              <w:rPr>
                <w:rFonts w:ascii="Arial" w:hAnsi="Arial" w:cs="Arial"/>
                <w:b/>
              </w:rPr>
              <w:t>s</w:t>
            </w:r>
            <w:r w:rsidRPr="00B713E2">
              <w:rPr>
                <w:rFonts w:ascii="Arial" w:hAnsi="Arial" w:cs="Arial"/>
                <w:b/>
                <w:spacing w:val="-12"/>
              </w:rPr>
              <w:t xml:space="preserve"> </w:t>
            </w:r>
            <w:r w:rsidRPr="00B713E2">
              <w:rPr>
                <w:rFonts w:ascii="Arial" w:hAnsi="Arial" w:cs="Arial"/>
                <w:b/>
              </w:rPr>
              <w:t>in</w:t>
            </w:r>
            <w:r w:rsidRPr="00B713E2">
              <w:rPr>
                <w:rFonts w:ascii="Arial" w:hAnsi="Arial" w:cs="Arial"/>
                <w:b/>
                <w:spacing w:val="-11"/>
              </w:rPr>
              <w:t xml:space="preserve"> </w:t>
            </w:r>
            <w:r w:rsidRPr="00B713E2">
              <w:rPr>
                <w:rFonts w:ascii="Arial" w:hAnsi="Arial" w:cs="Arial"/>
                <w:b/>
                <w:spacing w:val="1"/>
              </w:rPr>
              <w:t>t</w:t>
            </w:r>
            <w:r w:rsidRPr="00B713E2">
              <w:rPr>
                <w:rFonts w:ascii="Arial" w:hAnsi="Arial" w:cs="Arial"/>
                <w:b/>
              </w:rPr>
              <w:t>he</w:t>
            </w:r>
            <w:r w:rsidRPr="00B713E2">
              <w:rPr>
                <w:rFonts w:ascii="Arial" w:hAnsi="Arial" w:cs="Arial"/>
                <w:b/>
                <w:spacing w:val="-7"/>
              </w:rPr>
              <w:t xml:space="preserve"> </w:t>
            </w:r>
            <w:r w:rsidRPr="00B713E2">
              <w:rPr>
                <w:rFonts w:ascii="Arial" w:hAnsi="Arial" w:cs="Arial"/>
                <w:b/>
                <w:spacing w:val="-3"/>
              </w:rPr>
              <w:t>m</w:t>
            </w:r>
            <w:r w:rsidRPr="00B713E2">
              <w:rPr>
                <w:rFonts w:ascii="Arial" w:hAnsi="Arial" w:cs="Arial"/>
                <w:b/>
                <w:spacing w:val="4"/>
              </w:rPr>
              <w:t>a</w:t>
            </w:r>
            <w:r w:rsidRPr="00B713E2">
              <w:rPr>
                <w:rFonts w:ascii="Arial" w:hAnsi="Arial" w:cs="Arial"/>
                <w:b/>
              </w:rPr>
              <w:t>nu</w:t>
            </w:r>
            <w:r w:rsidRPr="00B713E2">
              <w:rPr>
                <w:rFonts w:ascii="Arial" w:hAnsi="Arial" w:cs="Arial"/>
                <w:b/>
                <w:spacing w:val="2"/>
              </w:rPr>
              <w:t>s</w:t>
            </w:r>
            <w:r w:rsidRPr="00B713E2">
              <w:rPr>
                <w:rFonts w:ascii="Arial" w:hAnsi="Arial" w:cs="Arial"/>
                <w:b/>
                <w:spacing w:val="1"/>
              </w:rPr>
              <w:t>cr</w:t>
            </w:r>
            <w:r w:rsidRPr="00B713E2">
              <w:rPr>
                <w:rFonts w:ascii="Arial" w:hAnsi="Arial" w:cs="Arial"/>
                <w:b/>
              </w:rPr>
              <w:t>ipt</w:t>
            </w:r>
            <w:r w:rsidRPr="00B713E2">
              <w:rPr>
                <w:rFonts w:ascii="Arial" w:hAnsi="Arial" w:cs="Arial"/>
                <w:b/>
                <w:spacing w:val="-13"/>
              </w:rPr>
              <w:t xml:space="preserve"> </w:t>
            </w:r>
            <w:r w:rsidRPr="00B713E2">
              <w:rPr>
                <w:rFonts w:ascii="Arial" w:hAnsi="Arial" w:cs="Arial"/>
                <w:b/>
                <w:spacing w:val="1"/>
              </w:rPr>
              <w:t>ar</w:t>
            </w:r>
            <w:r w:rsidRPr="00B713E2">
              <w:rPr>
                <w:rFonts w:ascii="Arial" w:hAnsi="Arial" w:cs="Arial"/>
                <w:b/>
              </w:rPr>
              <w:t>e</w:t>
            </w:r>
            <w:r w:rsidRPr="00B713E2">
              <w:rPr>
                <w:rFonts w:ascii="Arial" w:hAnsi="Arial" w:cs="Arial"/>
                <w:b/>
                <w:spacing w:val="-9"/>
              </w:rPr>
              <w:t xml:space="preserve"> </w:t>
            </w:r>
            <w:r w:rsidRPr="00B713E2">
              <w:rPr>
                <w:rFonts w:ascii="Arial" w:hAnsi="Arial" w:cs="Arial"/>
                <w:b/>
              </w:rPr>
              <w:t>p</w:t>
            </w:r>
            <w:r w:rsidRPr="00B713E2">
              <w:rPr>
                <w:rFonts w:ascii="Arial" w:hAnsi="Arial" w:cs="Arial"/>
                <w:b/>
                <w:spacing w:val="1"/>
              </w:rPr>
              <w:t>art</w:t>
            </w:r>
            <w:r w:rsidRPr="00B713E2">
              <w:rPr>
                <w:rFonts w:ascii="Arial" w:hAnsi="Arial" w:cs="Arial"/>
                <w:b/>
              </w:rPr>
              <w:t>i</w:t>
            </w:r>
            <w:r w:rsidRPr="00B713E2">
              <w:rPr>
                <w:rFonts w:ascii="Arial" w:hAnsi="Arial" w:cs="Arial"/>
                <w:b/>
                <w:spacing w:val="1"/>
              </w:rPr>
              <w:t>a</w:t>
            </w:r>
            <w:r w:rsidRPr="00B713E2">
              <w:rPr>
                <w:rFonts w:ascii="Arial" w:hAnsi="Arial" w:cs="Arial"/>
                <w:b/>
              </w:rPr>
              <w:t>lly</w:t>
            </w:r>
            <w:r w:rsidRPr="00B713E2">
              <w:rPr>
                <w:rFonts w:ascii="Arial" w:hAnsi="Arial" w:cs="Arial"/>
                <w:b/>
                <w:spacing w:val="-12"/>
              </w:rPr>
              <w:t xml:space="preserve"> </w:t>
            </w:r>
            <w:r w:rsidRPr="00B713E2">
              <w:rPr>
                <w:rFonts w:ascii="Arial" w:hAnsi="Arial" w:cs="Arial"/>
                <w:b/>
                <w:spacing w:val="-1"/>
              </w:rPr>
              <w:t>s</w:t>
            </w:r>
            <w:r w:rsidRPr="00B713E2">
              <w:rPr>
                <w:rFonts w:ascii="Arial" w:hAnsi="Arial" w:cs="Arial"/>
                <w:b/>
              </w:rPr>
              <w:t>u</w:t>
            </w:r>
            <w:r w:rsidRPr="00B713E2">
              <w:rPr>
                <w:rFonts w:ascii="Arial" w:hAnsi="Arial" w:cs="Arial"/>
                <w:b/>
                <w:spacing w:val="1"/>
              </w:rPr>
              <w:t>ff</w:t>
            </w:r>
            <w:r w:rsidRPr="00B713E2">
              <w:rPr>
                <w:rFonts w:ascii="Arial" w:hAnsi="Arial" w:cs="Arial"/>
                <w:b/>
              </w:rPr>
              <w:t>i</w:t>
            </w:r>
            <w:r w:rsidRPr="00B713E2">
              <w:rPr>
                <w:rFonts w:ascii="Arial" w:hAnsi="Arial" w:cs="Arial"/>
                <w:b/>
                <w:spacing w:val="1"/>
              </w:rPr>
              <w:t>c</w:t>
            </w:r>
            <w:r w:rsidRPr="00B713E2">
              <w:rPr>
                <w:rFonts w:ascii="Arial" w:hAnsi="Arial" w:cs="Arial"/>
                <w:b/>
              </w:rPr>
              <w:t>i</w:t>
            </w:r>
            <w:r w:rsidRPr="00B713E2">
              <w:rPr>
                <w:rFonts w:ascii="Arial" w:hAnsi="Arial" w:cs="Arial"/>
                <w:b/>
                <w:spacing w:val="1"/>
              </w:rPr>
              <w:t>e</w:t>
            </w:r>
            <w:r w:rsidRPr="00B713E2">
              <w:rPr>
                <w:rFonts w:ascii="Arial" w:hAnsi="Arial" w:cs="Arial"/>
                <w:b/>
              </w:rPr>
              <w:t>nt</w:t>
            </w:r>
            <w:r w:rsidRPr="00B713E2">
              <w:rPr>
                <w:rFonts w:ascii="Arial" w:hAnsi="Arial" w:cs="Arial"/>
                <w:b/>
                <w:spacing w:val="-9"/>
              </w:rPr>
              <w:t xml:space="preserve"> </w:t>
            </w:r>
            <w:r w:rsidRPr="00B713E2">
              <w:rPr>
                <w:rFonts w:ascii="Arial" w:hAnsi="Arial" w:cs="Arial"/>
                <w:b/>
                <w:spacing w:val="1"/>
              </w:rPr>
              <w:t>a</w:t>
            </w:r>
            <w:r w:rsidRPr="00B713E2">
              <w:rPr>
                <w:rFonts w:ascii="Arial" w:hAnsi="Arial" w:cs="Arial"/>
                <w:b/>
              </w:rPr>
              <w:t>nd</w:t>
            </w:r>
            <w:r w:rsidRPr="00B713E2">
              <w:rPr>
                <w:rFonts w:ascii="Arial" w:hAnsi="Arial" w:cs="Arial"/>
                <w:b/>
                <w:spacing w:val="-10"/>
              </w:rPr>
              <w:t xml:space="preserve"> </w:t>
            </w:r>
            <w:r w:rsidRPr="00B713E2">
              <w:rPr>
                <w:rFonts w:ascii="Arial" w:hAnsi="Arial" w:cs="Arial"/>
                <w:b/>
                <w:spacing w:val="1"/>
              </w:rPr>
              <w:t>rea</w:t>
            </w:r>
            <w:r w:rsidRPr="00B713E2">
              <w:rPr>
                <w:rFonts w:ascii="Arial" w:hAnsi="Arial" w:cs="Arial"/>
                <w:b/>
                <w:spacing w:val="-1"/>
              </w:rPr>
              <w:t>s</w:t>
            </w:r>
            <w:r w:rsidRPr="00B713E2">
              <w:rPr>
                <w:rFonts w:ascii="Arial" w:hAnsi="Arial" w:cs="Arial"/>
                <w:b/>
                <w:spacing w:val="1"/>
              </w:rPr>
              <w:t>o</w:t>
            </w:r>
            <w:r w:rsidRPr="00B713E2">
              <w:rPr>
                <w:rFonts w:ascii="Arial" w:hAnsi="Arial" w:cs="Arial"/>
                <w:b/>
              </w:rPr>
              <w:t>n</w:t>
            </w:r>
            <w:r w:rsidRPr="00B713E2">
              <w:rPr>
                <w:rFonts w:ascii="Arial" w:hAnsi="Arial" w:cs="Arial"/>
                <w:b/>
                <w:spacing w:val="1"/>
              </w:rPr>
              <w:t>a</w:t>
            </w:r>
            <w:r w:rsidRPr="00B713E2">
              <w:rPr>
                <w:rFonts w:ascii="Arial" w:hAnsi="Arial" w:cs="Arial"/>
                <w:b/>
              </w:rPr>
              <w:t>bly</w:t>
            </w:r>
            <w:r w:rsidRPr="00B713E2">
              <w:rPr>
                <w:rFonts w:ascii="Arial" w:hAnsi="Arial" w:cs="Arial"/>
                <w:b/>
                <w:spacing w:val="-12"/>
              </w:rPr>
              <w:t xml:space="preserve"> </w:t>
            </w:r>
            <w:r w:rsidRPr="00B713E2">
              <w:rPr>
                <w:rFonts w:ascii="Arial" w:hAnsi="Arial" w:cs="Arial"/>
                <w:b/>
                <w:spacing w:val="1"/>
              </w:rPr>
              <w:t>r</w:t>
            </w:r>
            <w:r w:rsidRPr="00B713E2">
              <w:rPr>
                <w:rFonts w:ascii="Arial" w:hAnsi="Arial" w:cs="Arial"/>
                <w:b/>
                <w:spacing w:val="-2"/>
              </w:rPr>
              <w:t>ece</w:t>
            </w:r>
            <w:r w:rsidRPr="00B713E2">
              <w:rPr>
                <w:rFonts w:ascii="Arial" w:hAnsi="Arial" w:cs="Arial"/>
                <w:b/>
              </w:rPr>
              <w:t>n</w:t>
            </w:r>
            <w:r w:rsidRPr="00B713E2">
              <w:rPr>
                <w:rFonts w:ascii="Arial" w:hAnsi="Arial" w:cs="Arial"/>
                <w:b/>
                <w:spacing w:val="-1"/>
              </w:rPr>
              <w:t>t</w:t>
            </w:r>
            <w:r w:rsidRPr="00B713E2">
              <w:rPr>
                <w:rFonts w:ascii="Arial" w:hAnsi="Arial" w:cs="Arial"/>
                <w:b/>
              </w:rPr>
              <w:t>.</w:t>
            </w:r>
          </w:p>
        </w:tc>
        <w:tc>
          <w:tcPr>
            <w:tcW w:w="6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697C" w:rsidRPr="00B713E2" w:rsidRDefault="006F23BF">
            <w:pPr>
              <w:spacing w:before="1" w:line="200" w:lineRule="exact"/>
              <w:ind w:right="269"/>
              <w:rPr>
                <w:rFonts w:ascii="Arial" w:hAnsi="Arial" w:cs="Arial"/>
              </w:rPr>
            </w:pPr>
            <w:r w:rsidRPr="00B713E2">
              <w:rPr>
                <w:rFonts w:ascii="Arial" w:hAnsi="Arial" w:cs="Arial"/>
              </w:rPr>
              <w:t>N</w:t>
            </w:r>
            <w:r w:rsidRPr="00B713E2">
              <w:rPr>
                <w:rFonts w:ascii="Arial" w:hAnsi="Arial" w:cs="Arial"/>
                <w:spacing w:val="1"/>
              </w:rPr>
              <w:t>ot</w:t>
            </w:r>
            <w:r w:rsidRPr="00B713E2">
              <w:rPr>
                <w:rFonts w:ascii="Arial" w:hAnsi="Arial" w:cs="Arial"/>
                <w:spacing w:val="-1"/>
              </w:rPr>
              <w:t>e</w:t>
            </w:r>
            <w:r w:rsidRPr="00B713E2">
              <w:rPr>
                <w:rFonts w:ascii="Arial" w:hAnsi="Arial" w:cs="Arial"/>
              </w:rPr>
              <w:t>d</w:t>
            </w:r>
            <w:r w:rsidRPr="00B713E2">
              <w:rPr>
                <w:rFonts w:ascii="Arial" w:hAnsi="Arial" w:cs="Arial"/>
                <w:spacing w:val="-1"/>
              </w:rPr>
              <w:t xml:space="preserve"> </w:t>
            </w:r>
            <w:r w:rsidRPr="00B713E2">
              <w:rPr>
                <w:rFonts w:ascii="Arial" w:hAnsi="Arial" w:cs="Arial"/>
                <w:spacing w:val="-3"/>
              </w:rPr>
              <w:t>w</w:t>
            </w:r>
            <w:r w:rsidRPr="00B713E2">
              <w:rPr>
                <w:rFonts w:ascii="Arial" w:hAnsi="Arial" w:cs="Arial"/>
                <w:spacing w:val="1"/>
              </w:rPr>
              <w:t>it</w:t>
            </w:r>
            <w:r w:rsidRPr="00B713E2">
              <w:rPr>
                <w:rFonts w:ascii="Arial" w:hAnsi="Arial" w:cs="Arial"/>
              </w:rPr>
              <w:t>h</w:t>
            </w:r>
            <w:r w:rsidRPr="00B713E2">
              <w:rPr>
                <w:rFonts w:ascii="Arial" w:hAnsi="Arial" w:cs="Arial"/>
                <w:spacing w:val="2"/>
              </w:rPr>
              <w:t xml:space="preserve"> </w:t>
            </w:r>
            <w:r w:rsidRPr="00B713E2">
              <w:rPr>
                <w:rFonts w:ascii="Arial" w:hAnsi="Arial" w:cs="Arial"/>
                <w:spacing w:val="1"/>
              </w:rPr>
              <w:t>th</w:t>
            </w:r>
            <w:r w:rsidRPr="00B713E2">
              <w:rPr>
                <w:rFonts w:ascii="Arial" w:hAnsi="Arial" w:cs="Arial"/>
                <w:spacing w:val="-1"/>
              </w:rPr>
              <w:t>ank</w:t>
            </w:r>
            <w:r w:rsidRPr="00B713E2">
              <w:rPr>
                <w:rFonts w:ascii="Arial" w:hAnsi="Arial" w:cs="Arial"/>
              </w:rPr>
              <w:t>s.</w:t>
            </w:r>
            <w:r w:rsidRPr="00B713E2">
              <w:rPr>
                <w:rFonts w:ascii="Arial" w:hAnsi="Arial" w:cs="Arial"/>
                <w:spacing w:val="1"/>
              </w:rPr>
              <w:t xml:space="preserve"> </w:t>
            </w:r>
            <w:r w:rsidRPr="00B713E2">
              <w:rPr>
                <w:rFonts w:ascii="Arial" w:hAnsi="Arial" w:cs="Arial"/>
              </w:rPr>
              <w:t>N</w:t>
            </w:r>
            <w:r w:rsidRPr="00B713E2">
              <w:rPr>
                <w:rFonts w:ascii="Arial" w:hAnsi="Arial" w:cs="Arial"/>
                <w:spacing w:val="-1"/>
              </w:rPr>
              <w:t>e</w:t>
            </w:r>
            <w:r w:rsidRPr="00B713E2">
              <w:rPr>
                <w:rFonts w:ascii="Arial" w:hAnsi="Arial" w:cs="Arial"/>
              </w:rPr>
              <w:t xml:space="preserve">w </w:t>
            </w:r>
            <w:r w:rsidRPr="00B713E2">
              <w:rPr>
                <w:rFonts w:ascii="Arial" w:hAnsi="Arial" w:cs="Arial"/>
                <w:spacing w:val="-1"/>
              </w:rPr>
              <w:t>a</w:t>
            </w:r>
            <w:r w:rsidRPr="00B713E2">
              <w:rPr>
                <w:rFonts w:ascii="Arial" w:hAnsi="Arial" w:cs="Arial"/>
                <w:spacing w:val="1"/>
              </w:rPr>
              <w:t>n</w:t>
            </w:r>
            <w:r w:rsidRPr="00B713E2">
              <w:rPr>
                <w:rFonts w:ascii="Arial" w:hAnsi="Arial" w:cs="Arial"/>
              </w:rPr>
              <w:t>d</w:t>
            </w:r>
            <w:r w:rsidRPr="00B713E2">
              <w:rPr>
                <w:rFonts w:ascii="Arial" w:hAnsi="Arial" w:cs="Arial"/>
                <w:spacing w:val="-1"/>
              </w:rPr>
              <w:t xml:space="preserve"> </w:t>
            </w:r>
            <w:r w:rsidRPr="00B713E2">
              <w:rPr>
                <w:rFonts w:ascii="Arial" w:hAnsi="Arial" w:cs="Arial"/>
              </w:rPr>
              <w:t>r</w:t>
            </w:r>
            <w:r w:rsidRPr="00B713E2">
              <w:rPr>
                <w:rFonts w:ascii="Arial" w:hAnsi="Arial" w:cs="Arial"/>
                <w:spacing w:val="-1"/>
              </w:rPr>
              <w:t>ece</w:t>
            </w:r>
            <w:r w:rsidRPr="00B713E2">
              <w:rPr>
                <w:rFonts w:ascii="Arial" w:hAnsi="Arial" w:cs="Arial"/>
                <w:spacing w:val="1"/>
              </w:rPr>
              <w:t>n</w:t>
            </w:r>
            <w:r w:rsidRPr="00B713E2">
              <w:rPr>
                <w:rFonts w:ascii="Arial" w:hAnsi="Arial" w:cs="Arial"/>
              </w:rPr>
              <w:t>t</w:t>
            </w:r>
            <w:r w:rsidRPr="00B713E2">
              <w:rPr>
                <w:rFonts w:ascii="Arial" w:hAnsi="Arial" w:cs="Arial"/>
                <w:spacing w:val="4"/>
              </w:rPr>
              <w:t xml:space="preserve"> </w:t>
            </w:r>
            <w:r w:rsidRPr="00B713E2">
              <w:rPr>
                <w:rFonts w:ascii="Arial" w:hAnsi="Arial" w:cs="Arial"/>
                <w:spacing w:val="-1"/>
              </w:rPr>
              <w:t>c</w:t>
            </w:r>
            <w:r w:rsidRPr="00B713E2">
              <w:rPr>
                <w:rFonts w:ascii="Arial" w:hAnsi="Arial" w:cs="Arial"/>
                <w:spacing w:val="1"/>
              </w:rPr>
              <w:t>it</w:t>
            </w:r>
            <w:r w:rsidRPr="00B713E2">
              <w:rPr>
                <w:rFonts w:ascii="Arial" w:hAnsi="Arial" w:cs="Arial"/>
                <w:spacing w:val="-1"/>
              </w:rPr>
              <w:t>a</w:t>
            </w:r>
            <w:r w:rsidRPr="00B713E2">
              <w:rPr>
                <w:rFonts w:ascii="Arial" w:hAnsi="Arial" w:cs="Arial"/>
                <w:spacing w:val="1"/>
              </w:rPr>
              <w:t>tio</w:t>
            </w:r>
            <w:r w:rsidRPr="00B713E2">
              <w:rPr>
                <w:rFonts w:ascii="Arial" w:hAnsi="Arial" w:cs="Arial"/>
                <w:spacing w:val="-1"/>
              </w:rPr>
              <w:t>n</w:t>
            </w:r>
            <w:r w:rsidRPr="00B713E2">
              <w:rPr>
                <w:rFonts w:ascii="Arial" w:hAnsi="Arial" w:cs="Arial"/>
              </w:rPr>
              <w:t>s</w:t>
            </w:r>
            <w:r w:rsidRPr="00B713E2">
              <w:rPr>
                <w:rFonts w:ascii="Arial" w:hAnsi="Arial" w:cs="Arial"/>
                <w:spacing w:val="-2"/>
              </w:rPr>
              <w:t xml:space="preserve"> </w:t>
            </w:r>
            <w:r w:rsidRPr="00B713E2">
              <w:rPr>
                <w:rFonts w:ascii="Arial" w:hAnsi="Arial" w:cs="Arial"/>
                <w:spacing w:val="-1"/>
              </w:rPr>
              <w:t>a</w:t>
            </w:r>
            <w:r w:rsidRPr="00B713E2">
              <w:rPr>
                <w:rFonts w:ascii="Arial" w:hAnsi="Arial" w:cs="Arial"/>
                <w:spacing w:val="1"/>
              </w:rPr>
              <w:t>n</w:t>
            </w:r>
            <w:r w:rsidRPr="00B713E2">
              <w:rPr>
                <w:rFonts w:ascii="Arial" w:hAnsi="Arial" w:cs="Arial"/>
              </w:rPr>
              <w:t>d</w:t>
            </w:r>
            <w:r w:rsidRPr="00B713E2">
              <w:rPr>
                <w:rFonts w:ascii="Arial" w:hAnsi="Arial" w:cs="Arial"/>
                <w:spacing w:val="2"/>
              </w:rPr>
              <w:t xml:space="preserve"> </w:t>
            </w:r>
            <w:r w:rsidRPr="00B713E2">
              <w:rPr>
                <w:rFonts w:ascii="Arial" w:hAnsi="Arial" w:cs="Arial"/>
              </w:rPr>
              <w:t>r</w:t>
            </w:r>
            <w:r w:rsidRPr="00B713E2">
              <w:rPr>
                <w:rFonts w:ascii="Arial" w:hAnsi="Arial" w:cs="Arial"/>
                <w:spacing w:val="-1"/>
              </w:rPr>
              <w:t>e</w:t>
            </w:r>
            <w:r w:rsidRPr="00B713E2">
              <w:rPr>
                <w:rFonts w:ascii="Arial" w:hAnsi="Arial" w:cs="Arial"/>
                <w:spacing w:val="-2"/>
              </w:rPr>
              <w:t>f</w:t>
            </w:r>
            <w:r w:rsidRPr="00B713E2">
              <w:rPr>
                <w:rFonts w:ascii="Arial" w:hAnsi="Arial" w:cs="Arial"/>
                <w:spacing w:val="2"/>
              </w:rPr>
              <w:t>e</w:t>
            </w:r>
            <w:r w:rsidRPr="00B713E2">
              <w:rPr>
                <w:rFonts w:ascii="Arial" w:hAnsi="Arial" w:cs="Arial"/>
              </w:rPr>
              <w:t>r</w:t>
            </w:r>
            <w:r w:rsidRPr="00B713E2">
              <w:rPr>
                <w:rFonts w:ascii="Arial" w:hAnsi="Arial" w:cs="Arial"/>
                <w:spacing w:val="-1"/>
              </w:rPr>
              <w:t>e</w:t>
            </w:r>
            <w:r w:rsidRPr="00B713E2">
              <w:rPr>
                <w:rFonts w:ascii="Arial" w:hAnsi="Arial" w:cs="Arial"/>
                <w:spacing w:val="1"/>
              </w:rPr>
              <w:t>n</w:t>
            </w:r>
            <w:r w:rsidRPr="00B713E2">
              <w:rPr>
                <w:rFonts w:ascii="Arial" w:hAnsi="Arial" w:cs="Arial"/>
                <w:spacing w:val="-1"/>
              </w:rPr>
              <w:t>ce</w:t>
            </w:r>
            <w:r w:rsidRPr="00B713E2">
              <w:rPr>
                <w:rFonts w:ascii="Arial" w:hAnsi="Arial" w:cs="Arial"/>
              </w:rPr>
              <w:t xml:space="preserve">s </w:t>
            </w:r>
            <w:r w:rsidRPr="00B713E2">
              <w:rPr>
                <w:rFonts w:ascii="Arial" w:hAnsi="Arial" w:cs="Arial"/>
                <w:spacing w:val="-1"/>
              </w:rPr>
              <w:t>a</w:t>
            </w:r>
            <w:r w:rsidRPr="00B713E2">
              <w:rPr>
                <w:rFonts w:ascii="Arial" w:hAnsi="Arial" w:cs="Arial"/>
              </w:rPr>
              <w:t>re</w:t>
            </w:r>
            <w:r w:rsidRPr="00B713E2">
              <w:rPr>
                <w:rFonts w:ascii="Arial" w:hAnsi="Arial" w:cs="Arial"/>
                <w:spacing w:val="2"/>
              </w:rPr>
              <w:t xml:space="preserve"> </w:t>
            </w:r>
            <w:r w:rsidRPr="00B713E2">
              <w:rPr>
                <w:rFonts w:ascii="Arial" w:hAnsi="Arial" w:cs="Arial"/>
                <w:spacing w:val="-1"/>
              </w:rPr>
              <w:t>a</w:t>
            </w:r>
            <w:r w:rsidRPr="00B713E2">
              <w:rPr>
                <w:rFonts w:ascii="Arial" w:hAnsi="Arial" w:cs="Arial"/>
                <w:spacing w:val="1"/>
              </w:rPr>
              <w:t>d</w:t>
            </w:r>
            <w:r w:rsidRPr="00B713E2">
              <w:rPr>
                <w:rFonts w:ascii="Arial" w:hAnsi="Arial" w:cs="Arial"/>
                <w:spacing w:val="-1"/>
              </w:rPr>
              <w:t>de</w:t>
            </w:r>
            <w:r w:rsidRPr="00B713E2">
              <w:rPr>
                <w:rFonts w:ascii="Arial" w:hAnsi="Arial" w:cs="Arial"/>
              </w:rPr>
              <w:t>d</w:t>
            </w:r>
            <w:r w:rsidRPr="00B713E2">
              <w:rPr>
                <w:rFonts w:ascii="Arial" w:hAnsi="Arial" w:cs="Arial"/>
                <w:spacing w:val="-1"/>
              </w:rPr>
              <w:t xml:space="preserve"> </w:t>
            </w:r>
            <w:r w:rsidRPr="00B713E2">
              <w:rPr>
                <w:rFonts w:ascii="Arial" w:hAnsi="Arial" w:cs="Arial"/>
              </w:rPr>
              <w:t>(</w:t>
            </w:r>
            <w:r w:rsidRPr="00B713E2">
              <w:rPr>
                <w:rFonts w:ascii="Arial" w:hAnsi="Arial" w:cs="Arial"/>
                <w:spacing w:val="1"/>
              </w:rPr>
              <w:t>hi</w:t>
            </w:r>
            <w:r w:rsidRPr="00B713E2">
              <w:rPr>
                <w:rFonts w:ascii="Arial" w:hAnsi="Arial" w:cs="Arial"/>
                <w:spacing w:val="-1"/>
              </w:rPr>
              <w:t>g</w:t>
            </w:r>
            <w:r w:rsidRPr="00B713E2">
              <w:rPr>
                <w:rFonts w:ascii="Arial" w:hAnsi="Arial" w:cs="Arial"/>
                <w:spacing w:val="1"/>
              </w:rPr>
              <w:t>hli</w:t>
            </w:r>
            <w:r w:rsidRPr="00B713E2">
              <w:rPr>
                <w:rFonts w:ascii="Arial" w:hAnsi="Arial" w:cs="Arial"/>
                <w:spacing w:val="-1"/>
              </w:rPr>
              <w:t>g</w:t>
            </w:r>
            <w:r w:rsidRPr="00B713E2">
              <w:rPr>
                <w:rFonts w:ascii="Arial" w:hAnsi="Arial" w:cs="Arial"/>
                <w:spacing w:val="1"/>
              </w:rPr>
              <w:t>ht</w:t>
            </w:r>
            <w:r w:rsidRPr="00B713E2">
              <w:rPr>
                <w:rFonts w:ascii="Arial" w:hAnsi="Arial" w:cs="Arial"/>
                <w:spacing w:val="-1"/>
              </w:rPr>
              <w:t>e</w:t>
            </w:r>
            <w:r w:rsidRPr="00B713E2">
              <w:rPr>
                <w:rFonts w:ascii="Arial" w:hAnsi="Arial" w:cs="Arial"/>
              </w:rPr>
              <w:t>d</w:t>
            </w:r>
            <w:r w:rsidRPr="00B713E2">
              <w:rPr>
                <w:rFonts w:ascii="Arial" w:hAnsi="Arial" w:cs="Arial"/>
                <w:spacing w:val="-1"/>
              </w:rPr>
              <w:t xml:space="preserve"> </w:t>
            </w:r>
            <w:r w:rsidRPr="00B713E2">
              <w:rPr>
                <w:rFonts w:ascii="Arial" w:hAnsi="Arial" w:cs="Arial"/>
                <w:spacing w:val="1"/>
              </w:rPr>
              <w:t>i</w:t>
            </w:r>
            <w:r w:rsidRPr="00B713E2">
              <w:rPr>
                <w:rFonts w:ascii="Arial" w:hAnsi="Arial" w:cs="Arial"/>
              </w:rPr>
              <w:t xml:space="preserve">n </w:t>
            </w:r>
            <w:r w:rsidRPr="00B713E2">
              <w:rPr>
                <w:rFonts w:ascii="Arial" w:hAnsi="Arial" w:cs="Arial"/>
                <w:spacing w:val="-1"/>
              </w:rPr>
              <w:t>ye</w:t>
            </w:r>
            <w:r w:rsidRPr="00B713E2">
              <w:rPr>
                <w:rFonts w:ascii="Arial" w:hAnsi="Arial" w:cs="Arial"/>
                <w:spacing w:val="1"/>
              </w:rPr>
              <w:t>llo</w:t>
            </w:r>
            <w:r w:rsidRPr="00B713E2">
              <w:rPr>
                <w:rFonts w:ascii="Arial" w:hAnsi="Arial" w:cs="Arial"/>
              </w:rPr>
              <w:t>w)</w:t>
            </w:r>
            <w:r w:rsidRPr="00B713E2">
              <w:rPr>
                <w:rFonts w:ascii="Arial" w:hAnsi="Arial" w:cs="Arial"/>
                <w:spacing w:val="-2"/>
              </w:rPr>
              <w:t xml:space="preserve"> </w:t>
            </w:r>
            <w:r w:rsidRPr="00B713E2">
              <w:rPr>
                <w:rFonts w:ascii="Arial" w:hAnsi="Arial" w:cs="Arial"/>
                <w:spacing w:val="1"/>
              </w:rPr>
              <w:t>t</w:t>
            </w:r>
            <w:r w:rsidRPr="00B713E2">
              <w:rPr>
                <w:rFonts w:ascii="Arial" w:hAnsi="Arial" w:cs="Arial"/>
              </w:rPr>
              <w:t>o</w:t>
            </w:r>
            <w:r w:rsidRPr="00B713E2">
              <w:rPr>
                <w:rFonts w:ascii="Arial" w:hAnsi="Arial" w:cs="Arial"/>
                <w:spacing w:val="-1"/>
              </w:rPr>
              <w:t xml:space="preserve"> </w:t>
            </w:r>
            <w:r w:rsidRPr="00B713E2">
              <w:rPr>
                <w:rFonts w:ascii="Arial" w:hAnsi="Arial" w:cs="Arial"/>
              </w:rPr>
              <w:t>r</w:t>
            </w:r>
            <w:r w:rsidRPr="00B713E2">
              <w:rPr>
                <w:rFonts w:ascii="Arial" w:hAnsi="Arial" w:cs="Arial"/>
                <w:spacing w:val="-1"/>
              </w:rPr>
              <w:t>e</w:t>
            </w:r>
            <w:r w:rsidRPr="00B713E2">
              <w:rPr>
                <w:rFonts w:ascii="Arial" w:hAnsi="Arial" w:cs="Arial"/>
                <w:spacing w:val="1"/>
              </w:rPr>
              <w:t>pl</w:t>
            </w:r>
            <w:r w:rsidRPr="00B713E2">
              <w:rPr>
                <w:rFonts w:ascii="Arial" w:hAnsi="Arial" w:cs="Arial"/>
                <w:spacing w:val="-1"/>
              </w:rPr>
              <w:t>ac</w:t>
            </w:r>
            <w:r w:rsidRPr="00B713E2">
              <w:rPr>
                <w:rFonts w:ascii="Arial" w:hAnsi="Arial" w:cs="Arial"/>
              </w:rPr>
              <w:t>e</w:t>
            </w:r>
            <w:r w:rsidRPr="00B713E2">
              <w:rPr>
                <w:rFonts w:ascii="Arial" w:hAnsi="Arial" w:cs="Arial"/>
                <w:spacing w:val="2"/>
              </w:rPr>
              <w:t xml:space="preserve"> </w:t>
            </w:r>
            <w:r w:rsidRPr="00B713E2">
              <w:rPr>
                <w:rFonts w:ascii="Arial" w:hAnsi="Arial" w:cs="Arial"/>
                <w:spacing w:val="1"/>
              </w:rPr>
              <w:t>ol</w:t>
            </w:r>
            <w:r w:rsidRPr="00B713E2">
              <w:rPr>
                <w:rFonts w:ascii="Arial" w:hAnsi="Arial" w:cs="Arial"/>
                <w:spacing w:val="-1"/>
              </w:rPr>
              <w:t>de</w:t>
            </w:r>
            <w:r w:rsidRPr="00B713E2">
              <w:rPr>
                <w:rFonts w:ascii="Arial" w:hAnsi="Arial" w:cs="Arial"/>
              </w:rPr>
              <w:t>r</w:t>
            </w:r>
            <w:r w:rsidRPr="00B713E2">
              <w:rPr>
                <w:rFonts w:ascii="Arial" w:hAnsi="Arial" w:cs="Arial"/>
                <w:spacing w:val="1"/>
              </w:rPr>
              <w:t xml:space="preserve"> </w:t>
            </w:r>
            <w:r w:rsidRPr="00B713E2">
              <w:rPr>
                <w:rFonts w:ascii="Arial" w:hAnsi="Arial" w:cs="Arial"/>
                <w:spacing w:val="-1"/>
              </w:rPr>
              <w:t>c</w:t>
            </w:r>
            <w:r w:rsidRPr="00B713E2">
              <w:rPr>
                <w:rFonts w:ascii="Arial" w:hAnsi="Arial" w:cs="Arial"/>
                <w:spacing w:val="1"/>
              </w:rPr>
              <w:t>it</w:t>
            </w:r>
            <w:r w:rsidRPr="00B713E2">
              <w:rPr>
                <w:rFonts w:ascii="Arial" w:hAnsi="Arial" w:cs="Arial"/>
                <w:spacing w:val="-1"/>
              </w:rPr>
              <w:t>a</w:t>
            </w:r>
            <w:r w:rsidRPr="00B713E2">
              <w:rPr>
                <w:rFonts w:ascii="Arial" w:hAnsi="Arial" w:cs="Arial"/>
                <w:spacing w:val="1"/>
              </w:rPr>
              <w:t>tio</w:t>
            </w:r>
            <w:r w:rsidRPr="00B713E2">
              <w:rPr>
                <w:rFonts w:ascii="Arial" w:hAnsi="Arial" w:cs="Arial"/>
                <w:spacing w:val="-1"/>
              </w:rPr>
              <w:t>n</w:t>
            </w:r>
            <w:r w:rsidRPr="00B713E2">
              <w:rPr>
                <w:rFonts w:ascii="Arial" w:hAnsi="Arial" w:cs="Arial"/>
              </w:rPr>
              <w:t xml:space="preserve">s </w:t>
            </w:r>
            <w:r w:rsidRPr="00B713E2">
              <w:rPr>
                <w:rFonts w:ascii="Arial" w:hAnsi="Arial" w:cs="Arial"/>
                <w:spacing w:val="-1"/>
              </w:rPr>
              <w:t>a</w:t>
            </w:r>
            <w:r w:rsidRPr="00B713E2">
              <w:rPr>
                <w:rFonts w:ascii="Arial" w:hAnsi="Arial" w:cs="Arial"/>
                <w:spacing w:val="1"/>
              </w:rPr>
              <w:t>n</w:t>
            </w:r>
            <w:r w:rsidRPr="00B713E2">
              <w:rPr>
                <w:rFonts w:ascii="Arial" w:hAnsi="Arial" w:cs="Arial"/>
              </w:rPr>
              <w:t>d</w:t>
            </w:r>
            <w:r w:rsidRPr="00B713E2">
              <w:rPr>
                <w:rFonts w:ascii="Arial" w:hAnsi="Arial" w:cs="Arial"/>
                <w:spacing w:val="-3"/>
              </w:rPr>
              <w:t xml:space="preserve"> </w:t>
            </w:r>
            <w:r w:rsidRPr="00B713E2">
              <w:rPr>
                <w:rFonts w:ascii="Arial" w:hAnsi="Arial" w:cs="Arial"/>
              </w:rPr>
              <w:t>r</w:t>
            </w:r>
            <w:r w:rsidRPr="00B713E2">
              <w:rPr>
                <w:rFonts w:ascii="Arial" w:hAnsi="Arial" w:cs="Arial"/>
                <w:spacing w:val="-1"/>
              </w:rPr>
              <w:t>e</w:t>
            </w:r>
            <w:r w:rsidRPr="00B713E2">
              <w:rPr>
                <w:rFonts w:ascii="Arial" w:hAnsi="Arial" w:cs="Arial"/>
              </w:rPr>
              <w:t>f</w:t>
            </w:r>
            <w:r w:rsidRPr="00B713E2">
              <w:rPr>
                <w:rFonts w:ascii="Arial" w:hAnsi="Arial" w:cs="Arial"/>
                <w:spacing w:val="-1"/>
              </w:rPr>
              <w:t>e</w:t>
            </w:r>
            <w:r w:rsidRPr="00B713E2">
              <w:rPr>
                <w:rFonts w:ascii="Arial" w:hAnsi="Arial" w:cs="Arial"/>
              </w:rPr>
              <w:t>r</w:t>
            </w:r>
            <w:r w:rsidRPr="00B713E2">
              <w:rPr>
                <w:rFonts w:ascii="Arial" w:hAnsi="Arial" w:cs="Arial"/>
                <w:spacing w:val="-1"/>
              </w:rPr>
              <w:t>e</w:t>
            </w:r>
            <w:r w:rsidRPr="00B713E2">
              <w:rPr>
                <w:rFonts w:ascii="Arial" w:hAnsi="Arial" w:cs="Arial"/>
                <w:spacing w:val="1"/>
              </w:rPr>
              <w:t>n</w:t>
            </w:r>
            <w:r w:rsidRPr="00B713E2">
              <w:rPr>
                <w:rFonts w:ascii="Arial" w:hAnsi="Arial" w:cs="Arial"/>
                <w:spacing w:val="-1"/>
              </w:rPr>
              <w:t>ce</w:t>
            </w:r>
            <w:r w:rsidRPr="00B713E2">
              <w:rPr>
                <w:rFonts w:ascii="Arial" w:hAnsi="Arial" w:cs="Arial"/>
              </w:rPr>
              <w:t>s</w:t>
            </w:r>
            <w:r w:rsidRPr="00B713E2">
              <w:rPr>
                <w:rFonts w:ascii="Arial" w:hAnsi="Arial" w:cs="Arial"/>
                <w:spacing w:val="3"/>
              </w:rPr>
              <w:t xml:space="preserve"> </w:t>
            </w:r>
            <w:r w:rsidRPr="00B713E2">
              <w:rPr>
                <w:rFonts w:ascii="Arial" w:hAnsi="Arial" w:cs="Arial"/>
              </w:rPr>
              <w:t>(</w:t>
            </w:r>
            <w:r w:rsidRPr="00B713E2">
              <w:rPr>
                <w:rFonts w:ascii="Arial" w:hAnsi="Arial" w:cs="Arial"/>
                <w:spacing w:val="-1"/>
              </w:rPr>
              <w:t>a</w:t>
            </w:r>
            <w:r w:rsidRPr="00B713E2">
              <w:rPr>
                <w:rFonts w:ascii="Arial" w:hAnsi="Arial" w:cs="Arial"/>
              </w:rPr>
              <w:t>re r</w:t>
            </w:r>
            <w:r w:rsidRPr="00B713E2">
              <w:rPr>
                <w:rFonts w:ascii="Arial" w:hAnsi="Arial" w:cs="Arial"/>
                <w:spacing w:val="-1"/>
              </w:rPr>
              <w:t>em</w:t>
            </w:r>
            <w:r w:rsidRPr="00B713E2">
              <w:rPr>
                <w:rFonts w:ascii="Arial" w:hAnsi="Arial" w:cs="Arial"/>
                <w:spacing w:val="1"/>
              </w:rPr>
              <w:t>o</w:t>
            </w:r>
            <w:r w:rsidRPr="00B713E2">
              <w:rPr>
                <w:rFonts w:ascii="Arial" w:hAnsi="Arial" w:cs="Arial"/>
                <w:spacing w:val="-1"/>
              </w:rPr>
              <w:t>ve</w:t>
            </w:r>
            <w:r w:rsidRPr="00B713E2">
              <w:rPr>
                <w:rFonts w:ascii="Arial" w:hAnsi="Arial" w:cs="Arial"/>
              </w:rPr>
              <w:t>d</w:t>
            </w:r>
            <w:r w:rsidRPr="00B713E2">
              <w:rPr>
                <w:rFonts w:ascii="Arial" w:hAnsi="Arial" w:cs="Arial"/>
                <w:spacing w:val="4"/>
              </w:rPr>
              <w:t xml:space="preserve"> </w:t>
            </w:r>
            <w:r w:rsidRPr="00B713E2">
              <w:rPr>
                <w:rFonts w:ascii="Arial" w:hAnsi="Arial" w:cs="Arial"/>
                <w:spacing w:val="-2"/>
              </w:rPr>
              <w:t>f</w:t>
            </w:r>
            <w:r w:rsidRPr="00B713E2">
              <w:rPr>
                <w:rFonts w:ascii="Arial" w:hAnsi="Arial" w:cs="Arial"/>
              </w:rPr>
              <w:t>r</w:t>
            </w:r>
            <w:r w:rsidRPr="00B713E2">
              <w:rPr>
                <w:rFonts w:ascii="Arial" w:hAnsi="Arial" w:cs="Arial"/>
                <w:spacing w:val="1"/>
              </w:rPr>
              <w:t>o</w:t>
            </w:r>
            <w:r w:rsidRPr="00B713E2">
              <w:rPr>
                <w:rFonts w:ascii="Arial" w:hAnsi="Arial" w:cs="Arial"/>
              </w:rPr>
              <w:t xml:space="preserve">m </w:t>
            </w:r>
            <w:r w:rsidRPr="00B713E2">
              <w:rPr>
                <w:rFonts w:ascii="Arial" w:hAnsi="Arial" w:cs="Arial"/>
                <w:spacing w:val="1"/>
              </w:rPr>
              <w:t>th</w:t>
            </w:r>
            <w:r w:rsidRPr="00B713E2">
              <w:rPr>
                <w:rFonts w:ascii="Arial" w:hAnsi="Arial" w:cs="Arial"/>
              </w:rPr>
              <w:t xml:space="preserve">e </w:t>
            </w:r>
            <w:r w:rsidRPr="00B713E2">
              <w:rPr>
                <w:rFonts w:ascii="Arial" w:hAnsi="Arial" w:cs="Arial"/>
                <w:spacing w:val="-1"/>
              </w:rPr>
              <w:t>ma</w:t>
            </w:r>
            <w:r w:rsidRPr="00B713E2">
              <w:rPr>
                <w:rFonts w:ascii="Arial" w:hAnsi="Arial" w:cs="Arial"/>
                <w:spacing w:val="1"/>
              </w:rPr>
              <w:t>nu</w:t>
            </w:r>
            <w:r w:rsidRPr="00B713E2">
              <w:rPr>
                <w:rFonts w:ascii="Arial" w:hAnsi="Arial" w:cs="Arial"/>
              </w:rPr>
              <w:t>s</w:t>
            </w:r>
            <w:r w:rsidRPr="00B713E2">
              <w:rPr>
                <w:rFonts w:ascii="Arial" w:hAnsi="Arial" w:cs="Arial"/>
                <w:spacing w:val="-1"/>
              </w:rPr>
              <w:t>c</w:t>
            </w:r>
            <w:r w:rsidRPr="00B713E2">
              <w:rPr>
                <w:rFonts w:ascii="Arial" w:hAnsi="Arial" w:cs="Arial"/>
              </w:rPr>
              <w:t>r</w:t>
            </w:r>
            <w:r w:rsidRPr="00B713E2">
              <w:rPr>
                <w:rFonts w:ascii="Arial" w:hAnsi="Arial" w:cs="Arial"/>
                <w:spacing w:val="1"/>
              </w:rPr>
              <w:t>ipt</w:t>
            </w:r>
            <w:r w:rsidRPr="00B713E2">
              <w:rPr>
                <w:rFonts w:ascii="Arial" w:hAnsi="Arial" w:cs="Arial"/>
                <w:spacing w:val="-2"/>
              </w:rPr>
              <w:t>)</w:t>
            </w:r>
            <w:r w:rsidRPr="00B713E2">
              <w:rPr>
                <w:rFonts w:ascii="Arial" w:hAnsi="Arial" w:cs="Arial"/>
              </w:rPr>
              <w:t>.</w:t>
            </w:r>
          </w:p>
        </w:tc>
      </w:tr>
      <w:tr w:rsidR="00FA697C" w:rsidRPr="00B713E2">
        <w:trPr>
          <w:trHeight w:hRule="exact" w:val="699"/>
        </w:trPr>
        <w:tc>
          <w:tcPr>
            <w:tcW w:w="5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697C" w:rsidRPr="00B713E2" w:rsidRDefault="006F23BF">
            <w:pPr>
              <w:spacing w:before="1" w:line="220" w:lineRule="exact"/>
              <w:ind w:left="467" w:right="407"/>
              <w:rPr>
                <w:rFonts w:ascii="Arial" w:hAnsi="Arial" w:cs="Arial"/>
              </w:rPr>
            </w:pPr>
            <w:r w:rsidRPr="00B713E2">
              <w:rPr>
                <w:rFonts w:ascii="Arial" w:hAnsi="Arial" w:cs="Arial"/>
                <w:b/>
                <w:spacing w:val="-1"/>
              </w:rPr>
              <w:t>I</w:t>
            </w:r>
            <w:r w:rsidRPr="00B713E2">
              <w:rPr>
                <w:rFonts w:ascii="Arial" w:hAnsi="Arial" w:cs="Arial"/>
                <w:b/>
              </w:rPr>
              <w:t>s</w:t>
            </w:r>
            <w:r w:rsidRPr="00B713E2">
              <w:rPr>
                <w:rFonts w:ascii="Arial" w:hAnsi="Arial" w:cs="Arial"/>
                <w:b/>
                <w:spacing w:val="-7"/>
              </w:rPr>
              <w:t xml:space="preserve"> </w:t>
            </w:r>
            <w:r w:rsidRPr="00B713E2">
              <w:rPr>
                <w:rFonts w:ascii="Arial" w:hAnsi="Arial" w:cs="Arial"/>
                <w:b/>
                <w:spacing w:val="1"/>
              </w:rPr>
              <w:t>t</w:t>
            </w:r>
            <w:r w:rsidRPr="00B713E2">
              <w:rPr>
                <w:rFonts w:ascii="Arial" w:hAnsi="Arial" w:cs="Arial"/>
                <w:b/>
              </w:rPr>
              <w:t>he</w:t>
            </w:r>
            <w:r w:rsidRPr="00B713E2">
              <w:rPr>
                <w:rFonts w:ascii="Arial" w:hAnsi="Arial" w:cs="Arial"/>
                <w:b/>
                <w:spacing w:val="-7"/>
              </w:rPr>
              <w:t xml:space="preserve"> </w:t>
            </w:r>
            <w:r w:rsidRPr="00B713E2">
              <w:rPr>
                <w:rFonts w:ascii="Arial" w:hAnsi="Arial" w:cs="Arial"/>
                <w:b/>
                <w:w w:val="99"/>
              </w:rPr>
              <w:t>l</w:t>
            </w:r>
            <w:r w:rsidRPr="00B713E2">
              <w:rPr>
                <w:rFonts w:ascii="Arial" w:hAnsi="Arial" w:cs="Arial"/>
                <w:b/>
                <w:spacing w:val="1"/>
                <w:w w:val="99"/>
              </w:rPr>
              <w:t>a</w:t>
            </w:r>
            <w:r w:rsidRPr="00B713E2">
              <w:rPr>
                <w:rFonts w:ascii="Arial" w:hAnsi="Arial" w:cs="Arial"/>
                <w:b/>
                <w:w w:val="99"/>
              </w:rPr>
              <w:t>n</w:t>
            </w:r>
            <w:r w:rsidRPr="00B713E2">
              <w:rPr>
                <w:rFonts w:ascii="Arial" w:hAnsi="Arial" w:cs="Arial"/>
                <w:b/>
                <w:spacing w:val="1"/>
                <w:w w:val="99"/>
              </w:rPr>
              <w:t>g</w:t>
            </w:r>
            <w:r w:rsidRPr="00B713E2">
              <w:rPr>
                <w:rFonts w:ascii="Arial" w:hAnsi="Arial" w:cs="Arial"/>
                <w:b/>
                <w:w w:val="99"/>
              </w:rPr>
              <w:t>u</w:t>
            </w:r>
            <w:r w:rsidRPr="00B713E2">
              <w:rPr>
                <w:rFonts w:ascii="Arial" w:hAnsi="Arial" w:cs="Arial"/>
                <w:b/>
                <w:spacing w:val="1"/>
                <w:w w:val="99"/>
              </w:rPr>
              <w:t>age</w:t>
            </w:r>
            <w:r w:rsidRPr="00B713E2">
              <w:rPr>
                <w:rFonts w:ascii="Arial" w:hAnsi="Arial" w:cs="Arial"/>
                <w:b/>
                <w:w w:val="99"/>
              </w:rPr>
              <w:t>/</w:t>
            </w:r>
            <w:r w:rsidRPr="00B713E2">
              <w:rPr>
                <w:rFonts w:ascii="Arial" w:hAnsi="Arial" w:cs="Arial"/>
                <w:b/>
                <w:spacing w:val="-1"/>
                <w:w w:val="99"/>
              </w:rPr>
              <w:t>E</w:t>
            </w:r>
            <w:r w:rsidRPr="00B713E2">
              <w:rPr>
                <w:rFonts w:ascii="Arial" w:hAnsi="Arial" w:cs="Arial"/>
                <w:b/>
                <w:w w:val="99"/>
              </w:rPr>
              <w:t>n</w:t>
            </w:r>
            <w:r w:rsidRPr="00B713E2">
              <w:rPr>
                <w:rFonts w:ascii="Arial" w:hAnsi="Arial" w:cs="Arial"/>
                <w:b/>
                <w:spacing w:val="1"/>
                <w:w w:val="99"/>
              </w:rPr>
              <w:t>g</w:t>
            </w:r>
            <w:r w:rsidRPr="00B713E2">
              <w:rPr>
                <w:rFonts w:ascii="Arial" w:hAnsi="Arial" w:cs="Arial"/>
                <w:b/>
                <w:w w:val="99"/>
              </w:rPr>
              <w:t>li</w:t>
            </w:r>
            <w:r w:rsidRPr="00B713E2">
              <w:rPr>
                <w:rFonts w:ascii="Arial" w:hAnsi="Arial" w:cs="Arial"/>
                <w:b/>
                <w:spacing w:val="-1"/>
                <w:w w:val="99"/>
              </w:rPr>
              <w:t>s</w:t>
            </w:r>
            <w:r w:rsidRPr="00B713E2">
              <w:rPr>
                <w:rFonts w:ascii="Arial" w:hAnsi="Arial" w:cs="Arial"/>
                <w:b/>
                <w:w w:val="99"/>
              </w:rPr>
              <w:t>h</w:t>
            </w:r>
            <w:r w:rsidRPr="00B713E2">
              <w:rPr>
                <w:rFonts w:ascii="Arial" w:hAnsi="Arial" w:cs="Arial"/>
                <w:b/>
                <w:spacing w:val="-8"/>
                <w:w w:val="99"/>
              </w:rPr>
              <w:t xml:space="preserve"> </w:t>
            </w:r>
            <w:r w:rsidRPr="00B713E2">
              <w:rPr>
                <w:rFonts w:ascii="Arial" w:hAnsi="Arial" w:cs="Arial"/>
                <w:b/>
              </w:rPr>
              <w:t>qu</w:t>
            </w:r>
            <w:r w:rsidRPr="00B713E2">
              <w:rPr>
                <w:rFonts w:ascii="Arial" w:hAnsi="Arial" w:cs="Arial"/>
                <w:b/>
                <w:spacing w:val="1"/>
              </w:rPr>
              <w:t>a</w:t>
            </w:r>
            <w:r w:rsidRPr="00B713E2">
              <w:rPr>
                <w:rFonts w:ascii="Arial" w:hAnsi="Arial" w:cs="Arial"/>
                <w:b/>
              </w:rPr>
              <w:t>li</w:t>
            </w:r>
            <w:r w:rsidRPr="00B713E2">
              <w:rPr>
                <w:rFonts w:ascii="Arial" w:hAnsi="Arial" w:cs="Arial"/>
                <w:b/>
                <w:spacing w:val="1"/>
              </w:rPr>
              <w:t>t</w:t>
            </w:r>
            <w:r w:rsidRPr="00B713E2">
              <w:rPr>
                <w:rFonts w:ascii="Arial" w:hAnsi="Arial" w:cs="Arial"/>
                <w:b/>
              </w:rPr>
              <w:t>y</w:t>
            </w:r>
            <w:r w:rsidRPr="00B713E2">
              <w:rPr>
                <w:rFonts w:ascii="Arial" w:hAnsi="Arial" w:cs="Arial"/>
                <w:b/>
                <w:spacing w:val="-9"/>
              </w:rPr>
              <w:t xml:space="preserve"> </w:t>
            </w:r>
            <w:r w:rsidRPr="00B713E2">
              <w:rPr>
                <w:rFonts w:ascii="Arial" w:hAnsi="Arial" w:cs="Arial"/>
                <w:b/>
                <w:spacing w:val="1"/>
              </w:rPr>
              <w:t>o</w:t>
            </w:r>
            <w:r w:rsidRPr="00B713E2">
              <w:rPr>
                <w:rFonts w:ascii="Arial" w:hAnsi="Arial" w:cs="Arial"/>
                <w:b/>
              </w:rPr>
              <w:t>f</w:t>
            </w:r>
            <w:r w:rsidRPr="00B713E2">
              <w:rPr>
                <w:rFonts w:ascii="Arial" w:hAnsi="Arial" w:cs="Arial"/>
                <w:b/>
                <w:spacing w:val="-5"/>
              </w:rPr>
              <w:t xml:space="preserve"> </w:t>
            </w:r>
            <w:r w:rsidRPr="00B713E2">
              <w:rPr>
                <w:rFonts w:ascii="Arial" w:hAnsi="Arial" w:cs="Arial"/>
                <w:b/>
                <w:spacing w:val="1"/>
              </w:rPr>
              <w:t>t</w:t>
            </w:r>
            <w:r w:rsidRPr="00B713E2">
              <w:rPr>
                <w:rFonts w:ascii="Arial" w:hAnsi="Arial" w:cs="Arial"/>
                <w:b/>
              </w:rPr>
              <w:t>he</w:t>
            </w:r>
            <w:r w:rsidRPr="00B713E2">
              <w:rPr>
                <w:rFonts w:ascii="Arial" w:hAnsi="Arial" w:cs="Arial"/>
                <w:b/>
                <w:spacing w:val="-9"/>
              </w:rPr>
              <w:t xml:space="preserve"> </w:t>
            </w:r>
            <w:r w:rsidRPr="00B713E2">
              <w:rPr>
                <w:rFonts w:ascii="Arial" w:hAnsi="Arial" w:cs="Arial"/>
                <w:b/>
                <w:spacing w:val="1"/>
              </w:rPr>
              <w:t>a</w:t>
            </w:r>
            <w:r w:rsidRPr="00B713E2">
              <w:rPr>
                <w:rFonts w:ascii="Arial" w:hAnsi="Arial" w:cs="Arial"/>
                <w:b/>
                <w:spacing w:val="1"/>
              </w:rPr>
              <w:t>r</w:t>
            </w:r>
            <w:r w:rsidRPr="00B713E2">
              <w:rPr>
                <w:rFonts w:ascii="Arial" w:hAnsi="Arial" w:cs="Arial"/>
                <w:b/>
                <w:spacing w:val="-1"/>
              </w:rPr>
              <w:t>t</w:t>
            </w:r>
            <w:r w:rsidRPr="00B713E2">
              <w:rPr>
                <w:rFonts w:ascii="Arial" w:hAnsi="Arial" w:cs="Arial"/>
                <w:b/>
              </w:rPr>
              <w:t>i</w:t>
            </w:r>
            <w:r w:rsidRPr="00B713E2">
              <w:rPr>
                <w:rFonts w:ascii="Arial" w:hAnsi="Arial" w:cs="Arial"/>
                <w:b/>
                <w:spacing w:val="1"/>
              </w:rPr>
              <w:t>c</w:t>
            </w:r>
            <w:r w:rsidRPr="00B713E2">
              <w:rPr>
                <w:rFonts w:ascii="Arial" w:hAnsi="Arial" w:cs="Arial"/>
                <w:b/>
              </w:rPr>
              <w:t>le</w:t>
            </w:r>
            <w:r w:rsidRPr="00B713E2">
              <w:rPr>
                <w:rFonts w:ascii="Arial" w:hAnsi="Arial" w:cs="Arial"/>
                <w:b/>
                <w:spacing w:val="-11"/>
              </w:rPr>
              <w:t xml:space="preserve"> </w:t>
            </w:r>
            <w:r w:rsidRPr="00B713E2">
              <w:rPr>
                <w:rFonts w:ascii="Arial" w:hAnsi="Arial" w:cs="Arial"/>
                <w:b/>
                <w:spacing w:val="-1"/>
              </w:rPr>
              <w:t>s</w:t>
            </w:r>
            <w:r w:rsidRPr="00B713E2">
              <w:rPr>
                <w:rFonts w:ascii="Arial" w:hAnsi="Arial" w:cs="Arial"/>
                <w:b/>
              </w:rPr>
              <w:t>ui</w:t>
            </w:r>
            <w:r w:rsidRPr="00B713E2">
              <w:rPr>
                <w:rFonts w:ascii="Arial" w:hAnsi="Arial" w:cs="Arial"/>
                <w:b/>
                <w:spacing w:val="1"/>
              </w:rPr>
              <w:t>ta</w:t>
            </w:r>
            <w:r w:rsidRPr="00B713E2">
              <w:rPr>
                <w:rFonts w:ascii="Arial" w:hAnsi="Arial" w:cs="Arial"/>
                <w:b/>
              </w:rPr>
              <w:t xml:space="preserve">ble </w:t>
            </w:r>
            <w:r w:rsidRPr="00B713E2">
              <w:rPr>
                <w:rFonts w:ascii="Arial" w:hAnsi="Arial" w:cs="Arial"/>
                <w:b/>
                <w:spacing w:val="1"/>
              </w:rPr>
              <w:t>fo</w:t>
            </w:r>
            <w:r w:rsidRPr="00B713E2">
              <w:rPr>
                <w:rFonts w:ascii="Arial" w:hAnsi="Arial" w:cs="Arial"/>
                <w:b/>
              </w:rPr>
              <w:t>r</w:t>
            </w:r>
            <w:r w:rsidRPr="00B713E2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B713E2">
              <w:rPr>
                <w:rFonts w:ascii="Arial" w:hAnsi="Arial" w:cs="Arial"/>
                <w:b/>
                <w:spacing w:val="-1"/>
              </w:rPr>
              <w:t>s</w:t>
            </w:r>
            <w:r w:rsidRPr="00B713E2">
              <w:rPr>
                <w:rFonts w:ascii="Arial" w:hAnsi="Arial" w:cs="Arial"/>
                <w:b/>
                <w:spacing w:val="1"/>
              </w:rPr>
              <w:t>c</w:t>
            </w:r>
            <w:r w:rsidRPr="00B713E2">
              <w:rPr>
                <w:rFonts w:ascii="Arial" w:hAnsi="Arial" w:cs="Arial"/>
                <w:b/>
              </w:rPr>
              <w:t>h</w:t>
            </w:r>
            <w:r w:rsidRPr="00B713E2">
              <w:rPr>
                <w:rFonts w:ascii="Arial" w:hAnsi="Arial" w:cs="Arial"/>
                <w:b/>
                <w:spacing w:val="1"/>
              </w:rPr>
              <w:t>o</w:t>
            </w:r>
            <w:r w:rsidRPr="00B713E2">
              <w:rPr>
                <w:rFonts w:ascii="Arial" w:hAnsi="Arial" w:cs="Arial"/>
                <w:b/>
              </w:rPr>
              <w:t>l</w:t>
            </w:r>
            <w:r w:rsidRPr="00B713E2">
              <w:rPr>
                <w:rFonts w:ascii="Arial" w:hAnsi="Arial" w:cs="Arial"/>
                <w:b/>
                <w:spacing w:val="1"/>
              </w:rPr>
              <w:t>ar</w:t>
            </w:r>
            <w:r w:rsidRPr="00B713E2">
              <w:rPr>
                <w:rFonts w:ascii="Arial" w:hAnsi="Arial" w:cs="Arial"/>
                <w:b/>
              </w:rPr>
              <w:t>ly</w:t>
            </w:r>
            <w:r w:rsidRPr="00B713E2">
              <w:rPr>
                <w:rFonts w:ascii="Arial" w:hAnsi="Arial" w:cs="Arial"/>
                <w:b/>
                <w:spacing w:val="-6"/>
              </w:rPr>
              <w:t xml:space="preserve"> </w:t>
            </w:r>
            <w:r w:rsidRPr="00B713E2">
              <w:rPr>
                <w:rFonts w:ascii="Arial" w:hAnsi="Arial" w:cs="Arial"/>
                <w:b/>
                <w:spacing w:val="1"/>
              </w:rPr>
              <w:t>co</w:t>
            </w:r>
            <w:r w:rsidRPr="00B713E2">
              <w:rPr>
                <w:rFonts w:ascii="Arial" w:hAnsi="Arial" w:cs="Arial"/>
                <w:b/>
                <w:spacing w:val="-3"/>
              </w:rPr>
              <w:t>m</w:t>
            </w:r>
            <w:r w:rsidRPr="00B713E2">
              <w:rPr>
                <w:rFonts w:ascii="Arial" w:hAnsi="Arial" w:cs="Arial"/>
                <w:b/>
              </w:rPr>
              <w:t>m</w:t>
            </w:r>
            <w:r w:rsidRPr="00B713E2">
              <w:rPr>
                <w:rFonts w:ascii="Arial" w:hAnsi="Arial" w:cs="Arial"/>
                <w:b/>
                <w:spacing w:val="2"/>
              </w:rPr>
              <w:t>un</w:t>
            </w:r>
            <w:r w:rsidRPr="00B713E2">
              <w:rPr>
                <w:rFonts w:ascii="Arial" w:hAnsi="Arial" w:cs="Arial"/>
                <w:b/>
              </w:rPr>
              <w:t>i</w:t>
            </w:r>
            <w:r w:rsidRPr="00B713E2">
              <w:rPr>
                <w:rFonts w:ascii="Arial" w:hAnsi="Arial" w:cs="Arial"/>
                <w:b/>
                <w:spacing w:val="1"/>
              </w:rPr>
              <w:t>cat</w:t>
            </w:r>
            <w:r w:rsidRPr="00B713E2">
              <w:rPr>
                <w:rFonts w:ascii="Arial" w:hAnsi="Arial" w:cs="Arial"/>
                <w:b/>
              </w:rPr>
              <w:t>i</w:t>
            </w:r>
            <w:r w:rsidRPr="00B713E2">
              <w:rPr>
                <w:rFonts w:ascii="Arial" w:hAnsi="Arial" w:cs="Arial"/>
                <w:b/>
                <w:spacing w:val="1"/>
              </w:rPr>
              <w:t>o</w:t>
            </w:r>
            <w:r w:rsidRPr="00B713E2">
              <w:rPr>
                <w:rFonts w:ascii="Arial" w:hAnsi="Arial" w:cs="Arial"/>
                <w:b/>
              </w:rPr>
              <w:t>n</w:t>
            </w:r>
            <w:r w:rsidRPr="00B713E2">
              <w:rPr>
                <w:rFonts w:ascii="Arial" w:hAnsi="Arial" w:cs="Arial"/>
                <w:b/>
                <w:spacing w:val="-1"/>
              </w:rPr>
              <w:t>s</w:t>
            </w:r>
            <w:r w:rsidRPr="00B713E2">
              <w:rPr>
                <w:rFonts w:ascii="Arial" w:hAnsi="Arial" w:cs="Arial"/>
                <w:b/>
              </w:rPr>
              <w:t>?</w:t>
            </w:r>
          </w:p>
        </w:tc>
        <w:tc>
          <w:tcPr>
            <w:tcW w:w="9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697C" w:rsidRPr="00B713E2" w:rsidRDefault="006F23BF">
            <w:pPr>
              <w:spacing w:line="260" w:lineRule="exact"/>
              <w:ind w:left="109"/>
              <w:rPr>
                <w:rFonts w:ascii="Arial" w:hAnsi="Arial" w:cs="Arial"/>
              </w:rPr>
            </w:pPr>
            <w:r w:rsidRPr="00B713E2">
              <w:rPr>
                <w:rFonts w:ascii="Arial" w:hAnsi="Arial" w:cs="Arial"/>
              </w:rPr>
              <w:t>G</w:t>
            </w:r>
            <w:r w:rsidRPr="00B713E2">
              <w:rPr>
                <w:rFonts w:ascii="Arial" w:hAnsi="Arial" w:cs="Arial"/>
                <w:spacing w:val="-1"/>
              </w:rPr>
              <w:t>e</w:t>
            </w:r>
            <w:r w:rsidRPr="00B713E2">
              <w:rPr>
                <w:rFonts w:ascii="Arial" w:hAnsi="Arial" w:cs="Arial"/>
              </w:rPr>
              <w:t>n</w:t>
            </w:r>
            <w:r w:rsidRPr="00B713E2">
              <w:rPr>
                <w:rFonts w:ascii="Arial" w:hAnsi="Arial" w:cs="Arial"/>
                <w:spacing w:val="-1"/>
              </w:rPr>
              <w:t>e</w:t>
            </w:r>
            <w:r w:rsidRPr="00B713E2">
              <w:rPr>
                <w:rFonts w:ascii="Arial" w:hAnsi="Arial" w:cs="Arial"/>
                <w:spacing w:val="2"/>
              </w:rPr>
              <w:t>r</w:t>
            </w:r>
            <w:r w:rsidRPr="00B713E2">
              <w:rPr>
                <w:rFonts w:ascii="Arial" w:hAnsi="Arial" w:cs="Arial"/>
                <w:spacing w:val="-1"/>
              </w:rPr>
              <w:t>a</w:t>
            </w:r>
            <w:r w:rsidRPr="00B713E2">
              <w:rPr>
                <w:rFonts w:ascii="Arial" w:hAnsi="Arial" w:cs="Arial"/>
                <w:spacing w:val="1"/>
              </w:rPr>
              <w:t>ll</w:t>
            </w:r>
            <w:r w:rsidRPr="00B713E2">
              <w:rPr>
                <w:rFonts w:ascii="Arial" w:hAnsi="Arial" w:cs="Arial"/>
              </w:rPr>
              <w:t>y</w:t>
            </w:r>
            <w:r w:rsidRPr="00B713E2">
              <w:rPr>
                <w:rFonts w:ascii="Arial" w:hAnsi="Arial" w:cs="Arial"/>
                <w:spacing w:val="-7"/>
              </w:rPr>
              <w:t xml:space="preserve"> </w:t>
            </w:r>
            <w:r w:rsidRPr="00B713E2">
              <w:rPr>
                <w:rFonts w:ascii="Arial" w:hAnsi="Arial" w:cs="Arial"/>
              </w:rPr>
              <w:t>u</w:t>
            </w:r>
            <w:r w:rsidRPr="00B713E2">
              <w:rPr>
                <w:rFonts w:ascii="Arial" w:hAnsi="Arial" w:cs="Arial"/>
                <w:spacing w:val="-2"/>
              </w:rPr>
              <w:t>nd</w:t>
            </w:r>
            <w:r w:rsidRPr="00B713E2">
              <w:rPr>
                <w:rFonts w:ascii="Arial" w:hAnsi="Arial" w:cs="Arial"/>
                <w:spacing w:val="-1"/>
              </w:rPr>
              <w:t>e</w:t>
            </w:r>
            <w:r w:rsidRPr="00B713E2">
              <w:rPr>
                <w:rFonts w:ascii="Arial" w:hAnsi="Arial" w:cs="Arial"/>
                <w:spacing w:val="-3"/>
              </w:rPr>
              <w:t>r</w:t>
            </w:r>
            <w:r w:rsidRPr="00B713E2">
              <w:rPr>
                <w:rFonts w:ascii="Arial" w:hAnsi="Arial" w:cs="Arial"/>
                <w:spacing w:val="-2"/>
              </w:rPr>
              <w:t>st</w:t>
            </w:r>
            <w:r w:rsidRPr="00B713E2">
              <w:rPr>
                <w:rFonts w:ascii="Arial" w:hAnsi="Arial" w:cs="Arial"/>
                <w:spacing w:val="-1"/>
              </w:rPr>
              <w:t>a</w:t>
            </w:r>
            <w:r w:rsidRPr="00B713E2">
              <w:rPr>
                <w:rFonts w:ascii="Arial" w:hAnsi="Arial" w:cs="Arial"/>
                <w:spacing w:val="-2"/>
              </w:rPr>
              <w:t>nd</w:t>
            </w:r>
            <w:r w:rsidRPr="00B713E2">
              <w:rPr>
                <w:rFonts w:ascii="Arial" w:hAnsi="Arial" w:cs="Arial"/>
                <w:spacing w:val="-3"/>
              </w:rPr>
              <w:t>a</w:t>
            </w:r>
            <w:r w:rsidRPr="00B713E2">
              <w:rPr>
                <w:rFonts w:ascii="Arial" w:hAnsi="Arial" w:cs="Arial"/>
              </w:rPr>
              <w:t>b</w:t>
            </w:r>
            <w:r w:rsidRPr="00B713E2">
              <w:rPr>
                <w:rFonts w:ascii="Arial" w:hAnsi="Arial" w:cs="Arial"/>
                <w:spacing w:val="-2"/>
              </w:rPr>
              <w:t>l</w:t>
            </w:r>
            <w:r w:rsidRPr="00B713E2">
              <w:rPr>
                <w:rFonts w:ascii="Arial" w:hAnsi="Arial" w:cs="Arial"/>
              </w:rPr>
              <w:t>e</w:t>
            </w:r>
          </w:p>
        </w:tc>
        <w:tc>
          <w:tcPr>
            <w:tcW w:w="6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697C" w:rsidRPr="00B713E2" w:rsidRDefault="006F23BF">
            <w:pPr>
              <w:spacing w:line="200" w:lineRule="exact"/>
              <w:rPr>
                <w:rFonts w:ascii="Arial" w:hAnsi="Arial" w:cs="Arial"/>
              </w:rPr>
            </w:pPr>
            <w:r w:rsidRPr="00B713E2">
              <w:rPr>
                <w:rFonts w:ascii="Arial" w:hAnsi="Arial" w:cs="Arial"/>
              </w:rPr>
              <w:t>N</w:t>
            </w:r>
            <w:r w:rsidRPr="00B713E2">
              <w:rPr>
                <w:rFonts w:ascii="Arial" w:hAnsi="Arial" w:cs="Arial"/>
                <w:spacing w:val="1"/>
              </w:rPr>
              <w:t>ot</w:t>
            </w:r>
            <w:r w:rsidRPr="00B713E2">
              <w:rPr>
                <w:rFonts w:ascii="Arial" w:hAnsi="Arial" w:cs="Arial"/>
                <w:spacing w:val="-1"/>
              </w:rPr>
              <w:t>e</w:t>
            </w:r>
            <w:r w:rsidRPr="00B713E2">
              <w:rPr>
                <w:rFonts w:ascii="Arial" w:hAnsi="Arial" w:cs="Arial"/>
              </w:rPr>
              <w:t>d</w:t>
            </w:r>
            <w:r w:rsidRPr="00B713E2">
              <w:rPr>
                <w:rFonts w:ascii="Arial" w:hAnsi="Arial" w:cs="Arial"/>
                <w:spacing w:val="-1"/>
              </w:rPr>
              <w:t xml:space="preserve"> </w:t>
            </w:r>
            <w:r w:rsidRPr="00B713E2">
              <w:rPr>
                <w:rFonts w:ascii="Arial" w:hAnsi="Arial" w:cs="Arial"/>
                <w:spacing w:val="-3"/>
              </w:rPr>
              <w:t>w</w:t>
            </w:r>
            <w:r w:rsidRPr="00B713E2">
              <w:rPr>
                <w:rFonts w:ascii="Arial" w:hAnsi="Arial" w:cs="Arial"/>
                <w:spacing w:val="1"/>
              </w:rPr>
              <w:t>it</w:t>
            </w:r>
            <w:r w:rsidRPr="00B713E2">
              <w:rPr>
                <w:rFonts w:ascii="Arial" w:hAnsi="Arial" w:cs="Arial"/>
              </w:rPr>
              <w:t>h</w:t>
            </w:r>
            <w:r w:rsidRPr="00B713E2">
              <w:rPr>
                <w:rFonts w:ascii="Arial" w:hAnsi="Arial" w:cs="Arial"/>
                <w:spacing w:val="2"/>
              </w:rPr>
              <w:t xml:space="preserve"> </w:t>
            </w:r>
            <w:r w:rsidRPr="00B713E2">
              <w:rPr>
                <w:rFonts w:ascii="Arial" w:hAnsi="Arial" w:cs="Arial"/>
                <w:spacing w:val="1"/>
              </w:rPr>
              <w:t>th</w:t>
            </w:r>
            <w:r w:rsidRPr="00B713E2">
              <w:rPr>
                <w:rFonts w:ascii="Arial" w:hAnsi="Arial" w:cs="Arial"/>
                <w:spacing w:val="-1"/>
              </w:rPr>
              <w:t>ank</w:t>
            </w:r>
            <w:r w:rsidRPr="00B713E2">
              <w:rPr>
                <w:rFonts w:ascii="Arial" w:hAnsi="Arial" w:cs="Arial"/>
              </w:rPr>
              <w:t>s.</w:t>
            </w:r>
          </w:p>
        </w:tc>
      </w:tr>
      <w:tr w:rsidR="00FA697C" w:rsidRPr="00B713E2">
        <w:trPr>
          <w:trHeight w:hRule="exact" w:val="2081"/>
        </w:trPr>
        <w:tc>
          <w:tcPr>
            <w:tcW w:w="5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697C" w:rsidRPr="00B713E2" w:rsidRDefault="006F23BF">
            <w:pPr>
              <w:spacing w:line="220" w:lineRule="exact"/>
              <w:ind w:left="107"/>
              <w:rPr>
                <w:rFonts w:ascii="Arial" w:hAnsi="Arial" w:cs="Arial"/>
              </w:rPr>
            </w:pPr>
            <w:r w:rsidRPr="00B713E2">
              <w:rPr>
                <w:rFonts w:ascii="Arial" w:hAnsi="Arial" w:cs="Arial"/>
                <w:b/>
                <w:spacing w:val="1"/>
                <w:w w:val="99"/>
                <w:u w:val="single" w:color="000000"/>
              </w:rPr>
              <w:t>O</w:t>
            </w:r>
            <w:r w:rsidRPr="00B713E2">
              <w:rPr>
                <w:rFonts w:ascii="Arial" w:hAnsi="Arial" w:cs="Arial"/>
                <w:b/>
                <w:w w:val="99"/>
                <w:u w:val="single" w:color="000000"/>
              </w:rPr>
              <w:t>p</w:t>
            </w:r>
            <w:r w:rsidRPr="00B713E2">
              <w:rPr>
                <w:rFonts w:ascii="Arial" w:hAnsi="Arial" w:cs="Arial"/>
                <w:b/>
                <w:spacing w:val="1"/>
                <w:w w:val="99"/>
                <w:u w:val="single" w:color="000000"/>
              </w:rPr>
              <w:t>t</w:t>
            </w:r>
            <w:r w:rsidRPr="00B713E2">
              <w:rPr>
                <w:rFonts w:ascii="Arial" w:hAnsi="Arial" w:cs="Arial"/>
                <w:b/>
                <w:w w:val="99"/>
                <w:u w:val="single" w:color="000000"/>
              </w:rPr>
              <w:t>i</w:t>
            </w:r>
            <w:r w:rsidRPr="00B713E2">
              <w:rPr>
                <w:rFonts w:ascii="Arial" w:hAnsi="Arial" w:cs="Arial"/>
                <w:b/>
                <w:spacing w:val="1"/>
                <w:w w:val="99"/>
                <w:u w:val="single" w:color="000000"/>
              </w:rPr>
              <w:t>o</w:t>
            </w:r>
            <w:r w:rsidRPr="00B713E2">
              <w:rPr>
                <w:rFonts w:ascii="Arial" w:hAnsi="Arial" w:cs="Arial"/>
                <w:b/>
                <w:w w:val="99"/>
                <w:u w:val="single" w:color="000000"/>
              </w:rPr>
              <w:t>n</w:t>
            </w:r>
            <w:r w:rsidRPr="00B713E2">
              <w:rPr>
                <w:rFonts w:ascii="Arial" w:hAnsi="Arial" w:cs="Arial"/>
                <w:b/>
                <w:spacing w:val="1"/>
                <w:w w:val="99"/>
                <w:u w:val="single" w:color="000000"/>
              </w:rPr>
              <w:t>a</w:t>
            </w:r>
            <w:r w:rsidRPr="00B713E2">
              <w:rPr>
                <w:rFonts w:ascii="Arial" w:hAnsi="Arial" w:cs="Arial"/>
                <w:b/>
                <w:w w:val="99"/>
                <w:u w:val="single" w:color="000000"/>
              </w:rPr>
              <w:t>l/</w:t>
            </w:r>
            <w:r w:rsidRPr="00B713E2">
              <w:rPr>
                <w:rFonts w:ascii="Arial" w:hAnsi="Arial" w:cs="Arial"/>
                <w:b/>
                <w:spacing w:val="-1"/>
                <w:w w:val="99"/>
                <w:u w:val="single" w:color="000000"/>
              </w:rPr>
              <w:t>G</w:t>
            </w:r>
            <w:r w:rsidRPr="00B713E2">
              <w:rPr>
                <w:rFonts w:ascii="Arial" w:hAnsi="Arial" w:cs="Arial"/>
                <w:b/>
                <w:spacing w:val="1"/>
                <w:w w:val="99"/>
                <w:u w:val="single" w:color="000000"/>
              </w:rPr>
              <w:t>e</w:t>
            </w:r>
            <w:r w:rsidRPr="00B713E2">
              <w:rPr>
                <w:rFonts w:ascii="Arial" w:hAnsi="Arial" w:cs="Arial"/>
                <w:b/>
                <w:spacing w:val="2"/>
                <w:w w:val="99"/>
                <w:u w:val="single" w:color="000000"/>
              </w:rPr>
              <w:t>n</w:t>
            </w:r>
            <w:r w:rsidRPr="00B713E2">
              <w:rPr>
                <w:rFonts w:ascii="Arial" w:hAnsi="Arial" w:cs="Arial"/>
                <w:b/>
                <w:spacing w:val="1"/>
                <w:w w:val="99"/>
                <w:u w:val="single" w:color="000000"/>
              </w:rPr>
              <w:t>era</w:t>
            </w:r>
            <w:r w:rsidRPr="00B713E2">
              <w:rPr>
                <w:rFonts w:ascii="Arial" w:hAnsi="Arial" w:cs="Arial"/>
                <w:b/>
                <w:w w:val="99"/>
                <w:u w:val="single" w:color="000000"/>
              </w:rPr>
              <w:t>l</w:t>
            </w:r>
            <w:r w:rsidRPr="00B713E2">
              <w:rPr>
                <w:rFonts w:ascii="Arial" w:hAnsi="Arial" w:cs="Arial"/>
                <w:b/>
                <w:spacing w:val="-10"/>
                <w:w w:val="99"/>
              </w:rPr>
              <w:t xml:space="preserve"> </w:t>
            </w:r>
            <w:r w:rsidRPr="00B713E2">
              <w:rPr>
                <w:rFonts w:ascii="Arial" w:hAnsi="Arial" w:cs="Arial"/>
                <w:spacing w:val="1"/>
              </w:rPr>
              <w:t>c</w:t>
            </w:r>
            <w:r w:rsidRPr="00B713E2">
              <w:rPr>
                <w:rFonts w:ascii="Arial" w:hAnsi="Arial" w:cs="Arial"/>
                <w:spacing w:val="-1"/>
              </w:rPr>
              <w:t>o</w:t>
            </w:r>
            <w:r w:rsidRPr="00B713E2">
              <w:rPr>
                <w:rFonts w:ascii="Arial" w:hAnsi="Arial" w:cs="Arial"/>
                <w:spacing w:val="-3"/>
              </w:rPr>
              <w:t>mm</w:t>
            </w:r>
            <w:r w:rsidRPr="00B713E2">
              <w:rPr>
                <w:rFonts w:ascii="Arial" w:hAnsi="Arial" w:cs="Arial"/>
                <w:spacing w:val="1"/>
              </w:rPr>
              <w:t>e</w:t>
            </w:r>
            <w:r w:rsidRPr="00B713E2">
              <w:rPr>
                <w:rFonts w:ascii="Arial" w:hAnsi="Arial" w:cs="Arial"/>
                <w:spacing w:val="-1"/>
              </w:rPr>
              <w:t>n</w:t>
            </w:r>
            <w:r w:rsidRPr="00B713E2">
              <w:rPr>
                <w:rFonts w:ascii="Arial" w:hAnsi="Arial" w:cs="Arial"/>
              </w:rPr>
              <w:t>ts</w:t>
            </w:r>
          </w:p>
        </w:tc>
        <w:tc>
          <w:tcPr>
            <w:tcW w:w="9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697C" w:rsidRPr="00B713E2" w:rsidRDefault="006F23BF">
            <w:pPr>
              <w:spacing w:before="1"/>
              <w:ind w:left="109" w:right="142"/>
              <w:rPr>
                <w:rFonts w:ascii="Arial" w:hAnsi="Arial" w:cs="Arial"/>
              </w:rPr>
            </w:pPr>
            <w:r w:rsidRPr="00B713E2">
              <w:rPr>
                <w:rFonts w:ascii="Arial" w:hAnsi="Arial" w:cs="Arial"/>
                <w:b/>
                <w:spacing w:val="-1"/>
              </w:rPr>
              <w:t>T</w:t>
            </w:r>
            <w:r w:rsidRPr="00B713E2">
              <w:rPr>
                <w:rFonts w:ascii="Arial" w:hAnsi="Arial" w:cs="Arial"/>
                <w:b/>
              </w:rPr>
              <w:t>his</w:t>
            </w:r>
            <w:r w:rsidRPr="00B713E2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B713E2">
              <w:rPr>
                <w:rFonts w:ascii="Arial" w:hAnsi="Arial" w:cs="Arial"/>
                <w:b/>
                <w:spacing w:val="1"/>
              </w:rPr>
              <w:t>co</w:t>
            </w:r>
            <w:r w:rsidRPr="00B713E2">
              <w:rPr>
                <w:rFonts w:ascii="Arial" w:hAnsi="Arial" w:cs="Arial"/>
                <w:b/>
              </w:rPr>
              <w:t>n</w:t>
            </w:r>
            <w:r w:rsidRPr="00B713E2">
              <w:rPr>
                <w:rFonts w:ascii="Arial" w:hAnsi="Arial" w:cs="Arial"/>
                <w:b/>
                <w:spacing w:val="1"/>
              </w:rPr>
              <w:t>ce</w:t>
            </w:r>
            <w:r w:rsidRPr="00B713E2">
              <w:rPr>
                <w:rFonts w:ascii="Arial" w:hAnsi="Arial" w:cs="Arial"/>
                <w:b/>
              </w:rPr>
              <w:t>p</w:t>
            </w:r>
            <w:r w:rsidRPr="00B713E2">
              <w:rPr>
                <w:rFonts w:ascii="Arial" w:hAnsi="Arial" w:cs="Arial"/>
                <w:b/>
                <w:spacing w:val="1"/>
              </w:rPr>
              <w:t>t</w:t>
            </w:r>
            <w:r w:rsidRPr="00B713E2">
              <w:rPr>
                <w:rFonts w:ascii="Arial" w:hAnsi="Arial" w:cs="Arial"/>
                <w:b/>
              </w:rPr>
              <w:t>u</w:t>
            </w:r>
            <w:r w:rsidRPr="00B713E2">
              <w:rPr>
                <w:rFonts w:ascii="Arial" w:hAnsi="Arial" w:cs="Arial"/>
                <w:b/>
                <w:spacing w:val="1"/>
              </w:rPr>
              <w:t>a</w:t>
            </w:r>
            <w:r w:rsidRPr="00B713E2">
              <w:rPr>
                <w:rFonts w:ascii="Arial" w:hAnsi="Arial" w:cs="Arial"/>
                <w:b/>
              </w:rPr>
              <w:t>l</w:t>
            </w:r>
            <w:r w:rsidRPr="00B713E2">
              <w:rPr>
                <w:rFonts w:ascii="Arial" w:hAnsi="Arial" w:cs="Arial"/>
                <w:b/>
                <w:spacing w:val="-11"/>
              </w:rPr>
              <w:t xml:space="preserve"> </w:t>
            </w:r>
            <w:r w:rsidRPr="00B713E2">
              <w:rPr>
                <w:rFonts w:ascii="Arial" w:hAnsi="Arial" w:cs="Arial"/>
                <w:b/>
              </w:rPr>
              <w:t>p</w:t>
            </w:r>
            <w:r w:rsidRPr="00B713E2">
              <w:rPr>
                <w:rFonts w:ascii="Arial" w:hAnsi="Arial" w:cs="Arial"/>
                <w:b/>
                <w:spacing w:val="1"/>
              </w:rPr>
              <w:t>a</w:t>
            </w:r>
            <w:r w:rsidRPr="00B713E2">
              <w:rPr>
                <w:rFonts w:ascii="Arial" w:hAnsi="Arial" w:cs="Arial"/>
                <w:b/>
              </w:rPr>
              <w:t>p</w:t>
            </w:r>
            <w:r w:rsidRPr="00B713E2">
              <w:rPr>
                <w:rFonts w:ascii="Arial" w:hAnsi="Arial" w:cs="Arial"/>
                <w:b/>
                <w:spacing w:val="1"/>
              </w:rPr>
              <w:t>e</w:t>
            </w:r>
            <w:r w:rsidRPr="00B713E2">
              <w:rPr>
                <w:rFonts w:ascii="Arial" w:hAnsi="Arial" w:cs="Arial"/>
                <w:b/>
              </w:rPr>
              <w:t>r</w:t>
            </w:r>
            <w:r w:rsidRPr="00B713E2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B713E2">
              <w:rPr>
                <w:rFonts w:ascii="Arial" w:hAnsi="Arial" w:cs="Arial"/>
                <w:b/>
                <w:spacing w:val="1"/>
              </w:rPr>
              <w:t>of</w:t>
            </w:r>
            <w:r w:rsidRPr="00B713E2">
              <w:rPr>
                <w:rFonts w:ascii="Arial" w:hAnsi="Arial" w:cs="Arial"/>
                <w:b/>
                <w:spacing w:val="-1"/>
              </w:rPr>
              <w:t>f</w:t>
            </w:r>
            <w:r w:rsidRPr="00B713E2">
              <w:rPr>
                <w:rFonts w:ascii="Arial" w:hAnsi="Arial" w:cs="Arial"/>
                <w:b/>
                <w:spacing w:val="1"/>
              </w:rPr>
              <w:t>er</w:t>
            </w:r>
            <w:r w:rsidRPr="00B713E2">
              <w:rPr>
                <w:rFonts w:ascii="Arial" w:hAnsi="Arial" w:cs="Arial"/>
                <w:b/>
              </w:rPr>
              <w:t>s</w:t>
            </w:r>
            <w:r w:rsidRPr="00B713E2">
              <w:rPr>
                <w:rFonts w:ascii="Arial" w:hAnsi="Arial" w:cs="Arial"/>
                <w:b/>
                <w:spacing w:val="-8"/>
              </w:rPr>
              <w:t xml:space="preserve"> </w:t>
            </w:r>
            <w:r w:rsidRPr="00B713E2">
              <w:rPr>
                <w:rFonts w:ascii="Arial" w:hAnsi="Arial" w:cs="Arial"/>
                <w:b/>
              </w:rPr>
              <w:t>a</w:t>
            </w:r>
            <w:r w:rsidRPr="00B713E2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B713E2">
              <w:rPr>
                <w:rFonts w:ascii="Arial" w:hAnsi="Arial" w:cs="Arial"/>
                <w:b/>
                <w:spacing w:val="1"/>
              </w:rPr>
              <w:t>t</w:t>
            </w:r>
            <w:r w:rsidRPr="00B713E2">
              <w:rPr>
                <w:rFonts w:ascii="Arial" w:hAnsi="Arial" w:cs="Arial"/>
                <w:b/>
              </w:rPr>
              <w:t>i</w:t>
            </w:r>
            <w:r w:rsidRPr="00B713E2">
              <w:rPr>
                <w:rFonts w:ascii="Arial" w:hAnsi="Arial" w:cs="Arial"/>
                <w:b/>
                <w:spacing w:val="-3"/>
              </w:rPr>
              <w:t>m</w:t>
            </w:r>
            <w:r w:rsidRPr="00B713E2">
              <w:rPr>
                <w:rFonts w:ascii="Arial" w:hAnsi="Arial" w:cs="Arial"/>
                <w:b/>
                <w:spacing w:val="3"/>
              </w:rPr>
              <w:t>e</w:t>
            </w:r>
            <w:r w:rsidRPr="00B713E2">
              <w:rPr>
                <w:rFonts w:ascii="Arial" w:hAnsi="Arial" w:cs="Arial"/>
                <w:b/>
              </w:rPr>
              <w:t>ly</w:t>
            </w:r>
            <w:r w:rsidRPr="00B713E2">
              <w:rPr>
                <w:rFonts w:ascii="Arial" w:hAnsi="Arial" w:cs="Arial"/>
                <w:b/>
                <w:spacing w:val="-6"/>
              </w:rPr>
              <w:t xml:space="preserve"> </w:t>
            </w:r>
            <w:r w:rsidRPr="00B713E2">
              <w:rPr>
                <w:rFonts w:ascii="Arial" w:hAnsi="Arial" w:cs="Arial"/>
                <w:b/>
                <w:spacing w:val="1"/>
              </w:rPr>
              <w:t>a</w:t>
            </w:r>
            <w:r w:rsidRPr="00B713E2">
              <w:rPr>
                <w:rFonts w:ascii="Arial" w:hAnsi="Arial" w:cs="Arial"/>
                <w:b/>
              </w:rPr>
              <w:t>nd</w:t>
            </w:r>
            <w:r w:rsidRPr="00B713E2">
              <w:rPr>
                <w:rFonts w:ascii="Arial" w:hAnsi="Arial" w:cs="Arial"/>
                <w:b/>
                <w:spacing w:val="-8"/>
              </w:rPr>
              <w:t xml:space="preserve"> </w:t>
            </w:r>
            <w:r w:rsidRPr="00B713E2">
              <w:rPr>
                <w:rFonts w:ascii="Arial" w:hAnsi="Arial" w:cs="Arial"/>
                <w:b/>
                <w:spacing w:val="1"/>
              </w:rPr>
              <w:t>tra</w:t>
            </w:r>
            <w:r w:rsidRPr="00B713E2">
              <w:rPr>
                <w:rFonts w:ascii="Arial" w:hAnsi="Arial" w:cs="Arial"/>
                <w:b/>
              </w:rPr>
              <w:t>n</w:t>
            </w:r>
            <w:r w:rsidRPr="00B713E2">
              <w:rPr>
                <w:rFonts w:ascii="Arial" w:hAnsi="Arial" w:cs="Arial"/>
                <w:b/>
                <w:spacing w:val="-1"/>
              </w:rPr>
              <w:t>s</w:t>
            </w:r>
            <w:r w:rsidRPr="00B713E2">
              <w:rPr>
                <w:rFonts w:ascii="Arial" w:hAnsi="Arial" w:cs="Arial"/>
                <w:b/>
                <w:spacing w:val="1"/>
              </w:rPr>
              <w:t>for</w:t>
            </w:r>
            <w:r w:rsidRPr="00B713E2">
              <w:rPr>
                <w:rFonts w:ascii="Arial" w:hAnsi="Arial" w:cs="Arial"/>
                <w:b/>
                <w:spacing w:val="-3"/>
              </w:rPr>
              <w:t>m</w:t>
            </w:r>
            <w:r w:rsidRPr="00B713E2">
              <w:rPr>
                <w:rFonts w:ascii="Arial" w:hAnsi="Arial" w:cs="Arial"/>
                <w:b/>
                <w:spacing w:val="1"/>
              </w:rPr>
              <w:t>at</w:t>
            </w:r>
            <w:r w:rsidRPr="00B713E2">
              <w:rPr>
                <w:rFonts w:ascii="Arial" w:hAnsi="Arial" w:cs="Arial"/>
                <w:b/>
              </w:rPr>
              <w:t>i</w:t>
            </w:r>
            <w:r w:rsidRPr="00B713E2">
              <w:rPr>
                <w:rFonts w:ascii="Arial" w:hAnsi="Arial" w:cs="Arial"/>
                <w:b/>
                <w:spacing w:val="1"/>
              </w:rPr>
              <w:t>v</w:t>
            </w:r>
            <w:r w:rsidRPr="00B713E2">
              <w:rPr>
                <w:rFonts w:ascii="Arial" w:hAnsi="Arial" w:cs="Arial"/>
                <w:b/>
              </w:rPr>
              <w:t>e</w:t>
            </w:r>
            <w:r w:rsidRPr="00B713E2">
              <w:rPr>
                <w:rFonts w:ascii="Arial" w:hAnsi="Arial" w:cs="Arial"/>
                <w:b/>
                <w:spacing w:val="-14"/>
              </w:rPr>
              <w:t xml:space="preserve"> </w:t>
            </w:r>
            <w:r w:rsidRPr="00B713E2">
              <w:rPr>
                <w:rFonts w:ascii="Arial" w:hAnsi="Arial" w:cs="Arial"/>
                <w:b/>
              </w:rPr>
              <w:t>l</w:t>
            </w:r>
            <w:r w:rsidRPr="00B713E2">
              <w:rPr>
                <w:rFonts w:ascii="Arial" w:hAnsi="Arial" w:cs="Arial"/>
                <w:b/>
                <w:spacing w:val="1"/>
              </w:rPr>
              <w:t>e</w:t>
            </w:r>
            <w:r w:rsidRPr="00B713E2">
              <w:rPr>
                <w:rFonts w:ascii="Arial" w:hAnsi="Arial" w:cs="Arial"/>
                <w:b/>
              </w:rPr>
              <w:t>ns</w:t>
            </w:r>
            <w:r w:rsidRPr="00B713E2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B713E2">
              <w:rPr>
                <w:rFonts w:ascii="Arial" w:hAnsi="Arial" w:cs="Arial"/>
                <w:b/>
                <w:spacing w:val="1"/>
              </w:rPr>
              <w:t>fo</w:t>
            </w:r>
            <w:r w:rsidRPr="00B713E2">
              <w:rPr>
                <w:rFonts w:ascii="Arial" w:hAnsi="Arial" w:cs="Arial"/>
                <w:b/>
              </w:rPr>
              <w:t>r</w:t>
            </w:r>
            <w:r w:rsidRPr="00B713E2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B713E2">
              <w:rPr>
                <w:rFonts w:ascii="Arial" w:hAnsi="Arial" w:cs="Arial"/>
                <w:b/>
              </w:rPr>
              <w:t>un</w:t>
            </w:r>
            <w:r w:rsidRPr="00B713E2">
              <w:rPr>
                <w:rFonts w:ascii="Arial" w:hAnsi="Arial" w:cs="Arial"/>
                <w:b/>
                <w:spacing w:val="2"/>
              </w:rPr>
              <w:t>d</w:t>
            </w:r>
            <w:r w:rsidRPr="00B713E2">
              <w:rPr>
                <w:rFonts w:ascii="Arial" w:hAnsi="Arial" w:cs="Arial"/>
                <w:b/>
                <w:spacing w:val="1"/>
              </w:rPr>
              <w:t>er</w:t>
            </w:r>
            <w:r w:rsidRPr="00B713E2">
              <w:rPr>
                <w:rFonts w:ascii="Arial" w:hAnsi="Arial" w:cs="Arial"/>
                <w:b/>
                <w:spacing w:val="-1"/>
              </w:rPr>
              <w:t>s</w:t>
            </w:r>
            <w:r w:rsidRPr="00B713E2">
              <w:rPr>
                <w:rFonts w:ascii="Arial" w:hAnsi="Arial" w:cs="Arial"/>
                <w:b/>
                <w:spacing w:val="1"/>
              </w:rPr>
              <w:t>ta</w:t>
            </w:r>
            <w:r w:rsidRPr="00B713E2">
              <w:rPr>
                <w:rFonts w:ascii="Arial" w:hAnsi="Arial" w:cs="Arial"/>
                <w:b/>
              </w:rPr>
              <w:t>ndi</w:t>
            </w:r>
            <w:r w:rsidRPr="00B713E2">
              <w:rPr>
                <w:rFonts w:ascii="Arial" w:hAnsi="Arial" w:cs="Arial"/>
                <w:b/>
                <w:spacing w:val="2"/>
              </w:rPr>
              <w:t>n</w:t>
            </w:r>
            <w:r w:rsidRPr="00B713E2">
              <w:rPr>
                <w:rFonts w:ascii="Arial" w:hAnsi="Arial" w:cs="Arial"/>
                <w:b/>
              </w:rPr>
              <w:t>g</w:t>
            </w:r>
            <w:r w:rsidRPr="00B713E2">
              <w:rPr>
                <w:rFonts w:ascii="Arial" w:hAnsi="Arial" w:cs="Arial"/>
                <w:b/>
                <w:spacing w:val="-13"/>
              </w:rPr>
              <w:t xml:space="preserve"> </w:t>
            </w:r>
            <w:r w:rsidRPr="00B713E2">
              <w:rPr>
                <w:rFonts w:ascii="Arial" w:hAnsi="Arial" w:cs="Arial"/>
                <w:b/>
                <w:spacing w:val="1"/>
              </w:rPr>
              <w:t>a</w:t>
            </w:r>
            <w:r w:rsidRPr="00B713E2">
              <w:rPr>
                <w:rFonts w:ascii="Arial" w:hAnsi="Arial" w:cs="Arial"/>
                <w:b/>
              </w:rPr>
              <w:t>u</w:t>
            </w:r>
            <w:r w:rsidRPr="00B713E2">
              <w:rPr>
                <w:rFonts w:ascii="Arial" w:hAnsi="Arial" w:cs="Arial"/>
                <w:b/>
                <w:spacing w:val="1"/>
              </w:rPr>
              <w:t>t</w:t>
            </w:r>
            <w:r w:rsidRPr="00B713E2">
              <w:rPr>
                <w:rFonts w:ascii="Arial" w:hAnsi="Arial" w:cs="Arial"/>
                <w:b/>
              </w:rPr>
              <w:t>i</w:t>
            </w:r>
            <w:r w:rsidRPr="00B713E2">
              <w:rPr>
                <w:rFonts w:ascii="Arial" w:hAnsi="Arial" w:cs="Arial"/>
                <w:b/>
                <w:spacing w:val="-1"/>
              </w:rPr>
              <w:t>s</w:t>
            </w:r>
            <w:r w:rsidRPr="00B713E2">
              <w:rPr>
                <w:rFonts w:ascii="Arial" w:hAnsi="Arial" w:cs="Arial"/>
                <w:b/>
                <w:spacing w:val="1"/>
              </w:rPr>
              <w:t>t</w:t>
            </w:r>
            <w:r w:rsidRPr="00B713E2">
              <w:rPr>
                <w:rFonts w:ascii="Arial" w:hAnsi="Arial" w:cs="Arial"/>
                <w:b/>
              </w:rPr>
              <w:t>ic</w:t>
            </w:r>
            <w:r w:rsidRPr="00B713E2">
              <w:rPr>
                <w:rFonts w:ascii="Arial" w:hAnsi="Arial" w:cs="Arial"/>
                <w:b/>
                <w:spacing w:val="-7"/>
              </w:rPr>
              <w:t xml:space="preserve"> </w:t>
            </w:r>
            <w:r w:rsidRPr="00B713E2">
              <w:rPr>
                <w:rFonts w:ascii="Arial" w:hAnsi="Arial" w:cs="Arial"/>
                <w:b/>
              </w:rPr>
              <w:t>b</w:t>
            </w:r>
            <w:r w:rsidRPr="00B713E2">
              <w:rPr>
                <w:rFonts w:ascii="Arial" w:hAnsi="Arial" w:cs="Arial"/>
                <w:b/>
                <w:spacing w:val="1"/>
              </w:rPr>
              <w:t>e</w:t>
            </w:r>
            <w:r w:rsidRPr="00B713E2">
              <w:rPr>
                <w:rFonts w:ascii="Arial" w:hAnsi="Arial" w:cs="Arial"/>
                <w:b/>
              </w:rPr>
              <w:t>h</w:t>
            </w:r>
            <w:r w:rsidRPr="00B713E2">
              <w:rPr>
                <w:rFonts w:ascii="Arial" w:hAnsi="Arial" w:cs="Arial"/>
                <w:b/>
                <w:spacing w:val="1"/>
              </w:rPr>
              <w:t>av</w:t>
            </w:r>
            <w:r w:rsidRPr="00B713E2">
              <w:rPr>
                <w:rFonts w:ascii="Arial" w:hAnsi="Arial" w:cs="Arial"/>
                <w:b/>
              </w:rPr>
              <w:t>i</w:t>
            </w:r>
            <w:r w:rsidRPr="00B713E2">
              <w:rPr>
                <w:rFonts w:ascii="Arial" w:hAnsi="Arial" w:cs="Arial"/>
                <w:b/>
                <w:spacing w:val="1"/>
              </w:rPr>
              <w:t>o</w:t>
            </w:r>
            <w:r w:rsidRPr="00B713E2">
              <w:rPr>
                <w:rFonts w:ascii="Arial" w:hAnsi="Arial" w:cs="Arial"/>
                <w:b/>
              </w:rPr>
              <w:t>r</w:t>
            </w:r>
            <w:r w:rsidRPr="00B713E2">
              <w:rPr>
                <w:rFonts w:ascii="Arial" w:hAnsi="Arial" w:cs="Arial"/>
                <w:b/>
                <w:spacing w:val="-9"/>
              </w:rPr>
              <w:t xml:space="preserve"> </w:t>
            </w:r>
            <w:r w:rsidRPr="00B713E2">
              <w:rPr>
                <w:rFonts w:ascii="Arial" w:hAnsi="Arial" w:cs="Arial"/>
                <w:b/>
              </w:rPr>
              <w:t>p</w:t>
            </w:r>
            <w:r w:rsidRPr="00B713E2">
              <w:rPr>
                <w:rFonts w:ascii="Arial" w:hAnsi="Arial" w:cs="Arial"/>
                <w:b/>
                <w:spacing w:val="1"/>
              </w:rPr>
              <w:t>atter</w:t>
            </w:r>
            <w:r w:rsidRPr="00B713E2">
              <w:rPr>
                <w:rFonts w:ascii="Arial" w:hAnsi="Arial" w:cs="Arial"/>
                <w:b/>
              </w:rPr>
              <w:t xml:space="preserve">ns </w:t>
            </w:r>
            <w:r w:rsidRPr="00B713E2">
              <w:rPr>
                <w:rFonts w:ascii="Arial" w:hAnsi="Arial" w:cs="Arial"/>
                <w:b/>
                <w:spacing w:val="1"/>
              </w:rPr>
              <w:t>(</w:t>
            </w:r>
            <w:r w:rsidRPr="00B713E2">
              <w:rPr>
                <w:rFonts w:ascii="Arial" w:hAnsi="Arial" w:cs="Arial"/>
                <w:b/>
              </w:rPr>
              <w:t>A</w:t>
            </w:r>
            <w:r w:rsidRPr="00B713E2">
              <w:rPr>
                <w:rFonts w:ascii="Arial" w:hAnsi="Arial" w:cs="Arial"/>
                <w:b/>
                <w:spacing w:val="2"/>
              </w:rPr>
              <w:t>B</w:t>
            </w:r>
            <w:r w:rsidRPr="00B713E2">
              <w:rPr>
                <w:rFonts w:ascii="Arial" w:hAnsi="Arial" w:cs="Arial"/>
                <w:b/>
                <w:spacing w:val="1"/>
              </w:rPr>
              <w:t>P</w:t>
            </w:r>
            <w:r w:rsidRPr="00B713E2">
              <w:rPr>
                <w:rFonts w:ascii="Arial" w:hAnsi="Arial" w:cs="Arial"/>
                <w:b/>
                <w:spacing w:val="-1"/>
              </w:rPr>
              <w:t>s</w:t>
            </w:r>
            <w:r w:rsidRPr="00B713E2">
              <w:rPr>
                <w:rFonts w:ascii="Arial" w:hAnsi="Arial" w:cs="Arial"/>
                <w:b/>
              </w:rPr>
              <w:t>)</w:t>
            </w:r>
            <w:r w:rsidRPr="00B713E2">
              <w:rPr>
                <w:rFonts w:ascii="Arial" w:hAnsi="Arial" w:cs="Arial"/>
                <w:b/>
                <w:spacing w:val="-7"/>
              </w:rPr>
              <w:t xml:space="preserve"> </w:t>
            </w:r>
            <w:r w:rsidRPr="00B713E2">
              <w:rPr>
                <w:rFonts w:ascii="Arial" w:hAnsi="Arial" w:cs="Arial"/>
                <w:b/>
                <w:spacing w:val="1"/>
              </w:rPr>
              <w:t>acro</w:t>
            </w:r>
            <w:r w:rsidRPr="00B713E2">
              <w:rPr>
                <w:rFonts w:ascii="Arial" w:hAnsi="Arial" w:cs="Arial"/>
                <w:b/>
                <w:spacing w:val="-1"/>
              </w:rPr>
              <w:t>s</w:t>
            </w:r>
            <w:r w:rsidRPr="00B713E2">
              <w:rPr>
                <w:rFonts w:ascii="Arial" w:hAnsi="Arial" w:cs="Arial"/>
                <w:b/>
              </w:rPr>
              <w:t>s</w:t>
            </w:r>
            <w:r w:rsidRPr="00B713E2">
              <w:rPr>
                <w:rFonts w:ascii="Arial" w:hAnsi="Arial" w:cs="Arial"/>
                <w:b/>
                <w:spacing w:val="-5"/>
              </w:rPr>
              <w:t xml:space="preserve"> </w:t>
            </w:r>
            <w:r w:rsidRPr="00B713E2">
              <w:rPr>
                <w:rFonts w:ascii="Arial" w:hAnsi="Arial" w:cs="Arial"/>
                <w:b/>
                <w:spacing w:val="1"/>
              </w:rPr>
              <w:t>t</w:t>
            </w:r>
            <w:r w:rsidRPr="00B713E2">
              <w:rPr>
                <w:rFonts w:ascii="Arial" w:hAnsi="Arial" w:cs="Arial"/>
                <w:b/>
              </w:rPr>
              <w:t>he</w:t>
            </w:r>
            <w:r w:rsidRPr="00B713E2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B713E2">
              <w:rPr>
                <w:rFonts w:ascii="Arial" w:hAnsi="Arial" w:cs="Arial"/>
                <w:b/>
              </w:rPr>
              <w:t>li</w:t>
            </w:r>
            <w:r w:rsidRPr="00B713E2">
              <w:rPr>
                <w:rFonts w:ascii="Arial" w:hAnsi="Arial" w:cs="Arial"/>
                <w:b/>
                <w:spacing w:val="1"/>
              </w:rPr>
              <w:t>fe</w:t>
            </w:r>
            <w:r w:rsidRPr="00B713E2">
              <w:rPr>
                <w:rFonts w:ascii="Arial" w:hAnsi="Arial" w:cs="Arial"/>
                <w:b/>
                <w:spacing w:val="-1"/>
              </w:rPr>
              <w:t>s</w:t>
            </w:r>
            <w:r w:rsidRPr="00B713E2">
              <w:rPr>
                <w:rFonts w:ascii="Arial" w:hAnsi="Arial" w:cs="Arial"/>
                <w:b/>
              </w:rPr>
              <w:t>p</w:t>
            </w:r>
            <w:r w:rsidRPr="00B713E2">
              <w:rPr>
                <w:rFonts w:ascii="Arial" w:hAnsi="Arial" w:cs="Arial"/>
                <w:b/>
                <w:spacing w:val="1"/>
              </w:rPr>
              <w:t>a</w:t>
            </w:r>
            <w:r w:rsidRPr="00B713E2">
              <w:rPr>
                <w:rFonts w:ascii="Arial" w:hAnsi="Arial" w:cs="Arial"/>
                <w:b/>
              </w:rPr>
              <w:t>n.</w:t>
            </w:r>
            <w:r w:rsidRPr="00B713E2">
              <w:rPr>
                <w:rFonts w:ascii="Arial" w:hAnsi="Arial" w:cs="Arial"/>
                <w:b/>
                <w:spacing w:val="-6"/>
              </w:rPr>
              <w:t xml:space="preserve"> </w:t>
            </w:r>
            <w:r w:rsidRPr="00B713E2">
              <w:rPr>
                <w:rFonts w:ascii="Arial" w:hAnsi="Arial" w:cs="Arial"/>
                <w:b/>
                <w:spacing w:val="2"/>
              </w:rPr>
              <w:t>B</w:t>
            </w:r>
            <w:r w:rsidRPr="00B713E2">
              <w:rPr>
                <w:rFonts w:ascii="Arial" w:hAnsi="Arial" w:cs="Arial"/>
                <w:b/>
              </w:rPr>
              <w:t xml:space="preserve">y </w:t>
            </w:r>
            <w:r w:rsidRPr="00B713E2">
              <w:rPr>
                <w:rFonts w:ascii="Arial" w:hAnsi="Arial" w:cs="Arial"/>
                <w:b/>
                <w:spacing w:val="1"/>
              </w:rPr>
              <w:t>f</w:t>
            </w:r>
            <w:r w:rsidRPr="00B713E2">
              <w:rPr>
                <w:rFonts w:ascii="Arial" w:hAnsi="Arial" w:cs="Arial"/>
                <w:b/>
                <w:spacing w:val="1"/>
              </w:rPr>
              <w:t>ra</w:t>
            </w:r>
            <w:r w:rsidRPr="00B713E2">
              <w:rPr>
                <w:rFonts w:ascii="Arial" w:hAnsi="Arial" w:cs="Arial"/>
                <w:b/>
                <w:spacing w:val="-3"/>
              </w:rPr>
              <w:t>m</w:t>
            </w:r>
            <w:r w:rsidRPr="00B713E2">
              <w:rPr>
                <w:rFonts w:ascii="Arial" w:hAnsi="Arial" w:cs="Arial"/>
                <w:b/>
              </w:rPr>
              <w:t>ing</w:t>
            </w:r>
            <w:r w:rsidRPr="00B713E2">
              <w:rPr>
                <w:rFonts w:ascii="Arial" w:hAnsi="Arial" w:cs="Arial"/>
                <w:b/>
                <w:spacing w:val="-5"/>
              </w:rPr>
              <w:t xml:space="preserve"> </w:t>
            </w:r>
            <w:r w:rsidRPr="00B713E2">
              <w:rPr>
                <w:rFonts w:ascii="Arial" w:hAnsi="Arial" w:cs="Arial"/>
                <w:b/>
                <w:spacing w:val="1"/>
              </w:rPr>
              <w:t>a</w:t>
            </w:r>
            <w:r w:rsidRPr="00B713E2">
              <w:rPr>
                <w:rFonts w:ascii="Arial" w:hAnsi="Arial" w:cs="Arial"/>
                <w:b/>
              </w:rPr>
              <w:t>u</w:t>
            </w:r>
            <w:r w:rsidRPr="00B713E2">
              <w:rPr>
                <w:rFonts w:ascii="Arial" w:hAnsi="Arial" w:cs="Arial"/>
                <w:b/>
                <w:spacing w:val="1"/>
              </w:rPr>
              <w:t>t</w:t>
            </w:r>
            <w:r w:rsidRPr="00B713E2">
              <w:rPr>
                <w:rFonts w:ascii="Arial" w:hAnsi="Arial" w:cs="Arial"/>
                <w:b/>
              </w:rPr>
              <w:t>i</w:t>
            </w:r>
            <w:r w:rsidRPr="00B713E2">
              <w:rPr>
                <w:rFonts w:ascii="Arial" w:hAnsi="Arial" w:cs="Arial"/>
                <w:b/>
                <w:spacing w:val="-1"/>
              </w:rPr>
              <w:t>s</w:t>
            </w:r>
            <w:r w:rsidRPr="00B713E2">
              <w:rPr>
                <w:rFonts w:ascii="Arial" w:hAnsi="Arial" w:cs="Arial"/>
                <w:b/>
              </w:rPr>
              <w:t>m</w:t>
            </w:r>
            <w:r w:rsidRPr="00B713E2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B713E2">
              <w:rPr>
                <w:rFonts w:ascii="Arial" w:hAnsi="Arial" w:cs="Arial"/>
                <w:b/>
                <w:spacing w:val="1"/>
              </w:rPr>
              <w:t>t</w:t>
            </w:r>
            <w:r w:rsidRPr="00B713E2">
              <w:rPr>
                <w:rFonts w:ascii="Arial" w:hAnsi="Arial" w:cs="Arial"/>
                <w:b/>
              </w:rPr>
              <w:t>h</w:t>
            </w:r>
            <w:r w:rsidRPr="00B713E2">
              <w:rPr>
                <w:rFonts w:ascii="Arial" w:hAnsi="Arial" w:cs="Arial"/>
                <w:b/>
                <w:spacing w:val="1"/>
              </w:rPr>
              <w:t>ro</w:t>
            </w:r>
            <w:r w:rsidRPr="00B713E2">
              <w:rPr>
                <w:rFonts w:ascii="Arial" w:hAnsi="Arial" w:cs="Arial"/>
                <w:b/>
              </w:rPr>
              <w:t>u</w:t>
            </w:r>
            <w:r w:rsidRPr="00B713E2">
              <w:rPr>
                <w:rFonts w:ascii="Arial" w:hAnsi="Arial" w:cs="Arial"/>
                <w:b/>
                <w:spacing w:val="1"/>
              </w:rPr>
              <w:t>g</w:t>
            </w:r>
            <w:r w:rsidRPr="00B713E2">
              <w:rPr>
                <w:rFonts w:ascii="Arial" w:hAnsi="Arial" w:cs="Arial"/>
                <w:b/>
              </w:rPr>
              <w:t>h</w:t>
            </w:r>
            <w:r w:rsidRPr="00B713E2">
              <w:rPr>
                <w:rFonts w:ascii="Arial" w:hAnsi="Arial" w:cs="Arial"/>
                <w:b/>
                <w:spacing w:val="-7"/>
              </w:rPr>
              <w:t xml:space="preserve"> </w:t>
            </w:r>
            <w:r w:rsidRPr="00B713E2">
              <w:rPr>
                <w:rFonts w:ascii="Arial" w:hAnsi="Arial" w:cs="Arial"/>
                <w:b/>
                <w:spacing w:val="1"/>
              </w:rPr>
              <w:t>t</w:t>
            </w:r>
            <w:r w:rsidRPr="00B713E2">
              <w:rPr>
                <w:rFonts w:ascii="Arial" w:hAnsi="Arial" w:cs="Arial"/>
                <w:b/>
              </w:rPr>
              <w:t>he</w:t>
            </w:r>
            <w:r w:rsidRPr="00B713E2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B713E2">
              <w:rPr>
                <w:rFonts w:ascii="Arial" w:hAnsi="Arial" w:cs="Arial"/>
                <w:b/>
              </w:rPr>
              <w:t>C</w:t>
            </w:r>
            <w:r w:rsidRPr="00B713E2">
              <w:rPr>
                <w:rFonts w:ascii="Arial" w:hAnsi="Arial" w:cs="Arial"/>
                <w:b/>
                <w:spacing w:val="1"/>
              </w:rPr>
              <w:t>or</w:t>
            </w:r>
            <w:r w:rsidRPr="00B713E2">
              <w:rPr>
                <w:rFonts w:ascii="Arial" w:hAnsi="Arial" w:cs="Arial"/>
                <w:b/>
              </w:rPr>
              <w:t>e</w:t>
            </w:r>
            <w:r w:rsidRPr="00B713E2">
              <w:rPr>
                <w:rFonts w:ascii="Arial" w:hAnsi="Arial" w:cs="Arial"/>
                <w:b/>
                <w:spacing w:val="-5"/>
              </w:rPr>
              <w:t xml:space="preserve"> </w:t>
            </w:r>
            <w:r w:rsidRPr="00B713E2">
              <w:rPr>
                <w:rFonts w:ascii="Arial" w:hAnsi="Arial" w:cs="Arial"/>
                <w:b/>
                <w:spacing w:val="-1"/>
              </w:rPr>
              <w:t>E</w:t>
            </w:r>
            <w:r w:rsidRPr="00B713E2">
              <w:rPr>
                <w:rFonts w:ascii="Arial" w:hAnsi="Arial" w:cs="Arial"/>
                <w:b/>
                <w:spacing w:val="1"/>
              </w:rPr>
              <w:t>x</w:t>
            </w:r>
            <w:r w:rsidRPr="00B713E2">
              <w:rPr>
                <w:rFonts w:ascii="Arial" w:hAnsi="Arial" w:cs="Arial"/>
                <w:b/>
              </w:rPr>
              <w:t>p</w:t>
            </w:r>
            <w:r w:rsidRPr="00B713E2">
              <w:rPr>
                <w:rFonts w:ascii="Arial" w:hAnsi="Arial" w:cs="Arial"/>
                <w:b/>
                <w:spacing w:val="1"/>
              </w:rPr>
              <w:t>er</w:t>
            </w:r>
            <w:r w:rsidRPr="00B713E2">
              <w:rPr>
                <w:rFonts w:ascii="Arial" w:hAnsi="Arial" w:cs="Arial"/>
                <w:b/>
              </w:rPr>
              <w:t>i</w:t>
            </w:r>
            <w:r w:rsidRPr="00B713E2">
              <w:rPr>
                <w:rFonts w:ascii="Arial" w:hAnsi="Arial" w:cs="Arial"/>
                <w:b/>
                <w:spacing w:val="1"/>
              </w:rPr>
              <w:t>e</w:t>
            </w:r>
            <w:r w:rsidRPr="00B713E2">
              <w:rPr>
                <w:rFonts w:ascii="Arial" w:hAnsi="Arial" w:cs="Arial"/>
                <w:b/>
                <w:spacing w:val="2"/>
              </w:rPr>
              <w:t>n</w:t>
            </w:r>
            <w:r w:rsidRPr="00B713E2">
              <w:rPr>
                <w:rFonts w:ascii="Arial" w:hAnsi="Arial" w:cs="Arial"/>
                <w:b/>
                <w:spacing w:val="1"/>
              </w:rPr>
              <w:t>c</w:t>
            </w:r>
            <w:r w:rsidRPr="00B713E2">
              <w:rPr>
                <w:rFonts w:ascii="Arial" w:hAnsi="Arial" w:cs="Arial"/>
                <w:b/>
              </w:rPr>
              <w:t>e</w:t>
            </w:r>
            <w:r w:rsidRPr="00B713E2">
              <w:rPr>
                <w:rFonts w:ascii="Arial" w:hAnsi="Arial" w:cs="Arial"/>
                <w:b/>
                <w:spacing w:val="-9"/>
              </w:rPr>
              <w:t xml:space="preserve"> </w:t>
            </w:r>
            <w:r w:rsidRPr="00B713E2">
              <w:rPr>
                <w:rFonts w:ascii="Arial" w:hAnsi="Arial" w:cs="Arial"/>
                <w:b/>
              </w:rPr>
              <w:t>D</w:t>
            </w:r>
            <w:r w:rsidRPr="00B713E2">
              <w:rPr>
                <w:rFonts w:ascii="Arial" w:hAnsi="Arial" w:cs="Arial"/>
                <w:b/>
                <w:spacing w:val="1"/>
              </w:rPr>
              <w:t>o</w:t>
            </w:r>
            <w:r w:rsidRPr="00B713E2">
              <w:rPr>
                <w:rFonts w:ascii="Arial" w:hAnsi="Arial" w:cs="Arial"/>
                <w:b/>
                <w:spacing w:val="-3"/>
              </w:rPr>
              <w:t>m</w:t>
            </w:r>
            <w:r w:rsidRPr="00B713E2">
              <w:rPr>
                <w:rFonts w:ascii="Arial" w:hAnsi="Arial" w:cs="Arial"/>
                <w:b/>
                <w:spacing w:val="1"/>
              </w:rPr>
              <w:t>a</w:t>
            </w:r>
            <w:r w:rsidRPr="00B713E2">
              <w:rPr>
                <w:rFonts w:ascii="Arial" w:hAnsi="Arial" w:cs="Arial"/>
                <w:b/>
                <w:spacing w:val="2"/>
              </w:rPr>
              <w:t>i</w:t>
            </w:r>
            <w:r w:rsidRPr="00B713E2">
              <w:rPr>
                <w:rFonts w:ascii="Arial" w:hAnsi="Arial" w:cs="Arial"/>
                <w:b/>
              </w:rPr>
              <w:t>n</w:t>
            </w:r>
            <w:r w:rsidRPr="00B713E2">
              <w:rPr>
                <w:rFonts w:ascii="Arial" w:hAnsi="Arial" w:cs="Arial"/>
                <w:b/>
                <w:spacing w:val="2"/>
              </w:rPr>
              <w:t>s</w:t>
            </w:r>
            <w:r w:rsidRPr="00B713E2">
              <w:rPr>
                <w:rFonts w:ascii="Arial" w:hAnsi="Arial" w:cs="Arial"/>
                <w:b/>
                <w:spacing w:val="3"/>
              </w:rPr>
              <w:t>—</w:t>
            </w:r>
            <w:r w:rsidRPr="00B713E2">
              <w:rPr>
                <w:rFonts w:ascii="Arial" w:hAnsi="Arial" w:cs="Arial"/>
                <w:b/>
                <w:spacing w:val="-1"/>
              </w:rPr>
              <w:t>s</w:t>
            </w:r>
            <w:r w:rsidRPr="00B713E2">
              <w:rPr>
                <w:rFonts w:ascii="Arial" w:hAnsi="Arial" w:cs="Arial"/>
                <w:b/>
                <w:spacing w:val="1"/>
              </w:rPr>
              <w:t>e</w:t>
            </w:r>
            <w:r w:rsidRPr="00B713E2">
              <w:rPr>
                <w:rFonts w:ascii="Arial" w:hAnsi="Arial" w:cs="Arial"/>
                <w:b/>
              </w:rPr>
              <w:t>n</w:t>
            </w:r>
            <w:r w:rsidRPr="00B713E2">
              <w:rPr>
                <w:rFonts w:ascii="Arial" w:hAnsi="Arial" w:cs="Arial"/>
                <w:b/>
                <w:spacing w:val="-1"/>
              </w:rPr>
              <w:t>s</w:t>
            </w:r>
            <w:r w:rsidRPr="00B713E2">
              <w:rPr>
                <w:rFonts w:ascii="Arial" w:hAnsi="Arial" w:cs="Arial"/>
                <w:b/>
                <w:spacing w:val="1"/>
              </w:rPr>
              <w:t>or</w:t>
            </w:r>
            <w:r w:rsidRPr="00B713E2">
              <w:rPr>
                <w:rFonts w:ascii="Arial" w:hAnsi="Arial" w:cs="Arial"/>
                <w:b/>
              </w:rPr>
              <w:t>y</w:t>
            </w:r>
            <w:r w:rsidRPr="00B713E2">
              <w:rPr>
                <w:rFonts w:ascii="Arial" w:hAnsi="Arial" w:cs="Arial"/>
                <w:b/>
                <w:spacing w:val="-14"/>
              </w:rPr>
              <w:t xml:space="preserve"> </w:t>
            </w:r>
            <w:r w:rsidRPr="00B713E2">
              <w:rPr>
                <w:rFonts w:ascii="Arial" w:hAnsi="Arial" w:cs="Arial"/>
                <w:b/>
              </w:rPr>
              <w:t>n</w:t>
            </w:r>
            <w:r w:rsidRPr="00B713E2">
              <w:rPr>
                <w:rFonts w:ascii="Arial" w:hAnsi="Arial" w:cs="Arial"/>
                <w:b/>
                <w:spacing w:val="1"/>
              </w:rPr>
              <w:t>ee</w:t>
            </w:r>
            <w:r w:rsidRPr="00B713E2">
              <w:rPr>
                <w:rFonts w:ascii="Arial" w:hAnsi="Arial" w:cs="Arial"/>
                <w:b/>
              </w:rPr>
              <w:t>d</w:t>
            </w:r>
            <w:r w:rsidRPr="00B713E2">
              <w:rPr>
                <w:rFonts w:ascii="Arial" w:hAnsi="Arial" w:cs="Arial"/>
                <w:b/>
                <w:spacing w:val="-1"/>
              </w:rPr>
              <w:t>s</w:t>
            </w:r>
            <w:r w:rsidRPr="00B713E2">
              <w:rPr>
                <w:rFonts w:ascii="Arial" w:hAnsi="Arial" w:cs="Arial"/>
                <w:b/>
              </w:rPr>
              <w:t xml:space="preserve">, </w:t>
            </w:r>
            <w:r w:rsidRPr="00B713E2">
              <w:rPr>
                <w:rFonts w:ascii="Arial" w:hAnsi="Arial" w:cs="Arial"/>
                <w:b/>
                <w:spacing w:val="1"/>
              </w:rPr>
              <w:t>co</w:t>
            </w:r>
            <w:r w:rsidRPr="00B713E2">
              <w:rPr>
                <w:rFonts w:ascii="Arial" w:hAnsi="Arial" w:cs="Arial"/>
                <w:b/>
                <w:spacing w:val="-3"/>
              </w:rPr>
              <w:t>m</w:t>
            </w:r>
            <w:r w:rsidRPr="00B713E2">
              <w:rPr>
                <w:rFonts w:ascii="Arial" w:hAnsi="Arial" w:cs="Arial"/>
                <w:b/>
              </w:rPr>
              <w:t>m</w:t>
            </w:r>
            <w:r w:rsidRPr="00B713E2">
              <w:rPr>
                <w:rFonts w:ascii="Arial" w:hAnsi="Arial" w:cs="Arial"/>
                <w:b/>
                <w:spacing w:val="2"/>
              </w:rPr>
              <w:t>u</w:t>
            </w:r>
            <w:r w:rsidRPr="00B713E2">
              <w:rPr>
                <w:rFonts w:ascii="Arial" w:hAnsi="Arial" w:cs="Arial"/>
                <w:b/>
              </w:rPr>
              <w:t>n</w:t>
            </w:r>
            <w:r w:rsidRPr="00B713E2">
              <w:rPr>
                <w:rFonts w:ascii="Arial" w:hAnsi="Arial" w:cs="Arial"/>
                <w:b/>
                <w:spacing w:val="2"/>
              </w:rPr>
              <w:t>i</w:t>
            </w:r>
            <w:r w:rsidRPr="00B713E2">
              <w:rPr>
                <w:rFonts w:ascii="Arial" w:hAnsi="Arial" w:cs="Arial"/>
                <w:b/>
                <w:spacing w:val="1"/>
              </w:rPr>
              <w:t>cat</w:t>
            </w:r>
            <w:r w:rsidRPr="00B713E2">
              <w:rPr>
                <w:rFonts w:ascii="Arial" w:hAnsi="Arial" w:cs="Arial"/>
                <w:b/>
              </w:rPr>
              <w:t>i</w:t>
            </w:r>
            <w:r w:rsidRPr="00B713E2">
              <w:rPr>
                <w:rFonts w:ascii="Arial" w:hAnsi="Arial" w:cs="Arial"/>
                <w:b/>
                <w:spacing w:val="1"/>
              </w:rPr>
              <w:t>o</w:t>
            </w:r>
            <w:r w:rsidRPr="00B713E2">
              <w:rPr>
                <w:rFonts w:ascii="Arial" w:hAnsi="Arial" w:cs="Arial"/>
                <w:b/>
              </w:rPr>
              <w:t>n</w:t>
            </w:r>
            <w:r w:rsidRPr="00B713E2">
              <w:rPr>
                <w:rFonts w:ascii="Arial" w:hAnsi="Arial" w:cs="Arial"/>
                <w:b/>
                <w:spacing w:val="-15"/>
              </w:rPr>
              <w:t xml:space="preserve"> </w:t>
            </w:r>
            <w:r w:rsidRPr="00B713E2">
              <w:rPr>
                <w:rFonts w:ascii="Arial" w:hAnsi="Arial" w:cs="Arial"/>
                <w:b/>
              </w:rPr>
              <w:t>di</w:t>
            </w:r>
            <w:r w:rsidRPr="00B713E2">
              <w:rPr>
                <w:rFonts w:ascii="Arial" w:hAnsi="Arial" w:cs="Arial"/>
                <w:b/>
                <w:spacing w:val="1"/>
              </w:rPr>
              <w:t>ffere</w:t>
            </w:r>
            <w:r w:rsidRPr="00B713E2">
              <w:rPr>
                <w:rFonts w:ascii="Arial" w:hAnsi="Arial" w:cs="Arial"/>
                <w:b/>
              </w:rPr>
              <w:t>n</w:t>
            </w:r>
            <w:r w:rsidRPr="00B713E2">
              <w:rPr>
                <w:rFonts w:ascii="Arial" w:hAnsi="Arial" w:cs="Arial"/>
                <w:b/>
                <w:spacing w:val="1"/>
              </w:rPr>
              <w:t>ce</w:t>
            </w:r>
            <w:r w:rsidRPr="00B713E2">
              <w:rPr>
                <w:rFonts w:ascii="Arial" w:hAnsi="Arial" w:cs="Arial"/>
                <w:b/>
                <w:spacing w:val="-1"/>
              </w:rPr>
              <w:t>s</w:t>
            </w:r>
            <w:r w:rsidRPr="00B713E2">
              <w:rPr>
                <w:rFonts w:ascii="Arial" w:hAnsi="Arial" w:cs="Arial"/>
                <w:b/>
              </w:rPr>
              <w:t>,</w:t>
            </w:r>
            <w:r w:rsidRPr="00B713E2">
              <w:rPr>
                <w:rFonts w:ascii="Arial" w:hAnsi="Arial" w:cs="Arial"/>
                <w:b/>
                <w:spacing w:val="-6"/>
              </w:rPr>
              <w:t xml:space="preserve"> </w:t>
            </w:r>
            <w:r w:rsidRPr="00B713E2">
              <w:rPr>
                <w:rFonts w:ascii="Arial" w:hAnsi="Arial" w:cs="Arial"/>
                <w:b/>
                <w:spacing w:val="1"/>
              </w:rPr>
              <w:t>a</w:t>
            </w:r>
            <w:r w:rsidRPr="00B713E2">
              <w:rPr>
                <w:rFonts w:ascii="Arial" w:hAnsi="Arial" w:cs="Arial"/>
                <w:b/>
              </w:rPr>
              <w:t>nd</w:t>
            </w:r>
            <w:r w:rsidRPr="00B713E2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B713E2">
              <w:rPr>
                <w:rFonts w:ascii="Arial" w:hAnsi="Arial" w:cs="Arial"/>
                <w:b/>
                <w:spacing w:val="-1"/>
              </w:rPr>
              <w:t>s</w:t>
            </w:r>
            <w:r w:rsidRPr="00B713E2">
              <w:rPr>
                <w:rFonts w:ascii="Arial" w:hAnsi="Arial" w:cs="Arial"/>
                <w:b/>
                <w:spacing w:val="1"/>
              </w:rPr>
              <w:t>oc</w:t>
            </w:r>
            <w:r w:rsidRPr="00B713E2">
              <w:rPr>
                <w:rFonts w:ascii="Arial" w:hAnsi="Arial" w:cs="Arial"/>
                <w:b/>
              </w:rPr>
              <w:t>i</w:t>
            </w:r>
            <w:r w:rsidRPr="00B713E2">
              <w:rPr>
                <w:rFonts w:ascii="Arial" w:hAnsi="Arial" w:cs="Arial"/>
                <w:b/>
                <w:spacing w:val="1"/>
              </w:rPr>
              <w:t>a</w:t>
            </w:r>
            <w:r w:rsidRPr="00B713E2">
              <w:rPr>
                <w:rFonts w:ascii="Arial" w:hAnsi="Arial" w:cs="Arial"/>
                <w:b/>
              </w:rPr>
              <w:t>l</w:t>
            </w:r>
            <w:r w:rsidRPr="00B713E2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B713E2">
              <w:rPr>
                <w:rFonts w:ascii="Arial" w:hAnsi="Arial" w:cs="Arial"/>
                <w:b/>
              </w:rPr>
              <w:t>in</w:t>
            </w:r>
            <w:r w:rsidRPr="00B713E2">
              <w:rPr>
                <w:rFonts w:ascii="Arial" w:hAnsi="Arial" w:cs="Arial"/>
                <w:b/>
                <w:spacing w:val="1"/>
              </w:rPr>
              <w:t>teract</w:t>
            </w:r>
            <w:r w:rsidRPr="00B713E2">
              <w:rPr>
                <w:rFonts w:ascii="Arial" w:hAnsi="Arial" w:cs="Arial"/>
                <w:b/>
              </w:rPr>
              <w:t>i</w:t>
            </w:r>
            <w:r w:rsidRPr="00B713E2">
              <w:rPr>
                <w:rFonts w:ascii="Arial" w:hAnsi="Arial" w:cs="Arial"/>
                <w:b/>
                <w:spacing w:val="1"/>
              </w:rPr>
              <w:t>o</w:t>
            </w:r>
            <w:r w:rsidRPr="00B713E2">
              <w:rPr>
                <w:rFonts w:ascii="Arial" w:hAnsi="Arial" w:cs="Arial"/>
                <w:b/>
              </w:rPr>
              <w:t>n</w:t>
            </w:r>
            <w:r w:rsidRPr="00B713E2">
              <w:rPr>
                <w:rFonts w:ascii="Arial" w:hAnsi="Arial" w:cs="Arial"/>
                <w:b/>
                <w:spacing w:val="-11"/>
              </w:rPr>
              <w:t xml:space="preserve"> </w:t>
            </w:r>
            <w:r w:rsidRPr="00B713E2">
              <w:rPr>
                <w:rFonts w:ascii="Arial" w:hAnsi="Arial" w:cs="Arial"/>
                <w:b/>
              </w:rPr>
              <w:t>p</w:t>
            </w:r>
            <w:r w:rsidRPr="00B713E2">
              <w:rPr>
                <w:rFonts w:ascii="Arial" w:hAnsi="Arial" w:cs="Arial"/>
                <w:b/>
                <w:spacing w:val="1"/>
              </w:rPr>
              <w:t>atter</w:t>
            </w:r>
            <w:r w:rsidRPr="00B713E2">
              <w:rPr>
                <w:rFonts w:ascii="Arial" w:hAnsi="Arial" w:cs="Arial"/>
                <w:b/>
              </w:rPr>
              <w:t>n</w:t>
            </w:r>
            <w:r w:rsidRPr="00B713E2">
              <w:rPr>
                <w:rFonts w:ascii="Arial" w:hAnsi="Arial" w:cs="Arial"/>
                <w:b/>
                <w:spacing w:val="2"/>
              </w:rPr>
              <w:t>s</w:t>
            </w:r>
            <w:r w:rsidRPr="00B713E2">
              <w:rPr>
                <w:rFonts w:ascii="Arial" w:hAnsi="Arial" w:cs="Arial"/>
                <w:b/>
              </w:rPr>
              <w:t>—it</w:t>
            </w:r>
            <w:r w:rsidRPr="00B713E2">
              <w:rPr>
                <w:rFonts w:ascii="Arial" w:hAnsi="Arial" w:cs="Arial"/>
                <w:b/>
                <w:spacing w:val="-9"/>
              </w:rPr>
              <w:t xml:space="preserve"> </w:t>
            </w:r>
            <w:r w:rsidRPr="00B713E2">
              <w:rPr>
                <w:rFonts w:ascii="Arial" w:hAnsi="Arial" w:cs="Arial"/>
                <w:b/>
                <w:spacing w:val="-1"/>
              </w:rPr>
              <w:t>s</w:t>
            </w:r>
            <w:r w:rsidRPr="00B713E2">
              <w:rPr>
                <w:rFonts w:ascii="Arial" w:hAnsi="Arial" w:cs="Arial"/>
                <w:b/>
              </w:rPr>
              <w:t>hi</w:t>
            </w:r>
            <w:r w:rsidRPr="00B713E2">
              <w:rPr>
                <w:rFonts w:ascii="Arial" w:hAnsi="Arial" w:cs="Arial"/>
                <w:b/>
                <w:spacing w:val="1"/>
              </w:rPr>
              <w:t>ft</w:t>
            </w:r>
            <w:r w:rsidRPr="00B713E2">
              <w:rPr>
                <w:rFonts w:ascii="Arial" w:hAnsi="Arial" w:cs="Arial"/>
                <w:b/>
              </w:rPr>
              <w:t>s</w:t>
            </w:r>
            <w:r w:rsidRPr="00B713E2">
              <w:rPr>
                <w:rFonts w:ascii="Arial" w:hAnsi="Arial" w:cs="Arial"/>
                <w:b/>
                <w:spacing w:val="-5"/>
              </w:rPr>
              <w:t xml:space="preserve"> </w:t>
            </w:r>
            <w:r w:rsidRPr="00B713E2">
              <w:rPr>
                <w:rFonts w:ascii="Arial" w:hAnsi="Arial" w:cs="Arial"/>
                <w:b/>
                <w:spacing w:val="1"/>
              </w:rPr>
              <w:t>t</w:t>
            </w:r>
            <w:r w:rsidRPr="00B713E2">
              <w:rPr>
                <w:rFonts w:ascii="Arial" w:hAnsi="Arial" w:cs="Arial"/>
                <w:b/>
              </w:rPr>
              <w:t>he</w:t>
            </w:r>
            <w:r w:rsidRPr="00B713E2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B713E2">
              <w:rPr>
                <w:rFonts w:ascii="Arial" w:hAnsi="Arial" w:cs="Arial"/>
                <w:b/>
              </w:rPr>
              <w:t>di</w:t>
            </w:r>
            <w:r w:rsidRPr="00B713E2">
              <w:rPr>
                <w:rFonts w:ascii="Arial" w:hAnsi="Arial" w:cs="Arial"/>
                <w:b/>
                <w:spacing w:val="-1"/>
              </w:rPr>
              <w:t>s</w:t>
            </w:r>
            <w:r w:rsidRPr="00B713E2">
              <w:rPr>
                <w:rFonts w:ascii="Arial" w:hAnsi="Arial" w:cs="Arial"/>
                <w:b/>
                <w:spacing w:val="1"/>
              </w:rPr>
              <w:t>co</w:t>
            </w:r>
            <w:r w:rsidRPr="00B713E2">
              <w:rPr>
                <w:rFonts w:ascii="Arial" w:hAnsi="Arial" w:cs="Arial"/>
                <w:b/>
              </w:rPr>
              <w:t>u</w:t>
            </w:r>
            <w:r w:rsidRPr="00B713E2">
              <w:rPr>
                <w:rFonts w:ascii="Arial" w:hAnsi="Arial" w:cs="Arial"/>
                <w:b/>
                <w:spacing w:val="1"/>
              </w:rPr>
              <w:t>r</w:t>
            </w:r>
            <w:r w:rsidRPr="00B713E2">
              <w:rPr>
                <w:rFonts w:ascii="Arial" w:hAnsi="Arial" w:cs="Arial"/>
                <w:b/>
                <w:spacing w:val="2"/>
              </w:rPr>
              <w:t>s</w:t>
            </w:r>
            <w:r w:rsidRPr="00B713E2">
              <w:rPr>
                <w:rFonts w:ascii="Arial" w:hAnsi="Arial" w:cs="Arial"/>
                <w:b/>
              </w:rPr>
              <w:t>e</w:t>
            </w:r>
            <w:r w:rsidRPr="00B713E2">
              <w:rPr>
                <w:rFonts w:ascii="Arial" w:hAnsi="Arial" w:cs="Arial"/>
                <w:b/>
                <w:spacing w:val="-7"/>
              </w:rPr>
              <w:t xml:space="preserve"> </w:t>
            </w:r>
            <w:r w:rsidRPr="00B713E2">
              <w:rPr>
                <w:rFonts w:ascii="Arial" w:hAnsi="Arial" w:cs="Arial"/>
                <w:b/>
                <w:spacing w:val="1"/>
              </w:rPr>
              <w:t>fro</w:t>
            </w:r>
            <w:r w:rsidRPr="00B713E2">
              <w:rPr>
                <w:rFonts w:ascii="Arial" w:hAnsi="Arial" w:cs="Arial"/>
                <w:b/>
              </w:rPr>
              <w:t>m</w:t>
            </w:r>
            <w:r w:rsidRPr="00B713E2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B713E2">
              <w:rPr>
                <w:rFonts w:ascii="Arial" w:hAnsi="Arial" w:cs="Arial"/>
                <w:b/>
              </w:rPr>
              <w:t>d</w:t>
            </w:r>
            <w:r w:rsidRPr="00B713E2">
              <w:rPr>
                <w:rFonts w:ascii="Arial" w:hAnsi="Arial" w:cs="Arial"/>
                <w:b/>
                <w:spacing w:val="1"/>
              </w:rPr>
              <w:t>ef</w:t>
            </w:r>
            <w:r w:rsidRPr="00B713E2">
              <w:rPr>
                <w:rFonts w:ascii="Arial" w:hAnsi="Arial" w:cs="Arial"/>
                <w:b/>
              </w:rPr>
              <w:t>i</w:t>
            </w:r>
            <w:r w:rsidRPr="00B713E2">
              <w:rPr>
                <w:rFonts w:ascii="Arial" w:hAnsi="Arial" w:cs="Arial"/>
                <w:b/>
                <w:spacing w:val="1"/>
              </w:rPr>
              <w:t>c</w:t>
            </w:r>
            <w:r w:rsidRPr="00B713E2">
              <w:rPr>
                <w:rFonts w:ascii="Arial" w:hAnsi="Arial" w:cs="Arial"/>
                <w:b/>
              </w:rPr>
              <w:t>i</w:t>
            </w:r>
            <w:r w:rsidRPr="00B713E2">
              <w:rPr>
                <w:rFonts w:ascii="Arial" w:hAnsi="Arial" w:cs="Arial"/>
                <w:b/>
                <w:spacing w:val="1"/>
              </w:rPr>
              <w:t>t-</w:t>
            </w:r>
            <w:r w:rsidRPr="00B713E2">
              <w:rPr>
                <w:rFonts w:ascii="Arial" w:hAnsi="Arial" w:cs="Arial"/>
                <w:b/>
              </w:rPr>
              <w:t>b</w:t>
            </w:r>
            <w:r w:rsidRPr="00B713E2">
              <w:rPr>
                <w:rFonts w:ascii="Arial" w:hAnsi="Arial" w:cs="Arial"/>
                <w:b/>
                <w:spacing w:val="1"/>
              </w:rPr>
              <w:t>a</w:t>
            </w:r>
            <w:r w:rsidRPr="00B713E2">
              <w:rPr>
                <w:rFonts w:ascii="Arial" w:hAnsi="Arial" w:cs="Arial"/>
                <w:b/>
                <w:spacing w:val="-1"/>
              </w:rPr>
              <w:t>s</w:t>
            </w:r>
            <w:r w:rsidRPr="00B713E2">
              <w:rPr>
                <w:rFonts w:ascii="Arial" w:hAnsi="Arial" w:cs="Arial"/>
                <w:b/>
                <w:spacing w:val="1"/>
              </w:rPr>
              <w:t>e</w:t>
            </w:r>
            <w:r w:rsidRPr="00B713E2">
              <w:rPr>
                <w:rFonts w:ascii="Arial" w:hAnsi="Arial" w:cs="Arial"/>
                <w:b/>
              </w:rPr>
              <w:t xml:space="preserve">d </w:t>
            </w:r>
            <w:r w:rsidRPr="00B713E2">
              <w:rPr>
                <w:rFonts w:ascii="Arial" w:hAnsi="Arial" w:cs="Arial"/>
                <w:b/>
                <w:spacing w:val="-3"/>
              </w:rPr>
              <w:t>m</w:t>
            </w:r>
            <w:r w:rsidRPr="00B713E2">
              <w:rPr>
                <w:rFonts w:ascii="Arial" w:hAnsi="Arial" w:cs="Arial"/>
                <w:b/>
                <w:spacing w:val="1"/>
              </w:rPr>
              <w:t>o</w:t>
            </w:r>
            <w:r w:rsidRPr="00B713E2">
              <w:rPr>
                <w:rFonts w:ascii="Arial" w:hAnsi="Arial" w:cs="Arial"/>
                <w:b/>
                <w:spacing w:val="2"/>
              </w:rPr>
              <w:t>d</w:t>
            </w:r>
            <w:r w:rsidRPr="00B713E2">
              <w:rPr>
                <w:rFonts w:ascii="Arial" w:hAnsi="Arial" w:cs="Arial"/>
                <w:b/>
                <w:spacing w:val="1"/>
              </w:rPr>
              <w:t>e</w:t>
            </w:r>
            <w:r w:rsidRPr="00B713E2">
              <w:rPr>
                <w:rFonts w:ascii="Arial" w:hAnsi="Arial" w:cs="Arial"/>
                <w:b/>
              </w:rPr>
              <w:t>ls</w:t>
            </w:r>
            <w:r w:rsidRPr="00B713E2">
              <w:rPr>
                <w:rFonts w:ascii="Arial" w:hAnsi="Arial" w:cs="Arial"/>
                <w:b/>
                <w:spacing w:val="-11"/>
              </w:rPr>
              <w:t xml:space="preserve"> </w:t>
            </w:r>
            <w:r w:rsidRPr="00B713E2">
              <w:rPr>
                <w:rFonts w:ascii="Arial" w:hAnsi="Arial" w:cs="Arial"/>
                <w:b/>
                <w:spacing w:val="1"/>
              </w:rPr>
              <w:t>t</w:t>
            </w:r>
            <w:r w:rsidRPr="00B713E2">
              <w:rPr>
                <w:rFonts w:ascii="Arial" w:hAnsi="Arial" w:cs="Arial"/>
                <w:b/>
              </w:rPr>
              <w:t>o</w:t>
            </w:r>
            <w:r w:rsidRPr="00B713E2">
              <w:rPr>
                <w:rFonts w:ascii="Arial" w:hAnsi="Arial" w:cs="Arial"/>
                <w:b/>
                <w:spacing w:val="-10"/>
              </w:rPr>
              <w:t xml:space="preserve"> </w:t>
            </w:r>
            <w:r w:rsidRPr="00B713E2">
              <w:rPr>
                <w:rFonts w:ascii="Arial" w:hAnsi="Arial" w:cs="Arial"/>
                <w:b/>
              </w:rPr>
              <w:t>a</w:t>
            </w:r>
            <w:r w:rsidRPr="00B713E2">
              <w:rPr>
                <w:rFonts w:ascii="Arial" w:hAnsi="Arial" w:cs="Arial"/>
                <w:b/>
                <w:spacing w:val="-7"/>
              </w:rPr>
              <w:t xml:space="preserve"> </w:t>
            </w:r>
            <w:r w:rsidRPr="00B713E2">
              <w:rPr>
                <w:rFonts w:ascii="Arial" w:hAnsi="Arial" w:cs="Arial"/>
                <w:b/>
                <w:spacing w:val="-1"/>
              </w:rPr>
              <w:t>s</w:t>
            </w:r>
            <w:r w:rsidRPr="00B713E2">
              <w:rPr>
                <w:rFonts w:ascii="Arial" w:hAnsi="Arial" w:cs="Arial"/>
                <w:b/>
                <w:spacing w:val="1"/>
              </w:rPr>
              <w:t>tre</w:t>
            </w:r>
            <w:r w:rsidRPr="00B713E2">
              <w:rPr>
                <w:rFonts w:ascii="Arial" w:hAnsi="Arial" w:cs="Arial"/>
                <w:b/>
              </w:rPr>
              <w:t>n</w:t>
            </w:r>
            <w:r w:rsidRPr="00B713E2">
              <w:rPr>
                <w:rFonts w:ascii="Arial" w:hAnsi="Arial" w:cs="Arial"/>
                <w:b/>
                <w:spacing w:val="1"/>
              </w:rPr>
              <w:t>gt</w:t>
            </w:r>
            <w:r w:rsidRPr="00B713E2">
              <w:rPr>
                <w:rFonts w:ascii="Arial" w:hAnsi="Arial" w:cs="Arial"/>
                <w:b/>
              </w:rPr>
              <w:t>h</w:t>
            </w:r>
            <w:r w:rsidRPr="00B713E2">
              <w:rPr>
                <w:rFonts w:ascii="Arial" w:hAnsi="Arial" w:cs="Arial"/>
                <w:b/>
                <w:spacing w:val="-1"/>
              </w:rPr>
              <w:t>s</w:t>
            </w:r>
            <w:r w:rsidRPr="00B713E2">
              <w:rPr>
                <w:rFonts w:ascii="Arial" w:hAnsi="Arial" w:cs="Arial"/>
                <w:b/>
                <w:spacing w:val="1"/>
              </w:rPr>
              <w:t>-or</w:t>
            </w:r>
            <w:r w:rsidRPr="00B713E2">
              <w:rPr>
                <w:rFonts w:ascii="Arial" w:hAnsi="Arial" w:cs="Arial"/>
                <w:b/>
              </w:rPr>
              <w:t>i</w:t>
            </w:r>
            <w:r w:rsidRPr="00B713E2">
              <w:rPr>
                <w:rFonts w:ascii="Arial" w:hAnsi="Arial" w:cs="Arial"/>
                <w:b/>
                <w:spacing w:val="1"/>
              </w:rPr>
              <w:t>e</w:t>
            </w:r>
            <w:r w:rsidRPr="00B713E2">
              <w:rPr>
                <w:rFonts w:ascii="Arial" w:hAnsi="Arial" w:cs="Arial"/>
                <w:b/>
              </w:rPr>
              <w:t>n</w:t>
            </w:r>
            <w:r w:rsidRPr="00B713E2">
              <w:rPr>
                <w:rFonts w:ascii="Arial" w:hAnsi="Arial" w:cs="Arial"/>
                <w:b/>
                <w:spacing w:val="1"/>
              </w:rPr>
              <w:t>te</w:t>
            </w:r>
            <w:r w:rsidRPr="00B713E2">
              <w:rPr>
                <w:rFonts w:ascii="Arial" w:hAnsi="Arial" w:cs="Arial"/>
                <w:b/>
              </w:rPr>
              <w:t>d,</w:t>
            </w:r>
            <w:r w:rsidRPr="00B713E2">
              <w:rPr>
                <w:rFonts w:ascii="Arial" w:hAnsi="Arial" w:cs="Arial"/>
                <w:b/>
                <w:spacing w:val="-20"/>
              </w:rPr>
              <w:t xml:space="preserve"> </w:t>
            </w:r>
            <w:r w:rsidRPr="00B713E2">
              <w:rPr>
                <w:rFonts w:ascii="Arial" w:hAnsi="Arial" w:cs="Arial"/>
                <w:b/>
                <w:w w:val="99"/>
              </w:rPr>
              <w:t>id</w:t>
            </w:r>
            <w:r w:rsidRPr="00B713E2">
              <w:rPr>
                <w:rFonts w:ascii="Arial" w:hAnsi="Arial" w:cs="Arial"/>
                <w:b/>
                <w:spacing w:val="1"/>
                <w:w w:val="99"/>
              </w:rPr>
              <w:t>e</w:t>
            </w:r>
            <w:r w:rsidRPr="00B713E2">
              <w:rPr>
                <w:rFonts w:ascii="Arial" w:hAnsi="Arial" w:cs="Arial"/>
                <w:b/>
                <w:w w:val="99"/>
              </w:rPr>
              <w:t>n</w:t>
            </w:r>
            <w:r w:rsidRPr="00B713E2">
              <w:rPr>
                <w:rFonts w:ascii="Arial" w:hAnsi="Arial" w:cs="Arial"/>
                <w:b/>
                <w:spacing w:val="1"/>
                <w:w w:val="99"/>
              </w:rPr>
              <w:t>t</w:t>
            </w:r>
            <w:r w:rsidRPr="00B713E2">
              <w:rPr>
                <w:rFonts w:ascii="Arial" w:hAnsi="Arial" w:cs="Arial"/>
                <w:b/>
                <w:w w:val="99"/>
              </w:rPr>
              <w:t>i</w:t>
            </w:r>
            <w:r w:rsidRPr="00B713E2">
              <w:rPr>
                <w:rFonts w:ascii="Arial" w:hAnsi="Arial" w:cs="Arial"/>
                <w:b/>
                <w:spacing w:val="1"/>
                <w:w w:val="99"/>
              </w:rPr>
              <w:t>ty-aff</w:t>
            </w:r>
            <w:r w:rsidRPr="00B713E2">
              <w:rPr>
                <w:rFonts w:ascii="Arial" w:hAnsi="Arial" w:cs="Arial"/>
                <w:b/>
                <w:w w:val="99"/>
              </w:rPr>
              <w:t>i</w:t>
            </w:r>
            <w:r w:rsidRPr="00B713E2">
              <w:rPr>
                <w:rFonts w:ascii="Arial" w:hAnsi="Arial" w:cs="Arial"/>
                <w:b/>
                <w:spacing w:val="1"/>
                <w:w w:val="99"/>
              </w:rPr>
              <w:t>r</w:t>
            </w:r>
            <w:r w:rsidRPr="00B713E2">
              <w:rPr>
                <w:rFonts w:ascii="Arial" w:hAnsi="Arial" w:cs="Arial"/>
                <w:b/>
                <w:spacing w:val="-3"/>
                <w:w w:val="99"/>
              </w:rPr>
              <w:t>m</w:t>
            </w:r>
            <w:r w:rsidRPr="00B713E2">
              <w:rPr>
                <w:rFonts w:ascii="Arial" w:hAnsi="Arial" w:cs="Arial"/>
                <w:b/>
                <w:w w:val="99"/>
              </w:rPr>
              <w:t>i</w:t>
            </w:r>
            <w:r w:rsidRPr="00B713E2">
              <w:rPr>
                <w:rFonts w:ascii="Arial" w:hAnsi="Arial" w:cs="Arial"/>
                <w:b/>
                <w:spacing w:val="2"/>
                <w:w w:val="99"/>
              </w:rPr>
              <w:t>n</w:t>
            </w:r>
            <w:r w:rsidRPr="00B713E2">
              <w:rPr>
                <w:rFonts w:ascii="Arial" w:hAnsi="Arial" w:cs="Arial"/>
                <w:b/>
                <w:w w:val="99"/>
              </w:rPr>
              <w:t>g</w:t>
            </w:r>
            <w:r w:rsidRPr="00B713E2">
              <w:rPr>
                <w:rFonts w:ascii="Arial" w:hAnsi="Arial" w:cs="Arial"/>
                <w:b/>
                <w:spacing w:val="-4"/>
                <w:w w:val="99"/>
              </w:rPr>
              <w:t xml:space="preserve"> </w:t>
            </w:r>
            <w:r w:rsidRPr="00B713E2">
              <w:rPr>
                <w:rFonts w:ascii="Arial" w:hAnsi="Arial" w:cs="Arial"/>
                <w:b/>
              </w:rPr>
              <w:t>p</w:t>
            </w:r>
            <w:r w:rsidRPr="00B713E2">
              <w:rPr>
                <w:rFonts w:ascii="Arial" w:hAnsi="Arial" w:cs="Arial"/>
                <w:b/>
                <w:spacing w:val="1"/>
              </w:rPr>
              <w:t>ara</w:t>
            </w:r>
            <w:r w:rsidRPr="00B713E2">
              <w:rPr>
                <w:rFonts w:ascii="Arial" w:hAnsi="Arial" w:cs="Arial"/>
                <w:b/>
              </w:rPr>
              <w:t>di</w:t>
            </w:r>
            <w:r w:rsidRPr="00B713E2">
              <w:rPr>
                <w:rFonts w:ascii="Arial" w:hAnsi="Arial" w:cs="Arial"/>
                <w:b/>
                <w:spacing w:val="1"/>
              </w:rPr>
              <w:t>g</w:t>
            </w:r>
            <w:r w:rsidRPr="00B713E2">
              <w:rPr>
                <w:rFonts w:ascii="Arial" w:hAnsi="Arial" w:cs="Arial"/>
                <w:b/>
                <w:spacing w:val="-3"/>
              </w:rPr>
              <w:t>m</w:t>
            </w:r>
            <w:r w:rsidRPr="00B713E2">
              <w:rPr>
                <w:rFonts w:ascii="Arial" w:hAnsi="Arial" w:cs="Arial"/>
                <w:b/>
              </w:rPr>
              <w:t>.</w:t>
            </w:r>
            <w:r w:rsidRPr="00B713E2">
              <w:rPr>
                <w:rFonts w:ascii="Arial" w:hAnsi="Arial" w:cs="Arial"/>
                <w:b/>
                <w:spacing w:val="-8"/>
              </w:rPr>
              <w:t xml:space="preserve"> </w:t>
            </w:r>
            <w:r w:rsidRPr="00B713E2">
              <w:rPr>
                <w:rFonts w:ascii="Arial" w:hAnsi="Arial" w:cs="Arial"/>
                <w:b/>
              </w:rPr>
              <w:t>C</w:t>
            </w:r>
            <w:r w:rsidRPr="00B713E2">
              <w:rPr>
                <w:rFonts w:ascii="Arial" w:hAnsi="Arial" w:cs="Arial"/>
                <w:b/>
                <w:spacing w:val="1"/>
              </w:rPr>
              <w:t>r</w:t>
            </w:r>
            <w:r w:rsidRPr="00B713E2">
              <w:rPr>
                <w:rFonts w:ascii="Arial" w:hAnsi="Arial" w:cs="Arial"/>
                <w:b/>
              </w:rPr>
              <w:t>u</w:t>
            </w:r>
            <w:r w:rsidRPr="00B713E2">
              <w:rPr>
                <w:rFonts w:ascii="Arial" w:hAnsi="Arial" w:cs="Arial"/>
                <w:b/>
                <w:spacing w:val="1"/>
              </w:rPr>
              <w:t>c</w:t>
            </w:r>
            <w:r w:rsidRPr="00B713E2">
              <w:rPr>
                <w:rFonts w:ascii="Arial" w:hAnsi="Arial" w:cs="Arial"/>
                <w:b/>
              </w:rPr>
              <w:t>i</w:t>
            </w:r>
            <w:r w:rsidRPr="00B713E2">
              <w:rPr>
                <w:rFonts w:ascii="Arial" w:hAnsi="Arial" w:cs="Arial"/>
                <w:b/>
                <w:spacing w:val="1"/>
              </w:rPr>
              <w:t>a</w:t>
            </w:r>
            <w:r w:rsidRPr="00B713E2">
              <w:rPr>
                <w:rFonts w:ascii="Arial" w:hAnsi="Arial" w:cs="Arial"/>
                <w:b/>
              </w:rPr>
              <w:t>ll</w:t>
            </w:r>
            <w:r w:rsidRPr="00B713E2">
              <w:rPr>
                <w:rFonts w:ascii="Arial" w:hAnsi="Arial" w:cs="Arial"/>
                <w:b/>
                <w:spacing w:val="1"/>
              </w:rPr>
              <w:t>y</w:t>
            </w:r>
            <w:r w:rsidRPr="00B713E2">
              <w:rPr>
                <w:rFonts w:ascii="Arial" w:hAnsi="Arial" w:cs="Arial"/>
                <w:b/>
              </w:rPr>
              <w:t>,</w:t>
            </w:r>
            <w:r w:rsidRPr="00B713E2">
              <w:rPr>
                <w:rFonts w:ascii="Arial" w:hAnsi="Arial" w:cs="Arial"/>
                <w:b/>
                <w:spacing w:val="-12"/>
              </w:rPr>
              <w:t xml:space="preserve"> </w:t>
            </w:r>
            <w:r w:rsidRPr="00B713E2">
              <w:rPr>
                <w:rFonts w:ascii="Arial" w:hAnsi="Arial" w:cs="Arial"/>
                <w:b/>
                <w:spacing w:val="1"/>
              </w:rPr>
              <w:t>t</w:t>
            </w:r>
            <w:r w:rsidRPr="00B713E2">
              <w:rPr>
                <w:rFonts w:ascii="Arial" w:hAnsi="Arial" w:cs="Arial"/>
                <w:b/>
              </w:rPr>
              <w:t>he</w:t>
            </w:r>
            <w:r w:rsidRPr="00B713E2">
              <w:rPr>
                <w:rFonts w:ascii="Arial" w:hAnsi="Arial" w:cs="Arial"/>
                <w:b/>
                <w:spacing w:val="-9"/>
              </w:rPr>
              <w:t xml:space="preserve"> </w:t>
            </w:r>
            <w:r w:rsidRPr="00B713E2">
              <w:rPr>
                <w:rFonts w:ascii="Arial" w:hAnsi="Arial" w:cs="Arial"/>
                <w:b/>
              </w:rPr>
              <w:t>p</w:t>
            </w:r>
            <w:r w:rsidRPr="00B713E2">
              <w:rPr>
                <w:rFonts w:ascii="Arial" w:hAnsi="Arial" w:cs="Arial"/>
                <w:b/>
                <w:spacing w:val="1"/>
              </w:rPr>
              <w:t>a</w:t>
            </w:r>
            <w:r w:rsidRPr="00B713E2">
              <w:rPr>
                <w:rFonts w:ascii="Arial" w:hAnsi="Arial" w:cs="Arial"/>
                <w:b/>
              </w:rPr>
              <w:t>p</w:t>
            </w:r>
            <w:r w:rsidRPr="00B713E2">
              <w:rPr>
                <w:rFonts w:ascii="Arial" w:hAnsi="Arial" w:cs="Arial"/>
                <w:b/>
                <w:spacing w:val="1"/>
              </w:rPr>
              <w:t>e</w:t>
            </w:r>
            <w:r w:rsidRPr="00B713E2">
              <w:rPr>
                <w:rFonts w:ascii="Arial" w:hAnsi="Arial" w:cs="Arial"/>
                <w:b/>
              </w:rPr>
              <w:t>r</w:t>
            </w:r>
            <w:r w:rsidRPr="00B713E2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B713E2">
              <w:rPr>
                <w:rFonts w:ascii="Arial" w:hAnsi="Arial" w:cs="Arial"/>
                <w:b/>
              </w:rPr>
              <w:t>p</w:t>
            </w:r>
            <w:r w:rsidRPr="00B713E2">
              <w:rPr>
                <w:rFonts w:ascii="Arial" w:hAnsi="Arial" w:cs="Arial"/>
                <w:b/>
                <w:spacing w:val="1"/>
              </w:rPr>
              <w:t>o</w:t>
            </w:r>
            <w:r w:rsidRPr="00B713E2">
              <w:rPr>
                <w:rFonts w:ascii="Arial" w:hAnsi="Arial" w:cs="Arial"/>
                <w:b/>
                <w:spacing w:val="-1"/>
              </w:rPr>
              <w:t>s</w:t>
            </w:r>
            <w:r w:rsidRPr="00B713E2">
              <w:rPr>
                <w:rFonts w:ascii="Arial" w:hAnsi="Arial" w:cs="Arial"/>
                <w:b/>
              </w:rPr>
              <w:t>i</w:t>
            </w:r>
            <w:r w:rsidRPr="00B713E2">
              <w:rPr>
                <w:rFonts w:ascii="Arial" w:hAnsi="Arial" w:cs="Arial"/>
                <w:b/>
                <w:spacing w:val="1"/>
              </w:rPr>
              <w:t>t</w:t>
            </w:r>
            <w:r w:rsidRPr="00B713E2">
              <w:rPr>
                <w:rFonts w:ascii="Arial" w:hAnsi="Arial" w:cs="Arial"/>
                <w:b/>
              </w:rPr>
              <w:t>i</w:t>
            </w:r>
            <w:r w:rsidRPr="00B713E2">
              <w:rPr>
                <w:rFonts w:ascii="Arial" w:hAnsi="Arial" w:cs="Arial"/>
                <w:b/>
                <w:spacing w:val="1"/>
              </w:rPr>
              <w:t>o</w:t>
            </w:r>
            <w:r w:rsidRPr="00B713E2">
              <w:rPr>
                <w:rFonts w:ascii="Arial" w:hAnsi="Arial" w:cs="Arial"/>
                <w:b/>
              </w:rPr>
              <w:t>ns</w:t>
            </w:r>
            <w:r w:rsidRPr="00B713E2">
              <w:rPr>
                <w:rFonts w:ascii="Arial" w:hAnsi="Arial" w:cs="Arial"/>
                <w:b/>
                <w:spacing w:val="-8"/>
              </w:rPr>
              <w:t xml:space="preserve"> </w:t>
            </w:r>
            <w:r w:rsidRPr="00B713E2">
              <w:rPr>
                <w:rFonts w:ascii="Arial" w:hAnsi="Arial" w:cs="Arial"/>
                <w:b/>
                <w:spacing w:val="-3"/>
              </w:rPr>
              <w:t>m</w:t>
            </w:r>
            <w:r w:rsidRPr="00B713E2">
              <w:rPr>
                <w:rFonts w:ascii="Arial" w:hAnsi="Arial" w:cs="Arial"/>
                <w:b/>
                <w:spacing w:val="3"/>
              </w:rPr>
              <w:t>e</w:t>
            </w:r>
            <w:r w:rsidRPr="00B713E2">
              <w:rPr>
                <w:rFonts w:ascii="Arial" w:hAnsi="Arial" w:cs="Arial"/>
                <w:b/>
              </w:rPr>
              <w:t>n</w:t>
            </w:r>
            <w:r w:rsidRPr="00B713E2">
              <w:rPr>
                <w:rFonts w:ascii="Arial" w:hAnsi="Arial" w:cs="Arial"/>
                <w:b/>
                <w:spacing w:val="1"/>
              </w:rPr>
              <w:t>ta</w:t>
            </w:r>
            <w:r w:rsidRPr="00B713E2">
              <w:rPr>
                <w:rFonts w:ascii="Arial" w:hAnsi="Arial" w:cs="Arial"/>
                <w:b/>
              </w:rPr>
              <w:t>l</w:t>
            </w:r>
            <w:r w:rsidRPr="00B713E2">
              <w:rPr>
                <w:rFonts w:ascii="Arial" w:hAnsi="Arial" w:cs="Arial"/>
                <w:b/>
                <w:spacing w:val="-8"/>
              </w:rPr>
              <w:t xml:space="preserve"> </w:t>
            </w:r>
            <w:r w:rsidRPr="00B713E2">
              <w:rPr>
                <w:rFonts w:ascii="Arial" w:hAnsi="Arial" w:cs="Arial"/>
                <w:b/>
              </w:rPr>
              <w:t>w</w:t>
            </w:r>
            <w:r w:rsidRPr="00B713E2">
              <w:rPr>
                <w:rFonts w:ascii="Arial" w:hAnsi="Arial" w:cs="Arial"/>
                <w:b/>
                <w:spacing w:val="1"/>
              </w:rPr>
              <w:t>e</w:t>
            </w:r>
            <w:r w:rsidRPr="00B713E2">
              <w:rPr>
                <w:rFonts w:ascii="Arial" w:hAnsi="Arial" w:cs="Arial"/>
                <w:b/>
              </w:rPr>
              <w:t>lln</w:t>
            </w:r>
            <w:r w:rsidRPr="00B713E2">
              <w:rPr>
                <w:rFonts w:ascii="Arial" w:hAnsi="Arial" w:cs="Arial"/>
                <w:b/>
                <w:spacing w:val="1"/>
              </w:rPr>
              <w:t>e</w:t>
            </w:r>
            <w:r w:rsidRPr="00B713E2">
              <w:rPr>
                <w:rFonts w:ascii="Arial" w:hAnsi="Arial" w:cs="Arial"/>
                <w:b/>
                <w:spacing w:val="-1"/>
              </w:rPr>
              <w:t>s</w:t>
            </w:r>
            <w:r w:rsidRPr="00B713E2">
              <w:rPr>
                <w:rFonts w:ascii="Arial" w:hAnsi="Arial" w:cs="Arial"/>
                <w:b/>
              </w:rPr>
              <w:t>s n</w:t>
            </w:r>
            <w:r w:rsidRPr="00B713E2">
              <w:rPr>
                <w:rFonts w:ascii="Arial" w:hAnsi="Arial" w:cs="Arial"/>
                <w:b/>
                <w:spacing w:val="1"/>
              </w:rPr>
              <w:t>o</w:t>
            </w:r>
            <w:r w:rsidRPr="00B713E2">
              <w:rPr>
                <w:rFonts w:ascii="Arial" w:hAnsi="Arial" w:cs="Arial"/>
                <w:b/>
              </w:rPr>
              <w:t>t</w:t>
            </w:r>
            <w:r w:rsidRPr="00B713E2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B713E2">
              <w:rPr>
                <w:rFonts w:ascii="Arial" w:hAnsi="Arial" w:cs="Arial"/>
                <w:b/>
                <w:spacing w:val="1"/>
              </w:rPr>
              <w:t>a</w:t>
            </w:r>
            <w:r w:rsidRPr="00B713E2">
              <w:rPr>
                <w:rFonts w:ascii="Arial" w:hAnsi="Arial" w:cs="Arial"/>
                <w:b/>
              </w:rPr>
              <w:t>s</w:t>
            </w:r>
            <w:r w:rsidRPr="00B713E2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B713E2">
              <w:rPr>
                <w:rFonts w:ascii="Arial" w:hAnsi="Arial" w:cs="Arial"/>
                <w:b/>
                <w:spacing w:val="1"/>
              </w:rPr>
              <w:t>a</w:t>
            </w:r>
            <w:r w:rsidRPr="00B713E2">
              <w:rPr>
                <w:rFonts w:ascii="Arial" w:hAnsi="Arial" w:cs="Arial"/>
                <w:b/>
              </w:rPr>
              <w:t>n</w:t>
            </w:r>
            <w:r w:rsidRPr="00B713E2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B713E2">
              <w:rPr>
                <w:rFonts w:ascii="Arial" w:hAnsi="Arial" w:cs="Arial"/>
                <w:b/>
                <w:spacing w:val="1"/>
              </w:rPr>
              <w:t>o</w:t>
            </w:r>
            <w:r w:rsidRPr="00B713E2">
              <w:rPr>
                <w:rFonts w:ascii="Arial" w:hAnsi="Arial" w:cs="Arial"/>
                <w:b/>
              </w:rPr>
              <w:t>u</w:t>
            </w:r>
            <w:r w:rsidRPr="00B713E2">
              <w:rPr>
                <w:rFonts w:ascii="Arial" w:hAnsi="Arial" w:cs="Arial"/>
                <w:b/>
                <w:spacing w:val="1"/>
              </w:rPr>
              <w:t>tco</w:t>
            </w:r>
            <w:r w:rsidRPr="00B713E2">
              <w:rPr>
                <w:rFonts w:ascii="Arial" w:hAnsi="Arial" w:cs="Arial"/>
                <w:b/>
                <w:spacing w:val="-3"/>
              </w:rPr>
              <w:t>m</w:t>
            </w:r>
            <w:r w:rsidRPr="00B713E2">
              <w:rPr>
                <w:rFonts w:ascii="Arial" w:hAnsi="Arial" w:cs="Arial"/>
                <w:b/>
              </w:rPr>
              <w:t>e</w:t>
            </w:r>
            <w:r w:rsidRPr="00B713E2">
              <w:rPr>
                <w:rFonts w:ascii="Arial" w:hAnsi="Arial" w:cs="Arial"/>
                <w:b/>
                <w:spacing w:val="-6"/>
              </w:rPr>
              <w:t xml:space="preserve"> </w:t>
            </w:r>
            <w:r w:rsidRPr="00B713E2">
              <w:rPr>
                <w:rFonts w:ascii="Arial" w:hAnsi="Arial" w:cs="Arial"/>
                <w:b/>
                <w:spacing w:val="1"/>
              </w:rPr>
              <w:t>o</w:t>
            </w:r>
            <w:r w:rsidRPr="00B713E2">
              <w:rPr>
                <w:rFonts w:ascii="Arial" w:hAnsi="Arial" w:cs="Arial"/>
                <w:b/>
              </w:rPr>
              <w:t>f</w:t>
            </w:r>
            <w:r w:rsidRPr="00B713E2">
              <w:rPr>
                <w:rFonts w:ascii="Arial" w:hAnsi="Arial" w:cs="Arial"/>
                <w:b/>
                <w:spacing w:val="-1"/>
              </w:rPr>
              <w:t xml:space="preserve"> “</w:t>
            </w:r>
            <w:r w:rsidRPr="00B713E2">
              <w:rPr>
                <w:rFonts w:ascii="Arial" w:hAnsi="Arial" w:cs="Arial"/>
                <w:b/>
                <w:spacing w:val="1"/>
              </w:rPr>
              <w:t>f</w:t>
            </w:r>
            <w:r w:rsidRPr="00B713E2">
              <w:rPr>
                <w:rFonts w:ascii="Arial" w:hAnsi="Arial" w:cs="Arial"/>
                <w:b/>
              </w:rPr>
              <w:t>i</w:t>
            </w:r>
            <w:r w:rsidRPr="00B713E2">
              <w:rPr>
                <w:rFonts w:ascii="Arial" w:hAnsi="Arial" w:cs="Arial"/>
                <w:b/>
                <w:spacing w:val="-1"/>
              </w:rPr>
              <w:t>x</w:t>
            </w:r>
            <w:r w:rsidRPr="00B713E2">
              <w:rPr>
                <w:rFonts w:ascii="Arial" w:hAnsi="Arial" w:cs="Arial"/>
                <w:b/>
              </w:rPr>
              <w:t>i</w:t>
            </w:r>
            <w:r w:rsidRPr="00B713E2">
              <w:rPr>
                <w:rFonts w:ascii="Arial" w:hAnsi="Arial" w:cs="Arial"/>
                <w:b/>
                <w:spacing w:val="2"/>
              </w:rPr>
              <w:t>n</w:t>
            </w:r>
            <w:r w:rsidRPr="00B713E2">
              <w:rPr>
                <w:rFonts w:ascii="Arial" w:hAnsi="Arial" w:cs="Arial"/>
                <w:b/>
                <w:spacing w:val="1"/>
              </w:rPr>
              <w:t>g</w:t>
            </w:r>
            <w:r w:rsidRPr="00B713E2">
              <w:rPr>
                <w:rFonts w:ascii="Arial" w:hAnsi="Arial" w:cs="Arial"/>
                <w:b/>
              </w:rPr>
              <w:t>”</w:t>
            </w:r>
            <w:r w:rsidRPr="00B713E2">
              <w:rPr>
                <w:rFonts w:ascii="Arial" w:hAnsi="Arial" w:cs="Arial"/>
                <w:b/>
                <w:spacing w:val="-5"/>
              </w:rPr>
              <w:t xml:space="preserve"> </w:t>
            </w:r>
            <w:r w:rsidRPr="00B713E2">
              <w:rPr>
                <w:rFonts w:ascii="Arial" w:hAnsi="Arial" w:cs="Arial"/>
                <w:b/>
                <w:spacing w:val="1"/>
              </w:rPr>
              <w:t>a</w:t>
            </w:r>
            <w:r w:rsidRPr="00B713E2">
              <w:rPr>
                <w:rFonts w:ascii="Arial" w:hAnsi="Arial" w:cs="Arial"/>
                <w:b/>
              </w:rPr>
              <w:t>u</w:t>
            </w:r>
            <w:r w:rsidRPr="00B713E2">
              <w:rPr>
                <w:rFonts w:ascii="Arial" w:hAnsi="Arial" w:cs="Arial"/>
                <w:b/>
                <w:spacing w:val="1"/>
              </w:rPr>
              <w:t>t</w:t>
            </w:r>
            <w:r w:rsidRPr="00B713E2">
              <w:rPr>
                <w:rFonts w:ascii="Arial" w:hAnsi="Arial" w:cs="Arial"/>
                <w:b/>
              </w:rPr>
              <w:t>i</w:t>
            </w:r>
            <w:r w:rsidRPr="00B713E2">
              <w:rPr>
                <w:rFonts w:ascii="Arial" w:hAnsi="Arial" w:cs="Arial"/>
                <w:b/>
                <w:spacing w:val="-1"/>
              </w:rPr>
              <w:t>s</w:t>
            </w:r>
            <w:r w:rsidRPr="00B713E2">
              <w:rPr>
                <w:rFonts w:ascii="Arial" w:hAnsi="Arial" w:cs="Arial"/>
                <w:b/>
                <w:spacing w:val="-3"/>
              </w:rPr>
              <w:t>m</w:t>
            </w:r>
            <w:r w:rsidRPr="00B713E2">
              <w:rPr>
                <w:rFonts w:ascii="Arial" w:hAnsi="Arial" w:cs="Arial"/>
                <w:b/>
              </w:rPr>
              <w:t>,</w:t>
            </w:r>
            <w:r w:rsidRPr="00B713E2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B713E2">
              <w:rPr>
                <w:rFonts w:ascii="Arial" w:hAnsi="Arial" w:cs="Arial"/>
                <w:b/>
              </w:rPr>
              <w:t>but</w:t>
            </w:r>
            <w:r w:rsidRPr="00B713E2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B713E2">
              <w:rPr>
                <w:rFonts w:ascii="Arial" w:hAnsi="Arial" w:cs="Arial"/>
                <w:b/>
                <w:spacing w:val="1"/>
              </w:rPr>
              <w:t>a</w:t>
            </w:r>
            <w:r w:rsidRPr="00B713E2">
              <w:rPr>
                <w:rFonts w:ascii="Arial" w:hAnsi="Arial" w:cs="Arial"/>
                <w:b/>
              </w:rPr>
              <w:t>s</w:t>
            </w:r>
            <w:r w:rsidRPr="00B713E2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B713E2">
              <w:rPr>
                <w:rFonts w:ascii="Arial" w:hAnsi="Arial" w:cs="Arial"/>
                <w:b/>
              </w:rPr>
              <w:t>a</w:t>
            </w:r>
            <w:r w:rsidRPr="00B713E2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B713E2">
              <w:rPr>
                <w:rFonts w:ascii="Arial" w:hAnsi="Arial" w:cs="Arial"/>
                <w:b/>
              </w:rPr>
              <w:t>p</w:t>
            </w:r>
            <w:r w:rsidRPr="00B713E2">
              <w:rPr>
                <w:rFonts w:ascii="Arial" w:hAnsi="Arial" w:cs="Arial"/>
                <w:b/>
                <w:spacing w:val="1"/>
              </w:rPr>
              <w:t>ro</w:t>
            </w:r>
            <w:r w:rsidRPr="00B713E2">
              <w:rPr>
                <w:rFonts w:ascii="Arial" w:hAnsi="Arial" w:cs="Arial"/>
                <w:b/>
              </w:rPr>
              <w:t>du</w:t>
            </w:r>
            <w:r w:rsidRPr="00B713E2">
              <w:rPr>
                <w:rFonts w:ascii="Arial" w:hAnsi="Arial" w:cs="Arial"/>
                <w:b/>
                <w:spacing w:val="1"/>
              </w:rPr>
              <w:t>c</w:t>
            </w:r>
            <w:r w:rsidRPr="00B713E2">
              <w:rPr>
                <w:rFonts w:ascii="Arial" w:hAnsi="Arial" w:cs="Arial"/>
                <w:b/>
              </w:rPr>
              <w:t>t</w:t>
            </w:r>
            <w:r w:rsidRPr="00B713E2">
              <w:rPr>
                <w:rFonts w:ascii="Arial" w:hAnsi="Arial" w:cs="Arial"/>
                <w:b/>
                <w:spacing w:val="-6"/>
              </w:rPr>
              <w:t xml:space="preserve"> </w:t>
            </w:r>
            <w:r w:rsidRPr="00B713E2">
              <w:rPr>
                <w:rFonts w:ascii="Arial" w:hAnsi="Arial" w:cs="Arial"/>
                <w:b/>
                <w:spacing w:val="1"/>
              </w:rPr>
              <w:t>o</w:t>
            </w:r>
            <w:r w:rsidRPr="00B713E2">
              <w:rPr>
                <w:rFonts w:ascii="Arial" w:hAnsi="Arial" w:cs="Arial"/>
                <w:b/>
              </w:rPr>
              <w:t>f</w:t>
            </w:r>
            <w:r w:rsidRPr="00B713E2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B713E2">
              <w:rPr>
                <w:rFonts w:ascii="Arial" w:hAnsi="Arial" w:cs="Arial"/>
                <w:b/>
                <w:spacing w:val="1"/>
              </w:rPr>
              <w:t>re</w:t>
            </w:r>
            <w:r w:rsidRPr="00B713E2">
              <w:rPr>
                <w:rFonts w:ascii="Arial" w:hAnsi="Arial" w:cs="Arial"/>
                <w:b/>
                <w:spacing w:val="-1"/>
              </w:rPr>
              <w:t>s</w:t>
            </w:r>
            <w:r w:rsidRPr="00B713E2">
              <w:rPr>
                <w:rFonts w:ascii="Arial" w:hAnsi="Arial" w:cs="Arial"/>
                <w:b/>
              </w:rPr>
              <w:t>p</w:t>
            </w:r>
            <w:r w:rsidRPr="00B713E2">
              <w:rPr>
                <w:rFonts w:ascii="Arial" w:hAnsi="Arial" w:cs="Arial"/>
                <w:b/>
                <w:spacing w:val="1"/>
              </w:rPr>
              <w:t>ectf</w:t>
            </w:r>
            <w:r w:rsidRPr="00B713E2">
              <w:rPr>
                <w:rFonts w:ascii="Arial" w:hAnsi="Arial" w:cs="Arial"/>
                <w:b/>
              </w:rPr>
              <w:t>ul,</w:t>
            </w:r>
            <w:r w:rsidRPr="00B713E2">
              <w:rPr>
                <w:rFonts w:ascii="Arial" w:hAnsi="Arial" w:cs="Arial"/>
                <w:b/>
                <w:spacing w:val="-5"/>
              </w:rPr>
              <w:t xml:space="preserve"> </w:t>
            </w:r>
            <w:r w:rsidRPr="00B713E2">
              <w:rPr>
                <w:rFonts w:ascii="Arial" w:hAnsi="Arial" w:cs="Arial"/>
                <w:b/>
              </w:rPr>
              <w:t>in</w:t>
            </w:r>
            <w:r w:rsidRPr="00B713E2">
              <w:rPr>
                <w:rFonts w:ascii="Arial" w:hAnsi="Arial" w:cs="Arial"/>
                <w:b/>
                <w:spacing w:val="1"/>
              </w:rPr>
              <w:t>c</w:t>
            </w:r>
            <w:r w:rsidRPr="00B713E2">
              <w:rPr>
                <w:rFonts w:ascii="Arial" w:hAnsi="Arial" w:cs="Arial"/>
                <w:b/>
              </w:rPr>
              <w:t>lu</w:t>
            </w:r>
            <w:r w:rsidRPr="00B713E2">
              <w:rPr>
                <w:rFonts w:ascii="Arial" w:hAnsi="Arial" w:cs="Arial"/>
                <w:b/>
                <w:spacing w:val="2"/>
              </w:rPr>
              <w:t>s</w:t>
            </w:r>
            <w:r w:rsidRPr="00B713E2">
              <w:rPr>
                <w:rFonts w:ascii="Arial" w:hAnsi="Arial" w:cs="Arial"/>
                <w:b/>
              </w:rPr>
              <w:t>i</w:t>
            </w:r>
            <w:r w:rsidRPr="00B713E2">
              <w:rPr>
                <w:rFonts w:ascii="Arial" w:hAnsi="Arial" w:cs="Arial"/>
                <w:b/>
                <w:spacing w:val="1"/>
              </w:rPr>
              <w:t>ve</w:t>
            </w:r>
            <w:r w:rsidRPr="00B713E2">
              <w:rPr>
                <w:rFonts w:ascii="Arial" w:hAnsi="Arial" w:cs="Arial"/>
                <w:b/>
              </w:rPr>
              <w:t>,</w:t>
            </w:r>
            <w:r w:rsidRPr="00B713E2">
              <w:rPr>
                <w:rFonts w:ascii="Arial" w:hAnsi="Arial" w:cs="Arial"/>
                <w:b/>
                <w:spacing w:val="-7"/>
              </w:rPr>
              <w:t xml:space="preserve"> </w:t>
            </w:r>
            <w:r w:rsidRPr="00B713E2">
              <w:rPr>
                <w:rFonts w:ascii="Arial" w:hAnsi="Arial" w:cs="Arial"/>
                <w:b/>
                <w:spacing w:val="1"/>
              </w:rPr>
              <w:t>a</w:t>
            </w:r>
            <w:r w:rsidRPr="00B713E2">
              <w:rPr>
                <w:rFonts w:ascii="Arial" w:hAnsi="Arial" w:cs="Arial"/>
                <w:b/>
              </w:rPr>
              <w:t>nd</w:t>
            </w:r>
            <w:r w:rsidRPr="00B713E2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B713E2">
              <w:rPr>
                <w:rFonts w:ascii="Arial" w:hAnsi="Arial" w:cs="Arial"/>
                <w:b/>
                <w:spacing w:val="1"/>
              </w:rPr>
              <w:t>co</w:t>
            </w:r>
            <w:r w:rsidRPr="00B713E2">
              <w:rPr>
                <w:rFonts w:ascii="Arial" w:hAnsi="Arial" w:cs="Arial"/>
                <w:b/>
              </w:rPr>
              <w:t>n</w:t>
            </w:r>
            <w:r w:rsidRPr="00B713E2">
              <w:rPr>
                <w:rFonts w:ascii="Arial" w:hAnsi="Arial" w:cs="Arial"/>
                <w:b/>
                <w:spacing w:val="1"/>
              </w:rPr>
              <w:t>te</w:t>
            </w:r>
            <w:r w:rsidRPr="00B713E2">
              <w:rPr>
                <w:rFonts w:ascii="Arial" w:hAnsi="Arial" w:cs="Arial"/>
                <w:b/>
                <w:spacing w:val="-1"/>
              </w:rPr>
              <w:t>x</w:t>
            </w:r>
            <w:r w:rsidRPr="00B713E2">
              <w:rPr>
                <w:rFonts w:ascii="Arial" w:hAnsi="Arial" w:cs="Arial"/>
                <w:b/>
                <w:spacing w:val="1"/>
              </w:rPr>
              <w:t>t-</w:t>
            </w:r>
            <w:r w:rsidRPr="00B713E2">
              <w:rPr>
                <w:rFonts w:ascii="Arial" w:hAnsi="Arial" w:cs="Arial"/>
                <w:b/>
                <w:spacing w:val="-1"/>
              </w:rPr>
              <w:t>s</w:t>
            </w:r>
            <w:r w:rsidRPr="00B713E2">
              <w:rPr>
                <w:rFonts w:ascii="Arial" w:hAnsi="Arial" w:cs="Arial"/>
                <w:b/>
                <w:spacing w:val="1"/>
              </w:rPr>
              <w:t>e</w:t>
            </w:r>
            <w:r w:rsidRPr="00B713E2">
              <w:rPr>
                <w:rFonts w:ascii="Arial" w:hAnsi="Arial" w:cs="Arial"/>
                <w:b/>
              </w:rPr>
              <w:t>n</w:t>
            </w:r>
            <w:r w:rsidRPr="00B713E2">
              <w:rPr>
                <w:rFonts w:ascii="Arial" w:hAnsi="Arial" w:cs="Arial"/>
                <w:b/>
                <w:spacing w:val="-1"/>
              </w:rPr>
              <w:t>s</w:t>
            </w:r>
            <w:r w:rsidRPr="00B713E2">
              <w:rPr>
                <w:rFonts w:ascii="Arial" w:hAnsi="Arial" w:cs="Arial"/>
                <w:b/>
                <w:spacing w:val="2"/>
              </w:rPr>
              <w:t>i</w:t>
            </w:r>
            <w:r w:rsidRPr="00B713E2">
              <w:rPr>
                <w:rFonts w:ascii="Arial" w:hAnsi="Arial" w:cs="Arial"/>
                <w:b/>
                <w:spacing w:val="1"/>
              </w:rPr>
              <w:t>t</w:t>
            </w:r>
            <w:r w:rsidRPr="00B713E2">
              <w:rPr>
                <w:rFonts w:ascii="Arial" w:hAnsi="Arial" w:cs="Arial"/>
                <w:b/>
              </w:rPr>
              <w:t>i</w:t>
            </w:r>
            <w:r w:rsidRPr="00B713E2">
              <w:rPr>
                <w:rFonts w:ascii="Arial" w:hAnsi="Arial" w:cs="Arial"/>
                <w:b/>
                <w:spacing w:val="1"/>
              </w:rPr>
              <w:t>v</w:t>
            </w:r>
            <w:r w:rsidRPr="00B713E2">
              <w:rPr>
                <w:rFonts w:ascii="Arial" w:hAnsi="Arial" w:cs="Arial"/>
                <w:b/>
              </w:rPr>
              <w:t xml:space="preserve">e </w:t>
            </w:r>
            <w:r w:rsidRPr="00B713E2">
              <w:rPr>
                <w:rFonts w:ascii="Arial" w:hAnsi="Arial" w:cs="Arial"/>
                <w:b/>
                <w:spacing w:val="-1"/>
              </w:rPr>
              <w:t>s</w:t>
            </w:r>
            <w:r w:rsidRPr="00B713E2">
              <w:rPr>
                <w:rFonts w:ascii="Arial" w:hAnsi="Arial" w:cs="Arial"/>
                <w:b/>
              </w:rPr>
              <w:t>up</w:t>
            </w:r>
            <w:r w:rsidRPr="00B713E2">
              <w:rPr>
                <w:rFonts w:ascii="Arial" w:hAnsi="Arial" w:cs="Arial"/>
                <w:b/>
                <w:spacing w:val="2"/>
              </w:rPr>
              <w:t>p</w:t>
            </w:r>
            <w:r w:rsidRPr="00B713E2">
              <w:rPr>
                <w:rFonts w:ascii="Arial" w:hAnsi="Arial" w:cs="Arial"/>
                <w:b/>
                <w:spacing w:val="1"/>
              </w:rPr>
              <w:t>ort</w:t>
            </w:r>
            <w:r w:rsidRPr="00B713E2">
              <w:rPr>
                <w:rFonts w:ascii="Arial" w:hAnsi="Arial" w:cs="Arial"/>
                <w:b/>
              </w:rPr>
              <w:t>.</w:t>
            </w:r>
            <w:r w:rsidRPr="00B713E2">
              <w:rPr>
                <w:rFonts w:ascii="Arial" w:hAnsi="Arial" w:cs="Arial"/>
                <w:b/>
                <w:spacing w:val="-8"/>
              </w:rPr>
              <w:t xml:space="preserve"> </w:t>
            </w:r>
            <w:r w:rsidRPr="00B713E2">
              <w:rPr>
                <w:rFonts w:ascii="Arial" w:hAnsi="Arial" w:cs="Arial"/>
                <w:b/>
                <w:spacing w:val="-1"/>
              </w:rPr>
              <w:t>T</w:t>
            </w:r>
            <w:r w:rsidRPr="00B713E2">
              <w:rPr>
                <w:rFonts w:ascii="Arial" w:hAnsi="Arial" w:cs="Arial"/>
                <w:b/>
              </w:rPr>
              <w:t>his</w:t>
            </w:r>
            <w:r w:rsidRPr="00B713E2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B713E2">
              <w:rPr>
                <w:rFonts w:ascii="Arial" w:hAnsi="Arial" w:cs="Arial"/>
                <w:b/>
                <w:spacing w:val="1"/>
              </w:rPr>
              <w:t>a</w:t>
            </w:r>
            <w:r w:rsidRPr="00B713E2">
              <w:rPr>
                <w:rFonts w:ascii="Arial" w:hAnsi="Arial" w:cs="Arial"/>
                <w:b/>
              </w:rPr>
              <w:t>li</w:t>
            </w:r>
            <w:r w:rsidRPr="00B713E2">
              <w:rPr>
                <w:rFonts w:ascii="Arial" w:hAnsi="Arial" w:cs="Arial"/>
                <w:b/>
                <w:spacing w:val="1"/>
              </w:rPr>
              <w:t>g</w:t>
            </w:r>
            <w:r w:rsidRPr="00B713E2">
              <w:rPr>
                <w:rFonts w:ascii="Arial" w:hAnsi="Arial" w:cs="Arial"/>
                <w:b/>
              </w:rPr>
              <w:t>ns</w:t>
            </w:r>
            <w:r w:rsidRPr="00B713E2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B713E2">
              <w:rPr>
                <w:rFonts w:ascii="Arial" w:hAnsi="Arial" w:cs="Arial"/>
                <w:b/>
                <w:spacing w:val="3"/>
              </w:rPr>
              <w:t>w</w:t>
            </w:r>
            <w:r w:rsidRPr="00B713E2">
              <w:rPr>
                <w:rFonts w:ascii="Arial" w:hAnsi="Arial" w:cs="Arial"/>
                <w:b/>
              </w:rPr>
              <w:t>i</w:t>
            </w:r>
            <w:r w:rsidRPr="00B713E2">
              <w:rPr>
                <w:rFonts w:ascii="Arial" w:hAnsi="Arial" w:cs="Arial"/>
                <w:b/>
                <w:spacing w:val="-1"/>
              </w:rPr>
              <w:t>t</w:t>
            </w:r>
            <w:r w:rsidRPr="00B713E2">
              <w:rPr>
                <w:rFonts w:ascii="Arial" w:hAnsi="Arial" w:cs="Arial"/>
                <w:b/>
              </w:rPr>
              <w:t>h</w:t>
            </w:r>
            <w:r w:rsidRPr="00B713E2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B713E2">
              <w:rPr>
                <w:rFonts w:ascii="Arial" w:hAnsi="Arial" w:cs="Arial"/>
                <w:b/>
                <w:spacing w:val="1"/>
              </w:rPr>
              <w:t>g</w:t>
            </w:r>
            <w:r w:rsidRPr="00B713E2">
              <w:rPr>
                <w:rFonts w:ascii="Arial" w:hAnsi="Arial" w:cs="Arial"/>
                <w:b/>
              </w:rPr>
              <w:t>l</w:t>
            </w:r>
            <w:r w:rsidRPr="00B713E2">
              <w:rPr>
                <w:rFonts w:ascii="Arial" w:hAnsi="Arial" w:cs="Arial"/>
                <w:b/>
                <w:spacing w:val="1"/>
              </w:rPr>
              <w:t>o</w:t>
            </w:r>
            <w:r w:rsidRPr="00B713E2">
              <w:rPr>
                <w:rFonts w:ascii="Arial" w:hAnsi="Arial" w:cs="Arial"/>
                <w:b/>
              </w:rPr>
              <w:t>b</w:t>
            </w:r>
            <w:r w:rsidRPr="00B713E2">
              <w:rPr>
                <w:rFonts w:ascii="Arial" w:hAnsi="Arial" w:cs="Arial"/>
                <w:b/>
                <w:spacing w:val="1"/>
              </w:rPr>
              <w:t>a</w:t>
            </w:r>
            <w:r w:rsidRPr="00B713E2">
              <w:rPr>
                <w:rFonts w:ascii="Arial" w:hAnsi="Arial" w:cs="Arial"/>
                <w:b/>
              </w:rPr>
              <w:t>l</w:t>
            </w:r>
            <w:r w:rsidRPr="00B713E2">
              <w:rPr>
                <w:rFonts w:ascii="Arial" w:hAnsi="Arial" w:cs="Arial"/>
                <w:b/>
                <w:spacing w:val="-7"/>
              </w:rPr>
              <w:t xml:space="preserve"> </w:t>
            </w:r>
            <w:r w:rsidRPr="00B713E2">
              <w:rPr>
                <w:rFonts w:ascii="Arial" w:hAnsi="Arial" w:cs="Arial"/>
                <w:b/>
                <w:spacing w:val="1"/>
              </w:rPr>
              <w:t>ca</w:t>
            </w:r>
            <w:r w:rsidRPr="00B713E2">
              <w:rPr>
                <w:rFonts w:ascii="Arial" w:hAnsi="Arial" w:cs="Arial"/>
                <w:b/>
              </w:rPr>
              <w:t>lls</w:t>
            </w:r>
            <w:r w:rsidRPr="00B713E2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B713E2">
              <w:rPr>
                <w:rFonts w:ascii="Arial" w:hAnsi="Arial" w:cs="Arial"/>
                <w:b/>
                <w:spacing w:val="1"/>
              </w:rPr>
              <w:t>fo</w:t>
            </w:r>
            <w:r w:rsidRPr="00B713E2">
              <w:rPr>
                <w:rFonts w:ascii="Arial" w:hAnsi="Arial" w:cs="Arial"/>
                <w:b/>
              </w:rPr>
              <w:t>r</w:t>
            </w:r>
            <w:r w:rsidRPr="00B713E2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B713E2">
              <w:rPr>
                <w:rFonts w:ascii="Arial" w:hAnsi="Arial" w:cs="Arial"/>
                <w:b/>
                <w:spacing w:val="1"/>
              </w:rPr>
              <w:t>e</w:t>
            </w:r>
            <w:r w:rsidRPr="00B713E2">
              <w:rPr>
                <w:rFonts w:ascii="Arial" w:hAnsi="Arial" w:cs="Arial"/>
                <w:b/>
              </w:rPr>
              <w:t>du</w:t>
            </w:r>
            <w:r w:rsidRPr="00B713E2">
              <w:rPr>
                <w:rFonts w:ascii="Arial" w:hAnsi="Arial" w:cs="Arial"/>
                <w:b/>
                <w:spacing w:val="1"/>
              </w:rPr>
              <w:t>cat</w:t>
            </w:r>
            <w:r w:rsidRPr="00B713E2">
              <w:rPr>
                <w:rFonts w:ascii="Arial" w:hAnsi="Arial" w:cs="Arial"/>
                <w:b/>
              </w:rPr>
              <w:t>i</w:t>
            </w:r>
            <w:r w:rsidRPr="00B713E2">
              <w:rPr>
                <w:rFonts w:ascii="Arial" w:hAnsi="Arial" w:cs="Arial"/>
                <w:b/>
                <w:spacing w:val="1"/>
              </w:rPr>
              <w:t>o</w:t>
            </w:r>
            <w:r w:rsidRPr="00B713E2">
              <w:rPr>
                <w:rFonts w:ascii="Arial" w:hAnsi="Arial" w:cs="Arial"/>
                <w:b/>
              </w:rPr>
              <w:t>n</w:t>
            </w:r>
            <w:r w:rsidRPr="00B713E2">
              <w:rPr>
                <w:rFonts w:ascii="Arial" w:hAnsi="Arial" w:cs="Arial"/>
                <w:b/>
                <w:spacing w:val="1"/>
              </w:rPr>
              <w:t>a</w:t>
            </w:r>
            <w:r w:rsidRPr="00B713E2">
              <w:rPr>
                <w:rFonts w:ascii="Arial" w:hAnsi="Arial" w:cs="Arial"/>
                <w:b/>
              </w:rPr>
              <w:t>l</w:t>
            </w:r>
            <w:r w:rsidRPr="00B713E2">
              <w:rPr>
                <w:rFonts w:ascii="Arial" w:hAnsi="Arial" w:cs="Arial"/>
                <w:b/>
                <w:spacing w:val="-9"/>
              </w:rPr>
              <w:t xml:space="preserve"> </w:t>
            </w:r>
            <w:r w:rsidRPr="00B713E2">
              <w:rPr>
                <w:rFonts w:ascii="Arial" w:hAnsi="Arial" w:cs="Arial"/>
                <w:b/>
                <w:spacing w:val="1"/>
              </w:rPr>
              <w:t>e</w:t>
            </w:r>
            <w:r w:rsidRPr="00B713E2">
              <w:rPr>
                <w:rFonts w:ascii="Arial" w:hAnsi="Arial" w:cs="Arial"/>
                <w:b/>
              </w:rPr>
              <w:t>qui</w:t>
            </w:r>
            <w:r w:rsidRPr="00B713E2">
              <w:rPr>
                <w:rFonts w:ascii="Arial" w:hAnsi="Arial" w:cs="Arial"/>
                <w:b/>
                <w:spacing w:val="1"/>
              </w:rPr>
              <w:t>t</w:t>
            </w:r>
            <w:r w:rsidRPr="00B713E2">
              <w:rPr>
                <w:rFonts w:ascii="Arial" w:hAnsi="Arial" w:cs="Arial"/>
                <w:b/>
              </w:rPr>
              <w:t>y</w:t>
            </w:r>
            <w:r w:rsidRPr="00B713E2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B713E2">
              <w:rPr>
                <w:rFonts w:ascii="Arial" w:hAnsi="Arial" w:cs="Arial"/>
                <w:b/>
              </w:rPr>
              <w:t>und</w:t>
            </w:r>
            <w:r w:rsidRPr="00B713E2">
              <w:rPr>
                <w:rFonts w:ascii="Arial" w:hAnsi="Arial" w:cs="Arial"/>
                <w:b/>
                <w:spacing w:val="1"/>
              </w:rPr>
              <w:t>e</w:t>
            </w:r>
            <w:r w:rsidRPr="00B713E2">
              <w:rPr>
                <w:rFonts w:ascii="Arial" w:hAnsi="Arial" w:cs="Arial"/>
                <w:b/>
              </w:rPr>
              <w:t>r</w:t>
            </w:r>
            <w:r w:rsidRPr="00B713E2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B713E2">
              <w:rPr>
                <w:rFonts w:ascii="Arial" w:hAnsi="Arial" w:cs="Arial"/>
                <w:b/>
              </w:rPr>
              <w:t>SDG</w:t>
            </w:r>
            <w:r w:rsidRPr="00B713E2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B713E2">
              <w:rPr>
                <w:rFonts w:ascii="Arial" w:hAnsi="Arial" w:cs="Arial"/>
                <w:b/>
              </w:rPr>
              <w:t>4</w:t>
            </w:r>
            <w:r w:rsidRPr="00B713E2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B713E2">
              <w:rPr>
                <w:rFonts w:ascii="Arial" w:hAnsi="Arial" w:cs="Arial"/>
                <w:b/>
                <w:spacing w:val="1"/>
              </w:rPr>
              <w:t>a</w:t>
            </w:r>
            <w:r w:rsidRPr="00B713E2">
              <w:rPr>
                <w:rFonts w:ascii="Arial" w:hAnsi="Arial" w:cs="Arial"/>
                <w:b/>
              </w:rPr>
              <w:t>nd</w:t>
            </w:r>
            <w:r w:rsidRPr="00B713E2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B713E2">
              <w:rPr>
                <w:rFonts w:ascii="Arial" w:hAnsi="Arial" w:cs="Arial"/>
                <w:b/>
                <w:spacing w:val="1"/>
              </w:rPr>
              <w:t>re</w:t>
            </w:r>
            <w:r w:rsidRPr="00B713E2">
              <w:rPr>
                <w:rFonts w:ascii="Arial" w:hAnsi="Arial" w:cs="Arial"/>
                <w:b/>
              </w:rPr>
              <w:t>in</w:t>
            </w:r>
            <w:r w:rsidRPr="00B713E2">
              <w:rPr>
                <w:rFonts w:ascii="Arial" w:hAnsi="Arial" w:cs="Arial"/>
                <w:b/>
                <w:spacing w:val="1"/>
              </w:rPr>
              <w:t>force</w:t>
            </w:r>
            <w:r w:rsidRPr="00B713E2">
              <w:rPr>
                <w:rFonts w:ascii="Arial" w:hAnsi="Arial" w:cs="Arial"/>
                <w:b/>
              </w:rPr>
              <w:t>s</w:t>
            </w:r>
            <w:r w:rsidRPr="00B713E2">
              <w:rPr>
                <w:rFonts w:ascii="Arial" w:hAnsi="Arial" w:cs="Arial"/>
                <w:b/>
                <w:spacing w:val="-7"/>
              </w:rPr>
              <w:t xml:space="preserve"> </w:t>
            </w:r>
            <w:r w:rsidRPr="00B713E2">
              <w:rPr>
                <w:rFonts w:ascii="Arial" w:hAnsi="Arial" w:cs="Arial"/>
                <w:b/>
                <w:spacing w:val="1"/>
              </w:rPr>
              <w:t>t</w:t>
            </w:r>
            <w:r w:rsidRPr="00B713E2">
              <w:rPr>
                <w:rFonts w:ascii="Arial" w:hAnsi="Arial" w:cs="Arial"/>
                <w:b/>
              </w:rPr>
              <w:t>he</w:t>
            </w:r>
            <w:r w:rsidRPr="00B713E2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B713E2">
              <w:rPr>
                <w:rFonts w:ascii="Arial" w:hAnsi="Arial" w:cs="Arial"/>
                <w:b/>
              </w:rPr>
              <w:t>n</w:t>
            </w:r>
            <w:r w:rsidRPr="00B713E2">
              <w:rPr>
                <w:rFonts w:ascii="Arial" w:hAnsi="Arial" w:cs="Arial"/>
                <w:b/>
                <w:spacing w:val="1"/>
              </w:rPr>
              <w:t>ee</w:t>
            </w:r>
            <w:r w:rsidRPr="00B713E2">
              <w:rPr>
                <w:rFonts w:ascii="Arial" w:hAnsi="Arial" w:cs="Arial"/>
                <w:b/>
              </w:rPr>
              <w:t>d</w:t>
            </w:r>
            <w:r w:rsidRPr="00B713E2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B713E2">
              <w:rPr>
                <w:rFonts w:ascii="Arial" w:hAnsi="Arial" w:cs="Arial"/>
                <w:b/>
                <w:spacing w:val="1"/>
              </w:rPr>
              <w:t>fo</w:t>
            </w:r>
            <w:r w:rsidRPr="00B713E2">
              <w:rPr>
                <w:rFonts w:ascii="Arial" w:hAnsi="Arial" w:cs="Arial"/>
                <w:b/>
              </w:rPr>
              <w:t>r li</w:t>
            </w:r>
            <w:r w:rsidRPr="00B713E2">
              <w:rPr>
                <w:rFonts w:ascii="Arial" w:hAnsi="Arial" w:cs="Arial"/>
                <w:b/>
                <w:spacing w:val="1"/>
              </w:rPr>
              <w:t>fe</w:t>
            </w:r>
            <w:r w:rsidRPr="00B713E2">
              <w:rPr>
                <w:rFonts w:ascii="Arial" w:hAnsi="Arial" w:cs="Arial"/>
                <w:b/>
                <w:spacing w:val="-1"/>
              </w:rPr>
              <w:t>s</w:t>
            </w:r>
            <w:r w:rsidRPr="00B713E2">
              <w:rPr>
                <w:rFonts w:ascii="Arial" w:hAnsi="Arial" w:cs="Arial"/>
                <w:b/>
              </w:rPr>
              <w:t>p</w:t>
            </w:r>
            <w:r w:rsidRPr="00B713E2">
              <w:rPr>
                <w:rFonts w:ascii="Arial" w:hAnsi="Arial" w:cs="Arial"/>
                <w:b/>
                <w:spacing w:val="1"/>
              </w:rPr>
              <w:t>a</w:t>
            </w:r>
            <w:r w:rsidRPr="00B713E2">
              <w:rPr>
                <w:rFonts w:ascii="Arial" w:hAnsi="Arial" w:cs="Arial"/>
                <w:b/>
              </w:rPr>
              <w:t>n</w:t>
            </w:r>
            <w:r w:rsidRPr="00B713E2">
              <w:rPr>
                <w:rFonts w:ascii="Arial" w:hAnsi="Arial" w:cs="Arial"/>
                <w:b/>
                <w:spacing w:val="1"/>
              </w:rPr>
              <w:t>-re</w:t>
            </w:r>
            <w:r w:rsidRPr="00B713E2">
              <w:rPr>
                <w:rFonts w:ascii="Arial" w:hAnsi="Arial" w:cs="Arial"/>
                <w:b/>
                <w:spacing w:val="-1"/>
              </w:rPr>
              <w:t>s</w:t>
            </w:r>
            <w:r w:rsidRPr="00B713E2">
              <w:rPr>
                <w:rFonts w:ascii="Arial" w:hAnsi="Arial" w:cs="Arial"/>
                <w:b/>
                <w:spacing w:val="2"/>
              </w:rPr>
              <w:t>p</w:t>
            </w:r>
            <w:r w:rsidRPr="00B713E2">
              <w:rPr>
                <w:rFonts w:ascii="Arial" w:hAnsi="Arial" w:cs="Arial"/>
                <w:b/>
                <w:spacing w:val="1"/>
              </w:rPr>
              <w:t>o</w:t>
            </w:r>
            <w:r w:rsidRPr="00B713E2">
              <w:rPr>
                <w:rFonts w:ascii="Arial" w:hAnsi="Arial" w:cs="Arial"/>
                <w:b/>
              </w:rPr>
              <w:t>n</w:t>
            </w:r>
            <w:r w:rsidRPr="00B713E2">
              <w:rPr>
                <w:rFonts w:ascii="Arial" w:hAnsi="Arial" w:cs="Arial"/>
                <w:b/>
                <w:spacing w:val="-1"/>
              </w:rPr>
              <w:t>s</w:t>
            </w:r>
            <w:r w:rsidRPr="00B713E2">
              <w:rPr>
                <w:rFonts w:ascii="Arial" w:hAnsi="Arial" w:cs="Arial"/>
                <w:b/>
              </w:rPr>
              <w:t>i</w:t>
            </w:r>
            <w:r w:rsidRPr="00B713E2">
              <w:rPr>
                <w:rFonts w:ascii="Arial" w:hAnsi="Arial" w:cs="Arial"/>
                <w:b/>
                <w:spacing w:val="1"/>
              </w:rPr>
              <w:t>v</w:t>
            </w:r>
            <w:r w:rsidRPr="00B713E2">
              <w:rPr>
                <w:rFonts w:ascii="Arial" w:hAnsi="Arial" w:cs="Arial"/>
                <w:b/>
              </w:rPr>
              <w:t>e</w:t>
            </w:r>
            <w:r w:rsidRPr="00B713E2">
              <w:rPr>
                <w:rFonts w:ascii="Arial" w:hAnsi="Arial" w:cs="Arial"/>
                <w:b/>
                <w:spacing w:val="-15"/>
              </w:rPr>
              <w:t xml:space="preserve"> </w:t>
            </w:r>
            <w:r w:rsidRPr="00B713E2">
              <w:rPr>
                <w:rFonts w:ascii="Arial" w:hAnsi="Arial" w:cs="Arial"/>
                <w:b/>
              </w:rPr>
              <w:t>in</w:t>
            </w:r>
            <w:r w:rsidRPr="00B713E2">
              <w:rPr>
                <w:rFonts w:ascii="Arial" w:hAnsi="Arial" w:cs="Arial"/>
                <w:b/>
                <w:spacing w:val="1"/>
              </w:rPr>
              <w:t>terve</w:t>
            </w:r>
            <w:r w:rsidRPr="00B713E2">
              <w:rPr>
                <w:rFonts w:ascii="Arial" w:hAnsi="Arial" w:cs="Arial"/>
                <w:b/>
              </w:rPr>
              <w:t>n</w:t>
            </w:r>
            <w:r w:rsidRPr="00B713E2">
              <w:rPr>
                <w:rFonts w:ascii="Arial" w:hAnsi="Arial" w:cs="Arial"/>
                <w:b/>
                <w:spacing w:val="1"/>
              </w:rPr>
              <w:t>t</w:t>
            </w:r>
            <w:r w:rsidRPr="00B713E2">
              <w:rPr>
                <w:rFonts w:ascii="Arial" w:hAnsi="Arial" w:cs="Arial"/>
                <w:b/>
              </w:rPr>
              <w:t>i</w:t>
            </w:r>
            <w:r w:rsidRPr="00B713E2">
              <w:rPr>
                <w:rFonts w:ascii="Arial" w:hAnsi="Arial" w:cs="Arial"/>
                <w:b/>
                <w:spacing w:val="1"/>
              </w:rPr>
              <w:t>o</w:t>
            </w:r>
            <w:r w:rsidRPr="00B713E2">
              <w:rPr>
                <w:rFonts w:ascii="Arial" w:hAnsi="Arial" w:cs="Arial"/>
                <w:b/>
              </w:rPr>
              <w:t>ns</w:t>
            </w:r>
            <w:r w:rsidRPr="00B713E2">
              <w:rPr>
                <w:rFonts w:ascii="Arial" w:hAnsi="Arial" w:cs="Arial"/>
                <w:b/>
                <w:spacing w:val="-11"/>
              </w:rPr>
              <w:t xml:space="preserve"> </w:t>
            </w:r>
            <w:r w:rsidRPr="00B713E2">
              <w:rPr>
                <w:rFonts w:ascii="Arial" w:hAnsi="Arial" w:cs="Arial"/>
                <w:b/>
                <w:spacing w:val="1"/>
              </w:rPr>
              <w:t>t</w:t>
            </w:r>
            <w:r w:rsidRPr="00B713E2">
              <w:rPr>
                <w:rFonts w:ascii="Arial" w:hAnsi="Arial" w:cs="Arial"/>
                <w:b/>
              </w:rPr>
              <w:t>h</w:t>
            </w:r>
            <w:r w:rsidRPr="00B713E2">
              <w:rPr>
                <w:rFonts w:ascii="Arial" w:hAnsi="Arial" w:cs="Arial"/>
                <w:b/>
                <w:spacing w:val="1"/>
              </w:rPr>
              <w:t>a</w:t>
            </w:r>
            <w:r w:rsidRPr="00B713E2">
              <w:rPr>
                <w:rFonts w:ascii="Arial" w:hAnsi="Arial" w:cs="Arial"/>
                <w:b/>
              </w:rPr>
              <w:t>t</w:t>
            </w:r>
            <w:r w:rsidRPr="00B713E2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B713E2">
              <w:rPr>
                <w:rFonts w:ascii="Arial" w:hAnsi="Arial" w:cs="Arial"/>
                <w:b/>
              </w:rPr>
              <w:t>h</w:t>
            </w:r>
            <w:r w:rsidRPr="00B713E2">
              <w:rPr>
                <w:rFonts w:ascii="Arial" w:hAnsi="Arial" w:cs="Arial"/>
                <w:b/>
                <w:spacing w:val="1"/>
              </w:rPr>
              <w:t>o</w:t>
            </w:r>
            <w:r w:rsidRPr="00B713E2">
              <w:rPr>
                <w:rFonts w:ascii="Arial" w:hAnsi="Arial" w:cs="Arial"/>
                <w:b/>
              </w:rPr>
              <w:t>n</w:t>
            </w:r>
            <w:r w:rsidRPr="00B713E2">
              <w:rPr>
                <w:rFonts w:ascii="Arial" w:hAnsi="Arial" w:cs="Arial"/>
                <w:b/>
                <w:spacing w:val="1"/>
              </w:rPr>
              <w:t>o</w:t>
            </w:r>
            <w:r w:rsidRPr="00B713E2">
              <w:rPr>
                <w:rFonts w:ascii="Arial" w:hAnsi="Arial" w:cs="Arial"/>
                <w:b/>
              </w:rPr>
              <w:t>r</w:t>
            </w:r>
            <w:r w:rsidRPr="00B713E2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B713E2">
              <w:rPr>
                <w:rFonts w:ascii="Arial" w:hAnsi="Arial" w:cs="Arial"/>
                <w:b/>
              </w:rPr>
              <w:t>n</w:t>
            </w:r>
            <w:r w:rsidRPr="00B713E2">
              <w:rPr>
                <w:rFonts w:ascii="Arial" w:hAnsi="Arial" w:cs="Arial"/>
                <w:b/>
                <w:spacing w:val="1"/>
              </w:rPr>
              <w:t>e</w:t>
            </w:r>
            <w:r w:rsidRPr="00B713E2">
              <w:rPr>
                <w:rFonts w:ascii="Arial" w:hAnsi="Arial" w:cs="Arial"/>
                <w:b/>
              </w:rPr>
              <w:t>u</w:t>
            </w:r>
            <w:r w:rsidRPr="00B713E2">
              <w:rPr>
                <w:rFonts w:ascii="Arial" w:hAnsi="Arial" w:cs="Arial"/>
                <w:b/>
                <w:spacing w:val="1"/>
              </w:rPr>
              <w:t>ro</w:t>
            </w:r>
            <w:r w:rsidRPr="00B713E2">
              <w:rPr>
                <w:rFonts w:ascii="Arial" w:hAnsi="Arial" w:cs="Arial"/>
                <w:b/>
              </w:rPr>
              <w:t>di</w:t>
            </w:r>
            <w:r w:rsidRPr="00B713E2">
              <w:rPr>
                <w:rFonts w:ascii="Arial" w:hAnsi="Arial" w:cs="Arial"/>
                <w:b/>
                <w:spacing w:val="1"/>
              </w:rPr>
              <w:t>ver</w:t>
            </w:r>
            <w:r w:rsidRPr="00B713E2">
              <w:rPr>
                <w:rFonts w:ascii="Arial" w:hAnsi="Arial" w:cs="Arial"/>
                <w:b/>
                <w:spacing w:val="-1"/>
              </w:rPr>
              <w:t>s</w:t>
            </w:r>
            <w:r w:rsidRPr="00B713E2">
              <w:rPr>
                <w:rFonts w:ascii="Arial" w:hAnsi="Arial" w:cs="Arial"/>
                <w:b/>
              </w:rPr>
              <w:t>i</w:t>
            </w:r>
            <w:r w:rsidRPr="00B713E2">
              <w:rPr>
                <w:rFonts w:ascii="Arial" w:hAnsi="Arial" w:cs="Arial"/>
                <w:b/>
                <w:spacing w:val="1"/>
              </w:rPr>
              <w:t>ty</w:t>
            </w:r>
            <w:r w:rsidRPr="00B713E2">
              <w:rPr>
                <w:rFonts w:ascii="Arial" w:hAnsi="Arial" w:cs="Arial"/>
                <w:b/>
              </w:rPr>
              <w:t>.</w:t>
            </w:r>
            <w:r w:rsidRPr="00B713E2">
              <w:rPr>
                <w:rFonts w:ascii="Arial" w:hAnsi="Arial" w:cs="Arial"/>
                <w:b/>
                <w:spacing w:val="-12"/>
              </w:rPr>
              <w:t xml:space="preserve"> </w:t>
            </w:r>
            <w:r w:rsidRPr="00B713E2">
              <w:rPr>
                <w:rFonts w:ascii="Arial" w:hAnsi="Arial" w:cs="Arial"/>
                <w:b/>
                <w:spacing w:val="1"/>
              </w:rPr>
              <w:t>Fo</w:t>
            </w:r>
            <w:r w:rsidRPr="00B713E2">
              <w:rPr>
                <w:rFonts w:ascii="Arial" w:hAnsi="Arial" w:cs="Arial"/>
                <w:b/>
              </w:rPr>
              <w:t>r</w:t>
            </w:r>
            <w:r w:rsidRPr="00B713E2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B713E2">
              <w:rPr>
                <w:rFonts w:ascii="Arial" w:hAnsi="Arial" w:cs="Arial"/>
                <w:b/>
                <w:spacing w:val="1"/>
              </w:rPr>
              <w:t>e</w:t>
            </w:r>
            <w:r w:rsidRPr="00B713E2">
              <w:rPr>
                <w:rFonts w:ascii="Arial" w:hAnsi="Arial" w:cs="Arial"/>
                <w:b/>
              </w:rPr>
              <w:t>du</w:t>
            </w:r>
            <w:r w:rsidRPr="00B713E2">
              <w:rPr>
                <w:rFonts w:ascii="Arial" w:hAnsi="Arial" w:cs="Arial"/>
                <w:b/>
                <w:spacing w:val="1"/>
              </w:rPr>
              <w:t>cator</w:t>
            </w:r>
            <w:r w:rsidRPr="00B713E2">
              <w:rPr>
                <w:rFonts w:ascii="Arial" w:hAnsi="Arial" w:cs="Arial"/>
                <w:b/>
                <w:spacing w:val="-1"/>
              </w:rPr>
              <w:t>s</w:t>
            </w:r>
            <w:r w:rsidRPr="00B713E2">
              <w:rPr>
                <w:rFonts w:ascii="Arial" w:hAnsi="Arial" w:cs="Arial"/>
                <w:b/>
              </w:rPr>
              <w:t>,</w:t>
            </w:r>
            <w:r w:rsidRPr="00B713E2">
              <w:rPr>
                <w:rFonts w:ascii="Arial" w:hAnsi="Arial" w:cs="Arial"/>
                <w:b/>
                <w:spacing w:val="-8"/>
              </w:rPr>
              <w:t xml:space="preserve"> </w:t>
            </w:r>
            <w:r w:rsidRPr="00B713E2">
              <w:rPr>
                <w:rFonts w:ascii="Arial" w:hAnsi="Arial" w:cs="Arial"/>
                <w:b/>
              </w:rPr>
              <w:t>p</w:t>
            </w:r>
            <w:r w:rsidRPr="00B713E2">
              <w:rPr>
                <w:rFonts w:ascii="Arial" w:hAnsi="Arial" w:cs="Arial"/>
                <w:b/>
                <w:spacing w:val="1"/>
              </w:rPr>
              <w:t>o</w:t>
            </w:r>
            <w:r w:rsidRPr="00B713E2">
              <w:rPr>
                <w:rFonts w:ascii="Arial" w:hAnsi="Arial" w:cs="Arial"/>
                <w:b/>
              </w:rPr>
              <w:t>li</w:t>
            </w:r>
            <w:r w:rsidRPr="00B713E2">
              <w:rPr>
                <w:rFonts w:ascii="Arial" w:hAnsi="Arial" w:cs="Arial"/>
                <w:b/>
                <w:spacing w:val="1"/>
              </w:rPr>
              <w:t>cy</w:t>
            </w:r>
            <w:r w:rsidRPr="00B713E2">
              <w:rPr>
                <w:rFonts w:ascii="Arial" w:hAnsi="Arial" w:cs="Arial"/>
                <w:b/>
                <w:spacing w:val="-3"/>
              </w:rPr>
              <w:t>m</w:t>
            </w:r>
            <w:r w:rsidRPr="00B713E2">
              <w:rPr>
                <w:rFonts w:ascii="Arial" w:hAnsi="Arial" w:cs="Arial"/>
                <w:b/>
                <w:spacing w:val="1"/>
              </w:rPr>
              <w:t>a</w:t>
            </w:r>
            <w:r w:rsidRPr="00B713E2">
              <w:rPr>
                <w:rFonts w:ascii="Arial" w:hAnsi="Arial" w:cs="Arial"/>
                <w:b/>
              </w:rPr>
              <w:t>k</w:t>
            </w:r>
            <w:r w:rsidRPr="00B713E2">
              <w:rPr>
                <w:rFonts w:ascii="Arial" w:hAnsi="Arial" w:cs="Arial"/>
                <w:b/>
                <w:spacing w:val="3"/>
              </w:rPr>
              <w:t>e</w:t>
            </w:r>
            <w:r w:rsidRPr="00B713E2">
              <w:rPr>
                <w:rFonts w:ascii="Arial" w:hAnsi="Arial" w:cs="Arial"/>
                <w:b/>
                <w:spacing w:val="1"/>
              </w:rPr>
              <w:t>r</w:t>
            </w:r>
            <w:r w:rsidRPr="00B713E2">
              <w:rPr>
                <w:rFonts w:ascii="Arial" w:hAnsi="Arial" w:cs="Arial"/>
                <w:b/>
                <w:spacing w:val="-1"/>
              </w:rPr>
              <w:t>s</w:t>
            </w:r>
            <w:r w:rsidRPr="00B713E2">
              <w:rPr>
                <w:rFonts w:ascii="Arial" w:hAnsi="Arial" w:cs="Arial"/>
                <w:b/>
              </w:rPr>
              <w:t>,</w:t>
            </w:r>
            <w:r w:rsidRPr="00B713E2">
              <w:rPr>
                <w:rFonts w:ascii="Arial" w:hAnsi="Arial" w:cs="Arial"/>
                <w:b/>
                <w:spacing w:val="-8"/>
              </w:rPr>
              <w:t xml:space="preserve"> </w:t>
            </w:r>
            <w:r w:rsidRPr="00B713E2">
              <w:rPr>
                <w:rFonts w:ascii="Arial" w:hAnsi="Arial" w:cs="Arial"/>
                <w:b/>
                <w:spacing w:val="1"/>
              </w:rPr>
              <w:t>a</w:t>
            </w:r>
            <w:r w:rsidRPr="00B713E2">
              <w:rPr>
                <w:rFonts w:ascii="Arial" w:hAnsi="Arial" w:cs="Arial"/>
                <w:b/>
              </w:rPr>
              <w:t>nd p</w:t>
            </w:r>
            <w:r w:rsidRPr="00B713E2">
              <w:rPr>
                <w:rFonts w:ascii="Arial" w:hAnsi="Arial" w:cs="Arial"/>
                <w:b/>
                <w:spacing w:val="1"/>
              </w:rPr>
              <w:t>ract</w:t>
            </w:r>
            <w:r w:rsidRPr="00B713E2">
              <w:rPr>
                <w:rFonts w:ascii="Arial" w:hAnsi="Arial" w:cs="Arial"/>
                <w:b/>
              </w:rPr>
              <w:t>i</w:t>
            </w:r>
            <w:r w:rsidRPr="00B713E2">
              <w:rPr>
                <w:rFonts w:ascii="Arial" w:hAnsi="Arial" w:cs="Arial"/>
                <w:b/>
                <w:spacing w:val="1"/>
              </w:rPr>
              <w:t>t</w:t>
            </w:r>
            <w:r w:rsidRPr="00B713E2">
              <w:rPr>
                <w:rFonts w:ascii="Arial" w:hAnsi="Arial" w:cs="Arial"/>
                <w:b/>
              </w:rPr>
              <w:t>i</w:t>
            </w:r>
            <w:r w:rsidRPr="00B713E2">
              <w:rPr>
                <w:rFonts w:ascii="Arial" w:hAnsi="Arial" w:cs="Arial"/>
                <w:b/>
                <w:spacing w:val="1"/>
              </w:rPr>
              <w:t>o</w:t>
            </w:r>
            <w:r w:rsidRPr="00B713E2">
              <w:rPr>
                <w:rFonts w:ascii="Arial" w:hAnsi="Arial" w:cs="Arial"/>
                <w:b/>
              </w:rPr>
              <w:t>n</w:t>
            </w:r>
            <w:r w:rsidRPr="00B713E2">
              <w:rPr>
                <w:rFonts w:ascii="Arial" w:hAnsi="Arial" w:cs="Arial"/>
                <w:b/>
                <w:spacing w:val="1"/>
              </w:rPr>
              <w:t>er</w:t>
            </w:r>
            <w:r w:rsidRPr="00B713E2">
              <w:rPr>
                <w:rFonts w:ascii="Arial" w:hAnsi="Arial" w:cs="Arial"/>
                <w:b/>
                <w:spacing w:val="-1"/>
              </w:rPr>
              <w:t>s</w:t>
            </w:r>
            <w:r w:rsidRPr="00B713E2">
              <w:rPr>
                <w:rFonts w:ascii="Arial" w:hAnsi="Arial" w:cs="Arial"/>
                <w:b/>
              </w:rPr>
              <w:t>,</w:t>
            </w:r>
            <w:r w:rsidRPr="00B713E2">
              <w:rPr>
                <w:rFonts w:ascii="Arial" w:hAnsi="Arial" w:cs="Arial"/>
                <w:b/>
                <w:spacing w:val="-15"/>
              </w:rPr>
              <w:t xml:space="preserve"> </w:t>
            </w:r>
            <w:r w:rsidRPr="00B713E2">
              <w:rPr>
                <w:rFonts w:ascii="Arial" w:hAnsi="Arial" w:cs="Arial"/>
                <w:b/>
                <w:spacing w:val="1"/>
              </w:rPr>
              <w:t>t</w:t>
            </w:r>
            <w:r w:rsidRPr="00B713E2">
              <w:rPr>
                <w:rFonts w:ascii="Arial" w:hAnsi="Arial" w:cs="Arial"/>
                <w:b/>
              </w:rPr>
              <w:t>he</w:t>
            </w:r>
            <w:r w:rsidRPr="00B713E2">
              <w:rPr>
                <w:rFonts w:ascii="Arial" w:hAnsi="Arial" w:cs="Arial"/>
                <w:b/>
                <w:spacing w:val="-7"/>
              </w:rPr>
              <w:t xml:space="preserve"> </w:t>
            </w:r>
            <w:r w:rsidRPr="00B713E2">
              <w:rPr>
                <w:rFonts w:ascii="Arial" w:hAnsi="Arial" w:cs="Arial"/>
                <w:b/>
                <w:spacing w:val="1"/>
              </w:rPr>
              <w:t>fra</w:t>
            </w:r>
            <w:r w:rsidRPr="00B713E2">
              <w:rPr>
                <w:rFonts w:ascii="Arial" w:hAnsi="Arial" w:cs="Arial"/>
                <w:b/>
                <w:spacing w:val="-3"/>
              </w:rPr>
              <w:t>m</w:t>
            </w:r>
            <w:r w:rsidRPr="00B713E2">
              <w:rPr>
                <w:rFonts w:ascii="Arial" w:hAnsi="Arial" w:cs="Arial"/>
                <w:b/>
                <w:spacing w:val="1"/>
              </w:rPr>
              <w:t>e</w:t>
            </w:r>
            <w:r w:rsidRPr="00B713E2">
              <w:rPr>
                <w:rFonts w:ascii="Arial" w:hAnsi="Arial" w:cs="Arial"/>
                <w:b/>
                <w:spacing w:val="3"/>
              </w:rPr>
              <w:t>w</w:t>
            </w:r>
            <w:r w:rsidRPr="00B713E2">
              <w:rPr>
                <w:rFonts w:ascii="Arial" w:hAnsi="Arial" w:cs="Arial"/>
                <w:b/>
                <w:spacing w:val="1"/>
              </w:rPr>
              <w:t>or</w:t>
            </w:r>
            <w:r w:rsidRPr="00B713E2">
              <w:rPr>
                <w:rFonts w:ascii="Arial" w:hAnsi="Arial" w:cs="Arial"/>
                <w:b/>
              </w:rPr>
              <w:t>k</w:t>
            </w:r>
            <w:r w:rsidRPr="00B713E2">
              <w:rPr>
                <w:rFonts w:ascii="Arial" w:hAnsi="Arial" w:cs="Arial"/>
                <w:b/>
                <w:spacing w:val="-17"/>
              </w:rPr>
              <w:t xml:space="preserve"> </w:t>
            </w:r>
            <w:r w:rsidRPr="00B713E2">
              <w:rPr>
                <w:rFonts w:ascii="Arial" w:hAnsi="Arial" w:cs="Arial"/>
                <w:b/>
              </w:rPr>
              <w:t>in</w:t>
            </w:r>
            <w:r w:rsidRPr="00B713E2">
              <w:rPr>
                <w:rFonts w:ascii="Arial" w:hAnsi="Arial" w:cs="Arial"/>
                <w:b/>
                <w:spacing w:val="1"/>
              </w:rPr>
              <w:t>v</w:t>
            </w:r>
            <w:r w:rsidRPr="00B713E2">
              <w:rPr>
                <w:rFonts w:ascii="Arial" w:hAnsi="Arial" w:cs="Arial"/>
                <w:b/>
              </w:rPr>
              <w:t>i</w:t>
            </w:r>
            <w:r w:rsidRPr="00B713E2">
              <w:rPr>
                <w:rFonts w:ascii="Arial" w:hAnsi="Arial" w:cs="Arial"/>
                <w:b/>
                <w:spacing w:val="1"/>
              </w:rPr>
              <w:t>te</w:t>
            </w:r>
            <w:r w:rsidRPr="00B713E2">
              <w:rPr>
                <w:rFonts w:ascii="Arial" w:hAnsi="Arial" w:cs="Arial"/>
                <w:b/>
              </w:rPr>
              <w:t>s</w:t>
            </w:r>
            <w:r w:rsidRPr="00B713E2">
              <w:rPr>
                <w:rFonts w:ascii="Arial" w:hAnsi="Arial" w:cs="Arial"/>
                <w:b/>
                <w:spacing w:val="-9"/>
              </w:rPr>
              <w:t xml:space="preserve"> </w:t>
            </w:r>
            <w:r w:rsidRPr="00B713E2">
              <w:rPr>
                <w:rFonts w:ascii="Arial" w:hAnsi="Arial" w:cs="Arial"/>
                <w:b/>
              </w:rPr>
              <w:t>a</w:t>
            </w:r>
            <w:r w:rsidRPr="00B713E2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B713E2">
              <w:rPr>
                <w:rFonts w:ascii="Arial" w:hAnsi="Arial" w:cs="Arial"/>
                <w:b/>
                <w:spacing w:val="1"/>
              </w:rPr>
              <w:t>re</w:t>
            </w:r>
            <w:r w:rsidRPr="00B713E2">
              <w:rPr>
                <w:rFonts w:ascii="Arial" w:hAnsi="Arial" w:cs="Arial"/>
                <w:b/>
              </w:rPr>
              <w:t>i</w:t>
            </w:r>
            <w:r w:rsidRPr="00B713E2">
              <w:rPr>
                <w:rFonts w:ascii="Arial" w:hAnsi="Arial" w:cs="Arial"/>
                <w:b/>
                <w:spacing w:val="-3"/>
              </w:rPr>
              <w:t>m</w:t>
            </w:r>
            <w:r w:rsidRPr="00B713E2">
              <w:rPr>
                <w:rFonts w:ascii="Arial" w:hAnsi="Arial" w:cs="Arial"/>
                <w:b/>
                <w:spacing w:val="1"/>
              </w:rPr>
              <w:t>ag</w:t>
            </w:r>
            <w:r w:rsidRPr="00B713E2">
              <w:rPr>
                <w:rFonts w:ascii="Arial" w:hAnsi="Arial" w:cs="Arial"/>
                <w:b/>
              </w:rPr>
              <w:t>in</w:t>
            </w:r>
            <w:r w:rsidRPr="00B713E2">
              <w:rPr>
                <w:rFonts w:ascii="Arial" w:hAnsi="Arial" w:cs="Arial"/>
                <w:b/>
                <w:spacing w:val="2"/>
              </w:rPr>
              <w:t>i</w:t>
            </w:r>
            <w:r w:rsidRPr="00B713E2">
              <w:rPr>
                <w:rFonts w:ascii="Arial" w:hAnsi="Arial" w:cs="Arial"/>
                <w:b/>
              </w:rPr>
              <w:t>ng</w:t>
            </w:r>
            <w:r w:rsidRPr="00B713E2">
              <w:rPr>
                <w:rFonts w:ascii="Arial" w:hAnsi="Arial" w:cs="Arial"/>
                <w:b/>
                <w:spacing w:val="-13"/>
              </w:rPr>
              <w:t xml:space="preserve"> </w:t>
            </w:r>
            <w:r w:rsidRPr="00B713E2">
              <w:rPr>
                <w:rFonts w:ascii="Arial" w:hAnsi="Arial" w:cs="Arial"/>
                <w:b/>
                <w:spacing w:val="1"/>
              </w:rPr>
              <w:t>o</w:t>
            </w:r>
            <w:r w:rsidRPr="00B713E2">
              <w:rPr>
                <w:rFonts w:ascii="Arial" w:hAnsi="Arial" w:cs="Arial"/>
                <w:b/>
              </w:rPr>
              <w:t>f</w:t>
            </w:r>
            <w:r w:rsidRPr="00B713E2">
              <w:rPr>
                <w:rFonts w:ascii="Arial" w:hAnsi="Arial" w:cs="Arial"/>
                <w:b/>
                <w:spacing w:val="-8"/>
              </w:rPr>
              <w:t xml:space="preserve"> </w:t>
            </w:r>
            <w:r w:rsidRPr="00B713E2">
              <w:rPr>
                <w:rFonts w:ascii="Arial" w:hAnsi="Arial" w:cs="Arial"/>
                <w:b/>
                <w:spacing w:val="-1"/>
              </w:rPr>
              <w:t>s</w:t>
            </w:r>
            <w:r w:rsidRPr="00B713E2">
              <w:rPr>
                <w:rFonts w:ascii="Arial" w:hAnsi="Arial" w:cs="Arial"/>
                <w:b/>
              </w:rPr>
              <w:t>u</w:t>
            </w:r>
            <w:r w:rsidRPr="00B713E2">
              <w:rPr>
                <w:rFonts w:ascii="Arial" w:hAnsi="Arial" w:cs="Arial"/>
                <w:b/>
                <w:spacing w:val="2"/>
              </w:rPr>
              <w:t>p</w:t>
            </w:r>
            <w:r w:rsidRPr="00B713E2">
              <w:rPr>
                <w:rFonts w:ascii="Arial" w:hAnsi="Arial" w:cs="Arial"/>
                <w:b/>
              </w:rPr>
              <w:t>p</w:t>
            </w:r>
            <w:r w:rsidRPr="00B713E2">
              <w:rPr>
                <w:rFonts w:ascii="Arial" w:hAnsi="Arial" w:cs="Arial"/>
                <w:b/>
                <w:spacing w:val="1"/>
              </w:rPr>
              <w:t>or</w:t>
            </w:r>
            <w:r w:rsidRPr="00B713E2">
              <w:rPr>
                <w:rFonts w:ascii="Arial" w:hAnsi="Arial" w:cs="Arial"/>
                <w:b/>
              </w:rPr>
              <w:t>t</w:t>
            </w:r>
            <w:r w:rsidRPr="00B713E2">
              <w:rPr>
                <w:rFonts w:ascii="Arial" w:hAnsi="Arial" w:cs="Arial"/>
                <w:b/>
                <w:spacing w:val="-10"/>
              </w:rPr>
              <w:t xml:space="preserve"> </w:t>
            </w:r>
            <w:r w:rsidRPr="00B713E2">
              <w:rPr>
                <w:rFonts w:ascii="Arial" w:hAnsi="Arial" w:cs="Arial"/>
                <w:b/>
                <w:spacing w:val="-1"/>
              </w:rPr>
              <w:t>s</w:t>
            </w:r>
            <w:r w:rsidRPr="00B713E2">
              <w:rPr>
                <w:rFonts w:ascii="Arial" w:hAnsi="Arial" w:cs="Arial"/>
                <w:b/>
                <w:spacing w:val="1"/>
              </w:rPr>
              <w:t>trateg</w:t>
            </w:r>
            <w:r w:rsidRPr="00B713E2">
              <w:rPr>
                <w:rFonts w:ascii="Arial" w:hAnsi="Arial" w:cs="Arial"/>
                <w:b/>
              </w:rPr>
              <w:t>i</w:t>
            </w:r>
            <w:r w:rsidRPr="00B713E2">
              <w:rPr>
                <w:rFonts w:ascii="Arial" w:hAnsi="Arial" w:cs="Arial"/>
                <w:b/>
                <w:spacing w:val="1"/>
              </w:rPr>
              <w:t>e</w:t>
            </w:r>
            <w:r w:rsidRPr="00B713E2">
              <w:rPr>
                <w:rFonts w:ascii="Arial" w:hAnsi="Arial" w:cs="Arial"/>
                <w:b/>
                <w:spacing w:val="-1"/>
              </w:rPr>
              <w:t>s</w:t>
            </w:r>
            <w:r w:rsidRPr="00B713E2">
              <w:rPr>
                <w:rFonts w:ascii="Arial" w:hAnsi="Arial" w:cs="Arial"/>
                <w:b/>
              </w:rPr>
              <w:t>—</w:t>
            </w:r>
            <w:r w:rsidRPr="00B713E2">
              <w:rPr>
                <w:rFonts w:ascii="Arial" w:hAnsi="Arial" w:cs="Arial"/>
                <w:b/>
                <w:spacing w:val="1"/>
              </w:rPr>
              <w:t>o</w:t>
            </w:r>
            <w:r w:rsidRPr="00B713E2">
              <w:rPr>
                <w:rFonts w:ascii="Arial" w:hAnsi="Arial" w:cs="Arial"/>
                <w:b/>
              </w:rPr>
              <w:t>ne</w:t>
            </w:r>
            <w:r w:rsidRPr="00B713E2">
              <w:rPr>
                <w:rFonts w:ascii="Arial" w:hAnsi="Arial" w:cs="Arial"/>
                <w:b/>
                <w:spacing w:val="-17"/>
              </w:rPr>
              <w:t xml:space="preserve"> </w:t>
            </w:r>
            <w:r w:rsidRPr="00B713E2">
              <w:rPr>
                <w:rFonts w:ascii="Arial" w:hAnsi="Arial" w:cs="Arial"/>
                <w:b/>
                <w:spacing w:val="1"/>
              </w:rPr>
              <w:t>t</w:t>
            </w:r>
            <w:r w:rsidRPr="00B713E2">
              <w:rPr>
                <w:rFonts w:ascii="Arial" w:hAnsi="Arial" w:cs="Arial"/>
                <w:b/>
              </w:rPr>
              <w:t>h</w:t>
            </w:r>
            <w:r w:rsidRPr="00B713E2">
              <w:rPr>
                <w:rFonts w:ascii="Arial" w:hAnsi="Arial" w:cs="Arial"/>
                <w:b/>
                <w:spacing w:val="1"/>
              </w:rPr>
              <w:t>a</w:t>
            </w:r>
            <w:r w:rsidRPr="00B713E2">
              <w:rPr>
                <w:rFonts w:ascii="Arial" w:hAnsi="Arial" w:cs="Arial"/>
                <w:b/>
              </w:rPr>
              <w:t>t</w:t>
            </w:r>
            <w:r w:rsidRPr="00B713E2">
              <w:rPr>
                <w:rFonts w:ascii="Arial" w:hAnsi="Arial" w:cs="Arial"/>
                <w:b/>
                <w:spacing w:val="-6"/>
              </w:rPr>
              <w:t xml:space="preserve"> </w:t>
            </w:r>
            <w:r w:rsidRPr="00B713E2">
              <w:rPr>
                <w:rFonts w:ascii="Arial" w:hAnsi="Arial" w:cs="Arial"/>
                <w:b/>
                <w:spacing w:val="1"/>
              </w:rPr>
              <w:t>ce</w:t>
            </w:r>
            <w:r w:rsidRPr="00B713E2">
              <w:rPr>
                <w:rFonts w:ascii="Arial" w:hAnsi="Arial" w:cs="Arial"/>
                <w:b/>
              </w:rPr>
              <w:t>n</w:t>
            </w:r>
            <w:r w:rsidRPr="00B713E2">
              <w:rPr>
                <w:rFonts w:ascii="Arial" w:hAnsi="Arial" w:cs="Arial"/>
                <w:b/>
                <w:spacing w:val="1"/>
              </w:rPr>
              <w:t>ter</w:t>
            </w:r>
            <w:r w:rsidRPr="00B713E2">
              <w:rPr>
                <w:rFonts w:ascii="Arial" w:hAnsi="Arial" w:cs="Arial"/>
                <w:b/>
              </w:rPr>
              <w:t>s</w:t>
            </w:r>
            <w:r w:rsidRPr="00B713E2">
              <w:rPr>
                <w:rFonts w:ascii="Arial" w:hAnsi="Arial" w:cs="Arial"/>
                <w:b/>
                <w:spacing w:val="-11"/>
              </w:rPr>
              <w:t xml:space="preserve"> </w:t>
            </w:r>
            <w:r w:rsidRPr="00B713E2">
              <w:rPr>
                <w:rFonts w:ascii="Arial" w:hAnsi="Arial" w:cs="Arial"/>
                <w:b/>
                <w:spacing w:val="1"/>
              </w:rPr>
              <w:t>a</w:t>
            </w:r>
            <w:r w:rsidRPr="00B713E2">
              <w:rPr>
                <w:rFonts w:ascii="Arial" w:hAnsi="Arial" w:cs="Arial"/>
                <w:b/>
              </w:rPr>
              <w:t>u</w:t>
            </w:r>
            <w:r w:rsidRPr="00B713E2">
              <w:rPr>
                <w:rFonts w:ascii="Arial" w:hAnsi="Arial" w:cs="Arial"/>
                <w:b/>
                <w:spacing w:val="1"/>
              </w:rPr>
              <w:t>to</w:t>
            </w:r>
            <w:r w:rsidRPr="00B713E2">
              <w:rPr>
                <w:rFonts w:ascii="Arial" w:hAnsi="Arial" w:cs="Arial"/>
                <w:b/>
              </w:rPr>
              <w:t>n</w:t>
            </w:r>
            <w:r w:rsidRPr="00B713E2">
              <w:rPr>
                <w:rFonts w:ascii="Arial" w:hAnsi="Arial" w:cs="Arial"/>
                <w:b/>
                <w:spacing w:val="1"/>
              </w:rPr>
              <w:t>o</w:t>
            </w:r>
            <w:r w:rsidRPr="00B713E2">
              <w:rPr>
                <w:rFonts w:ascii="Arial" w:hAnsi="Arial" w:cs="Arial"/>
                <w:b/>
                <w:spacing w:val="-3"/>
              </w:rPr>
              <w:t>m</w:t>
            </w:r>
            <w:r w:rsidRPr="00B713E2">
              <w:rPr>
                <w:rFonts w:ascii="Arial" w:hAnsi="Arial" w:cs="Arial"/>
                <w:b/>
                <w:spacing w:val="1"/>
              </w:rPr>
              <w:t>y</w:t>
            </w:r>
            <w:r w:rsidRPr="00B713E2">
              <w:rPr>
                <w:rFonts w:ascii="Arial" w:hAnsi="Arial" w:cs="Arial"/>
                <w:b/>
              </w:rPr>
              <w:t xml:space="preserve">, </w:t>
            </w:r>
            <w:r w:rsidRPr="00B713E2">
              <w:rPr>
                <w:rFonts w:ascii="Arial" w:hAnsi="Arial" w:cs="Arial"/>
                <w:b/>
                <w:spacing w:val="-1"/>
              </w:rPr>
              <w:t>s</w:t>
            </w:r>
            <w:r w:rsidRPr="00B713E2">
              <w:rPr>
                <w:rFonts w:ascii="Arial" w:hAnsi="Arial" w:cs="Arial"/>
                <w:b/>
                <w:spacing w:val="1"/>
              </w:rPr>
              <w:t>e</w:t>
            </w:r>
            <w:r w:rsidRPr="00B713E2">
              <w:rPr>
                <w:rFonts w:ascii="Arial" w:hAnsi="Arial" w:cs="Arial"/>
                <w:b/>
              </w:rPr>
              <w:t>n</w:t>
            </w:r>
            <w:r w:rsidRPr="00B713E2">
              <w:rPr>
                <w:rFonts w:ascii="Arial" w:hAnsi="Arial" w:cs="Arial"/>
                <w:b/>
                <w:spacing w:val="-1"/>
              </w:rPr>
              <w:t>s</w:t>
            </w:r>
            <w:r w:rsidRPr="00B713E2">
              <w:rPr>
                <w:rFonts w:ascii="Arial" w:hAnsi="Arial" w:cs="Arial"/>
                <w:b/>
                <w:spacing w:val="1"/>
              </w:rPr>
              <w:t>or</w:t>
            </w:r>
            <w:r w:rsidRPr="00B713E2">
              <w:rPr>
                <w:rFonts w:ascii="Arial" w:hAnsi="Arial" w:cs="Arial"/>
                <w:b/>
              </w:rPr>
              <w:t>y</w:t>
            </w:r>
            <w:r w:rsidRPr="00B713E2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B713E2">
              <w:rPr>
                <w:rFonts w:ascii="Arial" w:hAnsi="Arial" w:cs="Arial"/>
                <w:b/>
              </w:rPr>
              <w:t>di</w:t>
            </w:r>
            <w:r w:rsidRPr="00B713E2">
              <w:rPr>
                <w:rFonts w:ascii="Arial" w:hAnsi="Arial" w:cs="Arial"/>
                <w:b/>
                <w:spacing w:val="1"/>
              </w:rPr>
              <w:t>g</w:t>
            </w:r>
            <w:r w:rsidRPr="00B713E2">
              <w:rPr>
                <w:rFonts w:ascii="Arial" w:hAnsi="Arial" w:cs="Arial"/>
                <w:b/>
              </w:rPr>
              <w:t>ni</w:t>
            </w:r>
            <w:r w:rsidRPr="00B713E2">
              <w:rPr>
                <w:rFonts w:ascii="Arial" w:hAnsi="Arial" w:cs="Arial"/>
                <w:b/>
                <w:spacing w:val="1"/>
              </w:rPr>
              <w:t>ty</w:t>
            </w:r>
            <w:r w:rsidRPr="00B713E2">
              <w:rPr>
                <w:rFonts w:ascii="Arial" w:hAnsi="Arial" w:cs="Arial"/>
                <w:b/>
              </w:rPr>
              <w:t>,</w:t>
            </w:r>
            <w:r w:rsidRPr="00B713E2">
              <w:rPr>
                <w:rFonts w:ascii="Arial" w:hAnsi="Arial" w:cs="Arial"/>
                <w:b/>
                <w:spacing w:val="-5"/>
              </w:rPr>
              <w:t xml:space="preserve"> </w:t>
            </w:r>
            <w:r w:rsidRPr="00B713E2">
              <w:rPr>
                <w:rFonts w:ascii="Arial" w:hAnsi="Arial" w:cs="Arial"/>
                <w:b/>
                <w:spacing w:val="1"/>
              </w:rPr>
              <w:t>a</w:t>
            </w:r>
            <w:r w:rsidRPr="00B713E2">
              <w:rPr>
                <w:rFonts w:ascii="Arial" w:hAnsi="Arial" w:cs="Arial"/>
                <w:b/>
              </w:rPr>
              <w:t>nd</w:t>
            </w:r>
            <w:r w:rsidRPr="00B713E2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B713E2">
              <w:rPr>
                <w:rFonts w:ascii="Arial" w:hAnsi="Arial" w:cs="Arial"/>
                <w:b/>
                <w:spacing w:val="1"/>
              </w:rPr>
              <w:t>co</w:t>
            </w:r>
            <w:r w:rsidRPr="00B713E2">
              <w:rPr>
                <w:rFonts w:ascii="Arial" w:hAnsi="Arial" w:cs="Arial"/>
                <w:b/>
                <w:spacing w:val="-3"/>
              </w:rPr>
              <w:t>m</w:t>
            </w:r>
            <w:r w:rsidRPr="00B713E2">
              <w:rPr>
                <w:rFonts w:ascii="Arial" w:hAnsi="Arial" w:cs="Arial"/>
                <w:b/>
              </w:rPr>
              <w:t>m</w:t>
            </w:r>
            <w:r w:rsidRPr="00B713E2">
              <w:rPr>
                <w:rFonts w:ascii="Arial" w:hAnsi="Arial" w:cs="Arial"/>
                <w:b/>
                <w:spacing w:val="2"/>
              </w:rPr>
              <w:t>un</w:t>
            </w:r>
            <w:r w:rsidRPr="00B713E2">
              <w:rPr>
                <w:rFonts w:ascii="Arial" w:hAnsi="Arial" w:cs="Arial"/>
                <w:b/>
              </w:rPr>
              <w:t>i</w:t>
            </w:r>
            <w:r w:rsidRPr="00B713E2">
              <w:rPr>
                <w:rFonts w:ascii="Arial" w:hAnsi="Arial" w:cs="Arial"/>
                <w:b/>
                <w:spacing w:val="1"/>
              </w:rPr>
              <w:t>cat</w:t>
            </w:r>
            <w:r w:rsidRPr="00B713E2">
              <w:rPr>
                <w:rFonts w:ascii="Arial" w:hAnsi="Arial" w:cs="Arial"/>
                <w:b/>
              </w:rPr>
              <w:t>i</w:t>
            </w:r>
            <w:r w:rsidRPr="00B713E2">
              <w:rPr>
                <w:rFonts w:ascii="Arial" w:hAnsi="Arial" w:cs="Arial"/>
                <w:b/>
                <w:spacing w:val="1"/>
              </w:rPr>
              <w:t>v</w:t>
            </w:r>
            <w:r w:rsidRPr="00B713E2">
              <w:rPr>
                <w:rFonts w:ascii="Arial" w:hAnsi="Arial" w:cs="Arial"/>
                <w:b/>
              </w:rPr>
              <w:t>e</w:t>
            </w:r>
            <w:r w:rsidRPr="00B713E2">
              <w:rPr>
                <w:rFonts w:ascii="Arial" w:hAnsi="Arial" w:cs="Arial"/>
                <w:b/>
                <w:spacing w:val="-14"/>
              </w:rPr>
              <w:t xml:space="preserve"> </w:t>
            </w:r>
            <w:r w:rsidRPr="00B713E2">
              <w:rPr>
                <w:rFonts w:ascii="Arial" w:hAnsi="Arial" w:cs="Arial"/>
                <w:b/>
              </w:rPr>
              <w:t>plu</w:t>
            </w:r>
            <w:r w:rsidRPr="00B713E2">
              <w:rPr>
                <w:rFonts w:ascii="Arial" w:hAnsi="Arial" w:cs="Arial"/>
                <w:b/>
                <w:spacing w:val="1"/>
              </w:rPr>
              <w:t>ra</w:t>
            </w:r>
            <w:r w:rsidRPr="00B713E2">
              <w:rPr>
                <w:rFonts w:ascii="Arial" w:hAnsi="Arial" w:cs="Arial"/>
                <w:b/>
              </w:rPr>
              <w:t>li</w:t>
            </w:r>
            <w:r w:rsidRPr="00B713E2">
              <w:rPr>
                <w:rFonts w:ascii="Arial" w:hAnsi="Arial" w:cs="Arial"/>
                <w:b/>
                <w:spacing w:val="1"/>
              </w:rPr>
              <w:t>ty</w:t>
            </w:r>
            <w:r w:rsidRPr="00B713E2">
              <w:rPr>
                <w:rFonts w:ascii="Arial" w:hAnsi="Arial" w:cs="Arial"/>
                <w:b/>
              </w:rPr>
              <w:t>.</w:t>
            </w:r>
          </w:p>
        </w:tc>
        <w:tc>
          <w:tcPr>
            <w:tcW w:w="6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697C" w:rsidRPr="00B713E2" w:rsidRDefault="006F23BF">
            <w:pPr>
              <w:rPr>
                <w:rFonts w:ascii="Arial" w:hAnsi="Arial" w:cs="Arial"/>
              </w:rPr>
            </w:pPr>
            <w:r w:rsidRPr="00B713E2">
              <w:rPr>
                <w:rFonts w:ascii="Arial" w:hAnsi="Arial" w:cs="Arial"/>
                <w:spacing w:val="-2"/>
              </w:rPr>
              <w:t>T</w:t>
            </w:r>
            <w:r w:rsidRPr="00B713E2">
              <w:rPr>
                <w:rFonts w:ascii="Arial" w:hAnsi="Arial" w:cs="Arial"/>
                <w:spacing w:val="1"/>
              </w:rPr>
              <w:t>h</w:t>
            </w:r>
            <w:r w:rsidRPr="00B713E2">
              <w:rPr>
                <w:rFonts w:ascii="Arial" w:hAnsi="Arial" w:cs="Arial"/>
                <w:spacing w:val="-1"/>
              </w:rPr>
              <w:t>a</w:t>
            </w:r>
            <w:r w:rsidRPr="00B713E2">
              <w:rPr>
                <w:rFonts w:ascii="Arial" w:hAnsi="Arial" w:cs="Arial"/>
                <w:spacing w:val="1"/>
              </w:rPr>
              <w:t>n</w:t>
            </w:r>
            <w:r w:rsidRPr="00B713E2">
              <w:rPr>
                <w:rFonts w:ascii="Arial" w:hAnsi="Arial" w:cs="Arial"/>
              </w:rPr>
              <w:t>k</w:t>
            </w:r>
            <w:r w:rsidRPr="00B713E2">
              <w:rPr>
                <w:rFonts w:ascii="Arial" w:hAnsi="Arial" w:cs="Arial"/>
                <w:spacing w:val="-1"/>
              </w:rPr>
              <w:t xml:space="preserve"> y</w:t>
            </w:r>
            <w:r w:rsidRPr="00B713E2">
              <w:rPr>
                <w:rFonts w:ascii="Arial" w:hAnsi="Arial" w:cs="Arial"/>
                <w:spacing w:val="1"/>
              </w:rPr>
              <w:t>o</w:t>
            </w:r>
            <w:r w:rsidRPr="00B713E2">
              <w:rPr>
                <w:rFonts w:ascii="Arial" w:hAnsi="Arial" w:cs="Arial"/>
              </w:rPr>
              <w:t>u</w:t>
            </w:r>
            <w:r w:rsidRPr="00B713E2">
              <w:rPr>
                <w:rFonts w:ascii="Arial" w:hAnsi="Arial" w:cs="Arial"/>
                <w:spacing w:val="-1"/>
              </w:rPr>
              <w:t xml:space="preserve"> </w:t>
            </w:r>
            <w:r w:rsidRPr="00B713E2">
              <w:rPr>
                <w:rFonts w:ascii="Arial" w:hAnsi="Arial" w:cs="Arial"/>
                <w:spacing w:val="-2"/>
              </w:rPr>
              <w:t>f</w:t>
            </w:r>
            <w:r w:rsidRPr="00B713E2">
              <w:rPr>
                <w:rFonts w:ascii="Arial" w:hAnsi="Arial" w:cs="Arial"/>
                <w:spacing w:val="1"/>
              </w:rPr>
              <w:t>o</w:t>
            </w:r>
            <w:r w:rsidRPr="00B713E2">
              <w:rPr>
                <w:rFonts w:ascii="Arial" w:hAnsi="Arial" w:cs="Arial"/>
              </w:rPr>
              <w:t>r</w:t>
            </w:r>
            <w:r w:rsidRPr="00B713E2">
              <w:rPr>
                <w:rFonts w:ascii="Arial" w:hAnsi="Arial" w:cs="Arial"/>
                <w:spacing w:val="1"/>
              </w:rPr>
              <w:t xml:space="preserve"> </w:t>
            </w:r>
            <w:r w:rsidRPr="00B713E2">
              <w:rPr>
                <w:rFonts w:ascii="Arial" w:hAnsi="Arial" w:cs="Arial"/>
                <w:spacing w:val="-1"/>
              </w:rPr>
              <w:t>y</w:t>
            </w:r>
            <w:r w:rsidRPr="00B713E2">
              <w:rPr>
                <w:rFonts w:ascii="Arial" w:hAnsi="Arial" w:cs="Arial"/>
                <w:spacing w:val="1"/>
              </w:rPr>
              <w:t>ou</w:t>
            </w:r>
            <w:r w:rsidRPr="00B713E2">
              <w:rPr>
                <w:rFonts w:ascii="Arial" w:hAnsi="Arial" w:cs="Arial"/>
              </w:rPr>
              <w:t>r</w:t>
            </w:r>
            <w:r w:rsidRPr="00B713E2">
              <w:rPr>
                <w:rFonts w:ascii="Arial" w:hAnsi="Arial" w:cs="Arial"/>
                <w:spacing w:val="1"/>
              </w:rPr>
              <w:t xml:space="preserve"> in</w:t>
            </w:r>
            <w:r w:rsidRPr="00B713E2">
              <w:rPr>
                <w:rFonts w:ascii="Arial" w:hAnsi="Arial" w:cs="Arial"/>
              </w:rPr>
              <w:t>s</w:t>
            </w:r>
            <w:r w:rsidRPr="00B713E2">
              <w:rPr>
                <w:rFonts w:ascii="Arial" w:hAnsi="Arial" w:cs="Arial"/>
                <w:spacing w:val="1"/>
              </w:rPr>
              <w:t>i</w:t>
            </w:r>
            <w:r w:rsidRPr="00B713E2">
              <w:rPr>
                <w:rFonts w:ascii="Arial" w:hAnsi="Arial" w:cs="Arial"/>
                <w:spacing w:val="-1"/>
              </w:rPr>
              <w:t>g</w:t>
            </w:r>
            <w:r w:rsidRPr="00B713E2">
              <w:rPr>
                <w:rFonts w:ascii="Arial" w:hAnsi="Arial" w:cs="Arial"/>
                <w:spacing w:val="1"/>
              </w:rPr>
              <w:t>h</w:t>
            </w:r>
            <w:r w:rsidRPr="00B713E2">
              <w:rPr>
                <w:rFonts w:ascii="Arial" w:hAnsi="Arial" w:cs="Arial"/>
                <w:spacing w:val="-2"/>
              </w:rPr>
              <w:t>tf</w:t>
            </w:r>
            <w:r w:rsidRPr="00B713E2">
              <w:rPr>
                <w:rFonts w:ascii="Arial" w:hAnsi="Arial" w:cs="Arial"/>
                <w:spacing w:val="1"/>
              </w:rPr>
              <w:t>u</w:t>
            </w:r>
            <w:r w:rsidRPr="00B713E2">
              <w:rPr>
                <w:rFonts w:ascii="Arial" w:hAnsi="Arial" w:cs="Arial"/>
              </w:rPr>
              <w:t>l</w:t>
            </w:r>
            <w:r w:rsidRPr="00B713E2">
              <w:rPr>
                <w:rFonts w:ascii="Arial" w:hAnsi="Arial" w:cs="Arial"/>
                <w:spacing w:val="1"/>
              </w:rPr>
              <w:t xml:space="preserve"> </w:t>
            </w:r>
            <w:r w:rsidRPr="00B713E2">
              <w:rPr>
                <w:rFonts w:ascii="Arial" w:hAnsi="Arial" w:cs="Arial"/>
                <w:spacing w:val="-1"/>
              </w:rPr>
              <w:t>c</w:t>
            </w:r>
            <w:r w:rsidRPr="00B713E2">
              <w:rPr>
                <w:rFonts w:ascii="Arial" w:hAnsi="Arial" w:cs="Arial"/>
                <w:spacing w:val="1"/>
              </w:rPr>
              <w:t>o</w:t>
            </w:r>
            <w:r w:rsidRPr="00B713E2">
              <w:rPr>
                <w:rFonts w:ascii="Arial" w:hAnsi="Arial" w:cs="Arial"/>
                <w:spacing w:val="-1"/>
              </w:rPr>
              <w:t>mme</w:t>
            </w:r>
            <w:r w:rsidRPr="00B713E2">
              <w:rPr>
                <w:rFonts w:ascii="Arial" w:hAnsi="Arial" w:cs="Arial"/>
                <w:spacing w:val="1"/>
              </w:rPr>
              <w:t>nt</w:t>
            </w:r>
            <w:r w:rsidRPr="00B713E2">
              <w:rPr>
                <w:rFonts w:ascii="Arial" w:hAnsi="Arial" w:cs="Arial"/>
              </w:rPr>
              <w:t>.</w:t>
            </w:r>
          </w:p>
        </w:tc>
      </w:tr>
    </w:tbl>
    <w:p w:rsidR="00FA697C" w:rsidRPr="00B713E2" w:rsidRDefault="00FA697C">
      <w:pPr>
        <w:rPr>
          <w:rFonts w:ascii="Arial" w:hAnsi="Arial" w:cs="Arial"/>
        </w:rPr>
        <w:sectPr w:rsidR="00FA697C" w:rsidRPr="00B713E2">
          <w:headerReference w:type="default" r:id="rId8"/>
          <w:footerReference w:type="default" r:id="rId9"/>
          <w:pgSz w:w="23820" w:h="16840" w:orient="landscape"/>
          <w:pgMar w:top="1520" w:right="1280" w:bottom="280" w:left="1160" w:header="1299" w:footer="689" w:gutter="0"/>
          <w:cols w:space="720"/>
        </w:sectPr>
      </w:pPr>
    </w:p>
    <w:p w:rsidR="00FA697C" w:rsidRPr="00B713E2" w:rsidRDefault="00FA697C">
      <w:pPr>
        <w:spacing w:before="6" w:line="160" w:lineRule="exact"/>
        <w:rPr>
          <w:rFonts w:ascii="Arial" w:hAnsi="Arial" w:cs="Arial"/>
        </w:rPr>
      </w:pPr>
    </w:p>
    <w:p w:rsidR="00FA697C" w:rsidRPr="00B713E2" w:rsidRDefault="00FA697C">
      <w:pPr>
        <w:spacing w:line="200" w:lineRule="exact"/>
        <w:rPr>
          <w:rFonts w:ascii="Arial" w:hAnsi="Arial" w:cs="Arial"/>
        </w:rPr>
      </w:pPr>
    </w:p>
    <w:p w:rsidR="00FA697C" w:rsidRPr="00B713E2" w:rsidRDefault="00FA697C">
      <w:pPr>
        <w:spacing w:line="200" w:lineRule="exact"/>
        <w:rPr>
          <w:rFonts w:ascii="Arial" w:hAnsi="Arial" w:cs="Arial"/>
        </w:rPr>
      </w:pPr>
      <w:bookmarkStart w:id="0" w:name="_GoBack"/>
      <w:bookmarkEnd w:id="0"/>
    </w:p>
    <w:p w:rsidR="00FA697C" w:rsidRPr="00B713E2" w:rsidRDefault="00FA697C">
      <w:pPr>
        <w:spacing w:line="200" w:lineRule="exact"/>
        <w:rPr>
          <w:rFonts w:ascii="Arial" w:hAnsi="Arial" w:cs="Arial"/>
        </w:rPr>
      </w:pPr>
    </w:p>
    <w:p w:rsidR="00FA697C" w:rsidRPr="00B713E2" w:rsidRDefault="006F23BF">
      <w:pPr>
        <w:spacing w:before="33"/>
        <w:ind w:left="214"/>
        <w:rPr>
          <w:rFonts w:ascii="Arial" w:eastAsia="Arial" w:hAnsi="Arial" w:cs="Arial"/>
        </w:rPr>
      </w:pPr>
      <w:r w:rsidRPr="00B713E2">
        <w:rPr>
          <w:rFonts w:ascii="Arial" w:hAnsi="Arial" w:cs="Arial"/>
        </w:rPr>
        <w:pict>
          <v:group id="_x0000_s1026" style="position:absolute;left:0;text-align:left;margin-left:63.15pt;margin-top:.2pt;width:45.5pt;height:14.35pt;z-index:-251657216;mso-position-horizontal-relative:page" coordorigin="1263,4" coordsize="910,287">
            <v:shape id="_x0000_s1031" style="position:absolute;left:1275;top:33;width:544;height:229" coordorigin="1275,33" coordsize="544,229" path="m1819,33r-544,l1275,262r544,l1819,33xe" fillcolor="yellow" stroked="f">
              <v:path arrowok="t"/>
            </v:shape>
            <v:shape id="_x0000_s1030" style="position:absolute;left:1818;top:33;width:58;height:229" coordorigin="1818,33" coordsize="58,229" path="m1876,33r-58,l1818,262r58,l1876,33xe" fillcolor="yellow" stroked="f">
              <v:path arrowok="t"/>
            </v:shape>
            <v:shape id="_x0000_s1029" style="position:absolute;left:1874;top:33;width:57;height:229" coordorigin="1874,33" coordsize="57,229" path="m1931,33r-57,l1874,262r57,l1931,33xe" fillcolor="yellow" stroked="f">
              <v:path arrowok="t"/>
            </v:shape>
            <v:shape id="_x0000_s1028" style="position:absolute;left:1930;top:33;width:178;height:229" coordorigin="1930,33" coordsize="178,229" path="m2108,33r-178,l1930,262r178,l2108,33xe" fillcolor="yellow" stroked="f">
              <v:path arrowok="t"/>
            </v:shape>
            <v:shape id="_x0000_s1027" style="position:absolute;left:1274;top:250;width:888;height:0" coordorigin="1274,250" coordsize="888,0" path="m1274,250r888,e" filled="f" strokeweight="1.08pt">
              <v:path arrowok="t"/>
            </v:shape>
            <w10:wrap anchorx="page"/>
          </v:group>
        </w:pict>
      </w:r>
      <w:r w:rsidRPr="00B713E2">
        <w:rPr>
          <w:rFonts w:ascii="Arial" w:eastAsia="Arial" w:hAnsi="Arial" w:cs="Arial"/>
          <w:b/>
          <w:spacing w:val="-1"/>
        </w:rPr>
        <w:t>P</w:t>
      </w:r>
      <w:r w:rsidRPr="00B713E2">
        <w:rPr>
          <w:rFonts w:ascii="Arial" w:eastAsia="Arial" w:hAnsi="Arial" w:cs="Arial"/>
          <w:b/>
          <w:spacing w:val="-2"/>
        </w:rPr>
        <w:t>A</w:t>
      </w:r>
      <w:r w:rsidRPr="00B713E2">
        <w:rPr>
          <w:rFonts w:ascii="Arial" w:eastAsia="Arial" w:hAnsi="Arial" w:cs="Arial"/>
          <w:b/>
          <w:spacing w:val="3"/>
        </w:rPr>
        <w:t>R</w:t>
      </w:r>
      <w:r w:rsidRPr="00B713E2">
        <w:rPr>
          <w:rFonts w:ascii="Arial" w:eastAsia="Arial" w:hAnsi="Arial" w:cs="Arial"/>
          <w:b/>
        </w:rPr>
        <w:t>T</w:t>
      </w:r>
      <w:r w:rsidRPr="00B713E2">
        <w:rPr>
          <w:rFonts w:ascii="Arial" w:eastAsia="Arial" w:hAnsi="Arial" w:cs="Arial"/>
          <w:b/>
          <w:spacing w:val="53"/>
        </w:rPr>
        <w:t xml:space="preserve"> </w:t>
      </w:r>
      <w:r w:rsidRPr="00B713E2">
        <w:rPr>
          <w:rFonts w:ascii="Arial" w:eastAsia="Arial" w:hAnsi="Arial" w:cs="Arial"/>
          <w:b/>
        </w:rPr>
        <w:t>2:</w:t>
      </w:r>
    </w:p>
    <w:p w:rsidR="00FA697C" w:rsidRPr="00B713E2" w:rsidRDefault="00FA697C">
      <w:pPr>
        <w:spacing w:before="15" w:line="280" w:lineRule="exact"/>
        <w:rPr>
          <w:rFonts w:ascii="Arial" w:hAnsi="Arial" w:cs="Arial"/>
        </w:rPr>
      </w:pPr>
    </w:p>
    <w:tbl>
      <w:tblPr>
        <w:tblW w:w="0" w:type="auto"/>
        <w:tblInd w:w="9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940"/>
        <w:gridCol w:w="7279"/>
        <w:gridCol w:w="7267"/>
      </w:tblGrid>
      <w:tr w:rsidR="00FA697C" w:rsidRPr="00B713E2">
        <w:trPr>
          <w:trHeight w:hRule="exact" w:val="917"/>
        </w:trPr>
        <w:tc>
          <w:tcPr>
            <w:tcW w:w="6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697C" w:rsidRPr="00B713E2" w:rsidRDefault="00FA697C">
            <w:pPr>
              <w:rPr>
                <w:rFonts w:ascii="Arial" w:hAnsi="Arial" w:cs="Arial"/>
              </w:rPr>
            </w:pPr>
          </w:p>
        </w:tc>
        <w:tc>
          <w:tcPr>
            <w:tcW w:w="7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697C" w:rsidRPr="00B713E2" w:rsidRDefault="006F23BF">
            <w:pPr>
              <w:ind w:left="103"/>
              <w:rPr>
                <w:rFonts w:ascii="Arial" w:eastAsia="Arial" w:hAnsi="Arial" w:cs="Arial"/>
              </w:rPr>
            </w:pPr>
            <w:r w:rsidRPr="00B713E2">
              <w:rPr>
                <w:rFonts w:ascii="Arial" w:eastAsia="Arial" w:hAnsi="Arial" w:cs="Arial"/>
                <w:b/>
              </w:rPr>
              <w:t>Re</w:t>
            </w:r>
            <w:r w:rsidRPr="00B713E2">
              <w:rPr>
                <w:rFonts w:ascii="Arial" w:eastAsia="Arial" w:hAnsi="Arial" w:cs="Arial"/>
                <w:b/>
                <w:spacing w:val="2"/>
              </w:rPr>
              <w:t>v</w:t>
            </w:r>
            <w:r w:rsidRPr="00B713E2">
              <w:rPr>
                <w:rFonts w:ascii="Arial" w:eastAsia="Arial" w:hAnsi="Arial" w:cs="Arial"/>
                <w:b/>
              </w:rPr>
              <w:t>ie</w:t>
            </w:r>
            <w:r w:rsidRPr="00B713E2">
              <w:rPr>
                <w:rFonts w:ascii="Arial" w:eastAsia="Arial" w:hAnsi="Arial" w:cs="Arial"/>
                <w:b/>
                <w:spacing w:val="4"/>
              </w:rPr>
              <w:t>w</w:t>
            </w:r>
            <w:r w:rsidRPr="00B713E2">
              <w:rPr>
                <w:rFonts w:ascii="Arial" w:eastAsia="Arial" w:hAnsi="Arial" w:cs="Arial"/>
                <w:b/>
              </w:rPr>
              <w:t>e</w:t>
            </w:r>
            <w:r w:rsidRPr="00B713E2">
              <w:rPr>
                <w:rFonts w:ascii="Arial" w:eastAsia="Arial" w:hAnsi="Arial" w:cs="Arial"/>
                <w:b/>
                <w:spacing w:val="-1"/>
              </w:rPr>
              <w:t>r</w:t>
            </w:r>
            <w:r w:rsidRPr="00B713E2">
              <w:rPr>
                <w:rFonts w:ascii="Arial" w:eastAsia="Arial" w:hAnsi="Arial" w:cs="Arial"/>
                <w:b/>
              </w:rPr>
              <w:t>’s</w:t>
            </w:r>
            <w:r w:rsidRPr="00B713E2">
              <w:rPr>
                <w:rFonts w:ascii="Arial" w:eastAsia="Arial" w:hAnsi="Arial" w:cs="Arial"/>
                <w:b/>
                <w:spacing w:val="-10"/>
              </w:rPr>
              <w:t xml:space="preserve"> </w:t>
            </w:r>
            <w:r w:rsidRPr="00B713E2">
              <w:rPr>
                <w:rFonts w:ascii="Arial" w:eastAsia="Arial" w:hAnsi="Arial" w:cs="Arial"/>
                <w:b/>
              </w:rPr>
              <w:t>c</w:t>
            </w:r>
            <w:r w:rsidRPr="00B713E2">
              <w:rPr>
                <w:rFonts w:ascii="Arial" w:eastAsia="Arial" w:hAnsi="Arial" w:cs="Arial"/>
                <w:b/>
                <w:spacing w:val="1"/>
              </w:rPr>
              <w:t>omm</w:t>
            </w:r>
            <w:r w:rsidRPr="00B713E2">
              <w:rPr>
                <w:rFonts w:ascii="Arial" w:eastAsia="Arial" w:hAnsi="Arial" w:cs="Arial"/>
                <w:b/>
              </w:rPr>
              <w:t>e</w:t>
            </w:r>
            <w:r w:rsidRPr="00B713E2">
              <w:rPr>
                <w:rFonts w:ascii="Arial" w:eastAsia="Arial" w:hAnsi="Arial" w:cs="Arial"/>
                <w:b/>
                <w:spacing w:val="1"/>
              </w:rPr>
              <w:t>n</w:t>
            </w:r>
            <w:r w:rsidRPr="00B713E2">
              <w:rPr>
                <w:rFonts w:ascii="Arial" w:eastAsia="Arial" w:hAnsi="Arial" w:cs="Arial"/>
                <w:b/>
              </w:rPr>
              <w:t>t</w:t>
            </w:r>
          </w:p>
        </w:tc>
        <w:tc>
          <w:tcPr>
            <w:tcW w:w="7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697C" w:rsidRPr="00B713E2" w:rsidRDefault="006F23BF">
            <w:pPr>
              <w:spacing w:line="250" w:lineRule="auto"/>
              <w:ind w:right="233"/>
              <w:rPr>
                <w:rFonts w:ascii="Arial" w:eastAsia="Arial" w:hAnsi="Arial" w:cs="Arial"/>
              </w:rPr>
            </w:pPr>
            <w:r w:rsidRPr="00B713E2">
              <w:rPr>
                <w:rFonts w:ascii="Arial" w:eastAsia="Arial" w:hAnsi="Arial" w:cs="Arial"/>
                <w:b/>
                <w:spacing w:val="-2"/>
              </w:rPr>
              <w:t>A</w:t>
            </w:r>
            <w:r w:rsidRPr="00B713E2">
              <w:rPr>
                <w:rFonts w:ascii="Arial" w:eastAsia="Arial" w:hAnsi="Arial" w:cs="Arial"/>
                <w:b/>
                <w:spacing w:val="3"/>
              </w:rPr>
              <w:t>u</w:t>
            </w:r>
            <w:r w:rsidRPr="00B713E2">
              <w:rPr>
                <w:rFonts w:ascii="Arial" w:eastAsia="Arial" w:hAnsi="Arial" w:cs="Arial"/>
                <w:b/>
                <w:spacing w:val="1"/>
              </w:rPr>
              <w:t>tho</w:t>
            </w:r>
            <w:r w:rsidRPr="00B713E2">
              <w:rPr>
                <w:rFonts w:ascii="Arial" w:eastAsia="Arial" w:hAnsi="Arial" w:cs="Arial"/>
                <w:b/>
                <w:spacing w:val="7"/>
              </w:rPr>
              <w:t>r</w:t>
            </w:r>
            <w:r w:rsidRPr="00B713E2">
              <w:rPr>
                <w:rFonts w:ascii="Arial" w:eastAsia="Arial" w:hAnsi="Arial" w:cs="Arial"/>
                <w:b/>
                <w:spacing w:val="-7"/>
              </w:rPr>
              <w:t>’</w:t>
            </w:r>
            <w:r w:rsidRPr="00B713E2">
              <w:rPr>
                <w:rFonts w:ascii="Arial" w:eastAsia="Arial" w:hAnsi="Arial" w:cs="Arial"/>
                <w:b/>
              </w:rPr>
              <w:t>s</w:t>
            </w:r>
            <w:r w:rsidRPr="00B713E2">
              <w:rPr>
                <w:rFonts w:ascii="Arial" w:eastAsia="Arial" w:hAnsi="Arial" w:cs="Arial"/>
                <w:b/>
                <w:spacing w:val="-8"/>
              </w:rPr>
              <w:t xml:space="preserve"> </w:t>
            </w:r>
            <w:r w:rsidRPr="00B713E2">
              <w:rPr>
                <w:rFonts w:ascii="Arial" w:eastAsia="Arial" w:hAnsi="Arial" w:cs="Arial"/>
                <w:b/>
                <w:spacing w:val="1"/>
              </w:rPr>
              <w:t>F</w:t>
            </w:r>
            <w:r w:rsidRPr="00B713E2">
              <w:rPr>
                <w:rFonts w:ascii="Arial" w:eastAsia="Arial" w:hAnsi="Arial" w:cs="Arial"/>
                <w:b/>
              </w:rPr>
              <w:t>ee</w:t>
            </w:r>
            <w:r w:rsidRPr="00B713E2">
              <w:rPr>
                <w:rFonts w:ascii="Arial" w:eastAsia="Arial" w:hAnsi="Arial" w:cs="Arial"/>
                <w:b/>
                <w:spacing w:val="1"/>
              </w:rPr>
              <w:t>db</w:t>
            </w:r>
            <w:r w:rsidRPr="00B713E2">
              <w:rPr>
                <w:rFonts w:ascii="Arial" w:eastAsia="Arial" w:hAnsi="Arial" w:cs="Arial"/>
                <w:b/>
              </w:rPr>
              <w:t>a</w:t>
            </w:r>
            <w:r w:rsidRPr="00B713E2">
              <w:rPr>
                <w:rFonts w:ascii="Arial" w:eastAsia="Arial" w:hAnsi="Arial" w:cs="Arial"/>
                <w:b/>
                <w:spacing w:val="2"/>
              </w:rPr>
              <w:t>c</w:t>
            </w:r>
            <w:r w:rsidRPr="00B713E2">
              <w:rPr>
                <w:rFonts w:ascii="Arial" w:eastAsia="Arial" w:hAnsi="Arial" w:cs="Arial"/>
                <w:b/>
              </w:rPr>
              <w:t>k</w:t>
            </w:r>
            <w:r w:rsidRPr="00B713E2">
              <w:rPr>
                <w:rFonts w:ascii="Arial" w:eastAsia="Arial" w:hAnsi="Arial" w:cs="Arial"/>
                <w:b/>
                <w:spacing w:val="-7"/>
              </w:rPr>
              <w:t xml:space="preserve"> </w:t>
            </w:r>
            <w:r w:rsidRPr="00B713E2">
              <w:rPr>
                <w:rFonts w:ascii="Arial" w:eastAsia="Arial" w:hAnsi="Arial" w:cs="Arial"/>
                <w:spacing w:val="1"/>
              </w:rPr>
              <w:t>(</w:t>
            </w:r>
            <w:r w:rsidRPr="00B713E2">
              <w:rPr>
                <w:rFonts w:ascii="Arial" w:eastAsia="Arial" w:hAnsi="Arial" w:cs="Arial"/>
              </w:rPr>
              <w:t>It</w:t>
            </w:r>
            <w:r w:rsidRPr="00B713E2">
              <w:rPr>
                <w:rFonts w:ascii="Arial" w:eastAsia="Arial" w:hAnsi="Arial" w:cs="Arial"/>
                <w:spacing w:val="-2"/>
              </w:rPr>
              <w:t xml:space="preserve"> </w:t>
            </w:r>
            <w:r w:rsidRPr="00B713E2">
              <w:rPr>
                <w:rFonts w:ascii="Arial" w:eastAsia="Arial" w:hAnsi="Arial" w:cs="Arial"/>
                <w:spacing w:val="-1"/>
              </w:rPr>
              <w:t>i</w:t>
            </w:r>
            <w:r w:rsidRPr="00B713E2">
              <w:rPr>
                <w:rFonts w:ascii="Arial" w:eastAsia="Arial" w:hAnsi="Arial" w:cs="Arial"/>
              </w:rPr>
              <w:t>s</w:t>
            </w:r>
            <w:r w:rsidRPr="00B713E2">
              <w:rPr>
                <w:rFonts w:ascii="Arial" w:eastAsia="Arial" w:hAnsi="Arial" w:cs="Arial"/>
                <w:spacing w:val="3"/>
              </w:rPr>
              <w:t xml:space="preserve"> </w:t>
            </w:r>
            <w:r w:rsidRPr="00B713E2">
              <w:rPr>
                <w:rFonts w:ascii="Arial" w:eastAsia="Arial" w:hAnsi="Arial" w:cs="Arial"/>
                <w:spacing w:val="2"/>
              </w:rPr>
              <w:t>m</w:t>
            </w:r>
            <w:r w:rsidRPr="00B713E2">
              <w:rPr>
                <w:rFonts w:ascii="Arial" w:eastAsia="Arial" w:hAnsi="Arial" w:cs="Arial"/>
              </w:rPr>
              <w:t>andato</w:t>
            </w:r>
            <w:r w:rsidRPr="00B713E2">
              <w:rPr>
                <w:rFonts w:ascii="Arial" w:eastAsia="Arial" w:hAnsi="Arial" w:cs="Arial"/>
                <w:spacing w:val="1"/>
              </w:rPr>
              <w:t>r</w:t>
            </w:r>
            <w:r w:rsidRPr="00B713E2">
              <w:rPr>
                <w:rFonts w:ascii="Arial" w:eastAsia="Arial" w:hAnsi="Arial" w:cs="Arial"/>
              </w:rPr>
              <w:t>y</w:t>
            </w:r>
            <w:r w:rsidRPr="00B713E2">
              <w:rPr>
                <w:rFonts w:ascii="Arial" w:eastAsia="Arial" w:hAnsi="Arial" w:cs="Arial"/>
                <w:spacing w:val="-8"/>
              </w:rPr>
              <w:t xml:space="preserve"> </w:t>
            </w:r>
            <w:r w:rsidRPr="00B713E2">
              <w:rPr>
                <w:rFonts w:ascii="Arial" w:eastAsia="Arial" w:hAnsi="Arial" w:cs="Arial"/>
              </w:rPr>
              <w:t>that</w:t>
            </w:r>
            <w:r w:rsidRPr="00B713E2">
              <w:rPr>
                <w:rFonts w:ascii="Arial" w:eastAsia="Arial" w:hAnsi="Arial" w:cs="Arial"/>
                <w:spacing w:val="-1"/>
              </w:rPr>
              <w:t xml:space="preserve"> </w:t>
            </w:r>
            <w:r w:rsidRPr="00B713E2">
              <w:rPr>
                <w:rFonts w:ascii="Arial" w:eastAsia="Arial" w:hAnsi="Arial" w:cs="Arial"/>
              </w:rPr>
              <w:t>aut</w:t>
            </w:r>
            <w:r w:rsidRPr="00B713E2">
              <w:rPr>
                <w:rFonts w:ascii="Arial" w:eastAsia="Arial" w:hAnsi="Arial" w:cs="Arial"/>
                <w:spacing w:val="2"/>
              </w:rPr>
              <w:t>h</w:t>
            </w:r>
            <w:r w:rsidRPr="00B713E2">
              <w:rPr>
                <w:rFonts w:ascii="Arial" w:eastAsia="Arial" w:hAnsi="Arial" w:cs="Arial"/>
              </w:rPr>
              <w:t>o</w:t>
            </w:r>
            <w:r w:rsidRPr="00B713E2">
              <w:rPr>
                <w:rFonts w:ascii="Arial" w:eastAsia="Arial" w:hAnsi="Arial" w:cs="Arial"/>
                <w:spacing w:val="1"/>
              </w:rPr>
              <w:t>r</w:t>
            </w:r>
            <w:r w:rsidRPr="00B713E2">
              <w:rPr>
                <w:rFonts w:ascii="Arial" w:eastAsia="Arial" w:hAnsi="Arial" w:cs="Arial"/>
              </w:rPr>
              <w:t>s</w:t>
            </w:r>
            <w:r w:rsidRPr="00B713E2">
              <w:rPr>
                <w:rFonts w:ascii="Arial" w:eastAsia="Arial" w:hAnsi="Arial" w:cs="Arial"/>
                <w:spacing w:val="-3"/>
              </w:rPr>
              <w:t xml:space="preserve"> </w:t>
            </w:r>
            <w:r w:rsidRPr="00B713E2">
              <w:rPr>
                <w:rFonts w:ascii="Arial" w:eastAsia="Arial" w:hAnsi="Arial" w:cs="Arial"/>
                <w:spacing w:val="1"/>
              </w:rPr>
              <w:t>s</w:t>
            </w:r>
            <w:r w:rsidRPr="00B713E2">
              <w:rPr>
                <w:rFonts w:ascii="Arial" w:eastAsia="Arial" w:hAnsi="Arial" w:cs="Arial"/>
              </w:rPr>
              <w:t>hou</w:t>
            </w:r>
            <w:r w:rsidRPr="00B713E2">
              <w:rPr>
                <w:rFonts w:ascii="Arial" w:eastAsia="Arial" w:hAnsi="Arial" w:cs="Arial"/>
                <w:spacing w:val="-1"/>
              </w:rPr>
              <w:t>l</w:t>
            </w:r>
            <w:r w:rsidRPr="00B713E2">
              <w:rPr>
                <w:rFonts w:ascii="Arial" w:eastAsia="Arial" w:hAnsi="Arial" w:cs="Arial"/>
              </w:rPr>
              <w:t>d</w:t>
            </w:r>
            <w:r w:rsidRPr="00B713E2">
              <w:rPr>
                <w:rFonts w:ascii="Arial" w:eastAsia="Arial" w:hAnsi="Arial" w:cs="Arial"/>
                <w:spacing w:val="-4"/>
              </w:rPr>
              <w:t xml:space="preserve"> </w:t>
            </w:r>
            <w:r w:rsidRPr="00B713E2">
              <w:rPr>
                <w:rFonts w:ascii="Arial" w:eastAsia="Arial" w:hAnsi="Arial" w:cs="Arial"/>
              </w:rPr>
              <w:t>w</w:t>
            </w:r>
            <w:r w:rsidRPr="00B713E2">
              <w:rPr>
                <w:rFonts w:ascii="Arial" w:eastAsia="Arial" w:hAnsi="Arial" w:cs="Arial"/>
                <w:spacing w:val="1"/>
              </w:rPr>
              <w:t>r</w:t>
            </w:r>
            <w:r w:rsidRPr="00B713E2">
              <w:rPr>
                <w:rFonts w:ascii="Arial" w:eastAsia="Arial" w:hAnsi="Arial" w:cs="Arial"/>
                <w:spacing w:val="-1"/>
              </w:rPr>
              <w:t>i</w:t>
            </w:r>
            <w:r w:rsidRPr="00B713E2">
              <w:rPr>
                <w:rFonts w:ascii="Arial" w:eastAsia="Arial" w:hAnsi="Arial" w:cs="Arial"/>
              </w:rPr>
              <w:t>te h</w:t>
            </w:r>
            <w:r w:rsidRPr="00B713E2">
              <w:rPr>
                <w:rFonts w:ascii="Arial" w:eastAsia="Arial" w:hAnsi="Arial" w:cs="Arial"/>
                <w:spacing w:val="-1"/>
              </w:rPr>
              <w:t>i</w:t>
            </w:r>
            <w:r w:rsidRPr="00B713E2">
              <w:rPr>
                <w:rFonts w:ascii="Arial" w:eastAsia="Arial" w:hAnsi="Arial" w:cs="Arial"/>
                <w:spacing w:val="1"/>
              </w:rPr>
              <w:t>s</w:t>
            </w:r>
            <w:r w:rsidRPr="00B713E2">
              <w:rPr>
                <w:rFonts w:ascii="Arial" w:eastAsia="Arial" w:hAnsi="Arial" w:cs="Arial"/>
              </w:rPr>
              <w:t>/her</w:t>
            </w:r>
            <w:r w:rsidRPr="00B713E2">
              <w:rPr>
                <w:rFonts w:ascii="Arial" w:eastAsia="Arial" w:hAnsi="Arial" w:cs="Arial"/>
                <w:spacing w:val="-3"/>
              </w:rPr>
              <w:t xml:space="preserve"> </w:t>
            </w:r>
            <w:r w:rsidRPr="00B713E2">
              <w:rPr>
                <w:rFonts w:ascii="Arial" w:eastAsia="Arial" w:hAnsi="Arial" w:cs="Arial"/>
                <w:spacing w:val="2"/>
              </w:rPr>
              <w:t>f</w:t>
            </w:r>
            <w:r w:rsidRPr="00B713E2">
              <w:rPr>
                <w:rFonts w:ascii="Arial" w:eastAsia="Arial" w:hAnsi="Arial" w:cs="Arial"/>
              </w:rPr>
              <w:t>eedba</w:t>
            </w:r>
            <w:r w:rsidRPr="00B713E2">
              <w:rPr>
                <w:rFonts w:ascii="Arial" w:eastAsia="Arial" w:hAnsi="Arial" w:cs="Arial"/>
                <w:spacing w:val="1"/>
              </w:rPr>
              <w:t>c</w:t>
            </w:r>
            <w:r w:rsidRPr="00B713E2">
              <w:rPr>
                <w:rFonts w:ascii="Arial" w:eastAsia="Arial" w:hAnsi="Arial" w:cs="Arial"/>
              </w:rPr>
              <w:t>k he</w:t>
            </w:r>
            <w:r w:rsidRPr="00B713E2">
              <w:rPr>
                <w:rFonts w:ascii="Arial" w:eastAsia="Arial" w:hAnsi="Arial" w:cs="Arial"/>
                <w:spacing w:val="1"/>
              </w:rPr>
              <w:t>r</w:t>
            </w:r>
            <w:r w:rsidRPr="00B713E2">
              <w:rPr>
                <w:rFonts w:ascii="Arial" w:eastAsia="Arial" w:hAnsi="Arial" w:cs="Arial"/>
              </w:rPr>
              <w:t>e)</w:t>
            </w:r>
          </w:p>
        </w:tc>
      </w:tr>
      <w:tr w:rsidR="00FA697C" w:rsidRPr="00B713E2">
        <w:trPr>
          <w:trHeight w:hRule="exact" w:val="1597"/>
        </w:trPr>
        <w:tc>
          <w:tcPr>
            <w:tcW w:w="6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697C" w:rsidRPr="00B713E2" w:rsidRDefault="00FA697C">
            <w:pPr>
              <w:spacing w:before="8" w:line="120" w:lineRule="exact"/>
              <w:rPr>
                <w:rFonts w:ascii="Arial" w:hAnsi="Arial" w:cs="Arial"/>
              </w:rPr>
            </w:pPr>
          </w:p>
          <w:p w:rsidR="00FA697C" w:rsidRPr="00B713E2" w:rsidRDefault="00FA697C">
            <w:pPr>
              <w:spacing w:line="200" w:lineRule="exact"/>
              <w:rPr>
                <w:rFonts w:ascii="Arial" w:hAnsi="Arial" w:cs="Arial"/>
              </w:rPr>
            </w:pPr>
          </w:p>
          <w:p w:rsidR="00FA697C" w:rsidRPr="00B713E2" w:rsidRDefault="00FA697C">
            <w:pPr>
              <w:spacing w:line="200" w:lineRule="exact"/>
              <w:rPr>
                <w:rFonts w:ascii="Arial" w:hAnsi="Arial" w:cs="Arial"/>
              </w:rPr>
            </w:pPr>
          </w:p>
          <w:p w:rsidR="00FA697C" w:rsidRPr="00B713E2" w:rsidRDefault="006F23BF">
            <w:pPr>
              <w:ind w:left="103"/>
              <w:rPr>
                <w:rFonts w:ascii="Arial" w:eastAsia="Arial" w:hAnsi="Arial" w:cs="Arial"/>
              </w:rPr>
            </w:pPr>
            <w:r w:rsidRPr="00B713E2">
              <w:rPr>
                <w:rFonts w:ascii="Arial" w:eastAsia="Arial" w:hAnsi="Arial" w:cs="Arial"/>
                <w:b/>
                <w:spacing w:val="-2"/>
              </w:rPr>
              <w:t>A</w:t>
            </w:r>
            <w:r w:rsidRPr="00B713E2">
              <w:rPr>
                <w:rFonts w:ascii="Arial" w:eastAsia="Arial" w:hAnsi="Arial" w:cs="Arial"/>
                <w:b/>
                <w:spacing w:val="2"/>
              </w:rPr>
              <w:t>r</w:t>
            </w:r>
            <w:r w:rsidRPr="00B713E2">
              <w:rPr>
                <w:rFonts w:ascii="Arial" w:eastAsia="Arial" w:hAnsi="Arial" w:cs="Arial"/>
                <w:b/>
              </w:rPr>
              <w:t>e</w:t>
            </w:r>
            <w:r w:rsidRPr="00B713E2">
              <w:rPr>
                <w:rFonts w:ascii="Arial" w:eastAsia="Arial" w:hAnsi="Arial" w:cs="Arial"/>
                <w:b/>
                <w:spacing w:val="-1"/>
              </w:rPr>
              <w:t xml:space="preserve"> </w:t>
            </w:r>
            <w:r w:rsidRPr="00B713E2">
              <w:rPr>
                <w:rFonts w:ascii="Arial" w:eastAsia="Arial" w:hAnsi="Arial" w:cs="Arial"/>
                <w:b/>
                <w:spacing w:val="1"/>
              </w:rPr>
              <w:t>th</w:t>
            </w:r>
            <w:r w:rsidRPr="00B713E2">
              <w:rPr>
                <w:rFonts w:ascii="Arial" w:eastAsia="Arial" w:hAnsi="Arial" w:cs="Arial"/>
                <w:b/>
              </w:rPr>
              <w:t>e</w:t>
            </w:r>
            <w:r w:rsidRPr="00B713E2">
              <w:rPr>
                <w:rFonts w:ascii="Arial" w:eastAsia="Arial" w:hAnsi="Arial" w:cs="Arial"/>
                <w:b/>
                <w:spacing w:val="-1"/>
              </w:rPr>
              <w:t>r</w:t>
            </w:r>
            <w:r w:rsidRPr="00B713E2">
              <w:rPr>
                <w:rFonts w:ascii="Arial" w:eastAsia="Arial" w:hAnsi="Arial" w:cs="Arial"/>
                <w:b/>
              </w:rPr>
              <w:t>e</w:t>
            </w:r>
            <w:r w:rsidRPr="00B713E2">
              <w:rPr>
                <w:rFonts w:ascii="Arial" w:eastAsia="Arial" w:hAnsi="Arial" w:cs="Arial"/>
                <w:b/>
                <w:spacing w:val="-3"/>
              </w:rPr>
              <w:t xml:space="preserve"> </w:t>
            </w:r>
            <w:r w:rsidRPr="00B713E2">
              <w:rPr>
                <w:rFonts w:ascii="Arial" w:eastAsia="Arial" w:hAnsi="Arial" w:cs="Arial"/>
                <w:b/>
              </w:rPr>
              <w:t>e</w:t>
            </w:r>
            <w:r w:rsidRPr="00B713E2">
              <w:rPr>
                <w:rFonts w:ascii="Arial" w:eastAsia="Arial" w:hAnsi="Arial" w:cs="Arial"/>
                <w:b/>
                <w:spacing w:val="1"/>
              </w:rPr>
              <w:t>th</w:t>
            </w:r>
            <w:r w:rsidRPr="00B713E2">
              <w:rPr>
                <w:rFonts w:ascii="Arial" w:eastAsia="Arial" w:hAnsi="Arial" w:cs="Arial"/>
                <w:b/>
              </w:rPr>
              <w:t>ical</w:t>
            </w:r>
            <w:r w:rsidRPr="00B713E2">
              <w:rPr>
                <w:rFonts w:ascii="Arial" w:eastAsia="Arial" w:hAnsi="Arial" w:cs="Arial"/>
                <w:b/>
                <w:spacing w:val="-4"/>
              </w:rPr>
              <w:t xml:space="preserve"> </w:t>
            </w:r>
            <w:r w:rsidRPr="00B713E2">
              <w:rPr>
                <w:rFonts w:ascii="Arial" w:eastAsia="Arial" w:hAnsi="Arial" w:cs="Arial"/>
                <w:b/>
              </w:rPr>
              <w:t>iss</w:t>
            </w:r>
            <w:r w:rsidRPr="00B713E2">
              <w:rPr>
                <w:rFonts w:ascii="Arial" w:eastAsia="Arial" w:hAnsi="Arial" w:cs="Arial"/>
                <w:b/>
                <w:spacing w:val="1"/>
              </w:rPr>
              <w:t>u</w:t>
            </w:r>
            <w:r w:rsidRPr="00B713E2">
              <w:rPr>
                <w:rFonts w:ascii="Arial" w:eastAsia="Arial" w:hAnsi="Arial" w:cs="Arial"/>
                <w:b/>
                <w:spacing w:val="2"/>
              </w:rPr>
              <w:t>e</w:t>
            </w:r>
            <w:r w:rsidRPr="00B713E2">
              <w:rPr>
                <w:rFonts w:ascii="Arial" w:eastAsia="Arial" w:hAnsi="Arial" w:cs="Arial"/>
                <w:b/>
              </w:rPr>
              <w:t>s</w:t>
            </w:r>
            <w:r w:rsidRPr="00B713E2">
              <w:rPr>
                <w:rFonts w:ascii="Arial" w:eastAsia="Arial" w:hAnsi="Arial" w:cs="Arial"/>
                <w:b/>
                <w:spacing w:val="-4"/>
              </w:rPr>
              <w:t xml:space="preserve"> </w:t>
            </w:r>
            <w:r w:rsidRPr="00B713E2">
              <w:rPr>
                <w:rFonts w:ascii="Arial" w:eastAsia="Arial" w:hAnsi="Arial" w:cs="Arial"/>
                <w:b/>
              </w:rPr>
              <w:t>in</w:t>
            </w:r>
            <w:r w:rsidRPr="00B713E2">
              <w:rPr>
                <w:rFonts w:ascii="Arial" w:eastAsia="Arial" w:hAnsi="Arial" w:cs="Arial"/>
                <w:b/>
                <w:spacing w:val="-1"/>
              </w:rPr>
              <w:t xml:space="preserve"> </w:t>
            </w:r>
            <w:r w:rsidRPr="00B713E2">
              <w:rPr>
                <w:rFonts w:ascii="Arial" w:eastAsia="Arial" w:hAnsi="Arial" w:cs="Arial"/>
                <w:b/>
                <w:spacing w:val="1"/>
              </w:rPr>
              <w:t>th</w:t>
            </w:r>
            <w:r w:rsidRPr="00B713E2">
              <w:rPr>
                <w:rFonts w:ascii="Arial" w:eastAsia="Arial" w:hAnsi="Arial" w:cs="Arial"/>
                <w:b/>
              </w:rPr>
              <w:t>is</w:t>
            </w:r>
            <w:r w:rsidRPr="00B713E2">
              <w:rPr>
                <w:rFonts w:ascii="Arial" w:eastAsia="Arial" w:hAnsi="Arial" w:cs="Arial"/>
                <w:b/>
                <w:spacing w:val="-4"/>
              </w:rPr>
              <w:t xml:space="preserve"> </w:t>
            </w:r>
            <w:r w:rsidRPr="00B713E2">
              <w:rPr>
                <w:rFonts w:ascii="Arial" w:eastAsia="Arial" w:hAnsi="Arial" w:cs="Arial"/>
                <w:b/>
                <w:spacing w:val="1"/>
              </w:rPr>
              <w:t>m</w:t>
            </w:r>
            <w:r w:rsidRPr="00B713E2">
              <w:rPr>
                <w:rFonts w:ascii="Arial" w:eastAsia="Arial" w:hAnsi="Arial" w:cs="Arial"/>
                <w:b/>
              </w:rPr>
              <w:t>a</w:t>
            </w:r>
            <w:r w:rsidRPr="00B713E2">
              <w:rPr>
                <w:rFonts w:ascii="Arial" w:eastAsia="Arial" w:hAnsi="Arial" w:cs="Arial"/>
                <w:b/>
                <w:spacing w:val="1"/>
              </w:rPr>
              <w:t>nu</w:t>
            </w:r>
            <w:r w:rsidRPr="00B713E2">
              <w:rPr>
                <w:rFonts w:ascii="Arial" w:eastAsia="Arial" w:hAnsi="Arial" w:cs="Arial"/>
                <w:b/>
              </w:rPr>
              <w:t>sc</w:t>
            </w:r>
            <w:r w:rsidRPr="00B713E2">
              <w:rPr>
                <w:rFonts w:ascii="Arial" w:eastAsia="Arial" w:hAnsi="Arial" w:cs="Arial"/>
                <w:b/>
                <w:spacing w:val="2"/>
              </w:rPr>
              <w:t>r</w:t>
            </w:r>
            <w:r w:rsidRPr="00B713E2">
              <w:rPr>
                <w:rFonts w:ascii="Arial" w:eastAsia="Arial" w:hAnsi="Arial" w:cs="Arial"/>
                <w:b/>
              </w:rPr>
              <w:t>i</w:t>
            </w:r>
            <w:r w:rsidRPr="00B713E2">
              <w:rPr>
                <w:rFonts w:ascii="Arial" w:eastAsia="Arial" w:hAnsi="Arial" w:cs="Arial"/>
                <w:b/>
                <w:spacing w:val="1"/>
              </w:rPr>
              <w:t>pt</w:t>
            </w:r>
            <w:r w:rsidRPr="00B713E2">
              <w:rPr>
                <w:rFonts w:ascii="Arial" w:eastAsia="Arial" w:hAnsi="Arial" w:cs="Arial"/>
                <w:b/>
              </w:rPr>
              <w:t>?</w:t>
            </w:r>
          </w:p>
        </w:tc>
        <w:tc>
          <w:tcPr>
            <w:tcW w:w="7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697C" w:rsidRPr="00B713E2" w:rsidRDefault="00FA697C">
            <w:pPr>
              <w:spacing w:before="8" w:line="120" w:lineRule="exact"/>
              <w:rPr>
                <w:rFonts w:ascii="Arial" w:hAnsi="Arial" w:cs="Arial"/>
              </w:rPr>
            </w:pPr>
          </w:p>
          <w:p w:rsidR="00FA697C" w:rsidRPr="00B713E2" w:rsidRDefault="00FA697C">
            <w:pPr>
              <w:spacing w:line="200" w:lineRule="exact"/>
              <w:rPr>
                <w:rFonts w:ascii="Arial" w:hAnsi="Arial" w:cs="Arial"/>
              </w:rPr>
            </w:pPr>
          </w:p>
          <w:p w:rsidR="00FA697C" w:rsidRPr="00B713E2" w:rsidRDefault="00FA697C">
            <w:pPr>
              <w:spacing w:line="200" w:lineRule="exact"/>
              <w:rPr>
                <w:rFonts w:ascii="Arial" w:hAnsi="Arial" w:cs="Arial"/>
              </w:rPr>
            </w:pPr>
          </w:p>
          <w:p w:rsidR="00FA697C" w:rsidRPr="00B713E2" w:rsidRDefault="006F23BF">
            <w:pPr>
              <w:ind w:left="103"/>
              <w:rPr>
                <w:rFonts w:ascii="Arial" w:eastAsia="Arial" w:hAnsi="Arial" w:cs="Arial"/>
              </w:rPr>
            </w:pPr>
            <w:r w:rsidRPr="00B713E2">
              <w:rPr>
                <w:rFonts w:ascii="Arial" w:eastAsia="Arial" w:hAnsi="Arial" w:cs="Arial"/>
                <w:i/>
                <w:spacing w:val="1"/>
                <w:u w:val="single" w:color="000000"/>
              </w:rPr>
              <w:t>(</w:t>
            </w:r>
            <w:r w:rsidRPr="00B713E2">
              <w:rPr>
                <w:rFonts w:ascii="Arial" w:eastAsia="Arial" w:hAnsi="Arial" w:cs="Arial"/>
                <w:i/>
                <w:u w:val="single" w:color="000000"/>
              </w:rPr>
              <w:t>If</w:t>
            </w:r>
            <w:r w:rsidRPr="00B713E2">
              <w:rPr>
                <w:rFonts w:ascii="Arial" w:eastAsia="Arial" w:hAnsi="Arial" w:cs="Arial"/>
                <w:i/>
                <w:spacing w:val="-2"/>
                <w:u w:val="single" w:color="000000"/>
              </w:rPr>
              <w:t xml:space="preserve"> </w:t>
            </w:r>
            <w:r w:rsidRPr="00B713E2">
              <w:rPr>
                <w:rFonts w:ascii="Arial" w:eastAsia="Arial" w:hAnsi="Arial" w:cs="Arial"/>
                <w:i/>
                <w:spacing w:val="1"/>
                <w:u w:val="single" w:color="000000"/>
              </w:rPr>
              <w:t>y</w:t>
            </w:r>
            <w:r w:rsidRPr="00B713E2">
              <w:rPr>
                <w:rFonts w:ascii="Arial" w:eastAsia="Arial" w:hAnsi="Arial" w:cs="Arial"/>
                <w:i/>
                <w:u w:val="single" w:color="000000"/>
              </w:rPr>
              <w:t>e</w:t>
            </w:r>
            <w:r w:rsidRPr="00B713E2">
              <w:rPr>
                <w:rFonts w:ascii="Arial" w:eastAsia="Arial" w:hAnsi="Arial" w:cs="Arial"/>
                <w:i/>
                <w:spacing w:val="1"/>
                <w:u w:val="single" w:color="000000"/>
              </w:rPr>
              <w:t>s</w:t>
            </w:r>
            <w:r w:rsidRPr="00B713E2">
              <w:rPr>
                <w:rFonts w:ascii="Arial" w:eastAsia="Arial" w:hAnsi="Arial" w:cs="Arial"/>
                <w:i/>
                <w:u w:val="single" w:color="000000"/>
              </w:rPr>
              <w:t>,</w:t>
            </w:r>
            <w:r w:rsidRPr="00B713E2">
              <w:rPr>
                <w:rFonts w:ascii="Arial" w:eastAsia="Arial" w:hAnsi="Arial" w:cs="Arial"/>
                <w:i/>
                <w:spacing w:val="-4"/>
                <w:u w:val="single" w:color="000000"/>
              </w:rPr>
              <w:t xml:space="preserve"> </w:t>
            </w:r>
            <w:proofErr w:type="gramStart"/>
            <w:r w:rsidRPr="00B713E2">
              <w:rPr>
                <w:rFonts w:ascii="Arial" w:eastAsia="Arial" w:hAnsi="Arial" w:cs="Arial"/>
                <w:i/>
                <w:spacing w:val="-1"/>
                <w:u w:val="single" w:color="000000"/>
              </w:rPr>
              <w:t>Ki</w:t>
            </w:r>
            <w:r w:rsidRPr="00B713E2">
              <w:rPr>
                <w:rFonts w:ascii="Arial" w:eastAsia="Arial" w:hAnsi="Arial" w:cs="Arial"/>
                <w:i/>
                <w:spacing w:val="2"/>
                <w:u w:val="single" w:color="000000"/>
              </w:rPr>
              <w:t>n</w:t>
            </w:r>
            <w:r w:rsidRPr="00B713E2">
              <w:rPr>
                <w:rFonts w:ascii="Arial" w:eastAsia="Arial" w:hAnsi="Arial" w:cs="Arial"/>
                <w:i/>
                <w:u w:val="single" w:color="000000"/>
              </w:rPr>
              <w:t>d</w:t>
            </w:r>
            <w:r w:rsidRPr="00B713E2">
              <w:rPr>
                <w:rFonts w:ascii="Arial" w:eastAsia="Arial" w:hAnsi="Arial" w:cs="Arial"/>
                <w:i/>
                <w:spacing w:val="1"/>
                <w:u w:val="single" w:color="000000"/>
              </w:rPr>
              <w:t>l</w:t>
            </w:r>
            <w:r w:rsidRPr="00B713E2">
              <w:rPr>
                <w:rFonts w:ascii="Arial" w:eastAsia="Arial" w:hAnsi="Arial" w:cs="Arial"/>
                <w:i/>
                <w:u w:val="single" w:color="000000"/>
              </w:rPr>
              <w:t>y</w:t>
            </w:r>
            <w:proofErr w:type="gramEnd"/>
            <w:r w:rsidRPr="00B713E2">
              <w:rPr>
                <w:rFonts w:ascii="Arial" w:eastAsia="Arial" w:hAnsi="Arial" w:cs="Arial"/>
                <w:i/>
                <w:spacing w:val="-5"/>
                <w:u w:val="single" w:color="000000"/>
              </w:rPr>
              <w:t xml:space="preserve"> </w:t>
            </w:r>
            <w:r w:rsidRPr="00B713E2">
              <w:rPr>
                <w:rFonts w:ascii="Arial" w:eastAsia="Arial" w:hAnsi="Arial" w:cs="Arial"/>
                <w:i/>
                <w:u w:val="single" w:color="000000"/>
              </w:rPr>
              <w:t>p</w:t>
            </w:r>
            <w:r w:rsidRPr="00B713E2">
              <w:rPr>
                <w:rFonts w:ascii="Arial" w:eastAsia="Arial" w:hAnsi="Arial" w:cs="Arial"/>
                <w:i/>
                <w:spacing w:val="-1"/>
                <w:u w:val="single" w:color="000000"/>
              </w:rPr>
              <w:t>l</w:t>
            </w:r>
            <w:r w:rsidRPr="00B713E2">
              <w:rPr>
                <w:rFonts w:ascii="Arial" w:eastAsia="Arial" w:hAnsi="Arial" w:cs="Arial"/>
                <w:i/>
                <w:spacing w:val="2"/>
                <w:u w:val="single" w:color="000000"/>
              </w:rPr>
              <w:t>e</w:t>
            </w:r>
            <w:r w:rsidRPr="00B713E2">
              <w:rPr>
                <w:rFonts w:ascii="Arial" w:eastAsia="Arial" w:hAnsi="Arial" w:cs="Arial"/>
                <w:i/>
                <w:u w:val="single" w:color="000000"/>
              </w:rPr>
              <w:t>a</w:t>
            </w:r>
            <w:r w:rsidRPr="00B713E2">
              <w:rPr>
                <w:rFonts w:ascii="Arial" w:eastAsia="Arial" w:hAnsi="Arial" w:cs="Arial"/>
                <w:i/>
                <w:spacing w:val="1"/>
                <w:u w:val="single" w:color="000000"/>
              </w:rPr>
              <w:t>s</w:t>
            </w:r>
            <w:r w:rsidRPr="00B713E2">
              <w:rPr>
                <w:rFonts w:ascii="Arial" w:eastAsia="Arial" w:hAnsi="Arial" w:cs="Arial"/>
                <w:i/>
                <w:u w:val="single" w:color="000000"/>
              </w:rPr>
              <w:t>e</w:t>
            </w:r>
            <w:r w:rsidRPr="00B713E2">
              <w:rPr>
                <w:rFonts w:ascii="Arial" w:eastAsia="Arial" w:hAnsi="Arial" w:cs="Arial"/>
                <w:i/>
                <w:spacing w:val="-4"/>
                <w:u w:val="single" w:color="000000"/>
              </w:rPr>
              <w:t xml:space="preserve"> </w:t>
            </w:r>
            <w:r w:rsidRPr="00B713E2">
              <w:rPr>
                <w:rFonts w:ascii="Arial" w:eastAsia="Arial" w:hAnsi="Arial" w:cs="Arial"/>
                <w:i/>
                <w:u w:val="single" w:color="000000"/>
              </w:rPr>
              <w:t>w</w:t>
            </w:r>
            <w:r w:rsidRPr="00B713E2">
              <w:rPr>
                <w:rFonts w:ascii="Arial" w:eastAsia="Arial" w:hAnsi="Arial" w:cs="Arial"/>
                <w:i/>
                <w:spacing w:val="1"/>
                <w:u w:val="single" w:color="000000"/>
              </w:rPr>
              <w:t>r</w:t>
            </w:r>
            <w:r w:rsidRPr="00B713E2">
              <w:rPr>
                <w:rFonts w:ascii="Arial" w:eastAsia="Arial" w:hAnsi="Arial" w:cs="Arial"/>
                <w:i/>
                <w:spacing w:val="-1"/>
                <w:u w:val="single" w:color="000000"/>
              </w:rPr>
              <w:t>i</w:t>
            </w:r>
            <w:r w:rsidRPr="00B713E2">
              <w:rPr>
                <w:rFonts w:ascii="Arial" w:eastAsia="Arial" w:hAnsi="Arial" w:cs="Arial"/>
                <w:i/>
                <w:u w:val="single" w:color="000000"/>
              </w:rPr>
              <w:t>te</w:t>
            </w:r>
            <w:r w:rsidRPr="00B713E2">
              <w:rPr>
                <w:rFonts w:ascii="Arial" w:eastAsia="Arial" w:hAnsi="Arial" w:cs="Arial"/>
                <w:i/>
                <w:spacing w:val="-3"/>
                <w:u w:val="single" w:color="000000"/>
              </w:rPr>
              <w:t xml:space="preserve"> </w:t>
            </w:r>
            <w:r w:rsidRPr="00B713E2">
              <w:rPr>
                <w:rFonts w:ascii="Arial" w:eastAsia="Arial" w:hAnsi="Arial" w:cs="Arial"/>
                <w:i/>
                <w:u w:val="single" w:color="000000"/>
              </w:rPr>
              <w:t>down</w:t>
            </w:r>
            <w:r w:rsidRPr="00B713E2">
              <w:rPr>
                <w:rFonts w:ascii="Arial" w:eastAsia="Arial" w:hAnsi="Arial" w:cs="Arial"/>
                <w:i/>
                <w:spacing w:val="-3"/>
                <w:u w:val="single" w:color="000000"/>
              </w:rPr>
              <w:t xml:space="preserve"> </w:t>
            </w:r>
            <w:r w:rsidRPr="00B713E2">
              <w:rPr>
                <w:rFonts w:ascii="Arial" w:eastAsia="Arial" w:hAnsi="Arial" w:cs="Arial"/>
                <w:i/>
                <w:u w:val="single" w:color="000000"/>
              </w:rPr>
              <w:t>the</w:t>
            </w:r>
            <w:r w:rsidRPr="00B713E2">
              <w:rPr>
                <w:rFonts w:ascii="Arial" w:eastAsia="Arial" w:hAnsi="Arial" w:cs="Arial"/>
                <w:i/>
                <w:spacing w:val="-1"/>
                <w:u w:val="single" w:color="000000"/>
              </w:rPr>
              <w:t xml:space="preserve"> </w:t>
            </w:r>
            <w:r w:rsidRPr="00B713E2">
              <w:rPr>
                <w:rFonts w:ascii="Arial" w:eastAsia="Arial" w:hAnsi="Arial" w:cs="Arial"/>
                <w:i/>
                <w:u w:val="single" w:color="000000"/>
              </w:rPr>
              <w:t>eth</w:t>
            </w:r>
            <w:r w:rsidRPr="00B713E2">
              <w:rPr>
                <w:rFonts w:ascii="Arial" w:eastAsia="Arial" w:hAnsi="Arial" w:cs="Arial"/>
                <w:i/>
                <w:spacing w:val="1"/>
                <w:u w:val="single" w:color="000000"/>
              </w:rPr>
              <w:t>ic</w:t>
            </w:r>
            <w:r w:rsidRPr="00B713E2">
              <w:rPr>
                <w:rFonts w:ascii="Arial" w:eastAsia="Arial" w:hAnsi="Arial" w:cs="Arial"/>
                <w:i/>
                <w:u w:val="single" w:color="000000"/>
              </w:rPr>
              <w:t>al</w:t>
            </w:r>
            <w:r w:rsidRPr="00B713E2">
              <w:rPr>
                <w:rFonts w:ascii="Arial" w:eastAsia="Arial" w:hAnsi="Arial" w:cs="Arial"/>
                <w:i/>
                <w:spacing w:val="-5"/>
                <w:u w:val="single" w:color="000000"/>
              </w:rPr>
              <w:t xml:space="preserve"> </w:t>
            </w:r>
            <w:r w:rsidRPr="00B713E2">
              <w:rPr>
                <w:rFonts w:ascii="Arial" w:eastAsia="Arial" w:hAnsi="Arial" w:cs="Arial"/>
                <w:i/>
                <w:spacing w:val="-1"/>
                <w:u w:val="single" w:color="000000"/>
              </w:rPr>
              <w:t>i</w:t>
            </w:r>
            <w:r w:rsidRPr="00B713E2">
              <w:rPr>
                <w:rFonts w:ascii="Arial" w:eastAsia="Arial" w:hAnsi="Arial" w:cs="Arial"/>
                <w:i/>
                <w:spacing w:val="1"/>
                <w:u w:val="single" w:color="000000"/>
              </w:rPr>
              <w:t>ss</w:t>
            </w:r>
            <w:r w:rsidRPr="00B713E2">
              <w:rPr>
                <w:rFonts w:ascii="Arial" w:eastAsia="Arial" w:hAnsi="Arial" w:cs="Arial"/>
                <w:i/>
                <w:u w:val="single" w:color="000000"/>
              </w:rPr>
              <w:t>ues</w:t>
            </w:r>
            <w:r w:rsidRPr="00B713E2">
              <w:rPr>
                <w:rFonts w:ascii="Arial" w:eastAsia="Arial" w:hAnsi="Arial" w:cs="Arial"/>
                <w:i/>
                <w:spacing w:val="-2"/>
                <w:u w:val="single" w:color="000000"/>
              </w:rPr>
              <w:t xml:space="preserve"> </w:t>
            </w:r>
            <w:r w:rsidRPr="00B713E2">
              <w:rPr>
                <w:rFonts w:ascii="Arial" w:eastAsia="Arial" w:hAnsi="Arial" w:cs="Arial"/>
                <w:i/>
                <w:u w:val="single" w:color="000000"/>
              </w:rPr>
              <w:t>he</w:t>
            </w:r>
            <w:r w:rsidRPr="00B713E2">
              <w:rPr>
                <w:rFonts w:ascii="Arial" w:eastAsia="Arial" w:hAnsi="Arial" w:cs="Arial"/>
                <w:i/>
                <w:spacing w:val="1"/>
                <w:u w:val="single" w:color="000000"/>
              </w:rPr>
              <w:t>r</w:t>
            </w:r>
            <w:r w:rsidRPr="00B713E2">
              <w:rPr>
                <w:rFonts w:ascii="Arial" w:eastAsia="Arial" w:hAnsi="Arial" w:cs="Arial"/>
                <w:i/>
                <w:u w:val="single" w:color="000000"/>
              </w:rPr>
              <w:t>e</w:t>
            </w:r>
            <w:r w:rsidRPr="00B713E2">
              <w:rPr>
                <w:rFonts w:ascii="Arial" w:eastAsia="Arial" w:hAnsi="Arial" w:cs="Arial"/>
                <w:i/>
                <w:spacing w:val="-3"/>
                <w:u w:val="single" w:color="000000"/>
              </w:rPr>
              <w:t xml:space="preserve"> </w:t>
            </w:r>
            <w:r w:rsidRPr="00B713E2">
              <w:rPr>
                <w:rFonts w:ascii="Arial" w:eastAsia="Arial" w:hAnsi="Arial" w:cs="Arial"/>
                <w:i/>
                <w:spacing w:val="-1"/>
                <w:u w:val="single" w:color="000000"/>
              </w:rPr>
              <w:t>i</w:t>
            </w:r>
            <w:r w:rsidRPr="00B713E2">
              <w:rPr>
                <w:rFonts w:ascii="Arial" w:eastAsia="Arial" w:hAnsi="Arial" w:cs="Arial"/>
                <w:i/>
                <w:u w:val="single" w:color="000000"/>
              </w:rPr>
              <w:t>n deta</w:t>
            </w:r>
            <w:r w:rsidRPr="00B713E2">
              <w:rPr>
                <w:rFonts w:ascii="Arial" w:eastAsia="Arial" w:hAnsi="Arial" w:cs="Arial"/>
                <w:i/>
                <w:spacing w:val="1"/>
                <w:u w:val="single" w:color="000000"/>
              </w:rPr>
              <w:t>i</w:t>
            </w:r>
            <w:r w:rsidRPr="00B713E2">
              <w:rPr>
                <w:rFonts w:ascii="Arial" w:eastAsia="Arial" w:hAnsi="Arial" w:cs="Arial"/>
                <w:i/>
                <w:spacing w:val="-1"/>
                <w:u w:val="single" w:color="000000"/>
              </w:rPr>
              <w:t>l</w:t>
            </w:r>
            <w:r w:rsidRPr="00B713E2">
              <w:rPr>
                <w:rFonts w:ascii="Arial" w:eastAsia="Arial" w:hAnsi="Arial" w:cs="Arial"/>
                <w:i/>
                <w:spacing w:val="1"/>
                <w:u w:val="single" w:color="000000"/>
              </w:rPr>
              <w:t>s</w:t>
            </w:r>
            <w:r w:rsidRPr="00B713E2">
              <w:rPr>
                <w:rFonts w:ascii="Arial" w:eastAsia="Arial" w:hAnsi="Arial" w:cs="Arial"/>
                <w:i/>
                <w:u w:val="single" w:color="000000"/>
              </w:rPr>
              <w:t>)</w:t>
            </w:r>
          </w:p>
        </w:tc>
        <w:tc>
          <w:tcPr>
            <w:tcW w:w="7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697C" w:rsidRPr="00B713E2" w:rsidRDefault="00FA697C">
            <w:pPr>
              <w:spacing w:before="4" w:line="260" w:lineRule="exact"/>
              <w:rPr>
                <w:rFonts w:ascii="Arial" w:hAnsi="Arial" w:cs="Arial"/>
              </w:rPr>
            </w:pPr>
          </w:p>
          <w:p w:rsidR="00FA697C" w:rsidRPr="00B713E2" w:rsidRDefault="006F23BF">
            <w:pPr>
              <w:spacing w:line="276" w:lineRule="auto"/>
              <w:ind w:right="102"/>
              <w:rPr>
                <w:rFonts w:ascii="Arial" w:eastAsia="Arial" w:hAnsi="Arial" w:cs="Arial"/>
              </w:rPr>
            </w:pPr>
            <w:r w:rsidRPr="00B713E2">
              <w:rPr>
                <w:rFonts w:ascii="Arial" w:eastAsia="Arial" w:hAnsi="Arial" w:cs="Arial"/>
              </w:rPr>
              <w:t>Not</w:t>
            </w:r>
            <w:r w:rsidRPr="00B713E2">
              <w:rPr>
                <w:rFonts w:ascii="Arial" w:eastAsia="Arial" w:hAnsi="Arial" w:cs="Arial"/>
                <w:spacing w:val="-3"/>
              </w:rPr>
              <w:t xml:space="preserve"> </w:t>
            </w:r>
            <w:r w:rsidRPr="00B713E2">
              <w:rPr>
                <w:rFonts w:ascii="Arial" w:eastAsia="Arial" w:hAnsi="Arial" w:cs="Arial"/>
              </w:rPr>
              <w:t>ap</w:t>
            </w:r>
            <w:r w:rsidRPr="00B713E2">
              <w:rPr>
                <w:rFonts w:ascii="Arial" w:eastAsia="Arial" w:hAnsi="Arial" w:cs="Arial"/>
                <w:spacing w:val="2"/>
              </w:rPr>
              <w:t>p</w:t>
            </w:r>
            <w:r w:rsidRPr="00B713E2">
              <w:rPr>
                <w:rFonts w:ascii="Arial" w:eastAsia="Arial" w:hAnsi="Arial" w:cs="Arial"/>
                <w:spacing w:val="-1"/>
              </w:rPr>
              <w:t>l</w:t>
            </w:r>
            <w:r w:rsidRPr="00B713E2">
              <w:rPr>
                <w:rFonts w:ascii="Arial" w:eastAsia="Arial" w:hAnsi="Arial" w:cs="Arial"/>
                <w:spacing w:val="1"/>
              </w:rPr>
              <w:t>ic</w:t>
            </w:r>
            <w:r w:rsidRPr="00B713E2">
              <w:rPr>
                <w:rFonts w:ascii="Arial" w:eastAsia="Arial" w:hAnsi="Arial" w:cs="Arial"/>
              </w:rPr>
              <w:t>ab</w:t>
            </w:r>
            <w:r w:rsidRPr="00B713E2">
              <w:rPr>
                <w:rFonts w:ascii="Arial" w:eastAsia="Arial" w:hAnsi="Arial" w:cs="Arial"/>
                <w:spacing w:val="-1"/>
              </w:rPr>
              <w:t>l</w:t>
            </w:r>
            <w:r w:rsidRPr="00B713E2">
              <w:rPr>
                <w:rFonts w:ascii="Arial" w:eastAsia="Arial" w:hAnsi="Arial" w:cs="Arial"/>
                <w:spacing w:val="5"/>
              </w:rPr>
              <w:t>e</w:t>
            </w:r>
            <w:r w:rsidRPr="00B713E2">
              <w:rPr>
                <w:rFonts w:ascii="Arial" w:eastAsia="Arial" w:hAnsi="Arial" w:cs="Arial"/>
              </w:rPr>
              <w:t>.</w:t>
            </w:r>
            <w:r w:rsidRPr="00B713E2">
              <w:rPr>
                <w:rFonts w:ascii="Arial" w:eastAsia="Arial" w:hAnsi="Arial" w:cs="Arial"/>
                <w:spacing w:val="-10"/>
              </w:rPr>
              <w:t xml:space="preserve"> </w:t>
            </w:r>
            <w:r w:rsidRPr="00B713E2">
              <w:rPr>
                <w:rFonts w:ascii="Arial" w:eastAsia="Arial" w:hAnsi="Arial" w:cs="Arial"/>
                <w:spacing w:val="1"/>
              </w:rPr>
              <w:t>T</w:t>
            </w:r>
            <w:r w:rsidRPr="00B713E2">
              <w:rPr>
                <w:rFonts w:ascii="Arial" w:eastAsia="Arial" w:hAnsi="Arial" w:cs="Arial"/>
              </w:rPr>
              <w:t>h</w:t>
            </w:r>
            <w:r w:rsidRPr="00B713E2">
              <w:rPr>
                <w:rFonts w:ascii="Arial" w:eastAsia="Arial" w:hAnsi="Arial" w:cs="Arial"/>
                <w:spacing w:val="-1"/>
              </w:rPr>
              <w:t>i</w:t>
            </w:r>
            <w:r w:rsidRPr="00B713E2">
              <w:rPr>
                <w:rFonts w:ascii="Arial" w:eastAsia="Arial" w:hAnsi="Arial" w:cs="Arial"/>
              </w:rPr>
              <w:t xml:space="preserve">s </w:t>
            </w:r>
            <w:r w:rsidRPr="00B713E2">
              <w:rPr>
                <w:rFonts w:ascii="Arial" w:eastAsia="Arial" w:hAnsi="Arial" w:cs="Arial"/>
                <w:spacing w:val="-1"/>
              </w:rPr>
              <w:t>i</w:t>
            </w:r>
            <w:r w:rsidRPr="00B713E2">
              <w:rPr>
                <w:rFonts w:ascii="Arial" w:eastAsia="Arial" w:hAnsi="Arial" w:cs="Arial"/>
              </w:rPr>
              <w:t>s a</w:t>
            </w:r>
            <w:r w:rsidRPr="00B713E2">
              <w:rPr>
                <w:rFonts w:ascii="Arial" w:eastAsia="Arial" w:hAnsi="Arial" w:cs="Arial"/>
                <w:spacing w:val="-1"/>
              </w:rPr>
              <w:t xml:space="preserve"> </w:t>
            </w:r>
            <w:r w:rsidRPr="00B713E2">
              <w:rPr>
                <w:rFonts w:ascii="Arial" w:eastAsia="Arial" w:hAnsi="Arial" w:cs="Arial"/>
                <w:spacing w:val="1"/>
              </w:rPr>
              <w:t>c</w:t>
            </w:r>
            <w:r w:rsidRPr="00B713E2">
              <w:rPr>
                <w:rFonts w:ascii="Arial" w:eastAsia="Arial" w:hAnsi="Arial" w:cs="Arial"/>
              </w:rPr>
              <w:t>on</w:t>
            </w:r>
            <w:r w:rsidRPr="00B713E2">
              <w:rPr>
                <w:rFonts w:ascii="Arial" w:eastAsia="Arial" w:hAnsi="Arial" w:cs="Arial"/>
                <w:spacing w:val="1"/>
              </w:rPr>
              <w:t>c</w:t>
            </w:r>
            <w:r w:rsidRPr="00B713E2">
              <w:rPr>
                <w:rFonts w:ascii="Arial" w:eastAsia="Arial" w:hAnsi="Arial" w:cs="Arial"/>
              </w:rPr>
              <w:t>ept</w:t>
            </w:r>
            <w:r w:rsidRPr="00B713E2">
              <w:rPr>
                <w:rFonts w:ascii="Arial" w:eastAsia="Arial" w:hAnsi="Arial" w:cs="Arial"/>
                <w:spacing w:val="2"/>
              </w:rPr>
              <w:t>u</w:t>
            </w:r>
            <w:r w:rsidRPr="00B713E2">
              <w:rPr>
                <w:rFonts w:ascii="Arial" w:eastAsia="Arial" w:hAnsi="Arial" w:cs="Arial"/>
              </w:rPr>
              <w:t>al</w:t>
            </w:r>
            <w:r w:rsidRPr="00B713E2">
              <w:rPr>
                <w:rFonts w:ascii="Arial" w:eastAsia="Arial" w:hAnsi="Arial" w:cs="Arial"/>
                <w:spacing w:val="-6"/>
              </w:rPr>
              <w:t xml:space="preserve"> </w:t>
            </w:r>
            <w:r w:rsidRPr="00B713E2">
              <w:rPr>
                <w:rFonts w:ascii="Arial" w:eastAsia="Arial" w:hAnsi="Arial" w:cs="Arial"/>
                <w:spacing w:val="1"/>
              </w:rPr>
              <w:t>r</w:t>
            </w:r>
            <w:r w:rsidRPr="00B713E2">
              <w:rPr>
                <w:rFonts w:ascii="Arial" w:eastAsia="Arial" w:hAnsi="Arial" w:cs="Arial"/>
              </w:rPr>
              <w:t>e</w:t>
            </w:r>
            <w:r w:rsidRPr="00B713E2">
              <w:rPr>
                <w:rFonts w:ascii="Arial" w:eastAsia="Arial" w:hAnsi="Arial" w:cs="Arial"/>
                <w:spacing w:val="-1"/>
              </w:rPr>
              <w:t>vi</w:t>
            </w:r>
            <w:r w:rsidRPr="00B713E2">
              <w:rPr>
                <w:rFonts w:ascii="Arial" w:eastAsia="Arial" w:hAnsi="Arial" w:cs="Arial"/>
                <w:spacing w:val="2"/>
              </w:rPr>
              <w:t>e</w:t>
            </w:r>
            <w:r w:rsidRPr="00B713E2">
              <w:rPr>
                <w:rFonts w:ascii="Arial" w:eastAsia="Arial" w:hAnsi="Arial" w:cs="Arial"/>
              </w:rPr>
              <w:t>w</w:t>
            </w:r>
            <w:r w:rsidRPr="00B713E2">
              <w:rPr>
                <w:rFonts w:ascii="Arial" w:eastAsia="Arial" w:hAnsi="Arial" w:cs="Arial"/>
                <w:spacing w:val="-3"/>
              </w:rPr>
              <w:t xml:space="preserve"> </w:t>
            </w:r>
            <w:r w:rsidRPr="00B713E2">
              <w:rPr>
                <w:rFonts w:ascii="Arial" w:eastAsia="Arial" w:hAnsi="Arial" w:cs="Arial"/>
              </w:rPr>
              <w:t>pap</w:t>
            </w:r>
            <w:r w:rsidRPr="00B713E2">
              <w:rPr>
                <w:rFonts w:ascii="Arial" w:eastAsia="Arial" w:hAnsi="Arial" w:cs="Arial"/>
                <w:spacing w:val="2"/>
              </w:rPr>
              <w:t>e</w:t>
            </w:r>
            <w:r w:rsidRPr="00B713E2">
              <w:rPr>
                <w:rFonts w:ascii="Arial" w:eastAsia="Arial" w:hAnsi="Arial" w:cs="Arial"/>
                <w:spacing w:val="1"/>
              </w:rPr>
              <w:t>r</w:t>
            </w:r>
            <w:r w:rsidRPr="00B713E2">
              <w:rPr>
                <w:rFonts w:ascii="Arial" w:eastAsia="Arial" w:hAnsi="Arial" w:cs="Arial"/>
              </w:rPr>
              <w:t>,</w:t>
            </w:r>
            <w:r w:rsidRPr="00B713E2">
              <w:rPr>
                <w:rFonts w:ascii="Arial" w:eastAsia="Arial" w:hAnsi="Arial" w:cs="Arial"/>
                <w:spacing w:val="-6"/>
              </w:rPr>
              <w:t xml:space="preserve"> </w:t>
            </w:r>
            <w:r w:rsidRPr="00B713E2">
              <w:rPr>
                <w:rFonts w:ascii="Arial" w:eastAsia="Arial" w:hAnsi="Arial" w:cs="Arial"/>
                <w:spacing w:val="-1"/>
              </w:rPr>
              <w:t>i</w:t>
            </w:r>
            <w:r w:rsidRPr="00B713E2">
              <w:rPr>
                <w:rFonts w:ascii="Arial" w:eastAsia="Arial" w:hAnsi="Arial" w:cs="Arial"/>
              </w:rPr>
              <w:t>.</w:t>
            </w:r>
            <w:r w:rsidRPr="00B713E2">
              <w:rPr>
                <w:rFonts w:ascii="Arial" w:eastAsia="Arial" w:hAnsi="Arial" w:cs="Arial"/>
                <w:spacing w:val="2"/>
              </w:rPr>
              <w:t>e</w:t>
            </w:r>
            <w:r w:rsidRPr="00B713E2">
              <w:rPr>
                <w:rFonts w:ascii="Arial" w:eastAsia="Arial" w:hAnsi="Arial" w:cs="Arial"/>
              </w:rPr>
              <w:t>.,</w:t>
            </w:r>
            <w:r w:rsidRPr="00B713E2">
              <w:rPr>
                <w:rFonts w:ascii="Arial" w:eastAsia="Arial" w:hAnsi="Arial" w:cs="Arial"/>
                <w:spacing w:val="-3"/>
              </w:rPr>
              <w:t xml:space="preserve"> </w:t>
            </w:r>
            <w:r w:rsidRPr="00B713E2">
              <w:rPr>
                <w:rFonts w:ascii="Arial" w:eastAsia="Arial" w:hAnsi="Arial" w:cs="Arial"/>
                <w:spacing w:val="-1"/>
              </w:rPr>
              <w:t>i</w:t>
            </w:r>
            <w:r w:rsidRPr="00B713E2">
              <w:rPr>
                <w:rFonts w:ascii="Arial" w:eastAsia="Arial" w:hAnsi="Arial" w:cs="Arial"/>
              </w:rPr>
              <w:t>t</w:t>
            </w:r>
            <w:r w:rsidRPr="00B713E2">
              <w:rPr>
                <w:rFonts w:ascii="Arial" w:eastAsia="Arial" w:hAnsi="Arial" w:cs="Arial"/>
                <w:spacing w:val="1"/>
              </w:rPr>
              <w:t xml:space="preserve"> </w:t>
            </w:r>
            <w:r w:rsidRPr="00B713E2">
              <w:rPr>
                <w:rFonts w:ascii="Arial" w:eastAsia="Arial" w:hAnsi="Arial" w:cs="Arial"/>
                <w:spacing w:val="-1"/>
              </w:rPr>
              <w:t>i</w:t>
            </w:r>
            <w:r w:rsidRPr="00B713E2">
              <w:rPr>
                <w:rFonts w:ascii="Arial" w:eastAsia="Arial" w:hAnsi="Arial" w:cs="Arial"/>
              </w:rPr>
              <w:t>s</w:t>
            </w:r>
            <w:r w:rsidRPr="00B713E2">
              <w:rPr>
                <w:rFonts w:ascii="Arial" w:eastAsia="Arial" w:hAnsi="Arial" w:cs="Arial"/>
                <w:spacing w:val="3"/>
              </w:rPr>
              <w:t xml:space="preserve"> </w:t>
            </w:r>
            <w:r w:rsidRPr="00B713E2">
              <w:rPr>
                <w:rFonts w:ascii="Arial" w:eastAsia="Arial" w:hAnsi="Arial" w:cs="Arial"/>
              </w:rPr>
              <w:t>a</w:t>
            </w:r>
            <w:r w:rsidRPr="00B713E2">
              <w:rPr>
                <w:rFonts w:ascii="Arial" w:eastAsia="Arial" w:hAnsi="Arial" w:cs="Arial"/>
                <w:spacing w:val="-1"/>
              </w:rPr>
              <w:t xml:space="preserve"> </w:t>
            </w:r>
            <w:r w:rsidRPr="00B713E2">
              <w:rPr>
                <w:rFonts w:ascii="Arial" w:eastAsia="Arial" w:hAnsi="Arial" w:cs="Arial"/>
                <w:spacing w:val="1"/>
              </w:rPr>
              <w:t>sc</w:t>
            </w:r>
            <w:r w:rsidRPr="00B713E2">
              <w:rPr>
                <w:rFonts w:ascii="Arial" w:eastAsia="Arial" w:hAnsi="Arial" w:cs="Arial"/>
              </w:rPr>
              <w:t>ho</w:t>
            </w:r>
            <w:r w:rsidRPr="00B713E2">
              <w:rPr>
                <w:rFonts w:ascii="Arial" w:eastAsia="Arial" w:hAnsi="Arial" w:cs="Arial"/>
                <w:spacing w:val="-1"/>
              </w:rPr>
              <w:t>l</w:t>
            </w:r>
            <w:r w:rsidRPr="00B713E2">
              <w:rPr>
                <w:rFonts w:ascii="Arial" w:eastAsia="Arial" w:hAnsi="Arial" w:cs="Arial"/>
              </w:rPr>
              <w:t>a</w:t>
            </w:r>
            <w:r w:rsidRPr="00B713E2">
              <w:rPr>
                <w:rFonts w:ascii="Arial" w:eastAsia="Arial" w:hAnsi="Arial" w:cs="Arial"/>
                <w:spacing w:val="1"/>
              </w:rPr>
              <w:t>rl</w:t>
            </w:r>
            <w:r w:rsidRPr="00B713E2">
              <w:rPr>
                <w:rFonts w:ascii="Arial" w:eastAsia="Arial" w:hAnsi="Arial" w:cs="Arial"/>
              </w:rPr>
              <w:t>y</w:t>
            </w:r>
            <w:r w:rsidRPr="00B713E2">
              <w:rPr>
                <w:rFonts w:ascii="Arial" w:eastAsia="Arial" w:hAnsi="Arial" w:cs="Arial"/>
                <w:spacing w:val="-7"/>
              </w:rPr>
              <w:t xml:space="preserve"> </w:t>
            </w:r>
            <w:r w:rsidRPr="00B713E2">
              <w:rPr>
                <w:rFonts w:ascii="Arial" w:eastAsia="Arial" w:hAnsi="Arial" w:cs="Arial"/>
              </w:rPr>
              <w:t>a</w:t>
            </w:r>
            <w:r w:rsidRPr="00B713E2">
              <w:rPr>
                <w:rFonts w:ascii="Arial" w:eastAsia="Arial" w:hAnsi="Arial" w:cs="Arial"/>
                <w:spacing w:val="1"/>
              </w:rPr>
              <w:t>r</w:t>
            </w:r>
            <w:r w:rsidRPr="00B713E2">
              <w:rPr>
                <w:rFonts w:ascii="Arial" w:eastAsia="Arial" w:hAnsi="Arial" w:cs="Arial"/>
              </w:rPr>
              <w:t>t</w:t>
            </w:r>
            <w:r w:rsidRPr="00B713E2">
              <w:rPr>
                <w:rFonts w:ascii="Arial" w:eastAsia="Arial" w:hAnsi="Arial" w:cs="Arial"/>
                <w:spacing w:val="-1"/>
              </w:rPr>
              <w:t>i</w:t>
            </w:r>
            <w:r w:rsidRPr="00B713E2">
              <w:rPr>
                <w:rFonts w:ascii="Arial" w:eastAsia="Arial" w:hAnsi="Arial" w:cs="Arial"/>
                <w:spacing w:val="1"/>
              </w:rPr>
              <w:t>c</w:t>
            </w:r>
            <w:r w:rsidRPr="00B713E2">
              <w:rPr>
                <w:rFonts w:ascii="Arial" w:eastAsia="Arial" w:hAnsi="Arial" w:cs="Arial"/>
                <w:spacing w:val="-1"/>
              </w:rPr>
              <w:t>l</w:t>
            </w:r>
            <w:r w:rsidRPr="00B713E2">
              <w:rPr>
                <w:rFonts w:ascii="Arial" w:eastAsia="Arial" w:hAnsi="Arial" w:cs="Arial"/>
              </w:rPr>
              <w:t>e</w:t>
            </w:r>
            <w:r w:rsidRPr="00B713E2">
              <w:rPr>
                <w:rFonts w:ascii="Arial" w:eastAsia="Arial" w:hAnsi="Arial" w:cs="Arial"/>
                <w:spacing w:val="-3"/>
              </w:rPr>
              <w:t xml:space="preserve"> </w:t>
            </w:r>
            <w:r w:rsidRPr="00B713E2">
              <w:rPr>
                <w:rFonts w:ascii="Arial" w:eastAsia="Arial" w:hAnsi="Arial" w:cs="Arial"/>
              </w:rPr>
              <w:t xml:space="preserve">that </w:t>
            </w:r>
            <w:r w:rsidRPr="00B713E2">
              <w:rPr>
                <w:rFonts w:ascii="Arial" w:eastAsia="Arial" w:hAnsi="Arial" w:cs="Arial"/>
                <w:spacing w:val="1"/>
              </w:rPr>
              <w:t>s</w:t>
            </w:r>
            <w:r w:rsidRPr="00B713E2">
              <w:rPr>
                <w:rFonts w:ascii="Arial" w:eastAsia="Arial" w:hAnsi="Arial" w:cs="Arial"/>
                <w:spacing w:val="-4"/>
              </w:rPr>
              <w:t>y</w:t>
            </w:r>
            <w:r w:rsidRPr="00B713E2">
              <w:rPr>
                <w:rFonts w:ascii="Arial" w:eastAsia="Arial" w:hAnsi="Arial" w:cs="Arial"/>
                <w:spacing w:val="2"/>
              </w:rPr>
              <w:t>n</w:t>
            </w:r>
            <w:r w:rsidRPr="00B713E2">
              <w:rPr>
                <w:rFonts w:ascii="Arial" w:eastAsia="Arial" w:hAnsi="Arial" w:cs="Arial"/>
              </w:rPr>
              <w:t>t</w:t>
            </w:r>
            <w:r w:rsidRPr="00B713E2">
              <w:rPr>
                <w:rFonts w:ascii="Arial" w:eastAsia="Arial" w:hAnsi="Arial" w:cs="Arial"/>
                <w:spacing w:val="2"/>
              </w:rPr>
              <w:t>h</w:t>
            </w:r>
            <w:r w:rsidRPr="00B713E2">
              <w:rPr>
                <w:rFonts w:ascii="Arial" w:eastAsia="Arial" w:hAnsi="Arial" w:cs="Arial"/>
              </w:rPr>
              <w:t>e</w:t>
            </w:r>
            <w:r w:rsidRPr="00B713E2">
              <w:rPr>
                <w:rFonts w:ascii="Arial" w:eastAsia="Arial" w:hAnsi="Arial" w:cs="Arial"/>
                <w:spacing w:val="1"/>
              </w:rPr>
              <w:t>s</w:t>
            </w:r>
            <w:r w:rsidRPr="00B713E2">
              <w:rPr>
                <w:rFonts w:ascii="Arial" w:eastAsia="Arial" w:hAnsi="Arial" w:cs="Arial"/>
                <w:spacing w:val="-1"/>
              </w:rPr>
              <w:t>iz</w:t>
            </w:r>
            <w:r w:rsidRPr="00B713E2">
              <w:rPr>
                <w:rFonts w:ascii="Arial" w:eastAsia="Arial" w:hAnsi="Arial" w:cs="Arial"/>
                <w:spacing w:val="2"/>
              </w:rPr>
              <w:t>e</w:t>
            </w:r>
            <w:r w:rsidRPr="00B713E2">
              <w:rPr>
                <w:rFonts w:ascii="Arial" w:eastAsia="Arial" w:hAnsi="Arial" w:cs="Arial"/>
              </w:rPr>
              <w:t>s</w:t>
            </w:r>
            <w:r w:rsidRPr="00B713E2">
              <w:rPr>
                <w:rFonts w:ascii="Arial" w:eastAsia="Arial" w:hAnsi="Arial" w:cs="Arial"/>
                <w:spacing w:val="-9"/>
              </w:rPr>
              <w:t xml:space="preserve"> </w:t>
            </w:r>
            <w:r w:rsidRPr="00B713E2">
              <w:rPr>
                <w:rFonts w:ascii="Arial" w:eastAsia="Arial" w:hAnsi="Arial" w:cs="Arial"/>
              </w:rPr>
              <w:t>and</w:t>
            </w:r>
            <w:r w:rsidRPr="00B713E2">
              <w:rPr>
                <w:rFonts w:ascii="Arial" w:eastAsia="Arial" w:hAnsi="Arial" w:cs="Arial"/>
                <w:spacing w:val="-1"/>
              </w:rPr>
              <w:t xml:space="preserve"> </w:t>
            </w:r>
            <w:r w:rsidRPr="00B713E2">
              <w:rPr>
                <w:rFonts w:ascii="Arial" w:eastAsia="Arial" w:hAnsi="Arial" w:cs="Arial"/>
              </w:rPr>
              <w:t>an</w:t>
            </w:r>
            <w:r w:rsidRPr="00B713E2">
              <w:rPr>
                <w:rFonts w:ascii="Arial" w:eastAsia="Arial" w:hAnsi="Arial" w:cs="Arial"/>
                <w:spacing w:val="2"/>
              </w:rPr>
              <w:t>a</w:t>
            </w:r>
            <w:r w:rsidRPr="00B713E2">
              <w:rPr>
                <w:rFonts w:ascii="Arial" w:eastAsia="Arial" w:hAnsi="Arial" w:cs="Arial"/>
                <w:spacing w:val="-1"/>
              </w:rPr>
              <w:t>lyz</w:t>
            </w:r>
            <w:r w:rsidRPr="00B713E2">
              <w:rPr>
                <w:rFonts w:ascii="Arial" w:eastAsia="Arial" w:hAnsi="Arial" w:cs="Arial"/>
                <w:spacing w:val="2"/>
              </w:rPr>
              <w:t>e</w:t>
            </w:r>
            <w:r w:rsidRPr="00B713E2">
              <w:rPr>
                <w:rFonts w:ascii="Arial" w:eastAsia="Arial" w:hAnsi="Arial" w:cs="Arial"/>
              </w:rPr>
              <w:t>s</w:t>
            </w:r>
            <w:r w:rsidRPr="00B713E2">
              <w:rPr>
                <w:rFonts w:ascii="Arial" w:eastAsia="Arial" w:hAnsi="Arial" w:cs="Arial"/>
                <w:spacing w:val="-4"/>
              </w:rPr>
              <w:t xml:space="preserve"> </w:t>
            </w:r>
            <w:r w:rsidRPr="00B713E2">
              <w:rPr>
                <w:rFonts w:ascii="Arial" w:eastAsia="Arial" w:hAnsi="Arial" w:cs="Arial"/>
              </w:rPr>
              <w:t>e</w:t>
            </w:r>
            <w:r w:rsidRPr="00B713E2">
              <w:rPr>
                <w:rFonts w:ascii="Arial" w:eastAsia="Arial" w:hAnsi="Arial" w:cs="Arial"/>
                <w:spacing w:val="1"/>
              </w:rPr>
              <w:t>x</w:t>
            </w:r>
            <w:r w:rsidRPr="00B713E2">
              <w:rPr>
                <w:rFonts w:ascii="Arial" w:eastAsia="Arial" w:hAnsi="Arial" w:cs="Arial"/>
                <w:spacing w:val="-1"/>
              </w:rPr>
              <w:t>i</w:t>
            </w:r>
            <w:r w:rsidRPr="00B713E2">
              <w:rPr>
                <w:rFonts w:ascii="Arial" w:eastAsia="Arial" w:hAnsi="Arial" w:cs="Arial"/>
                <w:spacing w:val="1"/>
              </w:rPr>
              <w:t>s</w:t>
            </w:r>
            <w:r w:rsidRPr="00B713E2">
              <w:rPr>
                <w:rFonts w:ascii="Arial" w:eastAsia="Arial" w:hAnsi="Arial" w:cs="Arial"/>
              </w:rPr>
              <w:t>t</w:t>
            </w:r>
            <w:r w:rsidRPr="00B713E2">
              <w:rPr>
                <w:rFonts w:ascii="Arial" w:eastAsia="Arial" w:hAnsi="Arial" w:cs="Arial"/>
                <w:spacing w:val="-1"/>
              </w:rPr>
              <w:t>i</w:t>
            </w:r>
            <w:r w:rsidRPr="00B713E2">
              <w:rPr>
                <w:rFonts w:ascii="Arial" w:eastAsia="Arial" w:hAnsi="Arial" w:cs="Arial"/>
                <w:spacing w:val="2"/>
              </w:rPr>
              <w:t>n</w:t>
            </w:r>
            <w:r w:rsidRPr="00B713E2">
              <w:rPr>
                <w:rFonts w:ascii="Arial" w:eastAsia="Arial" w:hAnsi="Arial" w:cs="Arial"/>
              </w:rPr>
              <w:t>g</w:t>
            </w:r>
            <w:r w:rsidRPr="00B713E2">
              <w:rPr>
                <w:rFonts w:ascii="Arial" w:eastAsia="Arial" w:hAnsi="Arial" w:cs="Arial"/>
                <w:spacing w:val="-5"/>
              </w:rPr>
              <w:t xml:space="preserve"> </w:t>
            </w:r>
            <w:r w:rsidRPr="00B713E2">
              <w:rPr>
                <w:rFonts w:ascii="Arial" w:eastAsia="Arial" w:hAnsi="Arial" w:cs="Arial"/>
              </w:rPr>
              <w:t>the</w:t>
            </w:r>
            <w:r w:rsidRPr="00B713E2">
              <w:rPr>
                <w:rFonts w:ascii="Arial" w:eastAsia="Arial" w:hAnsi="Arial" w:cs="Arial"/>
                <w:spacing w:val="2"/>
              </w:rPr>
              <w:t>o</w:t>
            </w:r>
            <w:r w:rsidRPr="00B713E2">
              <w:rPr>
                <w:rFonts w:ascii="Arial" w:eastAsia="Arial" w:hAnsi="Arial" w:cs="Arial"/>
                <w:spacing w:val="1"/>
              </w:rPr>
              <w:t>r</w:t>
            </w:r>
            <w:r w:rsidRPr="00B713E2">
              <w:rPr>
                <w:rFonts w:ascii="Arial" w:eastAsia="Arial" w:hAnsi="Arial" w:cs="Arial"/>
                <w:spacing w:val="-1"/>
              </w:rPr>
              <w:t>i</w:t>
            </w:r>
            <w:r w:rsidRPr="00B713E2">
              <w:rPr>
                <w:rFonts w:ascii="Arial" w:eastAsia="Arial" w:hAnsi="Arial" w:cs="Arial"/>
              </w:rPr>
              <w:t>e</w:t>
            </w:r>
            <w:r w:rsidRPr="00B713E2">
              <w:rPr>
                <w:rFonts w:ascii="Arial" w:eastAsia="Arial" w:hAnsi="Arial" w:cs="Arial"/>
                <w:spacing w:val="1"/>
              </w:rPr>
              <w:t>s</w:t>
            </w:r>
            <w:r w:rsidRPr="00B713E2">
              <w:rPr>
                <w:rFonts w:ascii="Arial" w:eastAsia="Arial" w:hAnsi="Arial" w:cs="Arial"/>
              </w:rPr>
              <w:t>,</w:t>
            </w:r>
            <w:r w:rsidRPr="00B713E2">
              <w:rPr>
                <w:rFonts w:ascii="Arial" w:eastAsia="Arial" w:hAnsi="Arial" w:cs="Arial"/>
                <w:spacing w:val="-6"/>
              </w:rPr>
              <w:t xml:space="preserve"> </w:t>
            </w:r>
            <w:r w:rsidRPr="00B713E2">
              <w:rPr>
                <w:rFonts w:ascii="Arial" w:eastAsia="Arial" w:hAnsi="Arial" w:cs="Arial"/>
                <w:spacing w:val="2"/>
              </w:rPr>
              <w:t>m</w:t>
            </w:r>
            <w:r w:rsidRPr="00B713E2">
              <w:rPr>
                <w:rFonts w:ascii="Arial" w:eastAsia="Arial" w:hAnsi="Arial" w:cs="Arial"/>
              </w:rPr>
              <w:t>ode</w:t>
            </w:r>
            <w:r w:rsidRPr="00B713E2">
              <w:rPr>
                <w:rFonts w:ascii="Arial" w:eastAsia="Arial" w:hAnsi="Arial" w:cs="Arial"/>
                <w:spacing w:val="-1"/>
              </w:rPr>
              <w:t>l</w:t>
            </w:r>
            <w:r w:rsidRPr="00B713E2">
              <w:rPr>
                <w:rFonts w:ascii="Arial" w:eastAsia="Arial" w:hAnsi="Arial" w:cs="Arial"/>
                <w:spacing w:val="1"/>
              </w:rPr>
              <w:t>s</w:t>
            </w:r>
            <w:r w:rsidRPr="00B713E2">
              <w:rPr>
                <w:rFonts w:ascii="Arial" w:eastAsia="Arial" w:hAnsi="Arial" w:cs="Arial"/>
              </w:rPr>
              <w:t>,</w:t>
            </w:r>
            <w:r w:rsidRPr="00B713E2">
              <w:rPr>
                <w:rFonts w:ascii="Arial" w:eastAsia="Arial" w:hAnsi="Arial" w:cs="Arial"/>
                <w:spacing w:val="-5"/>
              </w:rPr>
              <w:t xml:space="preserve"> </w:t>
            </w:r>
            <w:r w:rsidRPr="00B713E2">
              <w:rPr>
                <w:rFonts w:ascii="Arial" w:eastAsia="Arial" w:hAnsi="Arial" w:cs="Arial"/>
              </w:rPr>
              <w:t>and</w:t>
            </w:r>
            <w:r w:rsidRPr="00B713E2">
              <w:rPr>
                <w:rFonts w:ascii="Arial" w:eastAsia="Arial" w:hAnsi="Arial" w:cs="Arial"/>
                <w:spacing w:val="-1"/>
              </w:rPr>
              <w:t xml:space="preserve"> </w:t>
            </w:r>
            <w:r w:rsidRPr="00B713E2">
              <w:rPr>
                <w:rFonts w:ascii="Arial" w:eastAsia="Arial" w:hAnsi="Arial" w:cs="Arial"/>
                <w:spacing w:val="1"/>
              </w:rPr>
              <w:t>k</w:t>
            </w:r>
            <w:r w:rsidRPr="00B713E2">
              <w:rPr>
                <w:rFonts w:ascii="Arial" w:eastAsia="Arial" w:hAnsi="Arial" w:cs="Arial"/>
              </w:rPr>
              <w:t>ey</w:t>
            </w:r>
            <w:r w:rsidRPr="00B713E2">
              <w:rPr>
                <w:rFonts w:ascii="Arial" w:eastAsia="Arial" w:hAnsi="Arial" w:cs="Arial"/>
                <w:spacing w:val="-2"/>
              </w:rPr>
              <w:t xml:space="preserve"> </w:t>
            </w:r>
            <w:r w:rsidRPr="00B713E2">
              <w:rPr>
                <w:rFonts w:ascii="Arial" w:eastAsia="Arial" w:hAnsi="Arial" w:cs="Arial"/>
                <w:spacing w:val="1"/>
              </w:rPr>
              <w:t>c</w:t>
            </w:r>
            <w:r w:rsidRPr="00B713E2">
              <w:rPr>
                <w:rFonts w:ascii="Arial" w:eastAsia="Arial" w:hAnsi="Arial" w:cs="Arial"/>
              </w:rPr>
              <w:t>on</w:t>
            </w:r>
            <w:r w:rsidRPr="00B713E2">
              <w:rPr>
                <w:rFonts w:ascii="Arial" w:eastAsia="Arial" w:hAnsi="Arial" w:cs="Arial"/>
                <w:spacing w:val="1"/>
              </w:rPr>
              <w:t>c</w:t>
            </w:r>
            <w:r w:rsidRPr="00B713E2">
              <w:rPr>
                <w:rFonts w:ascii="Arial" w:eastAsia="Arial" w:hAnsi="Arial" w:cs="Arial"/>
              </w:rPr>
              <w:t>epts</w:t>
            </w:r>
            <w:r w:rsidRPr="00B713E2">
              <w:rPr>
                <w:rFonts w:ascii="Arial" w:eastAsia="Arial" w:hAnsi="Arial" w:cs="Arial"/>
                <w:spacing w:val="-7"/>
              </w:rPr>
              <w:t xml:space="preserve"> </w:t>
            </w:r>
            <w:r w:rsidRPr="00B713E2">
              <w:rPr>
                <w:rFonts w:ascii="Arial" w:eastAsia="Arial" w:hAnsi="Arial" w:cs="Arial"/>
              </w:rPr>
              <w:t>on</w:t>
            </w:r>
            <w:r w:rsidRPr="00B713E2">
              <w:rPr>
                <w:rFonts w:ascii="Arial" w:eastAsia="Arial" w:hAnsi="Arial" w:cs="Arial"/>
                <w:spacing w:val="2"/>
              </w:rPr>
              <w:t xml:space="preserve"> </w:t>
            </w:r>
            <w:r w:rsidRPr="00B713E2">
              <w:rPr>
                <w:rFonts w:ascii="Arial" w:eastAsia="Arial" w:hAnsi="Arial" w:cs="Arial"/>
              </w:rPr>
              <w:t xml:space="preserve">a </w:t>
            </w:r>
            <w:r w:rsidRPr="00B713E2">
              <w:rPr>
                <w:rFonts w:ascii="Arial" w:eastAsia="Arial" w:hAnsi="Arial" w:cs="Arial"/>
                <w:spacing w:val="1"/>
              </w:rPr>
              <w:t>s</w:t>
            </w:r>
            <w:r w:rsidRPr="00B713E2">
              <w:rPr>
                <w:rFonts w:ascii="Arial" w:eastAsia="Arial" w:hAnsi="Arial" w:cs="Arial"/>
              </w:rPr>
              <w:t>pe</w:t>
            </w:r>
            <w:r w:rsidRPr="00B713E2">
              <w:rPr>
                <w:rFonts w:ascii="Arial" w:eastAsia="Arial" w:hAnsi="Arial" w:cs="Arial"/>
                <w:spacing w:val="1"/>
              </w:rPr>
              <w:t>c</w:t>
            </w:r>
            <w:r w:rsidRPr="00B713E2">
              <w:rPr>
                <w:rFonts w:ascii="Arial" w:eastAsia="Arial" w:hAnsi="Arial" w:cs="Arial"/>
                <w:spacing w:val="-1"/>
              </w:rPr>
              <w:t>i</w:t>
            </w:r>
            <w:r w:rsidRPr="00B713E2">
              <w:rPr>
                <w:rFonts w:ascii="Arial" w:eastAsia="Arial" w:hAnsi="Arial" w:cs="Arial"/>
                <w:spacing w:val="2"/>
              </w:rPr>
              <w:t>f</w:t>
            </w:r>
            <w:r w:rsidRPr="00B713E2">
              <w:rPr>
                <w:rFonts w:ascii="Arial" w:eastAsia="Arial" w:hAnsi="Arial" w:cs="Arial"/>
                <w:spacing w:val="-1"/>
              </w:rPr>
              <w:t>i</w:t>
            </w:r>
            <w:r w:rsidRPr="00B713E2">
              <w:rPr>
                <w:rFonts w:ascii="Arial" w:eastAsia="Arial" w:hAnsi="Arial" w:cs="Arial"/>
              </w:rPr>
              <w:t>c</w:t>
            </w:r>
            <w:r w:rsidRPr="00B713E2">
              <w:rPr>
                <w:rFonts w:ascii="Arial" w:eastAsia="Arial" w:hAnsi="Arial" w:cs="Arial"/>
                <w:spacing w:val="-6"/>
              </w:rPr>
              <w:t xml:space="preserve"> </w:t>
            </w:r>
            <w:r w:rsidRPr="00B713E2">
              <w:rPr>
                <w:rFonts w:ascii="Arial" w:eastAsia="Arial" w:hAnsi="Arial" w:cs="Arial"/>
              </w:rPr>
              <w:t>top</w:t>
            </w:r>
            <w:r w:rsidRPr="00B713E2">
              <w:rPr>
                <w:rFonts w:ascii="Arial" w:eastAsia="Arial" w:hAnsi="Arial" w:cs="Arial"/>
                <w:spacing w:val="1"/>
              </w:rPr>
              <w:t>i</w:t>
            </w:r>
            <w:r w:rsidRPr="00B713E2">
              <w:rPr>
                <w:rFonts w:ascii="Arial" w:eastAsia="Arial" w:hAnsi="Arial" w:cs="Arial"/>
              </w:rPr>
              <w:t>c</w:t>
            </w:r>
            <w:r w:rsidRPr="00B713E2">
              <w:rPr>
                <w:rFonts w:ascii="Arial" w:eastAsia="Arial" w:hAnsi="Arial" w:cs="Arial"/>
                <w:spacing w:val="-3"/>
              </w:rPr>
              <w:t xml:space="preserve"> </w:t>
            </w:r>
            <w:r w:rsidRPr="00B713E2">
              <w:rPr>
                <w:rFonts w:ascii="Arial" w:eastAsia="Arial" w:hAnsi="Arial" w:cs="Arial"/>
              </w:rPr>
              <w:t>w</w:t>
            </w:r>
            <w:r w:rsidRPr="00B713E2">
              <w:rPr>
                <w:rFonts w:ascii="Arial" w:eastAsia="Arial" w:hAnsi="Arial" w:cs="Arial"/>
                <w:spacing w:val="-1"/>
              </w:rPr>
              <w:t>i</w:t>
            </w:r>
            <w:r w:rsidRPr="00B713E2">
              <w:rPr>
                <w:rFonts w:ascii="Arial" w:eastAsia="Arial" w:hAnsi="Arial" w:cs="Arial"/>
              </w:rPr>
              <w:t>t</w:t>
            </w:r>
            <w:r w:rsidRPr="00B713E2">
              <w:rPr>
                <w:rFonts w:ascii="Arial" w:eastAsia="Arial" w:hAnsi="Arial" w:cs="Arial"/>
                <w:spacing w:val="2"/>
              </w:rPr>
              <w:t>h</w:t>
            </w:r>
            <w:r w:rsidRPr="00B713E2">
              <w:rPr>
                <w:rFonts w:ascii="Arial" w:eastAsia="Arial" w:hAnsi="Arial" w:cs="Arial"/>
              </w:rPr>
              <w:t>out</w:t>
            </w:r>
            <w:r w:rsidRPr="00B713E2">
              <w:rPr>
                <w:rFonts w:ascii="Arial" w:eastAsia="Arial" w:hAnsi="Arial" w:cs="Arial"/>
                <w:spacing w:val="-4"/>
              </w:rPr>
              <w:t xml:space="preserve"> </w:t>
            </w:r>
            <w:r w:rsidRPr="00B713E2">
              <w:rPr>
                <w:rFonts w:ascii="Arial" w:eastAsia="Arial" w:hAnsi="Arial" w:cs="Arial"/>
              </w:rPr>
              <w:t>p</w:t>
            </w:r>
            <w:r w:rsidRPr="00B713E2">
              <w:rPr>
                <w:rFonts w:ascii="Arial" w:eastAsia="Arial" w:hAnsi="Arial" w:cs="Arial"/>
                <w:spacing w:val="1"/>
              </w:rPr>
              <w:t>r</w:t>
            </w:r>
            <w:r w:rsidRPr="00B713E2">
              <w:rPr>
                <w:rFonts w:ascii="Arial" w:eastAsia="Arial" w:hAnsi="Arial" w:cs="Arial"/>
              </w:rPr>
              <w:t>e</w:t>
            </w:r>
            <w:r w:rsidRPr="00B713E2">
              <w:rPr>
                <w:rFonts w:ascii="Arial" w:eastAsia="Arial" w:hAnsi="Arial" w:cs="Arial"/>
                <w:spacing w:val="1"/>
              </w:rPr>
              <w:t>s</w:t>
            </w:r>
            <w:r w:rsidRPr="00B713E2">
              <w:rPr>
                <w:rFonts w:ascii="Arial" w:eastAsia="Arial" w:hAnsi="Arial" w:cs="Arial"/>
              </w:rPr>
              <w:t>ent</w:t>
            </w:r>
            <w:r w:rsidRPr="00B713E2">
              <w:rPr>
                <w:rFonts w:ascii="Arial" w:eastAsia="Arial" w:hAnsi="Arial" w:cs="Arial"/>
                <w:spacing w:val="1"/>
              </w:rPr>
              <w:t>i</w:t>
            </w:r>
            <w:r w:rsidRPr="00B713E2">
              <w:rPr>
                <w:rFonts w:ascii="Arial" w:eastAsia="Arial" w:hAnsi="Arial" w:cs="Arial"/>
              </w:rPr>
              <w:t>ng</w:t>
            </w:r>
            <w:r w:rsidRPr="00B713E2">
              <w:rPr>
                <w:rFonts w:ascii="Arial" w:eastAsia="Arial" w:hAnsi="Arial" w:cs="Arial"/>
                <w:spacing w:val="-7"/>
              </w:rPr>
              <w:t xml:space="preserve"> </w:t>
            </w:r>
            <w:r w:rsidRPr="00B713E2">
              <w:rPr>
                <w:rFonts w:ascii="Arial" w:eastAsia="Arial" w:hAnsi="Arial" w:cs="Arial"/>
              </w:rPr>
              <w:t>new</w:t>
            </w:r>
            <w:r w:rsidRPr="00B713E2">
              <w:rPr>
                <w:rFonts w:ascii="Arial" w:eastAsia="Arial" w:hAnsi="Arial" w:cs="Arial"/>
                <w:spacing w:val="-1"/>
              </w:rPr>
              <w:t xml:space="preserve"> </w:t>
            </w:r>
            <w:r w:rsidRPr="00B713E2">
              <w:rPr>
                <w:rFonts w:ascii="Arial" w:eastAsia="Arial" w:hAnsi="Arial" w:cs="Arial"/>
              </w:rPr>
              <w:t>e</w:t>
            </w:r>
            <w:r w:rsidRPr="00B713E2">
              <w:rPr>
                <w:rFonts w:ascii="Arial" w:eastAsia="Arial" w:hAnsi="Arial" w:cs="Arial"/>
                <w:spacing w:val="2"/>
              </w:rPr>
              <w:t>m</w:t>
            </w:r>
            <w:r w:rsidRPr="00B713E2">
              <w:rPr>
                <w:rFonts w:ascii="Arial" w:eastAsia="Arial" w:hAnsi="Arial" w:cs="Arial"/>
              </w:rPr>
              <w:t>p</w:t>
            </w:r>
            <w:r w:rsidRPr="00B713E2">
              <w:rPr>
                <w:rFonts w:ascii="Arial" w:eastAsia="Arial" w:hAnsi="Arial" w:cs="Arial"/>
                <w:spacing w:val="-1"/>
              </w:rPr>
              <w:t>i</w:t>
            </w:r>
            <w:r w:rsidRPr="00B713E2">
              <w:rPr>
                <w:rFonts w:ascii="Arial" w:eastAsia="Arial" w:hAnsi="Arial" w:cs="Arial"/>
                <w:spacing w:val="1"/>
              </w:rPr>
              <w:t>r</w:t>
            </w:r>
            <w:r w:rsidRPr="00B713E2">
              <w:rPr>
                <w:rFonts w:ascii="Arial" w:eastAsia="Arial" w:hAnsi="Arial" w:cs="Arial"/>
                <w:spacing w:val="-1"/>
              </w:rPr>
              <w:t>i</w:t>
            </w:r>
            <w:r w:rsidRPr="00B713E2">
              <w:rPr>
                <w:rFonts w:ascii="Arial" w:eastAsia="Arial" w:hAnsi="Arial" w:cs="Arial"/>
                <w:spacing w:val="1"/>
              </w:rPr>
              <w:t>c</w:t>
            </w:r>
            <w:r w:rsidRPr="00B713E2">
              <w:rPr>
                <w:rFonts w:ascii="Arial" w:eastAsia="Arial" w:hAnsi="Arial" w:cs="Arial"/>
              </w:rPr>
              <w:t>al</w:t>
            </w:r>
            <w:r w:rsidRPr="00B713E2">
              <w:rPr>
                <w:rFonts w:ascii="Arial" w:eastAsia="Arial" w:hAnsi="Arial" w:cs="Arial"/>
                <w:spacing w:val="-4"/>
              </w:rPr>
              <w:t xml:space="preserve"> </w:t>
            </w:r>
            <w:r w:rsidRPr="00B713E2">
              <w:rPr>
                <w:rFonts w:ascii="Arial" w:eastAsia="Arial" w:hAnsi="Arial" w:cs="Arial"/>
              </w:rPr>
              <w:t>dat</w:t>
            </w:r>
            <w:r w:rsidRPr="00B713E2">
              <w:rPr>
                <w:rFonts w:ascii="Arial" w:eastAsia="Arial" w:hAnsi="Arial" w:cs="Arial"/>
                <w:spacing w:val="2"/>
              </w:rPr>
              <w:t>a</w:t>
            </w:r>
            <w:r w:rsidRPr="00B713E2">
              <w:rPr>
                <w:rFonts w:ascii="Arial" w:eastAsia="Arial" w:hAnsi="Arial" w:cs="Arial"/>
              </w:rPr>
              <w:t>.</w:t>
            </w:r>
            <w:r w:rsidRPr="00B713E2">
              <w:rPr>
                <w:rFonts w:ascii="Arial" w:eastAsia="Arial" w:hAnsi="Arial" w:cs="Arial"/>
                <w:spacing w:val="-4"/>
              </w:rPr>
              <w:t xml:space="preserve"> </w:t>
            </w:r>
            <w:r w:rsidRPr="00B713E2">
              <w:rPr>
                <w:rFonts w:ascii="Arial" w:eastAsia="Arial" w:hAnsi="Arial" w:cs="Arial"/>
              </w:rPr>
              <w:t>Its</w:t>
            </w:r>
            <w:r w:rsidRPr="00B713E2">
              <w:rPr>
                <w:rFonts w:ascii="Arial" w:eastAsia="Arial" w:hAnsi="Arial" w:cs="Arial"/>
                <w:spacing w:val="2"/>
              </w:rPr>
              <w:t xml:space="preserve"> </w:t>
            </w:r>
            <w:r w:rsidRPr="00B713E2">
              <w:rPr>
                <w:rFonts w:ascii="Arial" w:eastAsia="Arial" w:hAnsi="Arial" w:cs="Arial"/>
              </w:rPr>
              <w:t>goal</w:t>
            </w:r>
            <w:r w:rsidRPr="00B713E2">
              <w:rPr>
                <w:rFonts w:ascii="Arial" w:eastAsia="Arial" w:hAnsi="Arial" w:cs="Arial"/>
                <w:spacing w:val="-3"/>
              </w:rPr>
              <w:t xml:space="preserve"> </w:t>
            </w:r>
            <w:r w:rsidRPr="00B713E2">
              <w:rPr>
                <w:rFonts w:ascii="Arial" w:eastAsia="Arial" w:hAnsi="Arial" w:cs="Arial"/>
                <w:spacing w:val="-1"/>
              </w:rPr>
              <w:t>i</w:t>
            </w:r>
            <w:r w:rsidRPr="00B713E2">
              <w:rPr>
                <w:rFonts w:ascii="Arial" w:eastAsia="Arial" w:hAnsi="Arial" w:cs="Arial"/>
              </w:rPr>
              <w:t>s</w:t>
            </w:r>
            <w:r w:rsidRPr="00B713E2">
              <w:rPr>
                <w:rFonts w:ascii="Arial" w:eastAsia="Arial" w:hAnsi="Arial" w:cs="Arial"/>
                <w:spacing w:val="3"/>
              </w:rPr>
              <w:t xml:space="preserve"> </w:t>
            </w:r>
            <w:r w:rsidRPr="00B713E2">
              <w:rPr>
                <w:rFonts w:ascii="Arial" w:eastAsia="Arial" w:hAnsi="Arial" w:cs="Arial"/>
              </w:rPr>
              <w:t>to</w:t>
            </w:r>
            <w:r w:rsidRPr="00B713E2">
              <w:rPr>
                <w:rFonts w:ascii="Arial" w:eastAsia="Arial" w:hAnsi="Arial" w:cs="Arial"/>
                <w:spacing w:val="-2"/>
              </w:rPr>
              <w:t xml:space="preserve"> </w:t>
            </w:r>
            <w:r w:rsidRPr="00B713E2">
              <w:rPr>
                <w:rFonts w:ascii="Arial" w:eastAsia="Arial" w:hAnsi="Arial" w:cs="Arial"/>
                <w:spacing w:val="1"/>
              </w:rPr>
              <w:t>c</w:t>
            </w:r>
            <w:r w:rsidRPr="00B713E2">
              <w:rPr>
                <w:rFonts w:ascii="Arial" w:eastAsia="Arial" w:hAnsi="Arial" w:cs="Arial"/>
                <w:spacing w:val="-1"/>
              </w:rPr>
              <w:t>l</w:t>
            </w:r>
            <w:r w:rsidRPr="00B713E2">
              <w:rPr>
                <w:rFonts w:ascii="Arial" w:eastAsia="Arial" w:hAnsi="Arial" w:cs="Arial"/>
              </w:rPr>
              <w:t>a</w:t>
            </w:r>
            <w:r w:rsidRPr="00B713E2">
              <w:rPr>
                <w:rFonts w:ascii="Arial" w:eastAsia="Arial" w:hAnsi="Arial" w:cs="Arial"/>
                <w:spacing w:val="1"/>
              </w:rPr>
              <w:t>r</w:t>
            </w:r>
            <w:r w:rsidRPr="00B713E2">
              <w:rPr>
                <w:rFonts w:ascii="Arial" w:eastAsia="Arial" w:hAnsi="Arial" w:cs="Arial"/>
                <w:spacing w:val="-1"/>
              </w:rPr>
              <w:t>i</w:t>
            </w:r>
            <w:r w:rsidRPr="00B713E2">
              <w:rPr>
                <w:rFonts w:ascii="Arial" w:eastAsia="Arial" w:hAnsi="Arial" w:cs="Arial"/>
                <w:spacing w:val="2"/>
              </w:rPr>
              <w:t>f</w:t>
            </w:r>
            <w:r w:rsidRPr="00B713E2">
              <w:rPr>
                <w:rFonts w:ascii="Arial" w:eastAsia="Arial" w:hAnsi="Arial" w:cs="Arial"/>
              </w:rPr>
              <w:t>y</w:t>
            </w:r>
            <w:r w:rsidRPr="00B713E2">
              <w:rPr>
                <w:rFonts w:ascii="Arial" w:eastAsia="Arial" w:hAnsi="Arial" w:cs="Arial"/>
                <w:spacing w:val="-4"/>
              </w:rPr>
              <w:t xml:space="preserve"> </w:t>
            </w:r>
            <w:r w:rsidRPr="00B713E2">
              <w:rPr>
                <w:rFonts w:ascii="Arial" w:eastAsia="Arial" w:hAnsi="Arial" w:cs="Arial"/>
                <w:spacing w:val="-1"/>
              </w:rPr>
              <w:t>i</w:t>
            </w:r>
            <w:r w:rsidRPr="00B713E2">
              <w:rPr>
                <w:rFonts w:ascii="Arial" w:eastAsia="Arial" w:hAnsi="Arial" w:cs="Arial"/>
              </w:rPr>
              <w:t>d</w:t>
            </w:r>
            <w:r w:rsidRPr="00B713E2">
              <w:rPr>
                <w:rFonts w:ascii="Arial" w:eastAsia="Arial" w:hAnsi="Arial" w:cs="Arial"/>
                <w:spacing w:val="2"/>
              </w:rPr>
              <w:t>e</w:t>
            </w:r>
            <w:r w:rsidRPr="00B713E2">
              <w:rPr>
                <w:rFonts w:ascii="Arial" w:eastAsia="Arial" w:hAnsi="Arial" w:cs="Arial"/>
              </w:rPr>
              <w:t>a</w:t>
            </w:r>
            <w:r w:rsidRPr="00B713E2">
              <w:rPr>
                <w:rFonts w:ascii="Arial" w:eastAsia="Arial" w:hAnsi="Arial" w:cs="Arial"/>
                <w:spacing w:val="1"/>
              </w:rPr>
              <w:t>s</w:t>
            </w:r>
            <w:r w:rsidRPr="00B713E2">
              <w:rPr>
                <w:rFonts w:ascii="Arial" w:eastAsia="Arial" w:hAnsi="Arial" w:cs="Arial"/>
              </w:rPr>
              <w:t xml:space="preserve">, </w:t>
            </w:r>
            <w:r w:rsidRPr="00B713E2">
              <w:rPr>
                <w:rFonts w:ascii="Arial" w:eastAsia="Arial" w:hAnsi="Arial" w:cs="Arial"/>
                <w:spacing w:val="-1"/>
              </w:rPr>
              <w:t>i</w:t>
            </w:r>
            <w:r w:rsidRPr="00B713E2">
              <w:rPr>
                <w:rFonts w:ascii="Arial" w:eastAsia="Arial" w:hAnsi="Arial" w:cs="Arial"/>
              </w:rPr>
              <w:t>d</w:t>
            </w:r>
            <w:r w:rsidRPr="00B713E2">
              <w:rPr>
                <w:rFonts w:ascii="Arial" w:eastAsia="Arial" w:hAnsi="Arial" w:cs="Arial"/>
                <w:spacing w:val="2"/>
              </w:rPr>
              <w:t>e</w:t>
            </w:r>
            <w:r w:rsidRPr="00B713E2">
              <w:rPr>
                <w:rFonts w:ascii="Arial" w:eastAsia="Arial" w:hAnsi="Arial" w:cs="Arial"/>
              </w:rPr>
              <w:t>nt</w:t>
            </w:r>
            <w:r w:rsidRPr="00B713E2">
              <w:rPr>
                <w:rFonts w:ascii="Arial" w:eastAsia="Arial" w:hAnsi="Arial" w:cs="Arial"/>
                <w:spacing w:val="1"/>
              </w:rPr>
              <w:t>i</w:t>
            </w:r>
            <w:r w:rsidRPr="00B713E2">
              <w:rPr>
                <w:rFonts w:ascii="Arial" w:eastAsia="Arial" w:hAnsi="Arial" w:cs="Arial"/>
                <w:spacing w:val="2"/>
              </w:rPr>
              <w:t>f</w:t>
            </w:r>
            <w:r w:rsidRPr="00B713E2">
              <w:rPr>
                <w:rFonts w:ascii="Arial" w:eastAsia="Arial" w:hAnsi="Arial" w:cs="Arial"/>
              </w:rPr>
              <w:t>y</w:t>
            </w:r>
            <w:r w:rsidRPr="00B713E2">
              <w:rPr>
                <w:rFonts w:ascii="Arial" w:eastAsia="Arial" w:hAnsi="Arial" w:cs="Arial"/>
                <w:spacing w:val="-7"/>
              </w:rPr>
              <w:t xml:space="preserve"> </w:t>
            </w:r>
            <w:r w:rsidRPr="00B713E2">
              <w:rPr>
                <w:rFonts w:ascii="Arial" w:eastAsia="Arial" w:hAnsi="Arial" w:cs="Arial"/>
              </w:rPr>
              <w:t>ga</w:t>
            </w:r>
            <w:r w:rsidRPr="00B713E2">
              <w:rPr>
                <w:rFonts w:ascii="Arial" w:eastAsia="Arial" w:hAnsi="Arial" w:cs="Arial"/>
                <w:spacing w:val="2"/>
              </w:rPr>
              <w:t>p</w:t>
            </w:r>
            <w:r w:rsidRPr="00B713E2">
              <w:rPr>
                <w:rFonts w:ascii="Arial" w:eastAsia="Arial" w:hAnsi="Arial" w:cs="Arial"/>
                <w:spacing w:val="1"/>
              </w:rPr>
              <w:t>s</w:t>
            </w:r>
            <w:r w:rsidRPr="00B713E2">
              <w:rPr>
                <w:rFonts w:ascii="Arial" w:eastAsia="Arial" w:hAnsi="Arial" w:cs="Arial"/>
              </w:rPr>
              <w:t>,</w:t>
            </w:r>
            <w:r w:rsidRPr="00B713E2">
              <w:rPr>
                <w:rFonts w:ascii="Arial" w:eastAsia="Arial" w:hAnsi="Arial" w:cs="Arial"/>
                <w:spacing w:val="-5"/>
              </w:rPr>
              <w:t xml:space="preserve"> </w:t>
            </w:r>
            <w:r w:rsidRPr="00B713E2">
              <w:rPr>
                <w:rFonts w:ascii="Arial" w:eastAsia="Arial" w:hAnsi="Arial" w:cs="Arial"/>
              </w:rPr>
              <w:t>and</w:t>
            </w:r>
            <w:r w:rsidRPr="00B713E2">
              <w:rPr>
                <w:rFonts w:ascii="Arial" w:eastAsia="Arial" w:hAnsi="Arial" w:cs="Arial"/>
                <w:spacing w:val="-1"/>
              </w:rPr>
              <w:t xml:space="preserve"> </w:t>
            </w:r>
            <w:r w:rsidRPr="00B713E2">
              <w:rPr>
                <w:rFonts w:ascii="Arial" w:eastAsia="Arial" w:hAnsi="Arial" w:cs="Arial"/>
              </w:rPr>
              <w:t>p</w:t>
            </w:r>
            <w:r w:rsidRPr="00B713E2">
              <w:rPr>
                <w:rFonts w:ascii="Arial" w:eastAsia="Arial" w:hAnsi="Arial" w:cs="Arial"/>
                <w:spacing w:val="1"/>
              </w:rPr>
              <w:t>r</w:t>
            </w:r>
            <w:r w:rsidRPr="00B713E2">
              <w:rPr>
                <w:rFonts w:ascii="Arial" w:eastAsia="Arial" w:hAnsi="Arial" w:cs="Arial"/>
              </w:rPr>
              <w:t>op</w:t>
            </w:r>
            <w:r w:rsidRPr="00B713E2">
              <w:rPr>
                <w:rFonts w:ascii="Arial" w:eastAsia="Arial" w:hAnsi="Arial" w:cs="Arial"/>
                <w:spacing w:val="2"/>
              </w:rPr>
              <w:t>o</w:t>
            </w:r>
            <w:r w:rsidRPr="00B713E2">
              <w:rPr>
                <w:rFonts w:ascii="Arial" w:eastAsia="Arial" w:hAnsi="Arial" w:cs="Arial"/>
                <w:spacing w:val="1"/>
              </w:rPr>
              <w:t>s</w:t>
            </w:r>
            <w:r w:rsidRPr="00B713E2">
              <w:rPr>
                <w:rFonts w:ascii="Arial" w:eastAsia="Arial" w:hAnsi="Arial" w:cs="Arial"/>
              </w:rPr>
              <w:t>e</w:t>
            </w:r>
            <w:r w:rsidRPr="00B713E2">
              <w:rPr>
                <w:rFonts w:ascii="Arial" w:eastAsia="Arial" w:hAnsi="Arial" w:cs="Arial"/>
                <w:spacing w:val="-7"/>
              </w:rPr>
              <w:t xml:space="preserve"> </w:t>
            </w:r>
            <w:r w:rsidRPr="00B713E2">
              <w:rPr>
                <w:rFonts w:ascii="Arial" w:eastAsia="Arial" w:hAnsi="Arial" w:cs="Arial"/>
              </w:rPr>
              <w:t>new</w:t>
            </w:r>
            <w:r w:rsidRPr="00B713E2">
              <w:rPr>
                <w:rFonts w:ascii="Arial" w:eastAsia="Arial" w:hAnsi="Arial" w:cs="Arial"/>
                <w:spacing w:val="1"/>
              </w:rPr>
              <w:t xml:space="preserve"> </w:t>
            </w:r>
            <w:r w:rsidRPr="00B713E2">
              <w:rPr>
                <w:rFonts w:ascii="Arial" w:eastAsia="Arial" w:hAnsi="Arial" w:cs="Arial"/>
              </w:rPr>
              <w:t>d</w:t>
            </w:r>
            <w:r w:rsidRPr="00B713E2">
              <w:rPr>
                <w:rFonts w:ascii="Arial" w:eastAsia="Arial" w:hAnsi="Arial" w:cs="Arial"/>
                <w:spacing w:val="-1"/>
              </w:rPr>
              <w:t>i</w:t>
            </w:r>
            <w:r w:rsidRPr="00B713E2">
              <w:rPr>
                <w:rFonts w:ascii="Arial" w:eastAsia="Arial" w:hAnsi="Arial" w:cs="Arial"/>
                <w:spacing w:val="1"/>
              </w:rPr>
              <w:t>r</w:t>
            </w:r>
            <w:r w:rsidRPr="00B713E2">
              <w:rPr>
                <w:rFonts w:ascii="Arial" w:eastAsia="Arial" w:hAnsi="Arial" w:cs="Arial"/>
              </w:rPr>
              <w:t>e</w:t>
            </w:r>
            <w:r w:rsidRPr="00B713E2">
              <w:rPr>
                <w:rFonts w:ascii="Arial" w:eastAsia="Arial" w:hAnsi="Arial" w:cs="Arial"/>
                <w:spacing w:val="1"/>
              </w:rPr>
              <w:t>c</w:t>
            </w:r>
            <w:r w:rsidRPr="00B713E2">
              <w:rPr>
                <w:rFonts w:ascii="Arial" w:eastAsia="Arial" w:hAnsi="Arial" w:cs="Arial"/>
              </w:rPr>
              <w:t>t</w:t>
            </w:r>
            <w:r w:rsidRPr="00B713E2">
              <w:rPr>
                <w:rFonts w:ascii="Arial" w:eastAsia="Arial" w:hAnsi="Arial" w:cs="Arial"/>
                <w:spacing w:val="-1"/>
              </w:rPr>
              <w:t>i</w:t>
            </w:r>
            <w:r w:rsidRPr="00B713E2">
              <w:rPr>
                <w:rFonts w:ascii="Arial" w:eastAsia="Arial" w:hAnsi="Arial" w:cs="Arial"/>
                <w:spacing w:val="2"/>
              </w:rPr>
              <w:t>o</w:t>
            </w:r>
            <w:r w:rsidRPr="00B713E2">
              <w:rPr>
                <w:rFonts w:ascii="Arial" w:eastAsia="Arial" w:hAnsi="Arial" w:cs="Arial"/>
              </w:rPr>
              <w:t>ns</w:t>
            </w:r>
            <w:r w:rsidRPr="00B713E2">
              <w:rPr>
                <w:rFonts w:ascii="Arial" w:eastAsia="Arial" w:hAnsi="Arial" w:cs="Arial"/>
                <w:spacing w:val="-8"/>
              </w:rPr>
              <w:t xml:space="preserve"> </w:t>
            </w:r>
            <w:r w:rsidRPr="00B713E2">
              <w:rPr>
                <w:rFonts w:ascii="Arial" w:eastAsia="Arial" w:hAnsi="Arial" w:cs="Arial"/>
                <w:spacing w:val="2"/>
              </w:rPr>
              <w:t>f</w:t>
            </w:r>
            <w:r w:rsidRPr="00B713E2">
              <w:rPr>
                <w:rFonts w:ascii="Arial" w:eastAsia="Arial" w:hAnsi="Arial" w:cs="Arial"/>
              </w:rPr>
              <w:t>or</w:t>
            </w:r>
            <w:r w:rsidRPr="00B713E2">
              <w:rPr>
                <w:rFonts w:ascii="Arial" w:eastAsia="Arial" w:hAnsi="Arial" w:cs="Arial"/>
                <w:spacing w:val="-1"/>
              </w:rPr>
              <w:t xml:space="preserve"> </w:t>
            </w:r>
            <w:r w:rsidRPr="00B713E2">
              <w:rPr>
                <w:rFonts w:ascii="Arial" w:eastAsia="Arial" w:hAnsi="Arial" w:cs="Arial"/>
              </w:rPr>
              <w:t>futu</w:t>
            </w:r>
            <w:r w:rsidRPr="00B713E2">
              <w:rPr>
                <w:rFonts w:ascii="Arial" w:eastAsia="Arial" w:hAnsi="Arial" w:cs="Arial"/>
                <w:spacing w:val="1"/>
              </w:rPr>
              <w:t>r</w:t>
            </w:r>
            <w:r w:rsidRPr="00B713E2">
              <w:rPr>
                <w:rFonts w:ascii="Arial" w:eastAsia="Arial" w:hAnsi="Arial" w:cs="Arial"/>
              </w:rPr>
              <w:t>e</w:t>
            </w:r>
            <w:r w:rsidRPr="00B713E2">
              <w:rPr>
                <w:rFonts w:ascii="Arial" w:eastAsia="Arial" w:hAnsi="Arial" w:cs="Arial"/>
                <w:spacing w:val="-3"/>
              </w:rPr>
              <w:t xml:space="preserve"> </w:t>
            </w:r>
            <w:r w:rsidRPr="00B713E2">
              <w:rPr>
                <w:rFonts w:ascii="Arial" w:eastAsia="Arial" w:hAnsi="Arial" w:cs="Arial"/>
                <w:spacing w:val="1"/>
              </w:rPr>
              <w:t>r</w:t>
            </w:r>
            <w:r w:rsidRPr="00B713E2">
              <w:rPr>
                <w:rFonts w:ascii="Arial" w:eastAsia="Arial" w:hAnsi="Arial" w:cs="Arial"/>
              </w:rPr>
              <w:t>e</w:t>
            </w:r>
            <w:r w:rsidRPr="00B713E2">
              <w:rPr>
                <w:rFonts w:ascii="Arial" w:eastAsia="Arial" w:hAnsi="Arial" w:cs="Arial"/>
                <w:spacing w:val="1"/>
              </w:rPr>
              <w:t>s</w:t>
            </w:r>
            <w:r w:rsidRPr="00B713E2">
              <w:rPr>
                <w:rFonts w:ascii="Arial" w:eastAsia="Arial" w:hAnsi="Arial" w:cs="Arial"/>
              </w:rPr>
              <w:t>ea</w:t>
            </w:r>
            <w:r w:rsidRPr="00B713E2">
              <w:rPr>
                <w:rFonts w:ascii="Arial" w:eastAsia="Arial" w:hAnsi="Arial" w:cs="Arial"/>
                <w:spacing w:val="1"/>
              </w:rPr>
              <w:t>rc</w:t>
            </w:r>
            <w:r w:rsidRPr="00B713E2">
              <w:rPr>
                <w:rFonts w:ascii="Arial" w:eastAsia="Arial" w:hAnsi="Arial" w:cs="Arial"/>
              </w:rPr>
              <w:t>h.</w:t>
            </w:r>
          </w:p>
        </w:tc>
      </w:tr>
    </w:tbl>
    <w:p w:rsidR="006F23BF" w:rsidRPr="00B713E2" w:rsidRDefault="006F23BF">
      <w:pPr>
        <w:rPr>
          <w:rFonts w:ascii="Arial" w:hAnsi="Arial" w:cs="Arial"/>
        </w:rPr>
      </w:pPr>
    </w:p>
    <w:sectPr w:rsidR="006F23BF" w:rsidRPr="00B713E2">
      <w:pgSz w:w="23820" w:h="16840" w:orient="landscape"/>
      <w:pgMar w:top="1520" w:right="1060" w:bottom="280" w:left="1060" w:header="1299" w:footer="68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F23BF" w:rsidRDefault="006F23BF">
      <w:r>
        <w:separator/>
      </w:r>
    </w:p>
  </w:endnote>
  <w:endnote w:type="continuationSeparator" w:id="0">
    <w:p w:rsidR="006F23BF" w:rsidRDefault="006F23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A697C" w:rsidRDefault="006F23BF">
    <w:pPr>
      <w:spacing w:line="200" w:lineRule="exact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2" type="#_x0000_t202" style="position:absolute;margin-left:71pt;margin-top:796.55pt;width:51.3pt;height:10.05pt;z-index:-251659776;mso-position-horizontal-relative:page;mso-position-vertical-relative:page" filled="f" stroked="f">
          <v:textbox inset="0,0,0,0">
            <w:txbxContent>
              <w:p w:rsidR="00FA697C" w:rsidRDefault="006F23BF">
                <w:pPr>
                  <w:ind w:left="20" w:right="-24"/>
                  <w:rPr>
                    <w:sz w:val="16"/>
                    <w:szCs w:val="16"/>
                  </w:rPr>
                </w:pPr>
                <w:r>
                  <w:rPr>
                    <w:spacing w:val="1"/>
                    <w:sz w:val="16"/>
                    <w:szCs w:val="16"/>
                  </w:rPr>
                  <w:t>C</w:t>
                </w:r>
                <w:r>
                  <w:rPr>
                    <w:spacing w:val="-1"/>
                    <w:sz w:val="16"/>
                    <w:szCs w:val="16"/>
                  </w:rPr>
                  <w:t>r</w:t>
                </w:r>
                <w:r>
                  <w:rPr>
                    <w:spacing w:val="-2"/>
                    <w:sz w:val="16"/>
                    <w:szCs w:val="16"/>
                  </w:rPr>
                  <w:t>e</w:t>
                </w:r>
                <w:r>
                  <w:rPr>
                    <w:spacing w:val="1"/>
                    <w:sz w:val="16"/>
                    <w:szCs w:val="16"/>
                  </w:rPr>
                  <w:t>at</w:t>
                </w:r>
                <w:r>
                  <w:rPr>
                    <w:spacing w:val="-2"/>
                    <w:sz w:val="16"/>
                    <w:szCs w:val="16"/>
                  </w:rPr>
                  <w:t>e</w:t>
                </w:r>
                <w:r>
                  <w:rPr>
                    <w:sz w:val="16"/>
                    <w:szCs w:val="16"/>
                  </w:rPr>
                  <w:t>d</w:t>
                </w:r>
                <w:r>
                  <w:rPr>
                    <w:spacing w:val="-8"/>
                    <w:sz w:val="16"/>
                    <w:szCs w:val="16"/>
                  </w:rPr>
                  <w:t xml:space="preserve"> </w:t>
                </w:r>
                <w:r>
                  <w:rPr>
                    <w:spacing w:val="1"/>
                    <w:sz w:val="16"/>
                    <w:szCs w:val="16"/>
                  </w:rPr>
                  <w:t>b</w:t>
                </w:r>
                <w:r>
                  <w:rPr>
                    <w:spacing w:val="-4"/>
                    <w:sz w:val="16"/>
                    <w:szCs w:val="16"/>
                  </w:rPr>
                  <w:t>y</w:t>
                </w:r>
                <w:r>
                  <w:rPr>
                    <w:sz w:val="16"/>
                    <w:szCs w:val="16"/>
                  </w:rPr>
                  <w:t>:</w:t>
                </w:r>
                <w:r>
                  <w:rPr>
                    <w:spacing w:val="-8"/>
                    <w:sz w:val="16"/>
                    <w:szCs w:val="16"/>
                  </w:rPr>
                  <w:t xml:space="preserve"> </w:t>
                </w:r>
                <w:r>
                  <w:rPr>
                    <w:spacing w:val="-3"/>
                    <w:sz w:val="16"/>
                    <w:szCs w:val="16"/>
                  </w:rPr>
                  <w:t>D</w:t>
                </w:r>
                <w:r>
                  <w:rPr>
                    <w:sz w:val="16"/>
                    <w:szCs w:val="16"/>
                  </w:rPr>
                  <w:t>R</w:t>
                </w:r>
              </w:p>
            </w:txbxContent>
          </v:textbox>
          <w10:wrap anchorx="page" anchory="page"/>
        </v:shape>
      </w:pict>
    </w:r>
    <w:r>
      <w:pict>
        <v:shape id="_x0000_s2051" type="#_x0000_t202" style="position:absolute;margin-left:208.05pt;margin-top:796.55pt;width:54.9pt;height:10.05pt;z-index:-251658752;mso-position-horizontal-relative:page;mso-position-vertical-relative:page" filled="f" stroked="f">
          <v:textbox inset="0,0,0,0">
            <w:txbxContent>
              <w:p w:rsidR="00FA697C" w:rsidRDefault="006F23BF">
                <w:pPr>
                  <w:ind w:left="20" w:right="-24"/>
                  <w:rPr>
                    <w:sz w:val="16"/>
                    <w:szCs w:val="16"/>
                  </w:rPr>
                </w:pPr>
                <w:r>
                  <w:rPr>
                    <w:spacing w:val="1"/>
                    <w:sz w:val="16"/>
                    <w:szCs w:val="16"/>
                  </w:rPr>
                  <w:t>C</w:t>
                </w:r>
                <w:r>
                  <w:rPr>
                    <w:spacing w:val="-1"/>
                    <w:sz w:val="16"/>
                    <w:szCs w:val="16"/>
                  </w:rPr>
                  <w:t>h</w:t>
                </w:r>
                <w:r>
                  <w:rPr>
                    <w:spacing w:val="-2"/>
                    <w:sz w:val="16"/>
                    <w:szCs w:val="16"/>
                  </w:rPr>
                  <w:t>e</w:t>
                </w:r>
                <w:r>
                  <w:rPr>
                    <w:spacing w:val="1"/>
                    <w:sz w:val="16"/>
                    <w:szCs w:val="16"/>
                  </w:rPr>
                  <w:t>c</w:t>
                </w:r>
                <w:r>
                  <w:rPr>
                    <w:spacing w:val="-1"/>
                    <w:sz w:val="16"/>
                    <w:szCs w:val="16"/>
                  </w:rPr>
                  <w:t>k</w:t>
                </w:r>
                <w:r>
                  <w:rPr>
                    <w:spacing w:val="-2"/>
                    <w:sz w:val="16"/>
                    <w:szCs w:val="16"/>
                  </w:rPr>
                  <w:t>e</w:t>
                </w:r>
                <w:r>
                  <w:rPr>
                    <w:sz w:val="16"/>
                    <w:szCs w:val="16"/>
                  </w:rPr>
                  <w:t>d</w:t>
                </w:r>
                <w:r>
                  <w:rPr>
                    <w:spacing w:val="-8"/>
                    <w:sz w:val="16"/>
                    <w:szCs w:val="16"/>
                  </w:rPr>
                  <w:t xml:space="preserve"> </w:t>
                </w:r>
                <w:r>
                  <w:rPr>
                    <w:spacing w:val="1"/>
                    <w:sz w:val="16"/>
                    <w:szCs w:val="16"/>
                  </w:rPr>
                  <w:t>b</w:t>
                </w:r>
                <w:r>
                  <w:rPr>
                    <w:spacing w:val="-4"/>
                    <w:sz w:val="16"/>
                    <w:szCs w:val="16"/>
                  </w:rPr>
                  <w:t>y</w:t>
                </w:r>
                <w:r>
                  <w:rPr>
                    <w:sz w:val="16"/>
                    <w:szCs w:val="16"/>
                  </w:rPr>
                  <w:t>:</w:t>
                </w:r>
                <w:r>
                  <w:rPr>
                    <w:spacing w:val="-5"/>
                    <w:sz w:val="16"/>
                    <w:szCs w:val="16"/>
                  </w:rPr>
                  <w:t xml:space="preserve"> </w:t>
                </w:r>
                <w:r>
                  <w:rPr>
                    <w:spacing w:val="-3"/>
                    <w:sz w:val="16"/>
                    <w:szCs w:val="16"/>
                  </w:rPr>
                  <w:t>P</w:t>
                </w:r>
                <w:r>
                  <w:rPr>
                    <w:sz w:val="16"/>
                    <w:szCs w:val="16"/>
                  </w:rPr>
                  <w:t>M</w:t>
                </w:r>
              </w:p>
            </w:txbxContent>
          </v:textbox>
          <w10:wrap anchorx="page" anchory="page"/>
        </v:shape>
      </w:pict>
    </w:r>
    <w:r>
      <w:pict>
        <v:shape id="_x0000_s2050" type="#_x0000_t202" style="position:absolute;margin-left:347.7pt;margin-top:796.55pt;width:66.5pt;height:10.05pt;z-index:-251657728;mso-position-horizontal-relative:page;mso-position-vertical-relative:page" filled="f" stroked="f">
          <v:textbox inset="0,0,0,0">
            <w:txbxContent>
              <w:p w:rsidR="00FA697C" w:rsidRDefault="006F23BF">
                <w:pPr>
                  <w:ind w:left="20" w:right="-24"/>
                  <w:rPr>
                    <w:sz w:val="16"/>
                    <w:szCs w:val="16"/>
                  </w:rPr>
                </w:pPr>
                <w:r>
                  <w:rPr>
                    <w:spacing w:val="-3"/>
                    <w:sz w:val="16"/>
                    <w:szCs w:val="16"/>
                  </w:rPr>
                  <w:t>A</w:t>
                </w:r>
                <w:r>
                  <w:rPr>
                    <w:spacing w:val="1"/>
                    <w:sz w:val="16"/>
                    <w:szCs w:val="16"/>
                  </w:rPr>
                  <w:t>pp</w:t>
                </w:r>
                <w:r>
                  <w:rPr>
                    <w:spacing w:val="-1"/>
                    <w:sz w:val="16"/>
                    <w:szCs w:val="16"/>
                  </w:rPr>
                  <w:t>rov</w:t>
                </w:r>
                <w:r>
                  <w:rPr>
                    <w:spacing w:val="1"/>
                    <w:sz w:val="16"/>
                    <w:szCs w:val="16"/>
                  </w:rPr>
                  <w:t>e</w:t>
                </w:r>
                <w:r>
                  <w:rPr>
                    <w:sz w:val="16"/>
                    <w:szCs w:val="16"/>
                  </w:rPr>
                  <w:t>d</w:t>
                </w:r>
                <w:r>
                  <w:rPr>
                    <w:spacing w:val="-10"/>
                    <w:sz w:val="16"/>
                    <w:szCs w:val="16"/>
                  </w:rPr>
                  <w:t xml:space="preserve"> </w:t>
                </w:r>
                <w:r>
                  <w:rPr>
                    <w:spacing w:val="1"/>
                    <w:sz w:val="16"/>
                    <w:szCs w:val="16"/>
                  </w:rPr>
                  <w:t>b</w:t>
                </w:r>
                <w:r>
                  <w:rPr>
                    <w:spacing w:val="-4"/>
                    <w:sz w:val="16"/>
                    <w:szCs w:val="16"/>
                  </w:rPr>
                  <w:t>y</w:t>
                </w:r>
                <w:r>
                  <w:rPr>
                    <w:sz w:val="16"/>
                    <w:szCs w:val="16"/>
                  </w:rPr>
                  <w:t>:</w:t>
                </w:r>
                <w:r>
                  <w:rPr>
                    <w:spacing w:val="-8"/>
                    <w:sz w:val="16"/>
                    <w:szCs w:val="16"/>
                  </w:rPr>
                  <w:t xml:space="preserve"> </w:t>
                </w:r>
                <w:r>
                  <w:rPr>
                    <w:spacing w:val="-2"/>
                    <w:sz w:val="16"/>
                    <w:szCs w:val="16"/>
                  </w:rPr>
                  <w:t>M</w:t>
                </w:r>
                <w:r>
                  <w:rPr>
                    <w:spacing w:val="-6"/>
                    <w:sz w:val="16"/>
                    <w:szCs w:val="16"/>
                  </w:rPr>
                  <w:t>B</w:t>
                </w:r>
                <w:r>
                  <w:rPr>
                    <w:sz w:val="16"/>
                    <w:szCs w:val="16"/>
                  </w:rPr>
                  <w:t>M</w:t>
                </w:r>
              </w:p>
            </w:txbxContent>
          </v:textbox>
          <w10:wrap anchorx="page" anchory="page"/>
        </v:shape>
      </w:pict>
    </w:r>
    <w:r>
      <w:pict>
        <v:shape id="_x0000_s2049" type="#_x0000_t202" style="position:absolute;margin-left:539pt;margin-top:796.55pt;width:78.85pt;height:10.05pt;z-index:-251656704;mso-position-horizontal-relative:page;mso-position-vertical-relative:page" filled="f" stroked="f">
          <v:textbox inset="0,0,0,0">
            <w:txbxContent>
              <w:p w:rsidR="00FA697C" w:rsidRDefault="006F23BF">
                <w:pPr>
                  <w:ind w:left="20" w:right="-24"/>
                  <w:rPr>
                    <w:sz w:val="16"/>
                    <w:szCs w:val="16"/>
                  </w:rPr>
                </w:pPr>
                <w:r>
                  <w:rPr>
                    <w:spacing w:val="-1"/>
                    <w:sz w:val="16"/>
                    <w:szCs w:val="16"/>
                  </w:rPr>
                  <w:t>V</w:t>
                </w:r>
                <w:r>
                  <w:rPr>
                    <w:spacing w:val="-2"/>
                    <w:sz w:val="16"/>
                    <w:szCs w:val="16"/>
                  </w:rPr>
                  <w:t>e</w:t>
                </w:r>
                <w:r>
                  <w:rPr>
                    <w:spacing w:val="-1"/>
                    <w:sz w:val="16"/>
                    <w:szCs w:val="16"/>
                  </w:rPr>
                  <w:t>r</w:t>
                </w:r>
                <w:r>
                  <w:rPr>
                    <w:sz w:val="16"/>
                    <w:szCs w:val="16"/>
                  </w:rPr>
                  <w:t>s</w:t>
                </w:r>
                <w:r>
                  <w:rPr>
                    <w:spacing w:val="1"/>
                    <w:sz w:val="16"/>
                    <w:szCs w:val="16"/>
                  </w:rPr>
                  <w:t>i</w:t>
                </w:r>
                <w:r>
                  <w:rPr>
                    <w:spacing w:val="-1"/>
                    <w:sz w:val="16"/>
                    <w:szCs w:val="16"/>
                  </w:rPr>
                  <w:t>o</w:t>
                </w:r>
                <w:r>
                  <w:rPr>
                    <w:spacing w:val="1"/>
                    <w:sz w:val="16"/>
                    <w:szCs w:val="16"/>
                  </w:rPr>
                  <w:t>n</w:t>
                </w:r>
                <w:r>
                  <w:rPr>
                    <w:sz w:val="16"/>
                    <w:szCs w:val="16"/>
                  </w:rPr>
                  <w:t>:</w:t>
                </w:r>
                <w:r>
                  <w:rPr>
                    <w:spacing w:val="-10"/>
                    <w:sz w:val="16"/>
                    <w:szCs w:val="16"/>
                  </w:rPr>
                  <w:t xml:space="preserve"> </w:t>
                </w:r>
                <w:r>
                  <w:rPr>
                    <w:sz w:val="16"/>
                    <w:szCs w:val="16"/>
                  </w:rPr>
                  <w:t>3</w:t>
                </w:r>
                <w:r>
                  <w:rPr>
                    <w:spacing w:val="-3"/>
                    <w:sz w:val="16"/>
                    <w:szCs w:val="16"/>
                  </w:rPr>
                  <w:t xml:space="preserve"> </w:t>
                </w:r>
                <w:r>
                  <w:rPr>
                    <w:spacing w:val="-1"/>
                    <w:sz w:val="16"/>
                    <w:szCs w:val="16"/>
                  </w:rPr>
                  <w:t>(</w:t>
                </w:r>
                <w:r>
                  <w:rPr>
                    <w:spacing w:val="1"/>
                    <w:sz w:val="16"/>
                    <w:szCs w:val="16"/>
                  </w:rPr>
                  <w:t>0</w:t>
                </w:r>
                <w:r>
                  <w:rPr>
                    <w:spacing w:val="-1"/>
                    <w:sz w:val="16"/>
                    <w:szCs w:val="16"/>
                  </w:rPr>
                  <w:t>7-</w:t>
                </w:r>
                <w:r>
                  <w:rPr>
                    <w:spacing w:val="1"/>
                    <w:sz w:val="16"/>
                    <w:szCs w:val="16"/>
                  </w:rPr>
                  <w:t>0</w:t>
                </w:r>
                <w:r>
                  <w:rPr>
                    <w:spacing w:val="-1"/>
                    <w:sz w:val="16"/>
                    <w:szCs w:val="16"/>
                  </w:rPr>
                  <w:t>7</w:t>
                </w:r>
                <w:r>
                  <w:rPr>
                    <w:spacing w:val="-3"/>
                    <w:sz w:val="16"/>
                    <w:szCs w:val="16"/>
                  </w:rPr>
                  <w:t>-</w:t>
                </w:r>
                <w:r>
                  <w:rPr>
                    <w:spacing w:val="-1"/>
                    <w:sz w:val="16"/>
                    <w:szCs w:val="16"/>
                  </w:rPr>
                  <w:t>2</w:t>
                </w:r>
                <w:r>
                  <w:rPr>
                    <w:spacing w:val="-4"/>
                    <w:sz w:val="16"/>
                    <w:szCs w:val="16"/>
                  </w:rPr>
                  <w:t>0</w:t>
                </w:r>
                <w:r>
                  <w:rPr>
                    <w:spacing w:val="-6"/>
                    <w:sz w:val="16"/>
                    <w:szCs w:val="16"/>
                  </w:rPr>
                  <w:t>2</w:t>
                </w:r>
                <w:r>
                  <w:rPr>
                    <w:spacing w:val="-4"/>
                    <w:sz w:val="16"/>
                    <w:szCs w:val="16"/>
                  </w:rPr>
                  <w:t>4</w:t>
                </w:r>
                <w:r>
                  <w:rPr>
                    <w:sz w:val="16"/>
                    <w:szCs w:val="16"/>
                  </w:rPr>
                  <w:t>)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F23BF" w:rsidRDefault="006F23BF">
      <w:r>
        <w:separator/>
      </w:r>
    </w:p>
  </w:footnote>
  <w:footnote w:type="continuationSeparator" w:id="0">
    <w:p w:rsidR="006F23BF" w:rsidRDefault="006F23B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A697C" w:rsidRDefault="006F23BF">
    <w:pPr>
      <w:spacing w:line="200" w:lineRule="exact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3" type="#_x0000_t202" style="position:absolute;margin-left:71pt;margin-top:63.95pt;width:86.2pt;height:14pt;z-index:-251660800;mso-position-horizontal-relative:page;mso-position-vertical-relative:page" filled="f" stroked="f">
          <v:textbox inset="0,0,0,0">
            <w:txbxContent>
              <w:p w:rsidR="00FA697C" w:rsidRDefault="006F23BF">
                <w:pPr>
                  <w:spacing w:line="260" w:lineRule="exact"/>
                  <w:ind w:left="20" w:right="-36"/>
                  <w:rPr>
                    <w:rFonts w:ascii="Arial" w:eastAsia="Arial" w:hAnsi="Arial" w:cs="Arial"/>
                    <w:sz w:val="24"/>
                    <w:szCs w:val="24"/>
                  </w:rPr>
                </w:pPr>
                <w:r>
                  <w:rPr>
                    <w:rFonts w:ascii="Arial" w:eastAsia="Arial" w:hAnsi="Arial" w:cs="Arial"/>
                    <w:b/>
                    <w:color w:val="003399"/>
                    <w:sz w:val="24"/>
                    <w:szCs w:val="24"/>
                    <w:u w:val="thick" w:color="003399"/>
                  </w:rPr>
                  <w:t>R</w:t>
                </w:r>
                <w:r>
                  <w:rPr>
                    <w:rFonts w:ascii="Arial" w:eastAsia="Arial" w:hAnsi="Arial" w:cs="Arial"/>
                    <w:b/>
                    <w:color w:val="003399"/>
                    <w:spacing w:val="1"/>
                    <w:sz w:val="24"/>
                    <w:szCs w:val="24"/>
                    <w:u w:val="thick" w:color="003399"/>
                  </w:rPr>
                  <w:t>e</w:t>
                </w:r>
                <w:r>
                  <w:rPr>
                    <w:rFonts w:ascii="Arial" w:eastAsia="Arial" w:hAnsi="Arial" w:cs="Arial"/>
                    <w:b/>
                    <w:color w:val="003399"/>
                    <w:spacing w:val="-1"/>
                    <w:sz w:val="24"/>
                    <w:szCs w:val="24"/>
                    <w:u w:val="thick" w:color="003399"/>
                  </w:rPr>
                  <w:t>v</w:t>
                </w:r>
                <w:r>
                  <w:rPr>
                    <w:rFonts w:ascii="Arial" w:eastAsia="Arial" w:hAnsi="Arial" w:cs="Arial"/>
                    <w:b/>
                    <w:color w:val="003399"/>
                    <w:spacing w:val="1"/>
                    <w:sz w:val="24"/>
                    <w:szCs w:val="24"/>
                    <w:u w:val="thick" w:color="003399"/>
                  </w:rPr>
                  <w:t>ie</w:t>
                </w:r>
                <w:r>
                  <w:rPr>
                    <w:rFonts w:ascii="Arial" w:eastAsia="Arial" w:hAnsi="Arial" w:cs="Arial"/>
                    <w:b/>
                    <w:color w:val="003399"/>
                    <w:sz w:val="24"/>
                    <w:szCs w:val="24"/>
                    <w:u w:val="thick" w:color="003399"/>
                  </w:rPr>
                  <w:t>w</w:t>
                </w:r>
                <w:r>
                  <w:rPr>
                    <w:rFonts w:ascii="Arial" w:eastAsia="Arial" w:hAnsi="Arial" w:cs="Arial"/>
                    <w:b/>
                    <w:color w:val="003399"/>
                    <w:spacing w:val="-6"/>
                    <w:sz w:val="24"/>
                    <w:szCs w:val="24"/>
                    <w:u w:val="thick" w:color="003399"/>
                  </w:rPr>
                  <w:t xml:space="preserve"> </w:t>
                </w:r>
                <w:r>
                  <w:rPr>
                    <w:rFonts w:ascii="Arial" w:eastAsia="Arial" w:hAnsi="Arial" w:cs="Arial"/>
                    <w:b/>
                    <w:color w:val="003399"/>
                    <w:sz w:val="24"/>
                    <w:szCs w:val="24"/>
                    <w:u w:val="thick" w:color="003399"/>
                  </w:rPr>
                  <w:t>Form</w:t>
                </w:r>
                <w:r>
                  <w:rPr>
                    <w:rFonts w:ascii="Arial" w:eastAsia="Arial" w:hAnsi="Arial" w:cs="Arial"/>
                    <w:b/>
                    <w:color w:val="003399"/>
                    <w:spacing w:val="-4"/>
                    <w:sz w:val="24"/>
                    <w:szCs w:val="24"/>
                    <w:u w:val="thick" w:color="003399"/>
                  </w:rPr>
                  <w:t xml:space="preserve"> </w:t>
                </w:r>
                <w:r>
                  <w:rPr>
                    <w:rFonts w:ascii="Arial" w:eastAsia="Arial" w:hAnsi="Arial" w:cs="Arial"/>
                    <w:b/>
                    <w:color w:val="003399"/>
                    <w:sz w:val="24"/>
                    <w:szCs w:val="24"/>
                    <w:u w:val="thick" w:color="003399"/>
                  </w:rPr>
                  <w:t>3</w:t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929180E"/>
    <w:multiLevelType w:val="multilevel"/>
    <w:tmpl w:val="E6EC8498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20"/>
  <w:characterSpacingControl w:val="doNotCompress"/>
  <w:hdrShapeDefaults>
    <o:shapedefaults v:ext="edit" spidmax="205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A697C"/>
    <w:rsid w:val="006F23BF"/>
    <w:rsid w:val="00B713E2"/>
    <w:rsid w:val="00FA69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4"/>
    <o:shapelayout v:ext="edit">
      <o:idmap v:ext="edit" data="1"/>
    </o:shapelayout>
  </w:shapeDefaults>
  <w:decimalSymbol w:val="."/>
  <w:listSeparator w:val=","/>
  <w14:docId w14:val="6D00B6C3"/>
  <w15:docId w15:val="{18407EF7-FA0E-4B6D-9E0A-AD4C595CD8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journalajmah.com/index.php/AJMAH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649</Words>
  <Characters>3701</Characters>
  <Application>Microsoft Office Word</Application>
  <DocSecurity>0</DocSecurity>
  <Lines>30</Lines>
  <Paragraphs>8</Paragraphs>
  <ScaleCrop>false</ScaleCrop>
  <Company/>
  <LinksUpToDate>false</LinksUpToDate>
  <CharactersWithSpaces>4342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Editor-11</cp:lastModifiedBy>
  <cp:revision>2</cp:revision>
  <dcterms:created xsi:type="dcterms:W3CDTF">2025-08-22T05:51:00Z</dcterms:created>
  <dcterms:modified xsi:type="dcterms:W3CDTF">2025-08-22T05:51:00Z</dcterms:modified>
</cp:coreProperties>
</file>