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2B9" w:rsidRPr="0065050E" w:rsidRDefault="001572B9">
      <w:pPr>
        <w:spacing w:before="5" w:line="280" w:lineRule="exact"/>
        <w:rPr>
          <w:rFonts w:ascii="Arial" w:hAnsi="Arial" w:cs="Arial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572B9" w:rsidRPr="0065050E">
        <w:trPr>
          <w:trHeight w:hRule="exact"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BFFFF"/>
          </w:tcPr>
          <w:p w:rsidR="001572B9" w:rsidRPr="0065050E" w:rsidRDefault="001572B9">
            <w:pPr>
              <w:rPr>
                <w:rFonts w:ascii="Arial" w:hAnsi="Arial" w:cs="Arial"/>
              </w:rPr>
            </w:pPr>
          </w:p>
        </w:tc>
      </w:tr>
      <w:tr w:rsidR="001572B9" w:rsidRPr="0065050E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AE7CE5">
            <w:pPr>
              <w:ind w:left="91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spacing w:val="1"/>
              </w:rPr>
              <w:t>J</w:t>
            </w:r>
            <w:r w:rsidRPr="0065050E">
              <w:rPr>
                <w:rFonts w:ascii="Arial" w:eastAsia="Arial" w:hAnsi="Arial" w:cs="Arial"/>
              </w:rPr>
              <w:t>ou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nal</w:t>
            </w:r>
            <w:r w:rsidRPr="0065050E">
              <w:rPr>
                <w:rFonts w:ascii="Arial" w:eastAsia="Arial" w:hAnsi="Arial" w:cs="Arial"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Na</w:t>
            </w:r>
            <w:r w:rsidRPr="0065050E">
              <w:rPr>
                <w:rFonts w:ascii="Arial" w:eastAsia="Arial" w:hAnsi="Arial" w:cs="Arial"/>
                <w:spacing w:val="2"/>
              </w:rPr>
              <w:t>m</w:t>
            </w:r>
            <w:r w:rsidRPr="0065050E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AE7CE5">
            <w:pPr>
              <w:spacing w:before="31"/>
              <w:ind w:left="103"/>
              <w:rPr>
                <w:rFonts w:ascii="Arial" w:eastAsia="Arial" w:hAnsi="Arial" w:cs="Arial"/>
              </w:rPr>
            </w:pPr>
            <w:hyperlink r:id="rId7">
              <w:r w:rsidRPr="0065050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M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d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ici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Heal</w:t>
              </w:r>
              <w:r w:rsidRPr="0065050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65050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</w:hyperlink>
          </w:p>
        </w:tc>
      </w:tr>
      <w:tr w:rsidR="001572B9" w:rsidRPr="0065050E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AE7CE5">
            <w:pPr>
              <w:ind w:left="91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</w:rPr>
              <w:t>Man</w:t>
            </w:r>
            <w:r w:rsidRPr="0065050E">
              <w:rPr>
                <w:rFonts w:ascii="Arial" w:eastAsia="Arial" w:hAnsi="Arial" w:cs="Arial"/>
                <w:spacing w:val="2"/>
              </w:rPr>
              <w:t>u</w:t>
            </w:r>
            <w:r w:rsidRPr="0065050E">
              <w:rPr>
                <w:rFonts w:ascii="Arial" w:eastAsia="Arial" w:hAnsi="Arial" w:cs="Arial"/>
                <w:spacing w:val="1"/>
              </w:rPr>
              <w:t>scr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</w:rPr>
              <w:t>pt</w:t>
            </w:r>
            <w:r w:rsidRPr="0065050E">
              <w:rPr>
                <w:rFonts w:ascii="Arial" w:eastAsia="Arial" w:hAnsi="Arial" w:cs="Arial"/>
                <w:spacing w:val="-10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Nu</w:t>
            </w:r>
            <w:r w:rsidRPr="0065050E">
              <w:rPr>
                <w:rFonts w:ascii="Arial" w:eastAsia="Arial" w:hAnsi="Arial" w:cs="Arial"/>
                <w:spacing w:val="2"/>
              </w:rPr>
              <w:t>m</w:t>
            </w:r>
            <w:r w:rsidRPr="0065050E">
              <w:rPr>
                <w:rFonts w:ascii="Arial" w:eastAsia="Arial" w:hAnsi="Arial" w:cs="Arial"/>
              </w:rPr>
              <w:t>be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AE7CE5">
            <w:pPr>
              <w:spacing w:before="31"/>
              <w:ind w:left="103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b/>
                <w:spacing w:val="2"/>
              </w:rPr>
              <w:t>M</w:t>
            </w:r>
            <w:r w:rsidRPr="0065050E">
              <w:rPr>
                <w:rFonts w:ascii="Arial" w:eastAsia="Arial" w:hAnsi="Arial" w:cs="Arial"/>
                <w:b/>
              </w:rPr>
              <w:t>s_</w:t>
            </w:r>
            <w:r w:rsidRPr="0065050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JM</w:t>
            </w:r>
            <w:r w:rsidRPr="0065050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3"/>
              </w:rPr>
              <w:t>H</w:t>
            </w:r>
            <w:r w:rsidRPr="0065050E">
              <w:rPr>
                <w:rFonts w:ascii="Arial" w:eastAsia="Arial" w:hAnsi="Arial" w:cs="Arial"/>
                <w:b/>
              </w:rPr>
              <w:t>_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1</w:t>
            </w:r>
            <w:r w:rsidRPr="0065050E">
              <w:rPr>
                <w:rFonts w:ascii="Arial" w:eastAsia="Arial" w:hAnsi="Arial" w:cs="Arial"/>
                <w:b/>
              </w:rPr>
              <w:t>42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7</w:t>
            </w:r>
            <w:r w:rsidRPr="0065050E">
              <w:rPr>
                <w:rFonts w:ascii="Arial" w:eastAsia="Arial" w:hAnsi="Arial" w:cs="Arial"/>
                <w:b/>
              </w:rPr>
              <w:t>54</w:t>
            </w:r>
          </w:p>
        </w:tc>
      </w:tr>
      <w:tr w:rsidR="001572B9" w:rsidRPr="0065050E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AE7CE5">
            <w:pPr>
              <w:ind w:left="91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spacing w:val="1"/>
              </w:rPr>
              <w:t>T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</w:rPr>
              <w:t>t</w:t>
            </w:r>
            <w:r w:rsidRPr="0065050E">
              <w:rPr>
                <w:rFonts w:ascii="Arial" w:eastAsia="Arial" w:hAnsi="Arial" w:cs="Arial"/>
                <w:spacing w:val="-1"/>
              </w:rPr>
              <w:t>l</w:t>
            </w:r>
            <w:r w:rsidRPr="0065050E">
              <w:rPr>
                <w:rFonts w:ascii="Arial" w:eastAsia="Arial" w:hAnsi="Arial" w:cs="Arial"/>
              </w:rPr>
              <w:t>e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of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the</w:t>
            </w:r>
            <w:r w:rsidRPr="0065050E">
              <w:rPr>
                <w:rFonts w:ascii="Arial" w:eastAsia="Arial" w:hAnsi="Arial" w:cs="Arial"/>
                <w:spacing w:val="1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Man</w:t>
            </w:r>
            <w:r w:rsidRPr="0065050E">
              <w:rPr>
                <w:rFonts w:ascii="Arial" w:eastAsia="Arial" w:hAnsi="Arial" w:cs="Arial"/>
                <w:spacing w:val="2"/>
              </w:rPr>
              <w:t>u</w:t>
            </w:r>
            <w:r w:rsidRPr="0065050E">
              <w:rPr>
                <w:rFonts w:ascii="Arial" w:eastAsia="Arial" w:hAnsi="Arial" w:cs="Arial"/>
                <w:spacing w:val="1"/>
              </w:rPr>
              <w:t>scr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1572B9">
            <w:pPr>
              <w:spacing w:before="11" w:line="200" w:lineRule="exact"/>
              <w:rPr>
                <w:rFonts w:ascii="Arial" w:hAnsi="Arial" w:cs="Arial"/>
              </w:rPr>
            </w:pPr>
          </w:p>
          <w:p w:rsidR="001572B9" w:rsidRPr="0065050E" w:rsidRDefault="00AE7CE5">
            <w:pPr>
              <w:ind w:left="103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v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5050E">
              <w:rPr>
                <w:rFonts w:ascii="Arial" w:eastAsia="Arial" w:hAnsi="Arial" w:cs="Arial"/>
                <w:b/>
              </w:rPr>
              <w:t>l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v</w:t>
            </w:r>
            <w:r w:rsidRPr="0065050E">
              <w:rPr>
                <w:rFonts w:ascii="Arial" w:eastAsia="Arial" w:hAnsi="Arial" w:cs="Arial"/>
                <w:b/>
              </w:rPr>
              <w:t>i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5050E">
              <w:rPr>
                <w:rFonts w:ascii="Arial" w:eastAsia="Arial" w:hAnsi="Arial" w:cs="Arial"/>
                <w:b/>
              </w:rPr>
              <w:t>g</w:t>
            </w:r>
            <w:r w:rsidRPr="0065050E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3"/>
              </w:rPr>
              <w:t>u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5050E">
              <w:rPr>
                <w:rFonts w:ascii="Arial" w:eastAsia="Arial" w:hAnsi="Arial" w:cs="Arial"/>
                <w:b/>
              </w:rPr>
              <w:t>is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5050E">
              <w:rPr>
                <w:rFonts w:ascii="Arial" w:eastAsia="Arial" w:hAnsi="Arial" w:cs="Arial"/>
                <w:b/>
              </w:rPr>
              <w:t>ic</w:t>
            </w:r>
            <w:r w:rsidRPr="0065050E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Be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h</w:t>
            </w:r>
            <w:r w:rsidRPr="0065050E">
              <w:rPr>
                <w:rFonts w:ascii="Arial" w:eastAsia="Arial" w:hAnsi="Arial" w:cs="Arial"/>
                <w:b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v</w:t>
            </w:r>
            <w:r w:rsidRPr="0065050E">
              <w:rPr>
                <w:rFonts w:ascii="Arial" w:eastAsia="Arial" w:hAnsi="Arial" w:cs="Arial"/>
                <w:b/>
              </w:rPr>
              <w:t>i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5050E">
              <w:rPr>
                <w:rFonts w:ascii="Arial" w:eastAsia="Arial" w:hAnsi="Arial" w:cs="Arial"/>
                <w:b/>
              </w:rPr>
              <w:t>r</w:t>
            </w:r>
            <w:r w:rsidRPr="0065050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P</w:t>
            </w:r>
            <w:r w:rsidRPr="0065050E">
              <w:rPr>
                <w:rFonts w:ascii="Arial" w:eastAsia="Arial" w:hAnsi="Arial" w:cs="Arial"/>
                <w:b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tt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5050E">
              <w:rPr>
                <w:rFonts w:ascii="Arial" w:eastAsia="Arial" w:hAnsi="Arial" w:cs="Arial"/>
                <w:b/>
              </w:rPr>
              <w:t>s</w:t>
            </w:r>
            <w:r w:rsidRPr="0065050E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&amp;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 xml:space="preserve"> M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nt</w:t>
            </w:r>
            <w:r w:rsidRPr="0065050E">
              <w:rPr>
                <w:rFonts w:ascii="Arial" w:eastAsia="Arial" w:hAnsi="Arial" w:cs="Arial"/>
                <w:b/>
              </w:rPr>
              <w:t>al</w:t>
            </w:r>
            <w:r w:rsidRPr="0065050E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W</w:t>
            </w:r>
            <w:r w:rsidRPr="0065050E">
              <w:rPr>
                <w:rFonts w:ascii="Arial" w:eastAsia="Arial" w:hAnsi="Arial" w:cs="Arial"/>
                <w:b/>
              </w:rPr>
              <w:t>ell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5050E">
              <w:rPr>
                <w:rFonts w:ascii="Arial" w:eastAsia="Arial" w:hAnsi="Arial" w:cs="Arial"/>
                <w:b/>
              </w:rPr>
              <w:t>ess</w:t>
            </w:r>
            <w:r w:rsidRPr="0065050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ac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r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5050E">
              <w:rPr>
                <w:rFonts w:ascii="Arial" w:eastAsia="Arial" w:hAnsi="Arial" w:cs="Arial"/>
                <w:b/>
              </w:rPr>
              <w:t>ss</w:t>
            </w:r>
            <w:r w:rsidRPr="0065050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th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L</w:t>
            </w:r>
            <w:r w:rsidRPr="0065050E">
              <w:rPr>
                <w:rFonts w:ascii="Arial" w:eastAsia="Arial" w:hAnsi="Arial" w:cs="Arial"/>
                <w:b/>
              </w:rPr>
              <w:t>i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f</w:t>
            </w:r>
            <w:r w:rsidRPr="0065050E">
              <w:rPr>
                <w:rFonts w:ascii="Arial" w:eastAsia="Arial" w:hAnsi="Arial" w:cs="Arial"/>
                <w:b/>
              </w:rPr>
              <w:t>es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p</w:t>
            </w:r>
            <w:r w:rsidRPr="0065050E">
              <w:rPr>
                <w:rFonts w:ascii="Arial" w:eastAsia="Arial" w:hAnsi="Arial" w:cs="Arial"/>
                <w:b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5050E">
              <w:rPr>
                <w:rFonts w:ascii="Arial" w:eastAsia="Arial" w:hAnsi="Arial" w:cs="Arial"/>
                <w:b/>
              </w:rPr>
              <w:t>:</w:t>
            </w:r>
            <w:r w:rsidRPr="0065050E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3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-</w:t>
            </w:r>
            <w:r w:rsidRPr="0065050E">
              <w:rPr>
                <w:rFonts w:ascii="Arial" w:eastAsia="Arial" w:hAnsi="Arial" w:cs="Arial"/>
                <w:b/>
              </w:rPr>
              <w:t>C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5050E">
              <w:rPr>
                <w:rFonts w:ascii="Arial" w:eastAsia="Arial" w:hAnsi="Arial" w:cs="Arial"/>
                <w:b/>
              </w:rPr>
              <w:t>x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p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i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5050E">
              <w:rPr>
                <w:rFonts w:ascii="Arial" w:eastAsia="Arial" w:hAnsi="Arial" w:cs="Arial"/>
                <w:b/>
              </w:rPr>
              <w:t>ce</w:t>
            </w:r>
            <w:r w:rsidRPr="0065050E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D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om</w:t>
            </w:r>
            <w:r w:rsidRPr="0065050E">
              <w:rPr>
                <w:rFonts w:ascii="Arial" w:eastAsia="Arial" w:hAnsi="Arial" w:cs="Arial"/>
                <w:b/>
              </w:rPr>
              <w:t>ain</w:t>
            </w:r>
            <w:r w:rsidRPr="0065050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P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s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p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c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5050E">
              <w:rPr>
                <w:rFonts w:ascii="Arial" w:eastAsia="Arial" w:hAnsi="Arial" w:cs="Arial"/>
                <w:b/>
              </w:rPr>
              <w:t>i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v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</w:p>
        </w:tc>
      </w:tr>
      <w:tr w:rsidR="001572B9" w:rsidRPr="0065050E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AE7CE5">
            <w:pPr>
              <w:ind w:left="91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spacing w:val="1"/>
              </w:rPr>
              <w:t>T</w:t>
            </w:r>
            <w:r w:rsidRPr="0065050E">
              <w:rPr>
                <w:rFonts w:ascii="Arial" w:eastAsia="Arial" w:hAnsi="Arial" w:cs="Arial"/>
                <w:spacing w:val="-3"/>
              </w:rPr>
              <w:t>y</w:t>
            </w:r>
            <w:r w:rsidRPr="0065050E">
              <w:rPr>
                <w:rFonts w:ascii="Arial" w:eastAsia="Arial" w:hAnsi="Arial" w:cs="Arial"/>
                <w:spacing w:val="2"/>
              </w:rPr>
              <w:t>p</w:t>
            </w:r>
            <w:r w:rsidRPr="0065050E">
              <w:rPr>
                <w:rFonts w:ascii="Arial" w:eastAsia="Arial" w:hAnsi="Arial" w:cs="Arial"/>
              </w:rPr>
              <w:t>e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of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the</w:t>
            </w:r>
            <w:r w:rsidRPr="0065050E">
              <w:rPr>
                <w:rFonts w:ascii="Arial" w:eastAsia="Arial" w:hAnsi="Arial" w:cs="Arial"/>
                <w:spacing w:val="1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-1"/>
              </w:rPr>
              <w:t>A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t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  <w:spacing w:val="1"/>
              </w:rPr>
              <w:t>c</w:t>
            </w:r>
            <w:r w:rsidRPr="0065050E">
              <w:rPr>
                <w:rFonts w:ascii="Arial" w:eastAsia="Arial" w:hAnsi="Arial" w:cs="Arial"/>
                <w:spacing w:val="-1"/>
              </w:rPr>
              <w:t>l</w:t>
            </w:r>
            <w:r w:rsidRPr="0065050E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:rsidR="001572B9" w:rsidRPr="0065050E" w:rsidRDefault="001572B9">
            <w:pPr>
              <w:rPr>
                <w:rFonts w:ascii="Arial" w:hAnsi="Arial" w:cs="Arial"/>
              </w:rPr>
            </w:pPr>
          </w:p>
        </w:tc>
      </w:tr>
    </w:tbl>
    <w:p w:rsidR="001572B9" w:rsidRPr="0065050E" w:rsidRDefault="001572B9">
      <w:pPr>
        <w:spacing w:line="200" w:lineRule="exact"/>
        <w:rPr>
          <w:rFonts w:ascii="Arial" w:hAnsi="Arial" w:cs="Arial"/>
        </w:rPr>
      </w:pPr>
    </w:p>
    <w:p w:rsidR="001572B9" w:rsidRPr="0065050E" w:rsidRDefault="001572B9">
      <w:pPr>
        <w:spacing w:before="2" w:line="220" w:lineRule="exact"/>
        <w:rPr>
          <w:rFonts w:ascii="Arial" w:hAnsi="Arial" w:cs="Arial"/>
        </w:rPr>
      </w:pPr>
    </w:p>
    <w:p w:rsidR="001572B9" w:rsidRPr="0065050E" w:rsidRDefault="00AE7CE5">
      <w:pPr>
        <w:spacing w:before="33"/>
        <w:ind w:left="220"/>
        <w:rPr>
          <w:rFonts w:ascii="Arial" w:hAnsi="Arial" w:cs="Arial"/>
        </w:rPr>
      </w:pPr>
      <w:r w:rsidRPr="0065050E">
        <w:rPr>
          <w:rFonts w:ascii="Arial" w:hAnsi="Arial" w:cs="Arial"/>
        </w:rPr>
        <w:pict>
          <v:group id="_x0000_s1053" style="position:absolute;left:0;text-align:left;margin-left:71.5pt;margin-top:.35pt;width:41.55pt;height:14.05pt;z-index:-251660288;mso-position-horizontal-relative:page" coordorigin="1430,7" coordsize="831,281">
            <v:shape id="_x0000_s1057" style="position:absolute;left:1440;top:33;width:544;height:229" coordorigin="1440,33" coordsize="544,229" path="m1440,33r544,l1984,262r-544,l1440,33xe" fillcolor="yellow" stroked="f">
              <v:path arrowok="t"/>
            </v:shape>
            <v:shape id="_x0000_s1056" style="position:absolute;left:1983;top:33;width:52;height:229" coordorigin="1983,33" coordsize="52,229" path="m1983,33r52,l2035,262r-52,l1983,33xe" fillcolor="yellow" stroked="f">
              <v:path arrowok="t"/>
            </v:shape>
            <v:shape id="_x0000_s1055" style="position:absolute;left:2033;top:33;width:52;height:229" coordorigin="2033,33" coordsize="52,229" path="m2033,33r52,l2085,262r-52,l2033,33xe" fillcolor="yellow" stroked="f">
              <v:path arrowok="t"/>
            </v:shape>
            <v:shape id="_x0000_s1054" style="position:absolute;left:2084;top:33;width:167;height:229" coordorigin="2084,33" coordsize="167,229" path="m2084,33r167,l2251,262r-167,l2084,33xe" fillcolor="yellow" stroked="f">
              <v:path arrowok="t"/>
            </v:shape>
            <w10:wrap anchorx="page"/>
          </v:group>
        </w:pict>
      </w:r>
      <w:r w:rsidRPr="0065050E">
        <w:rPr>
          <w:rFonts w:ascii="Arial" w:hAnsi="Arial" w:cs="Arial"/>
        </w:rPr>
        <w:pict>
          <v:group id="_x0000_s1033" style="position:absolute;left:0;text-align:left;margin-left:495.3pt;margin-top:35.3pt;width:275.6pt;height:14.1pt;z-index:-251659264;mso-position-horizontal-relative:page" coordorigin="9906,706" coordsize="5512,282">
            <v:shape id="_x0000_s1052" style="position:absolute;left:9932;top:732;width:0;height:230" coordorigin="9932,732" coordsize="0,230" path="m9932,962r,-230e" filled="f" strokecolor="yellow" strokeweight="2.6pt">
              <v:path arrowok="t"/>
            </v:shape>
            <v:shape id="_x0000_s1051" style="position:absolute;left:9957;top:732;width:189;height:230" coordorigin="9957,732" coordsize="189,230" path="m9957,732r189,l10146,962r-189,l9957,732xe" fillcolor="yellow" stroked="f">
              <v:path arrowok="t"/>
            </v:shape>
            <v:shape id="_x0000_s1050" style="position:absolute;left:10171;top:732;width:0;height:230" coordorigin="10171,732" coordsize="0,230" path="m10171,962r,-230e" filled="f" strokecolor="yellow" strokeweight="2.6pt">
              <v:path arrowok="t"/>
            </v:shape>
            <v:shape id="_x0000_s1049" style="position:absolute;left:10196;top:732;width:656;height:230" coordorigin="10196,732" coordsize="656,230" path="m10196,732r656,l10852,962r-656,l10196,732xe" fillcolor="yellow" stroked="f">
              <v:path arrowok="t"/>
            </v:shape>
            <v:shape id="_x0000_s1048" style="position:absolute;left:10877;top:732;width:0;height:230" coordorigin="10877,732" coordsize="0,230" path="m10877,962r,-230e" filled="f" strokecolor="yellow" strokeweight="2.6pt">
              <v:path arrowok="t"/>
            </v:shape>
            <v:shape id="_x0000_s1047" style="position:absolute;left:10902;top:732;width:566;height:230" coordorigin="10902,732" coordsize="566,230" path="m10902,732r566,l11468,962r-566,l10902,732xe" fillcolor="yellow" stroked="f">
              <v:path arrowok="t"/>
            </v:shape>
            <v:shape id="_x0000_s1046" style="position:absolute;left:11493;top:732;width:0;height:230" coordorigin="11493,732" coordsize="0,230" path="m11493,962r,-230e" filled="f" strokecolor="yellow" strokeweight="2.6pt">
              <v:path arrowok="t"/>
            </v:shape>
            <v:shape id="_x0000_s1045" style="position:absolute;left:11518;top:732;width:866;height:230" coordorigin="11518,732" coordsize="866,230" path="m11518,732r866,l12384,962r-866,l11518,732xe" fillcolor="yellow" stroked="f">
              <v:path arrowok="t"/>
            </v:shape>
            <v:shape id="_x0000_s1044" style="position:absolute;left:12409;top:732;width:0;height:230" coordorigin="12409,732" coordsize="0,230" path="m12409,962r,-230e" filled="f" strokecolor="yellow" strokeweight="2.6pt">
              <v:path arrowok="t"/>
            </v:shape>
            <v:shape id="_x0000_s1043" style="position:absolute;left:12434;top:732;width:278;height:230" coordorigin="12434,732" coordsize="278,230" path="m12434,732r278,l12712,962r-278,l12434,732xe" fillcolor="yellow" stroked="f">
              <v:path arrowok="t"/>
            </v:shape>
            <v:shape id="_x0000_s1042" style="position:absolute;left:12737;top:732;width:0;height:230" coordorigin="12737,732" coordsize="0,230" path="m12737,962r,-230e" filled="f" strokecolor="yellow" strokeweight="2.6pt">
              <v:path arrowok="t"/>
            </v:shape>
            <v:shape id="_x0000_s1041" style="position:absolute;left:12762;top:732;width:600;height:230" coordorigin="12762,732" coordsize="600,230" path="m12762,732r600,l13362,962r-600,l12762,732xe" fillcolor="yellow" stroked="f">
              <v:path arrowok="t"/>
            </v:shape>
            <v:shape id="_x0000_s1040" style="position:absolute;left:13387;top:732;width:0;height:230" coordorigin="13387,732" coordsize="0,230" path="m13387,962r,-230e" filled="f" strokecolor="yellow" strokeweight="2.6pt">
              <v:path arrowok="t"/>
            </v:shape>
            <v:shape id="_x0000_s1039" style="position:absolute;left:13412;top:732;width:900;height:230" coordorigin="13412,732" coordsize="900,230" path="m13412,732r900,l14312,962r-900,l13412,732xe" fillcolor="yellow" stroked="f">
              <v:path arrowok="t"/>
            </v:shape>
            <v:shape id="_x0000_s1038" style="position:absolute;left:14337;top:732;width:0;height:230" coordorigin="14337,732" coordsize="0,230" path="m14337,962r,-230e" filled="f" strokecolor="yellow" strokeweight="2.6pt">
              <v:path arrowok="t"/>
            </v:shape>
            <v:shape id="_x0000_s1037" style="position:absolute;left:14362;top:732;width:578;height:230" coordorigin="14362,732" coordsize="578,230" path="m14362,732r578,l14940,962r-578,l14362,732xe" fillcolor="yellow" stroked="f">
              <v:path arrowok="t"/>
            </v:shape>
            <v:shape id="_x0000_s1036" style="position:absolute;left:14965;top:732;width:0;height:230" coordorigin="14965,732" coordsize="0,230" path="m14965,962r,-230e" filled="f" strokecolor="yellow" strokeweight="2.6pt">
              <v:path arrowok="t"/>
            </v:shape>
            <v:shape id="_x0000_s1035" style="position:absolute;left:14990;top:732;width:377;height:230" coordorigin="14990,732" coordsize="377,230" path="m14990,732r377,l15367,962r-377,l14990,732xe" fillcolor="yellow" stroked="f">
              <v:path arrowok="t"/>
            </v:shape>
            <v:shape id="_x0000_s1034" style="position:absolute;left:15392;top:732;width:0;height:230" coordorigin="15392,732" coordsize="0,230" path="m15392,962r,-230e" filled="f" strokecolor="yellow" strokeweight="2.6pt">
              <v:path arrowok="t"/>
            </v:shape>
            <w10:wrap anchorx="page"/>
          </v:group>
        </w:pict>
      </w:r>
      <w:r w:rsidRPr="0065050E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39.6pt;margin-top:36.6pt;width:155.75pt;height:23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1572B9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1572B9" w:rsidRDefault="001572B9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1572B9" w:rsidRDefault="001572B9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1572B9" w:rsidRDefault="001572B9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1572B9" w:rsidRDefault="001572B9"/>
                    </w:tc>
                  </w:tr>
                  <w:tr w:rsidR="001572B9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1572B9" w:rsidRDefault="001572B9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572B9" w:rsidRDefault="001572B9"/>
                    </w:tc>
                  </w:tr>
                </w:tbl>
                <w:p w:rsidR="001572B9" w:rsidRDefault="001572B9"/>
              </w:txbxContent>
            </v:textbox>
            <w10:wrap anchorx="page"/>
          </v:shape>
        </w:pict>
      </w:r>
      <w:r w:rsidRPr="0065050E">
        <w:rPr>
          <w:rFonts w:ascii="Arial" w:hAnsi="Arial" w:cs="Arial"/>
          <w:b/>
          <w:spacing w:val="1"/>
        </w:rPr>
        <w:t>P</w:t>
      </w:r>
      <w:r w:rsidRPr="0065050E">
        <w:rPr>
          <w:rFonts w:ascii="Arial" w:hAnsi="Arial" w:cs="Arial"/>
          <w:b/>
        </w:rPr>
        <w:t>ART</w:t>
      </w:r>
      <w:r w:rsidRPr="0065050E">
        <w:rPr>
          <w:rFonts w:ascii="Arial" w:hAnsi="Arial" w:cs="Arial"/>
          <w:b/>
          <w:spacing w:val="45"/>
        </w:rPr>
        <w:t xml:space="preserve"> </w:t>
      </w:r>
      <w:r w:rsidRPr="0065050E">
        <w:rPr>
          <w:rFonts w:ascii="Arial" w:hAnsi="Arial" w:cs="Arial"/>
          <w:b/>
          <w:spacing w:val="1"/>
        </w:rPr>
        <w:t>1</w:t>
      </w:r>
      <w:r w:rsidRPr="0065050E">
        <w:rPr>
          <w:rFonts w:ascii="Arial" w:hAnsi="Arial" w:cs="Arial"/>
          <w:b/>
        </w:rPr>
        <w:t>:</w:t>
      </w:r>
      <w:r w:rsidRPr="0065050E">
        <w:rPr>
          <w:rFonts w:ascii="Arial" w:hAnsi="Arial" w:cs="Arial"/>
          <w:b/>
          <w:spacing w:val="-1"/>
        </w:rPr>
        <w:t xml:space="preserve"> </w:t>
      </w:r>
      <w:r w:rsidRPr="0065050E">
        <w:rPr>
          <w:rFonts w:ascii="Arial" w:hAnsi="Arial" w:cs="Arial"/>
          <w:b/>
        </w:rPr>
        <w:t>C</w:t>
      </w:r>
      <w:r w:rsidRPr="0065050E">
        <w:rPr>
          <w:rFonts w:ascii="Arial" w:hAnsi="Arial" w:cs="Arial"/>
          <w:b/>
          <w:spacing w:val="1"/>
        </w:rPr>
        <w:t>o</w:t>
      </w:r>
      <w:r w:rsidRPr="0065050E">
        <w:rPr>
          <w:rFonts w:ascii="Arial" w:hAnsi="Arial" w:cs="Arial"/>
          <w:b/>
          <w:spacing w:val="-3"/>
        </w:rPr>
        <w:t>m</w:t>
      </w:r>
      <w:r w:rsidRPr="0065050E">
        <w:rPr>
          <w:rFonts w:ascii="Arial" w:hAnsi="Arial" w:cs="Arial"/>
          <w:b/>
        </w:rPr>
        <w:t>m</w:t>
      </w:r>
      <w:r w:rsidRPr="0065050E">
        <w:rPr>
          <w:rFonts w:ascii="Arial" w:hAnsi="Arial" w:cs="Arial"/>
          <w:b/>
          <w:spacing w:val="3"/>
        </w:rPr>
        <w:t>e</w:t>
      </w:r>
      <w:r w:rsidRPr="0065050E">
        <w:rPr>
          <w:rFonts w:ascii="Arial" w:hAnsi="Arial" w:cs="Arial"/>
          <w:b/>
        </w:rPr>
        <w:t>n</w:t>
      </w:r>
      <w:r w:rsidRPr="0065050E">
        <w:rPr>
          <w:rFonts w:ascii="Arial" w:hAnsi="Arial" w:cs="Arial"/>
          <w:b/>
          <w:spacing w:val="1"/>
        </w:rPr>
        <w:t>t</w:t>
      </w:r>
      <w:r w:rsidRPr="0065050E">
        <w:rPr>
          <w:rFonts w:ascii="Arial" w:hAnsi="Arial" w:cs="Arial"/>
          <w:b/>
        </w:rPr>
        <w:t>s</w:t>
      </w:r>
    </w:p>
    <w:p w:rsidR="001572B9" w:rsidRPr="0065050E" w:rsidRDefault="001572B9">
      <w:pPr>
        <w:spacing w:before="6" w:line="220" w:lineRule="exact"/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7"/>
        <w:gridCol w:w="6442"/>
      </w:tblGrid>
      <w:tr w:rsidR="001572B9" w:rsidRPr="0065050E">
        <w:trPr>
          <w:trHeight w:hRule="exact" w:val="976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1572B9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1"/>
              </w:rPr>
              <w:t>ev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  <w:spacing w:val="3"/>
              </w:rPr>
              <w:t>w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  <w:spacing w:val="-2"/>
              </w:rPr>
              <w:t>r</w:t>
            </w:r>
            <w:r w:rsidRPr="0065050E">
              <w:rPr>
                <w:rFonts w:ascii="Arial" w:hAnsi="Arial" w:cs="Arial"/>
                <w:b/>
                <w:spacing w:val="1"/>
              </w:rPr>
              <w:t>’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m</w:t>
            </w:r>
            <w:r w:rsidRPr="0065050E">
              <w:rPr>
                <w:rFonts w:ascii="Arial" w:hAnsi="Arial" w:cs="Arial"/>
                <w:b/>
                <w:spacing w:val="3"/>
              </w:rPr>
              <w:t>e</w:t>
            </w:r>
            <w:r w:rsidRPr="0065050E">
              <w:rPr>
                <w:rFonts w:ascii="Arial" w:hAnsi="Arial" w:cs="Arial"/>
                <w:b/>
              </w:rPr>
              <w:t>nt</w:t>
            </w:r>
          </w:p>
          <w:p w:rsidR="001572B9" w:rsidRPr="0065050E" w:rsidRDefault="00AE7CE5">
            <w:pPr>
              <w:spacing w:line="220" w:lineRule="exact"/>
              <w:ind w:left="103" w:right="635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A</w:t>
            </w:r>
            <w:r w:rsidRPr="0065050E">
              <w:rPr>
                <w:rFonts w:ascii="Arial" w:hAnsi="Arial" w:cs="Arial"/>
                <w:b/>
                <w:spacing w:val="1"/>
              </w:rPr>
              <w:t>rt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f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te</w:t>
            </w:r>
            <w:r w:rsidRPr="0065050E">
              <w:rPr>
                <w:rFonts w:ascii="Arial" w:hAnsi="Arial" w:cs="Arial"/>
                <w:b/>
              </w:rPr>
              <w:t>lli</w:t>
            </w:r>
            <w:r w:rsidRPr="0065050E">
              <w:rPr>
                <w:rFonts w:ascii="Arial" w:hAnsi="Arial" w:cs="Arial"/>
                <w:b/>
                <w:spacing w:val="1"/>
              </w:rPr>
              <w:t>ge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(</w:t>
            </w:r>
            <w:r w:rsidRPr="0065050E">
              <w:rPr>
                <w:rFonts w:ascii="Arial" w:hAnsi="Arial" w:cs="Arial"/>
                <w:b/>
              </w:rPr>
              <w:t>A</w:t>
            </w: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)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ge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erate</w:t>
            </w:r>
            <w:r w:rsidRPr="0065050E">
              <w:rPr>
                <w:rFonts w:ascii="Arial" w:hAnsi="Arial" w:cs="Arial"/>
                <w:b/>
              </w:rPr>
              <w:t>d</w:t>
            </w:r>
            <w:r w:rsidRPr="0065050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  <w:spacing w:val="-1"/>
              </w:rPr>
              <w:t>ss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2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te</w:t>
            </w:r>
            <w:r w:rsidRPr="0065050E">
              <w:rPr>
                <w:rFonts w:ascii="Arial" w:hAnsi="Arial" w:cs="Arial"/>
                <w:b/>
              </w:rPr>
              <w:t>d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rev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w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m</w:t>
            </w:r>
            <w:r w:rsidRPr="0065050E">
              <w:rPr>
                <w:rFonts w:ascii="Arial" w:hAnsi="Arial" w:cs="Arial"/>
                <w:b/>
                <w:spacing w:val="3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ar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tr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ct</w:t>
            </w:r>
            <w:r w:rsidRPr="0065050E">
              <w:rPr>
                <w:rFonts w:ascii="Arial" w:hAnsi="Arial" w:cs="Arial"/>
                <w:b/>
              </w:rPr>
              <w:t>ly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ro</w:t>
            </w:r>
            <w:r w:rsidRPr="0065050E">
              <w:rPr>
                <w:rFonts w:ascii="Arial" w:hAnsi="Arial" w:cs="Arial"/>
                <w:b/>
              </w:rPr>
              <w:t>hibi</w:t>
            </w:r>
            <w:r w:rsidRPr="0065050E">
              <w:rPr>
                <w:rFonts w:ascii="Arial" w:hAnsi="Arial" w:cs="Arial"/>
                <w:b/>
                <w:spacing w:val="1"/>
              </w:rPr>
              <w:t>te</w:t>
            </w:r>
            <w:r w:rsidRPr="0065050E">
              <w:rPr>
                <w:rFonts w:ascii="Arial" w:hAnsi="Arial" w:cs="Arial"/>
                <w:b/>
              </w:rPr>
              <w:t>d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du</w:t>
            </w:r>
            <w:r w:rsidRPr="0065050E">
              <w:rPr>
                <w:rFonts w:ascii="Arial" w:hAnsi="Arial" w:cs="Arial"/>
                <w:b/>
                <w:spacing w:val="1"/>
              </w:rPr>
              <w:t>r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2"/>
              </w:rPr>
              <w:t>n</w:t>
            </w:r>
            <w:r w:rsidRPr="0065050E">
              <w:rPr>
                <w:rFonts w:ascii="Arial" w:hAnsi="Arial" w:cs="Arial"/>
                <w:b/>
              </w:rPr>
              <w:t>g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ee</w:t>
            </w:r>
            <w:r w:rsidRPr="0065050E">
              <w:rPr>
                <w:rFonts w:ascii="Arial" w:hAnsi="Arial" w:cs="Arial"/>
                <w:b/>
              </w:rPr>
              <w:t xml:space="preserve">r </w:t>
            </w:r>
            <w:r w:rsidRPr="0065050E">
              <w:rPr>
                <w:rFonts w:ascii="Arial" w:hAnsi="Arial" w:cs="Arial"/>
                <w:b/>
                <w:spacing w:val="1"/>
              </w:rPr>
              <w:t>rev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52" w:lineRule="auto"/>
              <w:ind w:left="104" w:right="708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Au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  <w:spacing w:val="3"/>
              </w:rPr>
              <w:t>r</w:t>
            </w:r>
            <w:r w:rsidRPr="0065050E">
              <w:rPr>
                <w:rFonts w:ascii="Arial" w:hAnsi="Arial" w:cs="Arial"/>
                <w:b/>
                <w:spacing w:val="-6"/>
              </w:rPr>
              <w:t>’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Fee</w:t>
            </w:r>
            <w:r w:rsidRPr="0065050E">
              <w:rPr>
                <w:rFonts w:ascii="Arial" w:hAnsi="Arial" w:cs="Arial"/>
                <w:b/>
              </w:rPr>
              <w:t>db</w:t>
            </w:r>
            <w:r w:rsidRPr="0065050E">
              <w:rPr>
                <w:rFonts w:ascii="Arial" w:hAnsi="Arial" w:cs="Arial"/>
                <w:b/>
                <w:spacing w:val="1"/>
              </w:rPr>
              <w:t>ac</w:t>
            </w:r>
            <w:r w:rsidRPr="0065050E">
              <w:rPr>
                <w:rFonts w:ascii="Arial" w:hAnsi="Arial" w:cs="Arial"/>
                <w:b/>
              </w:rPr>
              <w:t>k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(I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</w:rPr>
              <w:t>is</w:t>
            </w:r>
            <w:r w:rsidRPr="0065050E">
              <w:rPr>
                <w:rFonts w:ascii="Arial" w:hAnsi="Arial" w:cs="Arial"/>
                <w:spacing w:val="1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m</w:t>
            </w:r>
            <w:r w:rsidRPr="0065050E">
              <w:rPr>
                <w:rFonts w:ascii="Arial" w:hAnsi="Arial" w:cs="Arial"/>
                <w:spacing w:val="1"/>
              </w:rPr>
              <w:t>anda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or</w:t>
            </w:r>
            <w:r w:rsidRPr="0065050E">
              <w:rPr>
                <w:rFonts w:ascii="Arial" w:hAnsi="Arial" w:cs="Arial"/>
              </w:rPr>
              <w:t>y</w:t>
            </w:r>
            <w:r w:rsidRPr="0065050E">
              <w:rPr>
                <w:rFonts w:ascii="Arial" w:hAnsi="Arial" w:cs="Arial"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</w:rPr>
              <w:t xml:space="preserve">t 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hor</w:t>
            </w:r>
            <w:r w:rsidRPr="0065050E">
              <w:rPr>
                <w:rFonts w:ascii="Arial" w:hAnsi="Arial" w:cs="Arial"/>
              </w:rPr>
              <w:t>s</w:t>
            </w:r>
            <w:r w:rsidRPr="0065050E">
              <w:rPr>
                <w:rFonts w:ascii="Arial" w:hAnsi="Arial" w:cs="Arial"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sh</w:t>
            </w:r>
            <w:r w:rsidRPr="0065050E">
              <w:rPr>
                <w:rFonts w:ascii="Arial" w:hAnsi="Arial" w:cs="Arial"/>
                <w:spacing w:val="1"/>
              </w:rPr>
              <w:t>ou</w:t>
            </w:r>
            <w:r w:rsidRPr="0065050E">
              <w:rPr>
                <w:rFonts w:ascii="Arial" w:hAnsi="Arial" w:cs="Arial"/>
              </w:rPr>
              <w:t>ld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2"/>
              </w:rPr>
              <w:t>w</w:t>
            </w:r>
            <w:r w:rsidRPr="0065050E">
              <w:rPr>
                <w:rFonts w:ascii="Arial" w:hAnsi="Arial" w:cs="Arial"/>
                <w:spacing w:val="1"/>
              </w:rPr>
              <w:t>r</w:t>
            </w:r>
            <w:r w:rsidRPr="0065050E">
              <w:rPr>
                <w:rFonts w:ascii="Arial" w:hAnsi="Arial" w:cs="Arial"/>
              </w:rPr>
              <w:t>ite</w:t>
            </w:r>
            <w:r w:rsidRPr="0065050E">
              <w:rPr>
                <w:rFonts w:ascii="Arial" w:hAnsi="Arial" w:cs="Arial"/>
                <w:spacing w:val="-1"/>
              </w:rPr>
              <w:t xml:space="preserve"> h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2"/>
              </w:rPr>
              <w:t>s</w:t>
            </w:r>
            <w:r w:rsidRPr="0065050E">
              <w:rPr>
                <w:rFonts w:ascii="Arial" w:hAnsi="Arial" w:cs="Arial"/>
              </w:rPr>
              <w:t>/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</w:rPr>
              <w:t xml:space="preserve">r </w:t>
            </w:r>
            <w:r w:rsidRPr="0065050E">
              <w:rPr>
                <w:rFonts w:ascii="Arial" w:hAnsi="Arial" w:cs="Arial"/>
                <w:spacing w:val="-1"/>
              </w:rPr>
              <w:t>f</w:t>
            </w:r>
            <w:r w:rsidRPr="0065050E">
              <w:rPr>
                <w:rFonts w:ascii="Arial" w:hAnsi="Arial" w:cs="Arial"/>
                <w:spacing w:val="1"/>
              </w:rPr>
              <w:t>eedbac</w:t>
            </w:r>
            <w:r w:rsidRPr="0065050E">
              <w:rPr>
                <w:rFonts w:ascii="Arial" w:hAnsi="Arial" w:cs="Arial"/>
              </w:rPr>
              <w:t>k</w:t>
            </w:r>
            <w:r w:rsidRPr="0065050E">
              <w:rPr>
                <w:rFonts w:ascii="Arial" w:hAnsi="Arial" w:cs="Arial"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ere</w:t>
            </w:r>
            <w:r w:rsidRPr="0065050E">
              <w:rPr>
                <w:rFonts w:ascii="Arial" w:hAnsi="Arial" w:cs="Arial"/>
              </w:rPr>
              <w:t>)</w:t>
            </w:r>
          </w:p>
        </w:tc>
      </w:tr>
      <w:tr w:rsidR="001572B9" w:rsidRPr="0065050E">
        <w:trPr>
          <w:trHeight w:hRule="exact" w:val="127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1" w:line="220" w:lineRule="exact"/>
              <w:ind w:left="463" w:right="23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1"/>
              </w:rPr>
              <w:t>P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ea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3"/>
              </w:rPr>
              <w:t>w</w:t>
            </w:r>
            <w:r w:rsidRPr="0065050E">
              <w:rPr>
                <w:rFonts w:ascii="Arial" w:hAnsi="Arial" w:cs="Arial"/>
                <w:b/>
                <w:spacing w:val="1"/>
              </w:rPr>
              <w:t>r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-1"/>
              </w:rPr>
              <w:t>t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a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fe</w:t>
            </w:r>
            <w:r w:rsidRPr="0065050E">
              <w:rPr>
                <w:rFonts w:ascii="Arial" w:hAnsi="Arial" w:cs="Arial"/>
                <w:b/>
              </w:rPr>
              <w:t>w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ce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regar</w:t>
            </w:r>
            <w:r w:rsidRPr="0065050E">
              <w:rPr>
                <w:rFonts w:ascii="Arial" w:hAnsi="Arial" w:cs="Arial"/>
                <w:b/>
              </w:rPr>
              <w:t>ding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orta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 xml:space="preserve">e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his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65050E">
              <w:rPr>
                <w:rFonts w:ascii="Arial" w:hAnsi="Arial" w:cs="Arial"/>
                <w:b/>
                <w:spacing w:val="4"/>
              </w:rPr>
              <w:t>a</w:t>
            </w:r>
            <w:r w:rsidRPr="0065050E">
              <w:rPr>
                <w:rFonts w:ascii="Arial" w:hAnsi="Arial" w:cs="Arial"/>
                <w:b/>
              </w:rPr>
              <w:t>nu</w:t>
            </w:r>
            <w:r w:rsidRPr="0065050E">
              <w:rPr>
                <w:rFonts w:ascii="Arial" w:hAnsi="Arial" w:cs="Arial"/>
                <w:b/>
                <w:spacing w:val="2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cr</w:t>
            </w:r>
            <w:r w:rsidRPr="0065050E">
              <w:rPr>
                <w:rFonts w:ascii="Arial" w:hAnsi="Arial" w:cs="Arial"/>
                <w:b/>
              </w:rPr>
              <w:t>ipt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fo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f</w:t>
            </w:r>
            <w:r w:rsidRPr="0065050E">
              <w:rPr>
                <w:rFonts w:ascii="Arial" w:hAnsi="Arial" w:cs="Arial"/>
                <w:b/>
              </w:rPr>
              <w:t>ic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un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ty</w:t>
            </w:r>
            <w:r w:rsidRPr="0065050E">
              <w:rPr>
                <w:rFonts w:ascii="Arial" w:hAnsi="Arial" w:cs="Arial"/>
                <w:b/>
              </w:rPr>
              <w:t>.</w:t>
            </w:r>
            <w:r w:rsidRPr="0065050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 xml:space="preserve">A 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i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2"/>
              </w:rPr>
              <w:t>i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u</w:t>
            </w:r>
            <w:r w:rsidRPr="0065050E">
              <w:rPr>
                <w:rFonts w:ascii="Arial" w:hAnsi="Arial" w:cs="Arial"/>
                <w:b/>
              </w:rPr>
              <w:t>m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3-</w:t>
            </w:r>
            <w:r w:rsidRPr="0065050E">
              <w:rPr>
                <w:rFonts w:ascii="Arial" w:hAnsi="Arial" w:cs="Arial"/>
                <w:b/>
              </w:rPr>
              <w:t>4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ce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4"/>
              </w:rPr>
              <w:t>a</w:t>
            </w:r>
            <w:r w:rsidRPr="0065050E">
              <w:rPr>
                <w:rFonts w:ascii="Arial" w:hAnsi="Arial" w:cs="Arial"/>
                <w:b/>
              </w:rPr>
              <w:t>y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be</w:t>
            </w:r>
            <w:r w:rsidRPr="0065050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</w:t>
            </w:r>
            <w:r w:rsidRPr="0065050E">
              <w:rPr>
                <w:rFonts w:ascii="Arial" w:hAnsi="Arial" w:cs="Arial"/>
                <w:b/>
              </w:rPr>
              <w:t>qui</w:t>
            </w:r>
            <w:r w:rsidRPr="0065050E">
              <w:rPr>
                <w:rFonts w:ascii="Arial" w:hAnsi="Arial" w:cs="Arial"/>
                <w:b/>
                <w:spacing w:val="1"/>
              </w:rPr>
              <w:t>re</w:t>
            </w:r>
            <w:r w:rsidRPr="0065050E">
              <w:rPr>
                <w:rFonts w:ascii="Arial" w:hAnsi="Arial" w:cs="Arial"/>
                <w:b/>
              </w:rPr>
              <w:t>d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fo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his</w:t>
            </w:r>
          </w:p>
          <w:p w:rsidR="001572B9" w:rsidRPr="0065050E" w:rsidRDefault="00AE7CE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art</w:t>
            </w:r>
            <w:r w:rsidRPr="0065050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1" w:line="220" w:lineRule="exact"/>
              <w:ind w:left="103" w:right="235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-1"/>
              </w:rPr>
              <w:t>T</w:t>
            </w:r>
            <w:r w:rsidRPr="0065050E">
              <w:rPr>
                <w:rFonts w:ascii="Arial" w:hAnsi="Arial" w:cs="Arial"/>
                <w:b/>
              </w:rPr>
              <w:t xml:space="preserve">he </w:t>
            </w:r>
            <w:r w:rsidRPr="0065050E">
              <w:rPr>
                <w:rFonts w:ascii="Arial" w:hAnsi="Arial" w:cs="Arial"/>
                <w:b/>
                <w:spacing w:val="1"/>
              </w:rPr>
              <w:t>to</w:t>
            </w:r>
            <w:r w:rsidRPr="0065050E">
              <w:rPr>
                <w:rFonts w:ascii="Arial" w:hAnsi="Arial" w:cs="Arial"/>
                <w:b/>
              </w:rPr>
              <w:t>pic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proofErr w:type="spellStart"/>
            <w:r w:rsidRPr="0065050E">
              <w:rPr>
                <w:rFonts w:ascii="Arial" w:hAnsi="Arial" w:cs="Arial"/>
                <w:b/>
              </w:rPr>
              <w:t xml:space="preserve">it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lf</w:t>
            </w:r>
            <w:proofErr w:type="spellEnd"/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  <w:spacing w:val="3"/>
              </w:rPr>
              <w:t>w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orta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4"/>
              </w:rPr>
              <w:t>a</w:t>
            </w:r>
            <w:r w:rsidRPr="0065050E">
              <w:rPr>
                <w:rFonts w:ascii="Arial" w:hAnsi="Arial" w:cs="Arial"/>
                <w:b/>
              </w:rPr>
              <w:t>nu</w:t>
            </w:r>
            <w:r w:rsidRPr="0065050E">
              <w:rPr>
                <w:rFonts w:ascii="Arial" w:hAnsi="Arial" w:cs="Arial"/>
                <w:b/>
                <w:spacing w:val="2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cr</w:t>
            </w:r>
            <w:r w:rsidRPr="0065050E">
              <w:rPr>
                <w:rFonts w:ascii="Arial" w:hAnsi="Arial" w:cs="Arial"/>
                <w:b/>
              </w:rPr>
              <w:t>ipt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fo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und</w:t>
            </w:r>
            <w:r w:rsidRPr="0065050E">
              <w:rPr>
                <w:rFonts w:ascii="Arial" w:hAnsi="Arial" w:cs="Arial"/>
                <w:b/>
                <w:spacing w:val="1"/>
              </w:rPr>
              <w:t>er</w:t>
            </w:r>
            <w:r w:rsidRPr="0065050E">
              <w:rPr>
                <w:rFonts w:ascii="Arial" w:hAnsi="Arial" w:cs="Arial"/>
                <w:b/>
                <w:spacing w:val="2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ta</w:t>
            </w:r>
            <w:r w:rsidRPr="0065050E">
              <w:rPr>
                <w:rFonts w:ascii="Arial" w:hAnsi="Arial" w:cs="Arial"/>
                <w:b/>
              </w:rPr>
              <w:t>nding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re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65050E">
              <w:rPr>
                <w:rFonts w:ascii="Arial" w:hAnsi="Arial" w:cs="Arial"/>
                <w:b/>
                <w:spacing w:val="4"/>
              </w:rPr>
              <w:t>a</w:t>
            </w:r>
            <w:r w:rsidRPr="0065050E">
              <w:rPr>
                <w:rFonts w:ascii="Arial" w:hAnsi="Arial" w:cs="Arial"/>
                <w:b/>
                <w:spacing w:val="1"/>
              </w:rPr>
              <w:t>jo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 xml:space="preserve">nt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nd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ir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ac</w:t>
            </w:r>
            <w:r w:rsidRPr="0065050E">
              <w:rPr>
                <w:rFonts w:ascii="Arial" w:hAnsi="Arial" w:cs="Arial"/>
                <w:b/>
              </w:rPr>
              <w:t>t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in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li</w:t>
            </w:r>
            <w:r w:rsidRPr="0065050E">
              <w:rPr>
                <w:rFonts w:ascii="Arial" w:hAnsi="Arial" w:cs="Arial"/>
                <w:b/>
                <w:spacing w:val="1"/>
              </w:rPr>
              <w:t>f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.</w:t>
            </w:r>
          </w:p>
          <w:p w:rsidR="001572B9" w:rsidRPr="0065050E" w:rsidRDefault="00AE7CE5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>ac</w:t>
            </w:r>
            <w:r w:rsidRPr="0065050E">
              <w:rPr>
                <w:rFonts w:ascii="Arial" w:hAnsi="Arial" w:cs="Arial"/>
              </w:rPr>
              <w:t>h</w:t>
            </w:r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-1"/>
              </w:rPr>
              <w:t>ee</w:t>
            </w:r>
            <w:r w:rsidRPr="0065050E">
              <w:rPr>
                <w:rFonts w:ascii="Arial" w:hAnsi="Arial" w:cs="Arial"/>
              </w:rPr>
              <w:t>ds shou</w:t>
            </w:r>
            <w:r w:rsidRPr="0065050E">
              <w:rPr>
                <w:rFonts w:ascii="Arial" w:hAnsi="Arial" w:cs="Arial"/>
                <w:spacing w:val="1"/>
              </w:rPr>
              <w:t>l</w:t>
            </w:r>
            <w:r w:rsidRPr="0065050E">
              <w:rPr>
                <w:rFonts w:ascii="Arial" w:hAnsi="Arial" w:cs="Arial"/>
              </w:rPr>
              <w:t>d be</w:t>
            </w:r>
            <w:r w:rsidRPr="0065050E">
              <w:rPr>
                <w:rFonts w:ascii="Arial" w:hAnsi="Arial" w:cs="Arial"/>
                <w:spacing w:val="-1"/>
              </w:rPr>
              <w:t xml:space="preserve"> a</w:t>
            </w:r>
            <w:r w:rsidRPr="0065050E">
              <w:rPr>
                <w:rFonts w:ascii="Arial" w:hAnsi="Arial" w:cs="Arial"/>
              </w:rPr>
              <w:t>dd</w:t>
            </w:r>
            <w:r w:rsidRPr="0065050E">
              <w:rPr>
                <w:rFonts w:ascii="Arial" w:hAnsi="Arial" w:cs="Arial"/>
                <w:spacing w:val="-1"/>
              </w:rPr>
              <w:t>r</w:t>
            </w:r>
            <w:r w:rsidRPr="0065050E">
              <w:rPr>
                <w:rFonts w:ascii="Arial" w:hAnsi="Arial" w:cs="Arial"/>
                <w:spacing w:val="2"/>
              </w:rPr>
              <w:t>e</w:t>
            </w:r>
            <w:r w:rsidRPr="0065050E">
              <w:rPr>
                <w:rFonts w:ascii="Arial" w:hAnsi="Arial" w:cs="Arial"/>
              </w:rPr>
              <w:t>ss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d w</w:t>
            </w:r>
            <w:r w:rsidRPr="0065050E">
              <w:rPr>
                <w:rFonts w:ascii="Arial" w:hAnsi="Arial" w:cs="Arial"/>
                <w:spacing w:val="1"/>
              </w:rPr>
              <w:t>it</w:t>
            </w:r>
            <w:r w:rsidRPr="0065050E">
              <w:rPr>
                <w:rFonts w:ascii="Arial" w:hAnsi="Arial" w:cs="Arial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 xml:space="preserve">n </w:t>
            </w:r>
            <w:proofErr w:type="gramStart"/>
            <w:r w:rsidRPr="0065050E">
              <w:rPr>
                <w:rFonts w:ascii="Arial" w:hAnsi="Arial" w:cs="Arial"/>
              </w:rPr>
              <w:t>ho</w:t>
            </w:r>
            <w:r w:rsidRPr="0065050E">
              <w:rPr>
                <w:rFonts w:ascii="Arial" w:hAnsi="Arial" w:cs="Arial"/>
                <w:spacing w:val="1"/>
              </w:rPr>
              <w:t>m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</w:rPr>
              <w:t>,s</w:t>
            </w:r>
            <w:r w:rsidRPr="0065050E">
              <w:rPr>
                <w:rFonts w:ascii="Arial" w:hAnsi="Arial" w:cs="Arial"/>
                <w:spacing w:val="-1"/>
              </w:rPr>
              <w:t>c</w:t>
            </w:r>
            <w:r w:rsidRPr="0065050E">
              <w:rPr>
                <w:rFonts w:ascii="Arial" w:hAnsi="Arial" w:cs="Arial"/>
              </w:rPr>
              <w:t>hool</w:t>
            </w:r>
            <w:proofErr w:type="gramEnd"/>
            <w:r w:rsidRPr="0065050E">
              <w:rPr>
                <w:rFonts w:ascii="Arial" w:hAnsi="Arial" w:cs="Arial"/>
                <w:spacing w:val="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a</w:t>
            </w:r>
            <w:r w:rsidRPr="0065050E">
              <w:rPr>
                <w:rFonts w:ascii="Arial" w:hAnsi="Arial" w:cs="Arial"/>
              </w:rPr>
              <w:t xml:space="preserve">nd 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nv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r</w:t>
            </w:r>
            <w:r w:rsidRPr="0065050E">
              <w:rPr>
                <w:rFonts w:ascii="Arial" w:hAnsi="Arial" w:cs="Arial"/>
              </w:rPr>
              <w:t>on</w:t>
            </w:r>
            <w:r w:rsidRPr="0065050E">
              <w:rPr>
                <w:rFonts w:ascii="Arial" w:hAnsi="Arial" w:cs="Arial"/>
                <w:spacing w:val="1"/>
              </w:rPr>
              <w:t>m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nt</w:t>
            </w:r>
            <w:r w:rsidRPr="0065050E">
              <w:rPr>
                <w:rFonts w:ascii="Arial" w:hAnsi="Arial" w:cs="Arial"/>
                <w:spacing w:val="1"/>
              </w:rPr>
              <w:t xml:space="preserve"> m</w:t>
            </w:r>
            <w:r w:rsidRPr="0065050E">
              <w:rPr>
                <w:rFonts w:ascii="Arial" w:hAnsi="Arial" w:cs="Arial"/>
                <w:spacing w:val="-1"/>
              </w:rPr>
              <w:t>a</w:t>
            </w:r>
            <w:r w:rsidRPr="0065050E">
              <w:rPr>
                <w:rFonts w:ascii="Arial" w:hAnsi="Arial" w:cs="Arial"/>
              </w:rPr>
              <w:t>ke</w:t>
            </w:r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</w:rPr>
              <w:t>h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m</w:t>
            </w:r>
            <w:r w:rsidRPr="0065050E">
              <w:rPr>
                <w:rFonts w:ascii="Arial" w:hAnsi="Arial" w:cs="Arial"/>
                <w:spacing w:val="1"/>
              </w:rPr>
              <w:t xml:space="preserve"> </w:t>
            </w:r>
            <w:r w:rsidRPr="0065050E">
              <w:rPr>
                <w:rFonts w:ascii="Arial" w:hAnsi="Arial" w:cs="Arial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 xml:space="preserve"> f</w:t>
            </w:r>
            <w:r w:rsidRPr="0065050E">
              <w:rPr>
                <w:rFonts w:ascii="Arial" w:hAnsi="Arial" w:cs="Arial"/>
              </w:rPr>
              <w:t>un</w:t>
            </w:r>
            <w:r w:rsidRPr="0065050E">
              <w:rPr>
                <w:rFonts w:ascii="Arial" w:hAnsi="Arial" w:cs="Arial"/>
                <w:spacing w:val="-1"/>
              </w:rPr>
              <w:t>c</w:t>
            </w:r>
            <w:r w:rsidRPr="0065050E">
              <w:rPr>
                <w:rFonts w:ascii="Arial" w:hAnsi="Arial" w:cs="Arial"/>
                <w:spacing w:val="1"/>
              </w:rPr>
              <w:t>ti</w:t>
            </w:r>
            <w:r w:rsidRPr="0065050E">
              <w:rPr>
                <w:rFonts w:ascii="Arial" w:hAnsi="Arial" w:cs="Arial"/>
              </w:rPr>
              <w:t>on</w:t>
            </w:r>
            <w:r w:rsidRPr="0065050E">
              <w:rPr>
                <w:rFonts w:ascii="Arial" w:hAnsi="Arial" w:cs="Arial"/>
                <w:spacing w:val="-1"/>
              </w:rPr>
              <w:t>a</w:t>
            </w:r>
            <w:r w:rsidRPr="0065050E">
              <w:rPr>
                <w:rFonts w:ascii="Arial" w:hAnsi="Arial" w:cs="Arial"/>
              </w:rPr>
              <w:t>l</w:t>
            </w:r>
          </w:p>
          <w:p w:rsidR="001572B9" w:rsidRPr="0065050E" w:rsidRDefault="00AE7CE5">
            <w:pPr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un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</w:rPr>
              <w:t>of</w:t>
            </w:r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</w:rPr>
              <w:t>he</w:t>
            </w:r>
            <w:r w:rsidRPr="0065050E">
              <w:rPr>
                <w:rFonts w:ascii="Arial" w:hAnsi="Arial" w:cs="Arial"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</w:rPr>
              <w:t>so</w:t>
            </w:r>
            <w:r w:rsidRPr="0065050E">
              <w:rPr>
                <w:rFonts w:ascii="Arial" w:hAnsi="Arial" w:cs="Arial"/>
                <w:spacing w:val="-1"/>
              </w:rPr>
              <w:t>c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  <w:spacing w:val="-2"/>
              </w:rPr>
              <w:t>y</w:t>
            </w:r>
            <w:r w:rsidRPr="0065050E">
              <w:rPr>
                <w:rFonts w:ascii="Arial" w:hAnsi="Arial" w:cs="Arial"/>
              </w:rP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</w:rPr>
              <w:t>k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y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u</w:t>
            </w:r>
            <w:r w:rsidRPr="0065050E">
              <w:rPr>
                <w:rFonts w:ascii="Arial" w:hAnsi="Arial" w:cs="Arial"/>
                <w:spacing w:val="-1"/>
              </w:rPr>
              <w:t xml:space="preserve"> f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r</w:t>
            </w:r>
            <w:r w:rsidRPr="0065050E">
              <w:rPr>
                <w:rFonts w:ascii="Arial" w:hAnsi="Arial" w:cs="Arial"/>
                <w:spacing w:val="-1"/>
              </w:rPr>
              <w:t xml:space="preserve"> y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</w:rPr>
              <w:t xml:space="preserve">r </w:t>
            </w:r>
            <w:r w:rsidRPr="0065050E">
              <w:rPr>
                <w:rFonts w:ascii="Arial" w:hAnsi="Arial" w:cs="Arial"/>
                <w:spacing w:val="1"/>
              </w:rPr>
              <w:t>co</w:t>
            </w:r>
            <w:r w:rsidRPr="0065050E">
              <w:rPr>
                <w:rFonts w:ascii="Arial" w:hAnsi="Arial" w:cs="Arial"/>
                <w:spacing w:val="-1"/>
              </w:rPr>
              <w:t>ns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r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  <w:spacing w:val="1"/>
              </w:rPr>
              <w:t>c</w:t>
            </w:r>
            <w:r w:rsidRPr="0065050E">
              <w:rPr>
                <w:rFonts w:ascii="Arial" w:hAnsi="Arial" w:cs="Arial"/>
                <w:spacing w:val="2"/>
              </w:rPr>
              <w:t>t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v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co</w:t>
            </w:r>
            <w:r w:rsidRPr="0065050E">
              <w:rPr>
                <w:rFonts w:ascii="Arial" w:hAnsi="Arial" w:cs="Arial"/>
                <w:spacing w:val="-1"/>
              </w:rPr>
              <w:t>mm</w:t>
            </w:r>
            <w:r w:rsidRPr="0065050E">
              <w:rPr>
                <w:rFonts w:ascii="Arial" w:hAnsi="Arial" w:cs="Arial"/>
                <w:spacing w:val="3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  <w:spacing w:val="2"/>
              </w:rPr>
              <w:t>t</w:t>
            </w:r>
            <w:r w:rsidRPr="0065050E">
              <w:rPr>
                <w:rFonts w:ascii="Arial" w:hAnsi="Arial" w:cs="Arial"/>
              </w:rPr>
              <w:t>.</w:t>
            </w:r>
          </w:p>
        </w:tc>
      </w:tr>
      <w:tr w:rsidR="001572B9" w:rsidRPr="0065050E">
        <w:trPr>
          <w:trHeight w:hRule="exact" w:val="127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le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art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le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ui</w:t>
            </w:r>
            <w:r w:rsidRPr="0065050E">
              <w:rPr>
                <w:rFonts w:ascii="Arial" w:hAnsi="Arial" w:cs="Arial"/>
                <w:b/>
                <w:spacing w:val="1"/>
              </w:rPr>
              <w:t>ta</w:t>
            </w:r>
            <w:r w:rsidRPr="0065050E">
              <w:rPr>
                <w:rFonts w:ascii="Arial" w:hAnsi="Arial" w:cs="Arial"/>
                <w:b/>
              </w:rPr>
              <w:t>bl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?</w:t>
            </w:r>
          </w:p>
          <w:p w:rsidR="001572B9" w:rsidRPr="0065050E" w:rsidRDefault="00AE7CE5">
            <w:pPr>
              <w:ind w:left="46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1"/>
              </w:rPr>
              <w:t>(</w:t>
            </w: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t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pl</w:t>
            </w:r>
            <w:r w:rsidRPr="0065050E">
              <w:rPr>
                <w:rFonts w:ascii="Arial" w:hAnsi="Arial" w:cs="Arial"/>
                <w:b/>
                <w:spacing w:val="1"/>
              </w:rPr>
              <w:t>ea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gge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t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ter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at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v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Y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</w:rPr>
              <w:t>d</w:t>
            </w:r>
            <w:r w:rsidRPr="0065050E">
              <w:rPr>
                <w:rFonts w:ascii="Arial" w:hAnsi="Arial" w:cs="Arial"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spacing w:val="-2"/>
              </w:rPr>
              <w:t>w</w:t>
            </w:r>
            <w:r w:rsidRPr="0065050E">
              <w:rPr>
                <w:rFonts w:ascii="Arial" w:hAnsi="Arial" w:cs="Arial"/>
                <w:spacing w:val="2"/>
              </w:rPr>
              <w:t>i</w:t>
            </w:r>
            <w:r w:rsidRPr="0065050E">
              <w:rPr>
                <w:rFonts w:ascii="Arial" w:hAnsi="Arial" w:cs="Arial"/>
              </w:rPr>
              <w:t>th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ank</w:t>
            </w:r>
            <w:r w:rsidRPr="0065050E">
              <w:rPr>
                <w:rFonts w:ascii="Arial" w:hAnsi="Arial" w:cs="Arial"/>
              </w:rPr>
              <w:t>s</w:t>
            </w:r>
          </w:p>
        </w:tc>
      </w:tr>
      <w:tr w:rsidR="001572B9" w:rsidRPr="0065050E">
        <w:trPr>
          <w:trHeight w:hRule="exact" w:val="148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1" w:line="220" w:lineRule="exact"/>
              <w:ind w:left="463" w:right="195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b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trac</w:t>
            </w:r>
            <w:r w:rsidRPr="0065050E">
              <w:rPr>
                <w:rFonts w:ascii="Arial" w:hAnsi="Arial" w:cs="Arial"/>
                <w:b/>
              </w:rPr>
              <w:t>t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art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le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re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2"/>
              </w:rPr>
              <w:t>s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ve</w:t>
            </w:r>
            <w:r w:rsidRPr="0065050E">
              <w:rPr>
                <w:rFonts w:ascii="Arial" w:hAnsi="Arial" w:cs="Arial"/>
                <w:b/>
              </w:rPr>
              <w:t>?</w:t>
            </w:r>
            <w:r w:rsidRPr="0065050E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 xml:space="preserve">Do </w:t>
            </w:r>
            <w:r w:rsidRPr="0065050E">
              <w:rPr>
                <w:rFonts w:ascii="Arial" w:hAnsi="Arial" w:cs="Arial"/>
                <w:b/>
                <w:spacing w:val="1"/>
              </w:rPr>
              <w:t>yo</w:t>
            </w:r>
            <w:r w:rsidRPr="0065050E">
              <w:rPr>
                <w:rFonts w:ascii="Arial" w:hAnsi="Arial" w:cs="Arial"/>
                <w:b/>
              </w:rPr>
              <w:t xml:space="preserve">u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gge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t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ddi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(o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d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et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n)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in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in</w:t>
            </w:r>
            <w:r w:rsidRPr="0065050E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gramStart"/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his</w:t>
            </w:r>
            <w:proofErr w:type="gramEnd"/>
          </w:p>
          <w:p w:rsidR="001572B9" w:rsidRPr="0065050E" w:rsidRDefault="00AE7CE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ect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n?</w:t>
            </w:r>
            <w:r w:rsidRPr="0065050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P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ea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3"/>
              </w:rPr>
              <w:t>w</w:t>
            </w:r>
            <w:r w:rsidRPr="0065050E">
              <w:rPr>
                <w:rFonts w:ascii="Arial" w:hAnsi="Arial" w:cs="Arial"/>
                <w:b/>
                <w:spacing w:val="1"/>
              </w:rPr>
              <w:t>r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y</w:t>
            </w:r>
            <w:r w:rsidRPr="0065050E">
              <w:rPr>
                <w:rFonts w:ascii="Arial" w:hAnsi="Arial" w:cs="Arial"/>
                <w:b/>
                <w:spacing w:val="-1"/>
              </w:rPr>
              <w:t>o</w:t>
            </w:r>
            <w:r w:rsidRPr="0065050E">
              <w:rPr>
                <w:rFonts w:ascii="Arial" w:hAnsi="Arial" w:cs="Arial"/>
                <w:b/>
              </w:rPr>
              <w:t>ur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gge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ns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ere</w:t>
            </w:r>
            <w:r w:rsidRPr="0065050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5" w:line="260" w:lineRule="exact"/>
              <w:ind w:left="103" w:right="5305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A</w:t>
            </w:r>
            <w:r w:rsidRPr="0065050E">
              <w:rPr>
                <w:rFonts w:ascii="Arial" w:hAnsi="Arial" w:cs="Arial"/>
                <w:spacing w:val="1"/>
              </w:rPr>
              <w:t>l</w:t>
            </w:r>
            <w:r w:rsidRPr="0065050E">
              <w:rPr>
                <w:rFonts w:ascii="Arial" w:hAnsi="Arial" w:cs="Arial"/>
                <w:spacing w:val="-1"/>
              </w:rPr>
              <w:t>re</w:t>
            </w:r>
            <w:r w:rsidRPr="0065050E">
              <w:rPr>
                <w:rFonts w:ascii="Arial" w:hAnsi="Arial" w:cs="Arial"/>
                <w:spacing w:val="2"/>
              </w:rPr>
              <w:t>a</w:t>
            </w:r>
            <w:r w:rsidRPr="0065050E">
              <w:rPr>
                <w:rFonts w:ascii="Arial" w:hAnsi="Arial" w:cs="Arial"/>
              </w:rPr>
              <w:t xml:space="preserve">dy </w:t>
            </w:r>
            <w:r w:rsidRPr="0065050E">
              <w:rPr>
                <w:rFonts w:ascii="Arial" w:hAnsi="Arial" w:cs="Arial"/>
                <w:spacing w:val="1"/>
              </w:rPr>
              <w:t>m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ti</w:t>
            </w:r>
            <w:r w:rsidRPr="0065050E">
              <w:rPr>
                <w:rFonts w:ascii="Arial" w:hAnsi="Arial" w:cs="Arial"/>
              </w:rPr>
              <w:t>on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 xml:space="preserve">d 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 xml:space="preserve">n </w:t>
            </w: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</w:rPr>
              <w:t>he</w:t>
            </w:r>
            <w:r w:rsidRPr="0065050E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Pr="0065050E">
              <w:rPr>
                <w:rFonts w:ascii="Arial" w:hAnsi="Arial" w:cs="Arial"/>
                <w:spacing w:val="1"/>
              </w:rPr>
              <w:t>m</w:t>
            </w:r>
            <w:r w:rsidRPr="0065050E">
              <w:rPr>
                <w:rFonts w:ascii="Arial" w:hAnsi="Arial" w:cs="Arial"/>
                <w:spacing w:val="-1"/>
              </w:rPr>
              <w:t>a</w:t>
            </w:r>
            <w:r w:rsidRPr="0065050E">
              <w:rPr>
                <w:rFonts w:ascii="Arial" w:hAnsi="Arial" w:cs="Arial"/>
              </w:rPr>
              <w:t>nus</w:t>
            </w:r>
            <w:r w:rsidRPr="0065050E">
              <w:rPr>
                <w:rFonts w:ascii="Arial" w:hAnsi="Arial" w:cs="Arial"/>
                <w:spacing w:val="-1"/>
              </w:rPr>
              <w:t>cr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>pt</w:t>
            </w:r>
            <w:r w:rsidRPr="0065050E">
              <w:rPr>
                <w:rFonts w:ascii="Arial" w:hAnsi="Arial" w:cs="Arial"/>
                <w:spacing w:val="1"/>
              </w:rPr>
              <w:t xml:space="preserve"> </w:t>
            </w:r>
            <w:r w:rsidRPr="0065050E">
              <w:rPr>
                <w:rFonts w:ascii="Arial" w:hAnsi="Arial" w:cs="Arial"/>
              </w:rPr>
              <w:t>.</w:t>
            </w:r>
            <w:proofErr w:type="gramEnd"/>
            <w:r w:rsidRPr="0065050E">
              <w:rPr>
                <w:rFonts w:ascii="Arial" w:hAnsi="Arial" w:cs="Arial"/>
              </w:rPr>
              <w:t xml:space="preserve"> Th</w:t>
            </w:r>
            <w:r w:rsidRPr="0065050E">
              <w:rPr>
                <w:rFonts w:ascii="Arial" w:hAnsi="Arial" w:cs="Arial"/>
                <w:spacing w:val="-1"/>
              </w:rPr>
              <w:t>er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65050E">
              <w:rPr>
                <w:rFonts w:ascii="Arial" w:hAnsi="Arial" w:cs="Arial"/>
              </w:rPr>
              <w:t>w</w:t>
            </w:r>
            <w:r w:rsidRPr="0065050E">
              <w:rPr>
                <w:rFonts w:ascii="Arial" w:hAnsi="Arial" w:cs="Arial"/>
                <w:spacing w:val="-1"/>
              </w:rPr>
              <w:t>er</w:t>
            </w:r>
            <w:r w:rsidRPr="0065050E">
              <w:rPr>
                <w:rFonts w:ascii="Arial" w:hAnsi="Arial" w:cs="Arial"/>
              </w:rPr>
              <w:t>e</w:t>
            </w:r>
            <w:proofErr w:type="gramEnd"/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</w:rPr>
              <w:t>so</w:t>
            </w:r>
            <w:r w:rsidRPr="0065050E">
              <w:rPr>
                <w:rFonts w:ascii="Arial" w:hAnsi="Arial" w:cs="Arial"/>
                <w:spacing w:val="1"/>
              </w:rPr>
              <w:t>m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 xml:space="preserve"> re</w:t>
            </w:r>
            <w:r w:rsidRPr="0065050E">
              <w:rPr>
                <w:rFonts w:ascii="Arial" w:hAnsi="Arial" w:cs="Arial"/>
              </w:rPr>
              <w:t>p</w:t>
            </w:r>
            <w:r w:rsidRPr="0065050E">
              <w:rPr>
                <w:rFonts w:ascii="Arial" w:hAnsi="Arial" w:cs="Arial"/>
                <w:spacing w:val="2"/>
              </w:rPr>
              <w:t>e</w:t>
            </w:r>
            <w:r w:rsidRPr="0065050E">
              <w:rPr>
                <w:rFonts w:ascii="Arial" w:hAnsi="Arial" w:cs="Arial"/>
                <w:spacing w:val="1"/>
              </w:rPr>
              <w:t>titi</w:t>
            </w:r>
            <w:r w:rsidRPr="0065050E">
              <w:rPr>
                <w:rFonts w:ascii="Arial" w:hAnsi="Arial" w:cs="Arial"/>
              </w:rPr>
              <w:t xml:space="preserve">on 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r</w:t>
            </w:r>
            <w:r w:rsidRPr="0065050E">
              <w:rPr>
                <w:rFonts w:ascii="Arial" w:hAnsi="Arial" w:cs="Arial"/>
              </w:rPr>
              <w:t xml:space="preserve">o </w:t>
            </w:r>
            <w:r w:rsidRPr="0065050E">
              <w:rPr>
                <w:rFonts w:ascii="Arial" w:hAnsi="Arial" w:cs="Arial"/>
                <w:spacing w:val="-1"/>
              </w:rPr>
              <w:t>a</w:t>
            </w:r>
            <w:r w:rsidRPr="0065050E">
              <w:rPr>
                <w:rFonts w:ascii="Arial" w:hAnsi="Arial" w:cs="Arial"/>
                <w:spacing w:val="1"/>
              </w:rPr>
              <w:t>l</w:t>
            </w:r>
            <w:r w:rsidRPr="0065050E">
              <w:rPr>
                <w:rFonts w:ascii="Arial" w:hAnsi="Arial" w:cs="Arial"/>
              </w:rPr>
              <w:t>so.</w:t>
            </w:r>
          </w:p>
          <w:p w:rsidR="001572B9" w:rsidRPr="0065050E" w:rsidRDefault="00AE7CE5">
            <w:pPr>
              <w:spacing w:line="260" w:lineRule="exact"/>
              <w:ind w:left="46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Add so</w:t>
            </w:r>
            <w:r w:rsidRPr="0065050E">
              <w:rPr>
                <w:rFonts w:ascii="Arial" w:hAnsi="Arial" w:cs="Arial"/>
                <w:spacing w:val="1"/>
              </w:rPr>
              <w:t>m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</w:rPr>
              <w:t>s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nso</w:t>
            </w:r>
            <w:r w:rsidRPr="0065050E">
              <w:rPr>
                <w:rFonts w:ascii="Arial" w:hAnsi="Arial" w:cs="Arial"/>
                <w:spacing w:val="-1"/>
              </w:rPr>
              <w:t>r</w:t>
            </w:r>
            <w:r w:rsidRPr="0065050E">
              <w:rPr>
                <w:rFonts w:ascii="Arial" w:hAnsi="Arial" w:cs="Arial"/>
              </w:rPr>
              <w:t>y</w:t>
            </w:r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-1"/>
              </w:rPr>
              <w:t>ee</w:t>
            </w:r>
            <w:r w:rsidRPr="0065050E">
              <w:rPr>
                <w:rFonts w:ascii="Arial" w:hAnsi="Arial" w:cs="Arial"/>
              </w:rPr>
              <w:t xml:space="preserve">ds </w:t>
            </w:r>
            <w:r w:rsidRPr="0065050E">
              <w:rPr>
                <w:rFonts w:ascii="Arial" w:hAnsi="Arial" w:cs="Arial"/>
                <w:spacing w:val="-1"/>
              </w:rPr>
              <w:t>re</w:t>
            </w:r>
            <w:r w:rsidRPr="0065050E">
              <w:rPr>
                <w:rFonts w:ascii="Arial" w:hAnsi="Arial" w:cs="Arial"/>
              </w:rPr>
              <w:t>g</w:t>
            </w:r>
            <w:r w:rsidRPr="0065050E">
              <w:rPr>
                <w:rFonts w:ascii="Arial" w:hAnsi="Arial" w:cs="Arial"/>
                <w:spacing w:val="2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>r</w:t>
            </w:r>
            <w:r w:rsidRPr="0065050E">
              <w:rPr>
                <w:rFonts w:ascii="Arial" w:hAnsi="Arial" w:cs="Arial"/>
              </w:rPr>
              <w:t>d</w:t>
            </w:r>
            <w:r w:rsidRPr="0065050E">
              <w:rPr>
                <w:rFonts w:ascii="Arial" w:hAnsi="Arial" w:cs="Arial"/>
                <w:spacing w:val="1"/>
              </w:rPr>
              <w:t>i</w:t>
            </w:r>
            <w:r w:rsidRPr="0065050E">
              <w:rPr>
                <w:rFonts w:ascii="Arial" w:hAnsi="Arial" w:cs="Arial"/>
              </w:rPr>
              <w:t>ng</w:t>
            </w:r>
            <w:r w:rsidRPr="0065050E">
              <w:rPr>
                <w:rFonts w:ascii="Arial" w:hAnsi="Arial" w:cs="Arial"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a</w:t>
            </w:r>
            <w:r w:rsidRPr="0065050E">
              <w:rPr>
                <w:rFonts w:ascii="Arial" w:hAnsi="Arial" w:cs="Arial"/>
              </w:rPr>
              <w:t>do</w:t>
            </w:r>
            <w:r w:rsidRPr="0065050E">
              <w:rPr>
                <w:rFonts w:ascii="Arial" w:hAnsi="Arial" w:cs="Arial"/>
                <w:spacing w:val="1"/>
              </w:rPr>
              <w:t>l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s</w:t>
            </w:r>
            <w:r w:rsidRPr="0065050E">
              <w:rPr>
                <w:rFonts w:ascii="Arial" w:hAnsi="Arial" w:cs="Arial"/>
                <w:spacing w:val="-1"/>
              </w:rPr>
              <w:t>ce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2"/>
              </w:rPr>
              <w:t>c</w:t>
            </w:r>
            <w:r w:rsidRPr="0065050E">
              <w:rPr>
                <w:rFonts w:ascii="Arial" w:hAnsi="Arial" w:cs="Arial"/>
              </w:rPr>
              <w:t>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rod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  <w:spacing w:val="1"/>
              </w:rPr>
              <w:t>c</w:t>
            </w:r>
            <w:r w:rsidRPr="0065050E">
              <w:rPr>
                <w:rFonts w:ascii="Arial" w:hAnsi="Arial" w:cs="Arial"/>
              </w:rPr>
              <w:t>ti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spacing w:val="-2"/>
              </w:rPr>
              <w:t>w</w:t>
            </w:r>
            <w:r w:rsidRPr="0065050E">
              <w:rPr>
                <w:rFonts w:ascii="Arial" w:hAnsi="Arial" w:cs="Arial"/>
                <w:spacing w:val="2"/>
              </w:rPr>
              <w:t>i</w:t>
            </w:r>
            <w:r w:rsidRPr="0065050E">
              <w:rPr>
                <w:rFonts w:ascii="Arial" w:hAnsi="Arial" w:cs="Arial"/>
              </w:rPr>
              <w:t>ll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b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>m</w:t>
            </w:r>
            <w:r w:rsidRPr="0065050E">
              <w:rPr>
                <w:rFonts w:ascii="Arial" w:hAnsi="Arial" w:cs="Arial"/>
                <w:spacing w:val="1"/>
              </w:rPr>
              <w:t>ended</w:t>
            </w:r>
            <w:r w:rsidRPr="0065050E">
              <w:rPr>
                <w:rFonts w:ascii="Arial" w:hAnsi="Arial" w:cs="Arial"/>
              </w:rPr>
              <w:t>.</w:t>
            </w:r>
            <w:r w:rsidRPr="0065050E">
              <w:rPr>
                <w:rFonts w:ascii="Arial" w:hAnsi="Arial" w:cs="Arial"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spacing w:val="-2"/>
              </w:rPr>
              <w:t>A</w:t>
            </w:r>
            <w:r w:rsidRPr="0065050E">
              <w:rPr>
                <w:rFonts w:ascii="Arial" w:hAnsi="Arial" w:cs="Arial"/>
                <w:spacing w:val="1"/>
              </w:rPr>
              <w:t>dd</w:t>
            </w:r>
            <w:r w:rsidRPr="0065050E">
              <w:rPr>
                <w:rFonts w:ascii="Arial" w:hAnsi="Arial" w:cs="Arial"/>
              </w:rPr>
              <w:t>iti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</w:rPr>
              <w:t>l</w:t>
            </w:r>
            <w:r w:rsidRPr="0065050E">
              <w:rPr>
                <w:rFonts w:ascii="Arial" w:hAnsi="Arial" w:cs="Arial"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for</w:t>
            </w:r>
            <w:r w:rsidRPr="0065050E">
              <w:rPr>
                <w:rFonts w:ascii="Arial" w:hAnsi="Arial" w:cs="Arial"/>
                <w:spacing w:val="-1"/>
              </w:rPr>
              <w:t>m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</w:rPr>
              <w:t>ti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spacing w:val="-2"/>
              </w:rPr>
              <w:t>w</w:t>
            </w:r>
            <w:r w:rsidRPr="0065050E">
              <w:rPr>
                <w:rFonts w:ascii="Arial" w:hAnsi="Arial" w:cs="Arial"/>
                <w:spacing w:val="2"/>
              </w:rPr>
              <w:t>i</w:t>
            </w:r>
            <w:r w:rsidRPr="0065050E">
              <w:rPr>
                <w:rFonts w:ascii="Arial" w:hAnsi="Arial" w:cs="Arial"/>
              </w:rPr>
              <w:t xml:space="preserve">ll </w:t>
            </w:r>
            <w:r w:rsidRPr="0065050E">
              <w:rPr>
                <w:rFonts w:ascii="Arial" w:hAnsi="Arial" w:cs="Arial"/>
                <w:spacing w:val="1"/>
              </w:rPr>
              <w:t>b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c</w:t>
            </w:r>
            <w:r w:rsidRPr="0065050E">
              <w:rPr>
                <w:rFonts w:ascii="Arial" w:hAnsi="Arial" w:cs="Arial"/>
              </w:rPr>
              <w:t>l</w:t>
            </w:r>
            <w:r w:rsidRPr="0065050E">
              <w:rPr>
                <w:rFonts w:ascii="Arial" w:hAnsi="Arial" w:cs="Arial"/>
                <w:spacing w:val="1"/>
              </w:rPr>
              <w:t>ude</w:t>
            </w:r>
            <w:r w:rsidRPr="0065050E">
              <w:rPr>
                <w:rFonts w:ascii="Arial" w:hAnsi="Arial" w:cs="Arial"/>
              </w:rPr>
              <w:t>d</w:t>
            </w:r>
          </w:p>
          <w:p w:rsidR="001572B9" w:rsidRPr="0065050E" w:rsidRDefault="00AE7CE5">
            <w:pPr>
              <w:spacing w:before="4" w:line="220" w:lineRule="exact"/>
              <w:ind w:left="104" w:right="76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s</w:t>
            </w:r>
            <w:r w:rsidRPr="0065050E">
              <w:rPr>
                <w:rFonts w:ascii="Arial" w:hAnsi="Arial" w:cs="Arial"/>
                <w:spacing w:val="1"/>
              </w:rPr>
              <w:t>en</w:t>
            </w:r>
            <w:r w:rsidRPr="0065050E">
              <w:rPr>
                <w:rFonts w:ascii="Arial" w:hAnsi="Arial" w:cs="Arial"/>
                <w:spacing w:val="-1"/>
              </w:rPr>
              <w:t>s</w:t>
            </w:r>
            <w:r w:rsidRPr="0065050E">
              <w:rPr>
                <w:rFonts w:ascii="Arial" w:hAnsi="Arial" w:cs="Arial"/>
                <w:spacing w:val="1"/>
              </w:rPr>
              <w:t>or</w:t>
            </w:r>
            <w:r w:rsidRPr="0065050E">
              <w:rPr>
                <w:rFonts w:ascii="Arial" w:hAnsi="Arial" w:cs="Arial"/>
              </w:rPr>
              <w:t>y</w:t>
            </w:r>
            <w:r w:rsidRPr="0065050E">
              <w:rPr>
                <w:rFonts w:ascii="Arial" w:hAnsi="Arial" w:cs="Arial"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eed</w:t>
            </w:r>
            <w:r w:rsidRPr="0065050E">
              <w:rPr>
                <w:rFonts w:ascii="Arial" w:hAnsi="Arial" w:cs="Arial"/>
              </w:rPr>
              <w:t>s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re</w:t>
            </w:r>
            <w:r w:rsidRPr="0065050E">
              <w:rPr>
                <w:rFonts w:ascii="Arial" w:hAnsi="Arial" w:cs="Arial"/>
                <w:spacing w:val="-1"/>
              </w:rPr>
              <w:t>g</w:t>
            </w:r>
            <w:r w:rsidRPr="0065050E">
              <w:rPr>
                <w:rFonts w:ascii="Arial" w:hAnsi="Arial" w:cs="Arial"/>
                <w:spacing w:val="1"/>
              </w:rPr>
              <w:t>ard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</w:rPr>
              <w:t>g</w:t>
            </w:r>
            <w:r w:rsidRPr="0065050E">
              <w:rPr>
                <w:rFonts w:ascii="Arial" w:hAnsi="Arial" w:cs="Arial"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  <w:spacing w:val="1"/>
              </w:rPr>
              <w:t>do</w:t>
            </w:r>
            <w:r w:rsidRPr="0065050E">
              <w:rPr>
                <w:rFonts w:ascii="Arial" w:hAnsi="Arial" w:cs="Arial"/>
              </w:rPr>
              <w:t>l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>s</w:t>
            </w:r>
            <w:r w:rsidRPr="0065050E">
              <w:rPr>
                <w:rFonts w:ascii="Arial" w:hAnsi="Arial" w:cs="Arial"/>
                <w:spacing w:val="1"/>
              </w:rPr>
              <w:t>ce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ce</w:t>
            </w:r>
            <w:r w:rsidRPr="0065050E">
              <w:rPr>
                <w:rFonts w:ascii="Arial" w:hAnsi="Arial" w:cs="Arial"/>
              </w:rPr>
              <w:t>.</w:t>
            </w:r>
            <w:r w:rsidRPr="0065050E">
              <w:rPr>
                <w:rFonts w:ascii="Arial" w:hAnsi="Arial" w:cs="Arial"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(</w:t>
            </w:r>
            <w:r w:rsidRPr="0065050E">
              <w:rPr>
                <w:rFonts w:ascii="Arial" w:hAnsi="Arial" w:cs="Arial"/>
                <w:spacing w:val="2"/>
              </w:rPr>
              <w:t>W</w:t>
            </w:r>
            <w:r w:rsidRPr="0065050E">
              <w:rPr>
                <w:rFonts w:ascii="Arial" w:hAnsi="Arial" w:cs="Arial"/>
              </w:rPr>
              <w:t>ill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b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1"/>
              </w:rPr>
              <w:t>gh</w:t>
            </w:r>
            <w:r w:rsidRPr="0065050E">
              <w:rPr>
                <w:rFonts w:ascii="Arial" w:hAnsi="Arial" w:cs="Arial"/>
              </w:rPr>
              <w:t>li</w:t>
            </w:r>
            <w:r w:rsidRPr="0065050E">
              <w:rPr>
                <w:rFonts w:ascii="Arial" w:hAnsi="Arial" w:cs="Arial"/>
                <w:spacing w:val="1"/>
              </w:rPr>
              <w:t>g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</w:rPr>
              <w:t>d</w:t>
            </w:r>
            <w:r w:rsidRPr="0065050E">
              <w:rPr>
                <w:rFonts w:ascii="Arial" w:hAnsi="Arial" w:cs="Arial"/>
                <w:spacing w:val="-5"/>
              </w:rPr>
              <w:t xml:space="preserve"> </w:t>
            </w:r>
            <w:r w:rsidRPr="0065050E">
              <w:rPr>
                <w:rFonts w:ascii="Arial" w:hAnsi="Arial" w:cs="Arial"/>
              </w:rPr>
              <w:t>in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y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</w:rPr>
              <w:t>ll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w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</w:rPr>
              <w:t>in 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</w:rPr>
              <w:t xml:space="preserve">e </w:t>
            </w:r>
            <w:r w:rsidRPr="0065050E">
              <w:rPr>
                <w:rFonts w:ascii="Arial" w:hAnsi="Arial" w:cs="Arial"/>
                <w:spacing w:val="-1"/>
              </w:rPr>
              <w:t>m</w:t>
            </w:r>
            <w:r w:rsidRPr="0065050E">
              <w:rPr>
                <w:rFonts w:ascii="Arial" w:hAnsi="Arial" w:cs="Arial"/>
                <w:spacing w:val="1"/>
              </w:rPr>
              <w:t>an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  <w:spacing w:val="2"/>
              </w:rPr>
              <w:t>s</w:t>
            </w:r>
            <w:r w:rsidRPr="0065050E">
              <w:rPr>
                <w:rFonts w:ascii="Arial" w:hAnsi="Arial" w:cs="Arial"/>
                <w:spacing w:val="1"/>
              </w:rPr>
              <w:t>cr</w:t>
            </w:r>
            <w:r w:rsidRPr="0065050E">
              <w:rPr>
                <w:rFonts w:ascii="Arial" w:hAnsi="Arial" w:cs="Arial"/>
              </w:rPr>
              <w:t>i</w:t>
            </w:r>
            <w:r w:rsidRPr="0065050E">
              <w:rPr>
                <w:rFonts w:ascii="Arial" w:hAnsi="Arial" w:cs="Arial"/>
                <w:spacing w:val="1"/>
              </w:rPr>
              <w:t>p</w:t>
            </w:r>
            <w:r w:rsidRPr="0065050E">
              <w:rPr>
                <w:rFonts w:ascii="Arial" w:hAnsi="Arial" w:cs="Arial"/>
              </w:rPr>
              <w:t>t;</w:t>
            </w:r>
            <w:r w:rsidRPr="0065050E">
              <w:rPr>
                <w:rFonts w:ascii="Arial" w:hAnsi="Arial" w:cs="Arial"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s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</w:rPr>
              <w:t>e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p</w:t>
            </w:r>
            <w:r w:rsidRPr="0065050E">
              <w:rPr>
                <w:rFonts w:ascii="Arial" w:hAnsi="Arial" w:cs="Arial"/>
              </w:rPr>
              <w:t>.</w:t>
            </w:r>
            <w:r w:rsidRPr="0065050E">
              <w:rPr>
                <w:rFonts w:ascii="Arial" w:hAnsi="Arial" w:cs="Arial"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5</w:t>
            </w:r>
            <w:r w:rsidRPr="0065050E">
              <w:rPr>
                <w:rFonts w:ascii="Arial" w:hAnsi="Arial" w:cs="Arial"/>
              </w:rPr>
              <w:t>)</w:t>
            </w:r>
          </w:p>
        </w:tc>
      </w:tr>
      <w:tr w:rsidR="001572B9" w:rsidRPr="0065050E">
        <w:trPr>
          <w:trHeight w:hRule="exact" w:val="746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4" w:line="220" w:lineRule="exact"/>
              <w:ind w:left="463" w:right="341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4"/>
              </w:rPr>
              <w:t>a</w:t>
            </w:r>
            <w:r w:rsidRPr="0065050E">
              <w:rPr>
                <w:rFonts w:ascii="Arial" w:hAnsi="Arial" w:cs="Arial"/>
                <w:b/>
              </w:rPr>
              <w:t>nu</w:t>
            </w:r>
            <w:r w:rsidRPr="0065050E">
              <w:rPr>
                <w:rFonts w:ascii="Arial" w:hAnsi="Arial" w:cs="Arial"/>
                <w:b/>
                <w:spacing w:val="2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cr</w:t>
            </w:r>
            <w:r w:rsidRPr="0065050E">
              <w:rPr>
                <w:rFonts w:ascii="Arial" w:hAnsi="Arial" w:cs="Arial"/>
                <w:b/>
              </w:rPr>
              <w:t>ipt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f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ca</w:t>
            </w:r>
            <w:r w:rsidRPr="0065050E">
              <w:rPr>
                <w:rFonts w:ascii="Arial" w:hAnsi="Arial" w:cs="Arial"/>
                <w:b/>
              </w:rPr>
              <w:t>ll</w:t>
            </w:r>
            <w:r w:rsidRPr="0065050E">
              <w:rPr>
                <w:rFonts w:ascii="Arial" w:hAnsi="Arial" w:cs="Arial"/>
                <w:b/>
                <w:spacing w:val="1"/>
              </w:rPr>
              <w:t>y</w:t>
            </w:r>
            <w:r w:rsidRPr="0065050E">
              <w:rPr>
                <w:rFonts w:ascii="Arial" w:hAnsi="Arial" w:cs="Arial"/>
                <w:b/>
              </w:rPr>
              <w:t>,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correct</w:t>
            </w:r>
            <w:r w:rsidRPr="0065050E">
              <w:rPr>
                <w:rFonts w:ascii="Arial" w:hAnsi="Arial" w:cs="Arial"/>
                <w:b/>
              </w:rPr>
              <w:t>?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P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ea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w</w:t>
            </w:r>
            <w:r w:rsidRPr="0065050E">
              <w:rPr>
                <w:rFonts w:ascii="Arial" w:hAnsi="Arial" w:cs="Arial"/>
                <w:b/>
                <w:spacing w:val="1"/>
              </w:rPr>
              <w:t>r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e h</w:t>
            </w:r>
            <w:r w:rsidRPr="0065050E">
              <w:rPr>
                <w:rFonts w:ascii="Arial" w:hAnsi="Arial" w:cs="Arial"/>
                <w:b/>
                <w:spacing w:val="1"/>
              </w:rPr>
              <w:t>ere</w:t>
            </w:r>
            <w:r w:rsidRPr="0065050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Y</w:t>
            </w:r>
            <w:r w:rsidRPr="0065050E">
              <w:rPr>
                <w:rFonts w:ascii="Arial" w:hAnsi="Arial" w:cs="Arial"/>
                <w:spacing w:val="-1"/>
              </w:rPr>
              <w:t>e</w:t>
            </w:r>
            <w:r w:rsidRPr="0065050E">
              <w:rPr>
                <w:rFonts w:ascii="Arial" w:hAnsi="Arial" w:cs="Arial"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ind w:left="104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</w:rPr>
              <w:t>k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y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</w:rPr>
              <w:t>.</w:t>
            </w:r>
          </w:p>
        </w:tc>
      </w:tr>
      <w:tr w:rsidR="001572B9" w:rsidRPr="0065050E">
        <w:trPr>
          <w:trHeight w:hRule="exact" w:val="930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1"/>
              <w:ind w:left="103" w:right="107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A</w:t>
            </w:r>
            <w:r w:rsidRPr="0065050E">
              <w:rPr>
                <w:rFonts w:ascii="Arial" w:hAnsi="Arial" w:cs="Arial"/>
                <w:b/>
                <w:spacing w:val="1"/>
              </w:rPr>
              <w:t>r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refere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ce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ff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nt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nd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rece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?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 xml:space="preserve">f </w:t>
            </w:r>
            <w:r w:rsidRPr="0065050E">
              <w:rPr>
                <w:rFonts w:ascii="Arial" w:hAnsi="Arial" w:cs="Arial"/>
                <w:b/>
                <w:spacing w:val="1"/>
              </w:rPr>
              <w:t>yo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av</w:t>
            </w:r>
            <w:r w:rsidRPr="0065050E">
              <w:rPr>
                <w:rFonts w:ascii="Arial" w:hAnsi="Arial" w:cs="Arial"/>
                <w:b/>
              </w:rPr>
              <w:t xml:space="preserve">e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gge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ns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ddi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refere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ce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,</w:t>
            </w:r>
            <w:r w:rsidRPr="0065050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pl</w:t>
            </w:r>
            <w:r w:rsidRPr="0065050E">
              <w:rPr>
                <w:rFonts w:ascii="Arial" w:hAnsi="Arial" w:cs="Arial"/>
                <w:b/>
                <w:spacing w:val="1"/>
              </w:rPr>
              <w:t>ea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  <w:spacing w:val="3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m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 xml:space="preserve">in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rev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e</w:t>
            </w:r>
            <w:r w:rsidRPr="0065050E">
              <w:rPr>
                <w:rFonts w:ascii="Arial" w:hAnsi="Arial" w:cs="Arial"/>
                <w:b/>
              </w:rPr>
              <w:t>w</w:t>
            </w:r>
            <w:r w:rsidRPr="0065050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for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</w:rPr>
              <w:t>Add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e</w:t>
            </w:r>
            <w:r w:rsidRPr="0065050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up</w:t>
            </w:r>
            <w:r w:rsidRPr="0065050E">
              <w:rPr>
                <w:rFonts w:ascii="Arial" w:hAnsi="Arial" w:cs="Arial"/>
                <w:b/>
                <w:spacing w:val="2"/>
              </w:rPr>
              <w:t>d</w:t>
            </w:r>
            <w:r w:rsidRPr="0065050E">
              <w:rPr>
                <w:rFonts w:ascii="Arial" w:hAnsi="Arial" w:cs="Arial"/>
                <w:b/>
                <w:spacing w:val="1"/>
              </w:rPr>
              <w:t>ate</w:t>
            </w:r>
            <w:r w:rsidRPr="0065050E">
              <w:rPr>
                <w:rFonts w:ascii="Arial" w:hAnsi="Arial" w:cs="Arial"/>
                <w:b/>
              </w:rPr>
              <w:t>d</w:t>
            </w:r>
            <w:r w:rsidRPr="0065050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refere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ce</w:t>
            </w:r>
            <w:r w:rsidRPr="0065050E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ind w:left="104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N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</w:rPr>
              <w:t>t</w:t>
            </w:r>
            <w:r w:rsidRPr="0065050E">
              <w:rPr>
                <w:rFonts w:ascii="Arial" w:hAnsi="Arial" w:cs="Arial"/>
                <w:spacing w:val="1"/>
              </w:rPr>
              <w:t>ed</w:t>
            </w:r>
            <w:r w:rsidRPr="0065050E">
              <w:rPr>
                <w:rFonts w:ascii="Arial" w:hAnsi="Arial" w:cs="Arial"/>
              </w:rPr>
              <w:t>.</w:t>
            </w:r>
          </w:p>
        </w:tc>
      </w:tr>
      <w:tr w:rsidR="001572B9" w:rsidRPr="0065050E">
        <w:trPr>
          <w:trHeight w:hRule="exact" w:val="699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4" w:line="220" w:lineRule="exact"/>
              <w:ind w:left="463" w:right="365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-1"/>
              </w:rPr>
              <w:t>I</w:t>
            </w:r>
            <w:r w:rsidRPr="0065050E">
              <w:rPr>
                <w:rFonts w:ascii="Arial" w:hAnsi="Arial" w:cs="Arial"/>
                <w:b/>
              </w:rPr>
              <w:t>s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g</w:t>
            </w:r>
            <w:r w:rsidRPr="0065050E">
              <w:rPr>
                <w:rFonts w:ascii="Arial" w:hAnsi="Arial" w:cs="Arial"/>
                <w:b/>
              </w:rPr>
              <w:t>u</w:t>
            </w:r>
            <w:r w:rsidRPr="0065050E">
              <w:rPr>
                <w:rFonts w:ascii="Arial" w:hAnsi="Arial" w:cs="Arial"/>
                <w:b/>
                <w:spacing w:val="1"/>
              </w:rPr>
              <w:t>age</w:t>
            </w:r>
            <w:r w:rsidRPr="0065050E">
              <w:rPr>
                <w:rFonts w:ascii="Arial" w:hAnsi="Arial" w:cs="Arial"/>
                <w:b/>
              </w:rPr>
              <w:t>/</w:t>
            </w:r>
            <w:r w:rsidRPr="0065050E">
              <w:rPr>
                <w:rFonts w:ascii="Arial" w:hAnsi="Arial" w:cs="Arial"/>
                <w:b/>
                <w:spacing w:val="-1"/>
              </w:rPr>
              <w:t>E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</w:rPr>
              <w:t>g</w:t>
            </w:r>
            <w:r w:rsidRPr="0065050E">
              <w:rPr>
                <w:rFonts w:ascii="Arial" w:hAnsi="Arial" w:cs="Arial"/>
                <w:b/>
              </w:rPr>
              <w:t>li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5050E">
              <w:rPr>
                <w:rFonts w:ascii="Arial" w:hAnsi="Arial" w:cs="Arial"/>
                <w:b/>
              </w:rPr>
              <w:t>qu</w:t>
            </w:r>
            <w:r w:rsidRPr="0065050E">
              <w:rPr>
                <w:rFonts w:ascii="Arial" w:hAnsi="Arial" w:cs="Arial"/>
                <w:b/>
                <w:spacing w:val="1"/>
              </w:rPr>
              <w:t>a</w:t>
            </w:r>
            <w:r w:rsidRPr="0065050E">
              <w:rPr>
                <w:rFonts w:ascii="Arial" w:hAnsi="Arial" w:cs="Arial"/>
                <w:b/>
              </w:rPr>
              <w:t>li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y</w:t>
            </w:r>
            <w:r w:rsidRPr="0065050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f</w:t>
            </w:r>
            <w:r w:rsidRPr="0065050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t</w:t>
            </w:r>
            <w:r w:rsidRPr="0065050E">
              <w:rPr>
                <w:rFonts w:ascii="Arial" w:hAnsi="Arial" w:cs="Arial"/>
                <w:b/>
              </w:rPr>
              <w:t>he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art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le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ui</w:t>
            </w:r>
            <w:r w:rsidRPr="0065050E">
              <w:rPr>
                <w:rFonts w:ascii="Arial" w:hAnsi="Arial" w:cs="Arial"/>
                <w:b/>
                <w:spacing w:val="1"/>
              </w:rPr>
              <w:t>ta</w:t>
            </w:r>
            <w:r w:rsidRPr="0065050E">
              <w:rPr>
                <w:rFonts w:ascii="Arial" w:hAnsi="Arial" w:cs="Arial"/>
                <w:b/>
              </w:rPr>
              <w:t xml:space="preserve">ble </w:t>
            </w:r>
            <w:r w:rsidRPr="0065050E">
              <w:rPr>
                <w:rFonts w:ascii="Arial" w:hAnsi="Arial" w:cs="Arial"/>
                <w:b/>
                <w:spacing w:val="1"/>
              </w:rPr>
              <w:t>fo</w:t>
            </w:r>
            <w:r w:rsidRPr="0065050E">
              <w:rPr>
                <w:rFonts w:ascii="Arial" w:hAnsi="Arial" w:cs="Arial"/>
                <w:b/>
              </w:rPr>
              <w:t>r</w:t>
            </w:r>
            <w:r w:rsidRPr="0065050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  <w:spacing w:val="1"/>
              </w:rPr>
              <w:t>c</w:t>
            </w:r>
            <w:r w:rsidRPr="0065050E">
              <w:rPr>
                <w:rFonts w:ascii="Arial" w:hAnsi="Arial" w:cs="Arial"/>
                <w:b/>
              </w:rPr>
              <w:t>h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l</w:t>
            </w:r>
            <w:r w:rsidRPr="0065050E">
              <w:rPr>
                <w:rFonts w:ascii="Arial" w:hAnsi="Arial" w:cs="Arial"/>
                <w:b/>
                <w:spacing w:val="1"/>
              </w:rPr>
              <w:t>ar</w:t>
            </w:r>
            <w:r w:rsidRPr="0065050E">
              <w:rPr>
                <w:rFonts w:ascii="Arial" w:hAnsi="Arial" w:cs="Arial"/>
                <w:b/>
              </w:rPr>
              <w:t>ly</w:t>
            </w:r>
            <w:r w:rsidRPr="0065050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hAnsi="Arial" w:cs="Arial"/>
                <w:b/>
                <w:spacing w:val="1"/>
              </w:rPr>
              <w:t>co</w:t>
            </w:r>
            <w:r w:rsidRPr="0065050E">
              <w:rPr>
                <w:rFonts w:ascii="Arial" w:hAnsi="Arial" w:cs="Arial"/>
                <w:b/>
                <w:spacing w:val="-3"/>
              </w:rPr>
              <w:t>m</w:t>
            </w:r>
            <w:r w:rsidRPr="0065050E">
              <w:rPr>
                <w:rFonts w:ascii="Arial" w:hAnsi="Arial" w:cs="Arial"/>
                <w:b/>
              </w:rPr>
              <w:t>m</w:t>
            </w:r>
            <w:r w:rsidRPr="0065050E">
              <w:rPr>
                <w:rFonts w:ascii="Arial" w:hAnsi="Arial" w:cs="Arial"/>
                <w:b/>
                <w:spacing w:val="2"/>
              </w:rPr>
              <w:t>un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cat</w:t>
            </w:r>
            <w:r w:rsidRPr="0065050E">
              <w:rPr>
                <w:rFonts w:ascii="Arial" w:hAnsi="Arial" w:cs="Arial"/>
                <w:b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</w:rPr>
              <w:t>o</w:t>
            </w:r>
            <w:r w:rsidRPr="0065050E">
              <w:rPr>
                <w:rFonts w:ascii="Arial" w:hAnsi="Arial" w:cs="Arial"/>
                <w:b/>
              </w:rPr>
              <w:t>n</w:t>
            </w:r>
            <w:r w:rsidRPr="0065050E">
              <w:rPr>
                <w:rFonts w:ascii="Arial" w:hAnsi="Arial" w:cs="Arial"/>
                <w:b/>
                <w:spacing w:val="-1"/>
              </w:rPr>
              <w:t>s</w:t>
            </w:r>
            <w:r w:rsidRPr="0065050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</w:rPr>
              <w:t>Y</w:t>
            </w:r>
            <w:r w:rsidRPr="0065050E">
              <w:rPr>
                <w:rFonts w:ascii="Arial" w:hAnsi="Arial" w:cs="Arial"/>
                <w:spacing w:val="1"/>
              </w:rPr>
              <w:t>e</w:t>
            </w:r>
            <w:r w:rsidRPr="0065050E">
              <w:rPr>
                <w:rFonts w:ascii="Arial" w:hAnsi="Arial" w:cs="Arial"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spacing w:val="1"/>
              </w:rPr>
              <w:t>T</w:t>
            </w:r>
            <w:r w:rsidRPr="0065050E">
              <w:rPr>
                <w:rFonts w:ascii="Arial" w:hAnsi="Arial" w:cs="Arial"/>
                <w:spacing w:val="-1"/>
              </w:rPr>
              <w:t>h</w:t>
            </w:r>
            <w:r w:rsidRPr="0065050E">
              <w:rPr>
                <w:rFonts w:ascii="Arial" w:hAnsi="Arial" w:cs="Arial"/>
                <w:spacing w:val="1"/>
              </w:rPr>
              <w:t>a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</w:rPr>
              <w:t>k</w:t>
            </w:r>
            <w:r w:rsidRPr="0065050E">
              <w:rPr>
                <w:rFonts w:ascii="Arial" w:hAnsi="Arial" w:cs="Arial"/>
                <w:spacing w:val="-3"/>
              </w:rPr>
              <w:t xml:space="preserve"> </w:t>
            </w:r>
            <w:r w:rsidRPr="0065050E">
              <w:rPr>
                <w:rFonts w:ascii="Arial" w:hAnsi="Arial" w:cs="Arial"/>
                <w:spacing w:val="-1"/>
              </w:rPr>
              <w:t>y</w:t>
            </w:r>
            <w:r w:rsidRPr="0065050E">
              <w:rPr>
                <w:rFonts w:ascii="Arial" w:hAnsi="Arial" w:cs="Arial"/>
                <w:spacing w:val="1"/>
              </w:rPr>
              <w:t>o</w:t>
            </w:r>
            <w:r w:rsidRPr="0065050E">
              <w:rPr>
                <w:rFonts w:ascii="Arial" w:hAnsi="Arial" w:cs="Arial"/>
                <w:spacing w:val="-1"/>
              </w:rPr>
              <w:t>u</w:t>
            </w:r>
            <w:r w:rsidRPr="0065050E">
              <w:rPr>
                <w:rFonts w:ascii="Arial" w:hAnsi="Arial" w:cs="Arial"/>
              </w:rPr>
              <w:t>.</w:t>
            </w:r>
          </w:p>
        </w:tc>
      </w:tr>
      <w:tr w:rsidR="001572B9" w:rsidRPr="0065050E">
        <w:trPr>
          <w:trHeight w:hRule="exact" w:val="1188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1"/>
              <w:ind w:left="103"/>
              <w:rPr>
                <w:rFonts w:ascii="Arial" w:hAnsi="Arial" w:cs="Arial"/>
              </w:rPr>
            </w:pPr>
            <w:r w:rsidRPr="0065050E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65050E">
              <w:rPr>
                <w:rFonts w:ascii="Arial" w:hAnsi="Arial" w:cs="Arial"/>
                <w:b/>
                <w:u w:val="single" w:color="000000"/>
              </w:rPr>
              <w:t>p</w:t>
            </w:r>
            <w:r w:rsidRPr="0065050E">
              <w:rPr>
                <w:rFonts w:ascii="Arial" w:hAnsi="Arial" w:cs="Arial"/>
                <w:b/>
                <w:spacing w:val="1"/>
                <w:u w:val="single" w:color="000000"/>
              </w:rPr>
              <w:t>t</w:t>
            </w:r>
            <w:r w:rsidRPr="0065050E">
              <w:rPr>
                <w:rFonts w:ascii="Arial" w:hAnsi="Arial" w:cs="Arial"/>
                <w:b/>
                <w:u w:val="single" w:color="000000"/>
              </w:rPr>
              <w:t>i</w:t>
            </w:r>
            <w:r w:rsidRPr="0065050E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65050E">
              <w:rPr>
                <w:rFonts w:ascii="Arial" w:hAnsi="Arial" w:cs="Arial"/>
                <w:b/>
                <w:u w:val="single" w:color="000000"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  <w:u w:val="single" w:color="000000"/>
              </w:rPr>
              <w:t>a</w:t>
            </w:r>
            <w:r w:rsidRPr="0065050E">
              <w:rPr>
                <w:rFonts w:ascii="Arial" w:hAnsi="Arial" w:cs="Arial"/>
                <w:b/>
                <w:u w:val="single" w:color="000000"/>
              </w:rPr>
              <w:t>l/</w:t>
            </w:r>
            <w:r w:rsidRPr="0065050E">
              <w:rPr>
                <w:rFonts w:ascii="Arial" w:hAnsi="Arial" w:cs="Arial"/>
                <w:b/>
                <w:spacing w:val="-1"/>
                <w:u w:val="single" w:color="000000"/>
              </w:rPr>
              <w:t>G</w:t>
            </w:r>
            <w:r w:rsidRPr="0065050E">
              <w:rPr>
                <w:rFonts w:ascii="Arial" w:hAnsi="Arial" w:cs="Arial"/>
                <w:b/>
                <w:spacing w:val="1"/>
                <w:u w:val="single" w:color="000000"/>
              </w:rPr>
              <w:t>e</w:t>
            </w:r>
            <w:r w:rsidRPr="0065050E">
              <w:rPr>
                <w:rFonts w:ascii="Arial" w:hAnsi="Arial" w:cs="Arial"/>
                <w:b/>
                <w:spacing w:val="2"/>
                <w:u w:val="single" w:color="000000"/>
              </w:rPr>
              <w:t>n</w:t>
            </w:r>
            <w:r w:rsidRPr="0065050E">
              <w:rPr>
                <w:rFonts w:ascii="Arial" w:hAnsi="Arial" w:cs="Arial"/>
                <w:b/>
                <w:spacing w:val="1"/>
                <w:u w:val="single" w:color="000000"/>
              </w:rPr>
              <w:t>era</w:t>
            </w:r>
            <w:r w:rsidRPr="0065050E">
              <w:rPr>
                <w:rFonts w:ascii="Arial" w:hAnsi="Arial" w:cs="Arial"/>
                <w:b/>
                <w:u w:val="single" w:color="000000"/>
              </w:rPr>
              <w:t>l</w:t>
            </w:r>
            <w:r w:rsidRPr="0065050E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65050E">
              <w:rPr>
                <w:rFonts w:ascii="Arial" w:hAnsi="Arial" w:cs="Arial"/>
                <w:spacing w:val="1"/>
              </w:rPr>
              <w:t>co</w:t>
            </w:r>
            <w:r w:rsidRPr="0065050E">
              <w:rPr>
                <w:rFonts w:ascii="Arial" w:hAnsi="Arial" w:cs="Arial"/>
                <w:spacing w:val="-1"/>
              </w:rPr>
              <w:t>mm</w:t>
            </w:r>
            <w:r w:rsidRPr="0065050E">
              <w:rPr>
                <w:rFonts w:ascii="Arial" w:hAnsi="Arial" w:cs="Arial"/>
                <w:spacing w:val="3"/>
              </w:rPr>
              <w:t>e</w:t>
            </w:r>
            <w:r w:rsidRPr="0065050E">
              <w:rPr>
                <w:rFonts w:ascii="Arial" w:hAnsi="Arial" w:cs="Arial"/>
                <w:spacing w:val="-1"/>
              </w:rPr>
              <w:t>n</w:t>
            </w:r>
            <w:r w:rsidRPr="0065050E">
              <w:rPr>
                <w:rFonts w:ascii="Arial" w:hAnsi="Arial" w:cs="Arial"/>
              </w:rP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1572B9">
            <w:pPr>
              <w:rPr>
                <w:rFonts w:ascii="Arial" w:hAnsi="Arial" w:cs="Arial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1572B9">
            <w:pPr>
              <w:rPr>
                <w:rFonts w:ascii="Arial" w:hAnsi="Arial" w:cs="Arial"/>
              </w:rPr>
            </w:pPr>
          </w:p>
        </w:tc>
      </w:tr>
    </w:tbl>
    <w:p w:rsidR="001572B9" w:rsidRPr="0065050E" w:rsidRDefault="001572B9">
      <w:pPr>
        <w:rPr>
          <w:rFonts w:ascii="Arial" w:hAnsi="Arial" w:cs="Arial"/>
        </w:rPr>
        <w:sectPr w:rsidR="001572B9" w:rsidRPr="0065050E">
          <w:headerReference w:type="default" r:id="rId8"/>
          <w:footerReference w:type="default" r:id="rId9"/>
          <w:pgSz w:w="23820" w:h="16840" w:orient="landscape"/>
          <w:pgMar w:top="1540" w:right="1220" w:bottom="280" w:left="1220" w:header="1307" w:footer="685" w:gutter="0"/>
          <w:cols w:space="720"/>
        </w:sectPr>
      </w:pPr>
    </w:p>
    <w:p w:rsidR="001572B9" w:rsidRPr="0065050E" w:rsidRDefault="001572B9">
      <w:pPr>
        <w:spacing w:line="200" w:lineRule="exact"/>
        <w:rPr>
          <w:rFonts w:ascii="Arial" w:hAnsi="Arial" w:cs="Arial"/>
        </w:rPr>
      </w:pPr>
    </w:p>
    <w:p w:rsidR="001572B9" w:rsidRPr="0065050E" w:rsidRDefault="001572B9">
      <w:pPr>
        <w:spacing w:before="2" w:line="280" w:lineRule="exact"/>
        <w:rPr>
          <w:rFonts w:ascii="Arial" w:hAnsi="Arial" w:cs="Arial"/>
        </w:rPr>
      </w:pPr>
    </w:p>
    <w:p w:rsidR="001572B9" w:rsidRPr="0065050E" w:rsidRDefault="00AE7CE5">
      <w:pPr>
        <w:spacing w:before="33"/>
        <w:ind w:left="220"/>
        <w:rPr>
          <w:rFonts w:ascii="Arial" w:eastAsia="Arial" w:hAnsi="Arial" w:cs="Arial"/>
        </w:rPr>
      </w:pPr>
      <w:r w:rsidRPr="0065050E">
        <w:rPr>
          <w:rFonts w:ascii="Arial" w:hAnsi="Arial" w:cs="Arial"/>
        </w:rPr>
        <w:pict>
          <v:group id="_x0000_s1026" style="position:absolute;left:0;text-align:left;margin-left:71.45pt;margin-top:.15pt;width:42.7pt;height:14.35pt;z-index:-251657216;mso-position-horizontal-relative:page" coordorigin="1429,3" coordsize="854,287">
            <v:shape id="_x0000_s1031" style="position:absolute;left:1440;top:32;width:544;height:229" coordorigin="1440,32" coordsize="544,229" path="m1440,32r544,l1984,261r-544,l1440,32xe" fillcolor="yellow" stroked="f">
              <v:path arrowok="t"/>
            </v:shape>
            <v:shape id="_x0000_s1030" style="position:absolute;left:1983;top:32;width:58;height:229" coordorigin="1983,32" coordsize="58,229" path="m1983,32r58,l2041,261r-58,l1983,32xe" fillcolor="yellow" stroked="f">
              <v:path arrowok="t"/>
            </v:shape>
            <v:shape id="_x0000_s1029" style="position:absolute;left:2039;top:32;width:57;height:229" coordorigin="2039,32" coordsize="57,229" path="m2039,32r57,l2096,261r-57,l2039,32xe" fillcolor="yellow" stroked="f">
              <v:path arrowok="t"/>
            </v:shape>
            <v:shape id="_x0000_s1028" style="position:absolute;left:2095;top:32;width:178;height:229" coordorigin="2095,32" coordsize="178,229" path="m2095,32r178,l2273,261r-178,l2095,32xe" fillcolor="yellow" stroked="f">
              <v:path arrowok="t"/>
            </v:shape>
            <v:shape id="_x0000_s1027" style="position:absolute;left:1440;top:248;width:832;height:0" coordorigin="1440,248" coordsize="832,0" path="m1440,248r832,e" filled="f" strokeweight="1.08pt">
              <v:path arrowok="t"/>
            </v:shape>
            <w10:wrap anchorx="page"/>
          </v:group>
        </w:pict>
      </w:r>
      <w:r w:rsidRPr="0065050E">
        <w:rPr>
          <w:rFonts w:ascii="Arial" w:eastAsia="Arial" w:hAnsi="Arial" w:cs="Arial"/>
          <w:b/>
          <w:spacing w:val="-1"/>
        </w:rPr>
        <w:t>P</w:t>
      </w:r>
      <w:r w:rsidRPr="0065050E">
        <w:rPr>
          <w:rFonts w:ascii="Arial" w:eastAsia="Arial" w:hAnsi="Arial" w:cs="Arial"/>
          <w:b/>
          <w:spacing w:val="-2"/>
        </w:rPr>
        <w:t>A</w:t>
      </w:r>
      <w:r w:rsidRPr="0065050E">
        <w:rPr>
          <w:rFonts w:ascii="Arial" w:eastAsia="Arial" w:hAnsi="Arial" w:cs="Arial"/>
          <w:b/>
          <w:spacing w:val="3"/>
        </w:rPr>
        <w:t>R</w:t>
      </w:r>
      <w:r w:rsidRPr="0065050E">
        <w:rPr>
          <w:rFonts w:ascii="Arial" w:eastAsia="Arial" w:hAnsi="Arial" w:cs="Arial"/>
          <w:b/>
        </w:rPr>
        <w:t>T</w:t>
      </w:r>
      <w:r w:rsidRPr="0065050E">
        <w:rPr>
          <w:rFonts w:ascii="Arial" w:eastAsia="Arial" w:hAnsi="Arial" w:cs="Arial"/>
          <w:b/>
          <w:spacing w:val="53"/>
        </w:rPr>
        <w:t xml:space="preserve"> </w:t>
      </w:r>
      <w:r w:rsidRPr="0065050E">
        <w:rPr>
          <w:rFonts w:ascii="Arial" w:eastAsia="Arial" w:hAnsi="Arial" w:cs="Arial"/>
          <w:b/>
        </w:rPr>
        <w:t>2:</w:t>
      </w:r>
    </w:p>
    <w:p w:rsidR="001572B9" w:rsidRPr="0065050E" w:rsidRDefault="001572B9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3"/>
      </w:tblGrid>
      <w:tr w:rsidR="001572B9" w:rsidRPr="0065050E">
        <w:trPr>
          <w:trHeight w:hRule="exact" w:val="883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1572B9">
            <w:pPr>
              <w:rPr>
                <w:rFonts w:ascii="Arial" w:hAnsi="Arial" w:cs="Arial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ind w:left="103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b/>
              </w:rPr>
              <w:t>Re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v</w:t>
            </w:r>
            <w:r w:rsidRPr="0065050E">
              <w:rPr>
                <w:rFonts w:ascii="Arial" w:eastAsia="Arial" w:hAnsi="Arial" w:cs="Arial"/>
                <w:b/>
              </w:rPr>
              <w:t>ie</w:t>
            </w:r>
            <w:r w:rsidRPr="0065050E">
              <w:rPr>
                <w:rFonts w:ascii="Arial" w:eastAsia="Arial" w:hAnsi="Arial" w:cs="Arial"/>
                <w:b/>
                <w:spacing w:val="4"/>
              </w:rPr>
              <w:t>w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’s</w:t>
            </w:r>
            <w:r w:rsidRPr="0065050E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c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omm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5050E"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line="220" w:lineRule="exact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3"/>
              </w:rPr>
              <w:t>u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tho</w:t>
            </w:r>
            <w:r w:rsidRPr="0065050E">
              <w:rPr>
                <w:rFonts w:ascii="Arial" w:eastAsia="Arial" w:hAnsi="Arial" w:cs="Arial"/>
                <w:b/>
                <w:spacing w:val="7"/>
              </w:rPr>
              <w:t>r</w:t>
            </w:r>
            <w:r w:rsidRPr="0065050E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65050E">
              <w:rPr>
                <w:rFonts w:ascii="Arial" w:eastAsia="Arial" w:hAnsi="Arial" w:cs="Arial"/>
                <w:b/>
              </w:rPr>
              <w:t>s</w:t>
            </w:r>
            <w:r w:rsidRPr="0065050E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F</w:t>
            </w:r>
            <w:r w:rsidRPr="0065050E">
              <w:rPr>
                <w:rFonts w:ascii="Arial" w:eastAsia="Arial" w:hAnsi="Arial" w:cs="Arial"/>
                <w:b/>
              </w:rPr>
              <w:t>ee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db</w:t>
            </w:r>
            <w:r w:rsidRPr="0065050E">
              <w:rPr>
                <w:rFonts w:ascii="Arial" w:eastAsia="Arial" w:hAnsi="Arial" w:cs="Arial"/>
                <w:b/>
              </w:rPr>
              <w:t>ack</w:t>
            </w:r>
            <w:r w:rsidRPr="0065050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1"/>
              </w:rPr>
              <w:t>(</w:t>
            </w:r>
            <w:r w:rsidRPr="0065050E">
              <w:rPr>
                <w:rFonts w:ascii="Arial" w:eastAsia="Arial" w:hAnsi="Arial" w:cs="Arial"/>
              </w:rPr>
              <w:t xml:space="preserve">It 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</w:rPr>
              <w:t xml:space="preserve">s </w:t>
            </w:r>
            <w:r w:rsidRPr="0065050E">
              <w:rPr>
                <w:rFonts w:ascii="Arial" w:eastAsia="Arial" w:hAnsi="Arial" w:cs="Arial"/>
                <w:spacing w:val="2"/>
              </w:rPr>
              <w:t>m</w:t>
            </w:r>
            <w:r w:rsidRPr="0065050E">
              <w:rPr>
                <w:rFonts w:ascii="Arial" w:eastAsia="Arial" w:hAnsi="Arial" w:cs="Arial"/>
              </w:rPr>
              <w:t>andat</w:t>
            </w:r>
            <w:r w:rsidRPr="0065050E">
              <w:rPr>
                <w:rFonts w:ascii="Arial" w:eastAsia="Arial" w:hAnsi="Arial" w:cs="Arial"/>
                <w:spacing w:val="2"/>
              </w:rPr>
              <w:t>o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y</w:t>
            </w:r>
            <w:r w:rsidRPr="0065050E">
              <w:rPr>
                <w:rFonts w:ascii="Arial" w:eastAsia="Arial" w:hAnsi="Arial" w:cs="Arial"/>
                <w:spacing w:val="-8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that</w:t>
            </w:r>
            <w:r w:rsidRPr="0065050E">
              <w:rPr>
                <w:rFonts w:ascii="Arial" w:eastAsia="Arial" w:hAnsi="Arial" w:cs="Arial"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auth</w:t>
            </w:r>
            <w:r w:rsidRPr="0065050E">
              <w:rPr>
                <w:rFonts w:ascii="Arial" w:eastAsia="Arial" w:hAnsi="Arial" w:cs="Arial"/>
                <w:spacing w:val="2"/>
              </w:rPr>
              <w:t>o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s</w:t>
            </w:r>
            <w:r w:rsidRPr="0065050E">
              <w:rPr>
                <w:rFonts w:ascii="Arial" w:eastAsia="Arial" w:hAnsi="Arial" w:cs="Arial"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1"/>
              </w:rPr>
              <w:t>s</w:t>
            </w:r>
            <w:r w:rsidRPr="0065050E">
              <w:rPr>
                <w:rFonts w:ascii="Arial" w:eastAsia="Arial" w:hAnsi="Arial" w:cs="Arial"/>
              </w:rPr>
              <w:t>hou</w:t>
            </w:r>
            <w:r w:rsidRPr="0065050E">
              <w:rPr>
                <w:rFonts w:ascii="Arial" w:eastAsia="Arial" w:hAnsi="Arial" w:cs="Arial"/>
                <w:spacing w:val="1"/>
              </w:rPr>
              <w:t>l</w:t>
            </w:r>
            <w:r w:rsidRPr="0065050E">
              <w:rPr>
                <w:rFonts w:ascii="Arial" w:eastAsia="Arial" w:hAnsi="Arial" w:cs="Arial"/>
              </w:rPr>
              <w:t>d</w:t>
            </w:r>
            <w:r w:rsidRPr="0065050E">
              <w:rPr>
                <w:rFonts w:ascii="Arial" w:eastAsia="Arial" w:hAnsi="Arial" w:cs="Arial"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-2"/>
              </w:rPr>
              <w:t>w</w:t>
            </w:r>
            <w:r w:rsidRPr="0065050E">
              <w:rPr>
                <w:rFonts w:ascii="Arial" w:eastAsia="Arial" w:hAnsi="Arial" w:cs="Arial"/>
                <w:spacing w:val="1"/>
              </w:rPr>
              <w:t>ri</w:t>
            </w:r>
            <w:r w:rsidRPr="0065050E">
              <w:rPr>
                <w:rFonts w:ascii="Arial" w:eastAsia="Arial" w:hAnsi="Arial" w:cs="Arial"/>
              </w:rPr>
              <w:t>te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h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  <w:spacing w:val="1"/>
              </w:rPr>
              <w:t>s</w:t>
            </w:r>
            <w:r w:rsidRPr="0065050E">
              <w:rPr>
                <w:rFonts w:ascii="Arial" w:eastAsia="Arial" w:hAnsi="Arial" w:cs="Arial"/>
              </w:rPr>
              <w:t>/h</w:t>
            </w:r>
            <w:r w:rsidRPr="0065050E">
              <w:rPr>
                <w:rFonts w:ascii="Arial" w:eastAsia="Arial" w:hAnsi="Arial" w:cs="Arial"/>
                <w:spacing w:val="2"/>
              </w:rPr>
              <w:t>e</w:t>
            </w:r>
            <w:r w:rsidRPr="0065050E">
              <w:rPr>
                <w:rFonts w:ascii="Arial" w:eastAsia="Arial" w:hAnsi="Arial" w:cs="Arial"/>
              </w:rPr>
              <w:t>r</w:t>
            </w:r>
            <w:r w:rsidRPr="0065050E">
              <w:rPr>
                <w:rFonts w:ascii="Arial" w:eastAsia="Arial" w:hAnsi="Arial" w:cs="Arial"/>
                <w:spacing w:val="-5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2"/>
              </w:rPr>
              <w:t>f</w:t>
            </w:r>
            <w:r w:rsidRPr="0065050E">
              <w:rPr>
                <w:rFonts w:ascii="Arial" w:eastAsia="Arial" w:hAnsi="Arial" w:cs="Arial"/>
              </w:rPr>
              <w:t>eedba</w:t>
            </w:r>
            <w:r w:rsidRPr="0065050E">
              <w:rPr>
                <w:rFonts w:ascii="Arial" w:eastAsia="Arial" w:hAnsi="Arial" w:cs="Arial"/>
                <w:spacing w:val="1"/>
              </w:rPr>
              <w:t>c</w:t>
            </w:r>
            <w:r w:rsidRPr="0065050E">
              <w:rPr>
                <w:rFonts w:ascii="Arial" w:eastAsia="Arial" w:hAnsi="Arial" w:cs="Arial"/>
              </w:rPr>
              <w:t>k</w:t>
            </w:r>
          </w:p>
          <w:p w:rsidR="001572B9" w:rsidRPr="0065050E" w:rsidRDefault="00AE7CE5">
            <w:pPr>
              <w:spacing w:before="12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</w:rPr>
              <w:t>he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e)</w:t>
            </w:r>
          </w:p>
        </w:tc>
      </w:tr>
      <w:tr w:rsidR="001572B9" w:rsidRPr="0065050E">
        <w:trPr>
          <w:trHeight w:hRule="exact" w:val="9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1572B9">
            <w:pPr>
              <w:spacing w:before="9" w:line="220" w:lineRule="exact"/>
              <w:rPr>
                <w:rFonts w:ascii="Arial" w:hAnsi="Arial" w:cs="Arial"/>
              </w:rPr>
            </w:pPr>
          </w:p>
          <w:p w:rsidR="001572B9" w:rsidRPr="0065050E" w:rsidRDefault="00AE7CE5">
            <w:pPr>
              <w:ind w:left="103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th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e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th</w:t>
            </w:r>
            <w:r w:rsidRPr="0065050E">
              <w:rPr>
                <w:rFonts w:ascii="Arial" w:eastAsia="Arial" w:hAnsi="Arial" w:cs="Arial"/>
                <w:b/>
              </w:rPr>
              <w:t>ical</w:t>
            </w:r>
            <w:r w:rsidRPr="0065050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iss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u</w:t>
            </w:r>
            <w:r w:rsidRPr="0065050E">
              <w:rPr>
                <w:rFonts w:ascii="Arial" w:eastAsia="Arial" w:hAnsi="Arial" w:cs="Arial"/>
                <w:b/>
              </w:rPr>
              <w:t>es</w:t>
            </w:r>
            <w:r w:rsidRPr="0065050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</w:rPr>
              <w:t>in</w:t>
            </w:r>
            <w:r w:rsidRPr="0065050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th</w:t>
            </w:r>
            <w:r w:rsidRPr="0065050E">
              <w:rPr>
                <w:rFonts w:ascii="Arial" w:eastAsia="Arial" w:hAnsi="Arial" w:cs="Arial"/>
                <w:b/>
              </w:rPr>
              <w:t>is</w:t>
            </w:r>
            <w:r w:rsidRPr="0065050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m</w:t>
            </w:r>
            <w:r w:rsidRPr="0065050E">
              <w:rPr>
                <w:rFonts w:ascii="Arial" w:eastAsia="Arial" w:hAnsi="Arial" w:cs="Arial"/>
                <w:b/>
              </w:rPr>
              <w:t>a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nu</w:t>
            </w:r>
            <w:r w:rsidRPr="0065050E">
              <w:rPr>
                <w:rFonts w:ascii="Arial" w:eastAsia="Arial" w:hAnsi="Arial" w:cs="Arial"/>
                <w:b/>
              </w:rPr>
              <w:t>sc</w:t>
            </w:r>
            <w:r w:rsidRPr="0065050E">
              <w:rPr>
                <w:rFonts w:ascii="Arial" w:eastAsia="Arial" w:hAnsi="Arial" w:cs="Arial"/>
                <w:b/>
                <w:spacing w:val="2"/>
              </w:rPr>
              <w:t>r</w:t>
            </w:r>
            <w:r w:rsidRPr="0065050E">
              <w:rPr>
                <w:rFonts w:ascii="Arial" w:eastAsia="Arial" w:hAnsi="Arial" w:cs="Arial"/>
                <w:b/>
              </w:rPr>
              <w:t>i</w:t>
            </w:r>
            <w:r w:rsidRPr="0065050E">
              <w:rPr>
                <w:rFonts w:ascii="Arial" w:eastAsia="Arial" w:hAnsi="Arial" w:cs="Arial"/>
                <w:b/>
                <w:spacing w:val="1"/>
              </w:rPr>
              <w:t>pt</w:t>
            </w:r>
            <w:r w:rsidRPr="0065050E"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1572B9">
            <w:pPr>
              <w:spacing w:before="9" w:line="220" w:lineRule="exact"/>
              <w:rPr>
                <w:rFonts w:ascii="Arial" w:hAnsi="Arial" w:cs="Arial"/>
              </w:rPr>
            </w:pPr>
          </w:p>
          <w:p w:rsidR="001572B9" w:rsidRPr="0065050E" w:rsidRDefault="00AE7CE5">
            <w:pPr>
              <w:ind w:left="103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(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 w:rsidRPr="0065050E"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y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e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,</w:t>
            </w:r>
            <w:r w:rsidRPr="0065050E"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proofErr w:type="gramStart"/>
            <w:r w:rsidRPr="0065050E">
              <w:rPr>
                <w:rFonts w:ascii="Arial" w:eastAsia="Arial" w:hAnsi="Arial" w:cs="Arial"/>
                <w:i/>
                <w:spacing w:val="-1"/>
                <w:u w:val="single" w:color="000000"/>
              </w:rPr>
              <w:t>K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nd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 w:rsidRPr="0065050E"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p</w:t>
            </w:r>
            <w:r w:rsidRPr="0065050E"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 w:rsidRPr="0065050E">
              <w:rPr>
                <w:rFonts w:ascii="Arial" w:eastAsia="Arial" w:hAnsi="Arial" w:cs="Arial"/>
                <w:i/>
                <w:spacing w:val="2"/>
                <w:u w:val="single" w:color="000000"/>
              </w:rPr>
              <w:t>e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a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e</w:t>
            </w:r>
            <w:r w:rsidRPr="0065050E"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w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r</w:t>
            </w:r>
            <w:r w:rsidRPr="0065050E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te</w:t>
            </w:r>
            <w:r w:rsidRPr="0065050E"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down the</w:t>
            </w:r>
            <w:r w:rsidRPr="0065050E"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eth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ic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al</w:t>
            </w:r>
            <w:r w:rsidRPr="0065050E"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ss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ues</w:t>
            </w:r>
            <w:r w:rsidRPr="0065050E"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he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r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e</w:t>
            </w:r>
            <w:r w:rsidRPr="0065050E"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 w:rsidRPr="0065050E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n det</w:t>
            </w:r>
            <w:r w:rsidRPr="0065050E">
              <w:rPr>
                <w:rFonts w:ascii="Arial" w:eastAsia="Arial" w:hAnsi="Arial" w:cs="Arial"/>
                <w:i/>
                <w:spacing w:val="2"/>
                <w:u w:val="single" w:color="000000"/>
              </w:rPr>
              <w:t>a</w:t>
            </w:r>
            <w:r w:rsidRPr="0065050E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65050E">
              <w:rPr>
                <w:rFonts w:ascii="Arial" w:eastAsia="Arial" w:hAnsi="Arial" w:cs="Arial"/>
                <w:i/>
                <w:spacing w:val="1"/>
                <w:u w:val="single" w:color="000000"/>
              </w:rPr>
              <w:t>ls</w:t>
            </w:r>
            <w:r w:rsidRPr="0065050E"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B9" w:rsidRPr="0065050E" w:rsidRDefault="00AE7CE5">
            <w:pPr>
              <w:spacing w:before="2" w:line="220" w:lineRule="exact"/>
              <w:ind w:right="396"/>
              <w:rPr>
                <w:rFonts w:ascii="Arial" w:eastAsia="Arial" w:hAnsi="Arial" w:cs="Arial"/>
              </w:rPr>
            </w:pPr>
            <w:r w:rsidRPr="0065050E">
              <w:rPr>
                <w:rFonts w:ascii="Arial" w:eastAsia="Arial" w:hAnsi="Arial" w:cs="Arial"/>
              </w:rPr>
              <w:t>Not</w:t>
            </w:r>
            <w:r w:rsidRPr="0065050E">
              <w:rPr>
                <w:rFonts w:ascii="Arial" w:eastAsia="Arial" w:hAnsi="Arial" w:cs="Arial"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app</w:t>
            </w:r>
            <w:r w:rsidRPr="0065050E">
              <w:rPr>
                <w:rFonts w:ascii="Arial" w:eastAsia="Arial" w:hAnsi="Arial" w:cs="Arial"/>
                <w:spacing w:val="1"/>
              </w:rPr>
              <w:t>l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  <w:spacing w:val="1"/>
              </w:rPr>
              <w:t>c</w:t>
            </w:r>
            <w:r w:rsidRPr="0065050E">
              <w:rPr>
                <w:rFonts w:ascii="Arial" w:eastAsia="Arial" w:hAnsi="Arial" w:cs="Arial"/>
              </w:rPr>
              <w:t>a</w:t>
            </w:r>
            <w:r w:rsidRPr="0065050E">
              <w:rPr>
                <w:rFonts w:ascii="Arial" w:eastAsia="Arial" w:hAnsi="Arial" w:cs="Arial"/>
                <w:spacing w:val="2"/>
              </w:rPr>
              <w:t>b</w:t>
            </w:r>
            <w:r w:rsidRPr="0065050E">
              <w:rPr>
                <w:rFonts w:ascii="Arial" w:eastAsia="Arial" w:hAnsi="Arial" w:cs="Arial"/>
                <w:spacing w:val="-1"/>
              </w:rPr>
              <w:t>l</w:t>
            </w:r>
            <w:r w:rsidRPr="0065050E">
              <w:rPr>
                <w:rFonts w:ascii="Arial" w:eastAsia="Arial" w:hAnsi="Arial" w:cs="Arial"/>
              </w:rPr>
              <w:t>e</w:t>
            </w:r>
            <w:r w:rsidRPr="0065050E">
              <w:rPr>
                <w:rFonts w:ascii="Arial" w:eastAsia="Arial" w:hAnsi="Arial" w:cs="Arial"/>
                <w:spacing w:val="-7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as</w:t>
            </w:r>
            <w:r w:rsidRPr="0065050E">
              <w:rPr>
                <w:rFonts w:ascii="Arial" w:eastAsia="Arial" w:hAnsi="Arial" w:cs="Arial"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th</w:t>
            </w:r>
            <w:r w:rsidRPr="0065050E">
              <w:rPr>
                <w:rFonts w:ascii="Arial" w:eastAsia="Arial" w:hAnsi="Arial" w:cs="Arial"/>
                <w:spacing w:val="1"/>
              </w:rPr>
              <w:t>i</w:t>
            </w:r>
            <w:r w:rsidRPr="0065050E">
              <w:rPr>
                <w:rFonts w:ascii="Arial" w:eastAsia="Arial" w:hAnsi="Arial" w:cs="Arial"/>
              </w:rPr>
              <w:t>s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</w:rPr>
              <w:t xml:space="preserve">s </w:t>
            </w:r>
            <w:r w:rsidRPr="0065050E">
              <w:rPr>
                <w:rFonts w:ascii="Arial" w:eastAsia="Arial" w:hAnsi="Arial" w:cs="Arial"/>
                <w:spacing w:val="-1"/>
              </w:rPr>
              <w:t>v</w:t>
            </w:r>
            <w:r w:rsidRPr="0065050E">
              <w:rPr>
                <w:rFonts w:ascii="Arial" w:eastAsia="Arial" w:hAnsi="Arial" w:cs="Arial"/>
                <w:spacing w:val="2"/>
              </w:rPr>
              <w:t>e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y</w:t>
            </w:r>
            <w:r w:rsidRPr="0065050E">
              <w:rPr>
                <w:rFonts w:ascii="Arial" w:eastAsia="Arial" w:hAnsi="Arial" w:cs="Arial"/>
                <w:spacing w:val="-3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2"/>
              </w:rPr>
              <w:t>m</w:t>
            </w:r>
            <w:r w:rsidRPr="0065050E">
              <w:rPr>
                <w:rFonts w:ascii="Arial" w:eastAsia="Arial" w:hAnsi="Arial" w:cs="Arial"/>
              </w:rPr>
              <w:t>u</w:t>
            </w:r>
            <w:r w:rsidRPr="0065050E">
              <w:rPr>
                <w:rFonts w:ascii="Arial" w:eastAsia="Arial" w:hAnsi="Arial" w:cs="Arial"/>
                <w:spacing w:val="1"/>
              </w:rPr>
              <w:t>c</w:t>
            </w:r>
            <w:r w:rsidRPr="0065050E">
              <w:rPr>
                <w:rFonts w:ascii="Arial" w:eastAsia="Arial" w:hAnsi="Arial" w:cs="Arial"/>
              </w:rPr>
              <w:t>h</w:t>
            </w:r>
            <w:r w:rsidRPr="0065050E">
              <w:rPr>
                <w:rFonts w:ascii="Arial" w:eastAsia="Arial" w:hAnsi="Arial" w:cs="Arial"/>
                <w:spacing w:val="-5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a</w:t>
            </w:r>
            <w:r w:rsidRPr="0065050E">
              <w:rPr>
                <w:rFonts w:ascii="Arial" w:eastAsia="Arial" w:hAnsi="Arial" w:cs="Arial"/>
                <w:spacing w:val="1"/>
              </w:rPr>
              <w:t xml:space="preserve"> c</w:t>
            </w:r>
            <w:r w:rsidRPr="0065050E">
              <w:rPr>
                <w:rFonts w:ascii="Arial" w:eastAsia="Arial" w:hAnsi="Arial" w:cs="Arial"/>
              </w:rPr>
              <w:t>on</w:t>
            </w:r>
            <w:r w:rsidRPr="0065050E">
              <w:rPr>
                <w:rFonts w:ascii="Arial" w:eastAsia="Arial" w:hAnsi="Arial" w:cs="Arial"/>
                <w:spacing w:val="1"/>
              </w:rPr>
              <w:t>c</w:t>
            </w:r>
            <w:r w:rsidRPr="0065050E">
              <w:rPr>
                <w:rFonts w:ascii="Arial" w:eastAsia="Arial" w:hAnsi="Arial" w:cs="Arial"/>
              </w:rPr>
              <w:t>eptu</w:t>
            </w:r>
            <w:r w:rsidRPr="0065050E">
              <w:rPr>
                <w:rFonts w:ascii="Arial" w:eastAsia="Arial" w:hAnsi="Arial" w:cs="Arial"/>
                <w:spacing w:val="2"/>
              </w:rPr>
              <w:t>a</w:t>
            </w:r>
            <w:r w:rsidRPr="0065050E">
              <w:rPr>
                <w:rFonts w:ascii="Arial" w:eastAsia="Arial" w:hAnsi="Arial" w:cs="Arial"/>
              </w:rPr>
              <w:t>l</w:t>
            </w:r>
            <w:r w:rsidRPr="0065050E">
              <w:rPr>
                <w:rFonts w:ascii="Arial" w:eastAsia="Arial" w:hAnsi="Arial" w:cs="Arial"/>
                <w:spacing w:val="-9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pap</w:t>
            </w:r>
            <w:r w:rsidRPr="0065050E">
              <w:rPr>
                <w:rFonts w:ascii="Arial" w:eastAsia="Arial" w:hAnsi="Arial" w:cs="Arial"/>
                <w:spacing w:val="2"/>
              </w:rPr>
              <w:t>e</w:t>
            </w:r>
            <w:r w:rsidRPr="0065050E">
              <w:rPr>
                <w:rFonts w:ascii="Arial" w:eastAsia="Arial" w:hAnsi="Arial" w:cs="Arial"/>
              </w:rPr>
              <w:t>r</w:t>
            </w:r>
            <w:r w:rsidRPr="0065050E">
              <w:rPr>
                <w:rFonts w:ascii="Arial" w:eastAsia="Arial" w:hAnsi="Arial" w:cs="Arial"/>
                <w:spacing w:val="-4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that</w:t>
            </w:r>
            <w:r w:rsidRPr="0065050E">
              <w:rPr>
                <w:rFonts w:ascii="Arial" w:eastAsia="Arial" w:hAnsi="Arial" w:cs="Arial"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e</w:t>
            </w:r>
            <w:r w:rsidRPr="0065050E">
              <w:rPr>
                <w:rFonts w:ascii="Arial" w:eastAsia="Arial" w:hAnsi="Arial" w:cs="Arial"/>
                <w:spacing w:val="-1"/>
              </w:rPr>
              <w:t>l</w:t>
            </w:r>
            <w:r w:rsidRPr="0065050E">
              <w:rPr>
                <w:rFonts w:ascii="Arial" w:eastAsia="Arial" w:hAnsi="Arial" w:cs="Arial"/>
                <w:spacing w:val="1"/>
              </w:rPr>
              <w:t>i</w:t>
            </w:r>
            <w:r w:rsidRPr="0065050E">
              <w:rPr>
                <w:rFonts w:ascii="Arial" w:eastAsia="Arial" w:hAnsi="Arial" w:cs="Arial"/>
              </w:rPr>
              <w:t>es</w:t>
            </w:r>
            <w:r w:rsidRPr="0065050E">
              <w:rPr>
                <w:rFonts w:ascii="Arial" w:eastAsia="Arial" w:hAnsi="Arial" w:cs="Arial"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hea</w:t>
            </w:r>
            <w:r w:rsidRPr="0065050E">
              <w:rPr>
                <w:rFonts w:ascii="Arial" w:eastAsia="Arial" w:hAnsi="Arial" w:cs="Arial"/>
                <w:spacing w:val="1"/>
              </w:rPr>
              <w:t>v</w:t>
            </w:r>
            <w:r w:rsidRPr="0065050E">
              <w:rPr>
                <w:rFonts w:ascii="Arial" w:eastAsia="Arial" w:hAnsi="Arial" w:cs="Arial"/>
                <w:spacing w:val="-1"/>
              </w:rPr>
              <w:t>i</w:t>
            </w:r>
            <w:r w:rsidRPr="0065050E">
              <w:rPr>
                <w:rFonts w:ascii="Arial" w:eastAsia="Arial" w:hAnsi="Arial" w:cs="Arial"/>
                <w:spacing w:val="1"/>
              </w:rPr>
              <w:t>l</w:t>
            </w:r>
            <w:r w:rsidRPr="0065050E">
              <w:rPr>
                <w:rFonts w:ascii="Arial" w:eastAsia="Arial" w:hAnsi="Arial" w:cs="Arial"/>
              </w:rPr>
              <w:t>y</w:t>
            </w:r>
            <w:r w:rsidRPr="0065050E">
              <w:rPr>
                <w:rFonts w:ascii="Arial" w:eastAsia="Arial" w:hAnsi="Arial" w:cs="Arial"/>
                <w:spacing w:val="-5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on g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ey</w:t>
            </w:r>
            <w:r w:rsidRPr="0065050E">
              <w:rPr>
                <w:rFonts w:ascii="Arial" w:eastAsia="Arial" w:hAnsi="Arial" w:cs="Arial"/>
                <w:spacing w:val="-3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-1"/>
              </w:rPr>
              <w:t>l</w:t>
            </w:r>
            <w:r w:rsidRPr="0065050E">
              <w:rPr>
                <w:rFonts w:ascii="Arial" w:eastAsia="Arial" w:hAnsi="Arial" w:cs="Arial"/>
                <w:spacing w:val="1"/>
              </w:rPr>
              <w:t>i</w:t>
            </w:r>
            <w:r w:rsidRPr="0065050E">
              <w:rPr>
                <w:rFonts w:ascii="Arial" w:eastAsia="Arial" w:hAnsi="Arial" w:cs="Arial"/>
              </w:rPr>
              <w:t>te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at</w:t>
            </w:r>
            <w:r w:rsidRPr="0065050E">
              <w:rPr>
                <w:rFonts w:ascii="Arial" w:eastAsia="Arial" w:hAnsi="Arial" w:cs="Arial"/>
                <w:spacing w:val="2"/>
              </w:rPr>
              <w:t>u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e</w:t>
            </w:r>
            <w:r w:rsidRPr="0065050E">
              <w:rPr>
                <w:rFonts w:ascii="Arial" w:eastAsia="Arial" w:hAnsi="Arial" w:cs="Arial"/>
                <w:spacing w:val="-6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and</w:t>
            </w:r>
            <w:r w:rsidRPr="0065050E">
              <w:rPr>
                <w:rFonts w:ascii="Arial" w:eastAsia="Arial" w:hAnsi="Arial" w:cs="Arial"/>
                <w:spacing w:val="-1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other</w:t>
            </w:r>
            <w:r w:rsidRPr="0065050E">
              <w:rPr>
                <w:rFonts w:ascii="Arial" w:eastAsia="Arial" w:hAnsi="Arial" w:cs="Arial"/>
                <w:spacing w:val="-2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pu</w:t>
            </w:r>
            <w:r w:rsidRPr="0065050E">
              <w:rPr>
                <w:rFonts w:ascii="Arial" w:eastAsia="Arial" w:hAnsi="Arial" w:cs="Arial"/>
                <w:spacing w:val="2"/>
              </w:rPr>
              <w:t>b</w:t>
            </w:r>
            <w:r w:rsidRPr="0065050E">
              <w:rPr>
                <w:rFonts w:ascii="Arial" w:eastAsia="Arial" w:hAnsi="Arial" w:cs="Arial"/>
                <w:spacing w:val="-1"/>
              </w:rPr>
              <w:t>l</w:t>
            </w:r>
            <w:r w:rsidRPr="0065050E">
              <w:rPr>
                <w:rFonts w:ascii="Arial" w:eastAsia="Arial" w:hAnsi="Arial" w:cs="Arial"/>
                <w:spacing w:val="1"/>
              </w:rPr>
              <w:t>is</w:t>
            </w:r>
            <w:r w:rsidRPr="0065050E">
              <w:rPr>
                <w:rFonts w:ascii="Arial" w:eastAsia="Arial" w:hAnsi="Arial" w:cs="Arial"/>
              </w:rPr>
              <w:t>hed</w:t>
            </w:r>
            <w:r w:rsidRPr="0065050E">
              <w:rPr>
                <w:rFonts w:ascii="Arial" w:eastAsia="Arial" w:hAnsi="Arial" w:cs="Arial"/>
                <w:spacing w:val="-7"/>
              </w:rPr>
              <w:t xml:space="preserve"> </w:t>
            </w:r>
            <w:r w:rsidRPr="0065050E">
              <w:rPr>
                <w:rFonts w:ascii="Arial" w:eastAsia="Arial" w:hAnsi="Arial" w:cs="Arial"/>
                <w:spacing w:val="1"/>
              </w:rPr>
              <w:t>r</w:t>
            </w:r>
            <w:r w:rsidRPr="0065050E">
              <w:rPr>
                <w:rFonts w:ascii="Arial" w:eastAsia="Arial" w:hAnsi="Arial" w:cs="Arial"/>
              </w:rPr>
              <w:t>e</w:t>
            </w:r>
            <w:r w:rsidRPr="0065050E">
              <w:rPr>
                <w:rFonts w:ascii="Arial" w:eastAsia="Arial" w:hAnsi="Arial" w:cs="Arial"/>
                <w:spacing w:val="-1"/>
              </w:rPr>
              <w:t>vi</w:t>
            </w:r>
            <w:r w:rsidRPr="0065050E">
              <w:rPr>
                <w:rFonts w:ascii="Arial" w:eastAsia="Arial" w:hAnsi="Arial" w:cs="Arial"/>
                <w:spacing w:val="2"/>
              </w:rPr>
              <w:t>e</w:t>
            </w:r>
            <w:r w:rsidRPr="0065050E">
              <w:rPr>
                <w:rFonts w:ascii="Arial" w:eastAsia="Arial" w:hAnsi="Arial" w:cs="Arial"/>
              </w:rPr>
              <w:t>w</w:t>
            </w:r>
            <w:r w:rsidRPr="0065050E">
              <w:rPr>
                <w:rFonts w:ascii="Arial" w:eastAsia="Arial" w:hAnsi="Arial" w:cs="Arial"/>
                <w:spacing w:val="-3"/>
              </w:rPr>
              <w:t xml:space="preserve"> </w:t>
            </w:r>
            <w:r w:rsidRPr="0065050E">
              <w:rPr>
                <w:rFonts w:ascii="Arial" w:eastAsia="Arial" w:hAnsi="Arial" w:cs="Arial"/>
              </w:rPr>
              <w:t>pap</w:t>
            </w:r>
            <w:r w:rsidRPr="0065050E">
              <w:rPr>
                <w:rFonts w:ascii="Arial" w:eastAsia="Arial" w:hAnsi="Arial" w:cs="Arial"/>
                <w:spacing w:val="2"/>
              </w:rPr>
              <w:t>e</w:t>
            </w:r>
            <w:r w:rsidRPr="0065050E">
              <w:rPr>
                <w:rFonts w:ascii="Arial" w:eastAsia="Arial" w:hAnsi="Arial" w:cs="Arial"/>
                <w:spacing w:val="1"/>
              </w:rPr>
              <w:t>rs</w:t>
            </w:r>
            <w:r w:rsidRPr="0065050E">
              <w:rPr>
                <w:rFonts w:ascii="Arial" w:eastAsia="Arial" w:hAnsi="Arial" w:cs="Arial"/>
              </w:rPr>
              <w:t>.</w:t>
            </w:r>
          </w:p>
        </w:tc>
      </w:tr>
    </w:tbl>
    <w:p w:rsidR="00AE7CE5" w:rsidRPr="0065050E" w:rsidRDefault="00AE7CE5">
      <w:pPr>
        <w:rPr>
          <w:rFonts w:ascii="Arial" w:hAnsi="Arial" w:cs="Arial"/>
        </w:rPr>
      </w:pPr>
    </w:p>
    <w:sectPr w:rsidR="00AE7CE5" w:rsidRPr="0065050E"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CE5" w:rsidRDefault="00AE7CE5">
      <w:r>
        <w:separator/>
      </w:r>
    </w:p>
  </w:endnote>
  <w:endnote w:type="continuationSeparator" w:id="0">
    <w:p w:rsidR="00AE7CE5" w:rsidRDefault="00AE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B9" w:rsidRDefault="00AE7CE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7pt;width:52.1pt;height:10.05pt;z-index:-251659776;mso-position-horizontal-relative:page;mso-position-vertical-relative:page" filled="f" stroked="f">
          <v:textbox inset="0,0,0,0">
            <w:txbxContent>
              <w:p w:rsidR="001572B9" w:rsidRDefault="00AE7CE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pt;margin-top:796.7pt;width:55.7pt;height:10.05pt;z-index:-251658752;mso-position-horizontal-relative:page;mso-position-vertical-relative:page" filled="f" stroked="f">
          <v:textbox inset="0,0,0,0">
            <w:txbxContent>
              <w:p w:rsidR="001572B9" w:rsidRDefault="00AE7CE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pt;margin-top:796.7pt;width:67.85pt;height:10.05pt;z-index:-251657728;mso-position-horizontal-relative:page;mso-position-vertical-relative:page" filled="f" stroked="f">
          <v:textbox inset="0,0,0,0">
            <w:txbxContent>
              <w:p w:rsidR="001572B9" w:rsidRDefault="00AE7CE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7pt;width:80.3pt;height:10.05pt;z-index:-251656704;mso-position-horizontal-relative:page;mso-position-vertical-relative:page" filled="f" stroked="f">
          <v:textbox inset="0,0,0,0">
            <w:txbxContent>
              <w:p w:rsidR="001572B9" w:rsidRDefault="00AE7CE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CE5" w:rsidRDefault="00AE7CE5">
      <w:r>
        <w:separator/>
      </w:r>
    </w:p>
  </w:footnote>
  <w:footnote w:type="continuationSeparator" w:id="0">
    <w:p w:rsidR="00AE7CE5" w:rsidRDefault="00AE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B9" w:rsidRDefault="00AE7CE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5pt;height:14pt;z-index:-251660800;mso-position-horizontal-relative:page;mso-position-vertical-relative:page" filled="f" stroked="f">
          <v:textbox inset="0,0,0,0">
            <w:txbxContent>
              <w:p w:rsidR="001572B9" w:rsidRDefault="00AE7CE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35A2A"/>
    <w:multiLevelType w:val="multilevel"/>
    <w:tmpl w:val="8A6257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2B9"/>
    <w:rsid w:val="001572B9"/>
    <w:rsid w:val="0065050E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2ADC5D8"/>
  <w15:docId w15:val="{18407EF7-FA0E-4B6D-9E0A-AD4C595CD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3</cp:revision>
  <dcterms:created xsi:type="dcterms:W3CDTF">2025-08-22T05:51:00Z</dcterms:created>
  <dcterms:modified xsi:type="dcterms:W3CDTF">2025-08-22T05:51:00Z</dcterms:modified>
</cp:coreProperties>
</file>