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2C1" w:rsidRPr="00500779" w:rsidRDefault="000952C1">
      <w:pPr>
        <w:spacing w:line="200" w:lineRule="exact"/>
        <w:rPr>
          <w:rFonts w:ascii="Arial" w:hAnsi="Arial" w:cs="Arial"/>
        </w:rPr>
      </w:pPr>
    </w:p>
    <w:p w:rsidR="000952C1" w:rsidRPr="00500779" w:rsidRDefault="000952C1">
      <w:pPr>
        <w:spacing w:line="200" w:lineRule="exact"/>
        <w:rPr>
          <w:rFonts w:ascii="Arial" w:hAnsi="Arial" w:cs="Arial"/>
        </w:rPr>
      </w:pPr>
    </w:p>
    <w:p w:rsidR="000952C1" w:rsidRPr="00500779" w:rsidRDefault="000952C1">
      <w:pPr>
        <w:spacing w:before="3" w:line="200" w:lineRule="exact"/>
        <w:rPr>
          <w:rFonts w:ascii="Arial" w:hAnsi="Arial" w:cs="Arial"/>
        </w:rPr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0952C1" w:rsidRPr="00500779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ind w:left="85"/>
              <w:rPr>
                <w:rFonts w:ascii="Arial" w:eastAsia="Arial" w:hAnsi="Arial" w:cs="Arial"/>
              </w:rPr>
            </w:pPr>
            <w:r w:rsidRPr="00500779"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27"/>
              <w:ind w:left="80"/>
              <w:rPr>
                <w:rFonts w:ascii="Arial" w:eastAsia="Arial" w:hAnsi="Arial" w:cs="Arial"/>
              </w:rPr>
            </w:pPr>
            <w:r w:rsidRPr="00500779">
              <w:rPr>
                <w:rFonts w:ascii="Arial" w:eastAsia="Arial" w:hAnsi="Arial" w:cs="Arial"/>
                <w:b/>
                <w:color w:val="0000FF"/>
                <w:spacing w:val="5"/>
                <w:u w:val="thick" w:color="0000FF"/>
              </w:rPr>
              <w:t xml:space="preserve"> </w:t>
            </w:r>
            <w:hyperlink r:id="rId7">
              <w:proofErr w:type="gramStart"/>
              <w:r w:rsidRPr="0050077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Asian  Journal</w:t>
              </w:r>
              <w:proofErr w:type="gramEnd"/>
              <w:r w:rsidRPr="0050077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 of  Medicine  and  Health </w:t>
              </w:r>
            </w:hyperlink>
          </w:p>
        </w:tc>
      </w:tr>
      <w:tr w:rsidR="000952C1" w:rsidRPr="00500779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ind w:left="85"/>
              <w:rPr>
                <w:rFonts w:ascii="Arial" w:eastAsia="Arial" w:hAnsi="Arial" w:cs="Arial"/>
              </w:rPr>
            </w:pPr>
            <w:r w:rsidRPr="00500779"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27"/>
              <w:ind w:left="85"/>
              <w:rPr>
                <w:rFonts w:ascii="Arial" w:eastAsia="Arial" w:hAnsi="Arial" w:cs="Arial"/>
              </w:rPr>
            </w:pPr>
            <w:r w:rsidRPr="00500779">
              <w:rPr>
                <w:rFonts w:ascii="Arial" w:eastAsia="Arial" w:hAnsi="Arial" w:cs="Arial"/>
                <w:b/>
              </w:rPr>
              <w:t>Ms_AJMAH_142264</w:t>
            </w:r>
          </w:p>
        </w:tc>
      </w:tr>
      <w:tr w:rsidR="000952C1" w:rsidRPr="00500779">
        <w:trPr>
          <w:trHeight w:hRule="exact" w:val="66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ind w:left="85"/>
              <w:rPr>
                <w:rFonts w:ascii="Arial" w:eastAsia="Arial" w:hAnsi="Arial" w:cs="Arial"/>
              </w:rPr>
            </w:pPr>
            <w:r w:rsidRPr="00500779">
              <w:rPr>
                <w:rFonts w:ascii="Arial" w:eastAsia="Arial" w:hAnsi="Arial" w:cs="Arial"/>
                <w:spacing w:val="-7"/>
              </w:rPr>
              <w:t>T</w:t>
            </w:r>
            <w:r w:rsidRPr="00500779">
              <w:rPr>
                <w:rFonts w:ascii="Arial" w:eastAsia="Arial" w:hAnsi="Arial" w:cs="Arial"/>
              </w:rPr>
              <w:t>itle of the 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0952C1">
            <w:pPr>
              <w:spacing w:before="7" w:line="200" w:lineRule="exact"/>
              <w:rPr>
                <w:rFonts w:ascii="Arial" w:hAnsi="Arial" w:cs="Arial"/>
              </w:rPr>
            </w:pPr>
          </w:p>
          <w:p w:rsidR="000952C1" w:rsidRPr="00500779" w:rsidRDefault="001230C8">
            <w:pPr>
              <w:ind w:left="141"/>
              <w:rPr>
                <w:rFonts w:ascii="Arial" w:eastAsia="Arial" w:hAnsi="Arial" w:cs="Arial"/>
              </w:rPr>
            </w:pPr>
            <w:r w:rsidRPr="00500779">
              <w:rPr>
                <w:rFonts w:ascii="Arial" w:eastAsia="Arial" w:hAnsi="Arial" w:cs="Arial"/>
                <w:b/>
              </w:rPr>
              <w:t xml:space="preserve">Malaria, </w:t>
            </w:r>
            <w:r w:rsidRPr="00500779">
              <w:rPr>
                <w:rFonts w:ascii="Arial" w:eastAsia="Arial" w:hAnsi="Arial" w:cs="Arial"/>
                <w:b/>
                <w:spacing w:val="-15"/>
              </w:rPr>
              <w:t>T</w:t>
            </w:r>
            <w:r w:rsidRPr="00500779">
              <w:rPr>
                <w:rFonts w:ascii="Arial" w:eastAsia="Arial" w:hAnsi="Arial" w:cs="Arial"/>
                <w:b/>
              </w:rPr>
              <w:t xml:space="preserve">yphoid, and PCV </w:t>
            </w:r>
            <w:r w:rsidRPr="00500779">
              <w:rPr>
                <w:rFonts w:ascii="Arial" w:eastAsia="Arial" w:hAnsi="Arial" w:cs="Arial"/>
                <w:b/>
                <w:spacing w:val="-11"/>
              </w:rPr>
              <w:t>V</w:t>
            </w:r>
            <w:r w:rsidRPr="00500779">
              <w:rPr>
                <w:rFonts w:ascii="Arial" w:eastAsia="Arial" w:hAnsi="Arial" w:cs="Arial"/>
                <w:b/>
              </w:rPr>
              <w:t xml:space="preserve">ariations: A Cross-Sectional Study in </w:t>
            </w:r>
            <w:proofErr w:type="spellStart"/>
            <w:r w:rsidRPr="00500779">
              <w:rPr>
                <w:rFonts w:ascii="Arial" w:eastAsia="Arial" w:hAnsi="Arial" w:cs="Arial"/>
                <w:b/>
              </w:rPr>
              <w:t>Akinima</w:t>
            </w:r>
            <w:proofErr w:type="spellEnd"/>
            <w:r w:rsidRPr="00500779">
              <w:rPr>
                <w:rFonts w:ascii="Arial" w:eastAsia="Arial" w:hAnsi="Arial" w:cs="Arial"/>
                <w:b/>
              </w:rPr>
              <w:t>, Nigeria</w:t>
            </w:r>
          </w:p>
        </w:tc>
      </w:tr>
      <w:tr w:rsidR="000952C1" w:rsidRPr="00500779">
        <w:trPr>
          <w:trHeight w:hRule="exact" w:val="34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ind w:left="85"/>
              <w:rPr>
                <w:rFonts w:ascii="Arial" w:eastAsia="Arial" w:hAnsi="Arial" w:cs="Arial"/>
              </w:rPr>
            </w:pPr>
            <w:r w:rsidRPr="00500779">
              <w:rPr>
                <w:rFonts w:ascii="Arial" w:eastAsia="Arial" w:hAnsi="Arial" w:cs="Arial"/>
                <w:spacing w:val="-11"/>
              </w:rPr>
              <w:t>T</w:t>
            </w:r>
            <w:r w:rsidRPr="00500779">
              <w:rPr>
                <w:rFonts w:ascii="Arial" w:eastAsia="Arial" w:hAnsi="Arial" w:cs="Arial"/>
              </w:rPr>
              <w:t>ype of the 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50"/>
              <w:ind w:left="85"/>
              <w:rPr>
                <w:rFonts w:ascii="Arial" w:eastAsia="Arial" w:hAnsi="Arial" w:cs="Arial"/>
              </w:rPr>
            </w:pPr>
            <w:r w:rsidRPr="00500779">
              <w:rPr>
                <w:rFonts w:ascii="Arial" w:eastAsia="Arial" w:hAnsi="Arial" w:cs="Arial"/>
                <w:b/>
              </w:rPr>
              <w:t>Original Research</w:t>
            </w:r>
          </w:p>
        </w:tc>
      </w:tr>
    </w:tbl>
    <w:p w:rsidR="000952C1" w:rsidRPr="00500779" w:rsidRDefault="000952C1">
      <w:pPr>
        <w:spacing w:before="11" w:line="240" w:lineRule="exact"/>
        <w:rPr>
          <w:rFonts w:ascii="Arial" w:hAnsi="Arial" w:cs="Arial"/>
          <w:sz w:val="24"/>
          <w:szCs w:val="24"/>
        </w:rPr>
      </w:pPr>
    </w:p>
    <w:p w:rsidR="000952C1" w:rsidRPr="00500779" w:rsidRDefault="001230C8">
      <w:pPr>
        <w:spacing w:before="34" w:line="220" w:lineRule="exact"/>
        <w:ind w:left="220"/>
        <w:rPr>
          <w:rFonts w:ascii="Arial" w:hAnsi="Arial" w:cs="Arial"/>
        </w:rPr>
      </w:pPr>
      <w:r w:rsidRPr="00500779">
        <w:rPr>
          <w:rFonts w:ascii="Arial" w:hAnsi="Arial" w:cs="Arial"/>
        </w:rPr>
        <w:pict>
          <v:group id="_x0000_s1030" style="position:absolute;left:0;text-align:left;margin-left:351.4pt;margin-top:36.55pt;width:428.85pt;height:23.75pt;z-index:-251659264;mso-position-horizontal-relative:page" coordorigin="7028,731" coordsize="8577,475">
            <v:shape id="_x0000_s1032" style="position:absolute;left:7035;top:739;width:8562;height:230" coordorigin="7035,739" coordsize="8562,230" path="m7035,739r8562,l15597,969r-8562,l7035,739xe" fillcolor="yellow" stroked="f">
              <v:path arrowok="t"/>
            </v:shape>
            <v:shape id="_x0000_s1031" style="position:absolute;left:7035;top:969;width:601;height:230" coordorigin="7035,969" coordsize="601,230" path="m7035,969r601,l7636,1199r-601,l7035,969xe" fillcolor="yellow" stroked="f">
              <v:path arrowok="t"/>
            </v:shape>
            <w10:wrap anchorx="page"/>
          </v:group>
        </w:pict>
      </w:r>
      <w:r w:rsidRPr="00500779">
        <w:rPr>
          <w:rFonts w:ascii="Arial" w:hAnsi="Arial" w:cs="Arial"/>
          <w:b/>
          <w:spacing w:val="-15"/>
          <w:position w:val="-1"/>
          <w:highlight w:val="yellow"/>
        </w:rPr>
        <w:t>P</w:t>
      </w:r>
      <w:r w:rsidRPr="00500779">
        <w:rPr>
          <w:rFonts w:ascii="Arial" w:hAnsi="Arial" w:cs="Arial"/>
          <w:b/>
          <w:position w:val="-1"/>
          <w:highlight w:val="yellow"/>
        </w:rPr>
        <w:t>A</w:t>
      </w:r>
      <w:r w:rsidRPr="00500779">
        <w:rPr>
          <w:rFonts w:ascii="Arial" w:hAnsi="Arial" w:cs="Arial"/>
          <w:b/>
          <w:spacing w:val="-7"/>
          <w:position w:val="-1"/>
          <w:highlight w:val="yellow"/>
        </w:rPr>
        <w:t>R</w:t>
      </w:r>
      <w:r w:rsidRPr="00500779">
        <w:rPr>
          <w:rFonts w:ascii="Arial" w:hAnsi="Arial" w:cs="Arial"/>
          <w:b/>
          <w:position w:val="-1"/>
          <w:highlight w:val="yellow"/>
        </w:rPr>
        <w:t>T</w:t>
      </w:r>
      <w:r w:rsidRPr="00500779">
        <w:rPr>
          <w:rFonts w:ascii="Arial" w:hAnsi="Arial" w:cs="Arial"/>
          <w:b/>
          <w:spacing w:val="-14"/>
          <w:position w:val="-1"/>
          <w:highlight w:val="yellow"/>
        </w:rPr>
        <w:t xml:space="preserve"> </w:t>
      </w:r>
      <w:r w:rsidRPr="00500779">
        <w:rPr>
          <w:rFonts w:ascii="Arial" w:hAnsi="Arial" w:cs="Arial"/>
          <w:b/>
          <w:position w:val="-1"/>
          <w:highlight w:val="yellow"/>
        </w:rPr>
        <w:t>1:</w:t>
      </w:r>
      <w:r w:rsidRPr="00500779">
        <w:rPr>
          <w:rFonts w:ascii="Arial" w:hAnsi="Arial" w:cs="Arial"/>
          <w:b/>
          <w:position w:val="-1"/>
        </w:rPr>
        <w:t xml:space="preserve"> Comments</w:t>
      </w:r>
    </w:p>
    <w:p w:rsidR="000952C1" w:rsidRPr="00500779" w:rsidRDefault="000952C1">
      <w:pPr>
        <w:spacing w:before="9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0"/>
        <w:gridCol w:w="9360"/>
        <w:gridCol w:w="6460"/>
      </w:tblGrid>
      <w:tr w:rsidR="000952C1" w:rsidRPr="00500779">
        <w:trPr>
          <w:trHeight w:hRule="exact" w:val="980"/>
        </w:trPr>
        <w:tc>
          <w:tcPr>
            <w:tcW w:w="5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0952C1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9"/>
              <w:ind w:left="95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</w:rPr>
              <w:t>Reviewe</w:t>
            </w:r>
            <w:r w:rsidRPr="00500779">
              <w:rPr>
                <w:rFonts w:ascii="Arial" w:hAnsi="Arial" w:cs="Arial"/>
                <w:b/>
                <w:spacing w:val="4"/>
              </w:rPr>
              <w:t>r</w:t>
            </w:r>
            <w:r w:rsidRPr="00500779">
              <w:rPr>
                <w:rFonts w:ascii="Arial" w:hAnsi="Arial" w:cs="Arial"/>
                <w:b/>
                <w:spacing w:val="-7"/>
              </w:rPr>
              <w:t>’</w:t>
            </w:r>
            <w:r w:rsidRPr="00500779">
              <w:rPr>
                <w:rFonts w:ascii="Arial" w:hAnsi="Arial" w:cs="Arial"/>
                <w:b/>
              </w:rPr>
              <w:t>s comment</w:t>
            </w:r>
          </w:p>
          <w:p w:rsidR="000952C1" w:rsidRPr="00500779" w:rsidRDefault="001230C8">
            <w:pPr>
              <w:ind w:left="95" w:right="649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</w:rPr>
              <w:t xml:space="preserve">Artificial Intelligence (AI) generated or assisted 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eview comments a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 strictly p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 xml:space="preserve">ohibited during peer 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evie</w:t>
            </w:r>
            <w:r w:rsidRPr="00500779">
              <w:rPr>
                <w:rFonts w:ascii="Arial" w:hAnsi="Arial" w:cs="Arial"/>
                <w:b/>
                <w:spacing w:val="-11"/>
              </w:rPr>
              <w:t>w</w:t>
            </w:r>
            <w:r w:rsidRPr="0050077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9" w:line="253" w:lineRule="auto"/>
              <w:ind w:left="95" w:right="723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</w:rPr>
              <w:t>Autho</w:t>
            </w:r>
            <w:r w:rsidRPr="00500779">
              <w:rPr>
                <w:rFonts w:ascii="Arial" w:hAnsi="Arial" w:cs="Arial"/>
                <w:b/>
                <w:spacing w:val="4"/>
              </w:rPr>
              <w:t>r</w:t>
            </w:r>
            <w:r w:rsidRPr="00500779">
              <w:rPr>
                <w:rFonts w:ascii="Arial" w:hAnsi="Arial" w:cs="Arial"/>
                <w:b/>
                <w:spacing w:val="-7"/>
              </w:rPr>
              <w:t>’</w:t>
            </w:r>
            <w:r w:rsidRPr="00500779">
              <w:rPr>
                <w:rFonts w:ascii="Arial" w:hAnsi="Arial" w:cs="Arial"/>
                <w:b/>
              </w:rPr>
              <w:t xml:space="preserve">s Feedback </w:t>
            </w:r>
            <w:r w:rsidRPr="00500779">
              <w:rPr>
                <w:rFonts w:ascii="Arial" w:hAnsi="Arial" w:cs="Arial"/>
              </w:rPr>
              <w:t xml:space="preserve">(It is mandatory that </w:t>
            </w:r>
            <w:r w:rsidRPr="00500779">
              <w:rPr>
                <w:rFonts w:ascii="Arial" w:hAnsi="Arial" w:cs="Arial"/>
              </w:rPr>
              <w:t>authors should write his/her feedback here)</w:t>
            </w:r>
          </w:p>
        </w:tc>
      </w:tr>
      <w:tr w:rsidR="000952C1" w:rsidRPr="00500779">
        <w:trPr>
          <w:trHeight w:hRule="exact" w:val="940"/>
        </w:trPr>
        <w:tc>
          <w:tcPr>
            <w:tcW w:w="5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10"/>
              <w:ind w:left="460" w:right="188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</w:rPr>
              <w:t xml:space="preserve">Please write a few sentences 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egarding the importance of this manuscript for the scientific communit</w:t>
            </w:r>
            <w:r w:rsidRPr="00500779">
              <w:rPr>
                <w:rFonts w:ascii="Arial" w:hAnsi="Arial" w:cs="Arial"/>
                <w:b/>
                <w:spacing w:val="-11"/>
              </w:rPr>
              <w:t>y</w:t>
            </w:r>
            <w:r w:rsidRPr="00500779">
              <w:rPr>
                <w:rFonts w:ascii="Arial" w:hAnsi="Arial" w:cs="Arial"/>
                <w:b/>
              </w:rPr>
              <w:t xml:space="preserve">. A minimum of 3-4 sentences may be 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equi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ed for this part.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10"/>
              <w:ind w:left="95" w:right="187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</w:rPr>
              <w:t xml:space="preserve">Being 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esea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ch among patients p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 xml:space="preserve">esenting, the 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esu</w:t>
            </w:r>
            <w:r w:rsidRPr="00500779">
              <w:rPr>
                <w:rFonts w:ascii="Arial" w:hAnsi="Arial" w:cs="Arial"/>
                <w:b/>
              </w:rPr>
              <w:t>lts a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 applicable to the patients arriving the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e. It can’t be extrapolated to the community whe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 the PHC is located.</w:t>
            </w:r>
          </w:p>
        </w:tc>
        <w:tc>
          <w:tcPr>
            <w:tcW w:w="6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10"/>
              <w:ind w:left="95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</w:rPr>
              <w:t>Thank you</w:t>
            </w:r>
          </w:p>
        </w:tc>
      </w:tr>
      <w:tr w:rsidR="000952C1" w:rsidRPr="00500779">
        <w:trPr>
          <w:trHeight w:hRule="exact" w:val="720"/>
        </w:trPr>
        <w:tc>
          <w:tcPr>
            <w:tcW w:w="5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5"/>
              <w:ind w:left="460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</w:rPr>
              <w:t>Is the title of the article suitable?</w:t>
            </w:r>
          </w:p>
          <w:p w:rsidR="000952C1" w:rsidRPr="00500779" w:rsidRDefault="001230C8">
            <w:pPr>
              <w:ind w:left="460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</w:rPr>
              <w:t>(If not please suggest an alternative title)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5"/>
              <w:ind w:left="455" w:right="2058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  <w:spacing w:val="-22"/>
              </w:rPr>
              <w:t>Y</w:t>
            </w:r>
            <w:r w:rsidRPr="00500779">
              <w:rPr>
                <w:rFonts w:ascii="Arial" w:hAnsi="Arial" w:cs="Arial"/>
                <w:b/>
              </w:rPr>
              <w:t>es, to the extent infe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ences a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 xml:space="preserve">e </w:t>
            </w:r>
            <w:r w:rsidRPr="00500779">
              <w:rPr>
                <w:rFonts w:ascii="Arial" w:hAnsi="Arial" w:cs="Arial"/>
                <w:b/>
              </w:rPr>
              <w:t xml:space="preserve">applicable for only patients 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 xml:space="preserve">eaching the </w:t>
            </w:r>
            <w:proofErr w:type="spellStart"/>
            <w:r w:rsidRPr="00500779">
              <w:rPr>
                <w:rFonts w:ascii="Arial" w:hAnsi="Arial" w:cs="Arial"/>
                <w:b/>
              </w:rPr>
              <w:t>cent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</w:t>
            </w:r>
            <w:proofErr w:type="spellEnd"/>
            <w:r w:rsidRPr="00500779">
              <w:rPr>
                <w:rFonts w:ascii="Arial" w:hAnsi="Arial" w:cs="Arial"/>
                <w:b/>
              </w:rPr>
              <w:t>. Many mo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 seeking traditional ca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 may th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ow a diffe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ent pictu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6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5"/>
              <w:ind w:left="95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</w:rPr>
              <w:t>This is noted</w:t>
            </w:r>
          </w:p>
        </w:tc>
      </w:tr>
      <w:tr w:rsidR="000952C1" w:rsidRPr="00500779">
        <w:trPr>
          <w:trHeight w:hRule="exact" w:val="1860"/>
        </w:trPr>
        <w:tc>
          <w:tcPr>
            <w:tcW w:w="5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5"/>
              <w:ind w:left="460" w:right="437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</w:rPr>
              <w:t>Is the abstract of the article comp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ehensive? Do you suggest the addition (or deletion) of some points in this section? Pleas</w:t>
            </w:r>
            <w:r w:rsidRPr="00500779">
              <w:rPr>
                <w:rFonts w:ascii="Arial" w:hAnsi="Arial" w:cs="Arial"/>
                <w:b/>
              </w:rPr>
              <w:t>e write your suggestions he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5"/>
              <w:ind w:left="455" w:right="71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  <w:spacing w:val="-22"/>
              </w:rPr>
              <w:t>Y</w:t>
            </w:r>
            <w:r w:rsidRPr="00500779">
              <w:rPr>
                <w:rFonts w:ascii="Arial" w:hAnsi="Arial" w:cs="Arial"/>
                <w:b/>
              </w:rPr>
              <w:t>es!  P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evalence of malaria in all age 7 gender g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oups, with no statistically significant diffe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ence among the th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ee g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oups. On the other hand, typhoid p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evalence followed the global standards. Howeve</w:t>
            </w:r>
            <w:r w:rsidRPr="00500779">
              <w:rPr>
                <w:rFonts w:ascii="Arial" w:hAnsi="Arial" w:cs="Arial"/>
                <w:b/>
                <w:spacing w:val="-18"/>
              </w:rPr>
              <w:t>r</w:t>
            </w:r>
            <w:r w:rsidRPr="00500779">
              <w:rPr>
                <w:rFonts w:ascii="Arial" w:hAnsi="Arial" w:cs="Arial"/>
                <w:b/>
              </w:rPr>
              <w:t xml:space="preserve">, diagnosis based on </w:t>
            </w:r>
            <w:r w:rsidRPr="00500779">
              <w:rPr>
                <w:rFonts w:ascii="Arial" w:hAnsi="Arial" w:cs="Arial"/>
                <w:b/>
              </w:rPr>
              <w:t>only antigen (</w:t>
            </w:r>
            <w:proofErr w:type="spellStart"/>
            <w:r w:rsidRPr="00500779">
              <w:rPr>
                <w:rFonts w:ascii="Arial" w:hAnsi="Arial" w:cs="Arial"/>
                <w:b/>
                <w:spacing w:val="-4"/>
              </w:rPr>
              <w:t>W</w:t>
            </w:r>
            <w:r w:rsidRPr="00500779">
              <w:rPr>
                <w:rFonts w:ascii="Arial" w:hAnsi="Arial" w:cs="Arial"/>
                <w:b/>
              </w:rPr>
              <w:t>idal</w:t>
            </w:r>
            <w:proofErr w:type="spellEnd"/>
            <w:r w:rsidRPr="00500779">
              <w:rPr>
                <w:rFonts w:ascii="Arial" w:hAnsi="Arial" w:cs="Arial"/>
                <w:b/>
              </w:rPr>
              <w:t xml:space="preserve">) test does not stand to confirmed status. </w:t>
            </w:r>
            <w:proofErr w:type="spellStart"/>
            <w:r w:rsidRPr="00500779">
              <w:rPr>
                <w:rFonts w:ascii="Arial" w:hAnsi="Arial" w:cs="Arial"/>
                <w:b/>
              </w:rPr>
              <w:t>Asub</w:t>
            </w:r>
            <w:proofErr w:type="spellEnd"/>
            <w:r w:rsidRPr="00500779">
              <w:rPr>
                <w:rFonts w:ascii="Arial" w:hAnsi="Arial" w:cs="Arial"/>
                <w:b/>
              </w:rPr>
              <w:t xml:space="preserve"> sample at least must have been subjects cultu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 &amp; sensitivit</w:t>
            </w:r>
            <w:r w:rsidRPr="00500779">
              <w:rPr>
                <w:rFonts w:ascii="Arial" w:hAnsi="Arial" w:cs="Arial"/>
                <w:b/>
                <w:spacing w:val="-11"/>
              </w:rPr>
              <w:t>y</w:t>
            </w:r>
            <w:r w:rsidRPr="00500779">
              <w:rPr>
                <w:rFonts w:ascii="Arial" w:hAnsi="Arial" w:cs="Arial"/>
                <w:b/>
              </w:rPr>
              <w:t>. Among gender wise diffe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ence appears not significant. If any test of significance was applied need to be specified. Packed cel</w:t>
            </w:r>
            <w:r w:rsidRPr="00500779">
              <w:rPr>
                <w:rFonts w:ascii="Arial" w:hAnsi="Arial" w:cs="Arial"/>
                <w:b/>
              </w:rPr>
              <w:t>l volume (PCV) analysis showed</w:t>
            </w:r>
          </w:p>
          <w:p w:rsidR="000952C1" w:rsidRPr="00500779" w:rsidRDefault="001230C8">
            <w:pPr>
              <w:ind w:left="455" w:right="127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</w:rPr>
              <w:t>that adult males maintained PCV values within the normal range (mean PCV = 45.0%), whe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eas adult females (34.0%) and child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en (34.2%) displayed lower PCV is again a known phenomenon, most of them a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 xml:space="preserve">e </w:t>
            </w:r>
            <w:proofErr w:type="spellStart"/>
            <w:r w:rsidRPr="00500779">
              <w:rPr>
                <w:rFonts w:ascii="Arial" w:hAnsi="Arial" w:cs="Arial"/>
                <w:b/>
              </w:rPr>
              <w:t>anaemic</w:t>
            </w:r>
            <w:proofErr w:type="spellEnd"/>
            <w:r w:rsidRPr="00500779">
              <w:rPr>
                <w:rFonts w:ascii="Arial" w:hAnsi="Arial" w:cs="Arial"/>
                <w:b/>
              </w:rPr>
              <w:t xml:space="preserve">. Such comparison </w:t>
            </w:r>
            <w:r w:rsidRPr="00500779">
              <w:rPr>
                <w:rFonts w:ascii="Arial" w:hAnsi="Arial" w:cs="Arial"/>
                <w:b/>
              </w:rPr>
              <w:t>needs to be made befo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 and after the infections.</w:t>
            </w:r>
          </w:p>
        </w:tc>
        <w:tc>
          <w:tcPr>
            <w:tcW w:w="6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5"/>
              <w:ind w:left="95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</w:rPr>
              <w:t>This is noted with thanks, and we will apply this on our future work</w:t>
            </w:r>
          </w:p>
        </w:tc>
      </w:tr>
      <w:tr w:rsidR="000952C1" w:rsidRPr="00500779">
        <w:trPr>
          <w:trHeight w:hRule="exact" w:val="720"/>
        </w:trPr>
        <w:tc>
          <w:tcPr>
            <w:tcW w:w="5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ind w:left="460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</w:rPr>
              <w:t>Is the manuscript scientificall</w:t>
            </w:r>
            <w:r w:rsidRPr="00500779">
              <w:rPr>
                <w:rFonts w:ascii="Arial" w:hAnsi="Arial" w:cs="Arial"/>
                <w:b/>
                <w:spacing w:val="-11"/>
              </w:rPr>
              <w:t>y</w:t>
            </w:r>
            <w:r w:rsidRPr="00500779">
              <w:rPr>
                <w:rFonts w:ascii="Arial" w:hAnsi="Arial" w:cs="Arial"/>
                <w:b/>
              </w:rPr>
              <w:t>, cor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ect? Please write he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ind w:left="95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spacing w:val="-20"/>
              </w:rPr>
              <w:t>Y</w:t>
            </w:r>
            <w:r w:rsidRPr="00500779">
              <w:rPr>
                <w:rFonts w:ascii="Arial" w:hAnsi="Arial" w:cs="Arial"/>
              </w:rPr>
              <w:t>es, but can be better</w:t>
            </w:r>
          </w:p>
        </w:tc>
        <w:tc>
          <w:tcPr>
            <w:tcW w:w="6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ind w:left="95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</w:rPr>
              <w:t>Thank you</w:t>
            </w:r>
          </w:p>
        </w:tc>
      </w:tr>
      <w:tr w:rsidR="000952C1" w:rsidRPr="00500779">
        <w:trPr>
          <w:trHeight w:hRule="exact" w:val="720"/>
        </w:trPr>
        <w:tc>
          <w:tcPr>
            <w:tcW w:w="5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ind w:left="460" w:right="212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</w:rPr>
              <w:t>A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 xml:space="preserve">e the 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efe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 xml:space="preserve">ences sufficient and 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 xml:space="preserve">ecent? If you have suggestions of additional 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efe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 xml:space="preserve">ences, please mention them in the 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>eview form.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ind w:left="95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spacing w:val="-20"/>
              </w:rPr>
              <w:t>Y</w:t>
            </w:r>
            <w:r w:rsidRPr="00500779">
              <w:rPr>
                <w:rFonts w:ascii="Arial" w:hAnsi="Arial" w:cs="Arial"/>
              </w:rPr>
              <w:t>es, but references to PCV value before and after infections among three groups if any be quoted.</w:t>
            </w:r>
          </w:p>
        </w:tc>
        <w:tc>
          <w:tcPr>
            <w:tcW w:w="6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ind w:left="95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</w:rPr>
              <w:t>Noted</w:t>
            </w:r>
          </w:p>
        </w:tc>
      </w:tr>
      <w:tr w:rsidR="000952C1" w:rsidRPr="00500779">
        <w:trPr>
          <w:trHeight w:hRule="exact" w:val="700"/>
        </w:trPr>
        <w:tc>
          <w:tcPr>
            <w:tcW w:w="5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ind w:left="460" w:right="298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</w:rPr>
              <w:t>Is the language/English quality of the article suitabl</w:t>
            </w:r>
            <w:r w:rsidRPr="00500779">
              <w:rPr>
                <w:rFonts w:ascii="Arial" w:hAnsi="Arial" w:cs="Arial"/>
                <w:b/>
              </w:rPr>
              <w:t>e for scholarly communications?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ind w:left="95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spacing w:val="-20"/>
              </w:rPr>
              <w:t>Y</w:t>
            </w:r>
            <w:r w:rsidRPr="00500779">
              <w:rPr>
                <w:rFonts w:ascii="Arial" w:hAnsi="Arial" w:cs="Arial"/>
              </w:rPr>
              <w:t>es</w:t>
            </w:r>
          </w:p>
        </w:tc>
        <w:tc>
          <w:tcPr>
            <w:tcW w:w="6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ind w:left="95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</w:rPr>
              <w:t>Thank you</w:t>
            </w:r>
          </w:p>
        </w:tc>
      </w:tr>
      <w:tr w:rsidR="000952C1" w:rsidRPr="00500779">
        <w:trPr>
          <w:trHeight w:hRule="exact" w:val="1200"/>
        </w:trPr>
        <w:tc>
          <w:tcPr>
            <w:tcW w:w="5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5"/>
              <w:ind w:left="100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  <w:u w:val="thick" w:color="000000"/>
              </w:rPr>
              <w:t>Optional/General</w:t>
            </w:r>
            <w:r w:rsidRPr="00500779">
              <w:rPr>
                <w:rFonts w:ascii="Arial" w:hAnsi="Arial" w:cs="Arial"/>
                <w:b/>
              </w:rPr>
              <w:t xml:space="preserve"> </w:t>
            </w:r>
            <w:r w:rsidRPr="00500779">
              <w:rPr>
                <w:rFonts w:ascii="Arial" w:hAnsi="Arial" w:cs="Arial"/>
              </w:rPr>
              <w:t>comments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5"/>
              <w:ind w:left="95" w:right="623"/>
              <w:jc w:val="both"/>
              <w:rPr>
                <w:rFonts w:ascii="Arial" w:hAnsi="Arial" w:cs="Arial"/>
              </w:rPr>
            </w:pPr>
            <w:r w:rsidRPr="00500779">
              <w:rPr>
                <w:rFonts w:ascii="Arial" w:hAnsi="Arial" w:cs="Arial"/>
                <w:b/>
              </w:rPr>
              <w:t xml:space="preserve">PCV values among general population (patients attending for any other </w:t>
            </w:r>
            <w:r w:rsidRPr="00500779">
              <w:rPr>
                <w:rFonts w:ascii="Arial" w:hAnsi="Arial" w:cs="Arial"/>
                <w:b/>
                <w:spacing w:val="-4"/>
              </w:rPr>
              <w:t>r</w:t>
            </w:r>
            <w:r w:rsidRPr="00500779">
              <w:rPr>
                <w:rFonts w:ascii="Arial" w:hAnsi="Arial" w:cs="Arial"/>
                <w:b/>
              </w:rPr>
              <w:t xml:space="preserve">easons especially NCDs like diabetes, </w:t>
            </w:r>
            <w:proofErr w:type="gramStart"/>
            <w:r w:rsidRPr="00500779">
              <w:rPr>
                <w:rFonts w:ascii="Arial" w:hAnsi="Arial" w:cs="Arial"/>
                <w:b/>
              </w:rPr>
              <w:t>Hypertension)  without</w:t>
            </w:r>
            <w:proofErr w:type="gramEnd"/>
            <w:r w:rsidRPr="00500779">
              <w:rPr>
                <w:rFonts w:ascii="Arial" w:hAnsi="Arial" w:cs="Arial"/>
                <w:b/>
              </w:rPr>
              <w:t xml:space="preserve"> these infections would add value to the study </w:t>
            </w:r>
            <w:r w:rsidRPr="00500779">
              <w:rPr>
                <w:rFonts w:ascii="Arial" w:hAnsi="Arial" w:cs="Arial"/>
                <w:b/>
              </w:rPr>
              <w:t>showing impact of the infections both individually and combined infections</w:t>
            </w:r>
          </w:p>
        </w:tc>
        <w:tc>
          <w:tcPr>
            <w:tcW w:w="6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0952C1">
            <w:pPr>
              <w:rPr>
                <w:rFonts w:ascii="Arial" w:hAnsi="Arial" w:cs="Arial"/>
              </w:rPr>
            </w:pPr>
          </w:p>
        </w:tc>
      </w:tr>
    </w:tbl>
    <w:p w:rsidR="000952C1" w:rsidRPr="00500779" w:rsidRDefault="000952C1">
      <w:pPr>
        <w:spacing w:before="11" w:line="220" w:lineRule="exact"/>
        <w:rPr>
          <w:rFonts w:ascii="Arial" w:hAnsi="Arial" w:cs="Arial"/>
          <w:sz w:val="22"/>
          <w:szCs w:val="22"/>
        </w:rPr>
      </w:pPr>
    </w:p>
    <w:p w:rsidR="000952C1" w:rsidRPr="00500779" w:rsidRDefault="001230C8" w:rsidP="00500779">
      <w:pPr>
        <w:spacing w:before="34"/>
        <w:ind w:left="220"/>
        <w:rPr>
          <w:rFonts w:ascii="Arial" w:eastAsia="Arial" w:hAnsi="Arial" w:cs="Arial"/>
        </w:rPr>
      </w:pPr>
      <w:r w:rsidRPr="00500779">
        <w:rPr>
          <w:rFonts w:ascii="Arial" w:hAnsi="Arial" w:cs="Arial"/>
        </w:rPr>
        <w:pict>
          <v:group id="_x0000_s1026" style="position:absolute;left:0;text-align:left;margin-left:66.5pt;margin-top:1.35pt;width:1058pt;height:13.6pt;z-index:-251658240;mso-position-horizontal-relative:page" coordorigin="1330,26" coordsize="21160,272">
            <v:shape id="_x0000_s1029" style="position:absolute;left:1440;top:34;width:818;height:230" coordorigin="1440,34" coordsize="818,230" path="m1440,34r818,l2258,264r-818,l1440,34xe" fillcolor="yellow" stroked="f">
              <v:path arrowok="t"/>
            </v:shape>
            <v:shape id="_x0000_s1028" style="position:absolute;left:1440;top:249;width:820;height:0" coordorigin="1440,249" coordsize="820,0" path="m1440,249r820,e" filled="f" strokeweight="1pt">
              <v:path arrowok="t"/>
            </v:shape>
            <v:shape id="_x0000_s1027" style="position:absolute;left:1340;top:289;width:21140;height:0" coordorigin="1340,289" coordsize="21140,0" path="m1340,289r21140,e" filled="f" strokeweight="1pt">
              <v:path arrowok="t"/>
            </v:shape>
            <w10:wrap anchorx="page"/>
          </v:group>
        </w:pict>
      </w:r>
      <w:r w:rsidRPr="00500779">
        <w:rPr>
          <w:rFonts w:ascii="Arial" w:eastAsia="Arial" w:hAnsi="Arial" w:cs="Arial"/>
          <w:b/>
          <w:spacing w:val="-15"/>
        </w:rPr>
        <w:t>P</w:t>
      </w:r>
      <w:r w:rsidRPr="00500779">
        <w:rPr>
          <w:rFonts w:ascii="Arial" w:eastAsia="Arial" w:hAnsi="Arial" w:cs="Arial"/>
          <w:b/>
        </w:rPr>
        <w:t>ART</w:t>
      </w:r>
      <w:r w:rsidRPr="00500779">
        <w:rPr>
          <w:rFonts w:ascii="Arial" w:eastAsia="Arial" w:hAnsi="Arial" w:cs="Arial"/>
          <w:b/>
          <w:spacing w:val="55"/>
        </w:rPr>
        <w:t xml:space="preserve"> </w:t>
      </w:r>
      <w:r w:rsidRPr="00500779">
        <w:rPr>
          <w:rFonts w:ascii="Arial" w:eastAsia="Arial" w:hAnsi="Arial" w:cs="Arial"/>
          <w:b/>
        </w:rPr>
        <w:t>2</w:t>
      </w: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7160"/>
        <w:gridCol w:w="7160"/>
      </w:tblGrid>
      <w:tr w:rsidR="000952C1" w:rsidRPr="00500779">
        <w:trPr>
          <w:trHeight w:hRule="exact" w:val="82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0952C1">
            <w:pPr>
              <w:rPr>
                <w:rFonts w:ascii="Arial" w:hAnsi="Arial" w:cs="Arial"/>
              </w:rPr>
            </w:pP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11"/>
              <w:ind w:left="85"/>
              <w:rPr>
                <w:rFonts w:ascii="Arial" w:eastAsia="Arial" w:hAnsi="Arial" w:cs="Arial"/>
              </w:rPr>
            </w:pPr>
            <w:r w:rsidRPr="00500779">
              <w:rPr>
                <w:rFonts w:ascii="Arial" w:eastAsia="Arial" w:hAnsi="Arial" w:cs="Arial"/>
                <w:b/>
              </w:rPr>
              <w:t>Reviewe</w:t>
            </w:r>
            <w:r w:rsidRPr="00500779">
              <w:rPr>
                <w:rFonts w:ascii="Arial" w:eastAsia="Arial" w:hAnsi="Arial" w:cs="Arial"/>
                <w:b/>
                <w:spacing w:val="7"/>
              </w:rPr>
              <w:t>r</w:t>
            </w:r>
            <w:r w:rsidRPr="00500779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500779">
              <w:rPr>
                <w:rFonts w:ascii="Arial" w:eastAsia="Arial" w:hAnsi="Arial" w:cs="Arial"/>
                <w:b/>
              </w:rPr>
              <w:t>s comment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11" w:line="276" w:lineRule="auto"/>
              <w:ind w:left="5" w:right="333"/>
              <w:rPr>
                <w:rFonts w:ascii="Arial" w:eastAsia="Arial" w:hAnsi="Arial" w:cs="Arial"/>
              </w:rPr>
            </w:pPr>
            <w:r w:rsidRPr="00500779">
              <w:rPr>
                <w:rFonts w:ascii="Arial" w:eastAsia="Arial" w:hAnsi="Arial" w:cs="Arial"/>
                <w:b/>
              </w:rPr>
              <w:t>Autho</w:t>
            </w:r>
            <w:r w:rsidRPr="00500779">
              <w:rPr>
                <w:rFonts w:ascii="Arial" w:eastAsia="Arial" w:hAnsi="Arial" w:cs="Arial"/>
                <w:b/>
                <w:spacing w:val="7"/>
              </w:rPr>
              <w:t>r</w:t>
            </w:r>
            <w:r w:rsidRPr="00500779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500779">
              <w:rPr>
                <w:rFonts w:ascii="Arial" w:eastAsia="Arial" w:hAnsi="Arial" w:cs="Arial"/>
                <w:b/>
              </w:rPr>
              <w:t xml:space="preserve">s comment </w:t>
            </w:r>
            <w:r w:rsidRPr="00500779">
              <w:rPr>
                <w:rFonts w:ascii="Arial" w:eastAsia="Arial" w:hAnsi="Arial" w:cs="Arial"/>
                <w:i/>
              </w:rPr>
              <w:t>(if agreed with reviewe</w:t>
            </w:r>
            <w:r w:rsidRPr="00500779">
              <w:rPr>
                <w:rFonts w:ascii="Arial" w:eastAsia="Arial" w:hAnsi="Arial" w:cs="Arial"/>
                <w:i/>
                <w:spacing w:val="-11"/>
              </w:rPr>
              <w:t>r</w:t>
            </w:r>
            <w:r w:rsidRPr="00500779">
              <w:rPr>
                <w:rFonts w:ascii="Arial" w:eastAsia="Arial" w:hAnsi="Arial" w:cs="Arial"/>
                <w:i/>
              </w:rPr>
              <w:t xml:space="preserve">, correct the manuscript and highlight that part in the manuscript. It </w:t>
            </w:r>
            <w:r w:rsidRPr="00500779">
              <w:rPr>
                <w:rFonts w:ascii="Arial" w:eastAsia="Arial" w:hAnsi="Arial" w:cs="Arial"/>
                <w:i/>
              </w:rPr>
              <w:t>is mandatory that authors should write his/her feedback here)</w:t>
            </w:r>
          </w:p>
        </w:tc>
      </w:tr>
      <w:tr w:rsidR="000952C1" w:rsidRPr="00500779">
        <w:trPr>
          <w:trHeight w:hRule="exact" w:val="90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0952C1">
            <w:pPr>
              <w:spacing w:before="8" w:line="160" w:lineRule="exact"/>
              <w:rPr>
                <w:rFonts w:ascii="Arial" w:hAnsi="Arial" w:cs="Arial"/>
                <w:sz w:val="17"/>
                <w:szCs w:val="17"/>
              </w:rPr>
            </w:pPr>
          </w:p>
          <w:p w:rsidR="000952C1" w:rsidRPr="00500779" w:rsidRDefault="001230C8">
            <w:pPr>
              <w:ind w:left="100"/>
              <w:rPr>
                <w:rFonts w:ascii="Arial" w:eastAsia="Arial" w:hAnsi="Arial" w:cs="Arial"/>
              </w:rPr>
            </w:pPr>
            <w:r w:rsidRPr="00500779">
              <w:rPr>
                <w:rFonts w:ascii="Arial" w:eastAsia="Arial" w:hAnsi="Arial" w:cs="Arial"/>
                <w:b/>
              </w:rPr>
              <w:t>Are there ethical issues in this manuscript?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1230C8">
            <w:pPr>
              <w:spacing w:before="45"/>
              <w:ind w:left="85"/>
              <w:rPr>
                <w:rFonts w:ascii="Arial" w:eastAsia="Arial" w:hAnsi="Arial" w:cs="Arial"/>
              </w:rPr>
            </w:pPr>
            <w:r w:rsidRPr="00500779">
              <w:rPr>
                <w:rFonts w:ascii="Arial" w:eastAsia="Arial" w:hAnsi="Arial" w:cs="Arial"/>
                <w:i/>
                <w:u w:val="thick" w:color="000000"/>
              </w:rPr>
              <w:t xml:space="preserve">(If yes, </w:t>
            </w:r>
            <w:proofErr w:type="gramStart"/>
            <w:r w:rsidRPr="00500779">
              <w:rPr>
                <w:rFonts w:ascii="Arial" w:eastAsia="Arial" w:hAnsi="Arial" w:cs="Arial"/>
                <w:i/>
                <w:u w:val="thick" w:color="000000"/>
              </w:rPr>
              <w:t>Kindly</w:t>
            </w:r>
            <w:proofErr w:type="gramEnd"/>
            <w:r w:rsidRPr="00500779">
              <w:rPr>
                <w:rFonts w:ascii="Arial" w:eastAsia="Arial" w:hAnsi="Arial" w:cs="Arial"/>
                <w:i/>
                <w:u w:val="thick" w:color="000000"/>
              </w:rPr>
              <w:t xml:space="preserve"> please write down the ethical issues here in details)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2C1" w:rsidRPr="00500779" w:rsidRDefault="000952C1">
            <w:pPr>
              <w:rPr>
                <w:rFonts w:ascii="Arial" w:hAnsi="Arial" w:cs="Arial"/>
              </w:rPr>
            </w:pPr>
          </w:p>
        </w:tc>
      </w:tr>
    </w:tbl>
    <w:p w:rsidR="000952C1" w:rsidRPr="00500779" w:rsidRDefault="000952C1">
      <w:pPr>
        <w:spacing w:before="2" w:line="140" w:lineRule="exact"/>
        <w:rPr>
          <w:rFonts w:ascii="Arial" w:hAnsi="Arial" w:cs="Arial"/>
          <w:sz w:val="15"/>
          <w:szCs w:val="15"/>
        </w:rPr>
      </w:pPr>
    </w:p>
    <w:p w:rsidR="000952C1" w:rsidRPr="00500779" w:rsidRDefault="000952C1">
      <w:pPr>
        <w:spacing w:line="200" w:lineRule="exact"/>
        <w:rPr>
          <w:rFonts w:ascii="Arial" w:hAnsi="Arial" w:cs="Arial"/>
        </w:rPr>
      </w:pPr>
    </w:p>
    <w:p w:rsidR="000952C1" w:rsidRPr="00500779" w:rsidRDefault="001230C8">
      <w:pPr>
        <w:spacing w:before="39"/>
        <w:ind w:left="220"/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500779">
        <w:rPr>
          <w:rFonts w:ascii="Arial" w:hAnsi="Arial" w:cs="Arial"/>
          <w:sz w:val="16"/>
          <w:szCs w:val="16"/>
        </w:rPr>
        <w:t xml:space="preserve">                        </w:t>
      </w:r>
      <w:r w:rsidRPr="00500779">
        <w:rPr>
          <w:rFonts w:ascii="Arial" w:hAnsi="Arial" w:cs="Arial"/>
          <w:spacing w:val="38"/>
          <w:sz w:val="16"/>
          <w:szCs w:val="16"/>
        </w:rPr>
        <w:t xml:space="preserve"> </w:t>
      </w:r>
      <w:r w:rsidRPr="00500779">
        <w:rPr>
          <w:rFonts w:ascii="Arial" w:hAnsi="Arial" w:cs="Arial"/>
          <w:sz w:val="16"/>
          <w:szCs w:val="16"/>
        </w:rPr>
        <w:t xml:space="preserve">Approved by: MBM                          </w:t>
      </w:r>
      <w:r w:rsidRPr="00500779">
        <w:rPr>
          <w:rFonts w:ascii="Arial" w:hAnsi="Arial" w:cs="Arial"/>
          <w:spacing w:val="13"/>
          <w:sz w:val="16"/>
          <w:szCs w:val="16"/>
        </w:rPr>
        <w:t xml:space="preserve"> </w:t>
      </w:r>
      <w:r w:rsidRPr="00500779">
        <w:rPr>
          <w:rFonts w:ascii="Arial" w:hAnsi="Arial" w:cs="Arial"/>
          <w:spacing w:val="-18"/>
          <w:sz w:val="16"/>
          <w:szCs w:val="16"/>
        </w:rPr>
        <w:t>V</w:t>
      </w:r>
      <w:r w:rsidRPr="00500779">
        <w:rPr>
          <w:rFonts w:ascii="Arial" w:hAnsi="Arial" w:cs="Arial"/>
          <w:sz w:val="16"/>
          <w:szCs w:val="16"/>
        </w:rPr>
        <w:t>ersion: 3 (07-07-2024)</w:t>
      </w:r>
    </w:p>
    <w:sectPr w:rsidR="000952C1" w:rsidRPr="00500779">
      <w:headerReference w:type="default" r:id="rId8"/>
      <w:pgSz w:w="23800" w:h="16840" w:orient="landscape"/>
      <w:pgMar w:top="1540" w:right="1200" w:bottom="280" w:left="1220" w:header="130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0C8" w:rsidRDefault="001230C8">
      <w:r>
        <w:separator/>
      </w:r>
    </w:p>
  </w:endnote>
  <w:endnote w:type="continuationSeparator" w:id="0">
    <w:p w:rsidR="001230C8" w:rsidRDefault="0012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0C8" w:rsidRDefault="001230C8">
      <w:r>
        <w:separator/>
      </w:r>
    </w:p>
  </w:footnote>
  <w:footnote w:type="continuationSeparator" w:id="0">
    <w:p w:rsidR="001230C8" w:rsidRDefault="00123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2C1" w:rsidRDefault="001230C8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64.35pt;width:87pt;height:14pt;z-index:-251658752;mso-position-horizontal-relative:page;mso-position-vertical-relative:page" filled="f" stroked="f">
          <v:textbox style="mso-next-textbox:#_x0000_s2049" inset="0,0,0,0">
            <w:txbxContent>
              <w:p w:rsidR="000952C1" w:rsidRDefault="001230C8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6"/>
                    <w:sz w:val="24"/>
                    <w:szCs w:val="24"/>
                    <w:u w:val="thick" w:color="003399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 3</w:t>
                </w:r>
                <w:proofErr w:type="gramEnd"/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63886"/>
    <w:multiLevelType w:val="multilevel"/>
    <w:tmpl w:val="37C605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C1"/>
    <w:rsid w:val="000952C1"/>
    <w:rsid w:val="001230C8"/>
    <w:rsid w:val="0050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9A4BDD0"/>
  <w15:docId w15:val="{388163BA-BB96-4DCD-A158-39E69FFC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ah.com/index.php/AJM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2025-08-09T07:11:00Z</dcterms:created>
  <dcterms:modified xsi:type="dcterms:W3CDTF">2025-08-09T07:12:00Z</dcterms:modified>
</cp:coreProperties>
</file>