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3194E" w14:textId="77777777" w:rsidR="00F72194" w:rsidRPr="00C64A7E" w:rsidRDefault="00F72194">
      <w:pPr>
        <w:spacing w:line="200" w:lineRule="exact"/>
        <w:rPr>
          <w:rFonts w:ascii="Arial" w:hAnsi="Arial" w:cs="Arial"/>
        </w:rPr>
      </w:pPr>
    </w:p>
    <w:p w14:paraId="5CDEB581" w14:textId="77777777" w:rsidR="00F72194" w:rsidRPr="00C64A7E" w:rsidRDefault="00F72194">
      <w:pPr>
        <w:spacing w:line="200" w:lineRule="exact"/>
        <w:rPr>
          <w:rFonts w:ascii="Arial" w:hAnsi="Arial" w:cs="Arial"/>
        </w:rPr>
      </w:pPr>
    </w:p>
    <w:p w14:paraId="66E5EC7A" w14:textId="77777777" w:rsidR="00F72194" w:rsidRPr="00C64A7E" w:rsidRDefault="00F72194">
      <w:pPr>
        <w:spacing w:before="1" w:line="200" w:lineRule="exact"/>
        <w:rPr>
          <w:rFonts w:ascii="Arial" w:hAnsi="Arial" w:cs="Arial"/>
        </w:rPr>
      </w:pPr>
    </w:p>
    <w:tbl>
      <w:tblPr>
        <w:tblW w:w="0" w:type="auto"/>
        <w:tblInd w:w="109" w:type="dxa"/>
        <w:tblLayout w:type="fixed"/>
        <w:tblCellMar>
          <w:left w:w="0" w:type="dxa"/>
          <w:right w:w="0" w:type="dxa"/>
        </w:tblCellMar>
        <w:tblLook w:val="01E0" w:firstRow="1" w:lastRow="1" w:firstColumn="1" w:lastColumn="1" w:noHBand="0" w:noVBand="0"/>
      </w:tblPr>
      <w:tblGrid>
        <w:gridCol w:w="5165"/>
        <w:gridCol w:w="15767"/>
      </w:tblGrid>
      <w:tr w:rsidR="00F72194" w:rsidRPr="00C64A7E" w14:paraId="6F7A1165" w14:textId="77777777">
        <w:trPr>
          <w:trHeight w:hRule="exact" w:val="300"/>
        </w:trPr>
        <w:tc>
          <w:tcPr>
            <w:tcW w:w="5165" w:type="dxa"/>
            <w:tcBorders>
              <w:top w:val="single" w:sz="5" w:space="0" w:color="000000"/>
              <w:left w:val="single" w:sz="5" w:space="0" w:color="000000"/>
              <w:bottom w:val="single" w:sz="5" w:space="0" w:color="000000"/>
              <w:right w:val="single" w:sz="5" w:space="0" w:color="000000"/>
            </w:tcBorders>
          </w:tcPr>
          <w:p w14:paraId="1DAE03A0" w14:textId="77777777" w:rsidR="00F72194" w:rsidRPr="00C64A7E" w:rsidRDefault="00E34877">
            <w:pPr>
              <w:ind w:left="87"/>
              <w:rPr>
                <w:rFonts w:ascii="Arial" w:eastAsia="Arial" w:hAnsi="Arial" w:cs="Arial"/>
              </w:rPr>
            </w:pPr>
            <w:r w:rsidRPr="00C64A7E">
              <w:rPr>
                <w:rFonts w:ascii="Arial" w:eastAsia="Arial" w:hAnsi="Arial" w:cs="Arial"/>
                <w:spacing w:val="1"/>
              </w:rPr>
              <w:t>J</w:t>
            </w:r>
            <w:r w:rsidRPr="00C64A7E">
              <w:rPr>
                <w:rFonts w:ascii="Arial" w:eastAsia="Arial" w:hAnsi="Arial" w:cs="Arial"/>
              </w:rPr>
              <w:t>o</w:t>
            </w:r>
            <w:r w:rsidRPr="00C64A7E">
              <w:rPr>
                <w:rFonts w:ascii="Arial" w:eastAsia="Arial" w:hAnsi="Arial" w:cs="Arial"/>
                <w:spacing w:val="-1"/>
              </w:rPr>
              <w:t>u</w:t>
            </w:r>
            <w:r w:rsidRPr="00C64A7E">
              <w:rPr>
                <w:rFonts w:ascii="Arial" w:eastAsia="Arial" w:hAnsi="Arial" w:cs="Arial"/>
              </w:rPr>
              <w:t>rnal</w:t>
            </w:r>
            <w:r w:rsidRPr="00C64A7E">
              <w:rPr>
                <w:rFonts w:ascii="Arial" w:eastAsia="Arial" w:hAnsi="Arial" w:cs="Arial"/>
                <w:spacing w:val="-2"/>
              </w:rPr>
              <w:t xml:space="preserve"> </w:t>
            </w:r>
            <w:r w:rsidRPr="00C64A7E">
              <w:rPr>
                <w:rFonts w:ascii="Arial" w:eastAsia="Arial" w:hAnsi="Arial" w:cs="Arial"/>
              </w:rPr>
              <w:t>Na</w:t>
            </w:r>
            <w:r w:rsidRPr="00C64A7E">
              <w:rPr>
                <w:rFonts w:ascii="Arial" w:eastAsia="Arial" w:hAnsi="Arial" w:cs="Arial"/>
                <w:spacing w:val="-1"/>
              </w:rPr>
              <w:t>m</w:t>
            </w:r>
            <w:r w:rsidRPr="00C64A7E">
              <w:rPr>
                <w:rFonts w:ascii="Arial" w:eastAsia="Arial" w:hAnsi="Arial" w:cs="Arial"/>
              </w:rPr>
              <w:t>e:</w:t>
            </w:r>
          </w:p>
        </w:tc>
        <w:tc>
          <w:tcPr>
            <w:tcW w:w="15767" w:type="dxa"/>
            <w:tcBorders>
              <w:top w:val="single" w:sz="5" w:space="0" w:color="000000"/>
              <w:left w:val="single" w:sz="5" w:space="0" w:color="000000"/>
              <w:bottom w:val="single" w:sz="5" w:space="0" w:color="000000"/>
              <w:right w:val="single" w:sz="5" w:space="0" w:color="000000"/>
            </w:tcBorders>
          </w:tcPr>
          <w:p w14:paraId="37CDDBE7" w14:textId="77777777" w:rsidR="00F72194" w:rsidRPr="00C64A7E" w:rsidRDefault="00E34877">
            <w:pPr>
              <w:spacing w:before="30"/>
              <w:ind w:left="102"/>
              <w:rPr>
                <w:rFonts w:ascii="Arial" w:eastAsia="Arial" w:hAnsi="Arial" w:cs="Arial"/>
              </w:rPr>
            </w:pPr>
            <w:hyperlink r:id="rId7">
              <w:r w:rsidRPr="00C64A7E">
                <w:rPr>
                  <w:rFonts w:ascii="Arial" w:eastAsia="Arial" w:hAnsi="Arial" w:cs="Arial"/>
                  <w:b/>
                  <w:color w:val="0000FF"/>
                  <w:u w:val="thick" w:color="0000FF"/>
                </w:rPr>
                <w:t>Journal</w:t>
              </w:r>
              <w:r w:rsidRPr="00C64A7E">
                <w:rPr>
                  <w:rFonts w:ascii="Arial" w:eastAsia="Arial" w:hAnsi="Arial" w:cs="Arial"/>
                  <w:b/>
                  <w:color w:val="0000FF"/>
                  <w:spacing w:val="-1"/>
                  <w:u w:val="thick" w:color="0000FF"/>
                </w:rPr>
                <w:t xml:space="preserve"> </w:t>
              </w:r>
              <w:r w:rsidRPr="00C64A7E">
                <w:rPr>
                  <w:rFonts w:ascii="Arial" w:eastAsia="Arial" w:hAnsi="Arial" w:cs="Arial"/>
                  <w:b/>
                  <w:color w:val="0000FF"/>
                  <w:u w:val="thick" w:color="0000FF"/>
                </w:rPr>
                <w:t xml:space="preserve">of </w:t>
              </w:r>
              <w:r w:rsidRPr="00C64A7E">
                <w:rPr>
                  <w:rFonts w:ascii="Arial" w:eastAsia="Arial" w:hAnsi="Arial" w:cs="Arial"/>
                  <w:b/>
                  <w:color w:val="0000FF"/>
                  <w:spacing w:val="-2"/>
                  <w:u w:val="thick" w:color="0000FF"/>
                </w:rPr>
                <w:t>E</w:t>
              </w:r>
              <w:r w:rsidRPr="00C64A7E">
                <w:rPr>
                  <w:rFonts w:ascii="Arial" w:eastAsia="Arial" w:hAnsi="Arial" w:cs="Arial"/>
                  <w:b/>
                  <w:color w:val="0000FF"/>
                  <w:u w:val="thick" w:color="0000FF"/>
                </w:rPr>
                <w:t>conomics,</w:t>
              </w:r>
              <w:r w:rsidRPr="00C64A7E">
                <w:rPr>
                  <w:rFonts w:ascii="Arial" w:eastAsia="Arial" w:hAnsi="Arial" w:cs="Arial"/>
                  <w:b/>
                  <w:color w:val="0000FF"/>
                  <w:spacing w:val="-1"/>
                  <w:u w:val="thick" w:color="0000FF"/>
                </w:rPr>
                <w:t xml:space="preserve"> M</w:t>
              </w:r>
              <w:r w:rsidRPr="00C64A7E">
                <w:rPr>
                  <w:rFonts w:ascii="Arial" w:eastAsia="Arial" w:hAnsi="Arial" w:cs="Arial"/>
                  <w:b/>
                  <w:color w:val="0000FF"/>
                  <w:u w:val="thick" w:color="0000FF"/>
                </w:rPr>
                <w:t>anage</w:t>
              </w:r>
              <w:r w:rsidRPr="00C64A7E">
                <w:rPr>
                  <w:rFonts w:ascii="Arial" w:eastAsia="Arial" w:hAnsi="Arial" w:cs="Arial"/>
                  <w:b/>
                  <w:color w:val="0000FF"/>
                  <w:spacing w:val="-1"/>
                  <w:u w:val="thick" w:color="0000FF"/>
                </w:rPr>
                <w:t>me</w:t>
              </w:r>
              <w:r w:rsidRPr="00C64A7E">
                <w:rPr>
                  <w:rFonts w:ascii="Arial" w:eastAsia="Arial" w:hAnsi="Arial" w:cs="Arial"/>
                  <w:b/>
                  <w:color w:val="0000FF"/>
                  <w:u w:val="thick" w:color="0000FF"/>
                </w:rPr>
                <w:t xml:space="preserve">nt </w:t>
              </w:r>
              <w:r w:rsidRPr="00C64A7E">
                <w:rPr>
                  <w:rFonts w:ascii="Arial" w:eastAsia="Arial" w:hAnsi="Arial" w:cs="Arial"/>
                  <w:b/>
                  <w:color w:val="0000FF"/>
                  <w:spacing w:val="-1"/>
                  <w:u w:val="thick" w:color="0000FF"/>
                </w:rPr>
                <w:t>a</w:t>
              </w:r>
              <w:r w:rsidRPr="00C64A7E">
                <w:rPr>
                  <w:rFonts w:ascii="Arial" w:eastAsia="Arial" w:hAnsi="Arial" w:cs="Arial"/>
                  <w:b/>
                  <w:color w:val="0000FF"/>
                  <w:u w:val="thick" w:color="0000FF"/>
                </w:rPr>
                <w:t>nd Trade</w:t>
              </w:r>
            </w:hyperlink>
          </w:p>
        </w:tc>
      </w:tr>
      <w:tr w:rsidR="00F72194" w:rsidRPr="00C64A7E" w14:paraId="57116A2E" w14:textId="77777777">
        <w:trPr>
          <w:trHeight w:hRule="exact" w:val="300"/>
        </w:trPr>
        <w:tc>
          <w:tcPr>
            <w:tcW w:w="5165" w:type="dxa"/>
            <w:tcBorders>
              <w:top w:val="single" w:sz="5" w:space="0" w:color="000000"/>
              <w:left w:val="single" w:sz="5" w:space="0" w:color="000000"/>
              <w:bottom w:val="single" w:sz="5" w:space="0" w:color="000000"/>
              <w:right w:val="single" w:sz="5" w:space="0" w:color="000000"/>
            </w:tcBorders>
          </w:tcPr>
          <w:p w14:paraId="38FA3FC9" w14:textId="77777777" w:rsidR="00F72194" w:rsidRPr="00C64A7E" w:rsidRDefault="00E34877">
            <w:pPr>
              <w:ind w:left="87"/>
              <w:rPr>
                <w:rFonts w:ascii="Arial" w:eastAsia="Arial" w:hAnsi="Arial" w:cs="Arial"/>
              </w:rPr>
            </w:pPr>
            <w:r w:rsidRPr="00C64A7E">
              <w:rPr>
                <w:rFonts w:ascii="Arial" w:eastAsia="Arial" w:hAnsi="Arial" w:cs="Arial"/>
              </w:rPr>
              <w:t>Man</w:t>
            </w:r>
            <w:r w:rsidRPr="00C64A7E">
              <w:rPr>
                <w:rFonts w:ascii="Arial" w:eastAsia="Arial" w:hAnsi="Arial" w:cs="Arial"/>
                <w:spacing w:val="-1"/>
              </w:rPr>
              <w:t>u</w:t>
            </w:r>
            <w:r w:rsidRPr="00C64A7E">
              <w:rPr>
                <w:rFonts w:ascii="Arial" w:eastAsia="Arial" w:hAnsi="Arial" w:cs="Arial"/>
                <w:spacing w:val="1"/>
              </w:rPr>
              <w:t>s</w:t>
            </w:r>
            <w:r w:rsidRPr="00C64A7E">
              <w:rPr>
                <w:rFonts w:ascii="Arial" w:eastAsia="Arial" w:hAnsi="Arial" w:cs="Arial"/>
                <w:spacing w:val="-1"/>
              </w:rPr>
              <w:t>c</w:t>
            </w:r>
            <w:r w:rsidRPr="00C64A7E">
              <w:rPr>
                <w:rFonts w:ascii="Arial" w:eastAsia="Arial" w:hAnsi="Arial" w:cs="Arial"/>
              </w:rPr>
              <w:t>ript</w:t>
            </w:r>
            <w:r w:rsidRPr="00C64A7E">
              <w:rPr>
                <w:rFonts w:ascii="Arial" w:eastAsia="Arial" w:hAnsi="Arial" w:cs="Arial"/>
                <w:spacing w:val="-1"/>
              </w:rPr>
              <w:t xml:space="preserve"> N</w:t>
            </w:r>
            <w:r w:rsidRPr="00C64A7E">
              <w:rPr>
                <w:rFonts w:ascii="Arial" w:eastAsia="Arial" w:hAnsi="Arial" w:cs="Arial"/>
              </w:rPr>
              <w:t>umb</w:t>
            </w:r>
            <w:r w:rsidRPr="00C64A7E">
              <w:rPr>
                <w:rFonts w:ascii="Arial" w:eastAsia="Arial" w:hAnsi="Arial" w:cs="Arial"/>
                <w:spacing w:val="-1"/>
              </w:rPr>
              <w:t>e</w:t>
            </w:r>
            <w:r w:rsidRPr="00C64A7E">
              <w:rPr>
                <w:rFonts w:ascii="Arial" w:eastAsia="Arial" w:hAnsi="Arial" w:cs="Arial"/>
              </w:rPr>
              <w:t>r:</w:t>
            </w:r>
          </w:p>
        </w:tc>
        <w:tc>
          <w:tcPr>
            <w:tcW w:w="15767" w:type="dxa"/>
            <w:tcBorders>
              <w:top w:val="single" w:sz="5" w:space="0" w:color="000000"/>
              <w:left w:val="single" w:sz="5" w:space="0" w:color="000000"/>
              <w:bottom w:val="single" w:sz="5" w:space="0" w:color="000000"/>
              <w:right w:val="single" w:sz="5" w:space="0" w:color="000000"/>
            </w:tcBorders>
          </w:tcPr>
          <w:p w14:paraId="736DD1AA" w14:textId="77777777" w:rsidR="00F72194" w:rsidRPr="00C64A7E" w:rsidRDefault="00E34877">
            <w:pPr>
              <w:spacing w:before="30"/>
              <w:ind w:left="102"/>
              <w:rPr>
                <w:rFonts w:ascii="Arial" w:eastAsia="Arial" w:hAnsi="Arial" w:cs="Arial"/>
              </w:rPr>
            </w:pPr>
            <w:r w:rsidRPr="00C64A7E">
              <w:rPr>
                <w:rFonts w:ascii="Arial" w:eastAsia="Arial" w:hAnsi="Arial" w:cs="Arial"/>
                <w:b/>
              </w:rPr>
              <w:t>Ms_J</w:t>
            </w:r>
            <w:r w:rsidRPr="00C64A7E">
              <w:rPr>
                <w:rFonts w:ascii="Arial" w:eastAsia="Arial" w:hAnsi="Arial" w:cs="Arial"/>
                <w:b/>
                <w:spacing w:val="-1"/>
              </w:rPr>
              <w:t>E</w:t>
            </w:r>
            <w:r w:rsidRPr="00C64A7E">
              <w:rPr>
                <w:rFonts w:ascii="Arial" w:eastAsia="Arial" w:hAnsi="Arial" w:cs="Arial"/>
                <w:b/>
              </w:rPr>
              <w:t>M</w:t>
            </w:r>
            <w:r w:rsidRPr="00C64A7E">
              <w:rPr>
                <w:rFonts w:ascii="Arial" w:eastAsia="Arial" w:hAnsi="Arial" w:cs="Arial"/>
                <w:b/>
                <w:spacing w:val="-1"/>
              </w:rPr>
              <w:t>T</w:t>
            </w:r>
            <w:r w:rsidRPr="00C64A7E">
              <w:rPr>
                <w:rFonts w:ascii="Arial" w:eastAsia="Arial" w:hAnsi="Arial" w:cs="Arial"/>
                <w:b/>
              </w:rPr>
              <w:t>_</w:t>
            </w:r>
            <w:r w:rsidRPr="00C64A7E">
              <w:rPr>
                <w:rFonts w:ascii="Arial" w:eastAsia="Arial" w:hAnsi="Arial" w:cs="Arial"/>
                <w:b/>
                <w:spacing w:val="-1"/>
              </w:rPr>
              <w:t>1</w:t>
            </w:r>
            <w:r w:rsidRPr="00C64A7E">
              <w:rPr>
                <w:rFonts w:ascii="Arial" w:eastAsia="Arial" w:hAnsi="Arial" w:cs="Arial"/>
                <w:b/>
              </w:rPr>
              <w:t>384</w:t>
            </w:r>
            <w:r w:rsidRPr="00C64A7E">
              <w:rPr>
                <w:rFonts w:ascii="Arial" w:eastAsia="Arial" w:hAnsi="Arial" w:cs="Arial"/>
                <w:b/>
                <w:spacing w:val="-1"/>
              </w:rPr>
              <w:t>8</w:t>
            </w:r>
            <w:r w:rsidRPr="00C64A7E">
              <w:rPr>
                <w:rFonts w:ascii="Arial" w:eastAsia="Arial" w:hAnsi="Arial" w:cs="Arial"/>
                <w:b/>
              </w:rPr>
              <w:t>7</w:t>
            </w:r>
          </w:p>
        </w:tc>
      </w:tr>
      <w:tr w:rsidR="00F72194" w:rsidRPr="00C64A7E" w14:paraId="435324CE" w14:textId="77777777">
        <w:trPr>
          <w:trHeight w:hRule="exact" w:val="660"/>
        </w:trPr>
        <w:tc>
          <w:tcPr>
            <w:tcW w:w="5165" w:type="dxa"/>
            <w:tcBorders>
              <w:top w:val="single" w:sz="5" w:space="0" w:color="000000"/>
              <w:left w:val="single" w:sz="5" w:space="0" w:color="000000"/>
              <w:bottom w:val="single" w:sz="5" w:space="0" w:color="000000"/>
              <w:right w:val="single" w:sz="5" w:space="0" w:color="000000"/>
            </w:tcBorders>
          </w:tcPr>
          <w:p w14:paraId="522357A1" w14:textId="77777777" w:rsidR="00F72194" w:rsidRPr="00C64A7E" w:rsidRDefault="00E34877">
            <w:pPr>
              <w:ind w:left="87"/>
              <w:rPr>
                <w:rFonts w:ascii="Arial" w:eastAsia="Arial" w:hAnsi="Arial" w:cs="Arial"/>
              </w:rPr>
            </w:pPr>
            <w:r w:rsidRPr="00C64A7E">
              <w:rPr>
                <w:rFonts w:ascii="Arial" w:eastAsia="Arial" w:hAnsi="Arial" w:cs="Arial"/>
              </w:rPr>
              <w:t>Title of</w:t>
            </w:r>
            <w:r w:rsidRPr="00C64A7E">
              <w:rPr>
                <w:rFonts w:ascii="Arial" w:eastAsia="Arial" w:hAnsi="Arial" w:cs="Arial"/>
                <w:spacing w:val="-1"/>
              </w:rPr>
              <w:t xml:space="preserve"> </w:t>
            </w:r>
            <w:r w:rsidRPr="00C64A7E">
              <w:rPr>
                <w:rFonts w:ascii="Arial" w:eastAsia="Arial" w:hAnsi="Arial" w:cs="Arial"/>
              </w:rPr>
              <w:t>the Man</w:t>
            </w:r>
            <w:r w:rsidRPr="00C64A7E">
              <w:rPr>
                <w:rFonts w:ascii="Arial" w:eastAsia="Arial" w:hAnsi="Arial" w:cs="Arial"/>
                <w:spacing w:val="-1"/>
              </w:rPr>
              <w:t>u</w:t>
            </w:r>
            <w:r w:rsidRPr="00C64A7E">
              <w:rPr>
                <w:rFonts w:ascii="Arial" w:eastAsia="Arial" w:hAnsi="Arial" w:cs="Arial"/>
                <w:spacing w:val="1"/>
              </w:rPr>
              <w:t>s</w:t>
            </w:r>
            <w:r w:rsidRPr="00C64A7E">
              <w:rPr>
                <w:rFonts w:ascii="Arial" w:eastAsia="Arial" w:hAnsi="Arial" w:cs="Arial"/>
                <w:spacing w:val="-1"/>
              </w:rPr>
              <w:t>c</w:t>
            </w:r>
            <w:r w:rsidRPr="00C64A7E">
              <w:rPr>
                <w:rFonts w:ascii="Arial" w:eastAsia="Arial" w:hAnsi="Arial" w:cs="Arial"/>
              </w:rPr>
              <w:t>rip</w:t>
            </w:r>
            <w:r w:rsidRPr="00C64A7E">
              <w:rPr>
                <w:rFonts w:ascii="Arial" w:eastAsia="Arial" w:hAnsi="Arial" w:cs="Arial"/>
                <w:spacing w:val="-1"/>
              </w:rPr>
              <w:t>t</w:t>
            </w:r>
            <w:r w:rsidRPr="00C64A7E">
              <w:rPr>
                <w:rFonts w:ascii="Arial" w:eastAsia="Arial" w:hAnsi="Arial" w:cs="Arial"/>
              </w:rPr>
              <w:t>:</w:t>
            </w:r>
          </w:p>
        </w:tc>
        <w:tc>
          <w:tcPr>
            <w:tcW w:w="15767" w:type="dxa"/>
            <w:tcBorders>
              <w:top w:val="single" w:sz="5" w:space="0" w:color="000000"/>
              <w:left w:val="single" w:sz="5" w:space="0" w:color="000000"/>
              <w:bottom w:val="single" w:sz="5" w:space="0" w:color="000000"/>
              <w:right w:val="single" w:sz="5" w:space="0" w:color="000000"/>
            </w:tcBorders>
          </w:tcPr>
          <w:p w14:paraId="30E58B10" w14:textId="77777777" w:rsidR="00F72194" w:rsidRPr="00C64A7E" w:rsidRDefault="00F72194">
            <w:pPr>
              <w:spacing w:before="10" w:line="200" w:lineRule="exact"/>
              <w:rPr>
                <w:rFonts w:ascii="Arial" w:hAnsi="Arial" w:cs="Arial"/>
              </w:rPr>
            </w:pPr>
          </w:p>
          <w:p w14:paraId="7114BAE7" w14:textId="77777777" w:rsidR="00F72194" w:rsidRPr="00C64A7E" w:rsidRDefault="00E34877">
            <w:pPr>
              <w:ind w:left="102"/>
              <w:rPr>
                <w:rFonts w:ascii="Arial" w:eastAsia="Arial" w:hAnsi="Arial" w:cs="Arial"/>
              </w:rPr>
            </w:pPr>
            <w:r w:rsidRPr="00C64A7E">
              <w:rPr>
                <w:rFonts w:ascii="Arial" w:eastAsia="Arial" w:hAnsi="Arial" w:cs="Arial"/>
                <w:b/>
              </w:rPr>
              <w:t>Organ</w:t>
            </w:r>
            <w:r w:rsidRPr="00C64A7E">
              <w:rPr>
                <w:rFonts w:ascii="Arial" w:eastAsia="Arial" w:hAnsi="Arial" w:cs="Arial"/>
                <w:b/>
                <w:spacing w:val="-2"/>
              </w:rPr>
              <w:t>i</w:t>
            </w:r>
            <w:r w:rsidRPr="00C64A7E">
              <w:rPr>
                <w:rFonts w:ascii="Arial" w:eastAsia="Arial" w:hAnsi="Arial" w:cs="Arial"/>
                <w:b/>
                <w:spacing w:val="1"/>
              </w:rPr>
              <w:t>z</w:t>
            </w:r>
            <w:r w:rsidRPr="00C64A7E">
              <w:rPr>
                <w:rFonts w:ascii="Arial" w:eastAsia="Arial" w:hAnsi="Arial" w:cs="Arial"/>
                <w:b/>
              </w:rPr>
              <w:t>atio</w:t>
            </w:r>
            <w:r w:rsidRPr="00C64A7E">
              <w:rPr>
                <w:rFonts w:ascii="Arial" w:eastAsia="Arial" w:hAnsi="Arial" w:cs="Arial"/>
                <w:b/>
                <w:spacing w:val="-1"/>
              </w:rPr>
              <w:t>n</w:t>
            </w:r>
            <w:r w:rsidRPr="00C64A7E">
              <w:rPr>
                <w:rFonts w:ascii="Arial" w:eastAsia="Arial" w:hAnsi="Arial" w:cs="Arial"/>
                <w:b/>
              </w:rPr>
              <w:t>al</w:t>
            </w:r>
            <w:r w:rsidRPr="00C64A7E">
              <w:rPr>
                <w:rFonts w:ascii="Arial" w:eastAsia="Arial" w:hAnsi="Arial" w:cs="Arial"/>
                <w:b/>
                <w:spacing w:val="-1"/>
              </w:rPr>
              <w:t xml:space="preserve"> </w:t>
            </w:r>
            <w:r w:rsidRPr="00C64A7E">
              <w:rPr>
                <w:rFonts w:ascii="Arial" w:eastAsia="Arial" w:hAnsi="Arial" w:cs="Arial"/>
                <w:b/>
              </w:rPr>
              <w:t xml:space="preserve">Justice </w:t>
            </w:r>
            <w:r w:rsidRPr="00C64A7E">
              <w:rPr>
                <w:rFonts w:ascii="Arial" w:eastAsia="Arial" w:hAnsi="Arial" w:cs="Arial"/>
                <w:b/>
                <w:spacing w:val="-1"/>
              </w:rPr>
              <w:t>an</w:t>
            </w:r>
            <w:r w:rsidRPr="00C64A7E">
              <w:rPr>
                <w:rFonts w:ascii="Arial" w:eastAsia="Arial" w:hAnsi="Arial" w:cs="Arial"/>
                <w:b/>
              </w:rPr>
              <w:t>d Quali</w:t>
            </w:r>
            <w:r w:rsidRPr="00C64A7E">
              <w:rPr>
                <w:rFonts w:ascii="Arial" w:eastAsia="Arial" w:hAnsi="Arial" w:cs="Arial"/>
                <w:b/>
                <w:spacing w:val="2"/>
              </w:rPr>
              <w:t>t</w:t>
            </w:r>
            <w:r w:rsidRPr="00C64A7E">
              <w:rPr>
                <w:rFonts w:ascii="Arial" w:eastAsia="Arial" w:hAnsi="Arial" w:cs="Arial"/>
                <w:b/>
              </w:rPr>
              <w:t>y</w:t>
            </w:r>
            <w:r w:rsidRPr="00C64A7E">
              <w:rPr>
                <w:rFonts w:ascii="Arial" w:eastAsia="Arial" w:hAnsi="Arial" w:cs="Arial"/>
                <w:b/>
                <w:spacing w:val="-4"/>
              </w:rPr>
              <w:t xml:space="preserve"> </w:t>
            </w:r>
            <w:r w:rsidRPr="00C64A7E">
              <w:rPr>
                <w:rFonts w:ascii="Arial" w:eastAsia="Arial" w:hAnsi="Arial" w:cs="Arial"/>
                <w:b/>
              </w:rPr>
              <w:t>of</w:t>
            </w:r>
            <w:r w:rsidRPr="00C64A7E">
              <w:rPr>
                <w:rFonts w:ascii="Arial" w:eastAsia="Arial" w:hAnsi="Arial" w:cs="Arial"/>
                <w:b/>
                <w:spacing w:val="2"/>
              </w:rPr>
              <w:t xml:space="preserve"> </w:t>
            </w:r>
            <w:r w:rsidRPr="00C64A7E">
              <w:rPr>
                <w:rFonts w:ascii="Arial" w:eastAsia="Arial" w:hAnsi="Arial" w:cs="Arial"/>
                <w:b/>
              </w:rPr>
              <w:t>Wor</w:t>
            </w:r>
            <w:r w:rsidRPr="00C64A7E">
              <w:rPr>
                <w:rFonts w:ascii="Arial" w:eastAsia="Arial" w:hAnsi="Arial" w:cs="Arial"/>
                <w:b/>
                <w:spacing w:val="-1"/>
              </w:rPr>
              <w:t>k</w:t>
            </w:r>
            <w:r w:rsidRPr="00C64A7E">
              <w:rPr>
                <w:rFonts w:ascii="Arial" w:eastAsia="Arial" w:hAnsi="Arial" w:cs="Arial"/>
                <w:b/>
              </w:rPr>
              <w:t>-Li</w:t>
            </w:r>
            <w:r w:rsidRPr="00C64A7E">
              <w:rPr>
                <w:rFonts w:ascii="Arial" w:eastAsia="Arial" w:hAnsi="Arial" w:cs="Arial"/>
                <w:b/>
                <w:spacing w:val="-1"/>
              </w:rPr>
              <w:t>f</w:t>
            </w:r>
            <w:r w:rsidRPr="00C64A7E">
              <w:rPr>
                <w:rFonts w:ascii="Arial" w:eastAsia="Arial" w:hAnsi="Arial" w:cs="Arial"/>
                <w:b/>
              </w:rPr>
              <w:t>e on</w:t>
            </w:r>
            <w:r w:rsidRPr="00C64A7E">
              <w:rPr>
                <w:rFonts w:ascii="Arial" w:eastAsia="Arial" w:hAnsi="Arial" w:cs="Arial"/>
                <w:b/>
                <w:spacing w:val="-1"/>
              </w:rPr>
              <w:t xml:space="preserve"> </w:t>
            </w:r>
            <w:r w:rsidRPr="00C64A7E">
              <w:rPr>
                <w:rFonts w:ascii="Arial" w:eastAsia="Arial" w:hAnsi="Arial" w:cs="Arial"/>
                <w:b/>
              </w:rPr>
              <w:t>Organi</w:t>
            </w:r>
            <w:r w:rsidRPr="00C64A7E">
              <w:rPr>
                <w:rFonts w:ascii="Arial" w:eastAsia="Arial" w:hAnsi="Arial" w:cs="Arial"/>
                <w:b/>
                <w:spacing w:val="-1"/>
              </w:rPr>
              <w:t>z</w:t>
            </w:r>
            <w:r w:rsidRPr="00C64A7E">
              <w:rPr>
                <w:rFonts w:ascii="Arial" w:eastAsia="Arial" w:hAnsi="Arial" w:cs="Arial"/>
                <w:b/>
              </w:rPr>
              <w:t>ati</w:t>
            </w:r>
            <w:r w:rsidRPr="00C64A7E">
              <w:rPr>
                <w:rFonts w:ascii="Arial" w:eastAsia="Arial" w:hAnsi="Arial" w:cs="Arial"/>
                <w:b/>
                <w:spacing w:val="-1"/>
              </w:rPr>
              <w:t>o</w:t>
            </w:r>
            <w:r w:rsidRPr="00C64A7E">
              <w:rPr>
                <w:rFonts w:ascii="Arial" w:eastAsia="Arial" w:hAnsi="Arial" w:cs="Arial"/>
                <w:b/>
              </w:rPr>
              <w:t>nal</w:t>
            </w:r>
            <w:r w:rsidRPr="00C64A7E">
              <w:rPr>
                <w:rFonts w:ascii="Arial" w:eastAsia="Arial" w:hAnsi="Arial" w:cs="Arial"/>
                <w:b/>
                <w:spacing w:val="-1"/>
              </w:rPr>
              <w:t xml:space="preserve"> </w:t>
            </w:r>
            <w:r w:rsidRPr="00C64A7E">
              <w:rPr>
                <w:rFonts w:ascii="Arial" w:eastAsia="Arial" w:hAnsi="Arial" w:cs="Arial"/>
                <w:b/>
              </w:rPr>
              <w:t>Citi</w:t>
            </w:r>
            <w:r w:rsidRPr="00C64A7E">
              <w:rPr>
                <w:rFonts w:ascii="Arial" w:eastAsia="Arial" w:hAnsi="Arial" w:cs="Arial"/>
                <w:b/>
                <w:spacing w:val="1"/>
              </w:rPr>
              <w:t>z</w:t>
            </w:r>
            <w:r w:rsidRPr="00C64A7E">
              <w:rPr>
                <w:rFonts w:ascii="Arial" w:eastAsia="Arial" w:hAnsi="Arial" w:cs="Arial"/>
                <w:b/>
                <w:spacing w:val="-1"/>
              </w:rPr>
              <w:t>e</w:t>
            </w:r>
            <w:r w:rsidRPr="00C64A7E">
              <w:rPr>
                <w:rFonts w:ascii="Arial" w:eastAsia="Arial" w:hAnsi="Arial" w:cs="Arial"/>
                <w:b/>
              </w:rPr>
              <w:t>n</w:t>
            </w:r>
            <w:r w:rsidRPr="00C64A7E">
              <w:rPr>
                <w:rFonts w:ascii="Arial" w:eastAsia="Arial" w:hAnsi="Arial" w:cs="Arial"/>
                <w:b/>
                <w:spacing w:val="-1"/>
              </w:rPr>
              <w:t>s</w:t>
            </w:r>
            <w:r w:rsidRPr="00C64A7E">
              <w:rPr>
                <w:rFonts w:ascii="Arial" w:eastAsia="Arial" w:hAnsi="Arial" w:cs="Arial"/>
                <w:b/>
              </w:rPr>
              <w:t>hip Beha</w:t>
            </w:r>
            <w:r w:rsidRPr="00C64A7E">
              <w:rPr>
                <w:rFonts w:ascii="Arial" w:eastAsia="Arial" w:hAnsi="Arial" w:cs="Arial"/>
                <w:b/>
                <w:spacing w:val="-2"/>
              </w:rPr>
              <w:t>v</w:t>
            </w:r>
            <w:r w:rsidRPr="00C64A7E">
              <w:rPr>
                <w:rFonts w:ascii="Arial" w:eastAsia="Arial" w:hAnsi="Arial" w:cs="Arial"/>
                <w:b/>
              </w:rPr>
              <w:t>ior (O</w:t>
            </w:r>
            <w:r w:rsidRPr="00C64A7E">
              <w:rPr>
                <w:rFonts w:ascii="Arial" w:eastAsia="Arial" w:hAnsi="Arial" w:cs="Arial"/>
                <w:b/>
                <w:spacing w:val="-1"/>
              </w:rPr>
              <w:t>C</w:t>
            </w:r>
            <w:r w:rsidRPr="00C64A7E">
              <w:rPr>
                <w:rFonts w:ascii="Arial" w:eastAsia="Arial" w:hAnsi="Arial" w:cs="Arial"/>
                <w:b/>
              </w:rPr>
              <w:t>B)</w:t>
            </w:r>
            <w:r w:rsidRPr="00C64A7E">
              <w:rPr>
                <w:rFonts w:ascii="Arial" w:eastAsia="Arial" w:hAnsi="Arial" w:cs="Arial"/>
                <w:b/>
                <w:spacing w:val="-3"/>
              </w:rPr>
              <w:t xml:space="preserve"> </w:t>
            </w:r>
            <w:r w:rsidRPr="00C64A7E">
              <w:rPr>
                <w:rFonts w:ascii="Arial" w:eastAsia="Arial" w:hAnsi="Arial" w:cs="Arial"/>
                <w:b/>
                <w:spacing w:val="5"/>
              </w:rPr>
              <w:t>w</w:t>
            </w:r>
            <w:r w:rsidRPr="00C64A7E">
              <w:rPr>
                <w:rFonts w:ascii="Arial" w:eastAsia="Arial" w:hAnsi="Arial" w:cs="Arial"/>
                <w:b/>
                <w:spacing w:val="-2"/>
              </w:rPr>
              <w:t>i</w:t>
            </w:r>
            <w:r w:rsidRPr="00C64A7E">
              <w:rPr>
                <w:rFonts w:ascii="Arial" w:eastAsia="Arial" w:hAnsi="Arial" w:cs="Arial"/>
                <w:b/>
                <w:spacing w:val="-1"/>
              </w:rPr>
              <w:t>t</w:t>
            </w:r>
            <w:r w:rsidRPr="00C64A7E">
              <w:rPr>
                <w:rFonts w:ascii="Arial" w:eastAsia="Arial" w:hAnsi="Arial" w:cs="Arial"/>
                <w:b/>
              </w:rPr>
              <w:t>h</w:t>
            </w:r>
            <w:r w:rsidRPr="00C64A7E">
              <w:rPr>
                <w:rFonts w:ascii="Arial" w:eastAsia="Arial" w:hAnsi="Arial" w:cs="Arial"/>
                <w:b/>
                <w:spacing w:val="-1"/>
              </w:rPr>
              <w:t xml:space="preserve"> </w:t>
            </w:r>
            <w:r w:rsidRPr="00C64A7E">
              <w:rPr>
                <w:rFonts w:ascii="Arial" w:eastAsia="Arial" w:hAnsi="Arial" w:cs="Arial"/>
                <w:b/>
              </w:rPr>
              <w:t>Organ</w:t>
            </w:r>
            <w:r w:rsidRPr="00C64A7E">
              <w:rPr>
                <w:rFonts w:ascii="Arial" w:eastAsia="Arial" w:hAnsi="Arial" w:cs="Arial"/>
                <w:b/>
                <w:spacing w:val="-2"/>
              </w:rPr>
              <w:t>i</w:t>
            </w:r>
            <w:r w:rsidRPr="00C64A7E">
              <w:rPr>
                <w:rFonts w:ascii="Arial" w:eastAsia="Arial" w:hAnsi="Arial" w:cs="Arial"/>
                <w:b/>
                <w:spacing w:val="1"/>
              </w:rPr>
              <w:t>z</w:t>
            </w:r>
            <w:r w:rsidRPr="00C64A7E">
              <w:rPr>
                <w:rFonts w:ascii="Arial" w:eastAsia="Arial" w:hAnsi="Arial" w:cs="Arial"/>
                <w:b/>
              </w:rPr>
              <w:t>atio</w:t>
            </w:r>
            <w:r w:rsidRPr="00C64A7E">
              <w:rPr>
                <w:rFonts w:ascii="Arial" w:eastAsia="Arial" w:hAnsi="Arial" w:cs="Arial"/>
                <w:b/>
                <w:spacing w:val="-1"/>
              </w:rPr>
              <w:t>n</w:t>
            </w:r>
            <w:r w:rsidRPr="00C64A7E">
              <w:rPr>
                <w:rFonts w:ascii="Arial" w:eastAsia="Arial" w:hAnsi="Arial" w:cs="Arial"/>
                <w:b/>
              </w:rPr>
              <w:t>al</w:t>
            </w:r>
            <w:r w:rsidRPr="00C64A7E">
              <w:rPr>
                <w:rFonts w:ascii="Arial" w:eastAsia="Arial" w:hAnsi="Arial" w:cs="Arial"/>
                <w:b/>
                <w:spacing w:val="-1"/>
              </w:rPr>
              <w:t xml:space="preserve"> </w:t>
            </w:r>
            <w:r w:rsidRPr="00C64A7E">
              <w:rPr>
                <w:rFonts w:ascii="Arial" w:eastAsia="Arial" w:hAnsi="Arial" w:cs="Arial"/>
                <w:b/>
              </w:rPr>
              <w:t>Co</w:t>
            </w:r>
            <w:r w:rsidRPr="00C64A7E">
              <w:rPr>
                <w:rFonts w:ascii="Arial" w:eastAsia="Arial" w:hAnsi="Arial" w:cs="Arial"/>
                <w:b/>
                <w:spacing w:val="-1"/>
              </w:rPr>
              <w:t>mm</w:t>
            </w:r>
            <w:r w:rsidRPr="00C64A7E">
              <w:rPr>
                <w:rFonts w:ascii="Arial" w:eastAsia="Arial" w:hAnsi="Arial" w:cs="Arial"/>
                <w:b/>
              </w:rPr>
              <w:t>it</w:t>
            </w:r>
            <w:r w:rsidRPr="00C64A7E">
              <w:rPr>
                <w:rFonts w:ascii="Arial" w:eastAsia="Arial" w:hAnsi="Arial" w:cs="Arial"/>
                <w:b/>
                <w:spacing w:val="-1"/>
              </w:rPr>
              <w:t>m</w:t>
            </w:r>
            <w:r w:rsidRPr="00C64A7E">
              <w:rPr>
                <w:rFonts w:ascii="Arial" w:eastAsia="Arial" w:hAnsi="Arial" w:cs="Arial"/>
                <w:b/>
              </w:rPr>
              <w:t xml:space="preserve">ent as a </w:t>
            </w:r>
            <w:r w:rsidRPr="00C64A7E">
              <w:rPr>
                <w:rFonts w:ascii="Arial" w:eastAsia="Arial" w:hAnsi="Arial" w:cs="Arial"/>
                <w:b/>
                <w:spacing w:val="-1"/>
              </w:rPr>
              <w:t>M</w:t>
            </w:r>
            <w:r w:rsidRPr="00C64A7E">
              <w:rPr>
                <w:rFonts w:ascii="Arial" w:eastAsia="Arial" w:hAnsi="Arial" w:cs="Arial"/>
                <w:b/>
              </w:rPr>
              <w:t>e</w:t>
            </w:r>
            <w:r w:rsidRPr="00C64A7E">
              <w:rPr>
                <w:rFonts w:ascii="Arial" w:eastAsia="Arial" w:hAnsi="Arial" w:cs="Arial"/>
                <w:b/>
                <w:spacing w:val="-1"/>
              </w:rPr>
              <w:t>d</w:t>
            </w:r>
            <w:r w:rsidRPr="00C64A7E">
              <w:rPr>
                <w:rFonts w:ascii="Arial" w:eastAsia="Arial" w:hAnsi="Arial" w:cs="Arial"/>
                <w:b/>
              </w:rPr>
              <w:t>iation Varia</w:t>
            </w:r>
            <w:r w:rsidRPr="00C64A7E">
              <w:rPr>
                <w:rFonts w:ascii="Arial" w:eastAsia="Arial" w:hAnsi="Arial" w:cs="Arial"/>
                <w:b/>
                <w:spacing w:val="-1"/>
              </w:rPr>
              <w:t>b</w:t>
            </w:r>
            <w:r w:rsidRPr="00C64A7E">
              <w:rPr>
                <w:rFonts w:ascii="Arial" w:eastAsia="Arial" w:hAnsi="Arial" w:cs="Arial"/>
                <w:b/>
              </w:rPr>
              <w:t>le</w:t>
            </w:r>
          </w:p>
        </w:tc>
      </w:tr>
      <w:tr w:rsidR="00F72194" w:rsidRPr="00C64A7E" w14:paraId="4FEF1596" w14:textId="77777777">
        <w:trPr>
          <w:trHeight w:hRule="exact" w:val="342"/>
        </w:trPr>
        <w:tc>
          <w:tcPr>
            <w:tcW w:w="5165" w:type="dxa"/>
            <w:tcBorders>
              <w:top w:val="single" w:sz="5" w:space="0" w:color="000000"/>
              <w:left w:val="single" w:sz="5" w:space="0" w:color="000000"/>
              <w:bottom w:val="single" w:sz="5" w:space="0" w:color="000000"/>
              <w:right w:val="single" w:sz="5" w:space="0" w:color="000000"/>
            </w:tcBorders>
          </w:tcPr>
          <w:p w14:paraId="67B7DA76" w14:textId="77777777" w:rsidR="00F72194" w:rsidRPr="00C64A7E" w:rsidRDefault="00E34877">
            <w:pPr>
              <w:ind w:left="87"/>
              <w:rPr>
                <w:rFonts w:ascii="Arial" w:eastAsia="Arial" w:hAnsi="Arial" w:cs="Arial"/>
              </w:rPr>
            </w:pPr>
            <w:r w:rsidRPr="00C64A7E">
              <w:rPr>
                <w:rFonts w:ascii="Arial" w:eastAsia="Arial" w:hAnsi="Arial" w:cs="Arial"/>
              </w:rPr>
              <w:t>T</w:t>
            </w:r>
            <w:r w:rsidRPr="00C64A7E">
              <w:rPr>
                <w:rFonts w:ascii="Arial" w:eastAsia="Arial" w:hAnsi="Arial" w:cs="Arial"/>
                <w:spacing w:val="-1"/>
              </w:rPr>
              <w:t>y</w:t>
            </w:r>
            <w:r w:rsidRPr="00C64A7E">
              <w:rPr>
                <w:rFonts w:ascii="Arial" w:eastAsia="Arial" w:hAnsi="Arial" w:cs="Arial"/>
              </w:rPr>
              <w:t>pe of</w:t>
            </w:r>
            <w:r w:rsidRPr="00C64A7E">
              <w:rPr>
                <w:rFonts w:ascii="Arial" w:eastAsia="Arial" w:hAnsi="Arial" w:cs="Arial"/>
                <w:spacing w:val="-1"/>
              </w:rPr>
              <w:t xml:space="preserve"> </w:t>
            </w:r>
            <w:r w:rsidRPr="00C64A7E">
              <w:rPr>
                <w:rFonts w:ascii="Arial" w:eastAsia="Arial" w:hAnsi="Arial" w:cs="Arial"/>
              </w:rPr>
              <w:t>the Arti</w:t>
            </w:r>
            <w:r w:rsidRPr="00C64A7E">
              <w:rPr>
                <w:rFonts w:ascii="Arial" w:eastAsia="Arial" w:hAnsi="Arial" w:cs="Arial"/>
                <w:spacing w:val="1"/>
              </w:rPr>
              <w:t>c</w:t>
            </w:r>
            <w:r w:rsidRPr="00C64A7E">
              <w:rPr>
                <w:rFonts w:ascii="Arial" w:eastAsia="Arial" w:hAnsi="Arial" w:cs="Arial"/>
              </w:rPr>
              <w:t>le</w:t>
            </w:r>
          </w:p>
        </w:tc>
        <w:tc>
          <w:tcPr>
            <w:tcW w:w="15767" w:type="dxa"/>
            <w:tcBorders>
              <w:top w:val="single" w:sz="5" w:space="0" w:color="000000"/>
              <w:left w:val="single" w:sz="5" w:space="0" w:color="000000"/>
              <w:bottom w:val="single" w:sz="5" w:space="0" w:color="000000"/>
              <w:right w:val="single" w:sz="5" w:space="0" w:color="000000"/>
            </w:tcBorders>
          </w:tcPr>
          <w:p w14:paraId="1344C2BA" w14:textId="77777777" w:rsidR="00F72194" w:rsidRPr="00C64A7E" w:rsidRDefault="00E34877">
            <w:pPr>
              <w:spacing w:before="50"/>
              <w:ind w:left="102"/>
              <w:rPr>
                <w:rFonts w:ascii="Arial" w:eastAsia="Arial" w:hAnsi="Arial" w:cs="Arial"/>
              </w:rPr>
            </w:pPr>
            <w:r w:rsidRPr="00C64A7E">
              <w:rPr>
                <w:rFonts w:ascii="Arial" w:eastAsia="Arial" w:hAnsi="Arial" w:cs="Arial"/>
                <w:b/>
              </w:rPr>
              <w:t>Original</w:t>
            </w:r>
            <w:r w:rsidRPr="00C64A7E">
              <w:rPr>
                <w:rFonts w:ascii="Arial" w:eastAsia="Arial" w:hAnsi="Arial" w:cs="Arial"/>
                <w:b/>
                <w:spacing w:val="-1"/>
              </w:rPr>
              <w:t xml:space="preserve"> </w:t>
            </w:r>
            <w:r w:rsidRPr="00C64A7E">
              <w:rPr>
                <w:rFonts w:ascii="Arial" w:eastAsia="Arial" w:hAnsi="Arial" w:cs="Arial"/>
                <w:b/>
              </w:rPr>
              <w:t>Re</w:t>
            </w:r>
            <w:r w:rsidRPr="00C64A7E">
              <w:rPr>
                <w:rFonts w:ascii="Arial" w:eastAsia="Arial" w:hAnsi="Arial" w:cs="Arial"/>
                <w:b/>
                <w:spacing w:val="-1"/>
              </w:rPr>
              <w:t>s</w:t>
            </w:r>
            <w:r w:rsidRPr="00C64A7E">
              <w:rPr>
                <w:rFonts w:ascii="Arial" w:eastAsia="Arial" w:hAnsi="Arial" w:cs="Arial"/>
                <w:b/>
              </w:rPr>
              <w:t>earch</w:t>
            </w:r>
            <w:r w:rsidRPr="00C64A7E">
              <w:rPr>
                <w:rFonts w:ascii="Arial" w:eastAsia="Arial" w:hAnsi="Arial" w:cs="Arial"/>
                <w:b/>
                <w:spacing w:val="-1"/>
              </w:rPr>
              <w:t xml:space="preserve"> </w:t>
            </w:r>
            <w:r w:rsidRPr="00C64A7E">
              <w:rPr>
                <w:rFonts w:ascii="Arial" w:eastAsia="Arial" w:hAnsi="Arial" w:cs="Arial"/>
                <w:b/>
              </w:rPr>
              <w:t>Article</w:t>
            </w:r>
          </w:p>
        </w:tc>
      </w:tr>
    </w:tbl>
    <w:p w14:paraId="12F1A487" w14:textId="77777777" w:rsidR="00F72194" w:rsidRPr="00C64A7E" w:rsidRDefault="00F72194">
      <w:pPr>
        <w:spacing w:before="1" w:line="280" w:lineRule="exact"/>
        <w:rPr>
          <w:rFonts w:ascii="Arial" w:hAnsi="Arial" w:cs="Arial"/>
        </w:rPr>
      </w:pPr>
    </w:p>
    <w:p w14:paraId="5B417FE5" w14:textId="77777777" w:rsidR="00F72194" w:rsidRPr="00C64A7E" w:rsidRDefault="00000000">
      <w:pPr>
        <w:spacing w:before="34"/>
        <w:ind w:left="220"/>
        <w:rPr>
          <w:rFonts w:ascii="Arial" w:hAnsi="Arial" w:cs="Arial"/>
        </w:rPr>
      </w:pPr>
      <w:r w:rsidRPr="00C64A7E">
        <w:rPr>
          <w:rFonts w:ascii="Arial" w:hAnsi="Arial" w:cs="Arial"/>
        </w:rPr>
        <w:pict w14:anchorId="17CFBA60">
          <v:group id="_x0000_s2067" style="position:absolute;left:0;text-align:left;margin-left:339.05pt;margin-top:36.2pt;width:429.75pt;height:24pt;z-index:-251658240;mso-position-horizontal-relative:page" coordorigin="6781,724" coordsize="8595,480">
            <v:shape id="_x0000_s2069" style="position:absolute;left:6791;top:734;width:8575;height:229" coordorigin="6791,734" coordsize="8575,229" path="m6791,964r8575,l15366,734r-8575,l6791,964xe" fillcolor="yellow" stroked="f">
              <v:path arrowok="t"/>
            </v:shape>
            <v:shape id="_x0000_s2068" style="position:absolute;left:6791;top:964;width:617;height:230" coordorigin="6791,964" coordsize="617,230" path="m6791,1194r617,l7408,964r-617,l6791,1194xe" fillcolor="yellow" stroked="f">
              <v:path arrowok="t"/>
            </v:shape>
            <w10:wrap anchorx="page"/>
          </v:group>
        </w:pict>
      </w:r>
      <w:r w:rsidR="00E34877" w:rsidRPr="00C64A7E">
        <w:rPr>
          <w:rFonts w:ascii="Arial" w:hAnsi="Arial" w:cs="Arial"/>
          <w:b/>
          <w:highlight w:val="yellow"/>
        </w:rPr>
        <w:t>PART</w:t>
      </w:r>
      <w:r w:rsidR="00E34877" w:rsidRPr="00C64A7E">
        <w:rPr>
          <w:rFonts w:ascii="Arial" w:hAnsi="Arial" w:cs="Arial"/>
          <w:b/>
          <w:spacing w:val="48"/>
          <w:highlight w:val="yellow"/>
        </w:rPr>
        <w:t xml:space="preserve"> </w:t>
      </w:r>
      <w:r w:rsidR="00E34877" w:rsidRPr="00C64A7E">
        <w:rPr>
          <w:rFonts w:ascii="Arial" w:hAnsi="Arial" w:cs="Arial"/>
          <w:b/>
          <w:spacing w:val="1"/>
          <w:highlight w:val="yellow"/>
        </w:rPr>
        <w:t>1</w:t>
      </w:r>
      <w:r w:rsidR="00E34877" w:rsidRPr="00C64A7E">
        <w:rPr>
          <w:rFonts w:ascii="Arial" w:hAnsi="Arial" w:cs="Arial"/>
          <w:b/>
          <w:highlight w:val="yellow"/>
        </w:rPr>
        <w:t>:</w:t>
      </w:r>
      <w:r w:rsidR="00E34877" w:rsidRPr="00C64A7E">
        <w:rPr>
          <w:rFonts w:ascii="Arial" w:hAnsi="Arial" w:cs="Arial"/>
          <w:b/>
        </w:rPr>
        <w:t xml:space="preserve"> </w:t>
      </w:r>
      <w:r w:rsidR="00E34877" w:rsidRPr="00C64A7E">
        <w:rPr>
          <w:rFonts w:ascii="Arial" w:hAnsi="Arial" w:cs="Arial"/>
          <w:b/>
          <w:spacing w:val="-1"/>
        </w:rPr>
        <w:t>Co</w:t>
      </w:r>
      <w:r w:rsidR="00E34877" w:rsidRPr="00C64A7E">
        <w:rPr>
          <w:rFonts w:ascii="Arial" w:hAnsi="Arial" w:cs="Arial"/>
          <w:b/>
        </w:rPr>
        <w:t>mments</w:t>
      </w:r>
    </w:p>
    <w:p w14:paraId="7AD45E83" w14:textId="77777777" w:rsidR="00F72194" w:rsidRPr="00C64A7E" w:rsidRDefault="00F72194">
      <w:pPr>
        <w:spacing w:before="5" w:line="220" w:lineRule="exact"/>
        <w:rPr>
          <w:rFonts w:ascii="Arial" w:hAnsi="Arial" w:cs="Arial"/>
        </w:rPr>
      </w:pPr>
    </w:p>
    <w:tbl>
      <w:tblPr>
        <w:tblW w:w="0" w:type="auto"/>
        <w:tblInd w:w="101" w:type="dxa"/>
        <w:tblLayout w:type="fixed"/>
        <w:tblCellMar>
          <w:left w:w="0" w:type="dxa"/>
          <w:right w:w="0" w:type="dxa"/>
        </w:tblCellMar>
        <w:tblLook w:val="01E0" w:firstRow="1" w:lastRow="1" w:firstColumn="1" w:lastColumn="1" w:noHBand="0" w:noVBand="0"/>
      </w:tblPr>
      <w:tblGrid>
        <w:gridCol w:w="5349"/>
        <w:gridCol w:w="9358"/>
        <w:gridCol w:w="6156"/>
      </w:tblGrid>
      <w:tr w:rsidR="00F72194" w:rsidRPr="00C64A7E" w14:paraId="6733F7BE" w14:textId="77777777" w:rsidTr="00C64A7E">
        <w:trPr>
          <w:trHeight w:hRule="exact" w:val="976"/>
        </w:trPr>
        <w:tc>
          <w:tcPr>
            <w:tcW w:w="5349" w:type="dxa"/>
            <w:tcBorders>
              <w:top w:val="single" w:sz="5" w:space="0" w:color="000000"/>
              <w:left w:val="single" w:sz="5" w:space="0" w:color="000000"/>
              <w:bottom w:val="single" w:sz="5" w:space="0" w:color="000000"/>
              <w:right w:val="single" w:sz="5" w:space="0" w:color="000000"/>
            </w:tcBorders>
          </w:tcPr>
          <w:p w14:paraId="403ABE20" w14:textId="77777777" w:rsidR="00F72194" w:rsidRPr="00C64A7E" w:rsidRDefault="00F72194">
            <w:pPr>
              <w:rPr>
                <w:rFonts w:ascii="Arial" w:hAnsi="Arial" w:cs="Arial"/>
              </w:rPr>
            </w:pPr>
          </w:p>
        </w:tc>
        <w:tc>
          <w:tcPr>
            <w:tcW w:w="9358" w:type="dxa"/>
            <w:tcBorders>
              <w:top w:val="single" w:sz="5" w:space="0" w:color="000000"/>
              <w:left w:val="single" w:sz="5" w:space="0" w:color="000000"/>
              <w:bottom w:val="single" w:sz="5" w:space="0" w:color="000000"/>
              <w:right w:val="single" w:sz="5" w:space="0" w:color="000000"/>
            </w:tcBorders>
          </w:tcPr>
          <w:p w14:paraId="289CB941" w14:textId="77777777" w:rsidR="00F72194" w:rsidRPr="00C64A7E" w:rsidRDefault="00E34877">
            <w:pPr>
              <w:spacing w:line="220" w:lineRule="exact"/>
              <w:ind w:left="102"/>
              <w:rPr>
                <w:rFonts w:ascii="Arial" w:hAnsi="Arial" w:cs="Arial"/>
              </w:rPr>
            </w:pPr>
            <w:r w:rsidRPr="00C64A7E">
              <w:rPr>
                <w:rFonts w:ascii="Arial" w:hAnsi="Arial" w:cs="Arial"/>
                <w:b/>
              </w:rPr>
              <w:t>Re</w:t>
            </w:r>
            <w:r w:rsidRPr="00C64A7E">
              <w:rPr>
                <w:rFonts w:ascii="Arial" w:hAnsi="Arial" w:cs="Arial"/>
                <w:b/>
                <w:spacing w:val="1"/>
              </w:rPr>
              <w:t>v</w:t>
            </w:r>
            <w:r w:rsidRPr="00C64A7E">
              <w:rPr>
                <w:rFonts w:ascii="Arial" w:hAnsi="Arial" w:cs="Arial"/>
                <w:b/>
              </w:rPr>
              <w:t>ie</w:t>
            </w:r>
            <w:r w:rsidRPr="00C64A7E">
              <w:rPr>
                <w:rFonts w:ascii="Arial" w:hAnsi="Arial" w:cs="Arial"/>
                <w:b/>
                <w:spacing w:val="-1"/>
              </w:rPr>
              <w:t>w</w:t>
            </w:r>
            <w:r w:rsidRPr="00C64A7E">
              <w:rPr>
                <w:rFonts w:ascii="Arial" w:hAnsi="Arial" w:cs="Arial"/>
                <w:b/>
              </w:rPr>
              <w:t>er</w:t>
            </w:r>
            <w:r w:rsidRPr="00C64A7E">
              <w:rPr>
                <w:rFonts w:ascii="Arial" w:hAnsi="Arial" w:cs="Arial"/>
                <w:b/>
                <w:spacing w:val="1"/>
              </w:rPr>
              <w:t>’</w:t>
            </w:r>
            <w:r w:rsidRPr="00C64A7E">
              <w:rPr>
                <w:rFonts w:ascii="Arial" w:hAnsi="Arial" w:cs="Arial"/>
                <w:b/>
              </w:rPr>
              <w:t>s</w:t>
            </w:r>
            <w:r w:rsidRPr="00C64A7E">
              <w:rPr>
                <w:rFonts w:ascii="Arial" w:hAnsi="Arial" w:cs="Arial"/>
                <w:b/>
                <w:spacing w:val="-1"/>
              </w:rPr>
              <w:t xml:space="preserve"> </w:t>
            </w:r>
            <w:r w:rsidRPr="00C64A7E">
              <w:rPr>
                <w:rFonts w:ascii="Arial" w:hAnsi="Arial" w:cs="Arial"/>
                <w:b/>
              </w:rPr>
              <w:t>c</w:t>
            </w:r>
            <w:r w:rsidRPr="00C64A7E">
              <w:rPr>
                <w:rFonts w:ascii="Arial" w:hAnsi="Arial" w:cs="Arial"/>
                <w:b/>
                <w:spacing w:val="-1"/>
              </w:rPr>
              <w:t>o</w:t>
            </w:r>
            <w:r w:rsidRPr="00C64A7E">
              <w:rPr>
                <w:rFonts w:ascii="Arial" w:hAnsi="Arial" w:cs="Arial"/>
                <w:b/>
              </w:rPr>
              <w:t>mment</w:t>
            </w:r>
          </w:p>
          <w:p w14:paraId="1F7BAE1C" w14:textId="77777777" w:rsidR="00F72194" w:rsidRPr="00C64A7E" w:rsidRDefault="00E34877">
            <w:pPr>
              <w:spacing w:before="2" w:line="220" w:lineRule="exact"/>
              <w:ind w:left="102" w:right="635"/>
              <w:rPr>
                <w:rFonts w:ascii="Arial" w:hAnsi="Arial" w:cs="Arial"/>
              </w:rPr>
            </w:pPr>
            <w:r w:rsidRPr="00C64A7E">
              <w:rPr>
                <w:rFonts w:ascii="Arial" w:hAnsi="Arial" w:cs="Arial"/>
                <w:b/>
              </w:rPr>
              <w:t>Artifici</w:t>
            </w:r>
            <w:r w:rsidRPr="00C64A7E">
              <w:rPr>
                <w:rFonts w:ascii="Arial" w:hAnsi="Arial" w:cs="Arial"/>
                <w:b/>
                <w:spacing w:val="1"/>
              </w:rPr>
              <w:t>a</w:t>
            </w:r>
            <w:r w:rsidRPr="00C64A7E">
              <w:rPr>
                <w:rFonts w:ascii="Arial" w:hAnsi="Arial" w:cs="Arial"/>
                <w:b/>
              </w:rPr>
              <w:t>l</w:t>
            </w:r>
            <w:r w:rsidRPr="00C64A7E">
              <w:rPr>
                <w:rFonts w:ascii="Arial" w:hAnsi="Arial" w:cs="Arial"/>
                <w:b/>
                <w:spacing w:val="-1"/>
              </w:rPr>
              <w:t xml:space="preserve"> </w:t>
            </w:r>
            <w:r w:rsidRPr="00C64A7E">
              <w:rPr>
                <w:rFonts w:ascii="Arial" w:hAnsi="Arial" w:cs="Arial"/>
                <w:b/>
              </w:rPr>
              <w:t>Inte</w:t>
            </w:r>
            <w:r w:rsidRPr="00C64A7E">
              <w:rPr>
                <w:rFonts w:ascii="Arial" w:hAnsi="Arial" w:cs="Arial"/>
                <w:b/>
                <w:spacing w:val="-2"/>
              </w:rPr>
              <w:t>l</w:t>
            </w:r>
            <w:r w:rsidRPr="00C64A7E">
              <w:rPr>
                <w:rFonts w:ascii="Arial" w:hAnsi="Arial" w:cs="Arial"/>
                <w:b/>
              </w:rPr>
              <w:t>li</w:t>
            </w:r>
            <w:r w:rsidRPr="00C64A7E">
              <w:rPr>
                <w:rFonts w:ascii="Arial" w:hAnsi="Arial" w:cs="Arial"/>
                <w:b/>
                <w:spacing w:val="1"/>
              </w:rPr>
              <w:t>g</w:t>
            </w:r>
            <w:r w:rsidRPr="00C64A7E">
              <w:rPr>
                <w:rFonts w:ascii="Arial" w:hAnsi="Arial" w:cs="Arial"/>
                <w:b/>
              </w:rPr>
              <w:t xml:space="preserve">ence </w:t>
            </w:r>
            <w:r w:rsidRPr="00C64A7E">
              <w:rPr>
                <w:rFonts w:ascii="Arial" w:hAnsi="Arial" w:cs="Arial"/>
                <w:b/>
                <w:spacing w:val="-1"/>
              </w:rPr>
              <w:t>(</w:t>
            </w:r>
            <w:r w:rsidRPr="00C64A7E">
              <w:rPr>
                <w:rFonts w:ascii="Arial" w:hAnsi="Arial" w:cs="Arial"/>
                <w:b/>
              </w:rPr>
              <w:t>A</w:t>
            </w:r>
            <w:r w:rsidRPr="00C64A7E">
              <w:rPr>
                <w:rFonts w:ascii="Arial" w:hAnsi="Arial" w:cs="Arial"/>
                <w:b/>
                <w:spacing w:val="-1"/>
              </w:rPr>
              <w:t>I</w:t>
            </w:r>
            <w:r w:rsidRPr="00C64A7E">
              <w:rPr>
                <w:rFonts w:ascii="Arial" w:hAnsi="Arial" w:cs="Arial"/>
                <w:b/>
              </w:rPr>
              <w:t xml:space="preserve">) </w:t>
            </w:r>
            <w:r w:rsidRPr="00C64A7E">
              <w:rPr>
                <w:rFonts w:ascii="Arial" w:hAnsi="Arial" w:cs="Arial"/>
                <w:b/>
                <w:spacing w:val="-1"/>
              </w:rPr>
              <w:t>g</w:t>
            </w:r>
            <w:r w:rsidRPr="00C64A7E">
              <w:rPr>
                <w:rFonts w:ascii="Arial" w:hAnsi="Arial" w:cs="Arial"/>
                <w:b/>
              </w:rPr>
              <w:t>ener</w:t>
            </w:r>
            <w:r w:rsidRPr="00C64A7E">
              <w:rPr>
                <w:rFonts w:ascii="Arial" w:hAnsi="Arial" w:cs="Arial"/>
                <w:b/>
                <w:spacing w:val="-1"/>
              </w:rPr>
              <w:t>a</w:t>
            </w:r>
            <w:r w:rsidRPr="00C64A7E">
              <w:rPr>
                <w:rFonts w:ascii="Arial" w:hAnsi="Arial" w:cs="Arial"/>
                <w:b/>
              </w:rPr>
              <w:t>ted</w:t>
            </w:r>
            <w:r w:rsidRPr="00C64A7E">
              <w:rPr>
                <w:rFonts w:ascii="Arial" w:hAnsi="Arial" w:cs="Arial"/>
                <w:b/>
                <w:spacing w:val="-1"/>
              </w:rPr>
              <w:t xml:space="preserve"> </w:t>
            </w:r>
            <w:r w:rsidRPr="00C64A7E">
              <w:rPr>
                <w:rFonts w:ascii="Arial" w:hAnsi="Arial" w:cs="Arial"/>
                <w:b/>
                <w:spacing w:val="1"/>
              </w:rPr>
              <w:t>o</w:t>
            </w:r>
            <w:r w:rsidRPr="00C64A7E">
              <w:rPr>
                <w:rFonts w:ascii="Arial" w:hAnsi="Arial" w:cs="Arial"/>
                <w:b/>
              </w:rPr>
              <w:t>r</w:t>
            </w:r>
            <w:r w:rsidRPr="00C64A7E">
              <w:rPr>
                <w:rFonts w:ascii="Arial" w:hAnsi="Arial" w:cs="Arial"/>
                <w:b/>
                <w:spacing w:val="-1"/>
              </w:rPr>
              <w:t xml:space="preserve"> </w:t>
            </w:r>
            <w:r w:rsidRPr="00C64A7E">
              <w:rPr>
                <w:rFonts w:ascii="Arial" w:hAnsi="Arial" w:cs="Arial"/>
                <w:b/>
                <w:spacing w:val="1"/>
              </w:rPr>
              <w:t>a</w:t>
            </w:r>
            <w:r w:rsidRPr="00C64A7E">
              <w:rPr>
                <w:rFonts w:ascii="Arial" w:hAnsi="Arial" w:cs="Arial"/>
                <w:b/>
                <w:spacing w:val="-1"/>
              </w:rPr>
              <w:t>s</w:t>
            </w:r>
            <w:r w:rsidRPr="00C64A7E">
              <w:rPr>
                <w:rFonts w:ascii="Arial" w:hAnsi="Arial" w:cs="Arial"/>
                <w:b/>
              </w:rPr>
              <w:t>sisted</w:t>
            </w:r>
            <w:r w:rsidRPr="00C64A7E">
              <w:rPr>
                <w:rFonts w:ascii="Arial" w:hAnsi="Arial" w:cs="Arial"/>
                <w:b/>
                <w:spacing w:val="1"/>
              </w:rPr>
              <w:t xml:space="preserve"> </w:t>
            </w:r>
            <w:r w:rsidRPr="00C64A7E">
              <w:rPr>
                <w:rFonts w:ascii="Arial" w:hAnsi="Arial" w:cs="Arial"/>
                <w:b/>
              </w:rPr>
              <w:t>r</w:t>
            </w:r>
            <w:r w:rsidRPr="00C64A7E">
              <w:rPr>
                <w:rFonts w:ascii="Arial" w:hAnsi="Arial" w:cs="Arial"/>
                <w:b/>
                <w:spacing w:val="-1"/>
              </w:rPr>
              <w:t>e</w:t>
            </w:r>
            <w:r w:rsidRPr="00C64A7E">
              <w:rPr>
                <w:rFonts w:ascii="Arial" w:hAnsi="Arial" w:cs="Arial"/>
                <w:b/>
                <w:spacing w:val="1"/>
              </w:rPr>
              <w:t>v</w:t>
            </w:r>
            <w:r w:rsidRPr="00C64A7E">
              <w:rPr>
                <w:rFonts w:ascii="Arial" w:hAnsi="Arial" w:cs="Arial"/>
                <w:b/>
              </w:rPr>
              <w:t>iew</w:t>
            </w:r>
            <w:r w:rsidRPr="00C64A7E">
              <w:rPr>
                <w:rFonts w:ascii="Arial" w:hAnsi="Arial" w:cs="Arial"/>
                <w:b/>
                <w:spacing w:val="-1"/>
              </w:rPr>
              <w:t xml:space="preserve"> </w:t>
            </w:r>
            <w:r w:rsidRPr="00C64A7E">
              <w:rPr>
                <w:rFonts w:ascii="Arial" w:hAnsi="Arial" w:cs="Arial"/>
                <w:b/>
              </w:rPr>
              <w:t>c</w:t>
            </w:r>
            <w:r w:rsidRPr="00C64A7E">
              <w:rPr>
                <w:rFonts w:ascii="Arial" w:hAnsi="Arial" w:cs="Arial"/>
                <w:b/>
                <w:spacing w:val="1"/>
              </w:rPr>
              <w:t>o</w:t>
            </w:r>
            <w:r w:rsidRPr="00C64A7E">
              <w:rPr>
                <w:rFonts w:ascii="Arial" w:hAnsi="Arial" w:cs="Arial"/>
                <w:b/>
              </w:rPr>
              <w:t>mme</w:t>
            </w:r>
            <w:r w:rsidRPr="00C64A7E">
              <w:rPr>
                <w:rFonts w:ascii="Arial" w:hAnsi="Arial" w:cs="Arial"/>
                <w:b/>
                <w:spacing w:val="-1"/>
              </w:rPr>
              <w:t>n</w:t>
            </w:r>
            <w:r w:rsidRPr="00C64A7E">
              <w:rPr>
                <w:rFonts w:ascii="Arial" w:hAnsi="Arial" w:cs="Arial"/>
                <w:b/>
              </w:rPr>
              <w:t>ts</w:t>
            </w:r>
            <w:r w:rsidRPr="00C64A7E">
              <w:rPr>
                <w:rFonts w:ascii="Arial" w:hAnsi="Arial" w:cs="Arial"/>
                <w:b/>
                <w:spacing w:val="-1"/>
              </w:rPr>
              <w:t xml:space="preserve"> </w:t>
            </w:r>
            <w:r w:rsidRPr="00C64A7E">
              <w:rPr>
                <w:rFonts w:ascii="Arial" w:hAnsi="Arial" w:cs="Arial"/>
                <w:b/>
                <w:spacing w:val="1"/>
              </w:rPr>
              <w:t>a</w:t>
            </w:r>
            <w:r w:rsidRPr="00C64A7E">
              <w:rPr>
                <w:rFonts w:ascii="Arial" w:hAnsi="Arial" w:cs="Arial"/>
                <w:b/>
              </w:rPr>
              <w:t>re</w:t>
            </w:r>
            <w:r w:rsidRPr="00C64A7E">
              <w:rPr>
                <w:rFonts w:ascii="Arial" w:hAnsi="Arial" w:cs="Arial"/>
                <w:b/>
                <w:spacing w:val="-1"/>
              </w:rPr>
              <w:t xml:space="preserve"> </w:t>
            </w:r>
            <w:r w:rsidRPr="00C64A7E">
              <w:rPr>
                <w:rFonts w:ascii="Arial" w:hAnsi="Arial" w:cs="Arial"/>
                <w:b/>
              </w:rPr>
              <w:t>stric</w:t>
            </w:r>
            <w:r w:rsidRPr="00C64A7E">
              <w:rPr>
                <w:rFonts w:ascii="Arial" w:hAnsi="Arial" w:cs="Arial"/>
                <w:b/>
                <w:spacing w:val="1"/>
              </w:rPr>
              <w:t>t</w:t>
            </w:r>
            <w:r w:rsidRPr="00C64A7E">
              <w:rPr>
                <w:rFonts w:ascii="Arial" w:hAnsi="Arial" w:cs="Arial"/>
                <w:b/>
                <w:spacing w:val="-2"/>
              </w:rPr>
              <w:t>l</w:t>
            </w:r>
            <w:r w:rsidRPr="00C64A7E">
              <w:rPr>
                <w:rFonts w:ascii="Arial" w:hAnsi="Arial" w:cs="Arial"/>
                <w:b/>
              </w:rPr>
              <w:t>y</w:t>
            </w:r>
            <w:r w:rsidRPr="00C64A7E">
              <w:rPr>
                <w:rFonts w:ascii="Arial" w:hAnsi="Arial" w:cs="Arial"/>
                <w:b/>
                <w:spacing w:val="1"/>
              </w:rPr>
              <w:t xml:space="preserve"> </w:t>
            </w:r>
            <w:r w:rsidRPr="00C64A7E">
              <w:rPr>
                <w:rFonts w:ascii="Arial" w:hAnsi="Arial" w:cs="Arial"/>
                <w:b/>
              </w:rPr>
              <w:t>p</w:t>
            </w:r>
            <w:r w:rsidRPr="00C64A7E">
              <w:rPr>
                <w:rFonts w:ascii="Arial" w:hAnsi="Arial" w:cs="Arial"/>
                <w:b/>
                <w:spacing w:val="-1"/>
              </w:rPr>
              <w:t>r</w:t>
            </w:r>
            <w:r w:rsidRPr="00C64A7E">
              <w:rPr>
                <w:rFonts w:ascii="Arial" w:hAnsi="Arial" w:cs="Arial"/>
                <w:b/>
                <w:spacing w:val="1"/>
              </w:rPr>
              <w:t>o</w:t>
            </w:r>
            <w:r w:rsidRPr="00C64A7E">
              <w:rPr>
                <w:rFonts w:ascii="Arial" w:hAnsi="Arial" w:cs="Arial"/>
                <w:b/>
              </w:rPr>
              <w:t>h</w:t>
            </w:r>
            <w:r w:rsidRPr="00C64A7E">
              <w:rPr>
                <w:rFonts w:ascii="Arial" w:hAnsi="Arial" w:cs="Arial"/>
                <w:b/>
                <w:spacing w:val="-2"/>
              </w:rPr>
              <w:t>i</w:t>
            </w:r>
            <w:r w:rsidRPr="00C64A7E">
              <w:rPr>
                <w:rFonts w:ascii="Arial" w:hAnsi="Arial" w:cs="Arial"/>
                <w:b/>
              </w:rPr>
              <w:t>bited</w:t>
            </w:r>
            <w:r w:rsidRPr="00C64A7E">
              <w:rPr>
                <w:rFonts w:ascii="Arial" w:hAnsi="Arial" w:cs="Arial"/>
                <w:b/>
                <w:spacing w:val="1"/>
              </w:rPr>
              <w:t xml:space="preserve"> </w:t>
            </w:r>
            <w:r w:rsidRPr="00C64A7E">
              <w:rPr>
                <w:rFonts w:ascii="Arial" w:hAnsi="Arial" w:cs="Arial"/>
                <w:b/>
                <w:spacing w:val="-1"/>
              </w:rPr>
              <w:t>d</w:t>
            </w:r>
            <w:r w:rsidRPr="00C64A7E">
              <w:rPr>
                <w:rFonts w:ascii="Arial" w:hAnsi="Arial" w:cs="Arial"/>
                <w:b/>
              </w:rPr>
              <w:t>uri</w:t>
            </w:r>
            <w:r w:rsidRPr="00C64A7E">
              <w:rPr>
                <w:rFonts w:ascii="Arial" w:hAnsi="Arial" w:cs="Arial"/>
                <w:b/>
                <w:spacing w:val="-1"/>
              </w:rPr>
              <w:t>n</w:t>
            </w:r>
            <w:r w:rsidRPr="00C64A7E">
              <w:rPr>
                <w:rFonts w:ascii="Arial" w:hAnsi="Arial" w:cs="Arial"/>
                <w:b/>
              </w:rPr>
              <w:t>g</w:t>
            </w:r>
            <w:r w:rsidRPr="00C64A7E">
              <w:rPr>
                <w:rFonts w:ascii="Arial" w:hAnsi="Arial" w:cs="Arial"/>
                <w:b/>
                <w:spacing w:val="1"/>
              </w:rPr>
              <w:t xml:space="preserve"> </w:t>
            </w:r>
            <w:r w:rsidRPr="00C64A7E">
              <w:rPr>
                <w:rFonts w:ascii="Arial" w:hAnsi="Arial" w:cs="Arial"/>
                <w:b/>
                <w:spacing w:val="-1"/>
              </w:rPr>
              <w:t>p</w:t>
            </w:r>
            <w:r w:rsidRPr="00C64A7E">
              <w:rPr>
                <w:rFonts w:ascii="Arial" w:hAnsi="Arial" w:cs="Arial"/>
                <w:b/>
              </w:rPr>
              <w:t>eer re</w:t>
            </w:r>
            <w:r w:rsidRPr="00C64A7E">
              <w:rPr>
                <w:rFonts w:ascii="Arial" w:hAnsi="Arial" w:cs="Arial"/>
                <w:b/>
                <w:spacing w:val="1"/>
              </w:rPr>
              <w:t>v</w:t>
            </w:r>
            <w:r w:rsidRPr="00C64A7E">
              <w:rPr>
                <w:rFonts w:ascii="Arial" w:hAnsi="Arial" w:cs="Arial"/>
                <w:b/>
              </w:rPr>
              <w:t>ie</w:t>
            </w:r>
            <w:r w:rsidRPr="00C64A7E">
              <w:rPr>
                <w:rFonts w:ascii="Arial" w:hAnsi="Arial" w:cs="Arial"/>
                <w:b/>
                <w:spacing w:val="-1"/>
              </w:rPr>
              <w:t>w</w:t>
            </w:r>
            <w:r w:rsidRPr="00C64A7E">
              <w:rPr>
                <w:rFonts w:ascii="Arial" w:hAnsi="Arial" w:cs="Arial"/>
                <w:b/>
              </w:rPr>
              <w:t>.</w:t>
            </w:r>
          </w:p>
        </w:tc>
        <w:tc>
          <w:tcPr>
            <w:tcW w:w="6156" w:type="dxa"/>
            <w:tcBorders>
              <w:top w:val="single" w:sz="5" w:space="0" w:color="000000"/>
              <w:left w:val="single" w:sz="5" w:space="0" w:color="000000"/>
              <w:bottom w:val="single" w:sz="5" w:space="0" w:color="000000"/>
              <w:right w:val="single" w:sz="5" w:space="0" w:color="000000"/>
            </w:tcBorders>
          </w:tcPr>
          <w:p w14:paraId="66D32430" w14:textId="77777777" w:rsidR="00F72194" w:rsidRPr="00C64A7E" w:rsidRDefault="00E34877">
            <w:pPr>
              <w:spacing w:line="220" w:lineRule="exact"/>
              <w:ind w:left="102"/>
              <w:rPr>
                <w:rFonts w:ascii="Arial" w:hAnsi="Arial" w:cs="Arial"/>
              </w:rPr>
            </w:pPr>
            <w:r w:rsidRPr="00C64A7E">
              <w:rPr>
                <w:rFonts w:ascii="Arial" w:hAnsi="Arial" w:cs="Arial"/>
                <w:b/>
              </w:rPr>
              <w:t>Au</w:t>
            </w:r>
            <w:r w:rsidRPr="00C64A7E">
              <w:rPr>
                <w:rFonts w:ascii="Arial" w:hAnsi="Arial" w:cs="Arial"/>
                <w:b/>
                <w:spacing w:val="-1"/>
              </w:rPr>
              <w:t>t</w:t>
            </w:r>
            <w:r w:rsidRPr="00C64A7E">
              <w:rPr>
                <w:rFonts w:ascii="Arial" w:hAnsi="Arial" w:cs="Arial"/>
                <w:b/>
              </w:rPr>
              <w:t>h</w:t>
            </w:r>
            <w:r w:rsidRPr="00C64A7E">
              <w:rPr>
                <w:rFonts w:ascii="Arial" w:hAnsi="Arial" w:cs="Arial"/>
                <w:b/>
                <w:spacing w:val="1"/>
              </w:rPr>
              <w:t>o</w:t>
            </w:r>
            <w:r w:rsidRPr="00C64A7E">
              <w:rPr>
                <w:rFonts w:ascii="Arial" w:hAnsi="Arial" w:cs="Arial"/>
                <w:b/>
                <w:spacing w:val="2"/>
              </w:rPr>
              <w:t>r</w:t>
            </w:r>
            <w:r w:rsidRPr="00C64A7E">
              <w:rPr>
                <w:rFonts w:ascii="Arial" w:hAnsi="Arial" w:cs="Arial"/>
                <w:b/>
                <w:spacing w:val="-7"/>
              </w:rPr>
              <w:t>’</w:t>
            </w:r>
            <w:r w:rsidRPr="00C64A7E">
              <w:rPr>
                <w:rFonts w:ascii="Arial" w:hAnsi="Arial" w:cs="Arial"/>
                <w:b/>
              </w:rPr>
              <w:t>s</w:t>
            </w:r>
            <w:r w:rsidRPr="00C64A7E">
              <w:rPr>
                <w:rFonts w:ascii="Arial" w:hAnsi="Arial" w:cs="Arial"/>
                <w:b/>
                <w:spacing w:val="-1"/>
              </w:rPr>
              <w:t xml:space="preserve"> </w:t>
            </w:r>
            <w:r w:rsidRPr="00C64A7E">
              <w:rPr>
                <w:rFonts w:ascii="Arial" w:hAnsi="Arial" w:cs="Arial"/>
                <w:b/>
              </w:rPr>
              <w:t>Fee</w:t>
            </w:r>
            <w:r w:rsidRPr="00C64A7E">
              <w:rPr>
                <w:rFonts w:ascii="Arial" w:hAnsi="Arial" w:cs="Arial"/>
                <w:b/>
                <w:spacing w:val="-1"/>
              </w:rPr>
              <w:t>d</w:t>
            </w:r>
            <w:r w:rsidRPr="00C64A7E">
              <w:rPr>
                <w:rFonts w:ascii="Arial" w:hAnsi="Arial" w:cs="Arial"/>
                <w:b/>
              </w:rPr>
              <w:t>b</w:t>
            </w:r>
            <w:r w:rsidRPr="00C64A7E">
              <w:rPr>
                <w:rFonts w:ascii="Arial" w:hAnsi="Arial" w:cs="Arial"/>
                <w:b/>
                <w:spacing w:val="1"/>
              </w:rPr>
              <w:t>a</w:t>
            </w:r>
            <w:r w:rsidRPr="00C64A7E">
              <w:rPr>
                <w:rFonts w:ascii="Arial" w:hAnsi="Arial" w:cs="Arial"/>
                <w:b/>
              </w:rPr>
              <w:t>ck</w:t>
            </w:r>
            <w:r w:rsidRPr="00C64A7E">
              <w:rPr>
                <w:rFonts w:ascii="Arial" w:hAnsi="Arial" w:cs="Arial"/>
                <w:b/>
                <w:spacing w:val="-1"/>
              </w:rPr>
              <w:t xml:space="preserve"> </w:t>
            </w:r>
            <w:r w:rsidRPr="00C64A7E">
              <w:rPr>
                <w:rFonts w:ascii="Arial" w:hAnsi="Arial" w:cs="Arial"/>
                <w:spacing w:val="-1"/>
              </w:rPr>
              <w:t>(</w:t>
            </w:r>
            <w:r w:rsidRPr="00C64A7E">
              <w:rPr>
                <w:rFonts w:ascii="Arial" w:hAnsi="Arial" w:cs="Arial"/>
              </w:rPr>
              <w:t xml:space="preserve">It is </w:t>
            </w:r>
            <w:r w:rsidRPr="00C64A7E">
              <w:rPr>
                <w:rFonts w:ascii="Arial" w:hAnsi="Arial" w:cs="Arial"/>
                <w:spacing w:val="-2"/>
              </w:rPr>
              <w:t>m</w:t>
            </w:r>
            <w:r w:rsidRPr="00C64A7E">
              <w:rPr>
                <w:rFonts w:ascii="Arial" w:hAnsi="Arial" w:cs="Arial"/>
              </w:rPr>
              <w:t>a</w:t>
            </w:r>
            <w:r w:rsidRPr="00C64A7E">
              <w:rPr>
                <w:rFonts w:ascii="Arial" w:hAnsi="Arial" w:cs="Arial"/>
                <w:spacing w:val="1"/>
              </w:rPr>
              <w:t>nd</w:t>
            </w:r>
            <w:r w:rsidRPr="00C64A7E">
              <w:rPr>
                <w:rFonts w:ascii="Arial" w:hAnsi="Arial" w:cs="Arial"/>
              </w:rPr>
              <w:t>at</w:t>
            </w:r>
            <w:r w:rsidRPr="00C64A7E">
              <w:rPr>
                <w:rFonts w:ascii="Arial" w:hAnsi="Arial" w:cs="Arial"/>
                <w:spacing w:val="-1"/>
              </w:rPr>
              <w:t>o</w:t>
            </w:r>
            <w:r w:rsidRPr="00C64A7E">
              <w:rPr>
                <w:rFonts w:ascii="Arial" w:hAnsi="Arial" w:cs="Arial"/>
              </w:rPr>
              <w:t>ry t</w:t>
            </w:r>
            <w:r w:rsidRPr="00C64A7E">
              <w:rPr>
                <w:rFonts w:ascii="Arial" w:hAnsi="Arial" w:cs="Arial"/>
                <w:spacing w:val="1"/>
              </w:rPr>
              <w:t>h</w:t>
            </w:r>
            <w:r w:rsidRPr="00C64A7E">
              <w:rPr>
                <w:rFonts w:ascii="Arial" w:hAnsi="Arial" w:cs="Arial"/>
              </w:rPr>
              <w:t xml:space="preserve">at </w:t>
            </w:r>
            <w:r w:rsidRPr="00C64A7E">
              <w:rPr>
                <w:rFonts w:ascii="Arial" w:hAnsi="Arial" w:cs="Arial"/>
                <w:spacing w:val="-1"/>
              </w:rPr>
              <w:t>a</w:t>
            </w:r>
            <w:r w:rsidRPr="00C64A7E">
              <w:rPr>
                <w:rFonts w:ascii="Arial" w:hAnsi="Arial" w:cs="Arial"/>
                <w:spacing w:val="1"/>
              </w:rPr>
              <w:t>u</w:t>
            </w:r>
            <w:r w:rsidRPr="00C64A7E">
              <w:rPr>
                <w:rFonts w:ascii="Arial" w:hAnsi="Arial" w:cs="Arial"/>
              </w:rPr>
              <w:t>t</w:t>
            </w:r>
            <w:r w:rsidRPr="00C64A7E">
              <w:rPr>
                <w:rFonts w:ascii="Arial" w:hAnsi="Arial" w:cs="Arial"/>
                <w:spacing w:val="1"/>
              </w:rPr>
              <w:t>h</w:t>
            </w:r>
            <w:r w:rsidRPr="00C64A7E">
              <w:rPr>
                <w:rFonts w:ascii="Arial" w:hAnsi="Arial" w:cs="Arial"/>
                <w:spacing w:val="-1"/>
              </w:rPr>
              <w:t>o</w:t>
            </w:r>
            <w:r w:rsidRPr="00C64A7E">
              <w:rPr>
                <w:rFonts w:ascii="Arial" w:hAnsi="Arial" w:cs="Arial"/>
              </w:rPr>
              <w:t xml:space="preserve">rs </w:t>
            </w:r>
            <w:r w:rsidRPr="00C64A7E">
              <w:rPr>
                <w:rFonts w:ascii="Arial" w:hAnsi="Arial" w:cs="Arial"/>
                <w:spacing w:val="-1"/>
              </w:rPr>
              <w:t>sh</w:t>
            </w:r>
            <w:r w:rsidRPr="00C64A7E">
              <w:rPr>
                <w:rFonts w:ascii="Arial" w:hAnsi="Arial" w:cs="Arial"/>
                <w:spacing w:val="1"/>
              </w:rPr>
              <w:t>ou</w:t>
            </w:r>
            <w:r w:rsidRPr="00C64A7E">
              <w:rPr>
                <w:rFonts w:ascii="Arial" w:hAnsi="Arial" w:cs="Arial"/>
                <w:spacing w:val="-2"/>
              </w:rPr>
              <w:t>l</w:t>
            </w:r>
            <w:r w:rsidRPr="00C64A7E">
              <w:rPr>
                <w:rFonts w:ascii="Arial" w:hAnsi="Arial" w:cs="Arial"/>
              </w:rPr>
              <w:t>d w</w:t>
            </w:r>
            <w:r w:rsidRPr="00C64A7E">
              <w:rPr>
                <w:rFonts w:ascii="Arial" w:hAnsi="Arial" w:cs="Arial"/>
                <w:spacing w:val="-1"/>
              </w:rPr>
              <w:t>r</w:t>
            </w:r>
            <w:r w:rsidRPr="00C64A7E">
              <w:rPr>
                <w:rFonts w:ascii="Arial" w:hAnsi="Arial" w:cs="Arial"/>
              </w:rPr>
              <w:t xml:space="preserve">ite </w:t>
            </w:r>
            <w:r w:rsidRPr="00C64A7E">
              <w:rPr>
                <w:rFonts w:ascii="Arial" w:hAnsi="Arial" w:cs="Arial"/>
                <w:spacing w:val="1"/>
              </w:rPr>
              <w:t>h</w:t>
            </w:r>
            <w:r w:rsidRPr="00C64A7E">
              <w:rPr>
                <w:rFonts w:ascii="Arial" w:hAnsi="Arial" w:cs="Arial"/>
              </w:rPr>
              <w:t>is/</w:t>
            </w:r>
            <w:r w:rsidRPr="00C64A7E">
              <w:rPr>
                <w:rFonts w:ascii="Arial" w:hAnsi="Arial" w:cs="Arial"/>
                <w:spacing w:val="1"/>
              </w:rPr>
              <w:t>h</w:t>
            </w:r>
            <w:r w:rsidRPr="00C64A7E">
              <w:rPr>
                <w:rFonts w:ascii="Arial" w:hAnsi="Arial" w:cs="Arial"/>
              </w:rPr>
              <w:t>er</w:t>
            </w:r>
          </w:p>
          <w:p w14:paraId="4D20323C" w14:textId="77777777" w:rsidR="00F72194" w:rsidRPr="00C64A7E" w:rsidRDefault="00E34877">
            <w:pPr>
              <w:spacing w:before="15"/>
              <w:ind w:left="102"/>
              <w:rPr>
                <w:rFonts w:ascii="Arial" w:hAnsi="Arial" w:cs="Arial"/>
              </w:rPr>
            </w:pPr>
            <w:r w:rsidRPr="00C64A7E">
              <w:rPr>
                <w:rFonts w:ascii="Arial" w:hAnsi="Arial" w:cs="Arial"/>
              </w:rPr>
              <w:t>fee</w:t>
            </w:r>
            <w:r w:rsidRPr="00C64A7E">
              <w:rPr>
                <w:rFonts w:ascii="Arial" w:hAnsi="Arial" w:cs="Arial"/>
                <w:spacing w:val="-1"/>
              </w:rPr>
              <w:t>d</w:t>
            </w:r>
            <w:r w:rsidRPr="00C64A7E">
              <w:rPr>
                <w:rFonts w:ascii="Arial" w:hAnsi="Arial" w:cs="Arial"/>
                <w:spacing w:val="1"/>
              </w:rPr>
              <w:t>b</w:t>
            </w:r>
            <w:r w:rsidRPr="00C64A7E">
              <w:rPr>
                <w:rFonts w:ascii="Arial" w:hAnsi="Arial" w:cs="Arial"/>
              </w:rPr>
              <w:t>a</w:t>
            </w:r>
            <w:r w:rsidRPr="00C64A7E">
              <w:rPr>
                <w:rFonts w:ascii="Arial" w:hAnsi="Arial" w:cs="Arial"/>
                <w:spacing w:val="-1"/>
              </w:rPr>
              <w:t>c</w:t>
            </w:r>
            <w:r w:rsidRPr="00C64A7E">
              <w:rPr>
                <w:rFonts w:ascii="Arial" w:hAnsi="Arial" w:cs="Arial"/>
              </w:rPr>
              <w:t xml:space="preserve">k </w:t>
            </w:r>
            <w:r w:rsidRPr="00C64A7E">
              <w:rPr>
                <w:rFonts w:ascii="Arial" w:hAnsi="Arial" w:cs="Arial"/>
                <w:spacing w:val="1"/>
              </w:rPr>
              <w:t>h</w:t>
            </w:r>
            <w:r w:rsidRPr="00C64A7E">
              <w:rPr>
                <w:rFonts w:ascii="Arial" w:hAnsi="Arial" w:cs="Arial"/>
              </w:rPr>
              <w:t>er</w:t>
            </w:r>
            <w:r w:rsidRPr="00C64A7E">
              <w:rPr>
                <w:rFonts w:ascii="Arial" w:hAnsi="Arial" w:cs="Arial"/>
                <w:spacing w:val="-1"/>
              </w:rPr>
              <w:t>e</w:t>
            </w:r>
            <w:r w:rsidRPr="00C64A7E">
              <w:rPr>
                <w:rFonts w:ascii="Arial" w:hAnsi="Arial" w:cs="Arial"/>
              </w:rPr>
              <w:t>)</w:t>
            </w:r>
          </w:p>
        </w:tc>
      </w:tr>
      <w:tr w:rsidR="00F72194" w:rsidRPr="00C64A7E" w14:paraId="75E5D69F" w14:textId="77777777" w:rsidTr="00C64A7E">
        <w:trPr>
          <w:trHeight w:hRule="exact" w:val="3460"/>
        </w:trPr>
        <w:tc>
          <w:tcPr>
            <w:tcW w:w="5349" w:type="dxa"/>
            <w:tcBorders>
              <w:top w:val="single" w:sz="5" w:space="0" w:color="000000"/>
              <w:left w:val="single" w:sz="5" w:space="0" w:color="000000"/>
              <w:bottom w:val="single" w:sz="5" w:space="0" w:color="000000"/>
              <w:right w:val="single" w:sz="5" w:space="0" w:color="000000"/>
            </w:tcBorders>
          </w:tcPr>
          <w:p w14:paraId="4FB42CF5" w14:textId="77777777" w:rsidR="00F72194" w:rsidRPr="00C64A7E" w:rsidRDefault="00E34877">
            <w:pPr>
              <w:spacing w:before="2" w:line="220" w:lineRule="exact"/>
              <w:ind w:left="460" w:right="225"/>
              <w:rPr>
                <w:rFonts w:ascii="Arial" w:hAnsi="Arial" w:cs="Arial"/>
              </w:rPr>
            </w:pPr>
            <w:r w:rsidRPr="00C64A7E">
              <w:rPr>
                <w:rFonts w:ascii="Arial" w:hAnsi="Arial" w:cs="Arial"/>
                <w:b/>
              </w:rPr>
              <w:t>Ple</w:t>
            </w:r>
            <w:r w:rsidRPr="00C64A7E">
              <w:rPr>
                <w:rFonts w:ascii="Arial" w:hAnsi="Arial" w:cs="Arial"/>
                <w:b/>
                <w:spacing w:val="1"/>
              </w:rPr>
              <w:t>a</w:t>
            </w:r>
            <w:r w:rsidRPr="00C64A7E">
              <w:rPr>
                <w:rFonts w:ascii="Arial" w:hAnsi="Arial" w:cs="Arial"/>
                <w:b/>
              </w:rPr>
              <w:t xml:space="preserve">se </w:t>
            </w:r>
            <w:r w:rsidRPr="00C64A7E">
              <w:rPr>
                <w:rFonts w:ascii="Arial" w:hAnsi="Arial" w:cs="Arial"/>
                <w:b/>
                <w:spacing w:val="-1"/>
              </w:rPr>
              <w:t>w</w:t>
            </w:r>
            <w:r w:rsidRPr="00C64A7E">
              <w:rPr>
                <w:rFonts w:ascii="Arial" w:hAnsi="Arial" w:cs="Arial"/>
                <w:b/>
              </w:rPr>
              <w:t>rite</w:t>
            </w:r>
            <w:r w:rsidRPr="00C64A7E">
              <w:rPr>
                <w:rFonts w:ascii="Arial" w:hAnsi="Arial" w:cs="Arial"/>
                <w:b/>
                <w:spacing w:val="-1"/>
              </w:rPr>
              <w:t xml:space="preserve"> </w:t>
            </w:r>
            <w:r w:rsidRPr="00C64A7E">
              <w:rPr>
                <w:rFonts w:ascii="Arial" w:hAnsi="Arial" w:cs="Arial"/>
                <w:b/>
              </w:rPr>
              <w:t>a few sen</w:t>
            </w:r>
            <w:r w:rsidRPr="00C64A7E">
              <w:rPr>
                <w:rFonts w:ascii="Arial" w:hAnsi="Arial" w:cs="Arial"/>
                <w:b/>
                <w:spacing w:val="-1"/>
              </w:rPr>
              <w:t>t</w:t>
            </w:r>
            <w:r w:rsidRPr="00C64A7E">
              <w:rPr>
                <w:rFonts w:ascii="Arial" w:hAnsi="Arial" w:cs="Arial"/>
                <w:b/>
              </w:rPr>
              <w:t>ences</w:t>
            </w:r>
            <w:r w:rsidRPr="00C64A7E">
              <w:rPr>
                <w:rFonts w:ascii="Arial" w:hAnsi="Arial" w:cs="Arial"/>
                <w:b/>
                <w:spacing w:val="-1"/>
              </w:rPr>
              <w:t xml:space="preserve"> </w:t>
            </w:r>
            <w:r w:rsidRPr="00C64A7E">
              <w:rPr>
                <w:rFonts w:ascii="Arial" w:hAnsi="Arial" w:cs="Arial"/>
                <w:b/>
              </w:rPr>
              <w:t>re</w:t>
            </w:r>
            <w:r w:rsidRPr="00C64A7E">
              <w:rPr>
                <w:rFonts w:ascii="Arial" w:hAnsi="Arial" w:cs="Arial"/>
                <w:b/>
                <w:spacing w:val="1"/>
              </w:rPr>
              <w:t>ga</w:t>
            </w:r>
            <w:r w:rsidRPr="00C64A7E">
              <w:rPr>
                <w:rFonts w:ascii="Arial" w:hAnsi="Arial" w:cs="Arial"/>
                <w:b/>
                <w:spacing w:val="-1"/>
              </w:rPr>
              <w:t>r</w:t>
            </w:r>
            <w:r w:rsidRPr="00C64A7E">
              <w:rPr>
                <w:rFonts w:ascii="Arial" w:hAnsi="Arial" w:cs="Arial"/>
                <w:b/>
              </w:rPr>
              <w:t xml:space="preserve">ding </w:t>
            </w:r>
            <w:r w:rsidRPr="00C64A7E">
              <w:rPr>
                <w:rFonts w:ascii="Arial" w:hAnsi="Arial" w:cs="Arial"/>
                <w:b/>
                <w:spacing w:val="-1"/>
              </w:rPr>
              <w:t>t</w:t>
            </w:r>
            <w:r w:rsidRPr="00C64A7E">
              <w:rPr>
                <w:rFonts w:ascii="Arial" w:hAnsi="Arial" w:cs="Arial"/>
                <w:b/>
              </w:rPr>
              <w:t>he</w:t>
            </w:r>
            <w:r w:rsidRPr="00C64A7E">
              <w:rPr>
                <w:rFonts w:ascii="Arial" w:hAnsi="Arial" w:cs="Arial"/>
                <w:b/>
                <w:spacing w:val="-1"/>
              </w:rPr>
              <w:t xml:space="preserve"> </w:t>
            </w:r>
            <w:r w:rsidRPr="00C64A7E">
              <w:rPr>
                <w:rFonts w:ascii="Arial" w:hAnsi="Arial" w:cs="Arial"/>
                <w:b/>
              </w:rPr>
              <w:t>imp</w:t>
            </w:r>
            <w:r w:rsidRPr="00C64A7E">
              <w:rPr>
                <w:rFonts w:ascii="Arial" w:hAnsi="Arial" w:cs="Arial"/>
                <w:b/>
                <w:spacing w:val="1"/>
              </w:rPr>
              <w:t>o</w:t>
            </w:r>
            <w:r w:rsidRPr="00C64A7E">
              <w:rPr>
                <w:rFonts w:ascii="Arial" w:hAnsi="Arial" w:cs="Arial"/>
                <w:b/>
              </w:rPr>
              <w:t>r</w:t>
            </w:r>
            <w:r w:rsidRPr="00C64A7E">
              <w:rPr>
                <w:rFonts w:ascii="Arial" w:hAnsi="Arial" w:cs="Arial"/>
                <w:b/>
                <w:spacing w:val="-1"/>
              </w:rPr>
              <w:t>t</w:t>
            </w:r>
            <w:r w:rsidRPr="00C64A7E">
              <w:rPr>
                <w:rFonts w:ascii="Arial" w:hAnsi="Arial" w:cs="Arial"/>
                <w:b/>
                <w:spacing w:val="1"/>
              </w:rPr>
              <w:t>a</w:t>
            </w:r>
            <w:r w:rsidRPr="00C64A7E">
              <w:rPr>
                <w:rFonts w:ascii="Arial" w:hAnsi="Arial" w:cs="Arial"/>
                <w:b/>
              </w:rPr>
              <w:t xml:space="preserve">nce </w:t>
            </w:r>
            <w:r w:rsidRPr="00C64A7E">
              <w:rPr>
                <w:rFonts w:ascii="Arial" w:hAnsi="Arial" w:cs="Arial"/>
                <w:b/>
                <w:spacing w:val="1"/>
              </w:rPr>
              <w:t>o</w:t>
            </w:r>
            <w:r w:rsidRPr="00C64A7E">
              <w:rPr>
                <w:rFonts w:ascii="Arial" w:hAnsi="Arial" w:cs="Arial"/>
                <w:b/>
              </w:rPr>
              <w:t>f this</w:t>
            </w:r>
            <w:r w:rsidRPr="00C64A7E">
              <w:rPr>
                <w:rFonts w:ascii="Arial" w:hAnsi="Arial" w:cs="Arial"/>
                <w:b/>
                <w:spacing w:val="-1"/>
              </w:rPr>
              <w:t xml:space="preserve"> </w:t>
            </w:r>
            <w:r w:rsidRPr="00C64A7E">
              <w:rPr>
                <w:rFonts w:ascii="Arial" w:hAnsi="Arial" w:cs="Arial"/>
                <w:b/>
              </w:rPr>
              <w:t>m</w:t>
            </w:r>
            <w:r w:rsidRPr="00C64A7E">
              <w:rPr>
                <w:rFonts w:ascii="Arial" w:hAnsi="Arial" w:cs="Arial"/>
                <w:b/>
                <w:spacing w:val="-1"/>
              </w:rPr>
              <w:t>a</w:t>
            </w:r>
            <w:r w:rsidRPr="00C64A7E">
              <w:rPr>
                <w:rFonts w:ascii="Arial" w:hAnsi="Arial" w:cs="Arial"/>
                <w:b/>
              </w:rPr>
              <w:t>nu</w:t>
            </w:r>
            <w:r w:rsidRPr="00C64A7E">
              <w:rPr>
                <w:rFonts w:ascii="Arial" w:hAnsi="Arial" w:cs="Arial"/>
                <w:b/>
                <w:spacing w:val="-1"/>
              </w:rPr>
              <w:t>s</w:t>
            </w:r>
            <w:r w:rsidRPr="00C64A7E">
              <w:rPr>
                <w:rFonts w:ascii="Arial" w:hAnsi="Arial" w:cs="Arial"/>
                <w:b/>
              </w:rPr>
              <w:t>cript</w:t>
            </w:r>
            <w:r w:rsidRPr="00C64A7E">
              <w:rPr>
                <w:rFonts w:ascii="Arial" w:hAnsi="Arial" w:cs="Arial"/>
                <w:b/>
                <w:spacing w:val="1"/>
              </w:rPr>
              <w:t xml:space="preserve"> </w:t>
            </w:r>
            <w:r w:rsidRPr="00C64A7E">
              <w:rPr>
                <w:rFonts w:ascii="Arial" w:hAnsi="Arial" w:cs="Arial"/>
                <w:b/>
                <w:spacing w:val="-1"/>
              </w:rPr>
              <w:t>f</w:t>
            </w:r>
            <w:r w:rsidRPr="00C64A7E">
              <w:rPr>
                <w:rFonts w:ascii="Arial" w:hAnsi="Arial" w:cs="Arial"/>
                <w:b/>
                <w:spacing w:val="1"/>
              </w:rPr>
              <w:t>o</w:t>
            </w:r>
            <w:r w:rsidRPr="00C64A7E">
              <w:rPr>
                <w:rFonts w:ascii="Arial" w:hAnsi="Arial" w:cs="Arial"/>
                <w:b/>
              </w:rPr>
              <w:t>r</w:t>
            </w:r>
            <w:r w:rsidRPr="00C64A7E">
              <w:rPr>
                <w:rFonts w:ascii="Arial" w:hAnsi="Arial" w:cs="Arial"/>
                <w:b/>
                <w:spacing w:val="-1"/>
              </w:rPr>
              <w:t xml:space="preserve"> </w:t>
            </w:r>
            <w:r w:rsidRPr="00C64A7E">
              <w:rPr>
                <w:rFonts w:ascii="Arial" w:hAnsi="Arial" w:cs="Arial"/>
                <w:b/>
              </w:rPr>
              <w:t>the</w:t>
            </w:r>
            <w:r w:rsidRPr="00C64A7E">
              <w:rPr>
                <w:rFonts w:ascii="Arial" w:hAnsi="Arial" w:cs="Arial"/>
                <w:b/>
                <w:spacing w:val="-1"/>
              </w:rPr>
              <w:t xml:space="preserve"> s</w:t>
            </w:r>
            <w:r w:rsidRPr="00C64A7E">
              <w:rPr>
                <w:rFonts w:ascii="Arial" w:hAnsi="Arial" w:cs="Arial"/>
                <w:b/>
              </w:rPr>
              <w:t xml:space="preserve">cientific </w:t>
            </w:r>
            <w:r w:rsidRPr="00C64A7E">
              <w:rPr>
                <w:rFonts w:ascii="Arial" w:hAnsi="Arial" w:cs="Arial"/>
                <w:b/>
                <w:spacing w:val="-1"/>
              </w:rPr>
              <w:t>c</w:t>
            </w:r>
            <w:r w:rsidRPr="00C64A7E">
              <w:rPr>
                <w:rFonts w:ascii="Arial" w:hAnsi="Arial" w:cs="Arial"/>
                <w:b/>
                <w:spacing w:val="1"/>
              </w:rPr>
              <w:t>o</w:t>
            </w:r>
            <w:r w:rsidRPr="00C64A7E">
              <w:rPr>
                <w:rFonts w:ascii="Arial" w:hAnsi="Arial" w:cs="Arial"/>
                <w:b/>
                <w:spacing w:val="-1"/>
              </w:rPr>
              <w:t>m</w:t>
            </w:r>
            <w:r w:rsidRPr="00C64A7E">
              <w:rPr>
                <w:rFonts w:ascii="Arial" w:hAnsi="Arial" w:cs="Arial"/>
                <w:b/>
              </w:rPr>
              <w:t>muni</w:t>
            </w:r>
            <w:r w:rsidRPr="00C64A7E">
              <w:rPr>
                <w:rFonts w:ascii="Arial" w:hAnsi="Arial" w:cs="Arial"/>
                <w:b/>
                <w:spacing w:val="-1"/>
              </w:rPr>
              <w:t>t</w:t>
            </w:r>
            <w:r w:rsidRPr="00C64A7E">
              <w:rPr>
                <w:rFonts w:ascii="Arial" w:hAnsi="Arial" w:cs="Arial"/>
                <w:b/>
                <w:spacing w:val="1"/>
              </w:rPr>
              <w:t>y</w:t>
            </w:r>
            <w:r w:rsidRPr="00C64A7E">
              <w:rPr>
                <w:rFonts w:ascii="Arial" w:hAnsi="Arial" w:cs="Arial"/>
                <w:b/>
              </w:rPr>
              <w:t>.</w:t>
            </w:r>
            <w:r w:rsidRPr="00C64A7E">
              <w:rPr>
                <w:rFonts w:ascii="Arial" w:hAnsi="Arial" w:cs="Arial"/>
                <w:b/>
                <w:spacing w:val="-1"/>
              </w:rPr>
              <w:t xml:space="preserve"> </w:t>
            </w:r>
            <w:r w:rsidRPr="00C64A7E">
              <w:rPr>
                <w:rFonts w:ascii="Arial" w:hAnsi="Arial" w:cs="Arial"/>
                <w:b/>
              </w:rPr>
              <w:t>A</w:t>
            </w:r>
          </w:p>
          <w:p w14:paraId="4E2D9349" w14:textId="77777777" w:rsidR="00F72194" w:rsidRPr="00C64A7E" w:rsidRDefault="00E34877">
            <w:pPr>
              <w:spacing w:line="220" w:lineRule="exact"/>
              <w:ind w:left="461" w:right="497"/>
              <w:rPr>
                <w:rFonts w:ascii="Arial" w:hAnsi="Arial" w:cs="Arial"/>
              </w:rPr>
            </w:pPr>
            <w:r w:rsidRPr="00C64A7E">
              <w:rPr>
                <w:rFonts w:ascii="Arial" w:hAnsi="Arial" w:cs="Arial"/>
                <w:b/>
              </w:rPr>
              <w:t>minimum</w:t>
            </w:r>
            <w:r w:rsidRPr="00C64A7E">
              <w:rPr>
                <w:rFonts w:ascii="Arial" w:hAnsi="Arial" w:cs="Arial"/>
                <w:b/>
                <w:spacing w:val="-1"/>
              </w:rPr>
              <w:t xml:space="preserve"> </w:t>
            </w:r>
            <w:r w:rsidRPr="00C64A7E">
              <w:rPr>
                <w:rFonts w:ascii="Arial" w:hAnsi="Arial" w:cs="Arial"/>
                <w:b/>
                <w:spacing w:val="1"/>
              </w:rPr>
              <w:t>o</w:t>
            </w:r>
            <w:r w:rsidRPr="00C64A7E">
              <w:rPr>
                <w:rFonts w:ascii="Arial" w:hAnsi="Arial" w:cs="Arial"/>
                <w:b/>
              </w:rPr>
              <w:t xml:space="preserve">f </w:t>
            </w:r>
            <w:r w:rsidRPr="00C64A7E">
              <w:rPr>
                <w:rFonts w:ascii="Arial" w:hAnsi="Arial" w:cs="Arial"/>
                <w:b/>
                <w:spacing w:val="-1"/>
              </w:rPr>
              <w:t>3</w:t>
            </w:r>
            <w:r w:rsidRPr="00C64A7E">
              <w:rPr>
                <w:rFonts w:ascii="Arial" w:hAnsi="Arial" w:cs="Arial"/>
                <w:b/>
              </w:rPr>
              <w:t>-4 sen</w:t>
            </w:r>
            <w:r w:rsidRPr="00C64A7E">
              <w:rPr>
                <w:rFonts w:ascii="Arial" w:hAnsi="Arial" w:cs="Arial"/>
                <w:b/>
                <w:spacing w:val="-1"/>
              </w:rPr>
              <w:t>t</w:t>
            </w:r>
            <w:r w:rsidRPr="00C64A7E">
              <w:rPr>
                <w:rFonts w:ascii="Arial" w:hAnsi="Arial" w:cs="Arial"/>
                <w:b/>
              </w:rPr>
              <w:t>ences</w:t>
            </w:r>
            <w:r w:rsidRPr="00C64A7E">
              <w:rPr>
                <w:rFonts w:ascii="Arial" w:hAnsi="Arial" w:cs="Arial"/>
                <w:b/>
                <w:spacing w:val="-1"/>
              </w:rPr>
              <w:t xml:space="preserve"> </w:t>
            </w:r>
            <w:r w:rsidRPr="00C64A7E">
              <w:rPr>
                <w:rFonts w:ascii="Arial" w:hAnsi="Arial" w:cs="Arial"/>
                <w:b/>
              </w:rPr>
              <w:t>m</w:t>
            </w:r>
            <w:r w:rsidRPr="00C64A7E">
              <w:rPr>
                <w:rFonts w:ascii="Arial" w:hAnsi="Arial" w:cs="Arial"/>
                <w:b/>
                <w:spacing w:val="-1"/>
              </w:rPr>
              <w:t>a</w:t>
            </w:r>
            <w:r w:rsidRPr="00C64A7E">
              <w:rPr>
                <w:rFonts w:ascii="Arial" w:hAnsi="Arial" w:cs="Arial"/>
                <w:b/>
              </w:rPr>
              <w:t>y</w:t>
            </w:r>
            <w:r w:rsidRPr="00C64A7E">
              <w:rPr>
                <w:rFonts w:ascii="Arial" w:hAnsi="Arial" w:cs="Arial"/>
                <w:b/>
                <w:spacing w:val="1"/>
              </w:rPr>
              <w:t xml:space="preserve"> </w:t>
            </w:r>
            <w:r w:rsidRPr="00C64A7E">
              <w:rPr>
                <w:rFonts w:ascii="Arial" w:hAnsi="Arial" w:cs="Arial"/>
                <w:b/>
              </w:rPr>
              <w:t>be</w:t>
            </w:r>
            <w:r w:rsidRPr="00C64A7E">
              <w:rPr>
                <w:rFonts w:ascii="Arial" w:hAnsi="Arial" w:cs="Arial"/>
                <w:b/>
                <w:spacing w:val="-1"/>
              </w:rPr>
              <w:t xml:space="preserve"> </w:t>
            </w:r>
            <w:r w:rsidRPr="00C64A7E">
              <w:rPr>
                <w:rFonts w:ascii="Arial" w:hAnsi="Arial" w:cs="Arial"/>
                <w:b/>
              </w:rPr>
              <w:t>requi</w:t>
            </w:r>
            <w:r w:rsidRPr="00C64A7E">
              <w:rPr>
                <w:rFonts w:ascii="Arial" w:hAnsi="Arial" w:cs="Arial"/>
                <w:b/>
                <w:spacing w:val="-1"/>
              </w:rPr>
              <w:t>r</w:t>
            </w:r>
            <w:r w:rsidRPr="00C64A7E">
              <w:rPr>
                <w:rFonts w:ascii="Arial" w:hAnsi="Arial" w:cs="Arial"/>
                <w:b/>
              </w:rPr>
              <w:t>ed</w:t>
            </w:r>
            <w:r w:rsidRPr="00C64A7E">
              <w:rPr>
                <w:rFonts w:ascii="Arial" w:hAnsi="Arial" w:cs="Arial"/>
                <w:b/>
                <w:spacing w:val="1"/>
              </w:rPr>
              <w:t xml:space="preserve"> </w:t>
            </w:r>
            <w:r w:rsidRPr="00C64A7E">
              <w:rPr>
                <w:rFonts w:ascii="Arial" w:hAnsi="Arial" w:cs="Arial"/>
                <w:b/>
                <w:spacing w:val="-1"/>
              </w:rPr>
              <w:t>f</w:t>
            </w:r>
            <w:r w:rsidRPr="00C64A7E">
              <w:rPr>
                <w:rFonts w:ascii="Arial" w:hAnsi="Arial" w:cs="Arial"/>
                <w:b/>
                <w:spacing w:val="1"/>
              </w:rPr>
              <w:t>o</w:t>
            </w:r>
            <w:r w:rsidRPr="00C64A7E">
              <w:rPr>
                <w:rFonts w:ascii="Arial" w:hAnsi="Arial" w:cs="Arial"/>
                <w:b/>
              </w:rPr>
              <w:t>r</w:t>
            </w:r>
            <w:r w:rsidRPr="00C64A7E">
              <w:rPr>
                <w:rFonts w:ascii="Arial" w:hAnsi="Arial" w:cs="Arial"/>
                <w:b/>
                <w:spacing w:val="-1"/>
              </w:rPr>
              <w:t xml:space="preserve"> </w:t>
            </w:r>
            <w:r w:rsidRPr="00C64A7E">
              <w:rPr>
                <w:rFonts w:ascii="Arial" w:hAnsi="Arial" w:cs="Arial"/>
                <w:b/>
              </w:rPr>
              <w:t>this p</w:t>
            </w:r>
            <w:r w:rsidRPr="00C64A7E">
              <w:rPr>
                <w:rFonts w:ascii="Arial" w:hAnsi="Arial" w:cs="Arial"/>
                <w:b/>
                <w:spacing w:val="1"/>
              </w:rPr>
              <w:t>a</w:t>
            </w:r>
            <w:r w:rsidRPr="00C64A7E">
              <w:rPr>
                <w:rFonts w:ascii="Arial" w:hAnsi="Arial" w:cs="Arial"/>
                <w:b/>
                <w:spacing w:val="-1"/>
              </w:rPr>
              <w:t>r</w:t>
            </w:r>
            <w:r w:rsidRPr="00C64A7E">
              <w:rPr>
                <w:rFonts w:ascii="Arial" w:hAnsi="Arial" w:cs="Arial"/>
                <w:b/>
                <w:spacing w:val="1"/>
              </w:rPr>
              <w:t>t</w:t>
            </w:r>
            <w:r w:rsidRPr="00C64A7E">
              <w:rPr>
                <w:rFonts w:ascii="Arial" w:hAnsi="Arial" w:cs="Arial"/>
                <w:b/>
              </w:rPr>
              <w:t>.</w:t>
            </w:r>
          </w:p>
        </w:tc>
        <w:tc>
          <w:tcPr>
            <w:tcW w:w="9358" w:type="dxa"/>
            <w:tcBorders>
              <w:top w:val="single" w:sz="5" w:space="0" w:color="000000"/>
              <w:left w:val="single" w:sz="5" w:space="0" w:color="000000"/>
              <w:bottom w:val="single" w:sz="5" w:space="0" w:color="000000"/>
              <w:right w:val="single" w:sz="5" w:space="0" w:color="000000"/>
            </w:tcBorders>
          </w:tcPr>
          <w:p w14:paraId="45784105" w14:textId="77777777" w:rsidR="00F72194" w:rsidRPr="00C64A7E" w:rsidRDefault="00E34877">
            <w:pPr>
              <w:spacing w:before="2" w:line="220" w:lineRule="exact"/>
              <w:ind w:left="102" w:right="68"/>
              <w:jc w:val="both"/>
              <w:rPr>
                <w:rFonts w:ascii="Arial" w:hAnsi="Arial" w:cs="Arial"/>
              </w:rPr>
            </w:pPr>
            <w:r w:rsidRPr="00C64A7E">
              <w:rPr>
                <w:rFonts w:ascii="Arial" w:hAnsi="Arial" w:cs="Arial"/>
                <w:b/>
              </w:rPr>
              <w:t xml:space="preserve">QWL </w:t>
            </w:r>
            <w:r w:rsidRPr="00C64A7E">
              <w:rPr>
                <w:rFonts w:ascii="Arial" w:hAnsi="Arial" w:cs="Arial"/>
                <w:b/>
                <w:spacing w:val="2"/>
              </w:rPr>
              <w:t xml:space="preserve"> </w:t>
            </w:r>
            <w:r w:rsidRPr="00C64A7E">
              <w:rPr>
                <w:rFonts w:ascii="Arial" w:hAnsi="Arial" w:cs="Arial"/>
                <w:b/>
              </w:rPr>
              <w:t xml:space="preserve">is </w:t>
            </w:r>
            <w:r w:rsidRPr="00C64A7E">
              <w:rPr>
                <w:rFonts w:ascii="Arial" w:hAnsi="Arial" w:cs="Arial"/>
                <w:b/>
                <w:spacing w:val="1"/>
              </w:rPr>
              <w:t xml:space="preserve"> </w:t>
            </w:r>
            <w:r w:rsidRPr="00C64A7E">
              <w:rPr>
                <w:rFonts w:ascii="Arial" w:hAnsi="Arial" w:cs="Arial"/>
                <w:b/>
              </w:rPr>
              <w:t xml:space="preserve">a </w:t>
            </w:r>
            <w:r w:rsidRPr="00C64A7E">
              <w:rPr>
                <w:rFonts w:ascii="Arial" w:hAnsi="Arial" w:cs="Arial"/>
                <w:b/>
                <w:spacing w:val="2"/>
              </w:rPr>
              <w:t xml:space="preserve"> </w:t>
            </w:r>
            <w:r w:rsidRPr="00C64A7E">
              <w:rPr>
                <w:rFonts w:ascii="Arial" w:hAnsi="Arial" w:cs="Arial"/>
                <w:b/>
                <w:spacing w:val="-1"/>
              </w:rPr>
              <w:t>c</w:t>
            </w:r>
            <w:r w:rsidRPr="00C64A7E">
              <w:rPr>
                <w:rFonts w:ascii="Arial" w:hAnsi="Arial" w:cs="Arial"/>
                <w:b/>
                <w:spacing w:val="1"/>
              </w:rPr>
              <w:t>o</w:t>
            </w:r>
            <w:r w:rsidRPr="00C64A7E">
              <w:rPr>
                <w:rFonts w:ascii="Arial" w:hAnsi="Arial" w:cs="Arial"/>
                <w:b/>
              </w:rPr>
              <w:t>mp</w:t>
            </w:r>
            <w:r w:rsidRPr="00C64A7E">
              <w:rPr>
                <w:rFonts w:ascii="Arial" w:hAnsi="Arial" w:cs="Arial"/>
                <w:b/>
                <w:spacing w:val="-1"/>
              </w:rPr>
              <w:t>le</w:t>
            </w:r>
            <w:r w:rsidRPr="00C64A7E">
              <w:rPr>
                <w:rFonts w:ascii="Arial" w:hAnsi="Arial" w:cs="Arial"/>
                <w:b/>
              </w:rPr>
              <w:t xml:space="preserve">x </w:t>
            </w:r>
            <w:r w:rsidRPr="00C64A7E">
              <w:rPr>
                <w:rFonts w:ascii="Arial" w:hAnsi="Arial" w:cs="Arial"/>
                <w:b/>
                <w:spacing w:val="3"/>
              </w:rPr>
              <w:t xml:space="preserve"> </w:t>
            </w:r>
            <w:r w:rsidRPr="00C64A7E">
              <w:rPr>
                <w:rFonts w:ascii="Arial" w:hAnsi="Arial" w:cs="Arial"/>
                <w:b/>
                <w:spacing w:val="-1"/>
              </w:rPr>
              <w:t>c</w:t>
            </w:r>
            <w:r w:rsidRPr="00C64A7E">
              <w:rPr>
                <w:rFonts w:ascii="Arial" w:hAnsi="Arial" w:cs="Arial"/>
                <w:b/>
                <w:spacing w:val="1"/>
              </w:rPr>
              <w:t>o</w:t>
            </w:r>
            <w:r w:rsidRPr="00C64A7E">
              <w:rPr>
                <w:rFonts w:ascii="Arial" w:hAnsi="Arial" w:cs="Arial"/>
                <w:b/>
              </w:rPr>
              <w:t>nc</w:t>
            </w:r>
            <w:r w:rsidRPr="00C64A7E">
              <w:rPr>
                <w:rFonts w:ascii="Arial" w:hAnsi="Arial" w:cs="Arial"/>
                <w:b/>
                <w:spacing w:val="-1"/>
              </w:rPr>
              <w:t>e</w:t>
            </w:r>
            <w:r w:rsidRPr="00C64A7E">
              <w:rPr>
                <w:rFonts w:ascii="Arial" w:hAnsi="Arial" w:cs="Arial"/>
                <w:b/>
              </w:rPr>
              <w:t xml:space="preserve">pt </w:t>
            </w:r>
            <w:r w:rsidRPr="00C64A7E">
              <w:rPr>
                <w:rFonts w:ascii="Arial" w:hAnsi="Arial" w:cs="Arial"/>
                <w:b/>
                <w:spacing w:val="3"/>
              </w:rPr>
              <w:t xml:space="preserve"> </w:t>
            </w:r>
            <w:r w:rsidRPr="00C64A7E">
              <w:rPr>
                <w:rFonts w:ascii="Arial" w:hAnsi="Arial" w:cs="Arial"/>
                <w:b/>
              </w:rPr>
              <w:t>i</w:t>
            </w:r>
            <w:r w:rsidRPr="00C64A7E">
              <w:rPr>
                <w:rFonts w:ascii="Arial" w:hAnsi="Arial" w:cs="Arial"/>
                <w:b/>
                <w:spacing w:val="-1"/>
              </w:rPr>
              <w:t>n</w:t>
            </w:r>
            <w:r w:rsidRPr="00C64A7E">
              <w:rPr>
                <w:rFonts w:ascii="Arial" w:hAnsi="Arial" w:cs="Arial"/>
                <w:b/>
              </w:rPr>
              <w:t>fluenc</w:t>
            </w:r>
            <w:r w:rsidRPr="00C64A7E">
              <w:rPr>
                <w:rFonts w:ascii="Arial" w:hAnsi="Arial" w:cs="Arial"/>
                <w:b/>
                <w:spacing w:val="-1"/>
              </w:rPr>
              <w:t>e</w:t>
            </w:r>
            <w:r w:rsidRPr="00C64A7E">
              <w:rPr>
                <w:rFonts w:ascii="Arial" w:hAnsi="Arial" w:cs="Arial"/>
                <w:b/>
              </w:rPr>
              <w:t xml:space="preserve">d </w:t>
            </w:r>
            <w:r w:rsidRPr="00C64A7E">
              <w:rPr>
                <w:rFonts w:ascii="Arial" w:hAnsi="Arial" w:cs="Arial"/>
                <w:b/>
                <w:spacing w:val="1"/>
              </w:rPr>
              <w:t xml:space="preserve"> </w:t>
            </w:r>
            <w:r w:rsidRPr="00C64A7E">
              <w:rPr>
                <w:rFonts w:ascii="Arial" w:hAnsi="Arial" w:cs="Arial"/>
                <w:b/>
                <w:spacing w:val="-1"/>
              </w:rPr>
              <w:t>b</w:t>
            </w:r>
            <w:r w:rsidRPr="00C64A7E">
              <w:rPr>
                <w:rFonts w:ascii="Arial" w:hAnsi="Arial" w:cs="Arial"/>
                <w:b/>
              </w:rPr>
              <w:t xml:space="preserve">y </w:t>
            </w:r>
            <w:r w:rsidRPr="00C64A7E">
              <w:rPr>
                <w:rFonts w:ascii="Arial" w:hAnsi="Arial" w:cs="Arial"/>
                <w:b/>
                <w:spacing w:val="2"/>
              </w:rPr>
              <w:t xml:space="preserve"> </w:t>
            </w:r>
            <w:r w:rsidRPr="00C64A7E">
              <w:rPr>
                <w:rFonts w:ascii="Arial" w:hAnsi="Arial" w:cs="Arial"/>
                <w:b/>
                <w:spacing w:val="-1"/>
              </w:rPr>
              <w:t>v</w:t>
            </w:r>
            <w:r w:rsidRPr="00C64A7E">
              <w:rPr>
                <w:rFonts w:ascii="Arial" w:hAnsi="Arial" w:cs="Arial"/>
                <w:b/>
                <w:spacing w:val="1"/>
              </w:rPr>
              <w:t>a</w:t>
            </w:r>
            <w:r w:rsidRPr="00C64A7E">
              <w:rPr>
                <w:rFonts w:ascii="Arial" w:hAnsi="Arial" w:cs="Arial"/>
                <w:b/>
              </w:rPr>
              <w:t>ri</w:t>
            </w:r>
            <w:r w:rsidRPr="00C64A7E">
              <w:rPr>
                <w:rFonts w:ascii="Arial" w:hAnsi="Arial" w:cs="Arial"/>
                <w:b/>
                <w:spacing w:val="1"/>
              </w:rPr>
              <w:t>o</w:t>
            </w:r>
            <w:r w:rsidRPr="00C64A7E">
              <w:rPr>
                <w:rFonts w:ascii="Arial" w:hAnsi="Arial" w:cs="Arial"/>
                <w:b/>
              </w:rPr>
              <w:t>us  f</w:t>
            </w:r>
            <w:r w:rsidRPr="00C64A7E">
              <w:rPr>
                <w:rFonts w:ascii="Arial" w:hAnsi="Arial" w:cs="Arial"/>
                <w:b/>
                <w:spacing w:val="1"/>
              </w:rPr>
              <w:t>a</w:t>
            </w:r>
            <w:r w:rsidRPr="00C64A7E">
              <w:rPr>
                <w:rFonts w:ascii="Arial" w:hAnsi="Arial" w:cs="Arial"/>
                <w:b/>
                <w:spacing w:val="-1"/>
              </w:rPr>
              <w:t>c</w:t>
            </w:r>
            <w:r w:rsidRPr="00C64A7E">
              <w:rPr>
                <w:rFonts w:ascii="Arial" w:hAnsi="Arial" w:cs="Arial"/>
                <w:b/>
              </w:rPr>
              <w:t>t</w:t>
            </w:r>
            <w:r w:rsidRPr="00C64A7E">
              <w:rPr>
                <w:rFonts w:ascii="Arial" w:hAnsi="Arial" w:cs="Arial"/>
                <w:b/>
                <w:spacing w:val="1"/>
              </w:rPr>
              <w:t>o</w:t>
            </w:r>
            <w:r w:rsidRPr="00C64A7E">
              <w:rPr>
                <w:rFonts w:ascii="Arial" w:hAnsi="Arial" w:cs="Arial"/>
                <w:b/>
                <w:spacing w:val="-1"/>
              </w:rPr>
              <w:t>r</w:t>
            </w:r>
            <w:r w:rsidRPr="00C64A7E">
              <w:rPr>
                <w:rFonts w:ascii="Arial" w:hAnsi="Arial" w:cs="Arial"/>
                <w:b/>
              </w:rPr>
              <w:t xml:space="preserve">s </w:t>
            </w:r>
            <w:r w:rsidRPr="00C64A7E">
              <w:rPr>
                <w:rFonts w:ascii="Arial" w:hAnsi="Arial" w:cs="Arial"/>
                <w:b/>
                <w:spacing w:val="2"/>
              </w:rPr>
              <w:t xml:space="preserve"> </w:t>
            </w:r>
            <w:r w:rsidRPr="00C64A7E">
              <w:rPr>
                <w:rFonts w:ascii="Arial" w:hAnsi="Arial" w:cs="Arial"/>
                <w:b/>
              </w:rPr>
              <w:t xml:space="preserve">in </w:t>
            </w:r>
            <w:r w:rsidRPr="00C64A7E">
              <w:rPr>
                <w:rFonts w:ascii="Arial" w:hAnsi="Arial" w:cs="Arial"/>
                <w:b/>
                <w:spacing w:val="1"/>
              </w:rPr>
              <w:t xml:space="preserve"> </w:t>
            </w:r>
            <w:r w:rsidRPr="00C64A7E">
              <w:rPr>
                <w:rFonts w:ascii="Arial" w:hAnsi="Arial" w:cs="Arial"/>
                <w:b/>
                <w:spacing w:val="-1"/>
              </w:rPr>
              <w:t>bo</w:t>
            </w:r>
            <w:r w:rsidRPr="00C64A7E">
              <w:rPr>
                <w:rFonts w:ascii="Arial" w:hAnsi="Arial" w:cs="Arial"/>
                <w:b/>
              </w:rPr>
              <w:t xml:space="preserve">th </w:t>
            </w:r>
            <w:r w:rsidRPr="00C64A7E">
              <w:rPr>
                <w:rFonts w:ascii="Arial" w:hAnsi="Arial" w:cs="Arial"/>
                <w:b/>
                <w:spacing w:val="2"/>
              </w:rPr>
              <w:t xml:space="preserve"> </w:t>
            </w:r>
            <w:r w:rsidRPr="00C64A7E">
              <w:rPr>
                <w:rFonts w:ascii="Arial" w:hAnsi="Arial" w:cs="Arial"/>
                <w:b/>
                <w:spacing w:val="-2"/>
              </w:rPr>
              <w:t>w</w:t>
            </w:r>
            <w:r w:rsidRPr="00C64A7E">
              <w:rPr>
                <w:rFonts w:ascii="Arial" w:hAnsi="Arial" w:cs="Arial"/>
                <w:b/>
                <w:spacing w:val="1"/>
              </w:rPr>
              <w:t>o</w:t>
            </w:r>
            <w:r w:rsidRPr="00C64A7E">
              <w:rPr>
                <w:rFonts w:ascii="Arial" w:hAnsi="Arial" w:cs="Arial"/>
                <w:b/>
              </w:rPr>
              <w:t xml:space="preserve">rk </w:t>
            </w:r>
            <w:r w:rsidRPr="00C64A7E">
              <w:rPr>
                <w:rFonts w:ascii="Arial" w:hAnsi="Arial" w:cs="Arial"/>
                <w:b/>
                <w:spacing w:val="1"/>
              </w:rPr>
              <w:t xml:space="preserve"> </w:t>
            </w:r>
            <w:r w:rsidRPr="00C64A7E">
              <w:rPr>
                <w:rFonts w:ascii="Arial" w:hAnsi="Arial" w:cs="Arial"/>
                <w:b/>
                <w:spacing w:val="-1"/>
              </w:rPr>
              <w:t>a</w:t>
            </w:r>
            <w:r w:rsidRPr="00C64A7E">
              <w:rPr>
                <w:rFonts w:ascii="Arial" w:hAnsi="Arial" w:cs="Arial"/>
                <w:b/>
              </w:rPr>
              <w:t xml:space="preserve">nd </w:t>
            </w:r>
            <w:r w:rsidRPr="00C64A7E">
              <w:rPr>
                <w:rFonts w:ascii="Arial" w:hAnsi="Arial" w:cs="Arial"/>
                <w:b/>
                <w:spacing w:val="1"/>
              </w:rPr>
              <w:t xml:space="preserve"> </w:t>
            </w:r>
            <w:r w:rsidRPr="00C64A7E">
              <w:rPr>
                <w:rFonts w:ascii="Arial" w:hAnsi="Arial" w:cs="Arial"/>
                <w:b/>
              </w:rPr>
              <w:t>per</w:t>
            </w:r>
            <w:r w:rsidRPr="00C64A7E">
              <w:rPr>
                <w:rFonts w:ascii="Arial" w:hAnsi="Arial" w:cs="Arial"/>
                <w:b/>
                <w:spacing w:val="-1"/>
              </w:rPr>
              <w:t>s</w:t>
            </w:r>
            <w:r w:rsidRPr="00C64A7E">
              <w:rPr>
                <w:rFonts w:ascii="Arial" w:hAnsi="Arial" w:cs="Arial"/>
                <w:b/>
                <w:spacing w:val="1"/>
              </w:rPr>
              <w:t>o</w:t>
            </w:r>
            <w:r w:rsidRPr="00C64A7E">
              <w:rPr>
                <w:rFonts w:ascii="Arial" w:hAnsi="Arial" w:cs="Arial"/>
                <w:b/>
                <w:spacing w:val="-1"/>
              </w:rPr>
              <w:t>n</w:t>
            </w:r>
            <w:r w:rsidRPr="00C64A7E">
              <w:rPr>
                <w:rFonts w:ascii="Arial" w:hAnsi="Arial" w:cs="Arial"/>
                <w:b/>
                <w:spacing w:val="1"/>
              </w:rPr>
              <w:t>a</w:t>
            </w:r>
            <w:r w:rsidRPr="00C64A7E">
              <w:rPr>
                <w:rFonts w:ascii="Arial" w:hAnsi="Arial" w:cs="Arial"/>
                <w:b/>
              </w:rPr>
              <w:t xml:space="preserve">l </w:t>
            </w:r>
            <w:r w:rsidRPr="00C64A7E">
              <w:rPr>
                <w:rFonts w:ascii="Arial" w:hAnsi="Arial" w:cs="Arial"/>
                <w:b/>
                <w:spacing w:val="2"/>
              </w:rPr>
              <w:t xml:space="preserve"> </w:t>
            </w:r>
            <w:r w:rsidRPr="00C64A7E">
              <w:rPr>
                <w:rFonts w:ascii="Arial" w:hAnsi="Arial" w:cs="Arial"/>
                <w:b/>
              </w:rPr>
              <w:t>lif</w:t>
            </w:r>
            <w:r w:rsidRPr="00C64A7E">
              <w:rPr>
                <w:rFonts w:ascii="Arial" w:hAnsi="Arial" w:cs="Arial"/>
                <w:b/>
                <w:spacing w:val="-1"/>
              </w:rPr>
              <w:t>e</w:t>
            </w:r>
            <w:r w:rsidRPr="00C64A7E">
              <w:rPr>
                <w:rFonts w:ascii="Arial" w:hAnsi="Arial" w:cs="Arial"/>
                <w:b/>
              </w:rPr>
              <w:t xml:space="preserve">. </w:t>
            </w:r>
            <w:r w:rsidRPr="00C64A7E">
              <w:rPr>
                <w:rFonts w:ascii="Arial" w:hAnsi="Arial" w:cs="Arial"/>
                <w:b/>
                <w:spacing w:val="2"/>
              </w:rPr>
              <w:t xml:space="preserve"> </w:t>
            </w:r>
            <w:r w:rsidRPr="00C64A7E">
              <w:rPr>
                <w:rFonts w:ascii="Arial" w:hAnsi="Arial" w:cs="Arial"/>
                <w:b/>
                <w:spacing w:val="-1"/>
              </w:rPr>
              <w:t>Q</w:t>
            </w:r>
            <w:r w:rsidRPr="00C64A7E">
              <w:rPr>
                <w:rFonts w:ascii="Arial" w:hAnsi="Arial" w:cs="Arial"/>
                <w:b/>
              </w:rPr>
              <w:t xml:space="preserve">WL </w:t>
            </w:r>
            <w:r w:rsidRPr="00C64A7E">
              <w:rPr>
                <w:rFonts w:ascii="Arial" w:hAnsi="Arial" w:cs="Arial"/>
                <w:b/>
                <w:spacing w:val="2"/>
              </w:rPr>
              <w:t xml:space="preserve"> </w:t>
            </w:r>
            <w:r w:rsidRPr="00C64A7E">
              <w:rPr>
                <w:rFonts w:ascii="Arial" w:hAnsi="Arial" w:cs="Arial"/>
                <w:b/>
              </w:rPr>
              <w:t>is influenced</w:t>
            </w:r>
            <w:r w:rsidRPr="00C64A7E">
              <w:rPr>
                <w:rFonts w:ascii="Arial" w:hAnsi="Arial" w:cs="Arial"/>
                <w:b/>
                <w:spacing w:val="7"/>
              </w:rPr>
              <w:t xml:space="preserve"> </w:t>
            </w:r>
            <w:r w:rsidRPr="00C64A7E">
              <w:rPr>
                <w:rFonts w:ascii="Arial" w:hAnsi="Arial" w:cs="Arial"/>
                <w:b/>
              </w:rPr>
              <w:t>by</w:t>
            </w:r>
            <w:r w:rsidRPr="00C64A7E">
              <w:rPr>
                <w:rFonts w:ascii="Arial" w:hAnsi="Arial" w:cs="Arial"/>
                <w:b/>
                <w:spacing w:val="7"/>
              </w:rPr>
              <w:t xml:space="preserve"> </w:t>
            </w:r>
            <w:r w:rsidRPr="00C64A7E">
              <w:rPr>
                <w:rFonts w:ascii="Arial" w:hAnsi="Arial" w:cs="Arial"/>
                <w:b/>
              </w:rPr>
              <w:t>ph</w:t>
            </w:r>
            <w:r w:rsidRPr="00C64A7E">
              <w:rPr>
                <w:rFonts w:ascii="Arial" w:hAnsi="Arial" w:cs="Arial"/>
                <w:b/>
                <w:spacing w:val="1"/>
              </w:rPr>
              <w:t>y</w:t>
            </w:r>
            <w:r w:rsidRPr="00C64A7E">
              <w:rPr>
                <w:rFonts w:ascii="Arial" w:hAnsi="Arial" w:cs="Arial"/>
                <w:b/>
              </w:rPr>
              <w:t>si</w:t>
            </w:r>
            <w:r w:rsidRPr="00C64A7E">
              <w:rPr>
                <w:rFonts w:ascii="Arial" w:hAnsi="Arial" w:cs="Arial"/>
                <w:b/>
                <w:spacing w:val="-1"/>
              </w:rPr>
              <w:t>c</w:t>
            </w:r>
            <w:r w:rsidRPr="00C64A7E">
              <w:rPr>
                <w:rFonts w:ascii="Arial" w:hAnsi="Arial" w:cs="Arial"/>
                <w:b/>
                <w:spacing w:val="1"/>
              </w:rPr>
              <w:t>a</w:t>
            </w:r>
            <w:r w:rsidRPr="00C64A7E">
              <w:rPr>
                <w:rFonts w:ascii="Arial" w:hAnsi="Arial" w:cs="Arial"/>
                <w:b/>
              </w:rPr>
              <w:t>l</w:t>
            </w:r>
            <w:r w:rsidRPr="00C64A7E">
              <w:rPr>
                <w:rFonts w:ascii="Arial" w:hAnsi="Arial" w:cs="Arial"/>
                <w:b/>
                <w:spacing w:val="7"/>
              </w:rPr>
              <w:t xml:space="preserve"> </w:t>
            </w:r>
            <w:r w:rsidRPr="00C64A7E">
              <w:rPr>
                <w:rFonts w:ascii="Arial" w:hAnsi="Arial" w:cs="Arial"/>
                <w:b/>
                <w:spacing w:val="-1"/>
              </w:rPr>
              <w:t>a</w:t>
            </w:r>
            <w:r w:rsidRPr="00C64A7E">
              <w:rPr>
                <w:rFonts w:ascii="Arial" w:hAnsi="Arial" w:cs="Arial"/>
                <w:b/>
              </w:rPr>
              <w:t>nd</w:t>
            </w:r>
            <w:r w:rsidRPr="00C64A7E">
              <w:rPr>
                <w:rFonts w:ascii="Arial" w:hAnsi="Arial" w:cs="Arial"/>
                <w:b/>
                <w:spacing w:val="8"/>
              </w:rPr>
              <w:t xml:space="preserve"> </w:t>
            </w:r>
            <w:r w:rsidRPr="00C64A7E">
              <w:rPr>
                <w:rFonts w:ascii="Arial" w:hAnsi="Arial" w:cs="Arial"/>
                <w:b/>
                <w:spacing w:val="-1"/>
              </w:rPr>
              <w:t>e</w:t>
            </w:r>
            <w:r w:rsidRPr="00C64A7E">
              <w:rPr>
                <w:rFonts w:ascii="Arial" w:hAnsi="Arial" w:cs="Arial"/>
                <w:b/>
              </w:rPr>
              <w:t>m</w:t>
            </w:r>
            <w:r w:rsidRPr="00C64A7E">
              <w:rPr>
                <w:rFonts w:ascii="Arial" w:hAnsi="Arial" w:cs="Arial"/>
                <w:b/>
                <w:spacing w:val="1"/>
              </w:rPr>
              <w:t>o</w:t>
            </w:r>
            <w:r w:rsidRPr="00C64A7E">
              <w:rPr>
                <w:rFonts w:ascii="Arial" w:hAnsi="Arial" w:cs="Arial"/>
                <w:b/>
              </w:rPr>
              <w:t>t</w:t>
            </w:r>
            <w:r w:rsidRPr="00C64A7E">
              <w:rPr>
                <w:rFonts w:ascii="Arial" w:hAnsi="Arial" w:cs="Arial"/>
                <w:b/>
                <w:spacing w:val="-2"/>
              </w:rPr>
              <w:t>i</w:t>
            </w:r>
            <w:r w:rsidRPr="00C64A7E">
              <w:rPr>
                <w:rFonts w:ascii="Arial" w:hAnsi="Arial" w:cs="Arial"/>
                <w:b/>
                <w:spacing w:val="1"/>
              </w:rPr>
              <w:t>o</w:t>
            </w:r>
            <w:r w:rsidRPr="00C64A7E">
              <w:rPr>
                <w:rFonts w:ascii="Arial" w:hAnsi="Arial" w:cs="Arial"/>
                <w:b/>
                <w:spacing w:val="-1"/>
              </w:rPr>
              <w:t>n</w:t>
            </w:r>
            <w:r w:rsidRPr="00C64A7E">
              <w:rPr>
                <w:rFonts w:ascii="Arial" w:hAnsi="Arial" w:cs="Arial"/>
                <w:b/>
                <w:spacing w:val="1"/>
              </w:rPr>
              <w:t>a</w:t>
            </w:r>
            <w:r w:rsidRPr="00C64A7E">
              <w:rPr>
                <w:rFonts w:ascii="Arial" w:hAnsi="Arial" w:cs="Arial"/>
                <w:b/>
              </w:rPr>
              <w:t>l</w:t>
            </w:r>
            <w:r w:rsidRPr="00C64A7E">
              <w:rPr>
                <w:rFonts w:ascii="Arial" w:hAnsi="Arial" w:cs="Arial"/>
                <w:b/>
                <w:spacing w:val="7"/>
              </w:rPr>
              <w:t xml:space="preserve"> </w:t>
            </w:r>
            <w:r w:rsidRPr="00C64A7E">
              <w:rPr>
                <w:rFonts w:ascii="Arial" w:hAnsi="Arial" w:cs="Arial"/>
                <w:b/>
                <w:spacing w:val="-1"/>
              </w:rPr>
              <w:t>w</w:t>
            </w:r>
            <w:r w:rsidRPr="00C64A7E">
              <w:rPr>
                <w:rFonts w:ascii="Arial" w:hAnsi="Arial" w:cs="Arial"/>
                <w:b/>
              </w:rPr>
              <w:t>ell-bein</w:t>
            </w:r>
            <w:r w:rsidRPr="00C64A7E">
              <w:rPr>
                <w:rFonts w:ascii="Arial" w:hAnsi="Arial" w:cs="Arial"/>
                <w:b/>
                <w:spacing w:val="1"/>
              </w:rPr>
              <w:t>g</w:t>
            </w:r>
            <w:r w:rsidRPr="00C64A7E">
              <w:rPr>
                <w:rFonts w:ascii="Arial" w:hAnsi="Arial" w:cs="Arial"/>
                <w:b/>
              </w:rPr>
              <w:t>,</w:t>
            </w:r>
            <w:r w:rsidRPr="00C64A7E">
              <w:rPr>
                <w:rFonts w:ascii="Arial" w:hAnsi="Arial" w:cs="Arial"/>
                <w:b/>
                <w:spacing w:val="8"/>
              </w:rPr>
              <w:t xml:space="preserve"> </w:t>
            </w:r>
            <w:r w:rsidRPr="00C64A7E">
              <w:rPr>
                <w:rFonts w:ascii="Arial" w:hAnsi="Arial" w:cs="Arial"/>
                <w:b/>
              </w:rPr>
              <w:t>e</w:t>
            </w:r>
            <w:r w:rsidRPr="00C64A7E">
              <w:rPr>
                <w:rFonts w:ascii="Arial" w:hAnsi="Arial" w:cs="Arial"/>
                <w:b/>
                <w:spacing w:val="-1"/>
              </w:rPr>
              <w:t>c</w:t>
            </w:r>
            <w:r w:rsidRPr="00C64A7E">
              <w:rPr>
                <w:rFonts w:ascii="Arial" w:hAnsi="Arial" w:cs="Arial"/>
                <w:b/>
                <w:spacing w:val="1"/>
              </w:rPr>
              <w:t>o</w:t>
            </w:r>
            <w:r w:rsidRPr="00C64A7E">
              <w:rPr>
                <w:rFonts w:ascii="Arial" w:hAnsi="Arial" w:cs="Arial"/>
                <w:b/>
                <w:spacing w:val="-1"/>
              </w:rPr>
              <w:t>no</w:t>
            </w:r>
            <w:r w:rsidRPr="00C64A7E">
              <w:rPr>
                <w:rFonts w:ascii="Arial" w:hAnsi="Arial" w:cs="Arial"/>
                <w:b/>
              </w:rPr>
              <w:t>mic</w:t>
            </w:r>
            <w:r w:rsidRPr="00C64A7E">
              <w:rPr>
                <w:rFonts w:ascii="Arial" w:hAnsi="Arial" w:cs="Arial"/>
                <w:b/>
                <w:spacing w:val="7"/>
              </w:rPr>
              <w:t xml:space="preserve"> </w:t>
            </w:r>
            <w:r w:rsidRPr="00C64A7E">
              <w:rPr>
                <w:rFonts w:ascii="Arial" w:hAnsi="Arial" w:cs="Arial"/>
                <w:b/>
              </w:rPr>
              <w:t>c</w:t>
            </w:r>
            <w:r w:rsidRPr="00C64A7E">
              <w:rPr>
                <w:rFonts w:ascii="Arial" w:hAnsi="Arial" w:cs="Arial"/>
                <w:b/>
                <w:spacing w:val="1"/>
              </w:rPr>
              <w:t>o</w:t>
            </w:r>
            <w:r w:rsidRPr="00C64A7E">
              <w:rPr>
                <w:rFonts w:ascii="Arial" w:hAnsi="Arial" w:cs="Arial"/>
                <w:b/>
              </w:rPr>
              <w:t>ndit</w:t>
            </w:r>
            <w:r w:rsidRPr="00C64A7E">
              <w:rPr>
                <w:rFonts w:ascii="Arial" w:hAnsi="Arial" w:cs="Arial"/>
                <w:b/>
                <w:spacing w:val="-2"/>
              </w:rPr>
              <w:t>i</w:t>
            </w:r>
            <w:r w:rsidRPr="00C64A7E">
              <w:rPr>
                <w:rFonts w:ascii="Arial" w:hAnsi="Arial" w:cs="Arial"/>
                <w:b/>
                <w:spacing w:val="1"/>
              </w:rPr>
              <w:t>o</w:t>
            </w:r>
            <w:r w:rsidRPr="00C64A7E">
              <w:rPr>
                <w:rFonts w:ascii="Arial" w:hAnsi="Arial" w:cs="Arial"/>
                <w:b/>
                <w:spacing w:val="-1"/>
              </w:rPr>
              <w:t>n</w:t>
            </w:r>
            <w:r w:rsidRPr="00C64A7E">
              <w:rPr>
                <w:rFonts w:ascii="Arial" w:hAnsi="Arial" w:cs="Arial"/>
                <w:b/>
              </w:rPr>
              <w:t>s,</w:t>
            </w:r>
            <w:r w:rsidRPr="00C64A7E">
              <w:rPr>
                <w:rFonts w:ascii="Arial" w:hAnsi="Arial" w:cs="Arial"/>
                <w:b/>
                <w:spacing w:val="8"/>
              </w:rPr>
              <w:t xml:space="preserve"> </w:t>
            </w:r>
            <w:r w:rsidRPr="00C64A7E">
              <w:rPr>
                <w:rFonts w:ascii="Arial" w:hAnsi="Arial" w:cs="Arial"/>
                <w:b/>
              </w:rPr>
              <w:t>per</w:t>
            </w:r>
            <w:r w:rsidRPr="00C64A7E">
              <w:rPr>
                <w:rFonts w:ascii="Arial" w:hAnsi="Arial" w:cs="Arial"/>
                <w:b/>
                <w:spacing w:val="-1"/>
              </w:rPr>
              <w:t>s</w:t>
            </w:r>
            <w:r w:rsidRPr="00C64A7E">
              <w:rPr>
                <w:rFonts w:ascii="Arial" w:hAnsi="Arial" w:cs="Arial"/>
                <w:b/>
                <w:spacing w:val="1"/>
              </w:rPr>
              <w:t>o</w:t>
            </w:r>
            <w:r w:rsidRPr="00C64A7E">
              <w:rPr>
                <w:rFonts w:ascii="Arial" w:hAnsi="Arial" w:cs="Arial"/>
                <w:b/>
                <w:spacing w:val="-1"/>
              </w:rPr>
              <w:t>n</w:t>
            </w:r>
            <w:r w:rsidRPr="00C64A7E">
              <w:rPr>
                <w:rFonts w:ascii="Arial" w:hAnsi="Arial" w:cs="Arial"/>
                <w:b/>
                <w:spacing w:val="1"/>
              </w:rPr>
              <w:t>a</w:t>
            </w:r>
            <w:r w:rsidRPr="00C64A7E">
              <w:rPr>
                <w:rFonts w:ascii="Arial" w:hAnsi="Arial" w:cs="Arial"/>
                <w:b/>
              </w:rPr>
              <w:t>l</w:t>
            </w:r>
            <w:r w:rsidRPr="00C64A7E">
              <w:rPr>
                <w:rFonts w:ascii="Arial" w:hAnsi="Arial" w:cs="Arial"/>
                <w:b/>
                <w:spacing w:val="7"/>
              </w:rPr>
              <w:t xml:space="preserve"> </w:t>
            </w:r>
            <w:r w:rsidRPr="00C64A7E">
              <w:rPr>
                <w:rFonts w:ascii="Arial" w:hAnsi="Arial" w:cs="Arial"/>
                <w:b/>
              </w:rPr>
              <w:t>b</w:t>
            </w:r>
            <w:r w:rsidRPr="00C64A7E">
              <w:rPr>
                <w:rFonts w:ascii="Arial" w:hAnsi="Arial" w:cs="Arial"/>
                <w:b/>
                <w:spacing w:val="-1"/>
              </w:rPr>
              <w:t>e</w:t>
            </w:r>
            <w:r w:rsidRPr="00C64A7E">
              <w:rPr>
                <w:rFonts w:ascii="Arial" w:hAnsi="Arial" w:cs="Arial"/>
                <w:b/>
              </w:rPr>
              <w:t>lie</w:t>
            </w:r>
            <w:r w:rsidRPr="00C64A7E">
              <w:rPr>
                <w:rFonts w:ascii="Arial" w:hAnsi="Arial" w:cs="Arial"/>
                <w:b/>
                <w:spacing w:val="1"/>
              </w:rPr>
              <w:t>f</w:t>
            </w:r>
            <w:r w:rsidRPr="00C64A7E">
              <w:rPr>
                <w:rFonts w:ascii="Arial" w:hAnsi="Arial" w:cs="Arial"/>
                <w:b/>
              </w:rPr>
              <w:t>s,</w:t>
            </w:r>
            <w:r w:rsidRPr="00C64A7E">
              <w:rPr>
                <w:rFonts w:ascii="Arial" w:hAnsi="Arial" w:cs="Arial"/>
                <w:b/>
                <w:spacing w:val="8"/>
              </w:rPr>
              <w:t xml:space="preserve"> </w:t>
            </w:r>
            <w:r w:rsidRPr="00C64A7E">
              <w:rPr>
                <w:rFonts w:ascii="Arial" w:hAnsi="Arial" w:cs="Arial"/>
                <w:b/>
                <w:spacing w:val="1"/>
              </w:rPr>
              <w:t>a</w:t>
            </w:r>
            <w:r w:rsidRPr="00C64A7E">
              <w:rPr>
                <w:rFonts w:ascii="Arial" w:hAnsi="Arial" w:cs="Arial"/>
                <w:b/>
                <w:spacing w:val="-1"/>
              </w:rPr>
              <w:t>n</w:t>
            </w:r>
            <w:r w:rsidRPr="00C64A7E">
              <w:rPr>
                <w:rFonts w:ascii="Arial" w:hAnsi="Arial" w:cs="Arial"/>
                <w:b/>
              </w:rPr>
              <w:t>d</w:t>
            </w:r>
            <w:r w:rsidRPr="00C64A7E">
              <w:rPr>
                <w:rFonts w:ascii="Arial" w:hAnsi="Arial" w:cs="Arial"/>
                <w:b/>
                <w:spacing w:val="8"/>
              </w:rPr>
              <w:t xml:space="preserve"> </w:t>
            </w:r>
            <w:r w:rsidRPr="00C64A7E">
              <w:rPr>
                <w:rFonts w:ascii="Arial" w:hAnsi="Arial" w:cs="Arial"/>
                <w:b/>
                <w:spacing w:val="-1"/>
              </w:rPr>
              <w:t>c</w:t>
            </w:r>
            <w:r w:rsidRPr="00C64A7E">
              <w:rPr>
                <w:rFonts w:ascii="Arial" w:hAnsi="Arial" w:cs="Arial"/>
                <w:b/>
                <w:spacing w:val="1"/>
              </w:rPr>
              <w:t>o</w:t>
            </w:r>
            <w:r w:rsidRPr="00C64A7E">
              <w:rPr>
                <w:rFonts w:ascii="Arial" w:hAnsi="Arial" w:cs="Arial"/>
                <w:b/>
                <w:spacing w:val="-1"/>
              </w:rPr>
              <w:t>o</w:t>
            </w:r>
            <w:r w:rsidRPr="00C64A7E">
              <w:rPr>
                <w:rFonts w:ascii="Arial" w:hAnsi="Arial" w:cs="Arial"/>
                <w:b/>
              </w:rPr>
              <w:t>per</w:t>
            </w:r>
            <w:r w:rsidRPr="00C64A7E">
              <w:rPr>
                <w:rFonts w:ascii="Arial" w:hAnsi="Arial" w:cs="Arial"/>
                <w:b/>
                <w:spacing w:val="-1"/>
              </w:rPr>
              <w:t>a</w:t>
            </w:r>
            <w:r w:rsidRPr="00C64A7E">
              <w:rPr>
                <w:rFonts w:ascii="Arial" w:hAnsi="Arial" w:cs="Arial"/>
                <w:b/>
              </w:rPr>
              <w:t>ti</w:t>
            </w:r>
            <w:r w:rsidRPr="00C64A7E">
              <w:rPr>
                <w:rFonts w:ascii="Arial" w:hAnsi="Arial" w:cs="Arial"/>
                <w:b/>
                <w:spacing w:val="1"/>
              </w:rPr>
              <w:t>o</w:t>
            </w:r>
            <w:r w:rsidRPr="00C64A7E">
              <w:rPr>
                <w:rFonts w:ascii="Arial" w:hAnsi="Arial" w:cs="Arial"/>
                <w:b/>
              </w:rPr>
              <w:t>n</w:t>
            </w:r>
            <w:r w:rsidRPr="00C64A7E">
              <w:rPr>
                <w:rFonts w:ascii="Arial" w:hAnsi="Arial" w:cs="Arial"/>
                <w:b/>
                <w:spacing w:val="8"/>
              </w:rPr>
              <w:t xml:space="preserve"> </w:t>
            </w:r>
            <w:r w:rsidRPr="00C64A7E">
              <w:rPr>
                <w:rFonts w:ascii="Arial" w:hAnsi="Arial" w:cs="Arial"/>
                <w:b/>
              </w:rPr>
              <w:t>in</w:t>
            </w:r>
          </w:p>
          <w:p w14:paraId="31632D11" w14:textId="77777777" w:rsidR="00F72194" w:rsidRPr="00C64A7E" w:rsidRDefault="00E34877">
            <w:pPr>
              <w:spacing w:line="220" w:lineRule="exact"/>
              <w:ind w:left="102" w:right="68"/>
              <w:jc w:val="both"/>
              <w:rPr>
                <w:rFonts w:ascii="Arial" w:hAnsi="Arial" w:cs="Arial"/>
              </w:rPr>
            </w:pPr>
            <w:r w:rsidRPr="00C64A7E">
              <w:rPr>
                <w:rFonts w:ascii="Arial" w:hAnsi="Arial" w:cs="Arial"/>
                <w:b/>
              </w:rPr>
              <w:t>the</w:t>
            </w:r>
            <w:r w:rsidRPr="00C64A7E">
              <w:rPr>
                <w:rFonts w:ascii="Arial" w:hAnsi="Arial" w:cs="Arial"/>
                <w:b/>
                <w:spacing w:val="2"/>
              </w:rPr>
              <w:t xml:space="preserve"> </w:t>
            </w:r>
            <w:r w:rsidRPr="00C64A7E">
              <w:rPr>
                <w:rFonts w:ascii="Arial" w:hAnsi="Arial" w:cs="Arial"/>
                <w:b/>
              </w:rPr>
              <w:t>d</w:t>
            </w:r>
            <w:r w:rsidRPr="00C64A7E">
              <w:rPr>
                <w:rFonts w:ascii="Arial" w:hAnsi="Arial" w:cs="Arial"/>
                <w:b/>
                <w:spacing w:val="-1"/>
              </w:rPr>
              <w:t>e</w:t>
            </w:r>
            <w:r w:rsidRPr="00C64A7E">
              <w:rPr>
                <w:rFonts w:ascii="Arial" w:hAnsi="Arial" w:cs="Arial"/>
                <w:b/>
                <w:spacing w:val="1"/>
              </w:rPr>
              <w:t>g</w:t>
            </w:r>
            <w:r w:rsidRPr="00C64A7E">
              <w:rPr>
                <w:rFonts w:ascii="Arial" w:hAnsi="Arial" w:cs="Arial"/>
                <w:b/>
              </w:rPr>
              <w:t>ree</w:t>
            </w:r>
            <w:r w:rsidRPr="00C64A7E">
              <w:rPr>
                <w:rFonts w:ascii="Arial" w:hAnsi="Arial" w:cs="Arial"/>
                <w:b/>
                <w:spacing w:val="1"/>
              </w:rPr>
              <w:t xml:space="preserve"> </w:t>
            </w:r>
            <w:r w:rsidRPr="00C64A7E">
              <w:rPr>
                <w:rFonts w:ascii="Arial" w:hAnsi="Arial" w:cs="Arial"/>
                <w:b/>
                <w:spacing w:val="-1"/>
              </w:rPr>
              <w:t>t</w:t>
            </w:r>
            <w:r w:rsidRPr="00C64A7E">
              <w:rPr>
                <w:rFonts w:ascii="Arial" w:hAnsi="Arial" w:cs="Arial"/>
                <w:b/>
              </w:rPr>
              <w:t>o</w:t>
            </w:r>
            <w:r w:rsidRPr="00C64A7E">
              <w:rPr>
                <w:rFonts w:ascii="Arial" w:hAnsi="Arial" w:cs="Arial"/>
                <w:b/>
                <w:spacing w:val="1"/>
              </w:rPr>
              <w:t xml:space="preserve"> </w:t>
            </w:r>
            <w:r w:rsidRPr="00C64A7E">
              <w:rPr>
                <w:rFonts w:ascii="Arial" w:hAnsi="Arial" w:cs="Arial"/>
                <w:b/>
                <w:spacing w:val="-1"/>
              </w:rPr>
              <w:t>w</w:t>
            </w:r>
            <w:r w:rsidRPr="00C64A7E">
              <w:rPr>
                <w:rFonts w:ascii="Arial" w:hAnsi="Arial" w:cs="Arial"/>
                <w:b/>
              </w:rPr>
              <w:t>hich</w:t>
            </w:r>
            <w:r w:rsidRPr="00C64A7E">
              <w:rPr>
                <w:rFonts w:ascii="Arial" w:hAnsi="Arial" w:cs="Arial"/>
                <w:b/>
                <w:spacing w:val="2"/>
              </w:rPr>
              <w:t xml:space="preserve"> </w:t>
            </w:r>
            <w:r w:rsidRPr="00C64A7E">
              <w:rPr>
                <w:rFonts w:ascii="Arial" w:hAnsi="Arial" w:cs="Arial"/>
                <w:b/>
              </w:rPr>
              <w:t>te</w:t>
            </w:r>
            <w:r w:rsidRPr="00C64A7E">
              <w:rPr>
                <w:rFonts w:ascii="Arial" w:hAnsi="Arial" w:cs="Arial"/>
                <w:b/>
                <w:spacing w:val="1"/>
              </w:rPr>
              <w:t>a</w:t>
            </w:r>
            <w:r w:rsidRPr="00C64A7E">
              <w:rPr>
                <w:rFonts w:ascii="Arial" w:hAnsi="Arial" w:cs="Arial"/>
                <w:b/>
                <w:spacing w:val="-1"/>
              </w:rPr>
              <w:t>c</w:t>
            </w:r>
            <w:r w:rsidRPr="00C64A7E">
              <w:rPr>
                <w:rFonts w:ascii="Arial" w:hAnsi="Arial" w:cs="Arial"/>
                <w:b/>
              </w:rPr>
              <w:t>hi</w:t>
            </w:r>
            <w:r w:rsidRPr="00C64A7E">
              <w:rPr>
                <w:rFonts w:ascii="Arial" w:hAnsi="Arial" w:cs="Arial"/>
                <w:b/>
                <w:spacing w:val="-1"/>
              </w:rPr>
              <w:t>n</w:t>
            </w:r>
            <w:r w:rsidRPr="00C64A7E">
              <w:rPr>
                <w:rFonts w:ascii="Arial" w:hAnsi="Arial" w:cs="Arial"/>
                <w:b/>
              </w:rPr>
              <w:t>g</w:t>
            </w:r>
            <w:r w:rsidRPr="00C64A7E">
              <w:rPr>
                <w:rFonts w:ascii="Arial" w:hAnsi="Arial" w:cs="Arial"/>
                <w:b/>
                <w:spacing w:val="2"/>
              </w:rPr>
              <w:t xml:space="preserve"> </w:t>
            </w:r>
            <w:r w:rsidRPr="00C64A7E">
              <w:rPr>
                <w:rFonts w:ascii="Arial" w:hAnsi="Arial" w:cs="Arial"/>
                <w:b/>
                <w:spacing w:val="-1"/>
              </w:rPr>
              <w:t>a</w:t>
            </w:r>
            <w:r w:rsidRPr="00C64A7E">
              <w:rPr>
                <w:rFonts w:ascii="Arial" w:hAnsi="Arial" w:cs="Arial"/>
                <w:b/>
              </w:rPr>
              <w:t>nd</w:t>
            </w:r>
            <w:r w:rsidRPr="00C64A7E">
              <w:rPr>
                <w:rFonts w:ascii="Arial" w:hAnsi="Arial" w:cs="Arial"/>
                <w:b/>
                <w:spacing w:val="2"/>
              </w:rPr>
              <w:t xml:space="preserve"> </w:t>
            </w:r>
            <w:r w:rsidRPr="00C64A7E">
              <w:rPr>
                <w:rFonts w:ascii="Arial" w:hAnsi="Arial" w:cs="Arial"/>
                <w:b/>
                <w:spacing w:val="-1"/>
              </w:rPr>
              <w:t>n</w:t>
            </w:r>
            <w:r w:rsidRPr="00C64A7E">
              <w:rPr>
                <w:rFonts w:ascii="Arial" w:hAnsi="Arial" w:cs="Arial"/>
                <w:b/>
                <w:spacing w:val="1"/>
              </w:rPr>
              <w:t>o</w:t>
            </w:r>
            <w:r w:rsidRPr="00C64A7E">
              <w:rPr>
                <w:rFonts w:ascii="Arial" w:hAnsi="Arial" w:cs="Arial"/>
                <w:b/>
                <w:spacing w:val="-1"/>
              </w:rPr>
              <w:t>n</w:t>
            </w:r>
            <w:r w:rsidRPr="00C64A7E">
              <w:rPr>
                <w:rFonts w:ascii="Arial" w:hAnsi="Arial" w:cs="Arial"/>
                <w:b/>
              </w:rPr>
              <w:t>-t</w:t>
            </w:r>
            <w:r w:rsidRPr="00C64A7E">
              <w:rPr>
                <w:rFonts w:ascii="Arial" w:hAnsi="Arial" w:cs="Arial"/>
                <w:b/>
                <w:spacing w:val="-1"/>
              </w:rPr>
              <w:t>ea</w:t>
            </w:r>
            <w:r w:rsidRPr="00C64A7E">
              <w:rPr>
                <w:rFonts w:ascii="Arial" w:hAnsi="Arial" w:cs="Arial"/>
                <w:b/>
              </w:rPr>
              <w:t>ching</w:t>
            </w:r>
            <w:r w:rsidRPr="00C64A7E">
              <w:rPr>
                <w:rFonts w:ascii="Arial" w:hAnsi="Arial" w:cs="Arial"/>
                <w:b/>
                <w:spacing w:val="2"/>
              </w:rPr>
              <w:t xml:space="preserve"> </w:t>
            </w:r>
            <w:r w:rsidRPr="00C64A7E">
              <w:rPr>
                <w:rFonts w:ascii="Arial" w:hAnsi="Arial" w:cs="Arial"/>
                <w:b/>
                <w:spacing w:val="-1"/>
              </w:rPr>
              <w:t>s</w:t>
            </w:r>
            <w:r w:rsidRPr="00C64A7E">
              <w:rPr>
                <w:rFonts w:ascii="Arial" w:hAnsi="Arial" w:cs="Arial"/>
                <w:b/>
              </w:rPr>
              <w:t>t</w:t>
            </w:r>
            <w:r w:rsidRPr="00C64A7E">
              <w:rPr>
                <w:rFonts w:ascii="Arial" w:hAnsi="Arial" w:cs="Arial"/>
                <w:b/>
                <w:spacing w:val="-1"/>
              </w:rPr>
              <w:t>a</w:t>
            </w:r>
            <w:r w:rsidRPr="00C64A7E">
              <w:rPr>
                <w:rFonts w:ascii="Arial" w:hAnsi="Arial" w:cs="Arial"/>
                <w:b/>
              </w:rPr>
              <w:t>ff</w:t>
            </w:r>
            <w:r w:rsidRPr="00C64A7E">
              <w:rPr>
                <w:rFonts w:ascii="Arial" w:hAnsi="Arial" w:cs="Arial"/>
                <w:b/>
                <w:spacing w:val="1"/>
              </w:rPr>
              <w:t xml:space="preserve"> </w:t>
            </w:r>
            <w:r w:rsidRPr="00C64A7E">
              <w:rPr>
                <w:rFonts w:ascii="Arial" w:hAnsi="Arial" w:cs="Arial"/>
                <w:b/>
              </w:rPr>
              <w:t>p</w:t>
            </w:r>
            <w:r w:rsidRPr="00C64A7E">
              <w:rPr>
                <w:rFonts w:ascii="Arial" w:hAnsi="Arial" w:cs="Arial"/>
                <w:b/>
                <w:spacing w:val="-1"/>
              </w:rPr>
              <w:t>e</w:t>
            </w:r>
            <w:r w:rsidRPr="00C64A7E">
              <w:rPr>
                <w:rFonts w:ascii="Arial" w:hAnsi="Arial" w:cs="Arial"/>
                <w:b/>
              </w:rPr>
              <w:t>rcei</w:t>
            </w:r>
            <w:r w:rsidRPr="00C64A7E">
              <w:rPr>
                <w:rFonts w:ascii="Arial" w:hAnsi="Arial" w:cs="Arial"/>
                <w:b/>
                <w:spacing w:val="1"/>
              </w:rPr>
              <w:t>v</w:t>
            </w:r>
            <w:r w:rsidRPr="00C64A7E">
              <w:rPr>
                <w:rFonts w:ascii="Arial" w:hAnsi="Arial" w:cs="Arial"/>
                <w:b/>
              </w:rPr>
              <w:t>e</w:t>
            </w:r>
            <w:r w:rsidRPr="00C64A7E">
              <w:rPr>
                <w:rFonts w:ascii="Arial" w:hAnsi="Arial" w:cs="Arial"/>
                <w:b/>
                <w:spacing w:val="1"/>
              </w:rPr>
              <w:t xml:space="preserve"> </w:t>
            </w:r>
            <w:r w:rsidRPr="00C64A7E">
              <w:rPr>
                <w:rFonts w:ascii="Arial" w:hAnsi="Arial" w:cs="Arial"/>
                <w:b/>
              </w:rPr>
              <w:t>the de</w:t>
            </w:r>
            <w:r w:rsidRPr="00C64A7E">
              <w:rPr>
                <w:rFonts w:ascii="Arial" w:hAnsi="Arial" w:cs="Arial"/>
                <w:b/>
                <w:spacing w:val="-1"/>
              </w:rPr>
              <w:t>c</w:t>
            </w:r>
            <w:r w:rsidRPr="00C64A7E">
              <w:rPr>
                <w:rFonts w:ascii="Arial" w:hAnsi="Arial" w:cs="Arial"/>
                <w:b/>
              </w:rPr>
              <w:t>isi</w:t>
            </w:r>
            <w:r w:rsidRPr="00C64A7E">
              <w:rPr>
                <w:rFonts w:ascii="Arial" w:hAnsi="Arial" w:cs="Arial"/>
                <w:b/>
                <w:spacing w:val="1"/>
              </w:rPr>
              <w:t>o</w:t>
            </w:r>
            <w:r w:rsidRPr="00C64A7E">
              <w:rPr>
                <w:rFonts w:ascii="Arial" w:hAnsi="Arial" w:cs="Arial"/>
                <w:b/>
              </w:rPr>
              <w:t>ns</w:t>
            </w:r>
            <w:r w:rsidRPr="00C64A7E">
              <w:rPr>
                <w:rFonts w:ascii="Arial" w:hAnsi="Arial" w:cs="Arial"/>
                <w:b/>
                <w:spacing w:val="2"/>
              </w:rPr>
              <w:t xml:space="preserve"> </w:t>
            </w:r>
            <w:r w:rsidRPr="00C64A7E">
              <w:rPr>
                <w:rFonts w:ascii="Arial" w:hAnsi="Arial" w:cs="Arial"/>
                <w:b/>
                <w:spacing w:val="-1"/>
              </w:rPr>
              <w:t>b</w:t>
            </w:r>
            <w:r w:rsidRPr="00C64A7E">
              <w:rPr>
                <w:rFonts w:ascii="Arial" w:hAnsi="Arial" w:cs="Arial"/>
                <w:b/>
              </w:rPr>
              <w:t>y</w:t>
            </w:r>
            <w:r w:rsidRPr="00C64A7E">
              <w:rPr>
                <w:rFonts w:ascii="Arial" w:hAnsi="Arial" w:cs="Arial"/>
                <w:b/>
                <w:spacing w:val="2"/>
              </w:rPr>
              <w:t xml:space="preserve"> </w:t>
            </w:r>
            <w:r w:rsidRPr="00C64A7E">
              <w:rPr>
                <w:rFonts w:ascii="Arial" w:hAnsi="Arial" w:cs="Arial"/>
                <w:b/>
              </w:rPr>
              <w:t xml:space="preserve">the </w:t>
            </w:r>
            <w:r w:rsidRPr="00C64A7E">
              <w:rPr>
                <w:rFonts w:ascii="Arial" w:hAnsi="Arial" w:cs="Arial"/>
                <w:b/>
                <w:spacing w:val="1"/>
              </w:rPr>
              <w:t>a</w:t>
            </w:r>
            <w:r w:rsidRPr="00C64A7E">
              <w:rPr>
                <w:rFonts w:ascii="Arial" w:hAnsi="Arial" w:cs="Arial"/>
                <w:b/>
              </w:rPr>
              <w:t>dmini</w:t>
            </w:r>
            <w:r w:rsidRPr="00C64A7E">
              <w:rPr>
                <w:rFonts w:ascii="Arial" w:hAnsi="Arial" w:cs="Arial"/>
                <w:b/>
                <w:spacing w:val="-1"/>
              </w:rPr>
              <w:t>s</w:t>
            </w:r>
            <w:r w:rsidRPr="00C64A7E">
              <w:rPr>
                <w:rFonts w:ascii="Arial" w:hAnsi="Arial" w:cs="Arial"/>
                <w:b/>
              </w:rPr>
              <w:t>tr</w:t>
            </w:r>
            <w:r w:rsidRPr="00C64A7E">
              <w:rPr>
                <w:rFonts w:ascii="Arial" w:hAnsi="Arial" w:cs="Arial"/>
                <w:b/>
                <w:spacing w:val="-1"/>
              </w:rPr>
              <w:t>a</w:t>
            </w:r>
            <w:r w:rsidRPr="00C64A7E">
              <w:rPr>
                <w:rFonts w:ascii="Arial" w:hAnsi="Arial" w:cs="Arial"/>
                <w:b/>
              </w:rPr>
              <w:t>t</w:t>
            </w:r>
            <w:r w:rsidRPr="00C64A7E">
              <w:rPr>
                <w:rFonts w:ascii="Arial" w:hAnsi="Arial" w:cs="Arial"/>
                <w:b/>
                <w:spacing w:val="1"/>
              </w:rPr>
              <w:t>o</w:t>
            </w:r>
            <w:r w:rsidRPr="00C64A7E">
              <w:rPr>
                <w:rFonts w:ascii="Arial" w:hAnsi="Arial" w:cs="Arial"/>
                <w:b/>
              </w:rPr>
              <w:t>r</w:t>
            </w:r>
            <w:r w:rsidRPr="00C64A7E">
              <w:rPr>
                <w:rFonts w:ascii="Arial" w:hAnsi="Arial" w:cs="Arial"/>
                <w:b/>
                <w:spacing w:val="1"/>
              </w:rPr>
              <w:t xml:space="preserve"> </w:t>
            </w:r>
            <w:r w:rsidRPr="00C64A7E">
              <w:rPr>
                <w:rFonts w:ascii="Arial" w:hAnsi="Arial" w:cs="Arial"/>
                <w:b/>
              </w:rPr>
              <w:t>th</w:t>
            </w:r>
            <w:r w:rsidRPr="00C64A7E">
              <w:rPr>
                <w:rFonts w:ascii="Arial" w:hAnsi="Arial" w:cs="Arial"/>
                <w:b/>
                <w:spacing w:val="-1"/>
              </w:rPr>
              <w:t>a</w:t>
            </w:r>
            <w:r w:rsidRPr="00C64A7E">
              <w:rPr>
                <w:rFonts w:ascii="Arial" w:hAnsi="Arial" w:cs="Arial"/>
                <w:b/>
              </w:rPr>
              <w:t>t</w:t>
            </w:r>
            <w:r w:rsidRPr="00C64A7E">
              <w:rPr>
                <w:rFonts w:ascii="Arial" w:hAnsi="Arial" w:cs="Arial"/>
                <w:b/>
                <w:spacing w:val="1"/>
              </w:rPr>
              <w:t xml:space="preserve"> a</w:t>
            </w:r>
            <w:r w:rsidRPr="00C64A7E">
              <w:rPr>
                <w:rFonts w:ascii="Arial" w:hAnsi="Arial" w:cs="Arial"/>
                <w:b/>
                <w:spacing w:val="-1"/>
              </w:rPr>
              <w:t>f</w:t>
            </w:r>
            <w:r w:rsidRPr="00C64A7E">
              <w:rPr>
                <w:rFonts w:ascii="Arial" w:hAnsi="Arial" w:cs="Arial"/>
                <w:b/>
              </w:rPr>
              <w:t>fect them</w:t>
            </w:r>
            <w:r w:rsidRPr="00C64A7E">
              <w:rPr>
                <w:rFonts w:ascii="Arial" w:hAnsi="Arial" w:cs="Arial"/>
                <w:b/>
                <w:spacing w:val="13"/>
              </w:rPr>
              <w:t xml:space="preserve"> </w:t>
            </w:r>
            <w:r w:rsidRPr="00C64A7E">
              <w:rPr>
                <w:rFonts w:ascii="Arial" w:hAnsi="Arial" w:cs="Arial"/>
                <w:b/>
                <w:spacing w:val="1"/>
              </w:rPr>
              <w:t>a</w:t>
            </w:r>
            <w:r w:rsidRPr="00C64A7E">
              <w:rPr>
                <w:rFonts w:ascii="Arial" w:hAnsi="Arial" w:cs="Arial"/>
                <w:b/>
              </w:rPr>
              <w:t>s</w:t>
            </w:r>
            <w:r w:rsidRPr="00C64A7E">
              <w:rPr>
                <w:rFonts w:ascii="Arial" w:hAnsi="Arial" w:cs="Arial"/>
                <w:b/>
                <w:spacing w:val="15"/>
              </w:rPr>
              <w:t xml:space="preserve"> </w:t>
            </w:r>
            <w:r w:rsidRPr="00C64A7E">
              <w:rPr>
                <w:rFonts w:ascii="Arial" w:hAnsi="Arial" w:cs="Arial"/>
                <w:b/>
                <w:spacing w:val="-1"/>
              </w:rPr>
              <w:t>f</w:t>
            </w:r>
            <w:r w:rsidRPr="00C64A7E">
              <w:rPr>
                <w:rFonts w:ascii="Arial" w:hAnsi="Arial" w:cs="Arial"/>
                <w:b/>
                <w:spacing w:val="1"/>
              </w:rPr>
              <w:t>a</w:t>
            </w:r>
            <w:r w:rsidRPr="00C64A7E">
              <w:rPr>
                <w:rFonts w:ascii="Arial" w:hAnsi="Arial" w:cs="Arial"/>
                <w:b/>
              </w:rPr>
              <w:t>ir.</w:t>
            </w:r>
            <w:r w:rsidRPr="00C64A7E">
              <w:rPr>
                <w:rFonts w:ascii="Arial" w:hAnsi="Arial" w:cs="Arial"/>
                <w:b/>
                <w:spacing w:val="14"/>
              </w:rPr>
              <w:t xml:space="preserve"> </w:t>
            </w:r>
            <w:r w:rsidRPr="00C64A7E">
              <w:rPr>
                <w:rFonts w:ascii="Arial" w:hAnsi="Arial" w:cs="Arial"/>
                <w:b/>
              </w:rPr>
              <w:t>Te</w:t>
            </w:r>
            <w:r w:rsidRPr="00C64A7E">
              <w:rPr>
                <w:rFonts w:ascii="Arial" w:hAnsi="Arial" w:cs="Arial"/>
                <w:b/>
                <w:spacing w:val="1"/>
              </w:rPr>
              <w:t>a</w:t>
            </w:r>
            <w:r w:rsidRPr="00C64A7E">
              <w:rPr>
                <w:rFonts w:ascii="Arial" w:hAnsi="Arial" w:cs="Arial"/>
                <w:b/>
              </w:rPr>
              <w:t>chers</w:t>
            </w:r>
            <w:r w:rsidRPr="00C64A7E">
              <w:rPr>
                <w:rFonts w:ascii="Arial" w:hAnsi="Arial" w:cs="Arial"/>
                <w:b/>
                <w:spacing w:val="14"/>
              </w:rPr>
              <w:t xml:space="preserve"> </w:t>
            </w:r>
            <w:r w:rsidRPr="00C64A7E">
              <w:rPr>
                <w:rFonts w:ascii="Arial" w:hAnsi="Arial" w:cs="Arial"/>
                <w:b/>
                <w:spacing w:val="1"/>
              </w:rPr>
              <w:t>a</w:t>
            </w:r>
            <w:r w:rsidRPr="00C64A7E">
              <w:rPr>
                <w:rFonts w:ascii="Arial" w:hAnsi="Arial" w:cs="Arial"/>
                <w:b/>
              </w:rPr>
              <w:t>nd</w:t>
            </w:r>
            <w:r w:rsidRPr="00C64A7E">
              <w:rPr>
                <w:rFonts w:ascii="Arial" w:hAnsi="Arial" w:cs="Arial"/>
                <w:b/>
                <w:spacing w:val="14"/>
              </w:rPr>
              <w:t xml:space="preserve"> </w:t>
            </w:r>
            <w:r w:rsidRPr="00C64A7E">
              <w:rPr>
                <w:rFonts w:ascii="Arial" w:hAnsi="Arial" w:cs="Arial"/>
                <w:b/>
              </w:rPr>
              <w:t>sup</w:t>
            </w:r>
            <w:r w:rsidRPr="00C64A7E">
              <w:rPr>
                <w:rFonts w:ascii="Arial" w:hAnsi="Arial" w:cs="Arial"/>
                <w:b/>
                <w:spacing w:val="-1"/>
              </w:rPr>
              <w:t>p</w:t>
            </w:r>
            <w:r w:rsidRPr="00C64A7E">
              <w:rPr>
                <w:rFonts w:ascii="Arial" w:hAnsi="Arial" w:cs="Arial"/>
                <w:b/>
                <w:spacing w:val="1"/>
              </w:rPr>
              <w:t>o</w:t>
            </w:r>
            <w:r w:rsidRPr="00C64A7E">
              <w:rPr>
                <w:rFonts w:ascii="Arial" w:hAnsi="Arial" w:cs="Arial"/>
                <w:b/>
              </w:rPr>
              <w:t>rti</w:t>
            </w:r>
            <w:r w:rsidRPr="00C64A7E">
              <w:rPr>
                <w:rFonts w:ascii="Arial" w:hAnsi="Arial" w:cs="Arial"/>
                <w:b/>
                <w:spacing w:val="-1"/>
              </w:rPr>
              <w:t>n</w:t>
            </w:r>
            <w:r w:rsidRPr="00C64A7E">
              <w:rPr>
                <w:rFonts w:ascii="Arial" w:hAnsi="Arial" w:cs="Arial"/>
                <w:b/>
              </w:rPr>
              <w:t>g</w:t>
            </w:r>
            <w:r w:rsidRPr="00C64A7E">
              <w:rPr>
                <w:rFonts w:ascii="Arial" w:hAnsi="Arial" w:cs="Arial"/>
                <w:b/>
                <w:spacing w:val="15"/>
              </w:rPr>
              <w:t xml:space="preserve"> </w:t>
            </w:r>
            <w:r w:rsidRPr="00C64A7E">
              <w:rPr>
                <w:rFonts w:ascii="Arial" w:hAnsi="Arial" w:cs="Arial"/>
                <w:b/>
              </w:rPr>
              <w:t>s</w:t>
            </w:r>
            <w:r w:rsidRPr="00C64A7E">
              <w:rPr>
                <w:rFonts w:ascii="Arial" w:hAnsi="Arial" w:cs="Arial"/>
                <w:b/>
                <w:spacing w:val="-1"/>
              </w:rPr>
              <w:t>t</w:t>
            </w:r>
            <w:r w:rsidRPr="00C64A7E">
              <w:rPr>
                <w:rFonts w:ascii="Arial" w:hAnsi="Arial" w:cs="Arial"/>
                <w:b/>
                <w:spacing w:val="1"/>
              </w:rPr>
              <w:t>a</w:t>
            </w:r>
            <w:r w:rsidRPr="00C64A7E">
              <w:rPr>
                <w:rFonts w:ascii="Arial" w:hAnsi="Arial" w:cs="Arial"/>
                <w:b/>
                <w:spacing w:val="-1"/>
              </w:rPr>
              <w:t>f</w:t>
            </w:r>
            <w:r w:rsidRPr="00C64A7E">
              <w:rPr>
                <w:rFonts w:ascii="Arial" w:hAnsi="Arial" w:cs="Arial"/>
                <w:b/>
              </w:rPr>
              <w:t>f</w:t>
            </w:r>
            <w:r w:rsidRPr="00C64A7E">
              <w:rPr>
                <w:rFonts w:ascii="Arial" w:hAnsi="Arial" w:cs="Arial"/>
                <w:b/>
                <w:spacing w:val="15"/>
              </w:rPr>
              <w:t xml:space="preserve"> </w:t>
            </w:r>
            <w:r w:rsidRPr="00C64A7E">
              <w:rPr>
                <w:rFonts w:ascii="Arial" w:hAnsi="Arial" w:cs="Arial"/>
                <w:b/>
                <w:spacing w:val="1"/>
              </w:rPr>
              <w:t>a</w:t>
            </w:r>
            <w:r w:rsidRPr="00C64A7E">
              <w:rPr>
                <w:rFonts w:ascii="Arial" w:hAnsi="Arial" w:cs="Arial"/>
                <w:b/>
              </w:rPr>
              <w:t>re</w:t>
            </w:r>
            <w:r w:rsidRPr="00C64A7E">
              <w:rPr>
                <w:rFonts w:ascii="Arial" w:hAnsi="Arial" w:cs="Arial"/>
                <w:b/>
                <w:spacing w:val="15"/>
              </w:rPr>
              <w:t xml:space="preserve"> </w:t>
            </w:r>
            <w:r w:rsidRPr="00C64A7E">
              <w:rPr>
                <w:rFonts w:ascii="Arial" w:hAnsi="Arial" w:cs="Arial"/>
                <w:b/>
                <w:spacing w:val="-1"/>
              </w:rPr>
              <w:t>m</w:t>
            </w:r>
            <w:r w:rsidRPr="00C64A7E">
              <w:rPr>
                <w:rFonts w:ascii="Arial" w:hAnsi="Arial" w:cs="Arial"/>
                <w:b/>
                <w:spacing w:val="1"/>
              </w:rPr>
              <w:t>o</w:t>
            </w:r>
            <w:r w:rsidRPr="00C64A7E">
              <w:rPr>
                <w:rFonts w:ascii="Arial" w:hAnsi="Arial" w:cs="Arial"/>
                <w:b/>
              </w:rPr>
              <w:t>re</w:t>
            </w:r>
            <w:r w:rsidRPr="00C64A7E">
              <w:rPr>
                <w:rFonts w:ascii="Arial" w:hAnsi="Arial" w:cs="Arial"/>
                <w:b/>
                <w:spacing w:val="15"/>
              </w:rPr>
              <w:t xml:space="preserve"> </w:t>
            </w:r>
            <w:r w:rsidRPr="00C64A7E">
              <w:rPr>
                <w:rFonts w:ascii="Arial" w:hAnsi="Arial" w:cs="Arial"/>
                <w:b/>
                <w:spacing w:val="-2"/>
              </w:rPr>
              <w:t>l</w:t>
            </w:r>
            <w:r w:rsidRPr="00C64A7E">
              <w:rPr>
                <w:rFonts w:ascii="Arial" w:hAnsi="Arial" w:cs="Arial"/>
                <w:b/>
              </w:rPr>
              <w:t>ikely</w:t>
            </w:r>
            <w:r w:rsidRPr="00C64A7E">
              <w:rPr>
                <w:rFonts w:ascii="Arial" w:hAnsi="Arial" w:cs="Arial"/>
                <w:b/>
                <w:spacing w:val="15"/>
              </w:rPr>
              <w:t xml:space="preserve"> </w:t>
            </w:r>
            <w:r w:rsidRPr="00C64A7E">
              <w:rPr>
                <w:rFonts w:ascii="Arial" w:hAnsi="Arial" w:cs="Arial"/>
                <w:b/>
              </w:rPr>
              <w:t>to</w:t>
            </w:r>
            <w:r w:rsidRPr="00C64A7E">
              <w:rPr>
                <w:rFonts w:ascii="Arial" w:hAnsi="Arial" w:cs="Arial"/>
                <w:b/>
                <w:spacing w:val="14"/>
              </w:rPr>
              <w:t xml:space="preserve"> </w:t>
            </w:r>
            <w:r w:rsidRPr="00C64A7E">
              <w:rPr>
                <w:rFonts w:ascii="Arial" w:hAnsi="Arial" w:cs="Arial"/>
                <w:b/>
              </w:rPr>
              <w:t>tr</w:t>
            </w:r>
            <w:r w:rsidRPr="00C64A7E">
              <w:rPr>
                <w:rFonts w:ascii="Arial" w:hAnsi="Arial" w:cs="Arial"/>
                <w:b/>
                <w:spacing w:val="-1"/>
              </w:rPr>
              <w:t>e</w:t>
            </w:r>
            <w:r w:rsidRPr="00C64A7E">
              <w:rPr>
                <w:rFonts w:ascii="Arial" w:hAnsi="Arial" w:cs="Arial"/>
                <w:b/>
                <w:spacing w:val="1"/>
              </w:rPr>
              <w:t>a</w:t>
            </w:r>
            <w:r w:rsidRPr="00C64A7E">
              <w:rPr>
                <w:rFonts w:ascii="Arial" w:hAnsi="Arial" w:cs="Arial"/>
                <w:b/>
              </w:rPr>
              <w:t>t</w:t>
            </w:r>
            <w:r w:rsidRPr="00C64A7E">
              <w:rPr>
                <w:rFonts w:ascii="Arial" w:hAnsi="Arial" w:cs="Arial"/>
                <w:b/>
                <w:spacing w:val="14"/>
              </w:rPr>
              <w:t xml:space="preserve"> </w:t>
            </w:r>
            <w:r w:rsidRPr="00C64A7E">
              <w:rPr>
                <w:rFonts w:ascii="Arial" w:hAnsi="Arial" w:cs="Arial"/>
                <w:b/>
              </w:rPr>
              <w:t>the</w:t>
            </w:r>
            <w:r w:rsidRPr="00C64A7E">
              <w:rPr>
                <w:rFonts w:ascii="Arial" w:hAnsi="Arial" w:cs="Arial"/>
                <w:b/>
                <w:spacing w:val="15"/>
              </w:rPr>
              <w:t xml:space="preserve"> </w:t>
            </w:r>
            <w:r w:rsidRPr="00C64A7E">
              <w:rPr>
                <w:rFonts w:ascii="Arial" w:hAnsi="Arial" w:cs="Arial"/>
                <w:b/>
              </w:rPr>
              <w:t>s</w:t>
            </w:r>
            <w:r w:rsidRPr="00C64A7E">
              <w:rPr>
                <w:rFonts w:ascii="Arial" w:hAnsi="Arial" w:cs="Arial"/>
                <w:b/>
                <w:spacing w:val="-1"/>
              </w:rPr>
              <w:t>t</w:t>
            </w:r>
            <w:r w:rsidRPr="00C64A7E">
              <w:rPr>
                <w:rFonts w:ascii="Arial" w:hAnsi="Arial" w:cs="Arial"/>
                <w:b/>
              </w:rPr>
              <w:t>ude</w:t>
            </w:r>
            <w:r w:rsidRPr="00C64A7E">
              <w:rPr>
                <w:rFonts w:ascii="Arial" w:hAnsi="Arial" w:cs="Arial"/>
                <w:b/>
                <w:spacing w:val="-1"/>
              </w:rPr>
              <w:t>n</w:t>
            </w:r>
            <w:r w:rsidRPr="00C64A7E">
              <w:rPr>
                <w:rFonts w:ascii="Arial" w:hAnsi="Arial" w:cs="Arial"/>
                <w:b/>
              </w:rPr>
              <w:t>ts</w:t>
            </w:r>
            <w:r w:rsidRPr="00C64A7E">
              <w:rPr>
                <w:rFonts w:ascii="Arial" w:hAnsi="Arial" w:cs="Arial"/>
                <w:b/>
                <w:spacing w:val="15"/>
              </w:rPr>
              <w:t xml:space="preserve"> </w:t>
            </w:r>
            <w:r w:rsidRPr="00C64A7E">
              <w:rPr>
                <w:rFonts w:ascii="Arial" w:hAnsi="Arial" w:cs="Arial"/>
                <w:b/>
                <w:spacing w:val="-1"/>
              </w:rPr>
              <w:t>f</w:t>
            </w:r>
            <w:r w:rsidRPr="00C64A7E">
              <w:rPr>
                <w:rFonts w:ascii="Arial" w:hAnsi="Arial" w:cs="Arial"/>
                <w:b/>
                <w:spacing w:val="1"/>
              </w:rPr>
              <w:t>a</w:t>
            </w:r>
            <w:r w:rsidRPr="00C64A7E">
              <w:rPr>
                <w:rFonts w:ascii="Arial" w:hAnsi="Arial" w:cs="Arial"/>
                <w:b/>
              </w:rPr>
              <w:t>irly</w:t>
            </w:r>
            <w:r w:rsidRPr="00C64A7E">
              <w:rPr>
                <w:rFonts w:ascii="Arial" w:hAnsi="Arial" w:cs="Arial"/>
                <w:b/>
                <w:spacing w:val="15"/>
              </w:rPr>
              <w:t xml:space="preserve"> </w:t>
            </w:r>
            <w:r w:rsidRPr="00C64A7E">
              <w:rPr>
                <w:rFonts w:ascii="Arial" w:hAnsi="Arial" w:cs="Arial"/>
                <w:b/>
                <w:spacing w:val="-1"/>
              </w:rPr>
              <w:t>a</w:t>
            </w:r>
            <w:r w:rsidRPr="00C64A7E">
              <w:rPr>
                <w:rFonts w:ascii="Arial" w:hAnsi="Arial" w:cs="Arial"/>
                <w:b/>
              </w:rPr>
              <w:t>nd</w:t>
            </w:r>
            <w:r w:rsidRPr="00C64A7E">
              <w:rPr>
                <w:rFonts w:ascii="Arial" w:hAnsi="Arial" w:cs="Arial"/>
                <w:b/>
                <w:spacing w:val="15"/>
              </w:rPr>
              <w:t xml:space="preserve"> </w:t>
            </w:r>
            <w:r w:rsidRPr="00C64A7E">
              <w:rPr>
                <w:rFonts w:ascii="Arial" w:hAnsi="Arial" w:cs="Arial"/>
                <w:b/>
              </w:rPr>
              <w:t>res</w:t>
            </w:r>
            <w:r w:rsidRPr="00C64A7E">
              <w:rPr>
                <w:rFonts w:ascii="Arial" w:hAnsi="Arial" w:cs="Arial"/>
                <w:b/>
                <w:spacing w:val="-1"/>
              </w:rPr>
              <w:t>p</w:t>
            </w:r>
            <w:r w:rsidRPr="00C64A7E">
              <w:rPr>
                <w:rFonts w:ascii="Arial" w:hAnsi="Arial" w:cs="Arial"/>
                <w:b/>
              </w:rPr>
              <w:t>ec</w:t>
            </w:r>
            <w:r w:rsidRPr="00C64A7E">
              <w:rPr>
                <w:rFonts w:ascii="Arial" w:hAnsi="Arial" w:cs="Arial"/>
                <w:b/>
                <w:spacing w:val="1"/>
              </w:rPr>
              <w:t>t</w:t>
            </w:r>
            <w:r w:rsidRPr="00C64A7E">
              <w:rPr>
                <w:rFonts w:ascii="Arial" w:hAnsi="Arial" w:cs="Arial"/>
                <w:b/>
              </w:rPr>
              <w:t>fully</w:t>
            </w:r>
            <w:r w:rsidRPr="00C64A7E">
              <w:rPr>
                <w:rFonts w:ascii="Arial" w:hAnsi="Arial" w:cs="Arial"/>
                <w:b/>
                <w:spacing w:val="15"/>
              </w:rPr>
              <w:t xml:space="preserve"> </w:t>
            </w:r>
            <w:r w:rsidRPr="00C64A7E">
              <w:rPr>
                <w:rFonts w:ascii="Arial" w:hAnsi="Arial" w:cs="Arial"/>
                <w:b/>
                <w:spacing w:val="-2"/>
              </w:rPr>
              <w:t>i</w:t>
            </w:r>
            <w:r w:rsidRPr="00C64A7E">
              <w:rPr>
                <w:rFonts w:ascii="Arial" w:hAnsi="Arial" w:cs="Arial"/>
                <w:b/>
              </w:rPr>
              <w:t>f</w:t>
            </w:r>
          </w:p>
          <w:p w14:paraId="44C4AD42" w14:textId="77777777" w:rsidR="00F72194" w:rsidRPr="00C64A7E" w:rsidRDefault="00E34877">
            <w:pPr>
              <w:spacing w:line="220" w:lineRule="exact"/>
              <w:ind w:left="102" w:right="73"/>
              <w:jc w:val="both"/>
              <w:rPr>
                <w:rFonts w:ascii="Arial" w:hAnsi="Arial" w:cs="Arial"/>
              </w:rPr>
            </w:pPr>
            <w:r w:rsidRPr="00C64A7E">
              <w:rPr>
                <w:rFonts w:ascii="Arial" w:hAnsi="Arial" w:cs="Arial"/>
                <w:b/>
              </w:rPr>
              <w:t>th</w:t>
            </w:r>
            <w:r w:rsidRPr="00C64A7E">
              <w:rPr>
                <w:rFonts w:ascii="Arial" w:hAnsi="Arial" w:cs="Arial"/>
                <w:b/>
                <w:spacing w:val="-1"/>
              </w:rPr>
              <w:t>e</w:t>
            </w:r>
            <w:r w:rsidRPr="00C64A7E">
              <w:rPr>
                <w:rFonts w:ascii="Arial" w:hAnsi="Arial" w:cs="Arial"/>
                <w:b/>
              </w:rPr>
              <w:t>y</w:t>
            </w:r>
            <w:r w:rsidRPr="00C64A7E">
              <w:rPr>
                <w:rFonts w:ascii="Arial" w:hAnsi="Arial" w:cs="Arial"/>
                <w:b/>
                <w:spacing w:val="18"/>
              </w:rPr>
              <w:t xml:space="preserve"> </w:t>
            </w:r>
            <w:r w:rsidRPr="00C64A7E">
              <w:rPr>
                <w:rFonts w:ascii="Arial" w:hAnsi="Arial" w:cs="Arial"/>
                <w:b/>
              </w:rPr>
              <w:t>feel</w:t>
            </w:r>
            <w:r w:rsidRPr="00C64A7E">
              <w:rPr>
                <w:rFonts w:ascii="Arial" w:hAnsi="Arial" w:cs="Arial"/>
                <w:b/>
                <w:spacing w:val="17"/>
              </w:rPr>
              <w:t xml:space="preserve"> </w:t>
            </w:r>
            <w:r w:rsidRPr="00C64A7E">
              <w:rPr>
                <w:rFonts w:ascii="Arial" w:hAnsi="Arial" w:cs="Arial"/>
                <w:b/>
                <w:spacing w:val="-1"/>
              </w:rPr>
              <w:t>t</w:t>
            </w:r>
            <w:r w:rsidRPr="00C64A7E">
              <w:rPr>
                <w:rFonts w:ascii="Arial" w:hAnsi="Arial" w:cs="Arial"/>
                <w:b/>
              </w:rPr>
              <w:t>h</w:t>
            </w:r>
            <w:r w:rsidRPr="00C64A7E">
              <w:rPr>
                <w:rFonts w:ascii="Arial" w:hAnsi="Arial" w:cs="Arial"/>
                <w:b/>
                <w:spacing w:val="-1"/>
              </w:rPr>
              <w:t>a</w:t>
            </w:r>
            <w:r w:rsidRPr="00C64A7E">
              <w:rPr>
                <w:rFonts w:ascii="Arial" w:hAnsi="Arial" w:cs="Arial"/>
                <w:b/>
              </w:rPr>
              <w:t>t</w:t>
            </w:r>
            <w:r w:rsidRPr="00C64A7E">
              <w:rPr>
                <w:rFonts w:ascii="Arial" w:hAnsi="Arial" w:cs="Arial"/>
                <w:b/>
                <w:spacing w:val="16"/>
              </w:rPr>
              <w:t xml:space="preserve"> </w:t>
            </w:r>
            <w:r w:rsidRPr="00C64A7E">
              <w:rPr>
                <w:rFonts w:ascii="Arial" w:hAnsi="Arial" w:cs="Arial"/>
                <w:b/>
              </w:rPr>
              <w:t>th</w:t>
            </w:r>
            <w:r w:rsidRPr="00C64A7E">
              <w:rPr>
                <w:rFonts w:ascii="Arial" w:hAnsi="Arial" w:cs="Arial"/>
                <w:b/>
                <w:spacing w:val="-1"/>
              </w:rPr>
              <w:t>e</w:t>
            </w:r>
            <w:r w:rsidRPr="00C64A7E">
              <w:rPr>
                <w:rFonts w:ascii="Arial" w:hAnsi="Arial" w:cs="Arial"/>
                <w:b/>
              </w:rPr>
              <w:t>y</w:t>
            </w:r>
            <w:r w:rsidRPr="00C64A7E">
              <w:rPr>
                <w:rFonts w:ascii="Arial" w:hAnsi="Arial" w:cs="Arial"/>
                <w:b/>
                <w:spacing w:val="18"/>
              </w:rPr>
              <w:t xml:space="preserve"> </w:t>
            </w:r>
            <w:r w:rsidRPr="00C64A7E">
              <w:rPr>
                <w:rFonts w:ascii="Arial" w:hAnsi="Arial" w:cs="Arial"/>
                <w:b/>
                <w:spacing w:val="1"/>
              </w:rPr>
              <w:t>a</w:t>
            </w:r>
            <w:r w:rsidRPr="00C64A7E">
              <w:rPr>
                <w:rFonts w:ascii="Arial" w:hAnsi="Arial" w:cs="Arial"/>
                <w:b/>
              </w:rPr>
              <w:t>re</w:t>
            </w:r>
            <w:r w:rsidRPr="00C64A7E">
              <w:rPr>
                <w:rFonts w:ascii="Arial" w:hAnsi="Arial" w:cs="Arial"/>
                <w:b/>
                <w:spacing w:val="16"/>
              </w:rPr>
              <w:t xml:space="preserve"> </w:t>
            </w:r>
            <w:r w:rsidRPr="00C64A7E">
              <w:rPr>
                <w:rFonts w:ascii="Arial" w:hAnsi="Arial" w:cs="Arial"/>
                <w:b/>
              </w:rPr>
              <w:t>bei</w:t>
            </w:r>
            <w:r w:rsidRPr="00C64A7E">
              <w:rPr>
                <w:rFonts w:ascii="Arial" w:hAnsi="Arial" w:cs="Arial"/>
                <w:b/>
                <w:spacing w:val="-1"/>
              </w:rPr>
              <w:t>n</w:t>
            </w:r>
            <w:r w:rsidRPr="00C64A7E">
              <w:rPr>
                <w:rFonts w:ascii="Arial" w:hAnsi="Arial" w:cs="Arial"/>
                <w:b/>
              </w:rPr>
              <w:t>g</w:t>
            </w:r>
            <w:r w:rsidRPr="00C64A7E">
              <w:rPr>
                <w:rFonts w:ascii="Arial" w:hAnsi="Arial" w:cs="Arial"/>
                <w:b/>
                <w:spacing w:val="18"/>
              </w:rPr>
              <w:t xml:space="preserve"> </w:t>
            </w:r>
            <w:r w:rsidRPr="00C64A7E">
              <w:rPr>
                <w:rFonts w:ascii="Arial" w:hAnsi="Arial" w:cs="Arial"/>
                <w:b/>
              </w:rPr>
              <w:t>tr</w:t>
            </w:r>
            <w:r w:rsidRPr="00C64A7E">
              <w:rPr>
                <w:rFonts w:ascii="Arial" w:hAnsi="Arial" w:cs="Arial"/>
                <w:b/>
                <w:spacing w:val="-1"/>
              </w:rPr>
              <w:t>e</w:t>
            </w:r>
            <w:r w:rsidRPr="00C64A7E">
              <w:rPr>
                <w:rFonts w:ascii="Arial" w:hAnsi="Arial" w:cs="Arial"/>
                <w:b/>
                <w:spacing w:val="1"/>
              </w:rPr>
              <w:t>a</w:t>
            </w:r>
            <w:r w:rsidRPr="00C64A7E">
              <w:rPr>
                <w:rFonts w:ascii="Arial" w:hAnsi="Arial" w:cs="Arial"/>
                <w:b/>
              </w:rPr>
              <w:t>t</w:t>
            </w:r>
            <w:r w:rsidRPr="00C64A7E">
              <w:rPr>
                <w:rFonts w:ascii="Arial" w:hAnsi="Arial" w:cs="Arial"/>
                <w:b/>
                <w:spacing w:val="-1"/>
              </w:rPr>
              <w:t>e</w:t>
            </w:r>
            <w:r w:rsidRPr="00C64A7E">
              <w:rPr>
                <w:rFonts w:ascii="Arial" w:hAnsi="Arial" w:cs="Arial"/>
                <w:b/>
              </w:rPr>
              <w:t>d</w:t>
            </w:r>
            <w:r w:rsidRPr="00C64A7E">
              <w:rPr>
                <w:rFonts w:ascii="Arial" w:hAnsi="Arial" w:cs="Arial"/>
                <w:b/>
                <w:spacing w:val="17"/>
              </w:rPr>
              <w:t xml:space="preserve"> </w:t>
            </w:r>
            <w:r w:rsidRPr="00C64A7E">
              <w:rPr>
                <w:rFonts w:ascii="Arial" w:hAnsi="Arial" w:cs="Arial"/>
                <w:b/>
                <w:spacing w:val="-1"/>
              </w:rPr>
              <w:t>t</w:t>
            </w:r>
            <w:r w:rsidRPr="00C64A7E">
              <w:rPr>
                <w:rFonts w:ascii="Arial" w:hAnsi="Arial" w:cs="Arial"/>
                <w:b/>
              </w:rPr>
              <w:t>his</w:t>
            </w:r>
            <w:r w:rsidRPr="00C64A7E">
              <w:rPr>
                <w:rFonts w:ascii="Arial" w:hAnsi="Arial" w:cs="Arial"/>
                <w:b/>
                <w:spacing w:val="17"/>
              </w:rPr>
              <w:t xml:space="preserve"> </w:t>
            </w:r>
            <w:r w:rsidRPr="00C64A7E">
              <w:rPr>
                <w:rFonts w:ascii="Arial" w:hAnsi="Arial" w:cs="Arial"/>
                <w:b/>
                <w:spacing w:val="-1"/>
              </w:rPr>
              <w:t>w</w:t>
            </w:r>
            <w:r w:rsidRPr="00C64A7E">
              <w:rPr>
                <w:rFonts w:ascii="Arial" w:hAnsi="Arial" w:cs="Arial"/>
                <w:b/>
                <w:spacing w:val="1"/>
              </w:rPr>
              <w:t>ay</w:t>
            </w:r>
            <w:r w:rsidRPr="00C64A7E">
              <w:rPr>
                <w:rFonts w:ascii="Arial" w:hAnsi="Arial" w:cs="Arial"/>
                <w:b/>
              </w:rPr>
              <w:t>,</w:t>
            </w:r>
            <w:r w:rsidRPr="00C64A7E">
              <w:rPr>
                <w:rFonts w:ascii="Arial" w:hAnsi="Arial" w:cs="Arial"/>
                <w:b/>
                <w:spacing w:val="16"/>
              </w:rPr>
              <w:t xml:space="preserve"> </w:t>
            </w:r>
            <w:r w:rsidRPr="00C64A7E">
              <w:rPr>
                <w:rFonts w:ascii="Arial" w:hAnsi="Arial" w:cs="Arial"/>
                <w:b/>
              </w:rPr>
              <w:t>p</w:t>
            </w:r>
            <w:r w:rsidRPr="00C64A7E">
              <w:rPr>
                <w:rFonts w:ascii="Arial" w:hAnsi="Arial" w:cs="Arial"/>
                <w:b/>
                <w:spacing w:val="1"/>
              </w:rPr>
              <w:t>a</w:t>
            </w:r>
            <w:r w:rsidRPr="00C64A7E">
              <w:rPr>
                <w:rFonts w:ascii="Arial" w:hAnsi="Arial" w:cs="Arial"/>
                <w:b/>
                <w:spacing w:val="-1"/>
              </w:rPr>
              <w:t>r</w:t>
            </w:r>
            <w:r w:rsidRPr="00C64A7E">
              <w:rPr>
                <w:rFonts w:ascii="Arial" w:hAnsi="Arial" w:cs="Arial"/>
                <w:b/>
              </w:rPr>
              <w:t>ticu</w:t>
            </w:r>
            <w:r w:rsidRPr="00C64A7E">
              <w:rPr>
                <w:rFonts w:ascii="Arial" w:hAnsi="Arial" w:cs="Arial"/>
                <w:b/>
                <w:spacing w:val="-2"/>
              </w:rPr>
              <w:t>l</w:t>
            </w:r>
            <w:r w:rsidRPr="00C64A7E">
              <w:rPr>
                <w:rFonts w:ascii="Arial" w:hAnsi="Arial" w:cs="Arial"/>
                <w:b/>
                <w:spacing w:val="1"/>
              </w:rPr>
              <w:t>a</w:t>
            </w:r>
            <w:r w:rsidRPr="00C64A7E">
              <w:rPr>
                <w:rFonts w:ascii="Arial" w:hAnsi="Arial" w:cs="Arial"/>
                <w:b/>
              </w:rPr>
              <w:t>rly</w:t>
            </w:r>
            <w:r w:rsidRPr="00C64A7E">
              <w:rPr>
                <w:rFonts w:ascii="Arial" w:hAnsi="Arial" w:cs="Arial"/>
                <w:b/>
                <w:spacing w:val="18"/>
              </w:rPr>
              <w:t xml:space="preserve"> </w:t>
            </w:r>
            <w:r w:rsidRPr="00C64A7E">
              <w:rPr>
                <w:rFonts w:ascii="Arial" w:hAnsi="Arial" w:cs="Arial"/>
                <w:b/>
                <w:spacing w:val="-1"/>
              </w:rPr>
              <w:t>b</w:t>
            </w:r>
            <w:r w:rsidRPr="00C64A7E">
              <w:rPr>
                <w:rFonts w:ascii="Arial" w:hAnsi="Arial" w:cs="Arial"/>
                <w:b/>
              </w:rPr>
              <w:t>y</w:t>
            </w:r>
            <w:r w:rsidRPr="00C64A7E">
              <w:rPr>
                <w:rFonts w:ascii="Arial" w:hAnsi="Arial" w:cs="Arial"/>
                <w:b/>
                <w:spacing w:val="17"/>
              </w:rPr>
              <w:t xml:space="preserve"> </w:t>
            </w:r>
            <w:r w:rsidRPr="00C64A7E">
              <w:rPr>
                <w:rFonts w:ascii="Arial" w:hAnsi="Arial" w:cs="Arial"/>
                <w:b/>
              </w:rPr>
              <w:t>their</w:t>
            </w:r>
            <w:r w:rsidRPr="00C64A7E">
              <w:rPr>
                <w:rFonts w:ascii="Arial" w:hAnsi="Arial" w:cs="Arial"/>
                <w:b/>
                <w:spacing w:val="16"/>
              </w:rPr>
              <w:t xml:space="preserve"> </w:t>
            </w:r>
            <w:r w:rsidRPr="00C64A7E">
              <w:rPr>
                <w:rFonts w:ascii="Arial" w:hAnsi="Arial" w:cs="Arial"/>
                <w:b/>
                <w:spacing w:val="1"/>
              </w:rPr>
              <w:t>o</w:t>
            </w:r>
            <w:r w:rsidRPr="00C64A7E">
              <w:rPr>
                <w:rFonts w:ascii="Arial" w:hAnsi="Arial" w:cs="Arial"/>
                <w:b/>
                <w:spacing w:val="-1"/>
              </w:rPr>
              <w:t>w</w:t>
            </w:r>
            <w:r w:rsidRPr="00C64A7E">
              <w:rPr>
                <w:rFonts w:ascii="Arial" w:hAnsi="Arial" w:cs="Arial"/>
                <w:b/>
              </w:rPr>
              <w:t>n</w:t>
            </w:r>
            <w:r w:rsidRPr="00C64A7E">
              <w:rPr>
                <w:rFonts w:ascii="Arial" w:hAnsi="Arial" w:cs="Arial"/>
                <w:b/>
                <w:spacing w:val="17"/>
              </w:rPr>
              <w:t xml:space="preserve"> </w:t>
            </w:r>
            <w:r w:rsidRPr="00C64A7E">
              <w:rPr>
                <w:rFonts w:ascii="Arial" w:hAnsi="Arial" w:cs="Arial"/>
                <w:b/>
                <w:spacing w:val="-1"/>
              </w:rPr>
              <w:t>f</w:t>
            </w:r>
            <w:r w:rsidRPr="00C64A7E">
              <w:rPr>
                <w:rFonts w:ascii="Arial" w:hAnsi="Arial" w:cs="Arial"/>
                <w:b/>
                <w:spacing w:val="1"/>
              </w:rPr>
              <w:t>o</w:t>
            </w:r>
            <w:r w:rsidRPr="00C64A7E">
              <w:rPr>
                <w:rFonts w:ascii="Arial" w:hAnsi="Arial" w:cs="Arial"/>
                <w:b/>
              </w:rPr>
              <w:t>rce.</w:t>
            </w:r>
            <w:r w:rsidRPr="00C64A7E">
              <w:rPr>
                <w:rFonts w:ascii="Arial" w:hAnsi="Arial" w:cs="Arial"/>
                <w:b/>
                <w:spacing w:val="17"/>
              </w:rPr>
              <w:t xml:space="preserve"> </w:t>
            </w:r>
            <w:r w:rsidRPr="00C64A7E">
              <w:rPr>
                <w:rFonts w:ascii="Arial" w:hAnsi="Arial" w:cs="Arial"/>
                <w:b/>
              </w:rPr>
              <w:t>O</w:t>
            </w:r>
            <w:r w:rsidRPr="00C64A7E">
              <w:rPr>
                <w:rFonts w:ascii="Arial" w:hAnsi="Arial" w:cs="Arial"/>
                <w:b/>
                <w:spacing w:val="-1"/>
              </w:rPr>
              <w:t>r</w:t>
            </w:r>
            <w:r w:rsidRPr="00C64A7E">
              <w:rPr>
                <w:rFonts w:ascii="Arial" w:hAnsi="Arial" w:cs="Arial"/>
                <w:b/>
                <w:spacing w:val="1"/>
              </w:rPr>
              <w:t>g</w:t>
            </w:r>
            <w:r w:rsidRPr="00C64A7E">
              <w:rPr>
                <w:rFonts w:ascii="Arial" w:hAnsi="Arial" w:cs="Arial"/>
                <w:b/>
                <w:spacing w:val="-1"/>
              </w:rPr>
              <w:t>a</w:t>
            </w:r>
            <w:r w:rsidRPr="00C64A7E">
              <w:rPr>
                <w:rFonts w:ascii="Arial" w:hAnsi="Arial" w:cs="Arial"/>
                <w:b/>
              </w:rPr>
              <w:t>ni</w:t>
            </w:r>
            <w:r w:rsidRPr="00C64A7E">
              <w:rPr>
                <w:rFonts w:ascii="Arial" w:hAnsi="Arial" w:cs="Arial"/>
                <w:b/>
                <w:spacing w:val="-1"/>
              </w:rPr>
              <w:t>z</w:t>
            </w:r>
            <w:r w:rsidRPr="00C64A7E">
              <w:rPr>
                <w:rFonts w:ascii="Arial" w:hAnsi="Arial" w:cs="Arial"/>
                <w:b/>
                <w:spacing w:val="1"/>
              </w:rPr>
              <w:t>a</w:t>
            </w:r>
            <w:r w:rsidRPr="00C64A7E">
              <w:rPr>
                <w:rFonts w:ascii="Arial" w:hAnsi="Arial" w:cs="Arial"/>
                <w:b/>
              </w:rPr>
              <w:t>ti</w:t>
            </w:r>
            <w:r w:rsidRPr="00C64A7E">
              <w:rPr>
                <w:rFonts w:ascii="Arial" w:hAnsi="Arial" w:cs="Arial"/>
                <w:b/>
                <w:spacing w:val="1"/>
              </w:rPr>
              <w:t>o</w:t>
            </w:r>
            <w:r w:rsidRPr="00C64A7E">
              <w:rPr>
                <w:rFonts w:ascii="Arial" w:hAnsi="Arial" w:cs="Arial"/>
                <w:b/>
                <w:spacing w:val="-1"/>
              </w:rPr>
              <w:t>n</w:t>
            </w:r>
            <w:r w:rsidRPr="00C64A7E">
              <w:rPr>
                <w:rFonts w:ascii="Arial" w:hAnsi="Arial" w:cs="Arial"/>
                <w:b/>
                <w:spacing w:val="1"/>
              </w:rPr>
              <w:t>a</w:t>
            </w:r>
            <w:r w:rsidRPr="00C64A7E">
              <w:rPr>
                <w:rFonts w:ascii="Arial" w:hAnsi="Arial" w:cs="Arial"/>
                <w:b/>
              </w:rPr>
              <w:t>l</w:t>
            </w:r>
            <w:r w:rsidRPr="00C64A7E">
              <w:rPr>
                <w:rFonts w:ascii="Arial" w:hAnsi="Arial" w:cs="Arial"/>
                <w:b/>
                <w:spacing w:val="17"/>
              </w:rPr>
              <w:t xml:space="preserve"> </w:t>
            </w:r>
            <w:r w:rsidRPr="00C64A7E">
              <w:rPr>
                <w:rFonts w:ascii="Arial" w:hAnsi="Arial" w:cs="Arial"/>
                <w:b/>
                <w:spacing w:val="-1"/>
              </w:rPr>
              <w:t>j</w:t>
            </w:r>
            <w:r w:rsidRPr="00C64A7E">
              <w:rPr>
                <w:rFonts w:ascii="Arial" w:hAnsi="Arial" w:cs="Arial"/>
                <w:b/>
              </w:rPr>
              <w:t>ustice</w:t>
            </w:r>
            <w:r w:rsidRPr="00C64A7E">
              <w:rPr>
                <w:rFonts w:ascii="Arial" w:hAnsi="Arial" w:cs="Arial"/>
                <w:b/>
                <w:spacing w:val="17"/>
              </w:rPr>
              <w:t xml:space="preserve"> </w:t>
            </w:r>
            <w:r w:rsidRPr="00C64A7E">
              <w:rPr>
                <w:rFonts w:ascii="Arial" w:hAnsi="Arial" w:cs="Arial"/>
                <w:b/>
              </w:rPr>
              <w:t>is</w:t>
            </w:r>
            <w:r w:rsidRPr="00C64A7E">
              <w:rPr>
                <w:rFonts w:ascii="Arial" w:hAnsi="Arial" w:cs="Arial"/>
                <w:b/>
                <w:spacing w:val="18"/>
              </w:rPr>
              <w:t xml:space="preserve"> </w:t>
            </w:r>
            <w:r w:rsidRPr="00C64A7E">
              <w:rPr>
                <w:rFonts w:ascii="Arial" w:hAnsi="Arial" w:cs="Arial"/>
                <w:b/>
              </w:rPr>
              <w:t>a</w:t>
            </w:r>
          </w:p>
          <w:p w14:paraId="48378CC6" w14:textId="77777777" w:rsidR="00F72194" w:rsidRPr="00C64A7E" w:rsidRDefault="00E34877">
            <w:pPr>
              <w:ind w:left="102" w:right="66"/>
              <w:jc w:val="both"/>
              <w:rPr>
                <w:rFonts w:ascii="Arial" w:hAnsi="Arial" w:cs="Arial"/>
              </w:rPr>
            </w:pPr>
            <w:r w:rsidRPr="00C64A7E">
              <w:rPr>
                <w:rFonts w:ascii="Arial" w:hAnsi="Arial" w:cs="Arial"/>
                <w:b/>
                <w:spacing w:val="1"/>
              </w:rPr>
              <w:t>v</w:t>
            </w:r>
            <w:r w:rsidRPr="00C64A7E">
              <w:rPr>
                <w:rFonts w:ascii="Arial" w:hAnsi="Arial" w:cs="Arial"/>
                <w:b/>
              </w:rPr>
              <w:t>i</w:t>
            </w:r>
            <w:r w:rsidRPr="00C64A7E">
              <w:rPr>
                <w:rFonts w:ascii="Arial" w:hAnsi="Arial" w:cs="Arial"/>
                <w:b/>
                <w:spacing w:val="-1"/>
              </w:rPr>
              <w:t>t</w:t>
            </w:r>
            <w:r w:rsidRPr="00C64A7E">
              <w:rPr>
                <w:rFonts w:ascii="Arial" w:hAnsi="Arial" w:cs="Arial"/>
                <w:b/>
                <w:spacing w:val="1"/>
              </w:rPr>
              <w:t>a</w:t>
            </w:r>
            <w:r w:rsidRPr="00C64A7E">
              <w:rPr>
                <w:rFonts w:ascii="Arial" w:hAnsi="Arial" w:cs="Arial"/>
                <w:b/>
              </w:rPr>
              <w:t xml:space="preserve">l </w:t>
            </w:r>
            <w:r w:rsidRPr="00C64A7E">
              <w:rPr>
                <w:rFonts w:ascii="Arial" w:hAnsi="Arial" w:cs="Arial"/>
                <w:b/>
                <w:spacing w:val="1"/>
              </w:rPr>
              <w:t>a</w:t>
            </w:r>
            <w:r w:rsidRPr="00C64A7E">
              <w:rPr>
                <w:rFonts w:ascii="Arial" w:hAnsi="Arial" w:cs="Arial"/>
                <w:b/>
              </w:rPr>
              <w:t>spe</w:t>
            </w:r>
            <w:r w:rsidRPr="00C64A7E">
              <w:rPr>
                <w:rFonts w:ascii="Arial" w:hAnsi="Arial" w:cs="Arial"/>
                <w:b/>
                <w:spacing w:val="-1"/>
              </w:rPr>
              <w:t>c</w:t>
            </w:r>
            <w:r w:rsidRPr="00C64A7E">
              <w:rPr>
                <w:rFonts w:ascii="Arial" w:hAnsi="Arial" w:cs="Arial"/>
                <w:b/>
              </w:rPr>
              <w:t>t</w:t>
            </w:r>
            <w:r w:rsidRPr="00C64A7E">
              <w:rPr>
                <w:rFonts w:ascii="Arial" w:hAnsi="Arial" w:cs="Arial"/>
                <w:b/>
                <w:spacing w:val="1"/>
              </w:rPr>
              <w:t xml:space="preserve"> </w:t>
            </w:r>
            <w:r w:rsidRPr="00C64A7E">
              <w:rPr>
                <w:rFonts w:ascii="Arial" w:hAnsi="Arial" w:cs="Arial"/>
                <w:b/>
                <w:spacing w:val="-1"/>
              </w:rPr>
              <w:t>o</w:t>
            </w:r>
            <w:r w:rsidRPr="00C64A7E">
              <w:rPr>
                <w:rFonts w:ascii="Arial" w:hAnsi="Arial" w:cs="Arial"/>
                <w:b/>
              </w:rPr>
              <w:t xml:space="preserve">f </w:t>
            </w:r>
            <w:r w:rsidRPr="00C64A7E">
              <w:rPr>
                <w:rFonts w:ascii="Arial" w:hAnsi="Arial" w:cs="Arial"/>
                <w:b/>
                <w:spacing w:val="1"/>
              </w:rPr>
              <w:t>a</w:t>
            </w:r>
            <w:r w:rsidRPr="00C64A7E">
              <w:rPr>
                <w:rFonts w:ascii="Arial" w:hAnsi="Arial" w:cs="Arial"/>
                <w:b/>
                <w:spacing w:val="-1"/>
              </w:rPr>
              <w:t>n</w:t>
            </w:r>
            <w:r w:rsidRPr="00C64A7E">
              <w:rPr>
                <w:rFonts w:ascii="Arial" w:hAnsi="Arial" w:cs="Arial"/>
                <w:b/>
              </w:rPr>
              <w:t>y</w:t>
            </w:r>
            <w:r w:rsidRPr="00C64A7E">
              <w:rPr>
                <w:rFonts w:ascii="Arial" w:hAnsi="Arial" w:cs="Arial"/>
                <w:b/>
                <w:spacing w:val="1"/>
              </w:rPr>
              <w:t xml:space="preserve"> a</w:t>
            </w:r>
            <w:r w:rsidRPr="00C64A7E">
              <w:rPr>
                <w:rFonts w:ascii="Arial" w:hAnsi="Arial" w:cs="Arial"/>
                <w:b/>
              </w:rPr>
              <w:t>sse</w:t>
            </w:r>
            <w:r w:rsidRPr="00C64A7E">
              <w:rPr>
                <w:rFonts w:ascii="Arial" w:hAnsi="Arial" w:cs="Arial"/>
                <w:b/>
                <w:spacing w:val="-1"/>
              </w:rPr>
              <w:t>s</w:t>
            </w:r>
            <w:r w:rsidRPr="00C64A7E">
              <w:rPr>
                <w:rFonts w:ascii="Arial" w:hAnsi="Arial" w:cs="Arial"/>
                <w:b/>
              </w:rPr>
              <w:t>sm</w:t>
            </w:r>
            <w:r w:rsidRPr="00C64A7E">
              <w:rPr>
                <w:rFonts w:ascii="Arial" w:hAnsi="Arial" w:cs="Arial"/>
                <w:b/>
                <w:spacing w:val="-1"/>
              </w:rPr>
              <w:t>e</w:t>
            </w:r>
            <w:r w:rsidRPr="00C64A7E">
              <w:rPr>
                <w:rFonts w:ascii="Arial" w:hAnsi="Arial" w:cs="Arial"/>
                <w:b/>
              </w:rPr>
              <w:t>nt</w:t>
            </w:r>
            <w:r w:rsidRPr="00C64A7E">
              <w:rPr>
                <w:rFonts w:ascii="Arial" w:hAnsi="Arial" w:cs="Arial"/>
                <w:b/>
                <w:spacing w:val="1"/>
              </w:rPr>
              <w:t xml:space="preserve"> </w:t>
            </w:r>
            <w:r w:rsidRPr="00C64A7E">
              <w:rPr>
                <w:rFonts w:ascii="Arial" w:hAnsi="Arial" w:cs="Arial"/>
                <w:b/>
                <w:spacing w:val="-1"/>
              </w:rPr>
              <w:t>o</w:t>
            </w:r>
            <w:r w:rsidRPr="00C64A7E">
              <w:rPr>
                <w:rFonts w:ascii="Arial" w:hAnsi="Arial" w:cs="Arial"/>
                <w:b/>
              </w:rPr>
              <w:t>f</w:t>
            </w:r>
            <w:r w:rsidRPr="00C64A7E">
              <w:rPr>
                <w:rFonts w:ascii="Arial" w:hAnsi="Arial" w:cs="Arial"/>
                <w:b/>
                <w:spacing w:val="1"/>
              </w:rPr>
              <w:t xml:space="preserve"> </w:t>
            </w:r>
            <w:r w:rsidRPr="00C64A7E">
              <w:rPr>
                <w:rFonts w:ascii="Arial" w:hAnsi="Arial" w:cs="Arial"/>
                <w:b/>
                <w:spacing w:val="-1"/>
              </w:rPr>
              <w:t>p</w:t>
            </w:r>
            <w:r w:rsidRPr="00C64A7E">
              <w:rPr>
                <w:rFonts w:ascii="Arial" w:hAnsi="Arial" w:cs="Arial"/>
                <w:b/>
                <w:spacing w:val="1"/>
              </w:rPr>
              <w:t>o</w:t>
            </w:r>
            <w:r w:rsidRPr="00C64A7E">
              <w:rPr>
                <w:rFonts w:ascii="Arial" w:hAnsi="Arial" w:cs="Arial"/>
                <w:b/>
              </w:rPr>
              <w:t>lice le</w:t>
            </w:r>
            <w:r w:rsidRPr="00C64A7E">
              <w:rPr>
                <w:rFonts w:ascii="Arial" w:hAnsi="Arial" w:cs="Arial"/>
                <w:b/>
                <w:spacing w:val="1"/>
              </w:rPr>
              <w:t>g</w:t>
            </w:r>
            <w:r w:rsidRPr="00C64A7E">
              <w:rPr>
                <w:rFonts w:ascii="Arial" w:hAnsi="Arial" w:cs="Arial"/>
                <w:b/>
              </w:rPr>
              <w:t>itim</w:t>
            </w:r>
            <w:r w:rsidRPr="00C64A7E">
              <w:rPr>
                <w:rFonts w:ascii="Arial" w:hAnsi="Arial" w:cs="Arial"/>
                <w:b/>
                <w:spacing w:val="1"/>
              </w:rPr>
              <w:t>a</w:t>
            </w:r>
            <w:r w:rsidRPr="00C64A7E">
              <w:rPr>
                <w:rFonts w:ascii="Arial" w:hAnsi="Arial" w:cs="Arial"/>
                <w:b/>
                <w:spacing w:val="-1"/>
              </w:rPr>
              <w:t>c</w:t>
            </w:r>
            <w:r w:rsidRPr="00C64A7E">
              <w:rPr>
                <w:rFonts w:ascii="Arial" w:hAnsi="Arial" w:cs="Arial"/>
                <w:b/>
                <w:spacing w:val="1"/>
              </w:rPr>
              <w:t>y</w:t>
            </w:r>
            <w:r w:rsidRPr="00C64A7E">
              <w:rPr>
                <w:rFonts w:ascii="Arial" w:hAnsi="Arial" w:cs="Arial"/>
                <w:b/>
              </w:rPr>
              <w:t>. Or</w:t>
            </w:r>
            <w:r w:rsidRPr="00C64A7E">
              <w:rPr>
                <w:rFonts w:ascii="Arial" w:hAnsi="Arial" w:cs="Arial"/>
                <w:b/>
                <w:spacing w:val="-1"/>
              </w:rPr>
              <w:t>g</w:t>
            </w:r>
            <w:r w:rsidRPr="00C64A7E">
              <w:rPr>
                <w:rFonts w:ascii="Arial" w:hAnsi="Arial" w:cs="Arial"/>
                <w:b/>
                <w:spacing w:val="1"/>
              </w:rPr>
              <w:t>a</w:t>
            </w:r>
            <w:r w:rsidRPr="00C64A7E">
              <w:rPr>
                <w:rFonts w:ascii="Arial" w:hAnsi="Arial" w:cs="Arial"/>
                <w:b/>
              </w:rPr>
              <w:t>ni</w:t>
            </w:r>
            <w:r w:rsidRPr="00C64A7E">
              <w:rPr>
                <w:rFonts w:ascii="Arial" w:hAnsi="Arial" w:cs="Arial"/>
                <w:b/>
                <w:spacing w:val="-1"/>
              </w:rPr>
              <w:t>z</w:t>
            </w:r>
            <w:r w:rsidRPr="00C64A7E">
              <w:rPr>
                <w:rFonts w:ascii="Arial" w:hAnsi="Arial" w:cs="Arial"/>
                <w:b/>
                <w:spacing w:val="1"/>
              </w:rPr>
              <w:t>a</w:t>
            </w:r>
            <w:r w:rsidRPr="00C64A7E">
              <w:rPr>
                <w:rFonts w:ascii="Arial" w:hAnsi="Arial" w:cs="Arial"/>
                <w:b/>
              </w:rPr>
              <w:t>ti</w:t>
            </w:r>
            <w:r w:rsidRPr="00C64A7E">
              <w:rPr>
                <w:rFonts w:ascii="Arial" w:hAnsi="Arial" w:cs="Arial"/>
                <w:b/>
                <w:spacing w:val="-1"/>
              </w:rPr>
              <w:t>o</w:t>
            </w:r>
            <w:r w:rsidRPr="00C64A7E">
              <w:rPr>
                <w:rFonts w:ascii="Arial" w:hAnsi="Arial" w:cs="Arial"/>
                <w:b/>
              </w:rPr>
              <w:t>n</w:t>
            </w:r>
            <w:r w:rsidRPr="00C64A7E">
              <w:rPr>
                <w:rFonts w:ascii="Arial" w:hAnsi="Arial" w:cs="Arial"/>
                <w:b/>
                <w:spacing w:val="1"/>
              </w:rPr>
              <w:t>a</w:t>
            </w:r>
            <w:r w:rsidRPr="00C64A7E">
              <w:rPr>
                <w:rFonts w:ascii="Arial" w:hAnsi="Arial" w:cs="Arial"/>
                <w:b/>
              </w:rPr>
              <w:t>l C</w:t>
            </w:r>
            <w:r w:rsidRPr="00C64A7E">
              <w:rPr>
                <w:rFonts w:ascii="Arial" w:hAnsi="Arial" w:cs="Arial"/>
                <w:b/>
                <w:spacing w:val="-2"/>
              </w:rPr>
              <w:t>i</w:t>
            </w:r>
            <w:r w:rsidRPr="00C64A7E">
              <w:rPr>
                <w:rFonts w:ascii="Arial" w:hAnsi="Arial" w:cs="Arial"/>
                <w:b/>
              </w:rPr>
              <w:t>ti</w:t>
            </w:r>
            <w:r w:rsidRPr="00C64A7E">
              <w:rPr>
                <w:rFonts w:ascii="Arial" w:hAnsi="Arial" w:cs="Arial"/>
                <w:b/>
                <w:spacing w:val="-1"/>
              </w:rPr>
              <w:t>z</w:t>
            </w:r>
            <w:r w:rsidRPr="00C64A7E">
              <w:rPr>
                <w:rFonts w:ascii="Arial" w:hAnsi="Arial" w:cs="Arial"/>
                <w:b/>
              </w:rPr>
              <w:t>enship Beh</w:t>
            </w:r>
            <w:r w:rsidRPr="00C64A7E">
              <w:rPr>
                <w:rFonts w:ascii="Arial" w:hAnsi="Arial" w:cs="Arial"/>
                <w:b/>
                <w:spacing w:val="1"/>
              </w:rPr>
              <w:t>av</w:t>
            </w:r>
            <w:r w:rsidRPr="00C64A7E">
              <w:rPr>
                <w:rFonts w:ascii="Arial" w:hAnsi="Arial" w:cs="Arial"/>
                <w:b/>
                <w:spacing w:val="-2"/>
              </w:rPr>
              <w:t>i</w:t>
            </w:r>
            <w:r w:rsidRPr="00C64A7E">
              <w:rPr>
                <w:rFonts w:ascii="Arial" w:hAnsi="Arial" w:cs="Arial"/>
                <w:b/>
                <w:spacing w:val="1"/>
              </w:rPr>
              <w:t>o</w:t>
            </w:r>
            <w:r w:rsidRPr="00C64A7E">
              <w:rPr>
                <w:rFonts w:ascii="Arial" w:hAnsi="Arial" w:cs="Arial"/>
                <w:b/>
              </w:rPr>
              <w:t>r (</w:t>
            </w:r>
            <w:r w:rsidRPr="00C64A7E">
              <w:rPr>
                <w:rFonts w:ascii="Arial" w:hAnsi="Arial" w:cs="Arial"/>
                <w:b/>
                <w:spacing w:val="-1"/>
              </w:rPr>
              <w:t>O</w:t>
            </w:r>
            <w:r w:rsidRPr="00C64A7E">
              <w:rPr>
                <w:rFonts w:ascii="Arial" w:hAnsi="Arial" w:cs="Arial"/>
                <w:b/>
              </w:rPr>
              <w:t>CB)</w:t>
            </w:r>
            <w:r w:rsidRPr="00C64A7E">
              <w:rPr>
                <w:rFonts w:ascii="Arial" w:hAnsi="Arial" w:cs="Arial"/>
                <w:b/>
                <w:spacing w:val="1"/>
              </w:rPr>
              <w:t xml:space="preserve"> </w:t>
            </w:r>
            <w:r w:rsidRPr="00C64A7E">
              <w:rPr>
                <w:rFonts w:ascii="Arial" w:hAnsi="Arial" w:cs="Arial"/>
                <w:b/>
                <w:spacing w:val="-2"/>
              </w:rPr>
              <w:t>i</w:t>
            </w:r>
            <w:r w:rsidRPr="00C64A7E">
              <w:rPr>
                <w:rFonts w:ascii="Arial" w:hAnsi="Arial" w:cs="Arial"/>
                <w:b/>
              </w:rPr>
              <w:t>s a</w:t>
            </w:r>
            <w:r w:rsidRPr="00C64A7E">
              <w:rPr>
                <w:rFonts w:ascii="Arial" w:hAnsi="Arial" w:cs="Arial"/>
                <w:b/>
                <w:spacing w:val="1"/>
              </w:rPr>
              <w:t xml:space="preserve"> </w:t>
            </w:r>
            <w:r w:rsidRPr="00C64A7E">
              <w:rPr>
                <w:rFonts w:ascii="Arial" w:hAnsi="Arial" w:cs="Arial"/>
                <w:b/>
              </w:rPr>
              <w:t>critic</w:t>
            </w:r>
            <w:r w:rsidRPr="00C64A7E">
              <w:rPr>
                <w:rFonts w:ascii="Arial" w:hAnsi="Arial" w:cs="Arial"/>
                <w:b/>
                <w:spacing w:val="1"/>
              </w:rPr>
              <w:t>a</w:t>
            </w:r>
            <w:r w:rsidRPr="00C64A7E">
              <w:rPr>
                <w:rFonts w:ascii="Arial" w:hAnsi="Arial" w:cs="Arial"/>
                <w:b/>
              </w:rPr>
              <w:t xml:space="preserve">l </w:t>
            </w:r>
            <w:r w:rsidRPr="00C64A7E">
              <w:rPr>
                <w:rFonts w:ascii="Arial" w:hAnsi="Arial" w:cs="Arial"/>
                <w:b/>
                <w:spacing w:val="1"/>
              </w:rPr>
              <w:t>a</w:t>
            </w:r>
            <w:r w:rsidRPr="00C64A7E">
              <w:rPr>
                <w:rFonts w:ascii="Arial" w:hAnsi="Arial" w:cs="Arial"/>
                <w:b/>
              </w:rPr>
              <w:t>spe</w:t>
            </w:r>
            <w:r w:rsidRPr="00C64A7E">
              <w:rPr>
                <w:rFonts w:ascii="Arial" w:hAnsi="Arial" w:cs="Arial"/>
                <w:b/>
                <w:spacing w:val="-1"/>
              </w:rPr>
              <w:t>c</w:t>
            </w:r>
            <w:r w:rsidRPr="00C64A7E">
              <w:rPr>
                <w:rFonts w:ascii="Arial" w:hAnsi="Arial" w:cs="Arial"/>
                <w:b/>
              </w:rPr>
              <w:t>t</w:t>
            </w:r>
            <w:r w:rsidRPr="00C64A7E">
              <w:rPr>
                <w:rFonts w:ascii="Arial" w:hAnsi="Arial" w:cs="Arial"/>
                <w:b/>
                <w:spacing w:val="1"/>
              </w:rPr>
              <w:t xml:space="preserve"> o</w:t>
            </w:r>
            <w:r w:rsidRPr="00C64A7E">
              <w:rPr>
                <w:rFonts w:ascii="Arial" w:hAnsi="Arial" w:cs="Arial"/>
                <w:b/>
              </w:rPr>
              <w:t>f</w:t>
            </w:r>
            <w:r w:rsidRPr="00C64A7E">
              <w:rPr>
                <w:rFonts w:ascii="Arial" w:hAnsi="Arial" w:cs="Arial"/>
                <w:b/>
                <w:spacing w:val="1"/>
              </w:rPr>
              <w:t xml:space="preserve"> </w:t>
            </w:r>
            <w:r w:rsidRPr="00C64A7E">
              <w:rPr>
                <w:rFonts w:ascii="Arial" w:hAnsi="Arial" w:cs="Arial"/>
                <w:b/>
                <w:spacing w:val="-1"/>
              </w:rPr>
              <w:t>wo</w:t>
            </w:r>
            <w:r w:rsidRPr="00C64A7E">
              <w:rPr>
                <w:rFonts w:ascii="Arial" w:hAnsi="Arial" w:cs="Arial"/>
                <w:b/>
              </w:rPr>
              <w:t>rkp</w:t>
            </w:r>
            <w:r w:rsidRPr="00C64A7E">
              <w:rPr>
                <w:rFonts w:ascii="Arial" w:hAnsi="Arial" w:cs="Arial"/>
                <w:b/>
                <w:spacing w:val="-1"/>
              </w:rPr>
              <w:t>l</w:t>
            </w:r>
            <w:r w:rsidRPr="00C64A7E">
              <w:rPr>
                <w:rFonts w:ascii="Arial" w:hAnsi="Arial" w:cs="Arial"/>
                <w:b/>
                <w:spacing w:val="1"/>
              </w:rPr>
              <w:t>a</w:t>
            </w:r>
            <w:r w:rsidRPr="00C64A7E">
              <w:rPr>
                <w:rFonts w:ascii="Arial" w:hAnsi="Arial" w:cs="Arial"/>
                <w:b/>
              </w:rPr>
              <w:t>ce d</w:t>
            </w:r>
            <w:r w:rsidRPr="00C64A7E">
              <w:rPr>
                <w:rFonts w:ascii="Arial" w:hAnsi="Arial" w:cs="Arial"/>
                <w:b/>
                <w:spacing w:val="-1"/>
              </w:rPr>
              <w:t>y</w:t>
            </w:r>
            <w:r w:rsidRPr="00C64A7E">
              <w:rPr>
                <w:rFonts w:ascii="Arial" w:hAnsi="Arial" w:cs="Arial"/>
                <w:b/>
              </w:rPr>
              <w:t>n</w:t>
            </w:r>
            <w:r w:rsidRPr="00C64A7E">
              <w:rPr>
                <w:rFonts w:ascii="Arial" w:hAnsi="Arial" w:cs="Arial"/>
                <w:b/>
                <w:spacing w:val="-1"/>
              </w:rPr>
              <w:t>a</w:t>
            </w:r>
            <w:r w:rsidRPr="00C64A7E">
              <w:rPr>
                <w:rFonts w:ascii="Arial" w:hAnsi="Arial" w:cs="Arial"/>
                <w:b/>
              </w:rPr>
              <w:t>mics,</w:t>
            </w:r>
            <w:r w:rsidRPr="00C64A7E">
              <w:rPr>
                <w:rFonts w:ascii="Arial" w:hAnsi="Arial" w:cs="Arial"/>
                <w:b/>
                <w:spacing w:val="2"/>
              </w:rPr>
              <w:t xml:space="preserve"> </w:t>
            </w:r>
            <w:r w:rsidRPr="00C64A7E">
              <w:rPr>
                <w:rFonts w:ascii="Arial" w:hAnsi="Arial" w:cs="Arial"/>
                <w:b/>
              </w:rPr>
              <w:t>c</w:t>
            </w:r>
            <w:r w:rsidRPr="00C64A7E">
              <w:rPr>
                <w:rFonts w:ascii="Arial" w:hAnsi="Arial" w:cs="Arial"/>
                <w:b/>
                <w:spacing w:val="-1"/>
              </w:rPr>
              <w:t>h</w:t>
            </w:r>
            <w:r w:rsidRPr="00C64A7E">
              <w:rPr>
                <w:rFonts w:ascii="Arial" w:hAnsi="Arial" w:cs="Arial"/>
                <w:b/>
                <w:spacing w:val="1"/>
              </w:rPr>
              <w:t>a</w:t>
            </w:r>
            <w:r w:rsidRPr="00C64A7E">
              <w:rPr>
                <w:rFonts w:ascii="Arial" w:hAnsi="Arial" w:cs="Arial"/>
                <w:b/>
              </w:rPr>
              <w:t>r</w:t>
            </w:r>
            <w:r w:rsidRPr="00C64A7E">
              <w:rPr>
                <w:rFonts w:ascii="Arial" w:hAnsi="Arial" w:cs="Arial"/>
                <w:b/>
                <w:spacing w:val="-1"/>
              </w:rPr>
              <w:t>a</w:t>
            </w:r>
            <w:r w:rsidRPr="00C64A7E">
              <w:rPr>
                <w:rFonts w:ascii="Arial" w:hAnsi="Arial" w:cs="Arial"/>
                <w:b/>
              </w:rPr>
              <w:t>c</w:t>
            </w:r>
            <w:r w:rsidRPr="00C64A7E">
              <w:rPr>
                <w:rFonts w:ascii="Arial" w:hAnsi="Arial" w:cs="Arial"/>
                <w:b/>
                <w:spacing w:val="-1"/>
              </w:rPr>
              <w:t>t</w:t>
            </w:r>
            <w:r w:rsidRPr="00C64A7E">
              <w:rPr>
                <w:rFonts w:ascii="Arial" w:hAnsi="Arial" w:cs="Arial"/>
                <w:b/>
              </w:rPr>
              <w:t>eri</w:t>
            </w:r>
            <w:r w:rsidRPr="00C64A7E">
              <w:rPr>
                <w:rFonts w:ascii="Arial" w:hAnsi="Arial" w:cs="Arial"/>
                <w:b/>
                <w:spacing w:val="-1"/>
              </w:rPr>
              <w:t>z</w:t>
            </w:r>
            <w:r w:rsidRPr="00C64A7E">
              <w:rPr>
                <w:rFonts w:ascii="Arial" w:hAnsi="Arial" w:cs="Arial"/>
                <w:b/>
              </w:rPr>
              <w:t>ed</w:t>
            </w:r>
            <w:r w:rsidRPr="00C64A7E">
              <w:rPr>
                <w:rFonts w:ascii="Arial" w:hAnsi="Arial" w:cs="Arial"/>
                <w:b/>
                <w:spacing w:val="2"/>
              </w:rPr>
              <w:t xml:space="preserve"> </w:t>
            </w:r>
            <w:r w:rsidRPr="00C64A7E">
              <w:rPr>
                <w:rFonts w:ascii="Arial" w:hAnsi="Arial" w:cs="Arial"/>
                <w:b/>
              </w:rPr>
              <w:t>by</w:t>
            </w:r>
            <w:r w:rsidRPr="00C64A7E">
              <w:rPr>
                <w:rFonts w:ascii="Arial" w:hAnsi="Arial" w:cs="Arial"/>
                <w:b/>
                <w:spacing w:val="1"/>
              </w:rPr>
              <w:t xml:space="preserve"> v</w:t>
            </w:r>
            <w:r w:rsidRPr="00C64A7E">
              <w:rPr>
                <w:rFonts w:ascii="Arial" w:hAnsi="Arial" w:cs="Arial"/>
                <w:b/>
                <w:spacing w:val="-1"/>
              </w:rPr>
              <w:t>o</w:t>
            </w:r>
            <w:r w:rsidRPr="00C64A7E">
              <w:rPr>
                <w:rFonts w:ascii="Arial" w:hAnsi="Arial" w:cs="Arial"/>
                <w:b/>
              </w:rPr>
              <w:t>lunt</w:t>
            </w:r>
            <w:r w:rsidRPr="00C64A7E">
              <w:rPr>
                <w:rFonts w:ascii="Arial" w:hAnsi="Arial" w:cs="Arial"/>
                <w:b/>
                <w:spacing w:val="-1"/>
              </w:rPr>
              <w:t>a</w:t>
            </w:r>
            <w:r w:rsidRPr="00C64A7E">
              <w:rPr>
                <w:rFonts w:ascii="Arial" w:hAnsi="Arial" w:cs="Arial"/>
                <w:b/>
              </w:rPr>
              <w:t>ry</w:t>
            </w:r>
            <w:r w:rsidRPr="00C64A7E">
              <w:rPr>
                <w:rFonts w:ascii="Arial" w:hAnsi="Arial" w:cs="Arial"/>
                <w:b/>
                <w:spacing w:val="1"/>
              </w:rPr>
              <w:t xml:space="preserve"> a</w:t>
            </w:r>
            <w:r w:rsidRPr="00C64A7E">
              <w:rPr>
                <w:rFonts w:ascii="Arial" w:hAnsi="Arial" w:cs="Arial"/>
                <w:b/>
                <w:spacing w:val="-1"/>
              </w:rPr>
              <w:t>c</w:t>
            </w:r>
            <w:r w:rsidRPr="00C64A7E">
              <w:rPr>
                <w:rFonts w:ascii="Arial" w:hAnsi="Arial" w:cs="Arial"/>
                <w:b/>
              </w:rPr>
              <w:t>ti</w:t>
            </w:r>
            <w:r w:rsidRPr="00C64A7E">
              <w:rPr>
                <w:rFonts w:ascii="Arial" w:hAnsi="Arial" w:cs="Arial"/>
                <w:b/>
                <w:spacing w:val="-1"/>
              </w:rPr>
              <w:t>o</w:t>
            </w:r>
            <w:r w:rsidRPr="00C64A7E">
              <w:rPr>
                <w:rFonts w:ascii="Arial" w:hAnsi="Arial" w:cs="Arial"/>
                <w:b/>
              </w:rPr>
              <w:t>ns</w:t>
            </w:r>
            <w:r w:rsidRPr="00C64A7E">
              <w:rPr>
                <w:rFonts w:ascii="Arial" w:hAnsi="Arial" w:cs="Arial"/>
                <w:b/>
                <w:spacing w:val="2"/>
              </w:rPr>
              <w:t xml:space="preserve"> </w:t>
            </w:r>
            <w:r w:rsidRPr="00C64A7E">
              <w:rPr>
                <w:rFonts w:ascii="Arial" w:hAnsi="Arial" w:cs="Arial"/>
                <w:b/>
                <w:spacing w:val="-1"/>
              </w:rPr>
              <w:t>t</w:t>
            </w:r>
            <w:r w:rsidRPr="00C64A7E">
              <w:rPr>
                <w:rFonts w:ascii="Arial" w:hAnsi="Arial" w:cs="Arial"/>
                <w:b/>
              </w:rPr>
              <w:t>h</w:t>
            </w:r>
            <w:r w:rsidRPr="00C64A7E">
              <w:rPr>
                <w:rFonts w:ascii="Arial" w:hAnsi="Arial" w:cs="Arial"/>
                <w:b/>
                <w:spacing w:val="-1"/>
              </w:rPr>
              <w:t>a</w:t>
            </w:r>
            <w:r w:rsidRPr="00C64A7E">
              <w:rPr>
                <w:rFonts w:ascii="Arial" w:hAnsi="Arial" w:cs="Arial"/>
                <w:b/>
              </w:rPr>
              <w:t>t</w:t>
            </w:r>
            <w:r w:rsidRPr="00C64A7E">
              <w:rPr>
                <w:rFonts w:ascii="Arial" w:hAnsi="Arial" w:cs="Arial"/>
                <w:b/>
                <w:spacing w:val="2"/>
              </w:rPr>
              <w:t xml:space="preserve"> </w:t>
            </w:r>
            <w:r w:rsidRPr="00C64A7E">
              <w:rPr>
                <w:rFonts w:ascii="Arial" w:hAnsi="Arial" w:cs="Arial"/>
                <w:b/>
                <w:spacing w:val="-1"/>
              </w:rPr>
              <w:t>e</w:t>
            </w:r>
            <w:r w:rsidRPr="00C64A7E">
              <w:rPr>
                <w:rFonts w:ascii="Arial" w:hAnsi="Arial" w:cs="Arial"/>
                <w:b/>
                <w:spacing w:val="1"/>
              </w:rPr>
              <w:t>x</w:t>
            </w:r>
            <w:r w:rsidRPr="00C64A7E">
              <w:rPr>
                <w:rFonts w:ascii="Arial" w:hAnsi="Arial" w:cs="Arial"/>
                <w:b/>
              </w:rPr>
              <w:t>t</w:t>
            </w:r>
            <w:r w:rsidRPr="00C64A7E">
              <w:rPr>
                <w:rFonts w:ascii="Arial" w:hAnsi="Arial" w:cs="Arial"/>
                <w:b/>
                <w:spacing w:val="-1"/>
              </w:rPr>
              <w:t>e</w:t>
            </w:r>
            <w:r w:rsidRPr="00C64A7E">
              <w:rPr>
                <w:rFonts w:ascii="Arial" w:hAnsi="Arial" w:cs="Arial"/>
                <w:b/>
              </w:rPr>
              <w:t>nd</w:t>
            </w:r>
            <w:r w:rsidRPr="00C64A7E">
              <w:rPr>
                <w:rFonts w:ascii="Arial" w:hAnsi="Arial" w:cs="Arial"/>
                <w:b/>
                <w:spacing w:val="2"/>
              </w:rPr>
              <w:t xml:space="preserve"> </w:t>
            </w:r>
            <w:r w:rsidRPr="00C64A7E">
              <w:rPr>
                <w:rFonts w:ascii="Arial" w:hAnsi="Arial" w:cs="Arial"/>
                <w:b/>
              </w:rPr>
              <w:t>b</w:t>
            </w:r>
            <w:r w:rsidRPr="00C64A7E">
              <w:rPr>
                <w:rFonts w:ascii="Arial" w:hAnsi="Arial" w:cs="Arial"/>
                <w:b/>
                <w:spacing w:val="-1"/>
              </w:rPr>
              <w:t>ey</w:t>
            </w:r>
            <w:r w:rsidRPr="00C64A7E">
              <w:rPr>
                <w:rFonts w:ascii="Arial" w:hAnsi="Arial" w:cs="Arial"/>
                <w:b/>
                <w:spacing w:val="1"/>
              </w:rPr>
              <w:t>o</w:t>
            </w:r>
            <w:r w:rsidRPr="00C64A7E">
              <w:rPr>
                <w:rFonts w:ascii="Arial" w:hAnsi="Arial" w:cs="Arial"/>
                <w:b/>
              </w:rPr>
              <w:t>nd</w:t>
            </w:r>
            <w:r w:rsidRPr="00C64A7E">
              <w:rPr>
                <w:rFonts w:ascii="Arial" w:hAnsi="Arial" w:cs="Arial"/>
                <w:b/>
                <w:spacing w:val="1"/>
              </w:rPr>
              <w:t xml:space="preserve"> </w:t>
            </w:r>
            <w:r w:rsidRPr="00C64A7E">
              <w:rPr>
                <w:rFonts w:ascii="Arial" w:hAnsi="Arial" w:cs="Arial"/>
                <w:b/>
                <w:spacing w:val="-1"/>
              </w:rPr>
              <w:t>f</w:t>
            </w:r>
            <w:r w:rsidRPr="00C64A7E">
              <w:rPr>
                <w:rFonts w:ascii="Arial" w:hAnsi="Arial" w:cs="Arial"/>
                <w:b/>
                <w:spacing w:val="1"/>
              </w:rPr>
              <w:t>o</w:t>
            </w:r>
            <w:r w:rsidRPr="00C64A7E">
              <w:rPr>
                <w:rFonts w:ascii="Arial" w:hAnsi="Arial" w:cs="Arial"/>
                <w:b/>
              </w:rPr>
              <w:t>r</w:t>
            </w:r>
            <w:r w:rsidRPr="00C64A7E">
              <w:rPr>
                <w:rFonts w:ascii="Arial" w:hAnsi="Arial" w:cs="Arial"/>
                <w:b/>
                <w:spacing w:val="-1"/>
              </w:rPr>
              <w:t>m</w:t>
            </w:r>
            <w:r w:rsidRPr="00C64A7E">
              <w:rPr>
                <w:rFonts w:ascii="Arial" w:hAnsi="Arial" w:cs="Arial"/>
                <w:b/>
                <w:spacing w:val="1"/>
              </w:rPr>
              <w:t>a</w:t>
            </w:r>
            <w:r w:rsidRPr="00C64A7E">
              <w:rPr>
                <w:rFonts w:ascii="Arial" w:hAnsi="Arial" w:cs="Arial"/>
                <w:b/>
              </w:rPr>
              <w:t>l</w:t>
            </w:r>
            <w:r w:rsidRPr="00C64A7E">
              <w:rPr>
                <w:rFonts w:ascii="Arial" w:hAnsi="Arial" w:cs="Arial"/>
                <w:b/>
                <w:spacing w:val="1"/>
              </w:rPr>
              <w:t xml:space="preserve"> </w:t>
            </w:r>
            <w:r w:rsidRPr="00C64A7E">
              <w:rPr>
                <w:rFonts w:ascii="Arial" w:hAnsi="Arial" w:cs="Arial"/>
                <w:b/>
                <w:spacing w:val="-1"/>
              </w:rPr>
              <w:t>jo</w:t>
            </w:r>
            <w:r w:rsidRPr="00C64A7E">
              <w:rPr>
                <w:rFonts w:ascii="Arial" w:hAnsi="Arial" w:cs="Arial"/>
                <w:b/>
              </w:rPr>
              <w:t>b requiremen</w:t>
            </w:r>
            <w:r w:rsidRPr="00C64A7E">
              <w:rPr>
                <w:rFonts w:ascii="Arial" w:hAnsi="Arial" w:cs="Arial"/>
                <w:b/>
                <w:spacing w:val="-1"/>
              </w:rPr>
              <w:t>t</w:t>
            </w:r>
            <w:r w:rsidRPr="00C64A7E">
              <w:rPr>
                <w:rFonts w:ascii="Arial" w:hAnsi="Arial" w:cs="Arial"/>
                <w:b/>
              </w:rPr>
              <w:t>s,</w:t>
            </w:r>
            <w:r w:rsidRPr="00C64A7E">
              <w:rPr>
                <w:rFonts w:ascii="Arial" w:hAnsi="Arial" w:cs="Arial"/>
                <w:b/>
                <w:spacing w:val="2"/>
              </w:rPr>
              <w:t xml:space="preserve"> </w:t>
            </w:r>
            <w:r w:rsidRPr="00C64A7E">
              <w:rPr>
                <w:rFonts w:ascii="Arial" w:hAnsi="Arial" w:cs="Arial"/>
                <w:b/>
              </w:rPr>
              <w:t>ther</w:t>
            </w:r>
            <w:r w:rsidRPr="00C64A7E">
              <w:rPr>
                <w:rFonts w:ascii="Arial" w:hAnsi="Arial" w:cs="Arial"/>
                <w:b/>
                <w:spacing w:val="-1"/>
              </w:rPr>
              <w:t>e</w:t>
            </w:r>
            <w:r w:rsidRPr="00C64A7E">
              <w:rPr>
                <w:rFonts w:ascii="Arial" w:hAnsi="Arial" w:cs="Arial"/>
                <w:b/>
              </w:rPr>
              <w:t>by</w:t>
            </w:r>
            <w:r w:rsidRPr="00C64A7E">
              <w:rPr>
                <w:rFonts w:ascii="Arial" w:hAnsi="Arial" w:cs="Arial"/>
                <w:b/>
                <w:spacing w:val="3"/>
              </w:rPr>
              <w:t xml:space="preserve"> </w:t>
            </w:r>
            <w:r w:rsidRPr="00C64A7E">
              <w:rPr>
                <w:rFonts w:ascii="Arial" w:hAnsi="Arial" w:cs="Arial"/>
                <w:b/>
              </w:rPr>
              <w:t>e</w:t>
            </w:r>
            <w:r w:rsidRPr="00C64A7E">
              <w:rPr>
                <w:rFonts w:ascii="Arial" w:hAnsi="Arial" w:cs="Arial"/>
                <w:b/>
                <w:spacing w:val="-1"/>
              </w:rPr>
              <w:t>n</w:t>
            </w:r>
            <w:r w:rsidRPr="00C64A7E">
              <w:rPr>
                <w:rFonts w:ascii="Arial" w:hAnsi="Arial" w:cs="Arial"/>
                <w:b/>
              </w:rPr>
              <w:t>h</w:t>
            </w:r>
            <w:r w:rsidRPr="00C64A7E">
              <w:rPr>
                <w:rFonts w:ascii="Arial" w:hAnsi="Arial" w:cs="Arial"/>
                <w:b/>
                <w:spacing w:val="-1"/>
              </w:rPr>
              <w:t>a</w:t>
            </w:r>
            <w:r w:rsidRPr="00C64A7E">
              <w:rPr>
                <w:rFonts w:ascii="Arial" w:hAnsi="Arial" w:cs="Arial"/>
                <w:b/>
              </w:rPr>
              <w:t>ncing</w:t>
            </w:r>
            <w:r w:rsidRPr="00C64A7E">
              <w:rPr>
                <w:rFonts w:ascii="Arial" w:hAnsi="Arial" w:cs="Arial"/>
                <w:b/>
                <w:spacing w:val="3"/>
              </w:rPr>
              <w:t xml:space="preserve"> </w:t>
            </w:r>
            <w:r w:rsidRPr="00C64A7E">
              <w:rPr>
                <w:rFonts w:ascii="Arial" w:hAnsi="Arial" w:cs="Arial"/>
                <w:b/>
                <w:spacing w:val="1"/>
              </w:rPr>
              <w:t>o</w:t>
            </w:r>
            <w:r w:rsidRPr="00C64A7E">
              <w:rPr>
                <w:rFonts w:ascii="Arial" w:hAnsi="Arial" w:cs="Arial"/>
                <w:b/>
                <w:spacing w:val="-1"/>
              </w:rPr>
              <w:t>rg</w:t>
            </w:r>
            <w:r w:rsidRPr="00C64A7E">
              <w:rPr>
                <w:rFonts w:ascii="Arial" w:hAnsi="Arial" w:cs="Arial"/>
                <w:b/>
                <w:spacing w:val="1"/>
              </w:rPr>
              <w:t>a</w:t>
            </w:r>
            <w:r w:rsidRPr="00C64A7E">
              <w:rPr>
                <w:rFonts w:ascii="Arial" w:hAnsi="Arial" w:cs="Arial"/>
                <w:b/>
              </w:rPr>
              <w:t>ni</w:t>
            </w:r>
            <w:r w:rsidRPr="00C64A7E">
              <w:rPr>
                <w:rFonts w:ascii="Arial" w:hAnsi="Arial" w:cs="Arial"/>
                <w:b/>
                <w:spacing w:val="-1"/>
              </w:rPr>
              <w:t>z</w:t>
            </w:r>
            <w:r w:rsidRPr="00C64A7E">
              <w:rPr>
                <w:rFonts w:ascii="Arial" w:hAnsi="Arial" w:cs="Arial"/>
                <w:b/>
                <w:spacing w:val="1"/>
              </w:rPr>
              <w:t>a</w:t>
            </w:r>
            <w:r w:rsidRPr="00C64A7E">
              <w:rPr>
                <w:rFonts w:ascii="Arial" w:hAnsi="Arial" w:cs="Arial"/>
                <w:b/>
              </w:rPr>
              <w:t>t</w:t>
            </w:r>
            <w:r w:rsidRPr="00C64A7E">
              <w:rPr>
                <w:rFonts w:ascii="Arial" w:hAnsi="Arial" w:cs="Arial"/>
                <w:b/>
                <w:spacing w:val="-2"/>
              </w:rPr>
              <w:t>i</w:t>
            </w:r>
            <w:r w:rsidRPr="00C64A7E">
              <w:rPr>
                <w:rFonts w:ascii="Arial" w:hAnsi="Arial" w:cs="Arial"/>
                <w:b/>
                <w:spacing w:val="1"/>
              </w:rPr>
              <w:t>o</w:t>
            </w:r>
            <w:r w:rsidRPr="00C64A7E">
              <w:rPr>
                <w:rFonts w:ascii="Arial" w:hAnsi="Arial" w:cs="Arial"/>
                <w:b/>
                <w:spacing w:val="-1"/>
              </w:rPr>
              <w:t>n</w:t>
            </w:r>
            <w:r w:rsidRPr="00C64A7E">
              <w:rPr>
                <w:rFonts w:ascii="Arial" w:hAnsi="Arial" w:cs="Arial"/>
                <w:b/>
                <w:spacing w:val="1"/>
              </w:rPr>
              <w:t>a</w:t>
            </w:r>
            <w:r w:rsidRPr="00C64A7E">
              <w:rPr>
                <w:rFonts w:ascii="Arial" w:hAnsi="Arial" w:cs="Arial"/>
                <w:b/>
              </w:rPr>
              <w:t>l</w:t>
            </w:r>
            <w:r w:rsidRPr="00C64A7E">
              <w:rPr>
                <w:rFonts w:ascii="Arial" w:hAnsi="Arial" w:cs="Arial"/>
                <w:b/>
                <w:spacing w:val="3"/>
              </w:rPr>
              <w:t xml:space="preserve"> </w:t>
            </w:r>
            <w:r w:rsidRPr="00C64A7E">
              <w:rPr>
                <w:rFonts w:ascii="Arial" w:hAnsi="Arial" w:cs="Arial"/>
                <w:b/>
              </w:rPr>
              <w:t>e</w:t>
            </w:r>
            <w:r w:rsidRPr="00C64A7E">
              <w:rPr>
                <w:rFonts w:ascii="Arial" w:hAnsi="Arial" w:cs="Arial"/>
                <w:b/>
                <w:spacing w:val="-1"/>
              </w:rPr>
              <w:t>f</w:t>
            </w:r>
            <w:r w:rsidRPr="00C64A7E">
              <w:rPr>
                <w:rFonts w:ascii="Arial" w:hAnsi="Arial" w:cs="Arial"/>
                <w:b/>
              </w:rPr>
              <w:t>fec</w:t>
            </w:r>
            <w:r w:rsidRPr="00C64A7E">
              <w:rPr>
                <w:rFonts w:ascii="Arial" w:hAnsi="Arial" w:cs="Arial"/>
                <w:b/>
                <w:spacing w:val="1"/>
              </w:rPr>
              <w:t>t</w:t>
            </w:r>
            <w:r w:rsidRPr="00C64A7E">
              <w:rPr>
                <w:rFonts w:ascii="Arial" w:hAnsi="Arial" w:cs="Arial"/>
                <w:b/>
                <w:spacing w:val="-2"/>
              </w:rPr>
              <w:t>i</w:t>
            </w:r>
            <w:r w:rsidRPr="00C64A7E">
              <w:rPr>
                <w:rFonts w:ascii="Arial" w:hAnsi="Arial" w:cs="Arial"/>
                <w:b/>
                <w:spacing w:val="1"/>
              </w:rPr>
              <w:t>v</w:t>
            </w:r>
            <w:r w:rsidRPr="00C64A7E">
              <w:rPr>
                <w:rFonts w:ascii="Arial" w:hAnsi="Arial" w:cs="Arial"/>
                <w:b/>
              </w:rPr>
              <w:t>eness</w:t>
            </w:r>
            <w:r w:rsidRPr="00C64A7E">
              <w:rPr>
                <w:rFonts w:ascii="Arial" w:hAnsi="Arial" w:cs="Arial"/>
                <w:b/>
                <w:spacing w:val="1"/>
              </w:rPr>
              <w:t xml:space="preserve"> a</w:t>
            </w:r>
            <w:r w:rsidRPr="00C64A7E">
              <w:rPr>
                <w:rFonts w:ascii="Arial" w:hAnsi="Arial" w:cs="Arial"/>
                <w:b/>
              </w:rPr>
              <w:t>nd</w:t>
            </w:r>
            <w:r w:rsidRPr="00C64A7E">
              <w:rPr>
                <w:rFonts w:ascii="Arial" w:hAnsi="Arial" w:cs="Arial"/>
                <w:b/>
                <w:spacing w:val="2"/>
              </w:rPr>
              <w:t xml:space="preserve"> </w:t>
            </w:r>
            <w:r w:rsidRPr="00C64A7E">
              <w:rPr>
                <w:rFonts w:ascii="Arial" w:hAnsi="Arial" w:cs="Arial"/>
                <w:b/>
              </w:rPr>
              <w:t>c</w:t>
            </w:r>
            <w:r w:rsidRPr="00C64A7E">
              <w:rPr>
                <w:rFonts w:ascii="Arial" w:hAnsi="Arial" w:cs="Arial"/>
                <w:b/>
                <w:spacing w:val="-1"/>
              </w:rPr>
              <w:t>o</w:t>
            </w:r>
            <w:r w:rsidRPr="00C64A7E">
              <w:rPr>
                <w:rFonts w:ascii="Arial" w:hAnsi="Arial" w:cs="Arial"/>
                <w:b/>
              </w:rPr>
              <w:t>hesi</w:t>
            </w:r>
            <w:r w:rsidRPr="00C64A7E">
              <w:rPr>
                <w:rFonts w:ascii="Arial" w:hAnsi="Arial" w:cs="Arial"/>
                <w:b/>
                <w:spacing w:val="1"/>
              </w:rPr>
              <w:t>o</w:t>
            </w:r>
            <w:r w:rsidRPr="00C64A7E">
              <w:rPr>
                <w:rFonts w:ascii="Arial" w:hAnsi="Arial" w:cs="Arial"/>
                <w:b/>
              </w:rPr>
              <w:t>n.</w:t>
            </w:r>
            <w:r w:rsidRPr="00C64A7E">
              <w:rPr>
                <w:rFonts w:ascii="Arial" w:hAnsi="Arial" w:cs="Arial"/>
                <w:b/>
                <w:spacing w:val="2"/>
              </w:rPr>
              <w:t xml:space="preserve"> </w:t>
            </w:r>
            <w:r w:rsidRPr="00C64A7E">
              <w:rPr>
                <w:rFonts w:ascii="Arial" w:hAnsi="Arial" w:cs="Arial"/>
                <w:b/>
                <w:spacing w:val="-1"/>
              </w:rPr>
              <w:t>O</w:t>
            </w:r>
            <w:r w:rsidRPr="00C64A7E">
              <w:rPr>
                <w:rFonts w:ascii="Arial" w:hAnsi="Arial" w:cs="Arial"/>
                <w:b/>
              </w:rPr>
              <w:t>CB enc</w:t>
            </w:r>
            <w:r w:rsidRPr="00C64A7E">
              <w:rPr>
                <w:rFonts w:ascii="Arial" w:hAnsi="Arial" w:cs="Arial"/>
                <w:b/>
                <w:spacing w:val="1"/>
              </w:rPr>
              <w:t>o</w:t>
            </w:r>
            <w:r w:rsidRPr="00C64A7E">
              <w:rPr>
                <w:rFonts w:ascii="Arial" w:hAnsi="Arial" w:cs="Arial"/>
                <w:b/>
                <w:spacing w:val="-1"/>
              </w:rPr>
              <w:t>m</w:t>
            </w:r>
            <w:r w:rsidRPr="00C64A7E">
              <w:rPr>
                <w:rFonts w:ascii="Arial" w:hAnsi="Arial" w:cs="Arial"/>
                <w:b/>
              </w:rPr>
              <w:t>p</w:t>
            </w:r>
            <w:r w:rsidRPr="00C64A7E">
              <w:rPr>
                <w:rFonts w:ascii="Arial" w:hAnsi="Arial" w:cs="Arial"/>
                <w:b/>
                <w:spacing w:val="1"/>
              </w:rPr>
              <w:t>a</w:t>
            </w:r>
            <w:r w:rsidRPr="00C64A7E">
              <w:rPr>
                <w:rFonts w:ascii="Arial" w:hAnsi="Arial" w:cs="Arial"/>
                <w:b/>
              </w:rPr>
              <w:t>s</w:t>
            </w:r>
            <w:r w:rsidRPr="00C64A7E">
              <w:rPr>
                <w:rFonts w:ascii="Arial" w:hAnsi="Arial" w:cs="Arial"/>
                <w:b/>
                <w:spacing w:val="-1"/>
              </w:rPr>
              <w:t>s</w:t>
            </w:r>
            <w:r w:rsidRPr="00C64A7E">
              <w:rPr>
                <w:rFonts w:ascii="Arial" w:hAnsi="Arial" w:cs="Arial"/>
                <w:b/>
              </w:rPr>
              <w:t>es</w:t>
            </w:r>
            <w:r w:rsidRPr="00C64A7E">
              <w:rPr>
                <w:rFonts w:ascii="Arial" w:hAnsi="Arial" w:cs="Arial"/>
                <w:b/>
                <w:spacing w:val="2"/>
              </w:rPr>
              <w:t xml:space="preserve"> </w:t>
            </w:r>
            <w:r w:rsidRPr="00C64A7E">
              <w:rPr>
                <w:rFonts w:ascii="Arial" w:hAnsi="Arial" w:cs="Arial"/>
                <w:b/>
              </w:rPr>
              <w:t>beh</w:t>
            </w:r>
            <w:r w:rsidRPr="00C64A7E">
              <w:rPr>
                <w:rFonts w:ascii="Arial" w:hAnsi="Arial" w:cs="Arial"/>
                <w:b/>
                <w:spacing w:val="-1"/>
              </w:rPr>
              <w:t>a</w:t>
            </w:r>
            <w:r w:rsidRPr="00C64A7E">
              <w:rPr>
                <w:rFonts w:ascii="Arial" w:hAnsi="Arial" w:cs="Arial"/>
                <w:b/>
                <w:spacing w:val="1"/>
              </w:rPr>
              <w:t>v</w:t>
            </w:r>
            <w:r w:rsidRPr="00C64A7E">
              <w:rPr>
                <w:rFonts w:ascii="Arial" w:hAnsi="Arial" w:cs="Arial"/>
                <w:b/>
              </w:rPr>
              <w:t>i</w:t>
            </w:r>
            <w:r w:rsidRPr="00C64A7E">
              <w:rPr>
                <w:rFonts w:ascii="Arial" w:hAnsi="Arial" w:cs="Arial"/>
                <w:b/>
                <w:spacing w:val="1"/>
              </w:rPr>
              <w:t>o</w:t>
            </w:r>
            <w:r w:rsidRPr="00C64A7E">
              <w:rPr>
                <w:rFonts w:ascii="Arial" w:hAnsi="Arial" w:cs="Arial"/>
                <w:b/>
                <w:spacing w:val="-1"/>
              </w:rPr>
              <w:t>r</w:t>
            </w:r>
            <w:r w:rsidRPr="00C64A7E">
              <w:rPr>
                <w:rFonts w:ascii="Arial" w:hAnsi="Arial" w:cs="Arial"/>
                <w:b/>
              </w:rPr>
              <w:t xml:space="preserve">s such  </w:t>
            </w:r>
            <w:r w:rsidRPr="00C64A7E">
              <w:rPr>
                <w:rFonts w:ascii="Arial" w:hAnsi="Arial" w:cs="Arial"/>
                <w:b/>
                <w:spacing w:val="1"/>
              </w:rPr>
              <w:t>a</w:t>
            </w:r>
            <w:r w:rsidRPr="00C64A7E">
              <w:rPr>
                <w:rFonts w:ascii="Arial" w:hAnsi="Arial" w:cs="Arial"/>
                <w:b/>
              </w:rPr>
              <w:t xml:space="preserve">s  </w:t>
            </w:r>
            <w:r w:rsidRPr="00C64A7E">
              <w:rPr>
                <w:rFonts w:ascii="Arial" w:hAnsi="Arial" w:cs="Arial"/>
                <w:b/>
                <w:spacing w:val="1"/>
              </w:rPr>
              <w:t>a</w:t>
            </w:r>
            <w:r w:rsidRPr="00C64A7E">
              <w:rPr>
                <w:rFonts w:ascii="Arial" w:hAnsi="Arial" w:cs="Arial"/>
                <w:b/>
              </w:rPr>
              <w:t>lt</w:t>
            </w:r>
            <w:r w:rsidRPr="00C64A7E">
              <w:rPr>
                <w:rFonts w:ascii="Arial" w:hAnsi="Arial" w:cs="Arial"/>
                <w:b/>
                <w:spacing w:val="-1"/>
              </w:rPr>
              <w:t>r</w:t>
            </w:r>
            <w:r w:rsidRPr="00C64A7E">
              <w:rPr>
                <w:rFonts w:ascii="Arial" w:hAnsi="Arial" w:cs="Arial"/>
                <w:b/>
              </w:rPr>
              <w:t xml:space="preserve">uism, </w:t>
            </w:r>
            <w:r w:rsidRPr="00C64A7E">
              <w:rPr>
                <w:rFonts w:ascii="Arial" w:hAnsi="Arial" w:cs="Arial"/>
                <w:b/>
                <w:spacing w:val="1"/>
              </w:rPr>
              <w:t xml:space="preserve"> </w:t>
            </w:r>
            <w:r w:rsidRPr="00C64A7E">
              <w:rPr>
                <w:rFonts w:ascii="Arial" w:hAnsi="Arial" w:cs="Arial"/>
                <w:b/>
                <w:spacing w:val="-1"/>
              </w:rPr>
              <w:t>c</w:t>
            </w:r>
            <w:r w:rsidRPr="00C64A7E">
              <w:rPr>
                <w:rFonts w:ascii="Arial" w:hAnsi="Arial" w:cs="Arial"/>
                <w:b/>
                <w:spacing w:val="1"/>
              </w:rPr>
              <w:t>o</w:t>
            </w:r>
            <w:r w:rsidRPr="00C64A7E">
              <w:rPr>
                <w:rFonts w:ascii="Arial" w:hAnsi="Arial" w:cs="Arial"/>
                <w:b/>
                <w:spacing w:val="-1"/>
              </w:rPr>
              <w:t>o</w:t>
            </w:r>
            <w:r w:rsidRPr="00C64A7E">
              <w:rPr>
                <w:rFonts w:ascii="Arial" w:hAnsi="Arial" w:cs="Arial"/>
                <w:b/>
              </w:rPr>
              <w:t>pe</w:t>
            </w:r>
            <w:r w:rsidRPr="00C64A7E">
              <w:rPr>
                <w:rFonts w:ascii="Arial" w:hAnsi="Arial" w:cs="Arial"/>
                <w:b/>
                <w:spacing w:val="-1"/>
              </w:rPr>
              <w:t>r</w:t>
            </w:r>
            <w:r w:rsidRPr="00C64A7E">
              <w:rPr>
                <w:rFonts w:ascii="Arial" w:hAnsi="Arial" w:cs="Arial"/>
                <w:b/>
                <w:spacing w:val="1"/>
              </w:rPr>
              <w:t>a</w:t>
            </w:r>
            <w:r w:rsidRPr="00C64A7E">
              <w:rPr>
                <w:rFonts w:ascii="Arial" w:hAnsi="Arial" w:cs="Arial"/>
                <w:b/>
              </w:rPr>
              <w:t>t</w:t>
            </w:r>
            <w:r w:rsidRPr="00C64A7E">
              <w:rPr>
                <w:rFonts w:ascii="Arial" w:hAnsi="Arial" w:cs="Arial"/>
                <w:b/>
                <w:spacing w:val="-2"/>
              </w:rPr>
              <w:t>i</w:t>
            </w:r>
            <w:r w:rsidRPr="00C64A7E">
              <w:rPr>
                <w:rFonts w:ascii="Arial" w:hAnsi="Arial" w:cs="Arial"/>
                <w:b/>
                <w:spacing w:val="1"/>
              </w:rPr>
              <w:t>o</w:t>
            </w:r>
            <w:r w:rsidRPr="00C64A7E">
              <w:rPr>
                <w:rFonts w:ascii="Arial" w:hAnsi="Arial" w:cs="Arial"/>
                <w:b/>
              </w:rPr>
              <w:t xml:space="preserve">n,  </w:t>
            </w:r>
            <w:r w:rsidRPr="00C64A7E">
              <w:rPr>
                <w:rFonts w:ascii="Arial" w:hAnsi="Arial" w:cs="Arial"/>
                <w:b/>
                <w:spacing w:val="-1"/>
              </w:rPr>
              <w:t>a</w:t>
            </w:r>
            <w:r w:rsidRPr="00C64A7E">
              <w:rPr>
                <w:rFonts w:ascii="Arial" w:hAnsi="Arial" w:cs="Arial"/>
                <w:b/>
              </w:rPr>
              <w:t xml:space="preserve">nd  </w:t>
            </w:r>
            <w:r w:rsidRPr="00C64A7E">
              <w:rPr>
                <w:rFonts w:ascii="Arial" w:hAnsi="Arial" w:cs="Arial"/>
                <w:b/>
                <w:spacing w:val="-1"/>
              </w:rPr>
              <w:t>p</w:t>
            </w:r>
            <w:r w:rsidRPr="00C64A7E">
              <w:rPr>
                <w:rFonts w:ascii="Arial" w:hAnsi="Arial" w:cs="Arial"/>
                <w:b/>
              </w:rPr>
              <w:t>r</w:t>
            </w:r>
            <w:r w:rsidRPr="00C64A7E">
              <w:rPr>
                <w:rFonts w:ascii="Arial" w:hAnsi="Arial" w:cs="Arial"/>
                <w:b/>
                <w:spacing w:val="1"/>
              </w:rPr>
              <w:t>oa</w:t>
            </w:r>
            <w:r w:rsidRPr="00C64A7E">
              <w:rPr>
                <w:rFonts w:ascii="Arial" w:hAnsi="Arial" w:cs="Arial"/>
                <w:b/>
                <w:spacing w:val="-1"/>
              </w:rPr>
              <w:t>c</w:t>
            </w:r>
            <w:r w:rsidRPr="00C64A7E">
              <w:rPr>
                <w:rFonts w:ascii="Arial" w:hAnsi="Arial" w:cs="Arial"/>
                <w:b/>
              </w:rPr>
              <w:t>ti</w:t>
            </w:r>
            <w:r w:rsidRPr="00C64A7E">
              <w:rPr>
                <w:rFonts w:ascii="Arial" w:hAnsi="Arial" w:cs="Arial"/>
                <w:b/>
                <w:spacing w:val="1"/>
              </w:rPr>
              <w:t>v</w:t>
            </w:r>
            <w:r w:rsidRPr="00C64A7E">
              <w:rPr>
                <w:rFonts w:ascii="Arial" w:hAnsi="Arial" w:cs="Arial"/>
                <w:b/>
              </w:rPr>
              <w:t>e  e</w:t>
            </w:r>
            <w:r w:rsidRPr="00C64A7E">
              <w:rPr>
                <w:rFonts w:ascii="Arial" w:hAnsi="Arial" w:cs="Arial"/>
                <w:b/>
                <w:spacing w:val="-1"/>
              </w:rPr>
              <w:t>n</w:t>
            </w:r>
            <w:r w:rsidRPr="00C64A7E">
              <w:rPr>
                <w:rFonts w:ascii="Arial" w:hAnsi="Arial" w:cs="Arial"/>
                <w:b/>
                <w:spacing w:val="1"/>
              </w:rPr>
              <w:t>g</w:t>
            </w:r>
            <w:r w:rsidRPr="00C64A7E">
              <w:rPr>
                <w:rFonts w:ascii="Arial" w:hAnsi="Arial" w:cs="Arial"/>
                <w:b/>
                <w:spacing w:val="-1"/>
              </w:rPr>
              <w:t>a</w:t>
            </w:r>
            <w:r w:rsidRPr="00C64A7E">
              <w:rPr>
                <w:rFonts w:ascii="Arial" w:hAnsi="Arial" w:cs="Arial"/>
                <w:b/>
                <w:spacing w:val="1"/>
              </w:rPr>
              <w:t>g</w:t>
            </w:r>
            <w:r w:rsidRPr="00C64A7E">
              <w:rPr>
                <w:rFonts w:ascii="Arial" w:hAnsi="Arial" w:cs="Arial"/>
                <w:b/>
              </w:rPr>
              <w:t>eme</w:t>
            </w:r>
            <w:r w:rsidRPr="00C64A7E">
              <w:rPr>
                <w:rFonts w:ascii="Arial" w:hAnsi="Arial" w:cs="Arial"/>
                <w:b/>
                <w:spacing w:val="-1"/>
              </w:rPr>
              <w:t>n</w:t>
            </w:r>
            <w:r w:rsidRPr="00C64A7E">
              <w:rPr>
                <w:rFonts w:ascii="Arial" w:hAnsi="Arial" w:cs="Arial"/>
                <w:b/>
              </w:rPr>
              <w:t xml:space="preserve">t, </w:t>
            </w:r>
            <w:r w:rsidRPr="00C64A7E">
              <w:rPr>
                <w:rFonts w:ascii="Arial" w:hAnsi="Arial" w:cs="Arial"/>
                <w:b/>
                <w:spacing w:val="1"/>
              </w:rPr>
              <w:t xml:space="preserve"> </w:t>
            </w:r>
            <w:r w:rsidRPr="00C64A7E">
              <w:rPr>
                <w:rFonts w:ascii="Arial" w:hAnsi="Arial" w:cs="Arial"/>
                <w:b/>
                <w:spacing w:val="-1"/>
              </w:rPr>
              <w:t>w</w:t>
            </w:r>
            <w:r w:rsidRPr="00C64A7E">
              <w:rPr>
                <w:rFonts w:ascii="Arial" w:hAnsi="Arial" w:cs="Arial"/>
                <w:b/>
              </w:rPr>
              <w:t>hi</w:t>
            </w:r>
            <w:r w:rsidRPr="00C64A7E">
              <w:rPr>
                <w:rFonts w:ascii="Arial" w:hAnsi="Arial" w:cs="Arial"/>
                <w:b/>
                <w:spacing w:val="-1"/>
              </w:rPr>
              <w:t>c</w:t>
            </w:r>
            <w:r w:rsidRPr="00C64A7E">
              <w:rPr>
                <w:rFonts w:ascii="Arial" w:hAnsi="Arial" w:cs="Arial"/>
                <w:b/>
              </w:rPr>
              <w:t xml:space="preserve">h </w:t>
            </w:r>
            <w:r w:rsidRPr="00C64A7E">
              <w:rPr>
                <w:rFonts w:ascii="Arial" w:hAnsi="Arial" w:cs="Arial"/>
                <w:b/>
                <w:spacing w:val="1"/>
              </w:rPr>
              <w:t xml:space="preserve"> a</w:t>
            </w:r>
            <w:r w:rsidRPr="00C64A7E">
              <w:rPr>
                <w:rFonts w:ascii="Arial" w:hAnsi="Arial" w:cs="Arial"/>
                <w:b/>
              </w:rPr>
              <w:t xml:space="preserve">re  </w:t>
            </w:r>
            <w:r w:rsidRPr="00C64A7E">
              <w:rPr>
                <w:rFonts w:ascii="Arial" w:hAnsi="Arial" w:cs="Arial"/>
                <w:b/>
                <w:spacing w:val="-1"/>
              </w:rPr>
              <w:t>n</w:t>
            </w:r>
            <w:r w:rsidRPr="00C64A7E">
              <w:rPr>
                <w:rFonts w:ascii="Arial" w:hAnsi="Arial" w:cs="Arial"/>
                <w:b/>
                <w:spacing w:val="1"/>
              </w:rPr>
              <w:t>o</w:t>
            </w:r>
            <w:r w:rsidRPr="00C64A7E">
              <w:rPr>
                <w:rFonts w:ascii="Arial" w:hAnsi="Arial" w:cs="Arial"/>
                <w:b/>
              </w:rPr>
              <w:t xml:space="preserve">t  </w:t>
            </w:r>
            <w:r w:rsidRPr="00C64A7E">
              <w:rPr>
                <w:rFonts w:ascii="Arial" w:hAnsi="Arial" w:cs="Arial"/>
                <w:b/>
                <w:spacing w:val="-1"/>
              </w:rPr>
              <w:t>f</w:t>
            </w:r>
            <w:r w:rsidRPr="00C64A7E">
              <w:rPr>
                <w:rFonts w:ascii="Arial" w:hAnsi="Arial" w:cs="Arial"/>
                <w:b/>
                <w:spacing w:val="1"/>
              </w:rPr>
              <w:t>o</w:t>
            </w:r>
            <w:r w:rsidRPr="00C64A7E">
              <w:rPr>
                <w:rFonts w:ascii="Arial" w:hAnsi="Arial" w:cs="Arial"/>
                <w:b/>
              </w:rPr>
              <w:t>r</w:t>
            </w:r>
            <w:r w:rsidRPr="00C64A7E">
              <w:rPr>
                <w:rFonts w:ascii="Arial" w:hAnsi="Arial" w:cs="Arial"/>
                <w:b/>
                <w:spacing w:val="-1"/>
              </w:rPr>
              <w:t>m</w:t>
            </w:r>
            <w:r w:rsidRPr="00C64A7E">
              <w:rPr>
                <w:rFonts w:ascii="Arial" w:hAnsi="Arial" w:cs="Arial"/>
                <w:b/>
                <w:spacing w:val="1"/>
              </w:rPr>
              <w:t>a</w:t>
            </w:r>
            <w:r w:rsidRPr="00C64A7E">
              <w:rPr>
                <w:rFonts w:ascii="Arial" w:hAnsi="Arial" w:cs="Arial"/>
                <w:b/>
              </w:rPr>
              <w:t xml:space="preserve">lly </w:t>
            </w:r>
            <w:r w:rsidRPr="00C64A7E">
              <w:rPr>
                <w:rFonts w:ascii="Arial" w:hAnsi="Arial" w:cs="Arial"/>
                <w:b/>
                <w:spacing w:val="1"/>
              </w:rPr>
              <w:t xml:space="preserve"> </w:t>
            </w:r>
            <w:r w:rsidRPr="00C64A7E">
              <w:rPr>
                <w:rFonts w:ascii="Arial" w:hAnsi="Arial" w:cs="Arial"/>
                <w:b/>
              </w:rPr>
              <w:t>re</w:t>
            </w:r>
            <w:r w:rsidRPr="00C64A7E">
              <w:rPr>
                <w:rFonts w:ascii="Arial" w:hAnsi="Arial" w:cs="Arial"/>
                <w:b/>
                <w:spacing w:val="-1"/>
              </w:rPr>
              <w:t>wa</w:t>
            </w:r>
            <w:r w:rsidRPr="00C64A7E">
              <w:rPr>
                <w:rFonts w:ascii="Arial" w:hAnsi="Arial" w:cs="Arial"/>
                <w:b/>
              </w:rPr>
              <w:t xml:space="preserve">rded </w:t>
            </w:r>
            <w:r w:rsidRPr="00C64A7E">
              <w:rPr>
                <w:rFonts w:ascii="Arial" w:hAnsi="Arial" w:cs="Arial"/>
                <w:b/>
                <w:spacing w:val="1"/>
              </w:rPr>
              <w:t xml:space="preserve"> </w:t>
            </w:r>
            <w:r w:rsidRPr="00C64A7E">
              <w:rPr>
                <w:rFonts w:ascii="Arial" w:hAnsi="Arial" w:cs="Arial"/>
                <w:b/>
                <w:spacing w:val="-1"/>
              </w:rPr>
              <w:t>b</w:t>
            </w:r>
            <w:r w:rsidRPr="00C64A7E">
              <w:rPr>
                <w:rFonts w:ascii="Arial" w:hAnsi="Arial" w:cs="Arial"/>
                <w:b/>
              </w:rPr>
              <w:t>ut si</w:t>
            </w:r>
            <w:r w:rsidRPr="00C64A7E">
              <w:rPr>
                <w:rFonts w:ascii="Arial" w:hAnsi="Arial" w:cs="Arial"/>
                <w:b/>
                <w:spacing w:val="1"/>
              </w:rPr>
              <w:t>g</w:t>
            </w:r>
            <w:r w:rsidRPr="00C64A7E">
              <w:rPr>
                <w:rFonts w:ascii="Arial" w:hAnsi="Arial" w:cs="Arial"/>
                <w:b/>
              </w:rPr>
              <w:t>nific</w:t>
            </w:r>
            <w:r w:rsidRPr="00C64A7E">
              <w:rPr>
                <w:rFonts w:ascii="Arial" w:hAnsi="Arial" w:cs="Arial"/>
                <w:b/>
                <w:spacing w:val="-1"/>
              </w:rPr>
              <w:t>a</w:t>
            </w:r>
            <w:r w:rsidRPr="00C64A7E">
              <w:rPr>
                <w:rFonts w:ascii="Arial" w:hAnsi="Arial" w:cs="Arial"/>
                <w:b/>
              </w:rPr>
              <w:t>nt</w:t>
            </w:r>
            <w:r w:rsidRPr="00C64A7E">
              <w:rPr>
                <w:rFonts w:ascii="Arial" w:hAnsi="Arial" w:cs="Arial"/>
                <w:b/>
                <w:spacing w:val="-2"/>
              </w:rPr>
              <w:t>l</w:t>
            </w:r>
            <w:r w:rsidRPr="00C64A7E">
              <w:rPr>
                <w:rFonts w:ascii="Arial" w:hAnsi="Arial" w:cs="Arial"/>
                <w:b/>
              </w:rPr>
              <w:t>y</w:t>
            </w:r>
            <w:r w:rsidRPr="00C64A7E">
              <w:rPr>
                <w:rFonts w:ascii="Arial" w:hAnsi="Arial" w:cs="Arial"/>
                <w:b/>
                <w:spacing w:val="2"/>
              </w:rPr>
              <w:t xml:space="preserve"> </w:t>
            </w:r>
            <w:r w:rsidRPr="00C64A7E">
              <w:rPr>
                <w:rFonts w:ascii="Arial" w:hAnsi="Arial" w:cs="Arial"/>
                <w:b/>
              </w:rPr>
              <w:t>c</w:t>
            </w:r>
            <w:r w:rsidRPr="00C64A7E">
              <w:rPr>
                <w:rFonts w:ascii="Arial" w:hAnsi="Arial" w:cs="Arial"/>
                <w:b/>
                <w:spacing w:val="1"/>
              </w:rPr>
              <w:t>o</w:t>
            </w:r>
            <w:r w:rsidRPr="00C64A7E">
              <w:rPr>
                <w:rFonts w:ascii="Arial" w:hAnsi="Arial" w:cs="Arial"/>
                <w:b/>
                <w:spacing w:val="-1"/>
              </w:rPr>
              <w:t>n</w:t>
            </w:r>
            <w:r w:rsidRPr="00C64A7E">
              <w:rPr>
                <w:rFonts w:ascii="Arial" w:hAnsi="Arial" w:cs="Arial"/>
                <w:b/>
              </w:rPr>
              <w:t>tribute to</w:t>
            </w:r>
            <w:r w:rsidRPr="00C64A7E">
              <w:rPr>
                <w:rFonts w:ascii="Arial" w:hAnsi="Arial" w:cs="Arial"/>
                <w:b/>
                <w:spacing w:val="2"/>
              </w:rPr>
              <w:t xml:space="preserve"> </w:t>
            </w:r>
            <w:r w:rsidRPr="00C64A7E">
              <w:rPr>
                <w:rFonts w:ascii="Arial" w:hAnsi="Arial" w:cs="Arial"/>
                <w:b/>
                <w:spacing w:val="-1"/>
              </w:rPr>
              <w:t>t</w:t>
            </w:r>
            <w:r w:rsidRPr="00C64A7E">
              <w:rPr>
                <w:rFonts w:ascii="Arial" w:hAnsi="Arial" w:cs="Arial"/>
                <w:b/>
              </w:rPr>
              <w:t>he</w:t>
            </w:r>
            <w:r w:rsidRPr="00C64A7E">
              <w:rPr>
                <w:rFonts w:ascii="Arial" w:hAnsi="Arial" w:cs="Arial"/>
                <w:b/>
                <w:spacing w:val="1"/>
              </w:rPr>
              <w:t xml:space="preserve"> </w:t>
            </w:r>
            <w:r w:rsidRPr="00C64A7E">
              <w:rPr>
                <w:rFonts w:ascii="Arial" w:hAnsi="Arial" w:cs="Arial"/>
                <w:b/>
                <w:spacing w:val="-1"/>
              </w:rPr>
              <w:t>o</w:t>
            </w:r>
            <w:r w:rsidRPr="00C64A7E">
              <w:rPr>
                <w:rFonts w:ascii="Arial" w:hAnsi="Arial" w:cs="Arial"/>
                <w:b/>
                <w:spacing w:val="1"/>
              </w:rPr>
              <w:t>v</w:t>
            </w:r>
            <w:r w:rsidRPr="00C64A7E">
              <w:rPr>
                <w:rFonts w:ascii="Arial" w:hAnsi="Arial" w:cs="Arial"/>
                <w:b/>
              </w:rPr>
              <w:t>er</w:t>
            </w:r>
            <w:r w:rsidRPr="00C64A7E">
              <w:rPr>
                <w:rFonts w:ascii="Arial" w:hAnsi="Arial" w:cs="Arial"/>
                <w:b/>
                <w:spacing w:val="1"/>
              </w:rPr>
              <w:t>a</w:t>
            </w:r>
            <w:r w:rsidRPr="00C64A7E">
              <w:rPr>
                <w:rFonts w:ascii="Arial" w:hAnsi="Arial" w:cs="Arial"/>
                <w:b/>
              </w:rPr>
              <w:t>ll</w:t>
            </w:r>
            <w:r w:rsidRPr="00C64A7E">
              <w:rPr>
                <w:rFonts w:ascii="Arial" w:hAnsi="Arial" w:cs="Arial"/>
                <w:b/>
                <w:spacing w:val="1"/>
              </w:rPr>
              <w:t xml:space="preserve"> </w:t>
            </w:r>
            <w:r w:rsidRPr="00C64A7E">
              <w:rPr>
                <w:rFonts w:ascii="Arial" w:hAnsi="Arial" w:cs="Arial"/>
                <w:b/>
                <w:spacing w:val="-1"/>
              </w:rPr>
              <w:t>f</w:t>
            </w:r>
            <w:r w:rsidRPr="00C64A7E">
              <w:rPr>
                <w:rFonts w:ascii="Arial" w:hAnsi="Arial" w:cs="Arial"/>
                <w:b/>
              </w:rPr>
              <w:t>unct</w:t>
            </w:r>
            <w:r w:rsidRPr="00C64A7E">
              <w:rPr>
                <w:rFonts w:ascii="Arial" w:hAnsi="Arial" w:cs="Arial"/>
                <w:b/>
                <w:spacing w:val="-2"/>
              </w:rPr>
              <w:t>i</w:t>
            </w:r>
            <w:r w:rsidRPr="00C64A7E">
              <w:rPr>
                <w:rFonts w:ascii="Arial" w:hAnsi="Arial" w:cs="Arial"/>
                <w:b/>
                <w:spacing w:val="1"/>
              </w:rPr>
              <w:t>o</w:t>
            </w:r>
            <w:r w:rsidRPr="00C64A7E">
              <w:rPr>
                <w:rFonts w:ascii="Arial" w:hAnsi="Arial" w:cs="Arial"/>
                <w:b/>
              </w:rPr>
              <w:t>n</w:t>
            </w:r>
            <w:r w:rsidRPr="00C64A7E">
              <w:rPr>
                <w:rFonts w:ascii="Arial" w:hAnsi="Arial" w:cs="Arial"/>
                <w:b/>
                <w:spacing w:val="-1"/>
              </w:rPr>
              <w:t>in</w:t>
            </w:r>
            <w:r w:rsidRPr="00C64A7E">
              <w:rPr>
                <w:rFonts w:ascii="Arial" w:hAnsi="Arial" w:cs="Arial"/>
                <w:b/>
              </w:rPr>
              <w:t>g</w:t>
            </w:r>
            <w:r w:rsidRPr="00C64A7E">
              <w:rPr>
                <w:rFonts w:ascii="Arial" w:hAnsi="Arial" w:cs="Arial"/>
                <w:b/>
                <w:spacing w:val="2"/>
              </w:rPr>
              <w:t xml:space="preserve"> </w:t>
            </w:r>
            <w:r w:rsidRPr="00C64A7E">
              <w:rPr>
                <w:rFonts w:ascii="Arial" w:hAnsi="Arial" w:cs="Arial"/>
                <w:b/>
                <w:spacing w:val="-1"/>
              </w:rPr>
              <w:t>o</w:t>
            </w:r>
            <w:r w:rsidRPr="00C64A7E">
              <w:rPr>
                <w:rFonts w:ascii="Arial" w:hAnsi="Arial" w:cs="Arial"/>
                <w:b/>
              </w:rPr>
              <w:t>f</w:t>
            </w:r>
            <w:r w:rsidRPr="00C64A7E">
              <w:rPr>
                <w:rFonts w:ascii="Arial" w:hAnsi="Arial" w:cs="Arial"/>
                <w:b/>
                <w:spacing w:val="2"/>
              </w:rPr>
              <w:t xml:space="preserve"> </w:t>
            </w:r>
            <w:r w:rsidRPr="00C64A7E">
              <w:rPr>
                <w:rFonts w:ascii="Arial" w:hAnsi="Arial" w:cs="Arial"/>
                <w:b/>
                <w:spacing w:val="-1"/>
              </w:rPr>
              <w:t>a</w:t>
            </w:r>
            <w:r w:rsidRPr="00C64A7E">
              <w:rPr>
                <w:rFonts w:ascii="Arial" w:hAnsi="Arial" w:cs="Arial"/>
                <w:b/>
              </w:rPr>
              <w:t>n</w:t>
            </w:r>
            <w:r w:rsidRPr="00C64A7E">
              <w:rPr>
                <w:rFonts w:ascii="Arial" w:hAnsi="Arial" w:cs="Arial"/>
                <w:b/>
                <w:spacing w:val="1"/>
              </w:rPr>
              <w:t xml:space="preserve"> o</w:t>
            </w:r>
            <w:r w:rsidRPr="00C64A7E">
              <w:rPr>
                <w:rFonts w:ascii="Arial" w:hAnsi="Arial" w:cs="Arial"/>
                <w:b/>
                <w:spacing w:val="-1"/>
              </w:rPr>
              <w:t>r</w:t>
            </w:r>
            <w:r w:rsidRPr="00C64A7E">
              <w:rPr>
                <w:rFonts w:ascii="Arial" w:hAnsi="Arial" w:cs="Arial"/>
                <w:b/>
                <w:spacing w:val="1"/>
              </w:rPr>
              <w:t>g</w:t>
            </w:r>
            <w:r w:rsidRPr="00C64A7E">
              <w:rPr>
                <w:rFonts w:ascii="Arial" w:hAnsi="Arial" w:cs="Arial"/>
                <w:b/>
                <w:spacing w:val="-1"/>
              </w:rPr>
              <w:t>a</w:t>
            </w:r>
            <w:r w:rsidRPr="00C64A7E">
              <w:rPr>
                <w:rFonts w:ascii="Arial" w:hAnsi="Arial" w:cs="Arial"/>
                <w:b/>
              </w:rPr>
              <w:t>ni</w:t>
            </w:r>
            <w:r w:rsidRPr="00C64A7E">
              <w:rPr>
                <w:rFonts w:ascii="Arial" w:hAnsi="Arial" w:cs="Arial"/>
                <w:b/>
                <w:spacing w:val="-1"/>
              </w:rPr>
              <w:t>z</w:t>
            </w:r>
            <w:r w:rsidRPr="00C64A7E">
              <w:rPr>
                <w:rFonts w:ascii="Arial" w:hAnsi="Arial" w:cs="Arial"/>
                <w:b/>
                <w:spacing w:val="1"/>
              </w:rPr>
              <w:t>a</w:t>
            </w:r>
            <w:r w:rsidRPr="00C64A7E">
              <w:rPr>
                <w:rFonts w:ascii="Arial" w:hAnsi="Arial" w:cs="Arial"/>
                <w:b/>
              </w:rPr>
              <w:t>ti</w:t>
            </w:r>
            <w:r w:rsidRPr="00C64A7E">
              <w:rPr>
                <w:rFonts w:ascii="Arial" w:hAnsi="Arial" w:cs="Arial"/>
                <w:b/>
                <w:spacing w:val="1"/>
              </w:rPr>
              <w:t>o</w:t>
            </w:r>
            <w:r w:rsidRPr="00C64A7E">
              <w:rPr>
                <w:rFonts w:ascii="Arial" w:hAnsi="Arial" w:cs="Arial"/>
                <w:b/>
              </w:rPr>
              <w:t>n.</w:t>
            </w:r>
            <w:r w:rsidRPr="00C64A7E">
              <w:rPr>
                <w:rFonts w:ascii="Arial" w:hAnsi="Arial" w:cs="Arial"/>
                <w:b/>
                <w:spacing w:val="1"/>
              </w:rPr>
              <w:t xml:space="preserve"> </w:t>
            </w:r>
            <w:r w:rsidRPr="00C64A7E">
              <w:rPr>
                <w:rFonts w:ascii="Arial" w:hAnsi="Arial" w:cs="Arial"/>
                <w:b/>
              </w:rPr>
              <w:t>The</w:t>
            </w:r>
            <w:r w:rsidRPr="00C64A7E">
              <w:rPr>
                <w:rFonts w:ascii="Arial" w:hAnsi="Arial" w:cs="Arial"/>
                <w:b/>
                <w:spacing w:val="1"/>
              </w:rPr>
              <w:t xml:space="preserve"> </w:t>
            </w:r>
            <w:r w:rsidRPr="00C64A7E">
              <w:rPr>
                <w:rFonts w:ascii="Arial" w:hAnsi="Arial" w:cs="Arial"/>
                <w:b/>
              </w:rPr>
              <w:t>im</w:t>
            </w:r>
            <w:r w:rsidRPr="00C64A7E">
              <w:rPr>
                <w:rFonts w:ascii="Arial" w:hAnsi="Arial" w:cs="Arial"/>
                <w:b/>
                <w:spacing w:val="-1"/>
              </w:rPr>
              <w:t>p</w:t>
            </w:r>
            <w:r w:rsidRPr="00C64A7E">
              <w:rPr>
                <w:rFonts w:ascii="Arial" w:hAnsi="Arial" w:cs="Arial"/>
                <w:b/>
                <w:spacing w:val="1"/>
              </w:rPr>
              <w:t>o</w:t>
            </w:r>
            <w:r w:rsidRPr="00C64A7E">
              <w:rPr>
                <w:rFonts w:ascii="Arial" w:hAnsi="Arial" w:cs="Arial"/>
                <w:b/>
              </w:rPr>
              <w:t>r</w:t>
            </w:r>
            <w:r w:rsidRPr="00C64A7E">
              <w:rPr>
                <w:rFonts w:ascii="Arial" w:hAnsi="Arial" w:cs="Arial"/>
                <w:b/>
                <w:spacing w:val="-1"/>
              </w:rPr>
              <w:t>t</w:t>
            </w:r>
            <w:r w:rsidRPr="00C64A7E">
              <w:rPr>
                <w:rFonts w:ascii="Arial" w:hAnsi="Arial" w:cs="Arial"/>
                <w:b/>
                <w:spacing w:val="1"/>
              </w:rPr>
              <w:t>a</w:t>
            </w:r>
            <w:r w:rsidRPr="00C64A7E">
              <w:rPr>
                <w:rFonts w:ascii="Arial" w:hAnsi="Arial" w:cs="Arial"/>
                <w:b/>
              </w:rPr>
              <w:t>nce</w:t>
            </w:r>
            <w:r w:rsidRPr="00C64A7E">
              <w:rPr>
                <w:rFonts w:ascii="Arial" w:hAnsi="Arial" w:cs="Arial"/>
                <w:b/>
                <w:spacing w:val="1"/>
              </w:rPr>
              <w:t xml:space="preserve"> </w:t>
            </w:r>
            <w:r w:rsidRPr="00C64A7E">
              <w:rPr>
                <w:rFonts w:ascii="Arial" w:hAnsi="Arial" w:cs="Arial"/>
                <w:b/>
                <w:spacing w:val="-1"/>
              </w:rPr>
              <w:t>o</w:t>
            </w:r>
            <w:r w:rsidRPr="00C64A7E">
              <w:rPr>
                <w:rFonts w:ascii="Arial" w:hAnsi="Arial" w:cs="Arial"/>
                <w:b/>
              </w:rPr>
              <w:t>f</w:t>
            </w:r>
            <w:r w:rsidRPr="00C64A7E">
              <w:rPr>
                <w:rFonts w:ascii="Arial" w:hAnsi="Arial" w:cs="Arial"/>
                <w:b/>
                <w:spacing w:val="2"/>
              </w:rPr>
              <w:t xml:space="preserve"> </w:t>
            </w:r>
            <w:r w:rsidRPr="00C64A7E">
              <w:rPr>
                <w:rFonts w:ascii="Arial" w:hAnsi="Arial" w:cs="Arial"/>
                <w:b/>
                <w:spacing w:val="-1"/>
              </w:rPr>
              <w:t>O</w:t>
            </w:r>
            <w:r w:rsidRPr="00C64A7E">
              <w:rPr>
                <w:rFonts w:ascii="Arial" w:hAnsi="Arial" w:cs="Arial"/>
                <w:b/>
              </w:rPr>
              <w:t>CB</w:t>
            </w:r>
            <w:r w:rsidRPr="00C64A7E">
              <w:rPr>
                <w:rFonts w:ascii="Arial" w:hAnsi="Arial" w:cs="Arial"/>
                <w:b/>
                <w:spacing w:val="2"/>
              </w:rPr>
              <w:t xml:space="preserve"> </w:t>
            </w:r>
            <w:r w:rsidRPr="00C64A7E">
              <w:rPr>
                <w:rFonts w:ascii="Arial" w:hAnsi="Arial" w:cs="Arial"/>
                <w:b/>
              </w:rPr>
              <w:t>is unders</w:t>
            </w:r>
            <w:r w:rsidRPr="00C64A7E">
              <w:rPr>
                <w:rFonts w:ascii="Arial" w:hAnsi="Arial" w:cs="Arial"/>
                <w:b/>
                <w:spacing w:val="-1"/>
              </w:rPr>
              <w:t>c</w:t>
            </w:r>
            <w:r w:rsidRPr="00C64A7E">
              <w:rPr>
                <w:rFonts w:ascii="Arial" w:hAnsi="Arial" w:cs="Arial"/>
                <w:b/>
                <w:spacing w:val="1"/>
              </w:rPr>
              <w:t>o</w:t>
            </w:r>
            <w:r w:rsidRPr="00C64A7E">
              <w:rPr>
                <w:rFonts w:ascii="Arial" w:hAnsi="Arial" w:cs="Arial"/>
                <w:b/>
              </w:rPr>
              <w:t>red</w:t>
            </w:r>
            <w:r w:rsidRPr="00C64A7E">
              <w:rPr>
                <w:rFonts w:ascii="Arial" w:hAnsi="Arial" w:cs="Arial"/>
                <w:b/>
                <w:spacing w:val="1"/>
              </w:rPr>
              <w:t xml:space="preserve"> </w:t>
            </w:r>
            <w:r w:rsidRPr="00C64A7E">
              <w:rPr>
                <w:rFonts w:ascii="Arial" w:hAnsi="Arial" w:cs="Arial"/>
                <w:b/>
              </w:rPr>
              <w:t>by</w:t>
            </w:r>
            <w:r w:rsidRPr="00C64A7E">
              <w:rPr>
                <w:rFonts w:ascii="Arial" w:hAnsi="Arial" w:cs="Arial"/>
                <w:b/>
                <w:spacing w:val="2"/>
              </w:rPr>
              <w:t xml:space="preserve"> </w:t>
            </w:r>
            <w:r w:rsidRPr="00C64A7E">
              <w:rPr>
                <w:rFonts w:ascii="Arial" w:hAnsi="Arial" w:cs="Arial"/>
                <w:b/>
              </w:rPr>
              <w:t>its p</w:t>
            </w:r>
            <w:r w:rsidRPr="00C64A7E">
              <w:rPr>
                <w:rFonts w:ascii="Arial" w:hAnsi="Arial" w:cs="Arial"/>
                <w:b/>
                <w:spacing w:val="1"/>
              </w:rPr>
              <w:t>o</w:t>
            </w:r>
            <w:r w:rsidRPr="00C64A7E">
              <w:rPr>
                <w:rFonts w:ascii="Arial" w:hAnsi="Arial" w:cs="Arial"/>
                <w:b/>
              </w:rPr>
              <w:t>s</w:t>
            </w:r>
            <w:r w:rsidRPr="00C64A7E">
              <w:rPr>
                <w:rFonts w:ascii="Arial" w:hAnsi="Arial" w:cs="Arial"/>
                <w:b/>
                <w:spacing w:val="-2"/>
              </w:rPr>
              <w:t>i</w:t>
            </w:r>
            <w:r w:rsidRPr="00C64A7E">
              <w:rPr>
                <w:rFonts w:ascii="Arial" w:hAnsi="Arial" w:cs="Arial"/>
                <w:b/>
              </w:rPr>
              <w:t>ti</w:t>
            </w:r>
            <w:r w:rsidRPr="00C64A7E">
              <w:rPr>
                <w:rFonts w:ascii="Arial" w:hAnsi="Arial" w:cs="Arial"/>
                <w:b/>
                <w:spacing w:val="1"/>
              </w:rPr>
              <w:t>v</w:t>
            </w:r>
            <w:r w:rsidRPr="00C64A7E">
              <w:rPr>
                <w:rFonts w:ascii="Arial" w:hAnsi="Arial" w:cs="Arial"/>
                <w:b/>
              </w:rPr>
              <w:t>e c</w:t>
            </w:r>
            <w:r w:rsidRPr="00C64A7E">
              <w:rPr>
                <w:rFonts w:ascii="Arial" w:hAnsi="Arial" w:cs="Arial"/>
                <w:b/>
                <w:spacing w:val="1"/>
              </w:rPr>
              <w:t>o</w:t>
            </w:r>
            <w:r w:rsidRPr="00C64A7E">
              <w:rPr>
                <w:rFonts w:ascii="Arial" w:hAnsi="Arial" w:cs="Arial"/>
                <w:b/>
              </w:rPr>
              <w:t>rrel</w:t>
            </w:r>
            <w:r w:rsidRPr="00C64A7E">
              <w:rPr>
                <w:rFonts w:ascii="Arial" w:hAnsi="Arial" w:cs="Arial"/>
                <w:b/>
                <w:spacing w:val="-1"/>
              </w:rPr>
              <w:t>a</w:t>
            </w:r>
            <w:r w:rsidRPr="00C64A7E">
              <w:rPr>
                <w:rFonts w:ascii="Arial" w:hAnsi="Arial" w:cs="Arial"/>
                <w:b/>
              </w:rPr>
              <w:t>ti</w:t>
            </w:r>
            <w:r w:rsidRPr="00C64A7E">
              <w:rPr>
                <w:rFonts w:ascii="Arial" w:hAnsi="Arial" w:cs="Arial"/>
                <w:b/>
                <w:spacing w:val="1"/>
              </w:rPr>
              <w:t>o</w:t>
            </w:r>
            <w:r w:rsidRPr="00C64A7E">
              <w:rPr>
                <w:rFonts w:ascii="Arial" w:hAnsi="Arial" w:cs="Arial"/>
                <w:b/>
              </w:rPr>
              <w:t>n</w:t>
            </w:r>
            <w:r w:rsidRPr="00C64A7E">
              <w:rPr>
                <w:rFonts w:ascii="Arial" w:hAnsi="Arial" w:cs="Arial"/>
                <w:b/>
                <w:spacing w:val="2"/>
              </w:rPr>
              <w:t xml:space="preserve"> </w:t>
            </w:r>
            <w:r w:rsidRPr="00C64A7E">
              <w:rPr>
                <w:rFonts w:ascii="Arial" w:hAnsi="Arial" w:cs="Arial"/>
                <w:b/>
                <w:spacing w:val="-2"/>
              </w:rPr>
              <w:t>w</w:t>
            </w:r>
            <w:r w:rsidRPr="00C64A7E">
              <w:rPr>
                <w:rFonts w:ascii="Arial" w:hAnsi="Arial" w:cs="Arial"/>
                <w:b/>
              </w:rPr>
              <w:t>ith</w:t>
            </w:r>
            <w:r w:rsidRPr="00C64A7E">
              <w:rPr>
                <w:rFonts w:ascii="Arial" w:hAnsi="Arial" w:cs="Arial"/>
                <w:b/>
                <w:spacing w:val="2"/>
              </w:rPr>
              <w:t xml:space="preserve"> </w:t>
            </w:r>
            <w:r w:rsidRPr="00C64A7E">
              <w:rPr>
                <w:rFonts w:ascii="Arial" w:hAnsi="Arial" w:cs="Arial"/>
                <w:b/>
              </w:rPr>
              <w:t>pr</w:t>
            </w:r>
            <w:r w:rsidRPr="00C64A7E">
              <w:rPr>
                <w:rFonts w:ascii="Arial" w:hAnsi="Arial" w:cs="Arial"/>
                <w:b/>
                <w:spacing w:val="-1"/>
              </w:rPr>
              <w:t>o</w:t>
            </w:r>
            <w:r w:rsidRPr="00C64A7E">
              <w:rPr>
                <w:rFonts w:ascii="Arial" w:hAnsi="Arial" w:cs="Arial"/>
                <w:b/>
              </w:rPr>
              <w:t>du</w:t>
            </w:r>
            <w:r w:rsidRPr="00C64A7E">
              <w:rPr>
                <w:rFonts w:ascii="Arial" w:hAnsi="Arial" w:cs="Arial"/>
                <w:b/>
                <w:spacing w:val="-1"/>
              </w:rPr>
              <w:t>c</w:t>
            </w:r>
            <w:r w:rsidRPr="00C64A7E">
              <w:rPr>
                <w:rFonts w:ascii="Arial" w:hAnsi="Arial" w:cs="Arial"/>
                <w:b/>
              </w:rPr>
              <w:t>ti</w:t>
            </w:r>
            <w:r w:rsidRPr="00C64A7E">
              <w:rPr>
                <w:rFonts w:ascii="Arial" w:hAnsi="Arial" w:cs="Arial"/>
                <w:b/>
                <w:spacing w:val="1"/>
              </w:rPr>
              <w:t>v</w:t>
            </w:r>
            <w:r w:rsidRPr="00C64A7E">
              <w:rPr>
                <w:rFonts w:ascii="Arial" w:hAnsi="Arial" w:cs="Arial"/>
                <w:b/>
                <w:spacing w:val="-2"/>
              </w:rPr>
              <w:t>i</w:t>
            </w:r>
            <w:r w:rsidRPr="00C64A7E">
              <w:rPr>
                <w:rFonts w:ascii="Arial" w:hAnsi="Arial" w:cs="Arial"/>
                <w:b/>
              </w:rPr>
              <w:t>t</w:t>
            </w:r>
            <w:r w:rsidRPr="00C64A7E">
              <w:rPr>
                <w:rFonts w:ascii="Arial" w:hAnsi="Arial" w:cs="Arial"/>
                <w:b/>
                <w:spacing w:val="-1"/>
              </w:rPr>
              <w:t>y</w:t>
            </w:r>
            <w:r w:rsidRPr="00C64A7E">
              <w:rPr>
                <w:rFonts w:ascii="Arial" w:hAnsi="Arial" w:cs="Arial"/>
                <w:b/>
              </w:rPr>
              <w:t>,</w:t>
            </w:r>
            <w:r w:rsidRPr="00C64A7E">
              <w:rPr>
                <w:rFonts w:ascii="Arial" w:hAnsi="Arial" w:cs="Arial"/>
                <w:b/>
                <w:spacing w:val="2"/>
              </w:rPr>
              <w:t xml:space="preserve"> </w:t>
            </w:r>
            <w:r w:rsidRPr="00C64A7E">
              <w:rPr>
                <w:rFonts w:ascii="Arial" w:hAnsi="Arial" w:cs="Arial"/>
                <w:b/>
              </w:rPr>
              <w:t>t</w:t>
            </w:r>
            <w:r w:rsidRPr="00C64A7E">
              <w:rPr>
                <w:rFonts w:ascii="Arial" w:hAnsi="Arial" w:cs="Arial"/>
                <w:b/>
                <w:spacing w:val="-1"/>
              </w:rPr>
              <w:t>e</w:t>
            </w:r>
            <w:r w:rsidRPr="00C64A7E">
              <w:rPr>
                <w:rFonts w:ascii="Arial" w:hAnsi="Arial" w:cs="Arial"/>
                <w:b/>
                <w:spacing w:val="1"/>
              </w:rPr>
              <w:t>a</w:t>
            </w:r>
            <w:r w:rsidRPr="00C64A7E">
              <w:rPr>
                <w:rFonts w:ascii="Arial" w:hAnsi="Arial" w:cs="Arial"/>
                <w:b/>
              </w:rPr>
              <w:t>m</w:t>
            </w:r>
            <w:r w:rsidRPr="00C64A7E">
              <w:rPr>
                <w:rFonts w:ascii="Arial" w:hAnsi="Arial" w:cs="Arial"/>
                <w:b/>
                <w:spacing w:val="-1"/>
              </w:rPr>
              <w:t>w</w:t>
            </w:r>
            <w:r w:rsidRPr="00C64A7E">
              <w:rPr>
                <w:rFonts w:ascii="Arial" w:hAnsi="Arial" w:cs="Arial"/>
                <w:b/>
                <w:spacing w:val="1"/>
              </w:rPr>
              <w:t>o</w:t>
            </w:r>
            <w:r w:rsidRPr="00C64A7E">
              <w:rPr>
                <w:rFonts w:ascii="Arial" w:hAnsi="Arial" w:cs="Arial"/>
                <w:b/>
              </w:rPr>
              <w:t>r</w:t>
            </w:r>
            <w:r w:rsidRPr="00C64A7E">
              <w:rPr>
                <w:rFonts w:ascii="Arial" w:hAnsi="Arial" w:cs="Arial"/>
                <w:b/>
                <w:spacing w:val="-1"/>
              </w:rPr>
              <w:t>k</w:t>
            </w:r>
            <w:r w:rsidRPr="00C64A7E">
              <w:rPr>
                <w:rFonts w:ascii="Arial" w:hAnsi="Arial" w:cs="Arial"/>
                <w:b/>
              </w:rPr>
              <w:t>,</w:t>
            </w:r>
            <w:r w:rsidRPr="00C64A7E">
              <w:rPr>
                <w:rFonts w:ascii="Arial" w:hAnsi="Arial" w:cs="Arial"/>
                <w:b/>
                <w:spacing w:val="1"/>
              </w:rPr>
              <w:t xml:space="preserve"> a</w:t>
            </w:r>
            <w:r w:rsidRPr="00C64A7E">
              <w:rPr>
                <w:rFonts w:ascii="Arial" w:hAnsi="Arial" w:cs="Arial"/>
                <w:b/>
              </w:rPr>
              <w:t>nd</w:t>
            </w:r>
            <w:r w:rsidRPr="00C64A7E">
              <w:rPr>
                <w:rFonts w:ascii="Arial" w:hAnsi="Arial" w:cs="Arial"/>
                <w:b/>
                <w:spacing w:val="2"/>
              </w:rPr>
              <w:t xml:space="preserve"> </w:t>
            </w:r>
            <w:r w:rsidRPr="00C64A7E">
              <w:rPr>
                <w:rFonts w:ascii="Arial" w:hAnsi="Arial" w:cs="Arial"/>
                <w:b/>
              </w:rPr>
              <w:t>re</w:t>
            </w:r>
            <w:r w:rsidRPr="00C64A7E">
              <w:rPr>
                <w:rFonts w:ascii="Arial" w:hAnsi="Arial" w:cs="Arial"/>
                <w:b/>
                <w:spacing w:val="-1"/>
              </w:rPr>
              <w:t>s</w:t>
            </w:r>
            <w:r w:rsidRPr="00C64A7E">
              <w:rPr>
                <w:rFonts w:ascii="Arial" w:hAnsi="Arial" w:cs="Arial"/>
                <w:b/>
                <w:spacing w:val="1"/>
              </w:rPr>
              <w:t>o</w:t>
            </w:r>
            <w:r w:rsidRPr="00C64A7E">
              <w:rPr>
                <w:rFonts w:ascii="Arial" w:hAnsi="Arial" w:cs="Arial"/>
                <w:b/>
              </w:rPr>
              <w:t xml:space="preserve">urce </w:t>
            </w:r>
            <w:r w:rsidRPr="00C64A7E">
              <w:rPr>
                <w:rFonts w:ascii="Arial" w:hAnsi="Arial" w:cs="Arial"/>
                <w:b/>
                <w:spacing w:val="1"/>
              </w:rPr>
              <w:t>o</w:t>
            </w:r>
            <w:r w:rsidRPr="00C64A7E">
              <w:rPr>
                <w:rFonts w:ascii="Arial" w:hAnsi="Arial" w:cs="Arial"/>
                <w:b/>
              </w:rPr>
              <w:t>ptimi</w:t>
            </w:r>
            <w:r w:rsidRPr="00C64A7E">
              <w:rPr>
                <w:rFonts w:ascii="Arial" w:hAnsi="Arial" w:cs="Arial"/>
                <w:b/>
                <w:spacing w:val="-1"/>
              </w:rPr>
              <w:t>z</w:t>
            </w:r>
            <w:r w:rsidRPr="00C64A7E">
              <w:rPr>
                <w:rFonts w:ascii="Arial" w:hAnsi="Arial" w:cs="Arial"/>
                <w:b/>
                <w:spacing w:val="1"/>
              </w:rPr>
              <w:t>a</w:t>
            </w:r>
            <w:r w:rsidRPr="00C64A7E">
              <w:rPr>
                <w:rFonts w:ascii="Arial" w:hAnsi="Arial" w:cs="Arial"/>
                <w:b/>
              </w:rPr>
              <w:t>t</w:t>
            </w:r>
            <w:r w:rsidRPr="00C64A7E">
              <w:rPr>
                <w:rFonts w:ascii="Arial" w:hAnsi="Arial" w:cs="Arial"/>
                <w:b/>
                <w:spacing w:val="-2"/>
              </w:rPr>
              <w:t>i</w:t>
            </w:r>
            <w:r w:rsidRPr="00C64A7E">
              <w:rPr>
                <w:rFonts w:ascii="Arial" w:hAnsi="Arial" w:cs="Arial"/>
                <w:b/>
                <w:spacing w:val="1"/>
              </w:rPr>
              <w:t>o</w:t>
            </w:r>
            <w:r w:rsidRPr="00C64A7E">
              <w:rPr>
                <w:rFonts w:ascii="Arial" w:hAnsi="Arial" w:cs="Arial"/>
                <w:b/>
              </w:rPr>
              <w:t>n,</w:t>
            </w:r>
            <w:r w:rsidRPr="00C64A7E">
              <w:rPr>
                <w:rFonts w:ascii="Arial" w:hAnsi="Arial" w:cs="Arial"/>
                <w:b/>
                <w:spacing w:val="1"/>
              </w:rPr>
              <w:t xml:space="preserve"> </w:t>
            </w:r>
            <w:r w:rsidRPr="00C64A7E">
              <w:rPr>
                <w:rFonts w:ascii="Arial" w:hAnsi="Arial" w:cs="Arial"/>
                <w:b/>
                <w:spacing w:val="-1"/>
              </w:rPr>
              <w:t>w</w:t>
            </w:r>
            <w:r w:rsidRPr="00C64A7E">
              <w:rPr>
                <w:rFonts w:ascii="Arial" w:hAnsi="Arial" w:cs="Arial"/>
                <w:b/>
              </w:rPr>
              <w:t>hich</w:t>
            </w:r>
            <w:r w:rsidRPr="00C64A7E">
              <w:rPr>
                <w:rFonts w:ascii="Arial" w:hAnsi="Arial" w:cs="Arial"/>
                <w:b/>
                <w:spacing w:val="2"/>
              </w:rPr>
              <w:t xml:space="preserve"> </w:t>
            </w:r>
            <w:r w:rsidRPr="00C64A7E">
              <w:rPr>
                <w:rFonts w:ascii="Arial" w:hAnsi="Arial" w:cs="Arial"/>
                <w:b/>
                <w:spacing w:val="1"/>
              </w:rPr>
              <w:t>a</w:t>
            </w:r>
            <w:r w:rsidRPr="00C64A7E">
              <w:rPr>
                <w:rFonts w:ascii="Arial" w:hAnsi="Arial" w:cs="Arial"/>
                <w:b/>
              </w:rPr>
              <w:t>re essent</w:t>
            </w:r>
            <w:r w:rsidRPr="00C64A7E">
              <w:rPr>
                <w:rFonts w:ascii="Arial" w:hAnsi="Arial" w:cs="Arial"/>
                <w:b/>
                <w:spacing w:val="-2"/>
              </w:rPr>
              <w:t>i</w:t>
            </w:r>
            <w:r w:rsidRPr="00C64A7E">
              <w:rPr>
                <w:rFonts w:ascii="Arial" w:hAnsi="Arial" w:cs="Arial"/>
                <w:b/>
                <w:spacing w:val="1"/>
              </w:rPr>
              <w:t>a</w:t>
            </w:r>
            <w:r w:rsidRPr="00C64A7E">
              <w:rPr>
                <w:rFonts w:ascii="Arial" w:hAnsi="Arial" w:cs="Arial"/>
                <w:b/>
              </w:rPr>
              <w:t>l</w:t>
            </w:r>
            <w:r w:rsidRPr="00C64A7E">
              <w:rPr>
                <w:rFonts w:ascii="Arial" w:hAnsi="Arial" w:cs="Arial"/>
                <w:b/>
                <w:spacing w:val="2"/>
              </w:rPr>
              <w:t xml:space="preserve"> </w:t>
            </w:r>
            <w:r w:rsidRPr="00C64A7E">
              <w:rPr>
                <w:rFonts w:ascii="Arial" w:hAnsi="Arial" w:cs="Arial"/>
                <w:b/>
                <w:spacing w:val="-1"/>
              </w:rPr>
              <w:t>f</w:t>
            </w:r>
            <w:r w:rsidRPr="00C64A7E">
              <w:rPr>
                <w:rFonts w:ascii="Arial" w:hAnsi="Arial" w:cs="Arial"/>
                <w:b/>
                <w:spacing w:val="1"/>
              </w:rPr>
              <w:t>o</w:t>
            </w:r>
            <w:r w:rsidRPr="00C64A7E">
              <w:rPr>
                <w:rFonts w:ascii="Arial" w:hAnsi="Arial" w:cs="Arial"/>
                <w:b/>
              </w:rPr>
              <w:t xml:space="preserve">r </w:t>
            </w:r>
            <w:r w:rsidRPr="00C64A7E">
              <w:rPr>
                <w:rFonts w:ascii="Arial" w:hAnsi="Arial" w:cs="Arial"/>
                <w:b/>
                <w:spacing w:val="1"/>
              </w:rPr>
              <w:t>a</w:t>
            </w:r>
            <w:r w:rsidRPr="00C64A7E">
              <w:rPr>
                <w:rFonts w:ascii="Arial" w:hAnsi="Arial" w:cs="Arial"/>
                <w:b/>
              </w:rPr>
              <w:t>chie</w:t>
            </w:r>
            <w:r w:rsidRPr="00C64A7E">
              <w:rPr>
                <w:rFonts w:ascii="Arial" w:hAnsi="Arial" w:cs="Arial"/>
                <w:b/>
                <w:spacing w:val="1"/>
              </w:rPr>
              <w:t>v</w:t>
            </w:r>
            <w:r w:rsidRPr="00C64A7E">
              <w:rPr>
                <w:rFonts w:ascii="Arial" w:hAnsi="Arial" w:cs="Arial"/>
                <w:b/>
              </w:rPr>
              <w:t>i</w:t>
            </w:r>
            <w:r w:rsidRPr="00C64A7E">
              <w:rPr>
                <w:rFonts w:ascii="Arial" w:hAnsi="Arial" w:cs="Arial"/>
                <w:b/>
                <w:spacing w:val="-1"/>
              </w:rPr>
              <w:t>n</w:t>
            </w:r>
            <w:r w:rsidRPr="00C64A7E">
              <w:rPr>
                <w:rFonts w:ascii="Arial" w:hAnsi="Arial" w:cs="Arial"/>
                <w:b/>
              </w:rPr>
              <w:t>g</w:t>
            </w:r>
            <w:r w:rsidRPr="00C64A7E">
              <w:rPr>
                <w:rFonts w:ascii="Arial" w:hAnsi="Arial" w:cs="Arial"/>
                <w:b/>
                <w:spacing w:val="2"/>
              </w:rPr>
              <w:t xml:space="preserve"> </w:t>
            </w:r>
            <w:r w:rsidRPr="00C64A7E">
              <w:rPr>
                <w:rFonts w:ascii="Arial" w:hAnsi="Arial" w:cs="Arial"/>
                <w:b/>
              </w:rPr>
              <w:t>su</w:t>
            </w:r>
            <w:r w:rsidRPr="00C64A7E">
              <w:rPr>
                <w:rFonts w:ascii="Arial" w:hAnsi="Arial" w:cs="Arial"/>
                <w:b/>
                <w:spacing w:val="-1"/>
              </w:rPr>
              <w:t>p</w:t>
            </w:r>
            <w:r w:rsidRPr="00C64A7E">
              <w:rPr>
                <w:rFonts w:ascii="Arial" w:hAnsi="Arial" w:cs="Arial"/>
                <w:b/>
              </w:rPr>
              <w:t>eri</w:t>
            </w:r>
            <w:r w:rsidRPr="00C64A7E">
              <w:rPr>
                <w:rFonts w:ascii="Arial" w:hAnsi="Arial" w:cs="Arial"/>
                <w:b/>
                <w:spacing w:val="1"/>
              </w:rPr>
              <w:t>o</w:t>
            </w:r>
            <w:r w:rsidRPr="00C64A7E">
              <w:rPr>
                <w:rFonts w:ascii="Arial" w:hAnsi="Arial" w:cs="Arial"/>
                <w:b/>
              </w:rPr>
              <w:t>r</w:t>
            </w:r>
            <w:r w:rsidRPr="00C64A7E">
              <w:rPr>
                <w:rFonts w:ascii="Arial" w:hAnsi="Arial" w:cs="Arial"/>
                <w:b/>
                <w:spacing w:val="1"/>
              </w:rPr>
              <w:t xml:space="preserve"> o</w:t>
            </w:r>
            <w:r w:rsidRPr="00C64A7E">
              <w:rPr>
                <w:rFonts w:ascii="Arial" w:hAnsi="Arial" w:cs="Arial"/>
                <w:b/>
              </w:rPr>
              <w:t>r</w:t>
            </w:r>
            <w:r w:rsidRPr="00C64A7E">
              <w:rPr>
                <w:rFonts w:ascii="Arial" w:hAnsi="Arial" w:cs="Arial"/>
                <w:b/>
                <w:spacing w:val="-1"/>
              </w:rPr>
              <w:t>g</w:t>
            </w:r>
            <w:r w:rsidRPr="00C64A7E">
              <w:rPr>
                <w:rFonts w:ascii="Arial" w:hAnsi="Arial" w:cs="Arial"/>
                <w:b/>
                <w:spacing w:val="1"/>
              </w:rPr>
              <w:t>a</w:t>
            </w:r>
            <w:r w:rsidRPr="00C64A7E">
              <w:rPr>
                <w:rFonts w:ascii="Arial" w:hAnsi="Arial" w:cs="Arial"/>
                <w:b/>
              </w:rPr>
              <w:t>ni</w:t>
            </w:r>
            <w:r w:rsidRPr="00C64A7E">
              <w:rPr>
                <w:rFonts w:ascii="Arial" w:hAnsi="Arial" w:cs="Arial"/>
                <w:b/>
                <w:spacing w:val="-1"/>
              </w:rPr>
              <w:t>z</w:t>
            </w:r>
            <w:r w:rsidRPr="00C64A7E">
              <w:rPr>
                <w:rFonts w:ascii="Arial" w:hAnsi="Arial" w:cs="Arial"/>
                <w:b/>
                <w:spacing w:val="1"/>
              </w:rPr>
              <w:t>a</w:t>
            </w:r>
            <w:r w:rsidRPr="00C64A7E">
              <w:rPr>
                <w:rFonts w:ascii="Arial" w:hAnsi="Arial" w:cs="Arial"/>
                <w:b/>
              </w:rPr>
              <w:t>t</w:t>
            </w:r>
            <w:r w:rsidRPr="00C64A7E">
              <w:rPr>
                <w:rFonts w:ascii="Arial" w:hAnsi="Arial" w:cs="Arial"/>
                <w:b/>
                <w:spacing w:val="-2"/>
              </w:rPr>
              <w:t>i</w:t>
            </w:r>
            <w:r w:rsidRPr="00C64A7E">
              <w:rPr>
                <w:rFonts w:ascii="Arial" w:hAnsi="Arial" w:cs="Arial"/>
                <w:b/>
                <w:spacing w:val="1"/>
              </w:rPr>
              <w:t>o</w:t>
            </w:r>
            <w:r w:rsidRPr="00C64A7E">
              <w:rPr>
                <w:rFonts w:ascii="Arial" w:hAnsi="Arial" w:cs="Arial"/>
                <w:b/>
                <w:spacing w:val="-1"/>
              </w:rPr>
              <w:t>n</w:t>
            </w:r>
            <w:r w:rsidRPr="00C64A7E">
              <w:rPr>
                <w:rFonts w:ascii="Arial" w:hAnsi="Arial" w:cs="Arial"/>
                <w:b/>
                <w:spacing w:val="1"/>
              </w:rPr>
              <w:t>a</w:t>
            </w:r>
            <w:r w:rsidRPr="00C64A7E">
              <w:rPr>
                <w:rFonts w:ascii="Arial" w:hAnsi="Arial" w:cs="Arial"/>
                <w:b/>
              </w:rPr>
              <w:t>l</w:t>
            </w:r>
            <w:r w:rsidRPr="00C64A7E">
              <w:rPr>
                <w:rFonts w:ascii="Arial" w:hAnsi="Arial" w:cs="Arial"/>
                <w:b/>
                <w:spacing w:val="2"/>
              </w:rPr>
              <w:t xml:space="preserve"> </w:t>
            </w:r>
            <w:r w:rsidRPr="00C64A7E">
              <w:rPr>
                <w:rFonts w:ascii="Arial" w:hAnsi="Arial" w:cs="Arial"/>
                <w:b/>
                <w:spacing w:val="-1"/>
              </w:rPr>
              <w:t>o</w:t>
            </w:r>
            <w:r w:rsidRPr="00C64A7E">
              <w:rPr>
                <w:rFonts w:ascii="Arial" w:hAnsi="Arial" w:cs="Arial"/>
                <w:b/>
              </w:rPr>
              <w:t>ut</w:t>
            </w:r>
            <w:r w:rsidRPr="00C64A7E">
              <w:rPr>
                <w:rFonts w:ascii="Arial" w:hAnsi="Arial" w:cs="Arial"/>
                <w:b/>
                <w:spacing w:val="-1"/>
              </w:rPr>
              <w:t>co</w:t>
            </w:r>
            <w:r w:rsidRPr="00C64A7E">
              <w:rPr>
                <w:rFonts w:ascii="Arial" w:hAnsi="Arial" w:cs="Arial"/>
                <w:b/>
              </w:rPr>
              <w:t>mes.</w:t>
            </w:r>
            <w:r w:rsidRPr="00C64A7E">
              <w:rPr>
                <w:rFonts w:ascii="Arial" w:hAnsi="Arial" w:cs="Arial"/>
                <w:b/>
                <w:spacing w:val="2"/>
              </w:rPr>
              <w:t xml:space="preserve"> </w:t>
            </w:r>
            <w:r w:rsidRPr="00C64A7E">
              <w:rPr>
                <w:rFonts w:ascii="Arial" w:hAnsi="Arial" w:cs="Arial"/>
                <w:b/>
                <w:spacing w:val="-2"/>
              </w:rPr>
              <w:t>B</w:t>
            </w:r>
            <w:r w:rsidRPr="00C64A7E">
              <w:rPr>
                <w:rFonts w:ascii="Arial" w:hAnsi="Arial" w:cs="Arial"/>
                <w:b/>
              </w:rPr>
              <w:t>y</w:t>
            </w:r>
            <w:r w:rsidRPr="00C64A7E">
              <w:rPr>
                <w:rFonts w:ascii="Arial" w:hAnsi="Arial" w:cs="Arial"/>
                <w:b/>
                <w:spacing w:val="2"/>
              </w:rPr>
              <w:t xml:space="preserve"> </w:t>
            </w:r>
            <w:r w:rsidRPr="00C64A7E">
              <w:rPr>
                <w:rFonts w:ascii="Arial" w:hAnsi="Arial" w:cs="Arial"/>
                <w:b/>
              </w:rPr>
              <w:t>f</w:t>
            </w:r>
            <w:r w:rsidRPr="00C64A7E">
              <w:rPr>
                <w:rFonts w:ascii="Arial" w:hAnsi="Arial" w:cs="Arial"/>
                <w:b/>
                <w:spacing w:val="-1"/>
              </w:rPr>
              <w:t>o</w:t>
            </w:r>
            <w:r w:rsidRPr="00C64A7E">
              <w:rPr>
                <w:rFonts w:ascii="Arial" w:hAnsi="Arial" w:cs="Arial"/>
                <w:b/>
              </w:rPr>
              <w:t>st</w:t>
            </w:r>
            <w:r w:rsidRPr="00C64A7E">
              <w:rPr>
                <w:rFonts w:ascii="Arial" w:hAnsi="Arial" w:cs="Arial"/>
                <w:b/>
                <w:spacing w:val="-1"/>
              </w:rPr>
              <w:t>e</w:t>
            </w:r>
            <w:r w:rsidRPr="00C64A7E">
              <w:rPr>
                <w:rFonts w:ascii="Arial" w:hAnsi="Arial" w:cs="Arial"/>
                <w:b/>
              </w:rPr>
              <w:t>ring</w:t>
            </w:r>
            <w:r w:rsidRPr="00C64A7E">
              <w:rPr>
                <w:rFonts w:ascii="Arial" w:hAnsi="Arial" w:cs="Arial"/>
                <w:b/>
                <w:spacing w:val="2"/>
              </w:rPr>
              <w:t xml:space="preserve"> </w:t>
            </w:r>
            <w:r w:rsidRPr="00C64A7E">
              <w:rPr>
                <w:rFonts w:ascii="Arial" w:hAnsi="Arial" w:cs="Arial"/>
                <w:b/>
              </w:rPr>
              <w:t>a</w:t>
            </w:r>
            <w:r w:rsidRPr="00C64A7E">
              <w:rPr>
                <w:rFonts w:ascii="Arial" w:hAnsi="Arial" w:cs="Arial"/>
                <w:b/>
                <w:spacing w:val="2"/>
              </w:rPr>
              <w:t xml:space="preserve"> </w:t>
            </w:r>
            <w:r w:rsidRPr="00C64A7E">
              <w:rPr>
                <w:rFonts w:ascii="Arial" w:hAnsi="Arial" w:cs="Arial"/>
                <w:b/>
              </w:rPr>
              <w:t>cu</w:t>
            </w:r>
            <w:r w:rsidRPr="00C64A7E">
              <w:rPr>
                <w:rFonts w:ascii="Arial" w:hAnsi="Arial" w:cs="Arial"/>
                <w:b/>
                <w:spacing w:val="-1"/>
              </w:rPr>
              <w:t>l</w:t>
            </w:r>
            <w:r w:rsidRPr="00C64A7E">
              <w:rPr>
                <w:rFonts w:ascii="Arial" w:hAnsi="Arial" w:cs="Arial"/>
                <w:b/>
              </w:rPr>
              <w:t>tu</w:t>
            </w:r>
            <w:r w:rsidRPr="00C64A7E">
              <w:rPr>
                <w:rFonts w:ascii="Arial" w:hAnsi="Arial" w:cs="Arial"/>
                <w:b/>
                <w:spacing w:val="-1"/>
              </w:rPr>
              <w:t>r</w:t>
            </w:r>
            <w:r w:rsidRPr="00C64A7E">
              <w:rPr>
                <w:rFonts w:ascii="Arial" w:hAnsi="Arial" w:cs="Arial"/>
                <w:b/>
              </w:rPr>
              <w:t>e</w:t>
            </w:r>
            <w:r w:rsidRPr="00C64A7E">
              <w:rPr>
                <w:rFonts w:ascii="Arial" w:hAnsi="Arial" w:cs="Arial"/>
                <w:b/>
                <w:spacing w:val="2"/>
              </w:rPr>
              <w:t xml:space="preserve"> </w:t>
            </w:r>
            <w:r w:rsidRPr="00C64A7E">
              <w:rPr>
                <w:rFonts w:ascii="Arial" w:hAnsi="Arial" w:cs="Arial"/>
                <w:b/>
              </w:rPr>
              <w:t>t</w:t>
            </w:r>
            <w:r w:rsidRPr="00C64A7E">
              <w:rPr>
                <w:rFonts w:ascii="Arial" w:hAnsi="Arial" w:cs="Arial"/>
                <w:b/>
                <w:spacing w:val="-1"/>
              </w:rPr>
              <w:t>ha</w:t>
            </w:r>
            <w:r w:rsidRPr="00C64A7E">
              <w:rPr>
                <w:rFonts w:ascii="Arial" w:hAnsi="Arial" w:cs="Arial"/>
                <w:b/>
              </w:rPr>
              <w:t>t</w:t>
            </w:r>
            <w:r w:rsidRPr="00C64A7E">
              <w:rPr>
                <w:rFonts w:ascii="Arial" w:hAnsi="Arial" w:cs="Arial"/>
                <w:b/>
                <w:spacing w:val="3"/>
              </w:rPr>
              <w:t xml:space="preserve"> </w:t>
            </w:r>
            <w:r w:rsidRPr="00C64A7E">
              <w:rPr>
                <w:rFonts w:ascii="Arial" w:hAnsi="Arial" w:cs="Arial"/>
                <w:b/>
              </w:rPr>
              <w:t>en</w:t>
            </w:r>
            <w:r w:rsidRPr="00C64A7E">
              <w:rPr>
                <w:rFonts w:ascii="Arial" w:hAnsi="Arial" w:cs="Arial"/>
                <w:b/>
                <w:spacing w:val="-1"/>
              </w:rPr>
              <w:t>c</w:t>
            </w:r>
            <w:r w:rsidRPr="00C64A7E">
              <w:rPr>
                <w:rFonts w:ascii="Arial" w:hAnsi="Arial" w:cs="Arial"/>
                <w:b/>
                <w:spacing w:val="1"/>
              </w:rPr>
              <w:t>o</w:t>
            </w:r>
            <w:r w:rsidRPr="00C64A7E">
              <w:rPr>
                <w:rFonts w:ascii="Arial" w:hAnsi="Arial" w:cs="Arial"/>
                <w:b/>
              </w:rPr>
              <w:t>u</w:t>
            </w:r>
            <w:r w:rsidRPr="00C64A7E">
              <w:rPr>
                <w:rFonts w:ascii="Arial" w:hAnsi="Arial" w:cs="Arial"/>
                <w:b/>
                <w:spacing w:val="-1"/>
              </w:rPr>
              <w:t>r</w:t>
            </w:r>
            <w:r w:rsidRPr="00C64A7E">
              <w:rPr>
                <w:rFonts w:ascii="Arial" w:hAnsi="Arial" w:cs="Arial"/>
                <w:b/>
                <w:spacing w:val="1"/>
              </w:rPr>
              <w:t>ag</w:t>
            </w:r>
            <w:r w:rsidRPr="00C64A7E">
              <w:rPr>
                <w:rFonts w:ascii="Arial" w:hAnsi="Arial" w:cs="Arial"/>
                <w:b/>
                <w:spacing w:val="-1"/>
              </w:rPr>
              <w:t>e</w:t>
            </w:r>
            <w:r w:rsidRPr="00C64A7E">
              <w:rPr>
                <w:rFonts w:ascii="Arial" w:hAnsi="Arial" w:cs="Arial"/>
                <w:b/>
              </w:rPr>
              <w:t>s</w:t>
            </w:r>
            <w:r w:rsidRPr="00C64A7E">
              <w:rPr>
                <w:rFonts w:ascii="Arial" w:hAnsi="Arial" w:cs="Arial"/>
                <w:b/>
                <w:spacing w:val="2"/>
              </w:rPr>
              <w:t xml:space="preserve"> </w:t>
            </w:r>
            <w:r w:rsidRPr="00C64A7E">
              <w:rPr>
                <w:rFonts w:ascii="Arial" w:hAnsi="Arial" w:cs="Arial"/>
                <w:b/>
                <w:spacing w:val="-1"/>
              </w:rPr>
              <w:t>s</w:t>
            </w:r>
            <w:r w:rsidRPr="00C64A7E">
              <w:rPr>
                <w:rFonts w:ascii="Arial" w:hAnsi="Arial" w:cs="Arial"/>
                <w:b/>
              </w:rPr>
              <w:t>uch beh</w:t>
            </w:r>
            <w:r w:rsidRPr="00C64A7E">
              <w:rPr>
                <w:rFonts w:ascii="Arial" w:hAnsi="Arial" w:cs="Arial"/>
                <w:b/>
                <w:spacing w:val="-1"/>
              </w:rPr>
              <w:t>a</w:t>
            </w:r>
            <w:r w:rsidRPr="00C64A7E">
              <w:rPr>
                <w:rFonts w:ascii="Arial" w:hAnsi="Arial" w:cs="Arial"/>
                <w:b/>
                <w:spacing w:val="1"/>
              </w:rPr>
              <w:t>v</w:t>
            </w:r>
            <w:r w:rsidRPr="00C64A7E">
              <w:rPr>
                <w:rFonts w:ascii="Arial" w:hAnsi="Arial" w:cs="Arial"/>
                <w:b/>
              </w:rPr>
              <w:t>i</w:t>
            </w:r>
            <w:r w:rsidRPr="00C64A7E">
              <w:rPr>
                <w:rFonts w:ascii="Arial" w:hAnsi="Arial" w:cs="Arial"/>
                <w:b/>
                <w:spacing w:val="1"/>
              </w:rPr>
              <w:t>o</w:t>
            </w:r>
            <w:r w:rsidRPr="00C64A7E">
              <w:rPr>
                <w:rFonts w:ascii="Arial" w:hAnsi="Arial" w:cs="Arial"/>
                <w:b/>
                <w:spacing w:val="-1"/>
              </w:rPr>
              <w:t>r</w:t>
            </w:r>
            <w:r w:rsidRPr="00C64A7E">
              <w:rPr>
                <w:rFonts w:ascii="Arial" w:hAnsi="Arial" w:cs="Arial"/>
                <w:b/>
              </w:rPr>
              <w:t>s,</w:t>
            </w:r>
            <w:r w:rsidRPr="00C64A7E">
              <w:rPr>
                <w:rFonts w:ascii="Arial" w:hAnsi="Arial" w:cs="Arial"/>
                <w:b/>
                <w:spacing w:val="2"/>
              </w:rPr>
              <w:t xml:space="preserve"> </w:t>
            </w:r>
            <w:r w:rsidRPr="00C64A7E">
              <w:rPr>
                <w:rFonts w:ascii="Arial" w:hAnsi="Arial" w:cs="Arial"/>
                <w:b/>
                <w:spacing w:val="1"/>
              </w:rPr>
              <w:t>o</w:t>
            </w:r>
            <w:r w:rsidRPr="00C64A7E">
              <w:rPr>
                <w:rFonts w:ascii="Arial" w:hAnsi="Arial" w:cs="Arial"/>
                <w:b/>
                <w:spacing w:val="-1"/>
              </w:rPr>
              <w:t>r</w:t>
            </w:r>
            <w:r w:rsidRPr="00C64A7E">
              <w:rPr>
                <w:rFonts w:ascii="Arial" w:hAnsi="Arial" w:cs="Arial"/>
                <w:b/>
                <w:spacing w:val="1"/>
              </w:rPr>
              <w:t>g</w:t>
            </w:r>
            <w:r w:rsidRPr="00C64A7E">
              <w:rPr>
                <w:rFonts w:ascii="Arial" w:hAnsi="Arial" w:cs="Arial"/>
                <w:b/>
                <w:spacing w:val="-1"/>
              </w:rPr>
              <w:t>a</w:t>
            </w:r>
            <w:r w:rsidRPr="00C64A7E">
              <w:rPr>
                <w:rFonts w:ascii="Arial" w:hAnsi="Arial" w:cs="Arial"/>
                <w:b/>
              </w:rPr>
              <w:t>ni</w:t>
            </w:r>
            <w:r w:rsidRPr="00C64A7E">
              <w:rPr>
                <w:rFonts w:ascii="Arial" w:hAnsi="Arial" w:cs="Arial"/>
                <w:b/>
                <w:spacing w:val="-1"/>
              </w:rPr>
              <w:t>z</w:t>
            </w:r>
            <w:r w:rsidRPr="00C64A7E">
              <w:rPr>
                <w:rFonts w:ascii="Arial" w:hAnsi="Arial" w:cs="Arial"/>
                <w:b/>
                <w:spacing w:val="1"/>
              </w:rPr>
              <w:t>a</w:t>
            </w:r>
            <w:r w:rsidRPr="00C64A7E">
              <w:rPr>
                <w:rFonts w:ascii="Arial" w:hAnsi="Arial" w:cs="Arial"/>
                <w:b/>
              </w:rPr>
              <w:t>ti</w:t>
            </w:r>
            <w:r w:rsidRPr="00C64A7E">
              <w:rPr>
                <w:rFonts w:ascii="Arial" w:hAnsi="Arial" w:cs="Arial"/>
                <w:b/>
                <w:spacing w:val="1"/>
              </w:rPr>
              <w:t>o</w:t>
            </w:r>
            <w:r w:rsidRPr="00C64A7E">
              <w:rPr>
                <w:rFonts w:ascii="Arial" w:hAnsi="Arial" w:cs="Arial"/>
                <w:b/>
              </w:rPr>
              <w:t>ns</w:t>
            </w:r>
            <w:r w:rsidRPr="00C64A7E">
              <w:rPr>
                <w:rFonts w:ascii="Arial" w:hAnsi="Arial" w:cs="Arial"/>
                <w:b/>
                <w:spacing w:val="1"/>
              </w:rPr>
              <w:t xml:space="preserve"> </w:t>
            </w:r>
            <w:r w:rsidRPr="00C64A7E">
              <w:rPr>
                <w:rFonts w:ascii="Arial" w:hAnsi="Arial" w:cs="Arial"/>
                <w:b/>
              </w:rPr>
              <w:t>c</w:t>
            </w:r>
            <w:r w:rsidRPr="00C64A7E">
              <w:rPr>
                <w:rFonts w:ascii="Arial" w:hAnsi="Arial" w:cs="Arial"/>
                <w:b/>
                <w:spacing w:val="-1"/>
              </w:rPr>
              <w:t>a</w:t>
            </w:r>
            <w:r w:rsidRPr="00C64A7E">
              <w:rPr>
                <w:rFonts w:ascii="Arial" w:hAnsi="Arial" w:cs="Arial"/>
                <w:b/>
              </w:rPr>
              <w:t>n</w:t>
            </w:r>
            <w:r w:rsidRPr="00C64A7E">
              <w:rPr>
                <w:rFonts w:ascii="Arial" w:hAnsi="Arial" w:cs="Arial"/>
                <w:b/>
                <w:spacing w:val="3"/>
              </w:rPr>
              <w:t xml:space="preserve"> </w:t>
            </w:r>
            <w:r w:rsidRPr="00C64A7E">
              <w:rPr>
                <w:rFonts w:ascii="Arial" w:hAnsi="Arial" w:cs="Arial"/>
                <w:b/>
              </w:rPr>
              <w:t>cre</w:t>
            </w:r>
            <w:r w:rsidRPr="00C64A7E">
              <w:rPr>
                <w:rFonts w:ascii="Arial" w:hAnsi="Arial" w:cs="Arial"/>
                <w:b/>
                <w:spacing w:val="-1"/>
              </w:rPr>
              <w:t>a</w:t>
            </w:r>
            <w:r w:rsidRPr="00C64A7E">
              <w:rPr>
                <w:rFonts w:ascii="Arial" w:hAnsi="Arial" w:cs="Arial"/>
                <w:b/>
              </w:rPr>
              <w:t>te</w:t>
            </w:r>
            <w:r w:rsidRPr="00C64A7E">
              <w:rPr>
                <w:rFonts w:ascii="Arial" w:hAnsi="Arial" w:cs="Arial"/>
                <w:b/>
                <w:spacing w:val="1"/>
              </w:rPr>
              <w:t xml:space="preserve"> </w:t>
            </w:r>
            <w:r w:rsidRPr="00C64A7E">
              <w:rPr>
                <w:rFonts w:ascii="Arial" w:hAnsi="Arial" w:cs="Arial"/>
                <w:b/>
              </w:rPr>
              <w:t>a</w:t>
            </w:r>
            <w:r w:rsidRPr="00C64A7E">
              <w:rPr>
                <w:rFonts w:ascii="Arial" w:hAnsi="Arial" w:cs="Arial"/>
                <w:b/>
                <w:spacing w:val="3"/>
              </w:rPr>
              <w:t xml:space="preserve"> </w:t>
            </w:r>
            <w:r w:rsidRPr="00C64A7E">
              <w:rPr>
                <w:rFonts w:ascii="Arial" w:hAnsi="Arial" w:cs="Arial"/>
                <w:b/>
                <w:spacing w:val="-1"/>
              </w:rPr>
              <w:t>mo</w:t>
            </w:r>
            <w:r w:rsidRPr="00C64A7E">
              <w:rPr>
                <w:rFonts w:ascii="Arial" w:hAnsi="Arial" w:cs="Arial"/>
                <w:b/>
              </w:rPr>
              <w:t>re</w:t>
            </w:r>
            <w:r w:rsidRPr="00C64A7E">
              <w:rPr>
                <w:rFonts w:ascii="Arial" w:hAnsi="Arial" w:cs="Arial"/>
                <w:b/>
                <w:spacing w:val="2"/>
              </w:rPr>
              <w:t xml:space="preserve"> </w:t>
            </w:r>
            <w:r w:rsidRPr="00C64A7E">
              <w:rPr>
                <w:rFonts w:ascii="Arial" w:hAnsi="Arial" w:cs="Arial"/>
                <w:b/>
              </w:rPr>
              <w:t>sup</w:t>
            </w:r>
            <w:r w:rsidRPr="00C64A7E">
              <w:rPr>
                <w:rFonts w:ascii="Arial" w:hAnsi="Arial" w:cs="Arial"/>
                <w:b/>
                <w:spacing w:val="-1"/>
              </w:rPr>
              <w:t>p</w:t>
            </w:r>
            <w:r w:rsidRPr="00C64A7E">
              <w:rPr>
                <w:rFonts w:ascii="Arial" w:hAnsi="Arial" w:cs="Arial"/>
                <w:b/>
                <w:spacing w:val="1"/>
              </w:rPr>
              <w:t>o</w:t>
            </w:r>
            <w:r w:rsidRPr="00C64A7E">
              <w:rPr>
                <w:rFonts w:ascii="Arial" w:hAnsi="Arial" w:cs="Arial"/>
                <w:b/>
                <w:spacing w:val="-1"/>
              </w:rPr>
              <w:t>r</w:t>
            </w:r>
            <w:r w:rsidRPr="00C64A7E">
              <w:rPr>
                <w:rFonts w:ascii="Arial" w:hAnsi="Arial" w:cs="Arial"/>
                <w:b/>
              </w:rPr>
              <w:t>ti</w:t>
            </w:r>
            <w:r w:rsidRPr="00C64A7E">
              <w:rPr>
                <w:rFonts w:ascii="Arial" w:hAnsi="Arial" w:cs="Arial"/>
                <w:b/>
                <w:spacing w:val="1"/>
              </w:rPr>
              <w:t>v</w:t>
            </w:r>
            <w:r w:rsidRPr="00C64A7E">
              <w:rPr>
                <w:rFonts w:ascii="Arial" w:hAnsi="Arial" w:cs="Arial"/>
                <w:b/>
              </w:rPr>
              <w:t>e</w:t>
            </w:r>
            <w:r w:rsidRPr="00C64A7E">
              <w:rPr>
                <w:rFonts w:ascii="Arial" w:hAnsi="Arial" w:cs="Arial"/>
                <w:b/>
                <w:spacing w:val="1"/>
              </w:rPr>
              <w:t xml:space="preserve"> a</w:t>
            </w:r>
            <w:r w:rsidRPr="00C64A7E">
              <w:rPr>
                <w:rFonts w:ascii="Arial" w:hAnsi="Arial" w:cs="Arial"/>
                <w:b/>
              </w:rPr>
              <w:t>nd</w:t>
            </w:r>
            <w:r w:rsidRPr="00C64A7E">
              <w:rPr>
                <w:rFonts w:ascii="Arial" w:hAnsi="Arial" w:cs="Arial"/>
                <w:b/>
                <w:spacing w:val="1"/>
              </w:rPr>
              <w:t xml:space="preserve"> </w:t>
            </w:r>
            <w:r w:rsidRPr="00C64A7E">
              <w:rPr>
                <w:rFonts w:ascii="Arial" w:hAnsi="Arial" w:cs="Arial"/>
                <w:b/>
              </w:rPr>
              <w:t>hi</w:t>
            </w:r>
            <w:r w:rsidRPr="00C64A7E">
              <w:rPr>
                <w:rFonts w:ascii="Arial" w:hAnsi="Arial" w:cs="Arial"/>
                <w:b/>
                <w:spacing w:val="-1"/>
              </w:rPr>
              <w:t>g</w:t>
            </w:r>
            <w:r w:rsidRPr="00C64A7E">
              <w:rPr>
                <w:rFonts w:ascii="Arial" w:hAnsi="Arial" w:cs="Arial"/>
                <w:b/>
                <w:spacing w:val="1"/>
              </w:rPr>
              <w:t>h</w:t>
            </w:r>
            <w:r w:rsidRPr="00C64A7E">
              <w:rPr>
                <w:rFonts w:ascii="Arial" w:hAnsi="Arial" w:cs="Arial"/>
                <w:b/>
              </w:rPr>
              <w:t>-pe</w:t>
            </w:r>
            <w:r w:rsidRPr="00C64A7E">
              <w:rPr>
                <w:rFonts w:ascii="Arial" w:hAnsi="Arial" w:cs="Arial"/>
                <w:b/>
                <w:spacing w:val="-1"/>
              </w:rPr>
              <w:t>rf</w:t>
            </w:r>
            <w:r w:rsidRPr="00C64A7E">
              <w:rPr>
                <w:rFonts w:ascii="Arial" w:hAnsi="Arial" w:cs="Arial"/>
                <w:b/>
                <w:spacing w:val="1"/>
              </w:rPr>
              <w:t>o</w:t>
            </w:r>
            <w:r w:rsidRPr="00C64A7E">
              <w:rPr>
                <w:rFonts w:ascii="Arial" w:hAnsi="Arial" w:cs="Arial"/>
                <w:b/>
              </w:rPr>
              <w:t>rmi</w:t>
            </w:r>
            <w:r w:rsidRPr="00C64A7E">
              <w:rPr>
                <w:rFonts w:ascii="Arial" w:hAnsi="Arial" w:cs="Arial"/>
                <w:b/>
                <w:spacing w:val="-1"/>
              </w:rPr>
              <w:t>n</w:t>
            </w:r>
            <w:r w:rsidRPr="00C64A7E">
              <w:rPr>
                <w:rFonts w:ascii="Arial" w:hAnsi="Arial" w:cs="Arial"/>
                <w:b/>
              </w:rPr>
              <w:t>g</w:t>
            </w:r>
            <w:r w:rsidRPr="00C64A7E">
              <w:rPr>
                <w:rFonts w:ascii="Arial" w:hAnsi="Arial" w:cs="Arial"/>
                <w:b/>
                <w:spacing w:val="3"/>
              </w:rPr>
              <w:t xml:space="preserve"> </w:t>
            </w:r>
            <w:r w:rsidRPr="00C64A7E">
              <w:rPr>
                <w:rFonts w:ascii="Arial" w:hAnsi="Arial" w:cs="Arial"/>
                <w:b/>
                <w:spacing w:val="-1"/>
              </w:rPr>
              <w:t>w</w:t>
            </w:r>
            <w:r w:rsidRPr="00C64A7E">
              <w:rPr>
                <w:rFonts w:ascii="Arial" w:hAnsi="Arial" w:cs="Arial"/>
                <w:b/>
                <w:spacing w:val="1"/>
              </w:rPr>
              <w:t>o</w:t>
            </w:r>
            <w:r w:rsidRPr="00C64A7E">
              <w:rPr>
                <w:rFonts w:ascii="Arial" w:hAnsi="Arial" w:cs="Arial"/>
                <w:b/>
              </w:rPr>
              <w:t>rk en</w:t>
            </w:r>
            <w:r w:rsidRPr="00C64A7E">
              <w:rPr>
                <w:rFonts w:ascii="Arial" w:hAnsi="Arial" w:cs="Arial"/>
                <w:b/>
                <w:spacing w:val="1"/>
              </w:rPr>
              <w:t>v</w:t>
            </w:r>
            <w:r w:rsidRPr="00C64A7E">
              <w:rPr>
                <w:rFonts w:ascii="Arial" w:hAnsi="Arial" w:cs="Arial"/>
                <w:b/>
              </w:rPr>
              <w:t>ir</w:t>
            </w:r>
            <w:r w:rsidRPr="00C64A7E">
              <w:rPr>
                <w:rFonts w:ascii="Arial" w:hAnsi="Arial" w:cs="Arial"/>
                <w:b/>
                <w:spacing w:val="-1"/>
              </w:rPr>
              <w:t>o</w:t>
            </w:r>
            <w:r w:rsidRPr="00C64A7E">
              <w:rPr>
                <w:rFonts w:ascii="Arial" w:hAnsi="Arial" w:cs="Arial"/>
                <w:b/>
              </w:rPr>
              <w:t>nme</w:t>
            </w:r>
            <w:r w:rsidRPr="00C64A7E">
              <w:rPr>
                <w:rFonts w:ascii="Arial" w:hAnsi="Arial" w:cs="Arial"/>
                <w:b/>
                <w:spacing w:val="-1"/>
              </w:rPr>
              <w:t>n</w:t>
            </w:r>
            <w:r w:rsidRPr="00C64A7E">
              <w:rPr>
                <w:rFonts w:ascii="Arial" w:hAnsi="Arial" w:cs="Arial"/>
                <w:b/>
              </w:rPr>
              <w:t>t,</w:t>
            </w:r>
            <w:r w:rsidRPr="00C64A7E">
              <w:rPr>
                <w:rFonts w:ascii="Arial" w:hAnsi="Arial" w:cs="Arial"/>
                <w:b/>
                <w:spacing w:val="2"/>
              </w:rPr>
              <w:t xml:space="preserve"> </w:t>
            </w:r>
            <w:r w:rsidRPr="00C64A7E">
              <w:rPr>
                <w:rFonts w:ascii="Arial" w:hAnsi="Arial" w:cs="Arial"/>
                <w:b/>
              </w:rPr>
              <w:t>ultim</w:t>
            </w:r>
            <w:r w:rsidRPr="00C64A7E">
              <w:rPr>
                <w:rFonts w:ascii="Arial" w:hAnsi="Arial" w:cs="Arial"/>
                <w:b/>
                <w:spacing w:val="-1"/>
              </w:rPr>
              <w:t>a</w:t>
            </w:r>
            <w:r w:rsidRPr="00C64A7E">
              <w:rPr>
                <w:rFonts w:ascii="Arial" w:hAnsi="Arial" w:cs="Arial"/>
                <w:b/>
              </w:rPr>
              <w:t>tely le</w:t>
            </w:r>
            <w:r w:rsidRPr="00C64A7E">
              <w:rPr>
                <w:rFonts w:ascii="Arial" w:hAnsi="Arial" w:cs="Arial"/>
                <w:b/>
                <w:spacing w:val="1"/>
              </w:rPr>
              <w:t>a</w:t>
            </w:r>
            <w:r w:rsidRPr="00C64A7E">
              <w:rPr>
                <w:rFonts w:ascii="Arial" w:hAnsi="Arial" w:cs="Arial"/>
                <w:b/>
              </w:rPr>
              <w:t>ding</w:t>
            </w:r>
            <w:r w:rsidRPr="00C64A7E">
              <w:rPr>
                <w:rFonts w:ascii="Arial" w:hAnsi="Arial" w:cs="Arial"/>
                <w:b/>
                <w:spacing w:val="1"/>
              </w:rPr>
              <w:t xml:space="preserve"> </w:t>
            </w:r>
            <w:r w:rsidRPr="00C64A7E">
              <w:rPr>
                <w:rFonts w:ascii="Arial" w:hAnsi="Arial" w:cs="Arial"/>
                <w:b/>
                <w:spacing w:val="-1"/>
              </w:rPr>
              <w:t>t</w:t>
            </w:r>
            <w:r w:rsidRPr="00C64A7E">
              <w:rPr>
                <w:rFonts w:ascii="Arial" w:hAnsi="Arial" w:cs="Arial"/>
                <w:b/>
              </w:rPr>
              <w:t>o</w:t>
            </w:r>
            <w:r w:rsidRPr="00C64A7E">
              <w:rPr>
                <w:rFonts w:ascii="Arial" w:hAnsi="Arial" w:cs="Arial"/>
                <w:b/>
                <w:spacing w:val="2"/>
              </w:rPr>
              <w:t xml:space="preserve"> </w:t>
            </w:r>
            <w:r w:rsidRPr="00C64A7E">
              <w:rPr>
                <w:rFonts w:ascii="Arial" w:hAnsi="Arial" w:cs="Arial"/>
                <w:b/>
              </w:rPr>
              <w:t>e</w:t>
            </w:r>
            <w:r w:rsidRPr="00C64A7E">
              <w:rPr>
                <w:rFonts w:ascii="Arial" w:hAnsi="Arial" w:cs="Arial"/>
                <w:b/>
                <w:spacing w:val="-1"/>
              </w:rPr>
              <w:t>nh</w:t>
            </w:r>
            <w:r w:rsidRPr="00C64A7E">
              <w:rPr>
                <w:rFonts w:ascii="Arial" w:hAnsi="Arial" w:cs="Arial"/>
                <w:b/>
                <w:spacing w:val="1"/>
              </w:rPr>
              <w:t>a</w:t>
            </w:r>
            <w:r w:rsidRPr="00C64A7E">
              <w:rPr>
                <w:rFonts w:ascii="Arial" w:hAnsi="Arial" w:cs="Arial"/>
                <w:b/>
              </w:rPr>
              <w:t>nced succes</w:t>
            </w:r>
            <w:r w:rsidRPr="00C64A7E">
              <w:rPr>
                <w:rFonts w:ascii="Arial" w:hAnsi="Arial" w:cs="Arial"/>
                <w:b/>
                <w:spacing w:val="-1"/>
              </w:rPr>
              <w:t>s</w:t>
            </w:r>
            <w:r w:rsidRPr="00C64A7E">
              <w:rPr>
                <w:rFonts w:ascii="Arial" w:hAnsi="Arial" w:cs="Arial"/>
                <w:b/>
              </w:rPr>
              <w:t>. The</w:t>
            </w:r>
            <w:r w:rsidRPr="00C64A7E">
              <w:rPr>
                <w:rFonts w:ascii="Arial" w:hAnsi="Arial" w:cs="Arial"/>
                <w:b/>
                <w:spacing w:val="1"/>
              </w:rPr>
              <w:t xml:space="preserve"> </w:t>
            </w:r>
            <w:r w:rsidRPr="00C64A7E">
              <w:rPr>
                <w:rFonts w:ascii="Arial" w:hAnsi="Arial" w:cs="Arial"/>
                <w:b/>
              </w:rPr>
              <w:t>p</w:t>
            </w:r>
            <w:r w:rsidRPr="00C64A7E">
              <w:rPr>
                <w:rFonts w:ascii="Arial" w:hAnsi="Arial" w:cs="Arial"/>
                <w:b/>
                <w:spacing w:val="-1"/>
              </w:rPr>
              <w:t>r</w:t>
            </w:r>
            <w:r w:rsidRPr="00C64A7E">
              <w:rPr>
                <w:rFonts w:ascii="Arial" w:hAnsi="Arial" w:cs="Arial"/>
                <w:b/>
                <w:spacing w:val="1"/>
              </w:rPr>
              <w:t>o</w:t>
            </w:r>
            <w:r w:rsidRPr="00C64A7E">
              <w:rPr>
                <w:rFonts w:ascii="Arial" w:hAnsi="Arial" w:cs="Arial"/>
                <w:b/>
                <w:spacing w:val="-1"/>
              </w:rPr>
              <w:t>p</w:t>
            </w:r>
            <w:r w:rsidRPr="00C64A7E">
              <w:rPr>
                <w:rFonts w:ascii="Arial" w:hAnsi="Arial" w:cs="Arial"/>
                <w:b/>
                <w:spacing w:val="1"/>
              </w:rPr>
              <w:t>o</w:t>
            </w:r>
            <w:r w:rsidRPr="00C64A7E">
              <w:rPr>
                <w:rFonts w:ascii="Arial" w:hAnsi="Arial" w:cs="Arial"/>
                <w:b/>
              </w:rPr>
              <w:t>s</w:t>
            </w:r>
            <w:r w:rsidRPr="00C64A7E">
              <w:rPr>
                <w:rFonts w:ascii="Arial" w:hAnsi="Arial" w:cs="Arial"/>
                <w:b/>
                <w:spacing w:val="-1"/>
              </w:rPr>
              <w:t>e</w:t>
            </w:r>
            <w:r w:rsidRPr="00C64A7E">
              <w:rPr>
                <w:rFonts w:ascii="Arial" w:hAnsi="Arial" w:cs="Arial"/>
                <w:b/>
              </w:rPr>
              <w:t>d</w:t>
            </w:r>
            <w:r w:rsidRPr="00C64A7E">
              <w:rPr>
                <w:rFonts w:ascii="Arial" w:hAnsi="Arial" w:cs="Arial"/>
                <w:b/>
                <w:spacing w:val="1"/>
              </w:rPr>
              <w:t xml:space="preserve"> </w:t>
            </w:r>
            <w:r w:rsidRPr="00C64A7E">
              <w:rPr>
                <w:rFonts w:ascii="Arial" w:hAnsi="Arial" w:cs="Arial"/>
                <w:b/>
              </w:rPr>
              <w:t>m</w:t>
            </w:r>
            <w:r w:rsidRPr="00C64A7E">
              <w:rPr>
                <w:rFonts w:ascii="Arial" w:hAnsi="Arial" w:cs="Arial"/>
                <w:b/>
                <w:spacing w:val="-1"/>
              </w:rPr>
              <w:t>o</w:t>
            </w:r>
            <w:r w:rsidRPr="00C64A7E">
              <w:rPr>
                <w:rFonts w:ascii="Arial" w:hAnsi="Arial" w:cs="Arial"/>
                <w:b/>
              </w:rPr>
              <w:t>del</w:t>
            </w:r>
            <w:r w:rsidRPr="00C64A7E">
              <w:rPr>
                <w:rFonts w:ascii="Arial" w:hAnsi="Arial" w:cs="Arial"/>
                <w:b/>
                <w:spacing w:val="1"/>
              </w:rPr>
              <w:t xml:space="preserve"> </w:t>
            </w:r>
            <w:r w:rsidRPr="00C64A7E">
              <w:rPr>
                <w:rFonts w:ascii="Arial" w:hAnsi="Arial" w:cs="Arial"/>
                <w:b/>
              </w:rPr>
              <w:t>sees differe</w:t>
            </w:r>
            <w:r w:rsidRPr="00C64A7E">
              <w:rPr>
                <w:rFonts w:ascii="Arial" w:hAnsi="Arial" w:cs="Arial"/>
                <w:b/>
                <w:spacing w:val="-1"/>
              </w:rPr>
              <w:t>n</w:t>
            </w:r>
            <w:r w:rsidRPr="00C64A7E">
              <w:rPr>
                <w:rFonts w:ascii="Arial" w:hAnsi="Arial" w:cs="Arial"/>
                <w:b/>
              </w:rPr>
              <w:t>t</w:t>
            </w:r>
            <w:r w:rsidRPr="00C64A7E">
              <w:rPr>
                <w:rFonts w:ascii="Arial" w:hAnsi="Arial" w:cs="Arial"/>
                <w:b/>
                <w:spacing w:val="2"/>
              </w:rPr>
              <w:t xml:space="preserve"> </w:t>
            </w:r>
            <w:r w:rsidRPr="00C64A7E">
              <w:rPr>
                <w:rFonts w:ascii="Arial" w:hAnsi="Arial" w:cs="Arial"/>
                <w:b/>
                <w:spacing w:val="-2"/>
              </w:rPr>
              <w:t>l</w:t>
            </w:r>
            <w:r w:rsidRPr="00C64A7E">
              <w:rPr>
                <w:rFonts w:ascii="Arial" w:hAnsi="Arial" w:cs="Arial"/>
                <w:b/>
                <w:spacing w:val="1"/>
              </w:rPr>
              <w:t>ay</w:t>
            </w:r>
            <w:r w:rsidRPr="00C64A7E">
              <w:rPr>
                <w:rFonts w:ascii="Arial" w:hAnsi="Arial" w:cs="Arial"/>
                <w:b/>
                <w:spacing w:val="-1"/>
              </w:rPr>
              <w:t>e</w:t>
            </w:r>
            <w:r w:rsidRPr="00C64A7E">
              <w:rPr>
                <w:rFonts w:ascii="Arial" w:hAnsi="Arial" w:cs="Arial"/>
                <w:b/>
              </w:rPr>
              <w:t>rs</w:t>
            </w:r>
            <w:r w:rsidRPr="00C64A7E">
              <w:rPr>
                <w:rFonts w:ascii="Arial" w:hAnsi="Arial" w:cs="Arial"/>
                <w:b/>
                <w:spacing w:val="1"/>
              </w:rPr>
              <w:t xml:space="preserve"> </w:t>
            </w:r>
            <w:r w:rsidRPr="00C64A7E">
              <w:rPr>
                <w:rFonts w:ascii="Arial" w:hAnsi="Arial" w:cs="Arial"/>
                <w:b/>
                <w:spacing w:val="-1"/>
              </w:rPr>
              <w:t>o</w:t>
            </w:r>
            <w:r w:rsidRPr="00C64A7E">
              <w:rPr>
                <w:rFonts w:ascii="Arial" w:hAnsi="Arial" w:cs="Arial"/>
                <w:b/>
              </w:rPr>
              <w:t xml:space="preserve">f </w:t>
            </w:r>
            <w:r w:rsidRPr="00C64A7E">
              <w:rPr>
                <w:rFonts w:ascii="Arial" w:hAnsi="Arial" w:cs="Arial"/>
                <w:b/>
                <w:spacing w:val="1"/>
              </w:rPr>
              <w:t>o</w:t>
            </w:r>
            <w:r w:rsidRPr="00C64A7E">
              <w:rPr>
                <w:rFonts w:ascii="Arial" w:hAnsi="Arial" w:cs="Arial"/>
                <w:b/>
              </w:rPr>
              <w:t>r</w:t>
            </w:r>
            <w:r w:rsidRPr="00C64A7E">
              <w:rPr>
                <w:rFonts w:ascii="Arial" w:hAnsi="Arial" w:cs="Arial"/>
                <w:b/>
                <w:spacing w:val="-1"/>
              </w:rPr>
              <w:t>g</w:t>
            </w:r>
            <w:r w:rsidRPr="00C64A7E">
              <w:rPr>
                <w:rFonts w:ascii="Arial" w:hAnsi="Arial" w:cs="Arial"/>
                <w:b/>
                <w:spacing w:val="1"/>
              </w:rPr>
              <w:t>a</w:t>
            </w:r>
            <w:r w:rsidRPr="00C64A7E">
              <w:rPr>
                <w:rFonts w:ascii="Arial" w:hAnsi="Arial" w:cs="Arial"/>
                <w:b/>
              </w:rPr>
              <w:t>ni</w:t>
            </w:r>
            <w:r w:rsidRPr="00C64A7E">
              <w:rPr>
                <w:rFonts w:ascii="Arial" w:hAnsi="Arial" w:cs="Arial"/>
                <w:b/>
                <w:spacing w:val="-1"/>
              </w:rPr>
              <w:t>za</w:t>
            </w:r>
            <w:r w:rsidRPr="00C64A7E">
              <w:rPr>
                <w:rFonts w:ascii="Arial" w:hAnsi="Arial" w:cs="Arial"/>
                <w:b/>
              </w:rPr>
              <w:t>ti</w:t>
            </w:r>
            <w:r w:rsidRPr="00C64A7E">
              <w:rPr>
                <w:rFonts w:ascii="Arial" w:hAnsi="Arial" w:cs="Arial"/>
                <w:b/>
                <w:spacing w:val="1"/>
              </w:rPr>
              <w:t>o</w:t>
            </w:r>
            <w:r w:rsidRPr="00C64A7E">
              <w:rPr>
                <w:rFonts w:ascii="Arial" w:hAnsi="Arial" w:cs="Arial"/>
                <w:b/>
                <w:spacing w:val="-1"/>
              </w:rPr>
              <w:t>n</w:t>
            </w:r>
            <w:r w:rsidRPr="00C64A7E">
              <w:rPr>
                <w:rFonts w:ascii="Arial" w:hAnsi="Arial" w:cs="Arial"/>
                <w:b/>
                <w:spacing w:val="1"/>
              </w:rPr>
              <w:t>a</w:t>
            </w:r>
            <w:r w:rsidRPr="00C64A7E">
              <w:rPr>
                <w:rFonts w:ascii="Arial" w:hAnsi="Arial" w:cs="Arial"/>
                <w:b/>
              </w:rPr>
              <w:t>l</w:t>
            </w:r>
            <w:r w:rsidRPr="00C64A7E">
              <w:rPr>
                <w:rFonts w:ascii="Arial" w:hAnsi="Arial" w:cs="Arial"/>
                <w:b/>
                <w:spacing w:val="1"/>
              </w:rPr>
              <w:t xml:space="preserve"> </w:t>
            </w:r>
            <w:r w:rsidRPr="00C64A7E">
              <w:rPr>
                <w:rFonts w:ascii="Arial" w:hAnsi="Arial" w:cs="Arial"/>
                <w:b/>
              </w:rPr>
              <w:t>c</w:t>
            </w:r>
            <w:r w:rsidRPr="00C64A7E">
              <w:rPr>
                <w:rFonts w:ascii="Arial" w:hAnsi="Arial" w:cs="Arial"/>
                <w:b/>
                <w:spacing w:val="-1"/>
              </w:rPr>
              <w:t>o</w:t>
            </w:r>
            <w:r w:rsidRPr="00C64A7E">
              <w:rPr>
                <w:rFonts w:ascii="Arial" w:hAnsi="Arial" w:cs="Arial"/>
                <w:b/>
              </w:rPr>
              <w:t>mmi</w:t>
            </w:r>
            <w:r w:rsidRPr="00C64A7E">
              <w:rPr>
                <w:rFonts w:ascii="Arial" w:hAnsi="Arial" w:cs="Arial"/>
                <w:b/>
                <w:spacing w:val="-1"/>
              </w:rPr>
              <w:t>t</w:t>
            </w:r>
            <w:r w:rsidRPr="00C64A7E">
              <w:rPr>
                <w:rFonts w:ascii="Arial" w:hAnsi="Arial" w:cs="Arial"/>
                <w:b/>
              </w:rPr>
              <w:t>ment</w:t>
            </w:r>
            <w:r w:rsidRPr="00C64A7E">
              <w:rPr>
                <w:rFonts w:ascii="Arial" w:hAnsi="Arial" w:cs="Arial"/>
                <w:b/>
                <w:spacing w:val="2"/>
              </w:rPr>
              <w:t xml:space="preserve"> </w:t>
            </w:r>
            <w:r w:rsidRPr="00C64A7E">
              <w:rPr>
                <w:rFonts w:ascii="Arial" w:hAnsi="Arial" w:cs="Arial"/>
                <w:b/>
                <w:spacing w:val="-1"/>
              </w:rPr>
              <w:t>w</w:t>
            </w:r>
            <w:r w:rsidRPr="00C64A7E">
              <w:rPr>
                <w:rFonts w:ascii="Arial" w:hAnsi="Arial" w:cs="Arial"/>
                <w:b/>
              </w:rPr>
              <w:t>ith differe</w:t>
            </w:r>
            <w:r w:rsidRPr="00C64A7E">
              <w:rPr>
                <w:rFonts w:ascii="Arial" w:hAnsi="Arial" w:cs="Arial"/>
                <w:b/>
                <w:spacing w:val="-1"/>
              </w:rPr>
              <w:t>n</w:t>
            </w:r>
            <w:r w:rsidRPr="00C64A7E">
              <w:rPr>
                <w:rFonts w:ascii="Arial" w:hAnsi="Arial" w:cs="Arial"/>
                <w:b/>
              </w:rPr>
              <w:t>t</w:t>
            </w:r>
            <w:r w:rsidRPr="00C64A7E">
              <w:rPr>
                <w:rFonts w:ascii="Arial" w:hAnsi="Arial" w:cs="Arial"/>
                <w:b/>
                <w:spacing w:val="1"/>
              </w:rPr>
              <w:t xml:space="preserve"> </w:t>
            </w:r>
            <w:r w:rsidRPr="00C64A7E">
              <w:rPr>
                <w:rFonts w:ascii="Arial" w:hAnsi="Arial" w:cs="Arial"/>
                <w:b/>
              </w:rPr>
              <w:t>l</w:t>
            </w:r>
            <w:r w:rsidRPr="00C64A7E">
              <w:rPr>
                <w:rFonts w:ascii="Arial" w:hAnsi="Arial" w:cs="Arial"/>
                <w:b/>
                <w:spacing w:val="-1"/>
              </w:rPr>
              <w:t>e</w:t>
            </w:r>
            <w:r w:rsidRPr="00C64A7E">
              <w:rPr>
                <w:rFonts w:ascii="Arial" w:hAnsi="Arial" w:cs="Arial"/>
                <w:b/>
                <w:spacing w:val="1"/>
              </w:rPr>
              <w:t>v</w:t>
            </w:r>
            <w:r w:rsidRPr="00C64A7E">
              <w:rPr>
                <w:rFonts w:ascii="Arial" w:hAnsi="Arial" w:cs="Arial"/>
                <w:b/>
              </w:rPr>
              <w:t xml:space="preserve">els </w:t>
            </w:r>
            <w:r w:rsidRPr="00C64A7E">
              <w:rPr>
                <w:rFonts w:ascii="Arial" w:hAnsi="Arial" w:cs="Arial"/>
                <w:b/>
                <w:spacing w:val="-1"/>
              </w:rPr>
              <w:t>o</w:t>
            </w:r>
            <w:r w:rsidRPr="00C64A7E">
              <w:rPr>
                <w:rFonts w:ascii="Arial" w:hAnsi="Arial" w:cs="Arial"/>
                <w:b/>
              </w:rPr>
              <w:t>f</w:t>
            </w:r>
            <w:r w:rsidRPr="00C64A7E">
              <w:rPr>
                <w:rFonts w:ascii="Arial" w:hAnsi="Arial" w:cs="Arial"/>
                <w:b/>
                <w:spacing w:val="1"/>
              </w:rPr>
              <w:t xml:space="preserve"> </w:t>
            </w:r>
            <w:r w:rsidRPr="00C64A7E">
              <w:rPr>
                <w:rFonts w:ascii="Arial" w:hAnsi="Arial" w:cs="Arial"/>
                <w:b/>
                <w:spacing w:val="-1"/>
              </w:rPr>
              <w:t>c</w:t>
            </w:r>
            <w:r w:rsidRPr="00C64A7E">
              <w:rPr>
                <w:rFonts w:ascii="Arial" w:hAnsi="Arial" w:cs="Arial"/>
                <w:b/>
                <w:spacing w:val="1"/>
              </w:rPr>
              <w:t>o</w:t>
            </w:r>
            <w:r w:rsidRPr="00C64A7E">
              <w:rPr>
                <w:rFonts w:ascii="Arial" w:hAnsi="Arial" w:cs="Arial"/>
                <w:b/>
              </w:rPr>
              <w:t>mmit</w:t>
            </w:r>
            <w:r w:rsidRPr="00C64A7E">
              <w:rPr>
                <w:rFonts w:ascii="Arial" w:hAnsi="Arial" w:cs="Arial"/>
                <w:b/>
                <w:spacing w:val="-1"/>
              </w:rPr>
              <w:t>m</w:t>
            </w:r>
            <w:r w:rsidRPr="00C64A7E">
              <w:rPr>
                <w:rFonts w:ascii="Arial" w:hAnsi="Arial" w:cs="Arial"/>
                <w:b/>
              </w:rPr>
              <w:t>ent</w:t>
            </w:r>
            <w:r w:rsidRPr="00C64A7E">
              <w:rPr>
                <w:rFonts w:ascii="Arial" w:hAnsi="Arial" w:cs="Arial"/>
                <w:b/>
                <w:spacing w:val="1"/>
              </w:rPr>
              <w:t xml:space="preserve"> </w:t>
            </w:r>
            <w:r w:rsidRPr="00C64A7E">
              <w:rPr>
                <w:rFonts w:ascii="Arial" w:hAnsi="Arial" w:cs="Arial"/>
                <w:b/>
              </w:rPr>
              <w:t>in</w:t>
            </w:r>
            <w:r w:rsidRPr="00C64A7E">
              <w:rPr>
                <w:rFonts w:ascii="Arial" w:hAnsi="Arial" w:cs="Arial"/>
                <w:b/>
                <w:spacing w:val="-1"/>
              </w:rPr>
              <w:t xml:space="preserve"> </w:t>
            </w:r>
            <w:r w:rsidRPr="00C64A7E">
              <w:rPr>
                <w:rFonts w:ascii="Arial" w:hAnsi="Arial" w:cs="Arial"/>
                <w:b/>
              </w:rPr>
              <w:t>e</w:t>
            </w:r>
            <w:r w:rsidRPr="00C64A7E">
              <w:rPr>
                <w:rFonts w:ascii="Arial" w:hAnsi="Arial" w:cs="Arial"/>
                <w:b/>
                <w:spacing w:val="1"/>
              </w:rPr>
              <w:t>a</w:t>
            </w:r>
            <w:r w:rsidRPr="00C64A7E">
              <w:rPr>
                <w:rFonts w:ascii="Arial" w:hAnsi="Arial" w:cs="Arial"/>
                <w:b/>
                <w:spacing w:val="-1"/>
              </w:rPr>
              <w:t>c</w:t>
            </w:r>
            <w:r w:rsidRPr="00C64A7E">
              <w:rPr>
                <w:rFonts w:ascii="Arial" w:hAnsi="Arial" w:cs="Arial"/>
                <w:b/>
              </w:rPr>
              <w:t>h</w:t>
            </w:r>
            <w:r w:rsidRPr="00C64A7E">
              <w:rPr>
                <w:rFonts w:ascii="Arial" w:hAnsi="Arial" w:cs="Arial"/>
                <w:b/>
                <w:spacing w:val="1"/>
              </w:rPr>
              <w:t xml:space="preserve"> </w:t>
            </w:r>
            <w:r w:rsidRPr="00C64A7E">
              <w:rPr>
                <w:rFonts w:ascii="Arial" w:hAnsi="Arial" w:cs="Arial"/>
                <w:b/>
              </w:rPr>
              <w:t>l</w:t>
            </w:r>
            <w:r w:rsidRPr="00C64A7E">
              <w:rPr>
                <w:rFonts w:ascii="Arial" w:hAnsi="Arial" w:cs="Arial"/>
                <w:b/>
                <w:spacing w:val="-1"/>
              </w:rPr>
              <w:t>ay</w:t>
            </w:r>
            <w:r w:rsidRPr="00C64A7E">
              <w:rPr>
                <w:rFonts w:ascii="Arial" w:hAnsi="Arial" w:cs="Arial"/>
                <w:b/>
              </w:rPr>
              <w:t>er.</w:t>
            </w:r>
          </w:p>
        </w:tc>
        <w:tc>
          <w:tcPr>
            <w:tcW w:w="6156" w:type="dxa"/>
            <w:tcBorders>
              <w:top w:val="single" w:sz="5" w:space="0" w:color="000000"/>
              <w:left w:val="single" w:sz="5" w:space="0" w:color="000000"/>
              <w:bottom w:val="single" w:sz="5" w:space="0" w:color="000000"/>
              <w:right w:val="single" w:sz="5" w:space="0" w:color="000000"/>
            </w:tcBorders>
          </w:tcPr>
          <w:p w14:paraId="162072EE" w14:textId="46A46B20" w:rsidR="00F72194" w:rsidRPr="00C64A7E" w:rsidRDefault="00D64911">
            <w:pPr>
              <w:spacing w:line="220" w:lineRule="exact"/>
              <w:ind w:left="102" w:right="364"/>
              <w:rPr>
                <w:rFonts w:ascii="Arial" w:hAnsi="Arial" w:cs="Arial"/>
              </w:rPr>
            </w:pPr>
            <w:r w:rsidRPr="00C64A7E">
              <w:rPr>
                <w:rFonts w:ascii="Arial" w:hAnsi="Arial" w:cs="Arial"/>
              </w:rPr>
              <w:t>This article is important for the scientific community, as it has an application to the quality of work life and voluntary behavior of employees during their time at the workplace. So that the quality of work and voluntary behavior of employees can be an example for the reader / scientific community.</w:t>
            </w:r>
          </w:p>
        </w:tc>
      </w:tr>
      <w:tr w:rsidR="00F72194" w:rsidRPr="00C64A7E" w14:paraId="5F498ED5" w14:textId="77777777" w:rsidTr="00C64A7E">
        <w:trPr>
          <w:trHeight w:hRule="exact" w:val="1046"/>
        </w:trPr>
        <w:tc>
          <w:tcPr>
            <w:tcW w:w="5349" w:type="dxa"/>
            <w:tcBorders>
              <w:top w:val="single" w:sz="5" w:space="0" w:color="000000"/>
              <w:left w:val="single" w:sz="5" w:space="0" w:color="000000"/>
              <w:bottom w:val="single" w:sz="5" w:space="0" w:color="000000"/>
              <w:right w:val="single" w:sz="5" w:space="0" w:color="000000"/>
            </w:tcBorders>
          </w:tcPr>
          <w:p w14:paraId="0D677A84" w14:textId="77777777" w:rsidR="00F72194" w:rsidRPr="00C64A7E" w:rsidRDefault="00E34877">
            <w:pPr>
              <w:spacing w:line="220" w:lineRule="exact"/>
              <w:ind w:left="460"/>
              <w:rPr>
                <w:rFonts w:ascii="Arial" w:hAnsi="Arial" w:cs="Arial"/>
              </w:rPr>
            </w:pPr>
            <w:r w:rsidRPr="00C64A7E">
              <w:rPr>
                <w:rFonts w:ascii="Arial" w:hAnsi="Arial" w:cs="Arial"/>
                <w:b/>
              </w:rPr>
              <w:t>Is the</w:t>
            </w:r>
            <w:r w:rsidRPr="00C64A7E">
              <w:rPr>
                <w:rFonts w:ascii="Arial" w:hAnsi="Arial" w:cs="Arial"/>
                <w:b/>
                <w:spacing w:val="-1"/>
              </w:rPr>
              <w:t xml:space="preserve"> </w:t>
            </w:r>
            <w:r w:rsidRPr="00C64A7E">
              <w:rPr>
                <w:rFonts w:ascii="Arial" w:hAnsi="Arial" w:cs="Arial"/>
                <w:b/>
              </w:rPr>
              <w:t>title</w:t>
            </w:r>
            <w:r w:rsidRPr="00C64A7E">
              <w:rPr>
                <w:rFonts w:ascii="Arial" w:hAnsi="Arial" w:cs="Arial"/>
                <w:b/>
                <w:spacing w:val="-1"/>
              </w:rPr>
              <w:t xml:space="preserve"> o</w:t>
            </w:r>
            <w:r w:rsidRPr="00C64A7E">
              <w:rPr>
                <w:rFonts w:ascii="Arial" w:hAnsi="Arial" w:cs="Arial"/>
                <w:b/>
              </w:rPr>
              <w:t xml:space="preserve">f </w:t>
            </w:r>
            <w:r w:rsidRPr="00C64A7E">
              <w:rPr>
                <w:rFonts w:ascii="Arial" w:hAnsi="Arial" w:cs="Arial"/>
                <w:b/>
                <w:spacing w:val="-1"/>
              </w:rPr>
              <w:t>t</w:t>
            </w:r>
            <w:r w:rsidRPr="00C64A7E">
              <w:rPr>
                <w:rFonts w:ascii="Arial" w:hAnsi="Arial" w:cs="Arial"/>
                <w:b/>
              </w:rPr>
              <w:t xml:space="preserve">he </w:t>
            </w:r>
            <w:r w:rsidRPr="00C64A7E">
              <w:rPr>
                <w:rFonts w:ascii="Arial" w:hAnsi="Arial" w:cs="Arial"/>
                <w:b/>
                <w:spacing w:val="1"/>
              </w:rPr>
              <w:t>a</w:t>
            </w:r>
            <w:r w:rsidRPr="00C64A7E">
              <w:rPr>
                <w:rFonts w:ascii="Arial" w:hAnsi="Arial" w:cs="Arial"/>
                <w:b/>
                <w:spacing w:val="-1"/>
              </w:rPr>
              <w:t>r</w:t>
            </w:r>
            <w:r w:rsidRPr="00C64A7E">
              <w:rPr>
                <w:rFonts w:ascii="Arial" w:hAnsi="Arial" w:cs="Arial"/>
                <w:b/>
              </w:rPr>
              <w:t>ticle sui</w:t>
            </w:r>
            <w:r w:rsidRPr="00C64A7E">
              <w:rPr>
                <w:rFonts w:ascii="Arial" w:hAnsi="Arial" w:cs="Arial"/>
                <w:b/>
                <w:spacing w:val="-1"/>
              </w:rPr>
              <w:t>t</w:t>
            </w:r>
            <w:r w:rsidRPr="00C64A7E">
              <w:rPr>
                <w:rFonts w:ascii="Arial" w:hAnsi="Arial" w:cs="Arial"/>
                <w:b/>
                <w:spacing w:val="1"/>
              </w:rPr>
              <w:t>a</w:t>
            </w:r>
            <w:r w:rsidRPr="00C64A7E">
              <w:rPr>
                <w:rFonts w:ascii="Arial" w:hAnsi="Arial" w:cs="Arial"/>
                <w:b/>
              </w:rPr>
              <w:t>ble?</w:t>
            </w:r>
          </w:p>
          <w:p w14:paraId="55D3CB08" w14:textId="77777777" w:rsidR="00F72194" w:rsidRPr="00C64A7E" w:rsidRDefault="00E34877">
            <w:pPr>
              <w:ind w:left="460"/>
              <w:rPr>
                <w:rFonts w:ascii="Arial" w:hAnsi="Arial" w:cs="Arial"/>
              </w:rPr>
            </w:pPr>
            <w:r w:rsidRPr="00C64A7E">
              <w:rPr>
                <w:rFonts w:ascii="Arial" w:hAnsi="Arial" w:cs="Arial"/>
                <w:b/>
              </w:rPr>
              <w:t>(If n</w:t>
            </w:r>
            <w:r w:rsidRPr="00C64A7E">
              <w:rPr>
                <w:rFonts w:ascii="Arial" w:hAnsi="Arial" w:cs="Arial"/>
                <w:b/>
                <w:spacing w:val="-1"/>
              </w:rPr>
              <w:t>o</w:t>
            </w:r>
            <w:r w:rsidRPr="00C64A7E">
              <w:rPr>
                <w:rFonts w:ascii="Arial" w:hAnsi="Arial" w:cs="Arial"/>
                <w:b/>
              </w:rPr>
              <w:t>t ple</w:t>
            </w:r>
            <w:r w:rsidRPr="00C64A7E">
              <w:rPr>
                <w:rFonts w:ascii="Arial" w:hAnsi="Arial" w:cs="Arial"/>
                <w:b/>
                <w:spacing w:val="1"/>
              </w:rPr>
              <w:t>a</w:t>
            </w:r>
            <w:r w:rsidRPr="00C64A7E">
              <w:rPr>
                <w:rFonts w:ascii="Arial" w:hAnsi="Arial" w:cs="Arial"/>
                <w:b/>
              </w:rPr>
              <w:t>se</w:t>
            </w:r>
            <w:r w:rsidRPr="00C64A7E">
              <w:rPr>
                <w:rFonts w:ascii="Arial" w:hAnsi="Arial" w:cs="Arial"/>
                <w:b/>
                <w:spacing w:val="-2"/>
              </w:rPr>
              <w:t xml:space="preserve"> </w:t>
            </w:r>
            <w:r w:rsidRPr="00C64A7E">
              <w:rPr>
                <w:rFonts w:ascii="Arial" w:hAnsi="Arial" w:cs="Arial"/>
                <w:b/>
              </w:rPr>
              <w:t>su</w:t>
            </w:r>
            <w:r w:rsidRPr="00C64A7E">
              <w:rPr>
                <w:rFonts w:ascii="Arial" w:hAnsi="Arial" w:cs="Arial"/>
                <w:b/>
                <w:spacing w:val="-1"/>
              </w:rPr>
              <w:t>g</w:t>
            </w:r>
            <w:r w:rsidRPr="00C64A7E">
              <w:rPr>
                <w:rFonts w:ascii="Arial" w:hAnsi="Arial" w:cs="Arial"/>
                <w:b/>
                <w:spacing w:val="1"/>
              </w:rPr>
              <w:t>g</w:t>
            </w:r>
            <w:r w:rsidRPr="00C64A7E">
              <w:rPr>
                <w:rFonts w:ascii="Arial" w:hAnsi="Arial" w:cs="Arial"/>
                <w:b/>
              </w:rPr>
              <w:t xml:space="preserve">est </w:t>
            </w:r>
            <w:r w:rsidRPr="00C64A7E">
              <w:rPr>
                <w:rFonts w:ascii="Arial" w:hAnsi="Arial" w:cs="Arial"/>
                <w:b/>
                <w:spacing w:val="-1"/>
              </w:rPr>
              <w:t>a</w:t>
            </w:r>
            <w:r w:rsidRPr="00C64A7E">
              <w:rPr>
                <w:rFonts w:ascii="Arial" w:hAnsi="Arial" w:cs="Arial"/>
                <w:b/>
              </w:rPr>
              <w:t>n</w:t>
            </w:r>
            <w:r w:rsidRPr="00C64A7E">
              <w:rPr>
                <w:rFonts w:ascii="Arial" w:hAnsi="Arial" w:cs="Arial"/>
                <w:b/>
                <w:spacing w:val="-1"/>
              </w:rPr>
              <w:t xml:space="preserve"> </w:t>
            </w:r>
            <w:r w:rsidRPr="00C64A7E">
              <w:rPr>
                <w:rFonts w:ascii="Arial" w:hAnsi="Arial" w:cs="Arial"/>
                <w:b/>
                <w:spacing w:val="1"/>
              </w:rPr>
              <w:t>a</w:t>
            </w:r>
            <w:r w:rsidRPr="00C64A7E">
              <w:rPr>
                <w:rFonts w:ascii="Arial" w:hAnsi="Arial" w:cs="Arial"/>
                <w:b/>
              </w:rPr>
              <w:t>l</w:t>
            </w:r>
            <w:r w:rsidRPr="00C64A7E">
              <w:rPr>
                <w:rFonts w:ascii="Arial" w:hAnsi="Arial" w:cs="Arial"/>
                <w:b/>
                <w:spacing w:val="-1"/>
              </w:rPr>
              <w:t>t</w:t>
            </w:r>
            <w:r w:rsidRPr="00C64A7E">
              <w:rPr>
                <w:rFonts w:ascii="Arial" w:hAnsi="Arial" w:cs="Arial"/>
                <w:b/>
              </w:rPr>
              <w:t>ern</w:t>
            </w:r>
            <w:r w:rsidRPr="00C64A7E">
              <w:rPr>
                <w:rFonts w:ascii="Arial" w:hAnsi="Arial" w:cs="Arial"/>
                <w:b/>
                <w:spacing w:val="-1"/>
              </w:rPr>
              <w:t>a</w:t>
            </w:r>
            <w:r w:rsidRPr="00C64A7E">
              <w:rPr>
                <w:rFonts w:ascii="Arial" w:hAnsi="Arial" w:cs="Arial"/>
                <w:b/>
              </w:rPr>
              <w:t>ti</w:t>
            </w:r>
            <w:r w:rsidRPr="00C64A7E">
              <w:rPr>
                <w:rFonts w:ascii="Arial" w:hAnsi="Arial" w:cs="Arial"/>
                <w:b/>
                <w:spacing w:val="1"/>
              </w:rPr>
              <w:t>v</w:t>
            </w:r>
            <w:r w:rsidRPr="00C64A7E">
              <w:rPr>
                <w:rFonts w:ascii="Arial" w:hAnsi="Arial" w:cs="Arial"/>
                <w:b/>
              </w:rPr>
              <w:t>e</w:t>
            </w:r>
            <w:r w:rsidRPr="00C64A7E">
              <w:rPr>
                <w:rFonts w:ascii="Arial" w:hAnsi="Arial" w:cs="Arial"/>
                <w:b/>
                <w:spacing w:val="-1"/>
              </w:rPr>
              <w:t xml:space="preserve"> </w:t>
            </w:r>
            <w:r w:rsidRPr="00C64A7E">
              <w:rPr>
                <w:rFonts w:ascii="Arial" w:hAnsi="Arial" w:cs="Arial"/>
                <w:b/>
              </w:rPr>
              <w:t>title)</w:t>
            </w:r>
          </w:p>
        </w:tc>
        <w:tc>
          <w:tcPr>
            <w:tcW w:w="9358" w:type="dxa"/>
            <w:tcBorders>
              <w:top w:val="single" w:sz="5" w:space="0" w:color="000000"/>
              <w:left w:val="single" w:sz="5" w:space="0" w:color="000000"/>
              <w:bottom w:val="single" w:sz="5" w:space="0" w:color="000000"/>
              <w:right w:val="single" w:sz="5" w:space="0" w:color="000000"/>
            </w:tcBorders>
          </w:tcPr>
          <w:p w14:paraId="3920CAC6" w14:textId="77777777" w:rsidR="00F72194" w:rsidRPr="00C64A7E" w:rsidRDefault="00E34877">
            <w:pPr>
              <w:spacing w:line="220" w:lineRule="exact"/>
              <w:ind w:left="462"/>
              <w:rPr>
                <w:rFonts w:ascii="Arial" w:hAnsi="Arial" w:cs="Arial"/>
                <w:b/>
              </w:rPr>
            </w:pPr>
            <w:r w:rsidRPr="00C64A7E">
              <w:rPr>
                <w:rFonts w:ascii="Arial" w:hAnsi="Arial" w:cs="Arial"/>
                <w:b/>
              </w:rPr>
              <w:t>YES</w:t>
            </w:r>
          </w:p>
          <w:p w14:paraId="3A0FD1BE" w14:textId="77777777" w:rsidR="00CE69BE" w:rsidRPr="00C64A7E" w:rsidRDefault="00CE69BE" w:rsidP="00CE69BE">
            <w:pPr>
              <w:spacing w:before="2" w:line="220" w:lineRule="exact"/>
              <w:ind w:left="102" w:right="385"/>
              <w:rPr>
                <w:rFonts w:ascii="Arial" w:hAnsi="Arial" w:cs="Arial"/>
              </w:rPr>
            </w:pPr>
            <w:r w:rsidRPr="00C64A7E">
              <w:rPr>
                <w:rFonts w:ascii="Arial" w:hAnsi="Arial" w:cs="Arial"/>
              </w:rPr>
              <w:t>w</w:t>
            </w:r>
            <w:r w:rsidRPr="00C64A7E">
              <w:rPr>
                <w:rFonts w:ascii="Arial" w:hAnsi="Arial" w:cs="Arial"/>
                <w:spacing w:val="1"/>
              </w:rPr>
              <w:t>h</w:t>
            </w:r>
            <w:r w:rsidRPr="00C64A7E">
              <w:rPr>
                <w:rFonts w:ascii="Arial" w:hAnsi="Arial" w:cs="Arial"/>
                <w:spacing w:val="-1"/>
              </w:rPr>
              <w:t>e</w:t>
            </w:r>
            <w:r w:rsidRPr="00C64A7E">
              <w:rPr>
                <w:rFonts w:ascii="Arial" w:hAnsi="Arial" w:cs="Arial"/>
              </w:rPr>
              <w:t>n</w:t>
            </w:r>
            <w:r w:rsidRPr="00C64A7E">
              <w:rPr>
                <w:rFonts w:ascii="Arial" w:hAnsi="Arial" w:cs="Arial"/>
                <w:spacing w:val="1"/>
              </w:rPr>
              <w:t xml:space="preserve"> </w:t>
            </w:r>
            <w:r w:rsidRPr="00C64A7E">
              <w:rPr>
                <w:rFonts w:ascii="Arial" w:hAnsi="Arial" w:cs="Arial"/>
                <w:spacing w:val="-1"/>
              </w:rPr>
              <w:t>a</w:t>
            </w:r>
            <w:r w:rsidRPr="00C64A7E">
              <w:rPr>
                <w:rFonts w:ascii="Arial" w:hAnsi="Arial" w:cs="Arial"/>
              </w:rPr>
              <w:t>n E</w:t>
            </w:r>
            <w:r w:rsidRPr="00C64A7E">
              <w:rPr>
                <w:rFonts w:ascii="Arial" w:hAnsi="Arial" w:cs="Arial"/>
                <w:spacing w:val="-1"/>
              </w:rPr>
              <w:t>d</w:t>
            </w:r>
            <w:r w:rsidRPr="00C64A7E">
              <w:rPr>
                <w:rFonts w:ascii="Arial" w:hAnsi="Arial" w:cs="Arial"/>
                <w:spacing w:val="1"/>
              </w:rPr>
              <w:t>u</w:t>
            </w:r>
            <w:r w:rsidRPr="00C64A7E">
              <w:rPr>
                <w:rFonts w:ascii="Arial" w:hAnsi="Arial" w:cs="Arial"/>
              </w:rPr>
              <w:t>c</w:t>
            </w:r>
            <w:r w:rsidRPr="00C64A7E">
              <w:rPr>
                <w:rFonts w:ascii="Arial" w:hAnsi="Arial" w:cs="Arial"/>
                <w:spacing w:val="-1"/>
              </w:rPr>
              <w:t>a</w:t>
            </w:r>
            <w:r w:rsidRPr="00C64A7E">
              <w:rPr>
                <w:rFonts w:ascii="Arial" w:hAnsi="Arial" w:cs="Arial"/>
              </w:rPr>
              <w:t>ti</w:t>
            </w:r>
            <w:r w:rsidRPr="00C64A7E">
              <w:rPr>
                <w:rFonts w:ascii="Arial" w:hAnsi="Arial" w:cs="Arial"/>
                <w:spacing w:val="1"/>
              </w:rPr>
              <w:t>o</w:t>
            </w:r>
            <w:r w:rsidRPr="00C64A7E">
              <w:rPr>
                <w:rFonts w:ascii="Arial" w:hAnsi="Arial" w:cs="Arial"/>
              </w:rPr>
              <w:t xml:space="preserve">n </w:t>
            </w:r>
            <w:r w:rsidRPr="00C64A7E">
              <w:rPr>
                <w:rFonts w:ascii="Arial" w:hAnsi="Arial" w:cs="Arial"/>
                <w:spacing w:val="1"/>
              </w:rPr>
              <w:t>o</w:t>
            </w:r>
            <w:r w:rsidRPr="00C64A7E">
              <w:rPr>
                <w:rFonts w:ascii="Arial" w:hAnsi="Arial" w:cs="Arial"/>
                <w:spacing w:val="-1"/>
              </w:rPr>
              <w:t>r</w:t>
            </w:r>
            <w:r w:rsidRPr="00C64A7E">
              <w:rPr>
                <w:rFonts w:ascii="Arial" w:hAnsi="Arial" w:cs="Arial"/>
                <w:spacing w:val="1"/>
              </w:rPr>
              <w:t>g</w:t>
            </w:r>
            <w:r w:rsidRPr="00C64A7E">
              <w:rPr>
                <w:rFonts w:ascii="Arial" w:hAnsi="Arial" w:cs="Arial"/>
                <w:spacing w:val="-1"/>
              </w:rPr>
              <w:t>a</w:t>
            </w:r>
            <w:r w:rsidRPr="00C64A7E">
              <w:rPr>
                <w:rFonts w:ascii="Arial" w:hAnsi="Arial" w:cs="Arial"/>
                <w:spacing w:val="1"/>
              </w:rPr>
              <w:t>n</w:t>
            </w:r>
            <w:r w:rsidRPr="00C64A7E">
              <w:rPr>
                <w:rFonts w:ascii="Arial" w:hAnsi="Arial" w:cs="Arial"/>
              </w:rPr>
              <w:t>izati</w:t>
            </w:r>
            <w:r w:rsidRPr="00C64A7E">
              <w:rPr>
                <w:rFonts w:ascii="Arial" w:hAnsi="Arial" w:cs="Arial"/>
                <w:spacing w:val="1"/>
              </w:rPr>
              <w:t>o</w:t>
            </w:r>
            <w:r w:rsidRPr="00C64A7E">
              <w:rPr>
                <w:rFonts w:ascii="Arial" w:hAnsi="Arial" w:cs="Arial"/>
                <w:spacing w:val="-1"/>
              </w:rPr>
              <w:t>n</w:t>
            </w:r>
            <w:r w:rsidRPr="00C64A7E">
              <w:rPr>
                <w:rFonts w:ascii="Arial" w:hAnsi="Arial" w:cs="Arial"/>
              </w:rPr>
              <w:t xml:space="preserve">’s </w:t>
            </w:r>
            <w:r w:rsidRPr="00C64A7E">
              <w:rPr>
                <w:rFonts w:ascii="Arial" w:hAnsi="Arial" w:cs="Arial"/>
                <w:spacing w:val="-1"/>
              </w:rPr>
              <w:t>c</w:t>
            </w:r>
            <w:r w:rsidRPr="00C64A7E">
              <w:rPr>
                <w:rFonts w:ascii="Arial" w:hAnsi="Arial" w:cs="Arial"/>
                <w:spacing w:val="1"/>
              </w:rPr>
              <w:t>u</w:t>
            </w:r>
            <w:r w:rsidRPr="00C64A7E">
              <w:rPr>
                <w:rFonts w:ascii="Arial" w:hAnsi="Arial" w:cs="Arial"/>
              </w:rPr>
              <w:t>lt</w:t>
            </w:r>
            <w:r w:rsidRPr="00C64A7E">
              <w:rPr>
                <w:rFonts w:ascii="Arial" w:hAnsi="Arial" w:cs="Arial"/>
                <w:spacing w:val="-1"/>
              </w:rPr>
              <w:t>u</w:t>
            </w:r>
            <w:r w:rsidRPr="00C64A7E">
              <w:rPr>
                <w:rFonts w:ascii="Arial" w:hAnsi="Arial" w:cs="Arial"/>
              </w:rPr>
              <w:t>re is</w:t>
            </w:r>
            <w:r w:rsidRPr="00C64A7E">
              <w:rPr>
                <w:rFonts w:ascii="Arial" w:hAnsi="Arial" w:cs="Arial"/>
                <w:spacing w:val="-1"/>
              </w:rPr>
              <w:t xml:space="preserve"> </w:t>
            </w:r>
            <w:r w:rsidRPr="00C64A7E">
              <w:rPr>
                <w:rFonts w:ascii="Arial" w:hAnsi="Arial" w:cs="Arial"/>
              </w:rPr>
              <w:t>c</w:t>
            </w:r>
            <w:r w:rsidRPr="00C64A7E">
              <w:rPr>
                <w:rFonts w:ascii="Arial" w:hAnsi="Arial" w:cs="Arial"/>
                <w:spacing w:val="1"/>
              </w:rPr>
              <w:t>h</w:t>
            </w:r>
            <w:r w:rsidRPr="00C64A7E">
              <w:rPr>
                <w:rFonts w:ascii="Arial" w:hAnsi="Arial" w:cs="Arial"/>
              </w:rPr>
              <w:t>aract</w:t>
            </w:r>
            <w:r w:rsidRPr="00C64A7E">
              <w:rPr>
                <w:rFonts w:ascii="Arial" w:hAnsi="Arial" w:cs="Arial"/>
                <w:spacing w:val="-1"/>
              </w:rPr>
              <w:t>e</w:t>
            </w:r>
            <w:r w:rsidRPr="00C64A7E">
              <w:rPr>
                <w:rFonts w:ascii="Arial" w:hAnsi="Arial" w:cs="Arial"/>
              </w:rPr>
              <w:t xml:space="preserve">rized </w:t>
            </w:r>
            <w:r w:rsidRPr="00C64A7E">
              <w:rPr>
                <w:rFonts w:ascii="Arial" w:hAnsi="Arial" w:cs="Arial"/>
                <w:spacing w:val="-1"/>
              </w:rPr>
              <w:t>b</w:t>
            </w:r>
            <w:r w:rsidRPr="00C64A7E">
              <w:rPr>
                <w:rFonts w:ascii="Arial" w:hAnsi="Arial" w:cs="Arial"/>
              </w:rPr>
              <w:t xml:space="preserve">y </w:t>
            </w:r>
            <w:r w:rsidRPr="00C64A7E">
              <w:rPr>
                <w:rFonts w:ascii="Arial" w:hAnsi="Arial" w:cs="Arial"/>
                <w:spacing w:val="1"/>
              </w:rPr>
              <w:t>h</w:t>
            </w:r>
            <w:r w:rsidRPr="00C64A7E">
              <w:rPr>
                <w:rFonts w:ascii="Arial" w:hAnsi="Arial" w:cs="Arial"/>
              </w:rPr>
              <w:t>i</w:t>
            </w:r>
            <w:r w:rsidRPr="00C64A7E">
              <w:rPr>
                <w:rFonts w:ascii="Arial" w:hAnsi="Arial" w:cs="Arial"/>
                <w:spacing w:val="-1"/>
              </w:rPr>
              <w:t>g</w:t>
            </w:r>
            <w:r w:rsidRPr="00C64A7E">
              <w:rPr>
                <w:rFonts w:ascii="Arial" w:hAnsi="Arial" w:cs="Arial"/>
                <w:spacing w:val="1"/>
              </w:rPr>
              <w:t>h</w:t>
            </w:r>
            <w:r w:rsidRPr="00C64A7E">
              <w:rPr>
                <w:rFonts w:ascii="Arial" w:hAnsi="Arial" w:cs="Arial"/>
                <w:spacing w:val="-1"/>
              </w:rPr>
              <w:t>-q</w:t>
            </w:r>
            <w:r w:rsidRPr="00C64A7E">
              <w:rPr>
                <w:rFonts w:ascii="Arial" w:hAnsi="Arial" w:cs="Arial"/>
                <w:spacing w:val="1"/>
              </w:rPr>
              <w:t>u</w:t>
            </w:r>
            <w:r w:rsidRPr="00C64A7E">
              <w:rPr>
                <w:rFonts w:ascii="Arial" w:hAnsi="Arial" w:cs="Arial"/>
              </w:rPr>
              <w:t>ality a</w:t>
            </w:r>
            <w:r w:rsidRPr="00C64A7E">
              <w:rPr>
                <w:rFonts w:ascii="Arial" w:hAnsi="Arial" w:cs="Arial"/>
                <w:spacing w:val="1"/>
              </w:rPr>
              <w:t>d</w:t>
            </w:r>
            <w:r w:rsidRPr="00C64A7E">
              <w:rPr>
                <w:rFonts w:ascii="Arial" w:hAnsi="Arial" w:cs="Arial"/>
                <w:spacing w:val="-2"/>
              </w:rPr>
              <w:t>m</w:t>
            </w:r>
            <w:r w:rsidRPr="00C64A7E">
              <w:rPr>
                <w:rFonts w:ascii="Arial" w:hAnsi="Arial" w:cs="Arial"/>
              </w:rPr>
              <w:t>i</w:t>
            </w:r>
            <w:r w:rsidRPr="00C64A7E">
              <w:rPr>
                <w:rFonts w:ascii="Arial" w:hAnsi="Arial" w:cs="Arial"/>
                <w:spacing w:val="1"/>
              </w:rPr>
              <w:t>n</w:t>
            </w:r>
            <w:r w:rsidRPr="00C64A7E">
              <w:rPr>
                <w:rFonts w:ascii="Arial" w:hAnsi="Arial" w:cs="Arial"/>
              </w:rPr>
              <w:t>istrat</w:t>
            </w:r>
            <w:r w:rsidRPr="00C64A7E">
              <w:rPr>
                <w:rFonts w:ascii="Arial" w:hAnsi="Arial" w:cs="Arial"/>
                <w:spacing w:val="1"/>
              </w:rPr>
              <w:t>o</w:t>
            </w:r>
            <w:r w:rsidRPr="00C64A7E">
              <w:rPr>
                <w:rFonts w:ascii="Arial" w:hAnsi="Arial" w:cs="Arial"/>
              </w:rPr>
              <w:t>rs</w:t>
            </w:r>
            <w:r w:rsidRPr="00C64A7E">
              <w:rPr>
                <w:rFonts w:ascii="Arial" w:hAnsi="Arial" w:cs="Arial"/>
                <w:spacing w:val="-1"/>
              </w:rPr>
              <w:t xml:space="preserve"> </w:t>
            </w:r>
            <w:r w:rsidRPr="00C64A7E">
              <w:rPr>
                <w:rFonts w:ascii="Arial" w:hAnsi="Arial" w:cs="Arial"/>
              </w:rPr>
              <w:t>&amp;</w:t>
            </w:r>
            <w:r w:rsidRPr="00C64A7E">
              <w:rPr>
                <w:rFonts w:ascii="Arial" w:hAnsi="Arial" w:cs="Arial"/>
                <w:spacing w:val="1"/>
              </w:rPr>
              <w:t xml:space="preserve"> </w:t>
            </w:r>
            <w:r w:rsidRPr="00C64A7E">
              <w:rPr>
                <w:rFonts w:ascii="Arial" w:hAnsi="Arial" w:cs="Arial"/>
              </w:rPr>
              <w:t>e</w:t>
            </w:r>
            <w:r w:rsidRPr="00C64A7E">
              <w:rPr>
                <w:rFonts w:ascii="Arial" w:hAnsi="Arial" w:cs="Arial"/>
                <w:spacing w:val="-2"/>
              </w:rPr>
              <w:t>m</w:t>
            </w:r>
            <w:r w:rsidRPr="00C64A7E">
              <w:rPr>
                <w:rFonts w:ascii="Arial" w:hAnsi="Arial" w:cs="Arial"/>
                <w:spacing w:val="1"/>
              </w:rPr>
              <w:t>p</w:t>
            </w:r>
            <w:r w:rsidRPr="00C64A7E">
              <w:rPr>
                <w:rFonts w:ascii="Arial" w:hAnsi="Arial" w:cs="Arial"/>
              </w:rPr>
              <w:t>l</w:t>
            </w:r>
            <w:r w:rsidRPr="00C64A7E">
              <w:rPr>
                <w:rFonts w:ascii="Arial" w:hAnsi="Arial" w:cs="Arial"/>
                <w:spacing w:val="1"/>
              </w:rPr>
              <w:t>o</w:t>
            </w:r>
            <w:r w:rsidRPr="00C64A7E">
              <w:rPr>
                <w:rFonts w:ascii="Arial" w:hAnsi="Arial" w:cs="Arial"/>
                <w:spacing w:val="-1"/>
              </w:rPr>
              <w:t>y</w:t>
            </w:r>
            <w:r w:rsidRPr="00C64A7E">
              <w:rPr>
                <w:rFonts w:ascii="Arial" w:hAnsi="Arial" w:cs="Arial"/>
              </w:rPr>
              <w:t>ees</w:t>
            </w:r>
            <w:r w:rsidRPr="00C64A7E">
              <w:rPr>
                <w:rFonts w:ascii="Arial" w:hAnsi="Arial" w:cs="Arial"/>
                <w:spacing w:val="-1"/>
              </w:rPr>
              <w:t>(</w:t>
            </w:r>
            <w:r w:rsidRPr="00C64A7E">
              <w:rPr>
                <w:rFonts w:ascii="Arial" w:hAnsi="Arial" w:cs="Arial"/>
              </w:rPr>
              <w:t>Teac</w:t>
            </w:r>
            <w:r w:rsidRPr="00C64A7E">
              <w:rPr>
                <w:rFonts w:ascii="Arial" w:hAnsi="Arial" w:cs="Arial"/>
                <w:spacing w:val="1"/>
              </w:rPr>
              <w:t>h</w:t>
            </w:r>
            <w:r w:rsidRPr="00C64A7E">
              <w:rPr>
                <w:rFonts w:ascii="Arial" w:hAnsi="Arial" w:cs="Arial"/>
              </w:rPr>
              <w:t>i</w:t>
            </w:r>
            <w:r w:rsidRPr="00C64A7E">
              <w:rPr>
                <w:rFonts w:ascii="Arial" w:hAnsi="Arial" w:cs="Arial"/>
                <w:spacing w:val="-1"/>
              </w:rPr>
              <w:t>n</w:t>
            </w:r>
            <w:r w:rsidRPr="00C64A7E">
              <w:rPr>
                <w:rFonts w:ascii="Arial" w:hAnsi="Arial" w:cs="Arial"/>
              </w:rPr>
              <w:t>g &amp;</w:t>
            </w:r>
            <w:r w:rsidRPr="00C64A7E">
              <w:rPr>
                <w:rFonts w:ascii="Arial" w:hAnsi="Arial" w:cs="Arial"/>
                <w:spacing w:val="-1"/>
              </w:rPr>
              <w:t xml:space="preserve"> N</w:t>
            </w:r>
            <w:r w:rsidRPr="00C64A7E">
              <w:rPr>
                <w:rFonts w:ascii="Arial" w:hAnsi="Arial" w:cs="Arial"/>
                <w:spacing w:val="1"/>
              </w:rPr>
              <w:t>o</w:t>
            </w:r>
            <w:r w:rsidRPr="00C64A7E">
              <w:rPr>
                <w:rFonts w:ascii="Arial" w:hAnsi="Arial" w:cs="Arial"/>
                <w:spacing w:val="-1"/>
              </w:rPr>
              <w:t>n</w:t>
            </w:r>
            <w:r w:rsidRPr="00C64A7E">
              <w:rPr>
                <w:rFonts w:ascii="Arial" w:hAnsi="Arial" w:cs="Arial"/>
              </w:rPr>
              <w:t>-teac</w:t>
            </w:r>
            <w:r w:rsidRPr="00C64A7E">
              <w:rPr>
                <w:rFonts w:ascii="Arial" w:hAnsi="Arial" w:cs="Arial"/>
                <w:spacing w:val="1"/>
              </w:rPr>
              <w:t>h</w:t>
            </w:r>
            <w:r w:rsidRPr="00C64A7E">
              <w:rPr>
                <w:rFonts w:ascii="Arial" w:hAnsi="Arial" w:cs="Arial"/>
                <w:spacing w:val="-2"/>
              </w:rPr>
              <w:t>i</w:t>
            </w:r>
            <w:r w:rsidRPr="00C64A7E">
              <w:rPr>
                <w:rFonts w:ascii="Arial" w:hAnsi="Arial" w:cs="Arial"/>
                <w:spacing w:val="1"/>
              </w:rPr>
              <w:t>n</w:t>
            </w:r>
            <w:r w:rsidRPr="00C64A7E">
              <w:rPr>
                <w:rFonts w:ascii="Arial" w:hAnsi="Arial" w:cs="Arial"/>
                <w:spacing w:val="-1"/>
              </w:rPr>
              <w:t>g</w:t>
            </w:r>
            <w:r w:rsidRPr="00C64A7E">
              <w:rPr>
                <w:rFonts w:ascii="Arial" w:hAnsi="Arial" w:cs="Arial"/>
              </w:rPr>
              <w:t>)</w:t>
            </w:r>
            <w:r w:rsidRPr="00C64A7E">
              <w:rPr>
                <w:rFonts w:ascii="Arial" w:hAnsi="Arial" w:cs="Arial"/>
                <w:spacing w:val="-1"/>
              </w:rPr>
              <w:t xml:space="preserve"> </w:t>
            </w:r>
            <w:r w:rsidRPr="00C64A7E">
              <w:rPr>
                <w:rFonts w:ascii="Arial" w:hAnsi="Arial" w:cs="Arial"/>
              </w:rPr>
              <w:t>r</w:t>
            </w:r>
            <w:r w:rsidRPr="00C64A7E">
              <w:rPr>
                <w:rFonts w:ascii="Arial" w:hAnsi="Arial" w:cs="Arial"/>
                <w:spacing w:val="-1"/>
              </w:rPr>
              <w:t>e</w:t>
            </w:r>
            <w:r w:rsidRPr="00C64A7E">
              <w:rPr>
                <w:rFonts w:ascii="Arial" w:hAnsi="Arial" w:cs="Arial"/>
              </w:rPr>
              <w:t>lati</w:t>
            </w:r>
            <w:r w:rsidRPr="00C64A7E">
              <w:rPr>
                <w:rFonts w:ascii="Arial" w:hAnsi="Arial" w:cs="Arial"/>
                <w:spacing w:val="1"/>
              </w:rPr>
              <w:t>on</w:t>
            </w:r>
            <w:r w:rsidRPr="00C64A7E">
              <w:rPr>
                <w:rFonts w:ascii="Arial" w:hAnsi="Arial" w:cs="Arial"/>
              </w:rPr>
              <w:t>s</w:t>
            </w:r>
            <w:r w:rsidRPr="00C64A7E">
              <w:rPr>
                <w:rFonts w:ascii="Arial" w:hAnsi="Arial" w:cs="Arial"/>
                <w:spacing w:val="1"/>
              </w:rPr>
              <w:t>h</w:t>
            </w:r>
            <w:r w:rsidRPr="00C64A7E">
              <w:rPr>
                <w:rFonts w:ascii="Arial" w:hAnsi="Arial" w:cs="Arial"/>
                <w:spacing w:val="-2"/>
              </w:rPr>
              <w:t>i</w:t>
            </w:r>
            <w:r w:rsidRPr="00C64A7E">
              <w:rPr>
                <w:rFonts w:ascii="Arial" w:hAnsi="Arial" w:cs="Arial"/>
                <w:spacing w:val="1"/>
              </w:rPr>
              <w:t>p</w:t>
            </w:r>
            <w:r w:rsidRPr="00C64A7E">
              <w:rPr>
                <w:rFonts w:ascii="Arial" w:hAnsi="Arial" w:cs="Arial"/>
              </w:rPr>
              <w:t>s,</w:t>
            </w:r>
            <w:r w:rsidRPr="00C64A7E">
              <w:rPr>
                <w:rFonts w:ascii="Arial" w:hAnsi="Arial" w:cs="Arial"/>
                <w:spacing w:val="1"/>
              </w:rPr>
              <w:t xml:space="preserve"> </w:t>
            </w:r>
            <w:r w:rsidRPr="00C64A7E">
              <w:rPr>
                <w:rFonts w:ascii="Arial" w:hAnsi="Arial" w:cs="Arial"/>
                <w:spacing w:val="-2"/>
              </w:rPr>
              <w:t>t</w:t>
            </w:r>
            <w:r w:rsidRPr="00C64A7E">
              <w:rPr>
                <w:rFonts w:ascii="Arial" w:hAnsi="Arial" w:cs="Arial"/>
                <w:spacing w:val="1"/>
              </w:rPr>
              <w:t>h</w:t>
            </w:r>
            <w:r w:rsidRPr="00C64A7E">
              <w:rPr>
                <w:rFonts w:ascii="Arial" w:hAnsi="Arial" w:cs="Arial"/>
              </w:rPr>
              <w:t>e</w:t>
            </w:r>
          </w:p>
          <w:p w14:paraId="0BEE2843" w14:textId="77777777" w:rsidR="00CE69BE" w:rsidRPr="00C64A7E" w:rsidRDefault="00CE69BE" w:rsidP="00CE69BE">
            <w:pPr>
              <w:spacing w:line="220" w:lineRule="exact"/>
              <w:ind w:left="462"/>
              <w:rPr>
                <w:rFonts w:ascii="Arial" w:hAnsi="Arial" w:cs="Arial"/>
              </w:rPr>
            </w:pPr>
            <w:r w:rsidRPr="00C64A7E">
              <w:rPr>
                <w:rFonts w:ascii="Arial" w:hAnsi="Arial" w:cs="Arial"/>
              </w:rPr>
              <w:t>ra</w:t>
            </w:r>
            <w:r w:rsidRPr="00C64A7E">
              <w:rPr>
                <w:rFonts w:ascii="Arial" w:hAnsi="Arial" w:cs="Arial"/>
                <w:spacing w:val="-2"/>
              </w:rPr>
              <w:t>m</w:t>
            </w:r>
            <w:r w:rsidRPr="00C64A7E">
              <w:rPr>
                <w:rFonts w:ascii="Arial" w:hAnsi="Arial" w:cs="Arial"/>
              </w:rPr>
              <w:t>ifica</w:t>
            </w:r>
            <w:r w:rsidRPr="00C64A7E">
              <w:rPr>
                <w:rFonts w:ascii="Arial" w:hAnsi="Arial" w:cs="Arial"/>
                <w:spacing w:val="1"/>
              </w:rPr>
              <w:t>t</w:t>
            </w:r>
            <w:r w:rsidRPr="00C64A7E">
              <w:rPr>
                <w:rFonts w:ascii="Arial" w:hAnsi="Arial" w:cs="Arial"/>
              </w:rPr>
              <w:t>i</w:t>
            </w:r>
            <w:r w:rsidRPr="00C64A7E">
              <w:rPr>
                <w:rFonts w:ascii="Arial" w:hAnsi="Arial" w:cs="Arial"/>
                <w:spacing w:val="1"/>
              </w:rPr>
              <w:t>on</w:t>
            </w:r>
            <w:r w:rsidRPr="00C64A7E">
              <w:rPr>
                <w:rFonts w:ascii="Arial" w:hAnsi="Arial" w:cs="Arial"/>
              </w:rPr>
              <w:t>s</w:t>
            </w:r>
            <w:r w:rsidRPr="00C64A7E">
              <w:rPr>
                <w:rFonts w:ascii="Arial" w:hAnsi="Arial" w:cs="Arial"/>
                <w:spacing w:val="-1"/>
              </w:rPr>
              <w:t xml:space="preserve"> f</w:t>
            </w:r>
            <w:r w:rsidRPr="00C64A7E">
              <w:rPr>
                <w:rFonts w:ascii="Arial" w:hAnsi="Arial" w:cs="Arial"/>
                <w:spacing w:val="1"/>
              </w:rPr>
              <w:t>o</w:t>
            </w:r>
            <w:r w:rsidRPr="00C64A7E">
              <w:rPr>
                <w:rFonts w:ascii="Arial" w:hAnsi="Arial" w:cs="Arial"/>
              </w:rPr>
              <w:t xml:space="preserve">r </w:t>
            </w:r>
            <w:r w:rsidRPr="00C64A7E">
              <w:rPr>
                <w:rFonts w:ascii="Arial" w:hAnsi="Arial" w:cs="Arial"/>
                <w:spacing w:val="-1"/>
              </w:rPr>
              <w:t>o</w:t>
            </w:r>
            <w:r w:rsidRPr="00C64A7E">
              <w:rPr>
                <w:rFonts w:ascii="Arial" w:hAnsi="Arial" w:cs="Arial"/>
                <w:spacing w:val="1"/>
              </w:rPr>
              <w:t>v</w:t>
            </w:r>
            <w:r w:rsidRPr="00C64A7E">
              <w:rPr>
                <w:rFonts w:ascii="Arial" w:hAnsi="Arial" w:cs="Arial"/>
              </w:rPr>
              <w:t>erall</w:t>
            </w:r>
            <w:r w:rsidRPr="00C64A7E">
              <w:rPr>
                <w:rFonts w:ascii="Arial" w:hAnsi="Arial" w:cs="Arial"/>
                <w:spacing w:val="-1"/>
              </w:rPr>
              <w:t xml:space="preserve"> </w:t>
            </w:r>
            <w:r w:rsidRPr="00C64A7E">
              <w:rPr>
                <w:rFonts w:ascii="Arial" w:hAnsi="Arial" w:cs="Arial"/>
                <w:spacing w:val="1"/>
              </w:rPr>
              <w:t>p</w:t>
            </w:r>
            <w:r w:rsidRPr="00C64A7E">
              <w:rPr>
                <w:rFonts w:ascii="Arial" w:hAnsi="Arial" w:cs="Arial"/>
                <w:spacing w:val="-1"/>
              </w:rPr>
              <w:t>rod</w:t>
            </w:r>
            <w:r w:rsidRPr="00C64A7E">
              <w:rPr>
                <w:rFonts w:ascii="Arial" w:hAnsi="Arial" w:cs="Arial"/>
                <w:spacing w:val="1"/>
              </w:rPr>
              <w:t>u</w:t>
            </w:r>
            <w:r w:rsidRPr="00C64A7E">
              <w:rPr>
                <w:rFonts w:ascii="Arial" w:hAnsi="Arial" w:cs="Arial"/>
              </w:rPr>
              <w:t>cti</w:t>
            </w:r>
            <w:r w:rsidRPr="00C64A7E">
              <w:rPr>
                <w:rFonts w:ascii="Arial" w:hAnsi="Arial" w:cs="Arial"/>
                <w:spacing w:val="1"/>
              </w:rPr>
              <w:t>v</w:t>
            </w:r>
            <w:r w:rsidRPr="00C64A7E">
              <w:rPr>
                <w:rFonts w:ascii="Arial" w:hAnsi="Arial" w:cs="Arial"/>
              </w:rPr>
              <w:t>ity a</w:t>
            </w:r>
            <w:r w:rsidRPr="00C64A7E">
              <w:rPr>
                <w:rFonts w:ascii="Arial" w:hAnsi="Arial" w:cs="Arial"/>
                <w:spacing w:val="-1"/>
              </w:rPr>
              <w:t>n</w:t>
            </w:r>
            <w:r w:rsidRPr="00C64A7E">
              <w:rPr>
                <w:rFonts w:ascii="Arial" w:hAnsi="Arial" w:cs="Arial"/>
              </w:rPr>
              <w:t xml:space="preserve">d </w:t>
            </w:r>
            <w:r w:rsidRPr="00C64A7E">
              <w:rPr>
                <w:rFonts w:ascii="Arial" w:hAnsi="Arial" w:cs="Arial"/>
                <w:spacing w:val="1"/>
              </w:rPr>
              <w:t>p</w:t>
            </w:r>
            <w:r w:rsidRPr="00C64A7E">
              <w:rPr>
                <w:rFonts w:ascii="Arial" w:hAnsi="Arial" w:cs="Arial"/>
                <w:spacing w:val="-1"/>
              </w:rPr>
              <w:t>e</w:t>
            </w:r>
            <w:r w:rsidRPr="00C64A7E">
              <w:rPr>
                <w:rFonts w:ascii="Arial" w:hAnsi="Arial" w:cs="Arial"/>
              </w:rPr>
              <w:t>r</w:t>
            </w:r>
            <w:r w:rsidRPr="00C64A7E">
              <w:rPr>
                <w:rFonts w:ascii="Arial" w:hAnsi="Arial" w:cs="Arial"/>
                <w:spacing w:val="-1"/>
              </w:rPr>
              <w:t>f</w:t>
            </w:r>
            <w:r w:rsidRPr="00C64A7E">
              <w:rPr>
                <w:rFonts w:ascii="Arial" w:hAnsi="Arial" w:cs="Arial"/>
                <w:spacing w:val="1"/>
              </w:rPr>
              <w:t>o</w:t>
            </w:r>
            <w:r w:rsidRPr="00C64A7E">
              <w:rPr>
                <w:rFonts w:ascii="Arial" w:hAnsi="Arial" w:cs="Arial"/>
              </w:rPr>
              <w:t>r</w:t>
            </w:r>
            <w:r w:rsidRPr="00C64A7E">
              <w:rPr>
                <w:rFonts w:ascii="Arial" w:hAnsi="Arial" w:cs="Arial"/>
                <w:spacing w:val="-2"/>
              </w:rPr>
              <w:t>m</w:t>
            </w:r>
            <w:r w:rsidRPr="00C64A7E">
              <w:rPr>
                <w:rFonts w:ascii="Arial" w:hAnsi="Arial" w:cs="Arial"/>
              </w:rPr>
              <w:t>a</w:t>
            </w:r>
            <w:r w:rsidRPr="00C64A7E">
              <w:rPr>
                <w:rFonts w:ascii="Arial" w:hAnsi="Arial" w:cs="Arial"/>
                <w:spacing w:val="1"/>
              </w:rPr>
              <w:t>n</w:t>
            </w:r>
            <w:r w:rsidRPr="00C64A7E">
              <w:rPr>
                <w:rFonts w:ascii="Arial" w:hAnsi="Arial" w:cs="Arial"/>
              </w:rPr>
              <w:t xml:space="preserve">ce </w:t>
            </w:r>
            <w:r w:rsidRPr="00C64A7E">
              <w:rPr>
                <w:rFonts w:ascii="Arial" w:hAnsi="Arial" w:cs="Arial"/>
                <w:spacing w:val="-1"/>
              </w:rPr>
              <w:t>o</w:t>
            </w:r>
            <w:r w:rsidRPr="00C64A7E">
              <w:rPr>
                <w:rFonts w:ascii="Arial" w:hAnsi="Arial" w:cs="Arial"/>
              </w:rPr>
              <w:t>f</w:t>
            </w:r>
            <w:r w:rsidRPr="00C64A7E">
              <w:rPr>
                <w:rFonts w:ascii="Arial" w:hAnsi="Arial" w:cs="Arial"/>
                <w:spacing w:val="1"/>
              </w:rPr>
              <w:t xml:space="preserve"> </w:t>
            </w:r>
            <w:r w:rsidRPr="00C64A7E">
              <w:rPr>
                <w:rFonts w:ascii="Arial" w:hAnsi="Arial" w:cs="Arial"/>
                <w:spacing w:val="-2"/>
              </w:rPr>
              <w:t>t</w:t>
            </w:r>
            <w:r w:rsidRPr="00C64A7E">
              <w:rPr>
                <w:rFonts w:ascii="Arial" w:hAnsi="Arial" w:cs="Arial"/>
                <w:spacing w:val="1"/>
              </w:rPr>
              <w:t>h</w:t>
            </w:r>
            <w:r w:rsidRPr="00C64A7E">
              <w:rPr>
                <w:rFonts w:ascii="Arial" w:hAnsi="Arial" w:cs="Arial"/>
              </w:rPr>
              <w:t>e s</w:t>
            </w:r>
            <w:r w:rsidRPr="00C64A7E">
              <w:rPr>
                <w:rFonts w:ascii="Arial" w:hAnsi="Arial" w:cs="Arial"/>
                <w:spacing w:val="-2"/>
              </w:rPr>
              <w:t>t</w:t>
            </w:r>
            <w:r w:rsidRPr="00C64A7E">
              <w:rPr>
                <w:rFonts w:ascii="Arial" w:hAnsi="Arial" w:cs="Arial"/>
                <w:spacing w:val="1"/>
              </w:rPr>
              <w:t>ud</w:t>
            </w:r>
            <w:r w:rsidRPr="00C64A7E">
              <w:rPr>
                <w:rFonts w:ascii="Arial" w:hAnsi="Arial" w:cs="Arial"/>
                <w:spacing w:val="-1"/>
              </w:rPr>
              <w:t>e</w:t>
            </w:r>
            <w:r w:rsidRPr="00C64A7E">
              <w:rPr>
                <w:rFonts w:ascii="Arial" w:hAnsi="Arial" w:cs="Arial"/>
                <w:spacing w:val="1"/>
              </w:rPr>
              <w:t>n</w:t>
            </w:r>
            <w:r w:rsidRPr="00C64A7E">
              <w:rPr>
                <w:rFonts w:ascii="Arial" w:hAnsi="Arial" w:cs="Arial"/>
              </w:rPr>
              <w:t xml:space="preserve">ts </w:t>
            </w:r>
            <w:r w:rsidRPr="00C64A7E">
              <w:rPr>
                <w:rFonts w:ascii="Arial" w:hAnsi="Arial" w:cs="Arial"/>
                <w:spacing w:val="1"/>
              </w:rPr>
              <w:t xml:space="preserve"> </w:t>
            </w:r>
            <w:r w:rsidRPr="00C64A7E">
              <w:rPr>
                <w:rFonts w:ascii="Arial" w:hAnsi="Arial" w:cs="Arial"/>
                <w:spacing w:val="-1"/>
              </w:rPr>
              <w:t>ar</w:t>
            </w:r>
            <w:r w:rsidRPr="00C64A7E">
              <w:rPr>
                <w:rFonts w:ascii="Arial" w:hAnsi="Arial" w:cs="Arial"/>
              </w:rPr>
              <w:t xml:space="preserve">e </w:t>
            </w:r>
            <w:r w:rsidRPr="00C64A7E">
              <w:rPr>
                <w:rFonts w:ascii="Arial" w:hAnsi="Arial" w:cs="Arial"/>
                <w:spacing w:val="1"/>
              </w:rPr>
              <w:t>i</w:t>
            </w:r>
            <w:r w:rsidRPr="00C64A7E">
              <w:rPr>
                <w:rFonts w:ascii="Arial" w:hAnsi="Arial" w:cs="Arial"/>
                <w:spacing w:val="-2"/>
              </w:rPr>
              <w:t>m</w:t>
            </w:r>
            <w:r w:rsidRPr="00C64A7E">
              <w:rPr>
                <w:rFonts w:ascii="Arial" w:hAnsi="Arial" w:cs="Arial"/>
                <w:spacing w:val="1"/>
              </w:rPr>
              <w:t>p</w:t>
            </w:r>
            <w:r w:rsidRPr="00C64A7E">
              <w:rPr>
                <w:rFonts w:ascii="Arial" w:hAnsi="Arial" w:cs="Arial"/>
              </w:rPr>
              <w:t>ressi</w:t>
            </w:r>
            <w:r w:rsidRPr="00C64A7E">
              <w:rPr>
                <w:rFonts w:ascii="Arial" w:hAnsi="Arial" w:cs="Arial"/>
                <w:spacing w:val="1"/>
              </w:rPr>
              <w:t>v</w:t>
            </w:r>
            <w:r w:rsidRPr="00C64A7E">
              <w:rPr>
                <w:rFonts w:ascii="Arial" w:hAnsi="Arial" w:cs="Arial"/>
              </w:rPr>
              <w:t>e.</w:t>
            </w:r>
          </w:p>
        </w:tc>
        <w:tc>
          <w:tcPr>
            <w:tcW w:w="6156" w:type="dxa"/>
            <w:tcBorders>
              <w:top w:val="single" w:sz="5" w:space="0" w:color="000000"/>
              <w:left w:val="single" w:sz="5" w:space="0" w:color="000000"/>
              <w:bottom w:val="single" w:sz="5" w:space="0" w:color="000000"/>
              <w:right w:val="single" w:sz="5" w:space="0" w:color="000000"/>
            </w:tcBorders>
          </w:tcPr>
          <w:p w14:paraId="4A8B5BB2" w14:textId="740EA59E" w:rsidR="00F72194" w:rsidRPr="00C64A7E" w:rsidRDefault="00D64911">
            <w:pPr>
              <w:rPr>
                <w:rFonts w:ascii="Arial" w:hAnsi="Arial" w:cs="Arial"/>
              </w:rPr>
            </w:pPr>
            <w:r w:rsidRPr="00C64A7E">
              <w:rPr>
                <w:rFonts w:ascii="Arial" w:hAnsi="Arial" w:cs="Arial"/>
              </w:rPr>
              <w:t>Yes, I think the title of the article I made is in accordance with the phenomenon I researched about Organizational Citizenship Behavior (OCB) in terms of extra-role behavior of employees outside their main duties.</w:t>
            </w:r>
          </w:p>
        </w:tc>
      </w:tr>
      <w:tr w:rsidR="00F72194" w:rsidRPr="00C64A7E" w14:paraId="5166D6C2" w14:textId="77777777" w:rsidTr="00C64A7E">
        <w:trPr>
          <w:trHeight w:hRule="exact" w:val="1073"/>
        </w:trPr>
        <w:tc>
          <w:tcPr>
            <w:tcW w:w="5349" w:type="dxa"/>
            <w:tcBorders>
              <w:top w:val="single" w:sz="5" w:space="0" w:color="000000"/>
              <w:left w:val="single" w:sz="5" w:space="0" w:color="000000"/>
              <w:bottom w:val="single" w:sz="5" w:space="0" w:color="000000"/>
              <w:right w:val="single" w:sz="5" w:space="0" w:color="000000"/>
            </w:tcBorders>
          </w:tcPr>
          <w:p w14:paraId="23F9730C" w14:textId="77777777" w:rsidR="00F72194" w:rsidRPr="00C64A7E" w:rsidRDefault="00E34877">
            <w:pPr>
              <w:spacing w:before="2" w:line="220" w:lineRule="exact"/>
              <w:ind w:left="460" w:right="191"/>
              <w:rPr>
                <w:rFonts w:ascii="Arial" w:hAnsi="Arial" w:cs="Arial"/>
              </w:rPr>
            </w:pPr>
            <w:r w:rsidRPr="00C64A7E">
              <w:rPr>
                <w:rFonts w:ascii="Arial" w:hAnsi="Arial" w:cs="Arial"/>
                <w:b/>
              </w:rPr>
              <w:t>Is</w:t>
            </w:r>
            <w:r w:rsidRPr="00C64A7E">
              <w:rPr>
                <w:rFonts w:ascii="Arial" w:hAnsi="Arial" w:cs="Arial"/>
                <w:b/>
                <w:spacing w:val="1"/>
              </w:rPr>
              <w:t xml:space="preserve"> </w:t>
            </w:r>
            <w:r w:rsidRPr="00C64A7E">
              <w:rPr>
                <w:rFonts w:ascii="Arial" w:hAnsi="Arial" w:cs="Arial"/>
                <w:b/>
              </w:rPr>
              <w:t>the</w:t>
            </w:r>
            <w:r w:rsidRPr="00C64A7E">
              <w:rPr>
                <w:rFonts w:ascii="Arial" w:hAnsi="Arial" w:cs="Arial"/>
                <w:b/>
                <w:spacing w:val="-1"/>
              </w:rPr>
              <w:t xml:space="preserve"> a</w:t>
            </w:r>
            <w:r w:rsidRPr="00C64A7E">
              <w:rPr>
                <w:rFonts w:ascii="Arial" w:hAnsi="Arial" w:cs="Arial"/>
                <w:b/>
              </w:rPr>
              <w:t>bst</w:t>
            </w:r>
            <w:r w:rsidRPr="00C64A7E">
              <w:rPr>
                <w:rFonts w:ascii="Arial" w:hAnsi="Arial" w:cs="Arial"/>
                <w:b/>
                <w:spacing w:val="-1"/>
              </w:rPr>
              <w:t>r</w:t>
            </w:r>
            <w:r w:rsidRPr="00C64A7E">
              <w:rPr>
                <w:rFonts w:ascii="Arial" w:hAnsi="Arial" w:cs="Arial"/>
                <w:b/>
                <w:spacing w:val="1"/>
              </w:rPr>
              <w:t>a</w:t>
            </w:r>
            <w:r w:rsidRPr="00C64A7E">
              <w:rPr>
                <w:rFonts w:ascii="Arial" w:hAnsi="Arial" w:cs="Arial"/>
                <w:b/>
                <w:spacing w:val="-1"/>
              </w:rPr>
              <w:t>c</w:t>
            </w:r>
            <w:r w:rsidRPr="00C64A7E">
              <w:rPr>
                <w:rFonts w:ascii="Arial" w:hAnsi="Arial" w:cs="Arial"/>
                <w:b/>
              </w:rPr>
              <w:t xml:space="preserve">t </w:t>
            </w:r>
            <w:r w:rsidRPr="00C64A7E">
              <w:rPr>
                <w:rFonts w:ascii="Arial" w:hAnsi="Arial" w:cs="Arial"/>
                <w:b/>
                <w:spacing w:val="-1"/>
              </w:rPr>
              <w:t>o</w:t>
            </w:r>
            <w:r w:rsidRPr="00C64A7E">
              <w:rPr>
                <w:rFonts w:ascii="Arial" w:hAnsi="Arial" w:cs="Arial"/>
                <w:b/>
              </w:rPr>
              <w:t>f</w:t>
            </w:r>
            <w:r w:rsidRPr="00C64A7E">
              <w:rPr>
                <w:rFonts w:ascii="Arial" w:hAnsi="Arial" w:cs="Arial"/>
                <w:b/>
                <w:spacing w:val="1"/>
              </w:rPr>
              <w:t xml:space="preserve"> </w:t>
            </w:r>
            <w:r w:rsidRPr="00C64A7E">
              <w:rPr>
                <w:rFonts w:ascii="Arial" w:hAnsi="Arial" w:cs="Arial"/>
                <w:b/>
                <w:spacing w:val="-1"/>
              </w:rPr>
              <w:t>t</w:t>
            </w:r>
            <w:r w:rsidRPr="00C64A7E">
              <w:rPr>
                <w:rFonts w:ascii="Arial" w:hAnsi="Arial" w:cs="Arial"/>
                <w:b/>
              </w:rPr>
              <w:t>he</w:t>
            </w:r>
            <w:r w:rsidRPr="00C64A7E">
              <w:rPr>
                <w:rFonts w:ascii="Arial" w:hAnsi="Arial" w:cs="Arial"/>
                <w:b/>
                <w:spacing w:val="-1"/>
              </w:rPr>
              <w:t xml:space="preserve"> </w:t>
            </w:r>
            <w:r w:rsidRPr="00C64A7E">
              <w:rPr>
                <w:rFonts w:ascii="Arial" w:hAnsi="Arial" w:cs="Arial"/>
                <w:b/>
                <w:spacing w:val="1"/>
              </w:rPr>
              <w:t>a</w:t>
            </w:r>
            <w:r w:rsidRPr="00C64A7E">
              <w:rPr>
                <w:rFonts w:ascii="Arial" w:hAnsi="Arial" w:cs="Arial"/>
                <w:b/>
              </w:rPr>
              <w:t>r</w:t>
            </w:r>
            <w:r w:rsidRPr="00C64A7E">
              <w:rPr>
                <w:rFonts w:ascii="Arial" w:hAnsi="Arial" w:cs="Arial"/>
                <w:b/>
                <w:spacing w:val="1"/>
              </w:rPr>
              <w:t>t</w:t>
            </w:r>
            <w:r w:rsidRPr="00C64A7E">
              <w:rPr>
                <w:rFonts w:ascii="Arial" w:hAnsi="Arial" w:cs="Arial"/>
                <w:b/>
              </w:rPr>
              <w:t>icle</w:t>
            </w:r>
            <w:r w:rsidRPr="00C64A7E">
              <w:rPr>
                <w:rFonts w:ascii="Arial" w:hAnsi="Arial" w:cs="Arial"/>
                <w:b/>
                <w:spacing w:val="-1"/>
              </w:rPr>
              <w:t xml:space="preserve"> </w:t>
            </w:r>
            <w:r w:rsidRPr="00C64A7E">
              <w:rPr>
                <w:rFonts w:ascii="Arial" w:hAnsi="Arial" w:cs="Arial"/>
                <w:b/>
              </w:rPr>
              <w:t>c</w:t>
            </w:r>
            <w:r w:rsidRPr="00C64A7E">
              <w:rPr>
                <w:rFonts w:ascii="Arial" w:hAnsi="Arial" w:cs="Arial"/>
                <w:b/>
                <w:spacing w:val="1"/>
              </w:rPr>
              <w:t>o</w:t>
            </w:r>
            <w:r w:rsidRPr="00C64A7E">
              <w:rPr>
                <w:rFonts w:ascii="Arial" w:hAnsi="Arial" w:cs="Arial"/>
                <w:b/>
              </w:rPr>
              <w:t>mpr</w:t>
            </w:r>
            <w:r w:rsidRPr="00C64A7E">
              <w:rPr>
                <w:rFonts w:ascii="Arial" w:hAnsi="Arial" w:cs="Arial"/>
                <w:b/>
                <w:spacing w:val="-1"/>
              </w:rPr>
              <w:t>e</w:t>
            </w:r>
            <w:r w:rsidRPr="00C64A7E">
              <w:rPr>
                <w:rFonts w:ascii="Arial" w:hAnsi="Arial" w:cs="Arial"/>
                <w:b/>
              </w:rPr>
              <w:t>hensi</w:t>
            </w:r>
            <w:r w:rsidRPr="00C64A7E">
              <w:rPr>
                <w:rFonts w:ascii="Arial" w:hAnsi="Arial" w:cs="Arial"/>
                <w:b/>
                <w:spacing w:val="-1"/>
              </w:rPr>
              <w:t>v</w:t>
            </w:r>
            <w:r w:rsidRPr="00C64A7E">
              <w:rPr>
                <w:rFonts w:ascii="Arial" w:hAnsi="Arial" w:cs="Arial"/>
                <w:b/>
              </w:rPr>
              <w:t xml:space="preserve">e? Do </w:t>
            </w:r>
            <w:r w:rsidRPr="00C64A7E">
              <w:rPr>
                <w:rFonts w:ascii="Arial" w:hAnsi="Arial" w:cs="Arial"/>
                <w:b/>
                <w:spacing w:val="-1"/>
              </w:rPr>
              <w:t>y</w:t>
            </w:r>
            <w:r w:rsidRPr="00C64A7E">
              <w:rPr>
                <w:rFonts w:ascii="Arial" w:hAnsi="Arial" w:cs="Arial"/>
                <w:b/>
                <w:spacing w:val="1"/>
              </w:rPr>
              <w:t>o</w:t>
            </w:r>
            <w:r w:rsidRPr="00C64A7E">
              <w:rPr>
                <w:rFonts w:ascii="Arial" w:hAnsi="Arial" w:cs="Arial"/>
                <w:b/>
              </w:rPr>
              <w:t>u su</w:t>
            </w:r>
            <w:r w:rsidRPr="00C64A7E">
              <w:rPr>
                <w:rFonts w:ascii="Arial" w:hAnsi="Arial" w:cs="Arial"/>
                <w:b/>
                <w:spacing w:val="-1"/>
              </w:rPr>
              <w:t>g</w:t>
            </w:r>
            <w:r w:rsidRPr="00C64A7E">
              <w:rPr>
                <w:rFonts w:ascii="Arial" w:hAnsi="Arial" w:cs="Arial"/>
                <w:b/>
                <w:spacing w:val="1"/>
              </w:rPr>
              <w:t>g</w:t>
            </w:r>
            <w:r w:rsidRPr="00C64A7E">
              <w:rPr>
                <w:rFonts w:ascii="Arial" w:hAnsi="Arial" w:cs="Arial"/>
                <w:b/>
              </w:rPr>
              <w:t xml:space="preserve">est </w:t>
            </w:r>
            <w:r w:rsidRPr="00C64A7E">
              <w:rPr>
                <w:rFonts w:ascii="Arial" w:hAnsi="Arial" w:cs="Arial"/>
                <w:b/>
                <w:spacing w:val="-1"/>
              </w:rPr>
              <w:t>t</w:t>
            </w:r>
            <w:r w:rsidRPr="00C64A7E">
              <w:rPr>
                <w:rFonts w:ascii="Arial" w:hAnsi="Arial" w:cs="Arial"/>
                <w:b/>
              </w:rPr>
              <w:t>he</w:t>
            </w:r>
            <w:r w:rsidRPr="00C64A7E">
              <w:rPr>
                <w:rFonts w:ascii="Arial" w:hAnsi="Arial" w:cs="Arial"/>
                <w:b/>
                <w:spacing w:val="-1"/>
              </w:rPr>
              <w:t xml:space="preserve"> </w:t>
            </w:r>
            <w:r w:rsidRPr="00C64A7E">
              <w:rPr>
                <w:rFonts w:ascii="Arial" w:hAnsi="Arial" w:cs="Arial"/>
                <w:b/>
                <w:spacing w:val="1"/>
              </w:rPr>
              <w:t>a</w:t>
            </w:r>
            <w:r w:rsidRPr="00C64A7E">
              <w:rPr>
                <w:rFonts w:ascii="Arial" w:hAnsi="Arial" w:cs="Arial"/>
                <w:b/>
                <w:spacing w:val="-1"/>
              </w:rPr>
              <w:t>d</w:t>
            </w:r>
            <w:r w:rsidRPr="00C64A7E">
              <w:rPr>
                <w:rFonts w:ascii="Arial" w:hAnsi="Arial" w:cs="Arial"/>
                <w:b/>
              </w:rPr>
              <w:t>diti</w:t>
            </w:r>
            <w:r w:rsidRPr="00C64A7E">
              <w:rPr>
                <w:rFonts w:ascii="Arial" w:hAnsi="Arial" w:cs="Arial"/>
                <w:b/>
                <w:spacing w:val="1"/>
              </w:rPr>
              <w:t>o</w:t>
            </w:r>
            <w:r w:rsidRPr="00C64A7E">
              <w:rPr>
                <w:rFonts w:ascii="Arial" w:hAnsi="Arial" w:cs="Arial"/>
                <w:b/>
              </w:rPr>
              <w:t>n</w:t>
            </w:r>
            <w:r w:rsidRPr="00C64A7E">
              <w:rPr>
                <w:rFonts w:ascii="Arial" w:hAnsi="Arial" w:cs="Arial"/>
                <w:b/>
                <w:spacing w:val="-1"/>
              </w:rPr>
              <w:t xml:space="preserve"> (</w:t>
            </w:r>
            <w:r w:rsidRPr="00C64A7E">
              <w:rPr>
                <w:rFonts w:ascii="Arial" w:hAnsi="Arial" w:cs="Arial"/>
                <w:b/>
                <w:spacing w:val="1"/>
              </w:rPr>
              <w:t>o</w:t>
            </w:r>
            <w:r w:rsidRPr="00C64A7E">
              <w:rPr>
                <w:rFonts w:ascii="Arial" w:hAnsi="Arial" w:cs="Arial"/>
                <w:b/>
              </w:rPr>
              <w:t>r del</w:t>
            </w:r>
            <w:r w:rsidRPr="00C64A7E">
              <w:rPr>
                <w:rFonts w:ascii="Arial" w:hAnsi="Arial" w:cs="Arial"/>
                <w:b/>
                <w:spacing w:val="-1"/>
              </w:rPr>
              <w:t>e</w:t>
            </w:r>
            <w:r w:rsidRPr="00C64A7E">
              <w:rPr>
                <w:rFonts w:ascii="Arial" w:hAnsi="Arial" w:cs="Arial"/>
                <w:b/>
              </w:rPr>
              <w:t>ti</w:t>
            </w:r>
            <w:r w:rsidRPr="00C64A7E">
              <w:rPr>
                <w:rFonts w:ascii="Arial" w:hAnsi="Arial" w:cs="Arial"/>
                <w:b/>
                <w:spacing w:val="1"/>
              </w:rPr>
              <w:t>o</w:t>
            </w:r>
            <w:r w:rsidRPr="00C64A7E">
              <w:rPr>
                <w:rFonts w:ascii="Arial" w:hAnsi="Arial" w:cs="Arial"/>
                <w:b/>
                <w:spacing w:val="-1"/>
              </w:rPr>
              <w:t>n</w:t>
            </w:r>
            <w:r w:rsidRPr="00C64A7E">
              <w:rPr>
                <w:rFonts w:ascii="Arial" w:hAnsi="Arial" w:cs="Arial"/>
                <w:b/>
              </w:rPr>
              <w:t xml:space="preserve">) </w:t>
            </w:r>
            <w:r w:rsidRPr="00C64A7E">
              <w:rPr>
                <w:rFonts w:ascii="Arial" w:hAnsi="Arial" w:cs="Arial"/>
                <w:b/>
                <w:spacing w:val="1"/>
              </w:rPr>
              <w:t>o</w:t>
            </w:r>
            <w:r w:rsidRPr="00C64A7E">
              <w:rPr>
                <w:rFonts w:ascii="Arial" w:hAnsi="Arial" w:cs="Arial"/>
                <w:b/>
              </w:rPr>
              <w:t>f s</w:t>
            </w:r>
            <w:r w:rsidRPr="00C64A7E">
              <w:rPr>
                <w:rFonts w:ascii="Arial" w:hAnsi="Arial" w:cs="Arial"/>
                <w:b/>
                <w:spacing w:val="-1"/>
              </w:rPr>
              <w:t>o</w:t>
            </w:r>
            <w:r w:rsidRPr="00C64A7E">
              <w:rPr>
                <w:rFonts w:ascii="Arial" w:hAnsi="Arial" w:cs="Arial"/>
                <w:b/>
              </w:rPr>
              <w:t>me</w:t>
            </w:r>
            <w:r w:rsidRPr="00C64A7E">
              <w:rPr>
                <w:rFonts w:ascii="Arial" w:hAnsi="Arial" w:cs="Arial"/>
                <w:b/>
                <w:spacing w:val="-1"/>
              </w:rPr>
              <w:t xml:space="preserve"> </w:t>
            </w:r>
            <w:r w:rsidRPr="00C64A7E">
              <w:rPr>
                <w:rFonts w:ascii="Arial" w:hAnsi="Arial" w:cs="Arial"/>
                <w:b/>
              </w:rPr>
              <w:t>p</w:t>
            </w:r>
            <w:r w:rsidRPr="00C64A7E">
              <w:rPr>
                <w:rFonts w:ascii="Arial" w:hAnsi="Arial" w:cs="Arial"/>
                <w:b/>
                <w:spacing w:val="1"/>
              </w:rPr>
              <w:t>o</w:t>
            </w:r>
            <w:r w:rsidRPr="00C64A7E">
              <w:rPr>
                <w:rFonts w:ascii="Arial" w:hAnsi="Arial" w:cs="Arial"/>
                <w:b/>
              </w:rPr>
              <w:t>in</w:t>
            </w:r>
            <w:r w:rsidRPr="00C64A7E">
              <w:rPr>
                <w:rFonts w:ascii="Arial" w:hAnsi="Arial" w:cs="Arial"/>
                <w:b/>
                <w:spacing w:val="-1"/>
              </w:rPr>
              <w:t>t</w:t>
            </w:r>
            <w:r w:rsidRPr="00C64A7E">
              <w:rPr>
                <w:rFonts w:ascii="Arial" w:hAnsi="Arial" w:cs="Arial"/>
                <w:b/>
              </w:rPr>
              <w:t>s in</w:t>
            </w:r>
            <w:r w:rsidRPr="00C64A7E">
              <w:rPr>
                <w:rFonts w:ascii="Arial" w:hAnsi="Arial" w:cs="Arial"/>
                <w:b/>
                <w:spacing w:val="-1"/>
              </w:rPr>
              <w:t xml:space="preserve"> </w:t>
            </w:r>
            <w:r w:rsidRPr="00C64A7E">
              <w:rPr>
                <w:rFonts w:ascii="Arial" w:hAnsi="Arial" w:cs="Arial"/>
                <w:b/>
              </w:rPr>
              <w:t>this</w:t>
            </w:r>
          </w:p>
          <w:p w14:paraId="33BF5BE4" w14:textId="77777777" w:rsidR="00F72194" w:rsidRPr="00C64A7E" w:rsidRDefault="00E34877">
            <w:pPr>
              <w:spacing w:line="220" w:lineRule="exact"/>
              <w:ind w:left="460"/>
              <w:rPr>
                <w:rFonts w:ascii="Arial" w:hAnsi="Arial" w:cs="Arial"/>
              </w:rPr>
            </w:pPr>
            <w:r w:rsidRPr="00C64A7E">
              <w:rPr>
                <w:rFonts w:ascii="Arial" w:hAnsi="Arial" w:cs="Arial"/>
                <w:b/>
              </w:rPr>
              <w:t>sec</w:t>
            </w:r>
            <w:r w:rsidRPr="00C64A7E">
              <w:rPr>
                <w:rFonts w:ascii="Arial" w:hAnsi="Arial" w:cs="Arial"/>
                <w:b/>
                <w:spacing w:val="1"/>
              </w:rPr>
              <w:t>t</w:t>
            </w:r>
            <w:r w:rsidRPr="00C64A7E">
              <w:rPr>
                <w:rFonts w:ascii="Arial" w:hAnsi="Arial" w:cs="Arial"/>
                <w:b/>
              </w:rPr>
              <w:t>i</w:t>
            </w:r>
            <w:r w:rsidRPr="00C64A7E">
              <w:rPr>
                <w:rFonts w:ascii="Arial" w:hAnsi="Arial" w:cs="Arial"/>
                <w:b/>
                <w:spacing w:val="1"/>
              </w:rPr>
              <w:t>o</w:t>
            </w:r>
            <w:r w:rsidRPr="00C64A7E">
              <w:rPr>
                <w:rFonts w:ascii="Arial" w:hAnsi="Arial" w:cs="Arial"/>
                <w:b/>
                <w:spacing w:val="-1"/>
              </w:rPr>
              <w:t>n</w:t>
            </w:r>
            <w:r w:rsidRPr="00C64A7E">
              <w:rPr>
                <w:rFonts w:ascii="Arial" w:hAnsi="Arial" w:cs="Arial"/>
                <w:b/>
              </w:rPr>
              <w:t>? Ple</w:t>
            </w:r>
            <w:r w:rsidRPr="00C64A7E">
              <w:rPr>
                <w:rFonts w:ascii="Arial" w:hAnsi="Arial" w:cs="Arial"/>
                <w:b/>
                <w:spacing w:val="1"/>
              </w:rPr>
              <w:t>a</w:t>
            </w:r>
            <w:r w:rsidRPr="00C64A7E">
              <w:rPr>
                <w:rFonts w:ascii="Arial" w:hAnsi="Arial" w:cs="Arial"/>
                <w:b/>
                <w:spacing w:val="-1"/>
              </w:rPr>
              <w:t>s</w:t>
            </w:r>
            <w:r w:rsidRPr="00C64A7E">
              <w:rPr>
                <w:rFonts w:ascii="Arial" w:hAnsi="Arial" w:cs="Arial"/>
                <w:b/>
              </w:rPr>
              <w:t xml:space="preserve">e </w:t>
            </w:r>
            <w:r w:rsidRPr="00C64A7E">
              <w:rPr>
                <w:rFonts w:ascii="Arial" w:hAnsi="Arial" w:cs="Arial"/>
                <w:b/>
                <w:spacing w:val="-1"/>
              </w:rPr>
              <w:t>w</w:t>
            </w:r>
            <w:r w:rsidRPr="00C64A7E">
              <w:rPr>
                <w:rFonts w:ascii="Arial" w:hAnsi="Arial" w:cs="Arial"/>
                <w:b/>
              </w:rPr>
              <w:t xml:space="preserve">rite </w:t>
            </w:r>
            <w:r w:rsidRPr="00C64A7E">
              <w:rPr>
                <w:rFonts w:ascii="Arial" w:hAnsi="Arial" w:cs="Arial"/>
                <w:b/>
                <w:spacing w:val="-1"/>
              </w:rPr>
              <w:t>y</w:t>
            </w:r>
            <w:r w:rsidRPr="00C64A7E">
              <w:rPr>
                <w:rFonts w:ascii="Arial" w:hAnsi="Arial" w:cs="Arial"/>
                <w:b/>
                <w:spacing w:val="1"/>
              </w:rPr>
              <w:t>o</w:t>
            </w:r>
            <w:r w:rsidRPr="00C64A7E">
              <w:rPr>
                <w:rFonts w:ascii="Arial" w:hAnsi="Arial" w:cs="Arial"/>
                <w:b/>
              </w:rPr>
              <w:t>ur</w:t>
            </w:r>
            <w:r w:rsidRPr="00C64A7E">
              <w:rPr>
                <w:rFonts w:ascii="Arial" w:hAnsi="Arial" w:cs="Arial"/>
                <w:b/>
                <w:spacing w:val="-1"/>
              </w:rPr>
              <w:t xml:space="preserve"> s</w:t>
            </w:r>
            <w:r w:rsidRPr="00C64A7E">
              <w:rPr>
                <w:rFonts w:ascii="Arial" w:hAnsi="Arial" w:cs="Arial"/>
                <w:b/>
              </w:rPr>
              <w:t>u</w:t>
            </w:r>
            <w:r w:rsidRPr="00C64A7E">
              <w:rPr>
                <w:rFonts w:ascii="Arial" w:hAnsi="Arial" w:cs="Arial"/>
                <w:b/>
                <w:spacing w:val="-1"/>
              </w:rPr>
              <w:t>g</w:t>
            </w:r>
            <w:r w:rsidRPr="00C64A7E">
              <w:rPr>
                <w:rFonts w:ascii="Arial" w:hAnsi="Arial" w:cs="Arial"/>
                <w:b/>
                <w:spacing w:val="1"/>
              </w:rPr>
              <w:t>g</w:t>
            </w:r>
            <w:r w:rsidRPr="00C64A7E">
              <w:rPr>
                <w:rFonts w:ascii="Arial" w:hAnsi="Arial" w:cs="Arial"/>
                <w:b/>
              </w:rPr>
              <w:t>est</w:t>
            </w:r>
            <w:r w:rsidRPr="00C64A7E">
              <w:rPr>
                <w:rFonts w:ascii="Arial" w:hAnsi="Arial" w:cs="Arial"/>
                <w:b/>
                <w:spacing w:val="-2"/>
              </w:rPr>
              <w:t>i</w:t>
            </w:r>
            <w:r w:rsidRPr="00C64A7E">
              <w:rPr>
                <w:rFonts w:ascii="Arial" w:hAnsi="Arial" w:cs="Arial"/>
                <w:b/>
                <w:spacing w:val="1"/>
              </w:rPr>
              <w:t>o</w:t>
            </w:r>
            <w:r w:rsidRPr="00C64A7E">
              <w:rPr>
                <w:rFonts w:ascii="Arial" w:hAnsi="Arial" w:cs="Arial"/>
                <w:b/>
              </w:rPr>
              <w:t>ns</w:t>
            </w:r>
            <w:r w:rsidRPr="00C64A7E">
              <w:rPr>
                <w:rFonts w:ascii="Arial" w:hAnsi="Arial" w:cs="Arial"/>
                <w:b/>
                <w:spacing w:val="-1"/>
              </w:rPr>
              <w:t xml:space="preserve"> </w:t>
            </w:r>
            <w:r w:rsidRPr="00C64A7E">
              <w:rPr>
                <w:rFonts w:ascii="Arial" w:hAnsi="Arial" w:cs="Arial"/>
                <w:b/>
              </w:rPr>
              <w:t>he</w:t>
            </w:r>
            <w:r w:rsidRPr="00C64A7E">
              <w:rPr>
                <w:rFonts w:ascii="Arial" w:hAnsi="Arial" w:cs="Arial"/>
                <w:b/>
                <w:spacing w:val="-1"/>
              </w:rPr>
              <w:t>r</w:t>
            </w:r>
            <w:r w:rsidRPr="00C64A7E">
              <w:rPr>
                <w:rFonts w:ascii="Arial" w:hAnsi="Arial" w:cs="Arial"/>
                <w:b/>
              </w:rPr>
              <w:t>e.</w:t>
            </w:r>
          </w:p>
        </w:tc>
        <w:tc>
          <w:tcPr>
            <w:tcW w:w="9358" w:type="dxa"/>
            <w:tcBorders>
              <w:top w:val="single" w:sz="5" w:space="0" w:color="000000"/>
              <w:left w:val="single" w:sz="5" w:space="0" w:color="000000"/>
              <w:bottom w:val="single" w:sz="5" w:space="0" w:color="000000"/>
              <w:right w:val="single" w:sz="5" w:space="0" w:color="000000"/>
            </w:tcBorders>
          </w:tcPr>
          <w:p w14:paraId="4F350D13" w14:textId="77777777" w:rsidR="00F72194" w:rsidRPr="00C64A7E" w:rsidRDefault="00E34877">
            <w:pPr>
              <w:spacing w:line="220" w:lineRule="exact"/>
              <w:ind w:left="462"/>
              <w:rPr>
                <w:rFonts w:ascii="Arial" w:hAnsi="Arial" w:cs="Arial"/>
              </w:rPr>
            </w:pPr>
            <w:r w:rsidRPr="00C64A7E">
              <w:rPr>
                <w:rFonts w:ascii="Arial" w:hAnsi="Arial" w:cs="Arial"/>
                <w:b/>
              </w:rPr>
              <w:t>YES</w:t>
            </w:r>
          </w:p>
        </w:tc>
        <w:tc>
          <w:tcPr>
            <w:tcW w:w="6156" w:type="dxa"/>
            <w:tcBorders>
              <w:top w:val="single" w:sz="5" w:space="0" w:color="000000"/>
              <w:left w:val="single" w:sz="5" w:space="0" w:color="000000"/>
              <w:bottom w:val="single" w:sz="5" w:space="0" w:color="000000"/>
              <w:right w:val="single" w:sz="5" w:space="0" w:color="000000"/>
            </w:tcBorders>
          </w:tcPr>
          <w:p w14:paraId="4143642D" w14:textId="2E545819" w:rsidR="00F72194" w:rsidRPr="00C64A7E" w:rsidRDefault="00D64911">
            <w:pPr>
              <w:rPr>
                <w:rFonts w:ascii="Arial" w:hAnsi="Arial" w:cs="Arial"/>
              </w:rPr>
            </w:pPr>
            <w:r w:rsidRPr="00C64A7E">
              <w:rPr>
                <w:rFonts w:ascii="Arial" w:hAnsi="Arial" w:cs="Arial"/>
              </w:rPr>
              <w:t>The abstract of this article is already comprehensive, there is nothing to change/add in my research abstract.</w:t>
            </w:r>
          </w:p>
        </w:tc>
      </w:tr>
      <w:tr w:rsidR="00F72194" w:rsidRPr="00C64A7E" w14:paraId="34B4B639" w14:textId="77777777" w:rsidTr="00C64A7E">
        <w:trPr>
          <w:trHeight w:hRule="exact" w:val="542"/>
        </w:trPr>
        <w:tc>
          <w:tcPr>
            <w:tcW w:w="5349" w:type="dxa"/>
            <w:tcBorders>
              <w:top w:val="single" w:sz="5" w:space="0" w:color="000000"/>
              <w:left w:val="single" w:sz="5" w:space="0" w:color="000000"/>
              <w:bottom w:val="single" w:sz="5" w:space="0" w:color="000000"/>
              <w:right w:val="single" w:sz="5" w:space="0" w:color="000000"/>
            </w:tcBorders>
          </w:tcPr>
          <w:p w14:paraId="7149A418" w14:textId="77777777" w:rsidR="00F72194" w:rsidRPr="00C64A7E" w:rsidRDefault="00E34877">
            <w:pPr>
              <w:spacing w:before="2" w:line="220" w:lineRule="exact"/>
              <w:ind w:left="460" w:right="387"/>
              <w:rPr>
                <w:rFonts w:ascii="Arial" w:hAnsi="Arial" w:cs="Arial"/>
              </w:rPr>
            </w:pPr>
            <w:r w:rsidRPr="00C64A7E">
              <w:rPr>
                <w:rFonts w:ascii="Arial" w:hAnsi="Arial" w:cs="Arial"/>
                <w:b/>
              </w:rPr>
              <w:t>Is the</w:t>
            </w:r>
            <w:r w:rsidRPr="00C64A7E">
              <w:rPr>
                <w:rFonts w:ascii="Arial" w:hAnsi="Arial" w:cs="Arial"/>
                <w:b/>
                <w:spacing w:val="-1"/>
              </w:rPr>
              <w:t xml:space="preserve"> m</w:t>
            </w:r>
            <w:r w:rsidRPr="00C64A7E">
              <w:rPr>
                <w:rFonts w:ascii="Arial" w:hAnsi="Arial" w:cs="Arial"/>
                <w:b/>
                <w:spacing w:val="1"/>
              </w:rPr>
              <w:t>a</w:t>
            </w:r>
            <w:r w:rsidRPr="00C64A7E">
              <w:rPr>
                <w:rFonts w:ascii="Arial" w:hAnsi="Arial" w:cs="Arial"/>
                <w:b/>
              </w:rPr>
              <w:t>nus</w:t>
            </w:r>
            <w:r w:rsidRPr="00C64A7E">
              <w:rPr>
                <w:rFonts w:ascii="Arial" w:hAnsi="Arial" w:cs="Arial"/>
                <w:b/>
                <w:spacing w:val="-1"/>
              </w:rPr>
              <w:t>c</w:t>
            </w:r>
            <w:r w:rsidRPr="00C64A7E">
              <w:rPr>
                <w:rFonts w:ascii="Arial" w:hAnsi="Arial" w:cs="Arial"/>
                <w:b/>
              </w:rPr>
              <w:t>ript</w:t>
            </w:r>
            <w:r w:rsidRPr="00C64A7E">
              <w:rPr>
                <w:rFonts w:ascii="Arial" w:hAnsi="Arial" w:cs="Arial"/>
                <w:b/>
                <w:spacing w:val="1"/>
              </w:rPr>
              <w:t xml:space="preserve"> </w:t>
            </w:r>
            <w:r w:rsidRPr="00C64A7E">
              <w:rPr>
                <w:rFonts w:ascii="Arial" w:hAnsi="Arial" w:cs="Arial"/>
                <w:b/>
              </w:rPr>
              <w:t>scie</w:t>
            </w:r>
            <w:r w:rsidRPr="00C64A7E">
              <w:rPr>
                <w:rFonts w:ascii="Arial" w:hAnsi="Arial" w:cs="Arial"/>
                <w:b/>
                <w:spacing w:val="-1"/>
              </w:rPr>
              <w:t>n</w:t>
            </w:r>
            <w:r w:rsidRPr="00C64A7E">
              <w:rPr>
                <w:rFonts w:ascii="Arial" w:hAnsi="Arial" w:cs="Arial"/>
                <w:b/>
              </w:rPr>
              <w:t>tific</w:t>
            </w:r>
            <w:r w:rsidRPr="00C64A7E">
              <w:rPr>
                <w:rFonts w:ascii="Arial" w:hAnsi="Arial" w:cs="Arial"/>
                <w:b/>
                <w:spacing w:val="-1"/>
              </w:rPr>
              <w:t>a</w:t>
            </w:r>
            <w:r w:rsidRPr="00C64A7E">
              <w:rPr>
                <w:rFonts w:ascii="Arial" w:hAnsi="Arial" w:cs="Arial"/>
                <w:b/>
              </w:rPr>
              <w:t>lly</w:t>
            </w:r>
            <w:r w:rsidRPr="00C64A7E">
              <w:rPr>
                <w:rFonts w:ascii="Arial" w:hAnsi="Arial" w:cs="Arial"/>
                <w:b/>
                <w:spacing w:val="1"/>
              </w:rPr>
              <w:t xml:space="preserve"> </w:t>
            </w:r>
            <w:r w:rsidRPr="00C64A7E">
              <w:rPr>
                <w:rFonts w:ascii="Arial" w:hAnsi="Arial" w:cs="Arial"/>
                <w:b/>
              </w:rPr>
              <w:t>c</w:t>
            </w:r>
            <w:r w:rsidRPr="00C64A7E">
              <w:rPr>
                <w:rFonts w:ascii="Arial" w:hAnsi="Arial" w:cs="Arial"/>
                <w:b/>
                <w:spacing w:val="1"/>
              </w:rPr>
              <w:t>o</w:t>
            </w:r>
            <w:r w:rsidRPr="00C64A7E">
              <w:rPr>
                <w:rFonts w:ascii="Arial" w:hAnsi="Arial" w:cs="Arial"/>
                <w:b/>
              </w:rPr>
              <w:t>rre</w:t>
            </w:r>
            <w:r w:rsidRPr="00C64A7E">
              <w:rPr>
                <w:rFonts w:ascii="Arial" w:hAnsi="Arial" w:cs="Arial"/>
                <w:b/>
                <w:spacing w:val="-1"/>
              </w:rPr>
              <w:t>c</w:t>
            </w:r>
            <w:r w:rsidRPr="00C64A7E">
              <w:rPr>
                <w:rFonts w:ascii="Arial" w:hAnsi="Arial" w:cs="Arial"/>
                <w:b/>
              </w:rPr>
              <w:t>t? P</w:t>
            </w:r>
            <w:r w:rsidRPr="00C64A7E">
              <w:rPr>
                <w:rFonts w:ascii="Arial" w:hAnsi="Arial" w:cs="Arial"/>
                <w:b/>
                <w:spacing w:val="-2"/>
              </w:rPr>
              <w:t>l</w:t>
            </w:r>
            <w:r w:rsidRPr="00C64A7E">
              <w:rPr>
                <w:rFonts w:ascii="Arial" w:hAnsi="Arial" w:cs="Arial"/>
                <w:b/>
              </w:rPr>
              <w:t>e</w:t>
            </w:r>
            <w:r w:rsidRPr="00C64A7E">
              <w:rPr>
                <w:rFonts w:ascii="Arial" w:hAnsi="Arial" w:cs="Arial"/>
                <w:b/>
                <w:spacing w:val="1"/>
              </w:rPr>
              <w:t>a</w:t>
            </w:r>
            <w:r w:rsidRPr="00C64A7E">
              <w:rPr>
                <w:rFonts w:ascii="Arial" w:hAnsi="Arial" w:cs="Arial"/>
                <w:b/>
              </w:rPr>
              <w:t xml:space="preserve">se </w:t>
            </w:r>
            <w:r w:rsidRPr="00C64A7E">
              <w:rPr>
                <w:rFonts w:ascii="Arial" w:hAnsi="Arial" w:cs="Arial"/>
                <w:b/>
                <w:spacing w:val="-1"/>
              </w:rPr>
              <w:t>w</w:t>
            </w:r>
            <w:r w:rsidRPr="00C64A7E">
              <w:rPr>
                <w:rFonts w:ascii="Arial" w:hAnsi="Arial" w:cs="Arial"/>
                <w:b/>
              </w:rPr>
              <w:t>rite here.</w:t>
            </w:r>
          </w:p>
        </w:tc>
        <w:tc>
          <w:tcPr>
            <w:tcW w:w="9358" w:type="dxa"/>
            <w:tcBorders>
              <w:top w:val="single" w:sz="5" w:space="0" w:color="000000"/>
              <w:left w:val="single" w:sz="5" w:space="0" w:color="000000"/>
              <w:bottom w:val="single" w:sz="5" w:space="0" w:color="000000"/>
              <w:right w:val="single" w:sz="5" w:space="0" w:color="000000"/>
            </w:tcBorders>
          </w:tcPr>
          <w:p w14:paraId="312921D5" w14:textId="77777777" w:rsidR="00F72194" w:rsidRPr="00C64A7E" w:rsidRDefault="00E34877">
            <w:pPr>
              <w:spacing w:line="220" w:lineRule="exact"/>
              <w:ind w:left="402"/>
              <w:rPr>
                <w:rFonts w:ascii="Arial" w:hAnsi="Arial" w:cs="Arial"/>
              </w:rPr>
            </w:pPr>
            <w:r w:rsidRPr="00C64A7E">
              <w:rPr>
                <w:rFonts w:ascii="Arial" w:hAnsi="Arial" w:cs="Arial"/>
              </w:rPr>
              <w:t>YES</w:t>
            </w:r>
          </w:p>
        </w:tc>
        <w:tc>
          <w:tcPr>
            <w:tcW w:w="6156" w:type="dxa"/>
            <w:tcBorders>
              <w:top w:val="single" w:sz="5" w:space="0" w:color="000000"/>
              <w:left w:val="single" w:sz="5" w:space="0" w:color="000000"/>
              <w:bottom w:val="single" w:sz="5" w:space="0" w:color="000000"/>
              <w:right w:val="single" w:sz="5" w:space="0" w:color="000000"/>
            </w:tcBorders>
          </w:tcPr>
          <w:p w14:paraId="1203BEA0" w14:textId="2AC8F069" w:rsidR="00F72194" w:rsidRPr="00C64A7E" w:rsidRDefault="00D64911">
            <w:pPr>
              <w:rPr>
                <w:rFonts w:ascii="Arial" w:hAnsi="Arial" w:cs="Arial"/>
              </w:rPr>
            </w:pPr>
            <w:r w:rsidRPr="00C64A7E">
              <w:rPr>
                <w:rFonts w:ascii="Arial" w:hAnsi="Arial" w:cs="Arial"/>
              </w:rPr>
              <w:t>Yes, it is scientific, because in the preparation of my article I have followed the applicable procedures.</w:t>
            </w:r>
          </w:p>
        </w:tc>
      </w:tr>
      <w:tr w:rsidR="00F72194" w:rsidRPr="00C64A7E" w14:paraId="6F32784C" w14:textId="77777777" w:rsidTr="00C64A7E">
        <w:trPr>
          <w:trHeight w:hRule="exact" w:val="713"/>
        </w:trPr>
        <w:tc>
          <w:tcPr>
            <w:tcW w:w="5349" w:type="dxa"/>
            <w:tcBorders>
              <w:top w:val="single" w:sz="5" w:space="0" w:color="000000"/>
              <w:left w:val="single" w:sz="5" w:space="0" w:color="000000"/>
              <w:bottom w:val="single" w:sz="5" w:space="0" w:color="000000"/>
              <w:right w:val="single" w:sz="5" w:space="0" w:color="000000"/>
            </w:tcBorders>
          </w:tcPr>
          <w:p w14:paraId="13BF8818" w14:textId="77777777" w:rsidR="00F72194" w:rsidRPr="00C64A7E" w:rsidRDefault="00E34877">
            <w:pPr>
              <w:spacing w:before="2" w:line="220" w:lineRule="exact"/>
              <w:ind w:left="460" w:right="377"/>
              <w:rPr>
                <w:rFonts w:ascii="Arial" w:hAnsi="Arial" w:cs="Arial"/>
              </w:rPr>
            </w:pPr>
            <w:r w:rsidRPr="00C64A7E">
              <w:rPr>
                <w:rFonts w:ascii="Arial" w:hAnsi="Arial" w:cs="Arial"/>
                <w:b/>
              </w:rPr>
              <w:t>Are</w:t>
            </w:r>
            <w:r w:rsidRPr="00C64A7E">
              <w:rPr>
                <w:rFonts w:ascii="Arial" w:hAnsi="Arial" w:cs="Arial"/>
                <w:b/>
                <w:spacing w:val="-1"/>
              </w:rPr>
              <w:t xml:space="preserve"> </w:t>
            </w:r>
            <w:r w:rsidRPr="00C64A7E">
              <w:rPr>
                <w:rFonts w:ascii="Arial" w:hAnsi="Arial" w:cs="Arial"/>
                <w:b/>
              </w:rPr>
              <w:t>the r</w:t>
            </w:r>
            <w:r w:rsidRPr="00C64A7E">
              <w:rPr>
                <w:rFonts w:ascii="Arial" w:hAnsi="Arial" w:cs="Arial"/>
                <w:b/>
                <w:spacing w:val="-1"/>
              </w:rPr>
              <w:t>e</w:t>
            </w:r>
            <w:r w:rsidRPr="00C64A7E">
              <w:rPr>
                <w:rFonts w:ascii="Arial" w:hAnsi="Arial" w:cs="Arial"/>
                <w:b/>
              </w:rPr>
              <w:t>fer</w:t>
            </w:r>
            <w:r w:rsidRPr="00C64A7E">
              <w:rPr>
                <w:rFonts w:ascii="Arial" w:hAnsi="Arial" w:cs="Arial"/>
                <w:b/>
                <w:spacing w:val="-1"/>
              </w:rPr>
              <w:t>e</w:t>
            </w:r>
            <w:r w:rsidRPr="00C64A7E">
              <w:rPr>
                <w:rFonts w:ascii="Arial" w:hAnsi="Arial" w:cs="Arial"/>
                <w:b/>
              </w:rPr>
              <w:t>nces s</w:t>
            </w:r>
            <w:r w:rsidRPr="00C64A7E">
              <w:rPr>
                <w:rFonts w:ascii="Arial" w:hAnsi="Arial" w:cs="Arial"/>
                <w:b/>
                <w:spacing w:val="-1"/>
              </w:rPr>
              <w:t>u</w:t>
            </w:r>
            <w:r w:rsidRPr="00C64A7E">
              <w:rPr>
                <w:rFonts w:ascii="Arial" w:hAnsi="Arial" w:cs="Arial"/>
                <w:b/>
              </w:rPr>
              <w:t>fficie</w:t>
            </w:r>
            <w:r w:rsidRPr="00C64A7E">
              <w:rPr>
                <w:rFonts w:ascii="Arial" w:hAnsi="Arial" w:cs="Arial"/>
                <w:b/>
                <w:spacing w:val="-1"/>
              </w:rPr>
              <w:t>n</w:t>
            </w:r>
            <w:r w:rsidRPr="00C64A7E">
              <w:rPr>
                <w:rFonts w:ascii="Arial" w:hAnsi="Arial" w:cs="Arial"/>
                <w:b/>
              </w:rPr>
              <w:t xml:space="preserve">t </w:t>
            </w:r>
            <w:r w:rsidRPr="00C64A7E">
              <w:rPr>
                <w:rFonts w:ascii="Arial" w:hAnsi="Arial" w:cs="Arial"/>
                <w:b/>
                <w:spacing w:val="1"/>
              </w:rPr>
              <w:t>a</w:t>
            </w:r>
            <w:r w:rsidRPr="00C64A7E">
              <w:rPr>
                <w:rFonts w:ascii="Arial" w:hAnsi="Arial" w:cs="Arial"/>
                <w:b/>
                <w:spacing w:val="-1"/>
              </w:rPr>
              <w:t>n</w:t>
            </w:r>
            <w:r w:rsidRPr="00C64A7E">
              <w:rPr>
                <w:rFonts w:ascii="Arial" w:hAnsi="Arial" w:cs="Arial"/>
                <w:b/>
              </w:rPr>
              <w:t>d</w:t>
            </w:r>
            <w:r w:rsidRPr="00C64A7E">
              <w:rPr>
                <w:rFonts w:ascii="Arial" w:hAnsi="Arial" w:cs="Arial"/>
                <w:b/>
                <w:spacing w:val="1"/>
              </w:rPr>
              <w:t xml:space="preserve"> </w:t>
            </w:r>
            <w:r w:rsidRPr="00C64A7E">
              <w:rPr>
                <w:rFonts w:ascii="Arial" w:hAnsi="Arial" w:cs="Arial"/>
                <w:b/>
              </w:rPr>
              <w:t>rece</w:t>
            </w:r>
            <w:r w:rsidRPr="00C64A7E">
              <w:rPr>
                <w:rFonts w:ascii="Arial" w:hAnsi="Arial" w:cs="Arial"/>
                <w:b/>
                <w:spacing w:val="-1"/>
              </w:rPr>
              <w:t>nt</w:t>
            </w:r>
            <w:r w:rsidRPr="00C64A7E">
              <w:rPr>
                <w:rFonts w:ascii="Arial" w:hAnsi="Arial" w:cs="Arial"/>
                <w:b/>
              </w:rPr>
              <w:t>?</w:t>
            </w:r>
            <w:r w:rsidRPr="00C64A7E">
              <w:rPr>
                <w:rFonts w:ascii="Arial" w:hAnsi="Arial" w:cs="Arial"/>
                <w:b/>
                <w:spacing w:val="1"/>
              </w:rPr>
              <w:t xml:space="preserve"> </w:t>
            </w:r>
            <w:r w:rsidRPr="00C64A7E">
              <w:rPr>
                <w:rFonts w:ascii="Arial" w:hAnsi="Arial" w:cs="Arial"/>
                <w:b/>
                <w:spacing w:val="-1"/>
              </w:rPr>
              <w:t>I</w:t>
            </w:r>
            <w:r w:rsidRPr="00C64A7E">
              <w:rPr>
                <w:rFonts w:ascii="Arial" w:hAnsi="Arial" w:cs="Arial"/>
                <w:b/>
              </w:rPr>
              <w:t xml:space="preserve">f </w:t>
            </w:r>
            <w:r w:rsidRPr="00C64A7E">
              <w:rPr>
                <w:rFonts w:ascii="Arial" w:hAnsi="Arial" w:cs="Arial"/>
                <w:b/>
                <w:spacing w:val="1"/>
              </w:rPr>
              <w:t>yo</w:t>
            </w:r>
            <w:r w:rsidRPr="00C64A7E">
              <w:rPr>
                <w:rFonts w:ascii="Arial" w:hAnsi="Arial" w:cs="Arial"/>
                <w:b/>
              </w:rPr>
              <w:t>u</w:t>
            </w:r>
            <w:r w:rsidRPr="00C64A7E">
              <w:rPr>
                <w:rFonts w:ascii="Arial" w:hAnsi="Arial" w:cs="Arial"/>
                <w:b/>
                <w:spacing w:val="-1"/>
              </w:rPr>
              <w:t xml:space="preserve"> h</w:t>
            </w:r>
            <w:r w:rsidRPr="00C64A7E">
              <w:rPr>
                <w:rFonts w:ascii="Arial" w:hAnsi="Arial" w:cs="Arial"/>
                <w:b/>
                <w:spacing w:val="1"/>
              </w:rPr>
              <w:t>a</w:t>
            </w:r>
            <w:r w:rsidRPr="00C64A7E">
              <w:rPr>
                <w:rFonts w:ascii="Arial" w:hAnsi="Arial" w:cs="Arial"/>
                <w:b/>
                <w:spacing w:val="-1"/>
              </w:rPr>
              <w:t>v</w:t>
            </w:r>
            <w:r w:rsidRPr="00C64A7E">
              <w:rPr>
                <w:rFonts w:ascii="Arial" w:hAnsi="Arial" w:cs="Arial"/>
                <w:b/>
              </w:rPr>
              <w:t>e su</w:t>
            </w:r>
            <w:r w:rsidRPr="00C64A7E">
              <w:rPr>
                <w:rFonts w:ascii="Arial" w:hAnsi="Arial" w:cs="Arial"/>
                <w:b/>
                <w:spacing w:val="-1"/>
              </w:rPr>
              <w:t>g</w:t>
            </w:r>
            <w:r w:rsidRPr="00C64A7E">
              <w:rPr>
                <w:rFonts w:ascii="Arial" w:hAnsi="Arial" w:cs="Arial"/>
                <w:b/>
                <w:spacing w:val="1"/>
              </w:rPr>
              <w:t>g</w:t>
            </w:r>
            <w:r w:rsidRPr="00C64A7E">
              <w:rPr>
                <w:rFonts w:ascii="Arial" w:hAnsi="Arial" w:cs="Arial"/>
                <w:b/>
              </w:rPr>
              <w:t>est</w:t>
            </w:r>
            <w:r w:rsidRPr="00C64A7E">
              <w:rPr>
                <w:rFonts w:ascii="Arial" w:hAnsi="Arial" w:cs="Arial"/>
                <w:b/>
                <w:spacing w:val="-2"/>
              </w:rPr>
              <w:t>i</w:t>
            </w:r>
            <w:r w:rsidRPr="00C64A7E">
              <w:rPr>
                <w:rFonts w:ascii="Arial" w:hAnsi="Arial" w:cs="Arial"/>
                <w:b/>
                <w:spacing w:val="1"/>
              </w:rPr>
              <w:t>o</w:t>
            </w:r>
            <w:r w:rsidRPr="00C64A7E">
              <w:rPr>
                <w:rFonts w:ascii="Arial" w:hAnsi="Arial" w:cs="Arial"/>
                <w:b/>
              </w:rPr>
              <w:t>ns</w:t>
            </w:r>
            <w:r w:rsidRPr="00C64A7E">
              <w:rPr>
                <w:rFonts w:ascii="Arial" w:hAnsi="Arial" w:cs="Arial"/>
                <w:b/>
                <w:spacing w:val="-1"/>
              </w:rPr>
              <w:t xml:space="preserve"> o</w:t>
            </w:r>
            <w:r w:rsidRPr="00C64A7E">
              <w:rPr>
                <w:rFonts w:ascii="Arial" w:hAnsi="Arial" w:cs="Arial"/>
                <w:b/>
              </w:rPr>
              <w:t xml:space="preserve">f </w:t>
            </w:r>
            <w:r w:rsidRPr="00C64A7E">
              <w:rPr>
                <w:rFonts w:ascii="Arial" w:hAnsi="Arial" w:cs="Arial"/>
                <w:b/>
                <w:spacing w:val="1"/>
              </w:rPr>
              <w:t>a</w:t>
            </w:r>
            <w:r w:rsidRPr="00C64A7E">
              <w:rPr>
                <w:rFonts w:ascii="Arial" w:hAnsi="Arial" w:cs="Arial"/>
                <w:b/>
                <w:spacing w:val="-1"/>
              </w:rPr>
              <w:t>d</w:t>
            </w:r>
            <w:r w:rsidRPr="00C64A7E">
              <w:rPr>
                <w:rFonts w:ascii="Arial" w:hAnsi="Arial" w:cs="Arial"/>
                <w:b/>
              </w:rPr>
              <w:t>diti</w:t>
            </w:r>
            <w:r w:rsidRPr="00C64A7E">
              <w:rPr>
                <w:rFonts w:ascii="Arial" w:hAnsi="Arial" w:cs="Arial"/>
                <w:b/>
                <w:spacing w:val="-1"/>
              </w:rPr>
              <w:t>o</w:t>
            </w:r>
            <w:r w:rsidRPr="00C64A7E">
              <w:rPr>
                <w:rFonts w:ascii="Arial" w:hAnsi="Arial" w:cs="Arial"/>
                <w:b/>
              </w:rPr>
              <w:t>n</w:t>
            </w:r>
            <w:r w:rsidRPr="00C64A7E">
              <w:rPr>
                <w:rFonts w:ascii="Arial" w:hAnsi="Arial" w:cs="Arial"/>
                <w:b/>
                <w:spacing w:val="1"/>
              </w:rPr>
              <w:t>a</w:t>
            </w:r>
            <w:r w:rsidRPr="00C64A7E">
              <w:rPr>
                <w:rFonts w:ascii="Arial" w:hAnsi="Arial" w:cs="Arial"/>
                <w:b/>
              </w:rPr>
              <w:t>l r</w:t>
            </w:r>
            <w:r w:rsidRPr="00C64A7E">
              <w:rPr>
                <w:rFonts w:ascii="Arial" w:hAnsi="Arial" w:cs="Arial"/>
                <w:b/>
                <w:spacing w:val="-1"/>
              </w:rPr>
              <w:t>ef</w:t>
            </w:r>
            <w:r w:rsidRPr="00C64A7E">
              <w:rPr>
                <w:rFonts w:ascii="Arial" w:hAnsi="Arial" w:cs="Arial"/>
                <w:b/>
              </w:rPr>
              <w:t>erences,</w:t>
            </w:r>
            <w:r w:rsidRPr="00C64A7E">
              <w:rPr>
                <w:rFonts w:ascii="Arial" w:hAnsi="Arial" w:cs="Arial"/>
                <w:b/>
                <w:spacing w:val="-1"/>
              </w:rPr>
              <w:t xml:space="preserve"> </w:t>
            </w:r>
            <w:r w:rsidRPr="00C64A7E">
              <w:rPr>
                <w:rFonts w:ascii="Arial" w:hAnsi="Arial" w:cs="Arial"/>
                <w:b/>
              </w:rPr>
              <w:t>ple</w:t>
            </w:r>
            <w:r w:rsidRPr="00C64A7E">
              <w:rPr>
                <w:rFonts w:ascii="Arial" w:hAnsi="Arial" w:cs="Arial"/>
                <w:b/>
                <w:spacing w:val="1"/>
              </w:rPr>
              <w:t>a</w:t>
            </w:r>
            <w:r w:rsidRPr="00C64A7E">
              <w:rPr>
                <w:rFonts w:ascii="Arial" w:hAnsi="Arial" w:cs="Arial"/>
                <w:b/>
                <w:spacing w:val="-1"/>
              </w:rPr>
              <w:t>s</w:t>
            </w:r>
            <w:r w:rsidRPr="00C64A7E">
              <w:rPr>
                <w:rFonts w:ascii="Arial" w:hAnsi="Arial" w:cs="Arial"/>
                <w:b/>
              </w:rPr>
              <w:t>e ment</w:t>
            </w:r>
            <w:r w:rsidRPr="00C64A7E">
              <w:rPr>
                <w:rFonts w:ascii="Arial" w:hAnsi="Arial" w:cs="Arial"/>
                <w:b/>
                <w:spacing w:val="-2"/>
              </w:rPr>
              <w:t>i</w:t>
            </w:r>
            <w:r w:rsidRPr="00C64A7E">
              <w:rPr>
                <w:rFonts w:ascii="Arial" w:hAnsi="Arial" w:cs="Arial"/>
                <w:b/>
                <w:spacing w:val="1"/>
              </w:rPr>
              <w:t>o</w:t>
            </w:r>
            <w:r w:rsidRPr="00C64A7E">
              <w:rPr>
                <w:rFonts w:ascii="Arial" w:hAnsi="Arial" w:cs="Arial"/>
                <w:b/>
              </w:rPr>
              <w:t>n</w:t>
            </w:r>
          </w:p>
          <w:p w14:paraId="35D4BCF6" w14:textId="77777777" w:rsidR="00F72194" w:rsidRPr="00C64A7E" w:rsidRDefault="00E34877">
            <w:pPr>
              <w:spacing w:line="220" w:lineRule="exact"/>
              <w:ind w:left="460"/>
              <w:rPr>
                <w:rFonts w:ascii="Arial" w:hAnsi="Arial" w:cs="Arial"/>
              </w:rPr>
            </w:pPr>
            <w:r w:rsidRPr="00C64A7E">
              <w:rPr>
                <w:rFonts w:ascii="Arial" w:hAnsi="Arial" w:cs="Arial"/>
                <w:b/>
              </w:rPr>
              <w:t>them in</w:t>
            </w:r>
            <w:r w:rsidRPr="00C64A7E">
              <w:rPr>
                <w:rFonts w:ascii="Arial" w:hAnsi="Arial" w:cs="Arial"/>
                <w:b/>
                <w:spacing w:val="-1"/>
              </w:rPr>
              <w:t xml:space="preserve"> t</w:t>
            </w:r>
            <w:r w:rsidRPr="00C64A7E">
              <w:rPr>
                <w:rFonts w:ascii="Arial" w:hAnsi="Arial" w:cs="Arial"/>
                <w:b/>
              </w:rPr>
              <w:t>he r</w:t>
            </w:r>
            <w:r w:rsidRPr="00C64A7E">
              <w:rPr>
                <w:rFonts w:ascii="Arial" w:hAnsi="Arial" w:cs="Arial"/>
                <w:b/>
                <w:spacing w:val="-1"/>
              </w:rPr>
              <w:t>e</w:t>
            </w:r>
            <w:r w:rsidRPr="00C64A7E">
              <w:rPr>
                <w:rFonts w:ascii="Arial" w:hAnsi="Arial" w:cs="Arial"/>
                <w:b/>
                <w:spacing w:val="1"/>
              </w:rPr>
              <w:t>v</w:t>
            </w:r>
            <w:r w:rsidRPr="00C64A7E">
              <w:rPr>
                <w:rFonts w:ascii="Arial" w:hAnsi="Arial" w:cs="Arial"/>
                <w:b/>
              </w:rPr>
              <w:t xml:space="preserve">iew </w:t>
            </w:r>
            <w:r w:rsidRPr="00C64A7E">
              <w:rPr>
                <w:rFonts w:ascii="Arial" w:hAnsi="Arial" w:cs="Arial"/>
                <w:b/>
                <w:spacing w:val="-1"/>
              </w:rPr>
              <w:t>f</w:t>
            </w:r>
            <w:r w:rsidRPr="00C64A7E">
              <w:rPr>
                <w:rFonts w:ascii="Arial" w:hAnsi="Arial" w:cs="Arial"/>
                <w:b/>
                <w:spacing w:val="1"/>
              </w:rPr>
              <w:t>o</w:t>
            </w:r>
            <w:r w:rsidRPr="00C64A7E">
              <w:rPr>
                <w:rFonts w:ascii="Arial" w:hAnsi="Arial" w:cs="Arial"/>
                <w:b/>
              </w:rPr>
              <w:t>rm.</w:t>
            </w:r>
          </w:p>
        </w:tc>
        <w:tc>
          <w:tcPr>
            <w:tcW w:w="9358" w:type="dxa"/>
            <w:tcBorders>
              <w:top w:val="single" w:sz="5" w:space="0" w:color="000000"/>
              <w:left w:val="single" w:sz="5" w:space="0" w:color="000000"/>
              <w:bottom w:val="single" w:sz="5" w:space="0" w:color="000000"/>
              <w:right w:val="single" w:sz="5" w:space="0" w:color="000000"/>
            </w:tcBorders>
          </w:tcPr>
          <w:p w14:paraId="3D6204B5" w14:textId="77777777" w:rsidR="00F72194" w:rsidRPr="00C64A7E" w:rsidRDefault="00E34877">
            <w:pPr>
              <w:spacing w:line="220" w:lineRule="exact"/>
              <w:ind w:left="102"/>
              <w:rPr>
                <w:rFonts w:ascii="Arial" w:hAnsi="Arial" w:cs="Arial"/>
              </w:rPr>
            </w:pPr>
            <w:r w:rsidRPr="00C64A7E">
              <w:rPr>
                <w:rFonts w:ascii="Arial" w:hAnsi="Arial" w:cs="Arial"/>
              </w:rPr>
              <w:t>I</w:t>
            </w:r>
            <w:r w:rsidRPr="00C64A7E">
              <w:rPr>
                <w:rFonts w:ascii="Arial" w:hAnsi="Arial" w:cs="Arial"/>
                <w:spacing w:val="1"/>
              </w:rPr>
              <w:t xml:space="preserve"> </w:t>
            </w:r>
            <w:r w:rsidRPr="00C64A7E">
              <w:rPr>
                <w:rFonts w:ascii="Arial" w:hAnsi="Arial" w:cs="Arial"/>
              </w:rPr>
              <w:t>t</w:t>
            </w:r>
            <w:r w:rsidRPr="00C64A7E">
              <w:rPr>
                <w:rFonts w:ascii="Arial" w:hAnsi="Arial" w:cs="Arial"/>
                <w:spacing w:val="1"/>
              </w:rPr>
              <w:t>h</w:t>
            </w:r>
            <w:r w:rsidRPr="00C64A7E">
              <w:rPr>
                <w:rFonts w:ascii="Arial" w:hAnsi="Arial" w:cs="Arial"/>
                <w:spacing w:val="-2"/>
              </w:rPr>
              <w:t>i</w:t>
            </w:r>
            <w:r w:rsidRPr="00C64A7E">
              <w:rPr>
                <w:rFonts w:ascii="Arial" w:hAnsi="Arial" w:cs="Arial"/>
                <w:spacing w:val="1"/>
              </w:rPr>
              <w:t>n</w:t>
            </w:r>
            <w:r w:rsidRPr="00C64A7E">
              <w:rPr>
                <w:rFonts w:ascii="Arial" w:hAnsi="Arial" w:cs="Arial"/>
              </w:rPr>
              <w:t xml:space="preserve">k </w:t>
            </w:r>
            <w:r w:rsidRPr="00C64A7E">
              <w:rPr>
                <w:rFonts w:ascii="Arial" w:hAnsi="Arial" w:cs="Arial"/>
                <w:spacing w:val="-2"/>
              </w:rPr>
              <w:t>m</w:t>
            </w:r>
            <w:r w:rsidRPr="00C64A7E">
              <w:rPr>
                <w:rFonts w:ascii="Arial" w:hAnsi="Arial" w:cs="Arial"/>
                <w:spacing w:val="1"/>
              </w:rPr>
              <w:t>o</w:t>
            </w:r>
            <w:r w:rsidRPr="00C64A7E">
              <w:rPr>
                <w:rFonts w:ascii="Arial" w:hAnsi="Arial" w:cs="Arial"/>
              </w:rPr>
              <w:t xml:space="preserve">re </w:t>
            </w:r>
            <w:r w:rsidRPr="00C64A7E">
              <w:rPr>
                <w:rFonts w:ascii="Arial" w:hAnsi="Arial" w:cs="Arial"/>
                <w:spacing w:val="-1"/>
              </w:rPr>
              <w:t>3-</w:t>
            </w:r>
            <w:r w:rsidRPr="00C64A7E">
              <w:rPr>
                <w:rFonts w:ascii="Arial" w:hAnsi="Arial" w:cs="Arial"/>
              </w:rPr>
              <w:t>4 re</w:t>
            </w:r>
            <w:r w:rsidRPr="00C64A7E">
              <w:rPr>
                <w:rFonts w:ascii="Arial" w:hAnsi="Arial" w:cs="Arial"/>
                <w:spacing w:val="1"/>
              </w:rPr>
              <w:t>f</w:t>
            </w:r>
            <w:r w:rsidRPr="00C64A7E">
              <w:rPr>
                <w:rFonts w:ascii="Arial" w:hAnsi="Arial" w:cs="Arial"/>
                <w:spacing w:val="-1"/>
              </w:rPr>
              <w:t>e</w:t>
            </w:r>
            <w:r w:rsidRPr="00C64A7E">
              <w:rPr>
                <w:rFonts w:ascii="Arial" w:hAnsi="Arial" w:cs="Arial"/>
              </w:rPr>
              <w:t>re</w:t>
            </w:r>
            <w:r w:rsidRPr="00C64A7E">
              <w:rPr>
                <w:rFonts w:ascii="Arial" w:hAnsi="Arial" w:cs="Arial"/>
                <w:spacing w:val="1"/>
              </w:rPr>
              <w:t>n</w:t>
            </w:r>
            <w:r w:rsidRPr="00C64A7E">
              <w:rPr>
                <w:rFonts w:ascii="Arial" w:hAnsi="Arial" w:cs="Arial"/>
              </w:rPr>
              <w:t>ces</w:t>
            </w:r>
            <w:r w:rsidRPr="00C64A7E">
              <w:rPr>
                <w:rFonts w:ascii="Arial" w:hAnsi="Arial" w:cs="Arial"/>
                <w:spacing w:val="-1"/>
              </w:rPr>
              <w:t xml:space="preserve"> </w:t>
            </w:r>
            <w:r w:rsidRPr="00C64A7E">
              <w:rPr>
                <w:rFonts w:ascii="Arial" w:hAnsi="Arial" w:cs="Arial"/>
              </w:rPr>
              <w:t>r</w:t>
            </w:r>
            <w:r w:rsidRPr="00C64A7E">
              <w:rPr>
                <w:rFonts w:ascii="Arial" w:hAnsi="Arial" w:cs="Arial"/>
                <w:spacing w:val="-1"/>
              </w:rPr>
              <w:t>e</w:t>
            </w:r>
            <w:r w:rsidRPr="00C64A7E">
              <w:rPr>
                <w:rFonts w:ascii="Arial" w:hAnsi="Arial" w:cs="Arial"/>
              </w:rPr>
              <w:t>lated</w:t>
            </w:r>
            <w:r w:rsidRPr="00C64A7E">
              <w:rPr>
                <w:rFonts w:ascii="Arial" w:hAnsi="Arial" w:cs="Arial"/>
                <w:spacing w:val="1"/>
              </w:rPr>
              <w:t xml:space="preserve"> </w:t>
            </w:r>
            <w:r w:rsidRPr="00C64A7E">
              <w:rPr>
                <w:rFonts w:ascii="Arial" w:hAnsi="Arial" w:cs="Arial"/>
              </w:rPr>
              <w:t>to O</w:t>
            </w:r>
            <w:r w:rsidRPr="00C64A7E">
              <w:rPr>
                <w:rFonts w:ascii="Arial" w:hAnsi="Arial" w:cs="Arial"/>
                <w:spacing w:val="-1"/>
              </w:rPr>
              <w:t>r</w:t>
            </w:r>
            <w:r w:rsidRPr="00C64A7E">
              <w:rPr>
                <w:rFonts w:ascii="Arial" w:hAnsi="Arial" w:cs="Arial"/>
                <w:spacing w:val="1"/>
              </w:rPr>
              <w:t>g</w:t>
            </w:r>
            <w:r w:rsidRPr="00C64A7E">
              <w:rPr>
                <w:rFonts w:ascii="Arial" w:hAnsi="Arial" w:cs="Arial"/>
                <w:spacing w:val="-1"/>
              </w:rPr>
              <w:t>a</w:t>
            </w:r>
            <w:r w:rsidRPr="00C64A7E">
              <w:rPr>
                <w:rFonts w:ascii="Arial" w:hAnsi="Arial" w:cs="Arial"/>
                <w:spacing w:val="1"/>
              </w:rPr>
              <w:t>n</w:t>
            </w:r>
            <w:r w:rsidRPr="00C64A7E">
              <w:rPr>
                <w:rFonts w:ascii="Arial" w:hAnsi="Arial" w:cs="Arial"/>
              </w:rPr>
              <w:t>izati</w:t>
            </w:r>
            <w:r w:rsidRPr="00C64A7E">
              <w:rPr>
                <w:rFonts w:ascii="Arial" w:hAnsi="Arial" w:cs="Arial"/>
                <w:spacing w:val="1"/>
              </w:rPr>
              <w:t>on</w:t>
            </w:r>
            <w:r w:rsidRPr="00C64A7E">
              <w:rPr>
                <w:rFonts w:ascii="Arial" w:hAnsi="Arial" w:cs="Arial"/>
              </w:rPr>
              <w:t xml:space="preserve">al </w:t>
            </w:r>
            <w:r w:rsidRPr="00C64A7E">
              <w:rPr>
                <w:rFonts w:ascii="Arial" w:hAnsi="Arial" w:cs="Arial"/>
                <w:spacing w:val="-1"/>
              </w:rPr>
              <w:t>J</w:t>
            </w:r>
            <w:r w:rsidRPr="00C64A7E">
              <w:rPr>
                <w:rFonts w:ascii="Arial" w:hAnsi="Arial" w:cs="Arial"/>
                <w:spacing w:val="1"/>
              </w:rPr>
              <w:t>u</w:t>
            </w:r>
            <w:r w:rsidRPr="00C64A7E">
              <w:rPr>
                <w:rFonts w:ascii="Arial" w:hAnsi="Arial" w:cs="Arial"/>
              </w:rPr>
              <w:t>stic</w:t>
            </w:r>
            <w:r w:rsidRPr="00C64A7E">
              <w:rPr>
                <w:rFonts w:ascii="Arial" w:hAnsi="Arial" w:cs="Arial"/>
                <w:spacing w:val="-1"/>
              </w:rPr>
              <w:t xml:space="preserve"> </w:t>
            </w:r>
            <w:r w:rsidRPr="00C64A7E">
              <w:rPr>
                <w:rFonts w:ascii="Arial" w:hAnsi="Arial" w:cs="Arial"/>
              </w:rPr>
              <w:t>if</w:t>
            </w:r>
            <w:r w:rsidRPr="00C64A7E">
              <w:rPr>
                <w:rFonts w:ascii="Arial" w:hAnsi="Arial" w:cs="Arial"/>
                <w:spacing w:val="1"/>
              </w:rPr>
              <w:t xml:space="preserve"> </w:t>
            </w:r>
            <w:r w:rsidRPr="00C64A7E">
              <w:rPr>
                <w:rFonts w:ascii="Arial" w:hAnsi="Arial" w:cs="Arial"/>
              </w:rPr>
              <w:t>we</w:t>
            </w:r>
            <w:r w:rsidRPr="00C64A7E">
              <w:rPr>
                <w:rFonts w:ascii="Arial" w:hAnsi="Arial" w:cs="Arial"/>
                <w:spacing w:val="-1"/>
              </w:rPr>
              <w:t xml:space="preserve"> </w:t>
            </w:r>
            <w:r w:rsidRPr="00C64A7E">
              <w:rPr>
                <w:rFonts w:ascii="Arial" w:hAnsi="Arial" w:cs="Arial"/>
              </w:rPr>
              <w:t>will a</w:t>
            </w:r>
            <w:r w:rsidRPr="00C64A7E">
              <w:rPr>
                <w:rFonts w:ascii="Arial" w:hAnsi="Arial" w:cs="Arial"/>
                <w:spacing w:val="-1"/>
              </w:rPr>
              <w:t>d</w:t>
            </w:r>
            <w:r w:rsidRPr="00C64A7E">
              <w:rPr>
                <w:rFonts w:ascii="Arial" w:hAnsi="Arial" w:cs="Arial"/>
              </w:rPr>
              <w:t>d</w:t>
            </w:r>
            <w:r w:rsidRPr="00C64A7E">
              <w:rPr>
                <w:rFonts w:ascii="Arial" w:hAnsi="Arial" w:cs="Arial"/>
                <w:spacing w:val="1"/>
              </w:rPr>
              <w:t xml:space="preserve"> </w:t>
            </w:r>
            <w:r w:rsidRPr="00C64A7E">
              <w:rPr>
                <w:rFonts w:ascii="Arial" w:hAnsi="Arial" w:cs="Arial"/>
                <w:spacing w:val="-2"/>
              </w:rPr>
              <w:t>t</w:t>
            </w:r>
            <w:r w:rsidRPr="00C64A7E">
              <w:rPr>
                <w:rFonts w:ascii="Arial" w:hAnsi="Arial" w:cs="Arial"/>
                <w:spacing w:val="1"/>
              </w:rPr>
              <w:t>h</w:t>
            </w:r>
            <w:r w:rsidRPr="00C64A7E">
              <w:rPr>
                <w:rFonts w:ascii="Arial" w:hAnsi="Arial" w:cs="Arial"/>
              </w:rPr>
              <w:t>en it will j</w:t>
            </w:r>
            <w:r w:rsidRPr="00C64A7E">
              <w:rPr>
                <w:rFonts w:ascii="Arial" w:hAnsi="Arial" w:cs="Arial"/>
                <w:spacing w:val="1"/>
              </w:rPr>
              <w:t>u</w:t>
            </w:r>
            <w:r w:rsidRPr="00C64A7E">
              <w:rPr>
                <w:rFonts w:ascii="Arial" w:hAnsi="Arial" w:cs="Arial"/>
              </w:rPr>
              <w:t>stify t</w:t>
            </w:r>
            <w:r w:rsidRPr="00C64A7E">
              <w:rPr>
                <w:rFonts w:ascii="Arial" w:hAnsi="Arial" w:cs="Arial"/>
                <w:spacing w:val="1"/>
              </w:rPr>
              <w:t>h</w:t>
            </w:r>
            <w:r w:rsidRPr="00C64A7E">
              <w:rPr>
                <w:rFonts w:ascii="Arial" w:hAnsi="Arial" w:cs="Arial"/>
              </w:rPr>
              <w:t>e</w:t>
            </w:r>
            <w:r w:rsidRPr="00C64A7E">
              <w:rPr>
                <w:rFonts w:ascii="Arial" w:hAnsi="Arial" w:cs="Arial"/>
                <w:spacing w:val="-1"/>
              </w:rPr>
              <w:t xml:space="preserve"> </w:t>
            </w:r>
            <w:r w:rsidRPr="00C64A7E">
              <w:rPr>
                <w:rFonts w:ascii="Arial" w:hAnsi="Arial" w:cs="Arial"/>
              </w:rPr>
              <w:t>resear</w:t>
            </w:r>
            <w:r w:rsidRPr="00C64A7E">
              <w:rPr>
                <w:rFonts w:ascii="Arial" w:hAnsi="Arial" w:cs="Arial"/>
                <w:spacing w:val="-1"/>
              </w:rPr>
              <w:t>c</w:t>
            </w:r>
            <w:r w:rsidRPr="00C64A7E">
              <w:rPr>
                <w:rFonts w:ascii="Arial" w:hAnsi="Arial" w:cs="Arial"/>
              </w:rPr>
              <w:t xml:space="preserve">h </w:t>
            </w:r>
            <w:r w:rsidRPr="00C64A7E">
              <w:rPr>
                <w:rFonts w:ascii="Arial" w:hAnsi="Arial" w:cs="Arial"/>
                <w:spacing w:val="1"/>
              </w:rPr>
              <w:t>p</w:t>
            </w:r>
            <w:r w:rsidRPr="00C64A7E">
              <w:rPr>
                <w:rFonts w:ascii="Arial" w:hAnsi="Arial" w:cs="Arial"/>
              </w:rPr>
              <w:t>a</w:t>
            </w:r>
            <w:r w:rsidRPr="00C64A7E">
              <w:rPr>
                <w:rFonts w:ascii="Arial" w:hAnsi="Arial" w:cs="Arial"/>
                <w:spacing w:val="1"/>
              </w:rPr>
              <w:t>p</w:t>
            </w:r>
            <w:r w:rsidRPr="00C64A7E">
              <w:rPr>
                <w:rFonts w:ascii="Arial" w:hAnsi="Arial" w:cs="Arial"/>
                <w:spacing w:val="-1"/>
              </w:rPr>
              <w:t>e</w:t>
            </w:r>
            <w:r w:rsidRPr="00C64A7E">
              <w:rPr>
                <w:rFonts w:ascii="Arial" w:hAnsi="Arial" w:cs="Arial"/>
              </w:rPr>
              <w:t>r</w:t>
            </w:r>
          </w:p>
        </w:tc>
        <w:tc>
          <w:tcPr>
            <w:tcW w:w="6156" w:type="dxa"/>
            <w:tcBorders>
              <w:top w:val="single" w:sz="5" w:space="0" w:color="000000"/>
              <w:left w:val="single" w:sz="5" w:space="0" w:color="000000"/>
              <w:bottom w:val="single" w:sz="5" w:space="0" w:color="000000"/>
              <w:right w:val="single" w:sz="5" w:space="0" w:color="000000"/>
            </w:tcBorders>
          </w:tcPr>
          <w:p w14:paraId="745B5756" w14:textId="6A61720C" w:rsidR="00F72194" w:rsidRPr="00C64A7E" w:rsidRDefault="00D64911">
            <w:pPr>
              <w:rPr>
                <w:rFonts w:ascii="Arial" w:hAnsi="Arial" w:cs="Arial"/>
              </w:rPr>
            </w:pPr>
            <w:r w:rsidRPr="00C64A7E">
              <w:rPr>
                <w:rFonts w:ascii="Arial" w:hAnsi="Arial" w:cs="Arial"/>
              </w:rPr>
              <w:t>I have added more than 3 references related to Organizational Justice</w:t>
            </w:r>
          </w:p>
        </w:tc>
      </w:tr>
      <w:tr w:rsidR="00F72194" w:rsidRPr="00C64A7E" w14:paraId="42BE057A" w14:textId="77777777" w:rsidTr="00C64A7E">
        <w:trPr>
          <w:trHeight w:hRule="exact" w:val="551"/>
        </w:trPr>
        <w:tc>
          <w:tcPr>
            <w:tcW w:w="5349" w:type="dxa"/>
            <w:tcBorders>
              <w:top w:val="single" w:sz="5" w:space="0" w:color="000000"/>
              <w:left w:val="single" w:sz="5" w:space="0" w:color="000000"/>
              <w:bottom w:val="single" w:sz="5" w:space="0" w:color="000000"/>
              <w:right w:val="single" w:sz="5" w:space="0" w:color="000000"/>
            </w:tcBorders>
          </w:tcPr>
          <w:p w14:paraId="7E3DF7C3" w14:textId="77777777" w:rsidR="00F72194" w:rsidRPr="00C64A7E" w:rsidRDefault="00E34877">
            <w:pPr>
              <w:spacing w:before="2" w:line="220" w:lineRule="exact"/>
              <w:ind w:left="460" w:right="359"/>
              <w:rPr>
                <w:rFonts w:ascii="Arial" w:hAnsi="Arial" w:cs="Arial"/>
              </w:rPr>
            </w:pPr>
            <w:r w:rsidRPr="00C64A7E">
              <w:rPr>
                <w:rFonts w:ascii="Arial" w:hAnsi="Arial" w:cs="Arial"/>
                <w:b/>
              </w:rPr>
              <w:t>Is the</w:t>
            </w:r>
            <w:r w:rsidRPr="00C64A7E">
              <w:rPr>
                <w:rFonts w:ascii="Arial" w:hAnsi="Arial" w:cs="Arial"/>
                <w:b/>
                <w:spacing w:val="-1"/>
              </w:rPr>
              <w:t xml:space="preserve"> </w:t>
            </w:r>
            <w:r w:rsidRPr="00C64A7E">
              <w:rPr>
                <w:rFonts w:ascii="Arial" w:hAnsi="Arial" w:cs="Arial"/>
                <w:b/>
              </w:rPr>
              <w:t>l</w:t>
            </w:r>
            <w:r w:rsidRPr="00C64A7E">
              <w:rPr>
                <w:rFonts w:ascii="Arial" w:hAnsi="Arial" w:cs="Arial"/>
                <w:b/>
                <w:spacing w:val="1"/>
              </w:rPr>
              <w:t>a</w:t>
            </w:r>
            <w:r w:rsidRPr="00C64A7E">
              <w:rPr>
                <w:rFonts w:ascii="Arial" w:hAnsi="Arial" w:cs="Arial"/>
                <w:b/>
                <w:spacing w:val="-1"/>
              </w:rPr>
              <w:t>n</w:t>
            </w:r>
            <w:r w:rsidRPr="00C64A7E">
              <w:rPr>
                <w:rFonts w:ascii="Arial" w:hAnsi="Arial" w:cs="Arial"/>
                <w:b/>
                <w:spacing w:val="1"/>
              </w:rPr>
              <w:t>g</w:t>
            </w:r>
            <w:r w:rsidRPr="00C64A7E">
              <w:rPr>
                <w:rFonts w:ascii="Arial" w:hAnsi="Arial" w:cs="Arial"/>
                <w:b/>
                <w:spacing w:val="-1"/>
              </w:rPr>
              <w:t>uag</w:t>
            </w:r>
            <w:r w:rsidRPr="00C64A7E">
              <w:rPr>
                <w:rFonts w:ascii="Arial" w:hAnsi="Arial" w:cs="Arial"/>
                <w:b/>
              </w:rPr>
              <w:t>e/En</w:t>
            </w:r>
            <w:r w:rsidRPr="00C64A7E">
              <w:rPr>
                <w:rFonts w:ascii="Arial" w:hAnsi="Arial" w:cs="Arial"/>
                <w:b/>
                <w:spacing w:val="1"/>
              </w:rPr>
              <w:t>g</w:t>
            </w:r>
            <w:r w:rsidRPr="00C64A7E">
              <w:rPr>
                <w:rFonts w:ascii="Arial" w:hAnsi="Arial" w:cs="Arial"/>
                <w:b/>
              </w:rPr>
              <w:t>lish</w:t>
            </w:r>
            <w:r w:rsidRPr="00C64A7E">
              <w:rPr>
                <w:rFonts w:ascii="Arial" w:hAnsi="Arial" w:cs="Arial"/>
                <w:b/>
                <w:spacing w:val="1"/>
              </w:rPr>
              <w:t xml:space="preserve"> </w:t>
            </w:r>
            <w:r w:rsidRPr="00C64A7E">
              <w:rPr>
                <w:rFonts w:ascii="Arial" w:hAnsi="Arial" w:cs="Arial"/>
                <w:b/>
              </w:rPr>
              <w:t>q</w:t>
            </w:r>
            <w:r w:rsidRPr="00C64A7E">
              <w:rPr>
                <w:rFonts w:ascii="Arial" w:hAnsi="Arial" w:cs="Arial"/>
                <w:b/>
                <w:spacing w:val="-1"/>
              </w:rPr>
              <w:t>u</w:t>
            </w:r>
            <w:r w:rsidRPr="00C64A7E">
              <w:rPr>
                <w:rFonts w:ascii="Arial" w:hAnsi="Arial" w:cs="Arial"/>
                <w:b/>
                <w:spacing w:val="1"/>
              </w:rPr>
              <w:t>a</w:t>
            </w:r>
            <w:r w:rsidRPr="00C64A7E">
              <w:rPr>
                <w:rFonts w:ascii="Arial" w:hAnsi="Arial" w:cs="Arial"/>
                <w:b/>
                <w:spacing w:val="-2"/>
              </w:rPr>
              <w:t>l</w:t>
            </w:r>
            <w:r w:rsidRPr="00C64A7E">
              <w:rPr>
                <w:rFonts w:ascii="Arial" w:hAnsi="Arial" w:cs="Arial"/>
                <w:b/>
              </w:rPr>
              <w:t xml:space="preserve">ity </w:t>
            </w:r>
            <w:r w:rsidRPr="00C64A7E">
              <w:rPr>
                <w:rFonts w:ascii="Arial" w:hAnsi="Arial" w:cs="Arial"/>
                <w:b/>
                <w:spacing w:val="1"/>
              </w:rPr>
              <w:t>o</w:t>
            </w:r>
            <w:r w:rsidRPr="00C64A7E">
              <w:rPr>
                <w:rFonts w:ascii="Arial" w:hAnsi="Arial" w:cs="Arial"/>
                <w:b/>
              </w:rPr>
              <w:t xml:space="preserve">f </w:t>
            </w:r>
            <w:r w:rsidRPr="00C64A7E">
              <w:rPr>
                <w:rFonts w:ascii="Arial" w:hAnsi="Arial" w:cs="Arial"/>
                <w:b/>
                <w:spacing w:val="-1"/>
              </w:rPr>
              <w:t>t</w:t>
            </w:r>
            <w:r w:rsidRPr="00C64A7E">
              <w:rPr>
                <w:rFonts w:ascii="Arial" w:hAnsi="Arial" w:cs="Arial"/>
                <w:b/>
              </w:rPr>
              <w:t>he</w:t>
            </w:r>
            <w:r w:rsidRPr="00C64A7E">
              <w:rPr>
                <w:rFonts w:ascii="Arial" w:hAnsi="Arial" w:cs="Arial"/>
                <w:b/>
                <w:spacing w:val="-1"/>
              </w:rPr>
              <w:t xml:space="preserve"> </w:t>
            </w:r>
            <w:r w:rsidRPr="00C64A7E">
              <w:rPr>
                <w:rFonts w:ascii="Arial" w:hAnsi="Arial" w:cs="Arial"/>
                <w:b/>
                <w:spacing w:val="1"/>
              </w:rPr>
              <w:t>a</w:t>
            </w:r>
            <w:r w:rsidRPr="00C64A7E">
              <w:rPr>
                <w:rFonts w:ascii="Arial" w:hAnsi="Arial" w:cs="Arial"/>
                <w:b/>
              </w:rPr>
              <w:t>rti</w:t>
            </w:r>
            <w:r w:rsidRPr="00C64A7E">
              <w:rPr>
                <w:rFonts w:ascii="Arial" w:hAnsi="Arial" w:cs="Arial"/>
                <w:b/>
                <w:spacing w:val="-1"/>
              </w:rPr>
              <w:t>c</w:t>
            </w:r>
            <w:r w:rsidRPr="00C64A7E">
              <w:rPr>
                <w:rFonts w:ascii="Arial" w:hAnsi="Arial" w:cs="Arial"/>
                <w:b/>
              </w:rPr>
              <w:t>le suit</w:t>
            </w:r>
            <w:r w:rsidRPr="00C64A7E">
              <w:rPr>
                <w:rFonts w:ascii="Arial" w:hAnsi="Arial" w:cs="Arial"/>
                <w:b/>
                <w:spacing w:val="-1"/>
              </w:rPr>
              <w:t>a</w:t>
            </w:r>
            <w:r w:rsidRPr="00C64A7E">
              <w:rPr>
                <w:rFonts w:ascii="Arial" w:hAnsi="Arial" w:cs="Arial"/>
                <w:b/>
              </w:rPr>
              <w:t>ble f</w:t>
            </w:r>
            <w:r w:rsidRPr="00C64A7E">
              <w:rPr>
                <w:rFonts w:ascii="Arial" w:hAnsi="Arial" w:cs="Arial"/>
                <w:b/>
                <w:spacing w:val="1"/>
              </w:rPr>
              <w:t>o</w:t>
            </w:r>
            <w:r w:rsidRPr="00C64A7E">
              <w:rPr>
                <w:rFonts w:ascii="Arial" w:hAnsi="Arial" w:cs="Arial"/>
                <w:b/>
              </w:rPr>
              <w:t>r</w:t>
            </w:r>
            <w:r w:rsidRPr="00C64A7E">
              <w:rPr>
                <w:rFonts w:ascii="Arial" w:hAnsi="Arial" w:cs="Arial"/>
                <w:b/>
                <w:spacing w:val="-1"/>
              </w:rPr>
              <w:t xml:space="preserve"> </w:t>
            </w:r>
            <w:r w:rsidRPr="00C64A7E">
              <w:rPr>
                <w:rFonts w:ascii="Arial" w:hAnsi="Arial" w:cs="Arial"/>
                <w:b/>
              </w:rPr>
              <w:t>sc</w:t>
            </w:r>
            <w:r w:rsidRPr="00C64A7E">
              <w:rPr>
                <w:rFonts w:ascii="Arial" w:hAnsi="Arial" w:cs="Arial"/>
                <w:b/>
                <w:spacing w:val="-1"/>
              </w:rPr>
              <w:t>h</w:t>
            </w:r>
            <w:r w:rsidRPr="00C64A7E">
              <w:rPr>
                <w:rFonts w:ascii="Arial" w:hAnsi="Arial" w:cs="Arial"/>
                <w:b/>
                <w:spacing w:val="1"/>
              </w:rPr>
              <w:t>o</w:t>
            </w:r>
            <w:r w:rsidRPr="00C64A7E">
              <w:rPr>
                <w:rFonts w:ascii="Arial" w:hAnsi="Arial" w:cs="Arial"/>
                <w:b/>
              </w:rPr>
              <w:t>l</w:t>
            </w:r>
            <w:r w:rsidRPr="00C64A7E">
              <w:rPr>
                <w:rFonts w:ascii="Arial" w:hAnsi="Arial" w:cs="Arial"/>
                <w:b/>
                <w:spacing w:val="1"/>
              </w:rPr>
              <w:t>a</w:t>
            </w:r>
            <w:r w:rsidRPr="00C64A7E">
              <w:rPr>
                <w:rFonts w:ascii="Arial" w:hAnsi="Arial" w:cs="Arial"/>
                <w:b/>
              </w:rPr>
              <w:t xml:space="preserve">rly </w:t>
            </w:r>
            <w:r w:rsidRPr="00C64A7E">
              <w:rPr>
                <w:rFonts w:ascii="Arial" w:hAnsi="Arial" w:cs="Arial"/>
                <w:b/>
                <w:spacing w:val="-1"/>
              </w:rPr>
              <w:t>c</w:t>
            </w:r>
            <w:r w:rsidRPr="00C64A7E">
              <w:rPr>
                <w:rFonts w:ascii="Arial" w:hAnsi="Arial" w:cs="Arial"/>
                <w:b/>
                <w:spacing w:val="1"/>
              </w:rPr>
              <w:t>o</w:t>
            </w:r>
            <w:r w:rsidRPr="00C64A7E">
              <w:rPr>
                <w:rFonts w:ascii="Arial" w:hAnsi="Arial" w:cs="Arial"/>
                <w:b/>
              </w:rPr>
              <w:t>mm</w:t>
            </w:r>
            <w:r w:rsidRPr="00C64A7E">
              <w:rPr>
                <w:rFonts w:ascii="Arial" w:hAnsi="Arial" w:cs="Arial"/>
                <w:b/>
                <w:spacing w:val="-1"/>
              </w:rPr>
              <w:t>u</w:t>
            </w:r>
            <w:r w:rsidRPr="00C64A7E">
              <w:rPr>
                <w:rFonts w:ascii="Arial" w:hAnsi="Arial" w:cs="Arial"/>
                <w:b/>
              </w:rPr>
              <w:t>nic</w:t>
            </w:r>
            <w:r w:rsidRPr="00C64A7E">
              <w:rPr>
                <w:rFonts w:ascii="Arial" w:hAnsi="Arial" w:cs="Arial"/>
                <w:b/>
                <w:spacing w:val="-1"/>
              </w:rPr>
              <w:t>a</w:t>
            </w:r>
            <w:r w:rsidRPr="00C64A7E">
              <w:rPr>
                <w:rFonts w:ascii="Arial" w:hAnsi="Arial" w:cs="Arial"/>
                <w:b/>
              </w:rPr>
              <w:t>ti</w:t>
            </w:r>
            <w:r w:rsidRPr="00C64A7E">
              <w:rPr>
                <w:rFonts w:ascii="Arial" w:hAnsi="Arial" w:cs="Arial"/>
                <w:b/>
                <w:spacing w:val="-1"/>
              </w:rPr>
              <w:t>o</w:t>
            </w:r>
            <w:r w:rsidRPr="00C64A7E">
              <w:rPr>
                <w:rFonts w:ascii="Arial" w:hAnsi="Arial" w:cs="Arial"/>
                <w:b/>
              </w:rPr>
              <w:t>ns?</w:t>
            </w:r>
          </w:p>
        </w:tc>
        <w:tc>
          <w:tcPr>
            <w:tcW w:w="9358" w:type="dxa"/>
            <w:tcBorders>
              <w:top w:val="single" w:sz="5" w:space="0" w:color="000000"/>
              <w:left w:val="single" w:sz="5" w:space="0" w:color="000000"/>
              <w:bottom w:val="single" w:sz="5" w:space="0" w:color="000000"/>
              <w:right w:val="single" w:sz="5" w:space="0" w:color="000000"/>
            </w:tcBorders>
          </w:tcPr>
          <w:p w14:paraId="2A56F34B" w14:textId="77777777" w:rsidR="00F72194" w:rsidRPr="00C64A7E" w:rsidRDefault="00E34877">
            <w:pPr>
              <w:spacing w:line="220" w:lineRule="exact"/>
              <w:ind w:left="102"/>
              <w:rPr>
                <w:rFonts w:ascii="Arial" w:hAnsi="Arial" w:cs="Arial"/>
              </w:rPr>
            </w:pPr>
            <w:r w:rsidRPr="00C64A7E">
              <w:rPr>
                <w:rFonts w:ascii="Arial" w:hAnsi="Arial" w:cs="Arial"/>
              </w:rPr>
              <w:t>Yes</w:t>
            </w:r>
          </w:p>
        </w:tc>
        <w:tc>
          <w:tcPr>
            <w:tcW w:w="6156" w:type="dxa"/>
            <w:tcBorders>
              <w:top w:val="single" w:sz="5" w:space="0" w:color="000000"/>
              <w:left w:val="single" w:sz="5" w:space="0" w:color="000000"/>
              <w:bottom w:val="single" w:sz="5" w:space="0" w:color="000000"/>
              <w:right w:val="single" w:sz="5" w:space="0" w:color="000000"/>
            </w:tcBorders>
          </w:tcPr>
          <w:p w14:paraId="64C05D09" w14:textId="63D1E47F" w:rsidR="00F72194" w:rsidRPr="00C64A7E" w:rsidRDefault="00D64911">
            <w:pPr>
              <w:rPr>
                <w:rFonts w:ascii="Arial" w:hAnsi="Arial" w:cs="Arial"/>
              </w:rPr>
            </w:pPr>
            <w:r w:rsidRPr="00C64A7E">
              <w:rPr>
                <w:rFonts w:ascii="Arial" w:hAnsi="Arial" w:cs="Arial"/>
              </w:rPr>
              <w:t>Yes, that’s right</w:t>
            </w:r>
          </w:p>
        </w:tc>
      </w:tr>
      <w:tr w:rsidR="00F72194" w:rsidRPr="00C64A7E" w14:paraId="5F2BA42D" w14:textId="77777777" w:rsidTr="00C64A7E">
        <w:trPr>
          <w:trHeight w:hRule="exact" w:val="1189"/>
        </w:trPr>
        <w:tc>
          <w:tcPr>
            <w:tcW w:w="5349" w:type="dxa"/>
            <w:tcBorders>
              <w:top w:val="single" w:sz="5" w:space="0" w:color="000000"/>
              <w:left w:val="single" w:sz="5" w:space="0" w:color="000000"/>
              <w:bottom w:val="single" w:sz="5" w:space="0" w:color="000000"/>
              <w:right w:val="single" w:sz="5" w:space="0" w:color="000000"/>
            </w:tcBorders>
          </w:tcPr>
          <w:p w14:paraId="0EE4DFAE" w14:textId="77777777" w:rsidR="00F72194" w:rsidRPr="00C64A7E" w:rsidRDefault="00E34877">
            <w:pPr>
              <w:spacing w:line="220" w:lineRule="exact"/>
              <w:ind w:left="100"/>
              <w:rPr>
                <w:rFonts w:ascii="Arial" w:hAnsi="Arial" w:cs="Arial"/>
              </w:rPr>
            </w:pPr>
            <w:r w:rsidRPr="00C64A7E">
              <w:rPr>
                <w:rFonts w:ascii="Arial" w:hAnsi="Arial" w:cs="Arial"/>
                <w:b/>
                <w:u w:val="thick" w:color="000000"/>
              </w:rPr>
              <w:t>Opt</w:t>
            </w:r>
            <w:r w:rsidRPr="00C64A7E">
              <w:rPr>
                <w:rFonts w:ascii="Arial" w:hAnsi="Arial" w:cs="Arial"/>
                <w:b/>
                <w:spacing w:val="-2"/>
                <w:u w:val="thick" w:color="000000"/>
              </w:rPr>
              <w:t>i</w:t>
            </w:r>
            <w:r w:rsidRPr="00C64A7E">
              <w:rPr>
                <w:rFonts w:ascii="Arial" w:hAnsi="Arial" w:cs="Arial"/>
                <w:b/>
                <w:spacing w:val="1"/>
                <w:u w:val="thick" w:color="000000"/>
              </w:rPr>
              <w:t>o</w:t>
            </w:r>
            <w:r w:rsidRPr="00C64A7E">
              <w:rPr>
                <w:rFonts w:ascii="Arial" w:hAnsi="Arial" w:cs="Arial"/>
                <w:b/>
                <w:spacing w:val="-1"/>
                <w:u w:val="thick" w:color="000000"/>
              </w:rPr>
              <w:t>n</w:t>
            </w:r>
            <w:r w:rsidRPr="00C64A7E">
              <w:rPr>
                <w:rFonts w:ascii="Arial" w:hAnsi="Arial" w:cs="Arial"/>
                <w:b/>
                <w:spacing w:val="1"/>
                <w:u w:val="thick" w:color="000000"/>
              </w:rPr>
              <w:t>a</w:t>
            </w:r>
            <w:r w:rsidRPr="00C64A7E">
              <w:rPr>
                <w:rFonts w:ascii="Arial" w:hAnsi="Arial" w:cs="Arial"/>
                <w:b/>
                <w:u w:val="thick" w:color="000000"/>
              </w:rPr>
              <w:t>l/Ge</w:t>
            </w:r>
            <w:r w:rsidRPr="00C64A7E">
              <w:rPr>
                <w:rFonts w:ascii="Arial" w:hAnsi="Arial" w:cs="Arial"/>
                <w:b/>
                <w:spacing w:val="-1"/>
                <w:u w:val="thick" w:color="000000"/>
              </w:rPr>
              <w:t>n</w:t>
            </w:r>
            <w:r w:rsidRPr="00C64A7E">
              <w:rPr>
                <w:rFonts w:ascii="Arial" w:hAnsi="Arial" w:cs="Arial"/>
                <w:b/>
                <w:u w:val="thick" w:color="000000"/>
              </w:rPr>
              <w:t>er</w:t>
            </w:r>
            <w:r w:rsidRPr="00C64A7E">
              <w:rPr>
                <w:rFonts w:ascii="Arial" w:hAnsi="Arial" w:cs="Arial"/>
                <w:b/>
                <w:spacing w:val="1"/>
                <w:u w:val="thick" w:color="000000"/>
              </w:rPr>
              <w:t>a</w:t>
            </w:r>
            <w:r w:rsidRPr="00C64A7E">
              <w:rPr>
                <w:rFonts w:ascii="Arial" w:hAnsi="Arial" w:cs="Arial"/>
                <w:b/>
                <w:u w:val="thick" w:color="000000"/>
              </w:rPr>
              <w:t>l</w:t>
            </w:r>
            <w:r w:rsidRPr="00C64A7E">
              <w:rPr>
                <w:rFonts w:ascii="Arial" w:hAnsi="Arial" w:cs="Arial"/>
                <w:b/>
              </w:rPr>
              <w:t xml:space="preserve"> </w:t>
            </w:r>
            <w:r w:rsidRPr="00C64A7E">
              <w:rPr>
                <w:rFonts w:ascii="Arial" w:hAnsi="Arial" w:cs="Arial"/>
              </w:rPr>
              <w:t>c</w:t>
            </w:r>
            <w:r w:rsidRPr="00C64A7E">
              <w:rPr>
                <w:rFonts w:ascii="Arial" w:hAnsi="Arial" w:cs="Arial"/>
                <w:spacing w:val="1"/>
              </w:rPr>
              <w:t>o</w:t>
            </w:r>
            <w:r w:rsidRPr="00C64A7E">
              <w:rPr>
                <w:rFonts w:ascii="Arial" w:hAnsi="Arial" w:cs="Arial"/>
                <w:spacing w:val="-1"/>
              </w:rPr>
              <w:t>m</w:t>
            </w:r>
            <w:r w:rsidRPr="00C64A7E">
              <w:rPr>
                <w:rFonts w:ascii="Arial" w:hAnsi="Arial" w:cs="Arial"/>
                <w:spacing w:val="-2"/>
              </w:rPr>
              <w:t>m</w:t>
            </w:r>
            <w:r w:rsidRPr="00C64A7E">
              <w:rPr>
                <w:rFonts w:ascii="Arial" w:hAnsi="Arial" w:cs="Arial"/>
              </w:rPr>
              <w:t>e</w:t>
            </w:r>
            <w:r w:rsidRPr="00C64A7E">
              <w:rPr>
                <w:rFonts w:ascii="Arial" w:hAnsi="Arial" w:cs="Arial"/>
                <w:spacing w:val="1"/>
              </w:rPr>
              <w:t>n</w:t>
            </w:r>
            <w:r w:rsidRPr="00C64A7E">
              <w:rPr>
                <w:rFonts w:ascii="Arial" w:hAnsi="Arial" w:cs="Arial"/>
              </w:rPr>
              <w:t>ts</w:t>
            </w:r>
          </w:p>
        </w:tc>
        <w:tc>
          <w:tcPr>
            <w:tcW w:w="9358" w:type="dxa"/>
            <w:tcBorders>
              <w:top w:val="single" w:sz="5" w:space="0" w:color="000000"/>
              <w:left w:val="single" w:sz="5" w:space="0" w:color="000000"/>
              <w:bottom w:val="single" w:sz="5" w:space="0" w:color="000000"/>
              <w:right w:val="single" w:sz="5" w:space="0" w:color="000000"/>
            </w:tcBorders>
          </w:tcPr>
          <w:p w14:paraId="7D65DF30" w14:textId="77777777" w:rsidR="00F72194" w:rsidRPr="00C64A7E" w:rsidRDefault="00E34877">
            <w:pPr>
              <w:spacing w:line="220" w:lineRule="exact"/>
              <w:ind w:left="102"/>
              <w:rPr>
                <w:rFonts w:ascii="Arial" w:hAnsi="Arial" w:cs="Arial"/>
                <w:b/>
                <w:spacing w:val="1"/>
              </w:rPr>
            </w:pPr>
            <w:r w:rsidRPr="00C64A7E">
              <w:rPr>
                <w:rFonts w:ascii="Arial" w:hAnsi="Arial" w:cs="Arial"/>
                <w:b/>
              </w:rPr>
              <w:t>G</w:t>
            </w:r>
            <w:r w:rsidRPr="00C64A7E">
              <w:rPr>
                <w:rFonts w:ascii="Arial" w:hAnsi="Arial" w:cs="Arial"/>
                <w:b/>
                <w:spacing w:val="-1"/>
              </w:rPr>
              <w:t>o</w:t>
            </w:r>
            <w:r w:rsidRPr="00C64A7E">
              <w:rPr>
                <w:rFonts w:ascii="Arial" w:hAnsi="Arial" w:cs="Arial"/>
                <w:b/>
                <w:spacing w:val="1"/>
              </w:rPr>
              <w:t>o</w:t>
            </w:r>
            <w:r w:rsidRPr="00C64A7E">
              <w:rPr>
                <w:rFonts w:ascii="Arial" w:hAnsi="Arial" w:cs="Arial"/>
                <w:b/>
              </w:rPr>
              <w:t>d</w:t>
            </w:r>
            <w:r w:rsidRPr="00C64A7E">
              <w:rPr>
                <w:rFonts w:ascii="Arial" w:hAnsi="Arial" w:cs="Arial"/>
                <w:b/>
                <w:spacing w:val="-1"/>
              </w:rPr>
              <w:t xml:space="preserve"> </w:t>
            </w:r>
            <w:r w:rsidRPr="00C64A7E">
              <w:rPr>
                <w:rFonts w:ascii="Arial" w:hAnsi="Arial" w:cs="Arial"/>
                <w:b/>
                <w:spacing w:val="1"/>
              </w:rPr>
              <w:t>a</w:t>
            </w:r>
            <w:r w:rsidRPr="00C64A7E">
              <w:rPr>
                <w:rFonts w:ascii="Arial" w:hAnsi="Arial" w:cs="Arial"/>
                <w:b/>
                <w:spacing w:val="-1"/>
              </w:rPr>
              <w:t>r</w:t>
            </w:r>
            <w:r w:rsidRPr="00C64A7E">
              <w:rPr>
                <w:rFonts w:ascii="Arial" w:hAnsi="Arial" w:cs="Arial"/>
                <w:b/>
              </w:rPr>
              <w:t xml:space="preserve">ticle </w:t>
            </w:r>
            <w:r w:rsidRPr="00C64A7E">
              <w:rPr>
                <w:rFonts w:ascii="Arial" w:hAnsi="Arial" w:cs="Arial"/>
                <w:b/>
                <w:spacing w:val="-1"/>
              </w:rPr>
              <w:t>f</w:t>
            </w:r>
            <w:r w:rsidRPr="00C64A7E">
              <w:rPr>
                <w:rFonts w:ascii="Arial" w:hAnsi="Arial" w:cs="Arial"/>
                <w:b/>
                <w:spacing w:val="1"/>
              </w:rPr>
              <w:t>o</w:t>
            </w:r>
            <w:r w:rsidRPr="00C64A7E">
              <w:rPr>
                <w:rFonts w:ascii="Arial" w:hAnsi="Arial" w:cs="Arial"/>
                <w:b/>
              </w:rPr>
              <w:t>r e</w:t>
            </w:r>
            <w:r w:rsidRPr="00C64A7E">
              <w:rPr>
                <w:rFonts w:ascii="Arial" w:hAnsi="Arial" w:cs="Arial"/>
                <w:b/>
                <w:spacing w:val="-1"/>
              </w:rPr>
              <w:t>n</w:t>
            </w:r>
            <w:r w:rsidRPr="00C64A7E">
              <w:rPr>
                <w:rFonts w:ascii="Arial" w:hAnsi="Arial" w:cs="Arial"/>
                <w:b/>
              </w:rPr>
              <w:t>h</w:t>
            </w:r>
            <w:r w:rsidRPr="00C64A7E">
              <w:rPr>
                <w:rFonts w:ascii="Arial" w:hAnsi="Arial" w:cs="Arial"/>
                <w:b/>
                <w:spacing w:val="-1"/>
              </w:rPr>
              <w:t>a</w:t>
            </w:r>
            <w:r w:rsidRPr="00C64A7E">
              <w:rPr>
                <w:rFonts w:ascii="Arial" w:hAnsi="Arial" w:cs="Arial"/>
                <w:b/>
              </w:rPr>
              <w:t>ncing</w:t>
            </w:r>
            <w:r w:rsidRPr="00C64A7E">
              <w:rPr>
                <w:rFonts w:ascii="Arial" w:hAnsi="Arial" w:cs="Arial"/>
                <w:b/>
                <w:spacing w:val="-2"/>
              </w:rPr>
              <w:t xml:space="preserve"> </w:t>
            </w:r>
            <w:r w:rsidRPr="00C64A7E">
              <w:rPr>
                <w:rFonts w:ascii="Arial" w:hAnsi="Arial" w:cs="Arial"/>
                <w:b/>
              </w:rPr>
              <w:t xml:space="preserve">the </w:t>
            </w:r>
            <w:r w:rsidRPr="00C64A7E">
              <w:rPr>
                <w:rFonts w:ascii="Arial" w:hAnsi="Arial" w:cs="Arial"/>
                <w:b/>
                <w:spacing w:val="-1"/>
              </w:rPr>
              <w:t>k</w:t>
            </w:r>
            <w:r w:rsidRPr="00C64A7E">
              <w:rPr>
                <w:rFonts w:ascii="Arial" w:hAnsi="Arial" w:cs="Arial"/>
                <w:b/>
              </w:rPr>
              <w:t>n</w:t>
            </w:r>
            <w:r w:rsidRPr="00C64A7E">
              <w:rPr>
                <w:rFonts w:ascii="Arial" w:hAnsi="Arial" w:cs="Arial"/>
                <w:b/>
                <w:spacing w:val="1"/>
              </w:rPr>
              <w:t>o</w:t>
            </w:r>
            <w:r w:rsidRPr="00C64A7E">
              <w:rPr>
                <w:rFonts w:ascii="Arial" w:hAnsi="Arial" w:cs="Arial"/>
                <w:b/>
                <w:spacing w:val="-1"/>
              </w:rPr>
              <w:t>w</w:t>
            </w:r>
            <w:r w:rsidRPr="00C64A7E">
              <w:rPr>
                <w:rFonts w:ascii="Arial" w:hAnsi="Arial" w:cs="Arial"/>
                <w:b/>
              </w:rPr>
              <w:t>le</w:t>
            </w:r>
            <w:r w:rsidRPr="00C64A7E">
              <w:rPr>
                <w:rFonts w:ascii="Arial" w:hAnsi="Arial" w:cs="Arial"/>
                <w:b/>
                <w:spacing w:val="-1"/>
              </w:rPr>
              <w:t>d</w:t>
            </w:r>
            <w:r w:rsidRPr="00C64A7E">
              <w:rPr>
                <w:rFonts w:ascii="Arial" w:hAnsi="Arial" w:cs="Arial"/>
                <w:b/>
                <w:spacing w:val="1"/>
              </w:rPr>
              <w:t>g</w:t>
            </w:r>
            <w:r w:rsidRPr="00C64A7E">
              <w:rPr>
                <w:rFonts w:ascii="Arial" w:hAnsi="Arial" w:cs="Arial"/>
                <w:b/>
              </w:rPr>
              <w:t>e</w:t>
            </w:r>
            <w:r w:rsidRPr="00C64A7E">
              <w:rPr>
                <w:rFonts w:ascii="Arial" w:hAnsi="Arial" w:cs="Arial"/>
                <w:b/>
                <w:spacing w:val="-1"/>
              </w:rPr>
              <w:t xml:space="preserve"> </w:t>
            </w:r>
            <w:r w:rsidRPr="00C64A7E">
              <w:rPr>
                <w:rFonts w:ascii="Arial" w:hAnsi="Arial" w:cs="Arial"/>
                <w:b/>
              </w:rPr>
              <w:t>in</w:t>
            </w:r>
            <w:r w:rsidRPr="00C64A7E">
              <w:rPr>
                <w:rFonts w:ascii="Arial" w:hAnsi="Arial" w:cs="Arial"/>
                <w:b/>
                <w:spacing w:val="1"/>
              </w:rPr>
              <w:t xml:space="preserve"> </w:t>
            </w:r>
            <w:r w:rsidRPr="00C64A7E">
              <w:rPr>
                <w:rFonts w:ascii="Arial" w:hAnsi="Arial" w:cs="Arial"/>
                <w:b/>
              </w:rPr>
              <w:t>t</w:t>
            </w:r>
            <w:r w:rsidRPr="00C64A7E">
              <w:rPr>
                <w:rFonts w:ascii="Arial" w:hAnsi="Arial" w:cs="Arial"/>
                <w:b/>
                <w:spacing w:val="-1"/>
              </w:rPr>
              <w:t>h</w:t>
            </w:r>
            <w:r w:rsidRPr="00C64A7E">
              <w:rPr>
                <w:rFonts w:ascii="Arial" w:hAnsi="Arial" w:cs="Arial"/>
                <w:b/>
              </w:rPr>
              <w:t>e res</w:t>
            </w:r>
            <w:r w:rsidRPr="00C64A7E">
              <w:rPr>
                <w:rFonts w:ascii="Arial" w:hAnsi="Arial" w:cs="Arial"/>
                <w:b/>
                <w:spacing w:val="-1"/>
              </w:rPr>
              <w:t>e</w:t>
            </w:r>
            <w:r w:rsidRPr="00C64A7E">
              <w:rPr>
                <w:rFonts w:ascii="Arial" w:hAnsi="Arial" w:cs="Arial"/>
                <w:b/>
                <w:spacing w:val="1"/>
              </w:rPr>
              <w:t>a</w:t>
            </w:r>
            <w:r w:rsidRPr="00C64A7E">
              <w:rPr>
                <w:rFonts w:ascii="Arial" w:hAnsi="Arial" w:cs="Arial"/>
                <w:b/>
              </w:rPr>
              <w:t>r</w:t>
            </w:r>
            <w:r w:rsidRPr="00C64A7E">
              <w:rPr>
                <w:rFonts w:ascii="Arial" w:hAnsi="Arial" w:cs="Arial"/>
                <w:b/>
                <w:spacing w:val="-1"/>
              </w:rPr>
              <w:t>c</w:t>
            </w:r>
            <w:r w:rsidRPr="00C64A7E">
              <w:rPr>
                <w:rFonts w:ascii="Arial" w:hAnsi="Arial" w:cs="Arial"/>
                <w:b/>
              </w:rPr>
              <w:t>h</w:t>
            </w:r>
            <w:r w:rsidRPr="00C64A7E">
              <w:rPr>
                <w:rFonts w:ascii="Arial" w:hAnsi="Arial" w:cs="Arial"/>
                <w:b/>
                <w:spacing w:val="1"/>
              </w:rPr>
              <w:t xml:space="preserve"> </w:t>
            </w:r>
            <w:r w:rsidRPr="00C64A7E">
              <w:rPr>
                <w:rFonts w:ascii="Arial" w:hAnsi="Arial" w:cs="Arial"/>
                <w:b/>
              </w:rPr>
              <w:t>field</w:t>
            </w:r>
            <w:r w:rsidRPr="00C64A7E">
              <w:rPr>
                <w:rFonts w:ascii="Arial" w:hAnsi="Arial" w:cs="Arial"/>
                <w:b/>
                <w:spacing w:val="-1"/>
              </w:rPr>
              <w:t xml:space="preserve"> </w:t>
            </w:r>
            <w:r w:rsidRPr="00C64A7E">
              <w:rPr>
                <w:rFonts w:ascii="Arial" w:hAnsi="Arial" w:cs="Arial"/>
                <w:b/>
                <w:spacing w:val="1"/>
              </w:rPr>
              <w:t>o</w:t>
            </w:r>
            <w:r w:rsidRPr="00C64A7E">
              <w:rPr>
                <w:rFonts w:ascii="Arial" w:hAnsi="Arial" w:cs="Arial"/>
                <w:b/>
              </w:rPr>
              <w:t>f Ed</w:t>
            </w:r>
            <w:r w:rsidRPr="00C64A7E">
              <w:rPr>
                <w:rFonts w:ascii="Arial" w:hAnsi="Arial" w:cs="Arial"/>
                <w:b/>
                <w:spacing w:val="-1"/>
              </w:rPr>
              <w:t>u</w:t>
            </w:r>
            <w:r w:rsidRPr="00C64A7E">
              <w:rPr>
                <w:rFonts w:ascii="Arial" w:hAnsi="Arial" w:cs="Arial"/>
                <w:b/>
              </w:rPr>
              <w:t>c</w:t>
            </w:r>
            <w:r w:rsidRPr="00C64A7E">
              <w:rPr>
                <w:rFonts w:ascii="Arial" w:hAnsi="Arial" w:cs="Arial"/>
                <w:b/>
                <w:spacing w:val="1"/>
              </w:rPr>
              <w:t>a</w:t>
            </w:r>
            <w:r w:rsidRPr="00C64A7E">
              <w:rPr>
                <w:rFonts w:ascii="Arial" w:hAnsi="Arial" w:cs="Arial"/>
                <w:b/>
              </w:rPr>
              <w:t>t</w:t>
            </w:r>
            <w:r w:rsidRPr="00C64A7E">
              <w:rPr>
                <w:rFonts w:ascii="Arial" w:hAnsi="Arial" w:cs="Arial"/>
                <w:b/>
                <w:spacing w:val="-2"/>
              </w:rPr>
              <w:t>i</w:t>
            </w:r>
            <w:r w:rsidRPr="00C64A7E">
              <w:rPr>
                <w:rFonts w:ascii="Arial" w:hAnsi="Arial" w:cs="Arial"/>
                <w:b/>
                <w:spacing w:val="1"/>
              </w:rPr>
              <w:t>o</w:t>
            </w:r>
            <w:r w:rsidRPr="00C64A7E">
              <w:rPr>
                <w:rFonts w:ascii="Arial" w:hAnsi="Arial" w:cs="Arial"/>
                <w:b/>
              </w:rPr>
              <w:t>n</w:t>
            </w:r>
            <w:r w:rsidRPr="00C64A7E">
              <w:rPr>
                <w:rFonts w:ascii="Arial" w:hAnsi="Arial" w:cs="Arial"/>
                <w:b/>
                <w:spacing w:val="1"/>
              </w:rPr>
              <w:t xml:space="preserve"> </w:t>
            </w:r>
            <w:r w:rsidRPr="00C64A7E">
              <w:rPr>
                <w:rFonts w:ascii="Arial" w:hAnsi="Arial" w:cs="Arial"/>
                <w:b/>
              </w:rPr>
              <w:t>se</w:t>
            </w:r>
            <w:r w:rsidRPr="00C64A7E">
              <w:rPr>
                <w:rFonts w:ascii="Arial" w:hAnsi="Arial" w:cs="Arial"/>
                <w:b/>
                <w:spacing w:val="-1"/>
              </w:rPr>
              <w:t>ct</w:t>
            </w:r>
            <w:r w:rsidRPr="00C64A7E">
              <w:rPr>
                <w:rFonts w:ascii="Arial" w:hAnsi="Arial" w:cs="Arial"/>
                <w:b/>
                <w:spacing w:val="1"/>
              </w:rPr>
              <w:t>or</w:t>
            </w:r>
          </w:p>
          <w:p w14:paraId="4830317E" w14:textId="77777777" w:rsidR="00CE69BE" w:rsidRPr="00C64A7E" w:rsidRDefault="00CE69BE">
            <w:pPr>
              <w:spacing w:line="220" w:lineRule="exact"/>
              <w:ind w:left="102"/>
              <w:rPr>
                <w:rFonts w:ascii="Arial" w:hAnsi="Arial" w:cs="Arial"/>
              </w:rPr>
            </w:pPr>
            <w:r w:rsidRPr="00C64A7E">
              <w:rPr>
                <w:rFonts w:ascii="Arial" w:hAnsi="Arial" w:cs="Arial"/>
              </w:rPr>
              <w:t>T</w:t>
            </w:r>
            <w:r w:rsidRPr="00C64A7E">
              <w:rPr>
                <w:rFonts w:ascii="Arial" w:hAnsi="Arial" w:cs="Arial"/>
                <w:spacing w:val="1"/>
              </w:rPr>
              <w:t>h</w:t>
            </w:r>
            <w:r w:rsidRPr="00C64A7E">
              <w:rPr>
                <w:rFonts w:ascii="Arial" w:hAnsi="Arial" w:cs="Arial"/>
              </w:rPr>
              <w:t xml:space="preserve">is </w:t>
            </w:r>
            <w:r w:rsidRPr="00C64A7E">
              <w:rPr>
                <w:rFonts w:ascii="Arial" w:hAnsi="Arial" w:cs="Arial"/>
                <w:spacing w:val="-1"/>
              </w:rPr>
              <w:t>a</w:t>
            </w:r>
            <w:r w:rsidRPr="00C64A7E">
              <w:rPr>
                <w:rFonts w:ascii="Arial" w:hAnsi="Arial" w:cs="Arial"/>
              </w:rPr>
              <w:t xml:space="preserve">rticle is </w:t>
            </w:r>
            <w:r w:rsidRPr="00C64A7E">
              <w:rPr>
                <w:rFonts w:ascii="Arial" w:hAnsi="Arial" w:cs="Arial"/>
                <w:spacing w:val="-2"/>
              </w:rPr>
              <w:t>m</w:t>
            </w:r>
            <w:r w:rsidRPr="00C64A7E">
              <w:rPr>
                <w:rFonts w:ascii="Arial" w:hAnsi="Arial" w:cs="Arial"/>
                <w:spacing w:val="1"/>
              </w:rPr>
              <w:t>o</w:t>
            </w:r>
            <w:r w:rsidRPr="00C64A7E">
              <w:rPr>
                <w:rFonts w:ascii="Arial" w:hAnsi="Arial" w:cs="Arial"/>
              </w:rPr>
              <w:t>rally c</w:t>
            </w:r>
            <w:r w:rsidRPr="00C64A7E">
              <w:rPr>
                <w:rFonts w:ascii="Arial" w:hAnsi="Arial" w:cs="Arial"/>
                <w:spacing w:val="1"/>
              </w:rPr>
              <w:t>o</w:t>
            </w:r>
            <w:r w:rsidRPr="00C64A7E">
              <w:rPr>
                <w:rFonts w:ascii="Arial" w:hAnsi="Arial" w:cs="Arial"/>
              </w:rPr>
              <w:t xml:space="preserve">rrect </w:t>
            </w:r>
            <w:r w:rsidRPr="00C64A7E">
              <w:rPr>
                <w:rFonts w:ascii="Arial" w:hAnsi="Arial" w:cs="Arial"/>
                <w:spacing w:val="-1"/>
              </w:rPr>
              <w:t>o</w:t>
            </w:r>
            <w:r w:rsidRPr="00C64A7E">
              <w:rPr>
                <w:rFonts w:ascii="Arial" w:hAnsi="Arial" w:cs="Arial"/>
              </w:rPr>
              <w:t>r</w:t>
            </w:r>
            <w:r w:rsidRPr="00C64A7E">
              <w:rPr>
                <w:rFonts w:ascii="Arial" w:hAnsi="Arial" w:cs="Arial"/>
                <w:spacing w:val="1"/>
              </w:rPr>
              <w:t xml:space="preserve"> </w:t>
            </w:r>
            <w:r w:rsidRPr="00C64A7E">
              <w:rPr>
                <w:rFonts w:ascii="Arial" w:hAnsi="Arial" w:cs="Arial"/>
              </w:rPr>
              <w:t>acc</w:t>
            </w:r>
            <w:r w:rsidRPr="00C64A7E">
              <w:rPr>
                <w:rFonts w:ascii="Arial" w:hAnsi="Arial" w:cs="Arial"/>
                <w:spacing w:val="-1"/>
              </w:rPr>
              <w:t>e</w:t>
            </w:r>
            <w:r w:rsidRPr="00C64A7E">
              <w:rPr>
                <w:rFonts w:ascii="Arial" w:hAnsi="Arial" w:cs="Arial"/>
                <w:spacing w:val="1"/>
              </w:rPr>
              <w:t>p</w:t>
            </w:r>
            <w:r w:rsidRPr="00C64A7E">
              <w:rPr>
                <w:rFonts w:ascii="Arial" w:hAnsi="Arial" w:cs="Arial"/>
              </w:rPr>
              <w:t>ta</w:t>
            </w:r>
            <w:r w:rsidRPr="00C64A7E">
              <w:rPr>
                <w:rFonts w:ascii="Arial" w:hAnsi="Arial" w:cs="Arial"/>
                <w:spacing w:val="1"/>
              </w:rPr>
              <w:t>b</w:t>
            </w:r>
            <w:r w:rsidRPr="00C64A7E">
              <w:rPr>
                <w:rFonts w:ascii="Arial" w:hAnsi="Arial" w:cs="Arial"/>
              </w:rPr>
              <w:t>le</w:t>
            </w:r>
            <w:r w:rsidRPr="00C64A7E">
              <w:rPr>
                <w:rFonts w:ascii="Arial" w:hAnsi="Arial" w:cs="Arial"/>
                <w:spacing w:val="-1"/>
              </w:rPr>
              <w:t xml:space="preserve"> </w:t>
            </w:r>
            <w:r w:rsidRPr="00C64A7E">
              <w:rPr>
                <w:rFonts w:ascii="Arial" w:hAnsi="Arial" w:cs="Arial"/>
              </w:rPr>
              <w:t>a</w:t>
            </w:r>
            <w:r w:rsidRPr="00C64A7E">
              <w:rPr>
                <w:rFonts w:ascii="Arial" w:hAnsi="Arial" w:cs="Arial"/>
                <w:spacing w:val="1"/>
              </w:rPr>
              <w:t>n</w:t>
            </w:r>
            <w:r w:rsidRPr="00C64A7E">
              <w:rPr>
                <w:rFonts w:ascii="Arial" w:hAnsi="Arial" w:cs="Arial"/>
              </w:rPr>
              <w:t>d is</w:t>
            </w:r>
            <w:r w:rsidRPr="00C64A7E">
              <w:rPr>
                <w:rFonts w:ascii="Arial" w:hAnsi="Arial" w:cs="Arial"/>
                <w:spacing w:val="-1"/>
              </w:rPr>
              <w:t xml:space="preserve"> </w:t>
            </w:r>
            <w:r w:rsidRPr="00C64A7E">
              <w:rPr>
                <w:rFonts w:ascii="Arial" w:hAnsi="Arial" w:cs="Arial"/>
                <w:spacing w:val="1"/>
              </w:rPr>
              <w:t>d</w:t>
            </w:r>
            <w:r w:rsidRPr="00C64A7E">
              <w:rPr>
                <w:rFonts w:ascii="Arial" w:hAnsi="Arial" w:cs="Arial"/>
              </w:rPr>
              <w:t>efi</w:t>
            </w:r>
            <w:r w:rsidRPr="00C64A7E">
              <w:rPr>
                <w:rFonts w:ascii="Arial" w:hAnsi="Arial" w:cs="Arial"/>
                <w:spacing w:val="1"/>
              </w:rPr>
              <w:t>n</w:t>
            </w:r>
            <w:r w:rsidRPr="00C64A7E">
              <w:rPr>
                <w:rFonts w:ascii="Arial" w:hAnsi="Arial" w:cs="Arial"/>
                <w:spacing w:val="-1"/>
              </w:rPr>
              <w:t>e</w:t>
            </w:r>
            <w:r w:rsidRPr="00C64A7E">
              <w:rPr>
                <w:rFonts w:ascii="Arial" w:hAnsi="Arial" w:cs="Arial"/>
              </w:rPr>
              <w:t xml:space="preserve">d as a </w:t>
            </w:r>
            <w:r w:rsidRPr="00C64A7E">
              <w:rPr>
                <w:rFonts w:ascii="Arial" w:hAnsi="Arial" w:cs="Arial"/>
                <w:spacing w:val="-2"/>
              </w:rPr>
              <w:t>m</w:t>
            </w:r>
            <w:r w:rsidRPr="00C64A7E">
              <w:rPr>
                <w:rFonts w:ascii="Arial" w:hAnsi="Arial" w:cs="Arial"/>
                <w:spacing w:val="1"/>
              </w:rPr>
              <w:t>o</w:t>
            </w:r>
            <w:r w:rsidRPr="00C64A7E">
              <w:rPr>
                <w:rFonts w:ascii="Arial" w:hAnsi="Arial" w:cs="Arial"/>
              </w:rPr>
              <w:t xml:space="preserve">ral </w:t>
            </w:r>
            <w:r w:rsidRPr="00C64A7E">
              <w:rPr>
                <w:rFonts w:ascii="Arial" w:hAnsi="Arial" w:cs="Arial"/>
                <w:spacing w:val="1"/>
              </w:rPr>
              <w:t>ph</w:t>
            </w:r>
            <w:r w:rsidRPr="00C64A7E">
              <w:rPr>
                <w:rFonts w:ascii="Arial" w:hAnsi="Arial" w:cs="Arial"/>
                <w:spacing w:val="-1"/>
              </w:rPr>
              <w:t>ilo</w:t>
            </w:r>
            <w:r w:rsidRPr="00C64A7E">
              <w:rPr>
                <w:rFonts w:ascii="Arial" w:hAnsi="Arial" w:cs="Arial"/>
              </w:rPr>
              <w:t>s</w:t>
            </w:r>
            <w:r w:rsidRPr="00C64A7E">
              <w:rPr>
                <w:rFonts w:ascii="Arial" w:hAnsi="Arial" w:cs="Arial"/>
                <w:spacing w:val="-1"/>
              </w:rPr>
              <w:t>op</w:t>
            </w:r>
            <w:r w:rsidRPr="00C64A7E">
              <w:rPr>
                <w:rFonts w:ascii="Arial" w:hAnsi="Arial" w:cs="Arial"/>
                <w:spacing w:val="1"/>
              </w:rPr>
              <w:t>h</w:t>
            </w:r>
            <w:r w:rsidRPr="00C64A7E">
              <w:rPr>
                <w:rFonts w:ascii="Arial" w:hAnsi="Arial" w:cs="Arial"/>
              </w:rPr>
              <w:t xml:space="preserve">y </w:t>
            </w:r>
            <w:r w:rsidRPr="00C64A7E">
              <w:rPr>
                <w:rFonts w:ascii="Arial" w:hAnsi="Arial" w:cs="Arial"/>
                <w:spacing w:val="-1"/>
              </w:rPr>
              <w:t>o</w:t>
            </w:r>
            <w:r w:rsidRPr="00C64A7E">
              <w:rPr>
                <w:rFonts w:ascii="Arial" w:hAnsi="Arial" w:cs="Arial"/>
              </w:rPr>
              <w:t>r c</w:t>
            </w:r>
            <w:r w:rsidRPr="00C64A7E">
              <w:rPr>
                <w:rFonts w:ascii="Arial" w:hAnsi="Arial" w:cs="Arial"/>
                <w:spacing w:val="1"/>
              </w:rPr>
              <w:t>od</w:t>
            </w:r>
            <w:r w:rsidRPr="00C64A7E">
              <w:rPr>
                <w:rFonts w:ascii="Arial" w:hAnsi="Arial" w:cs="Arial"/>
              </w:rPr>
              <w:t>e</w:t>
            </w:r>
            <w:r w:rsidRPr="00C64A7E">
              <w:rPr>
                <w:rFonts w:ascii="Arial" w:hAnsi="Arial" w:cs="Arial"/>
                <w:spacing w:val="-1"/>
              </w:rPr>
              <w:t xml:space="preserve"> o</w:t>
            </w:r>
            <w:r w:rsidRPr="00C64A7E">
              <w:rPr>
                <w:rFonts w:ascii="Arial" w:hAnsi="Arial" w:cs="Arial"/>
              </w:rPr>
              <w:t>f</w:t>
            </w:r>
            <w:r w:rsidRPr="00C64A7E">
              <w:rPr>
                <w:rFonts w:ascii="Arial" w:hAnsi="Arial" w:cs="Arial"/>
                <w:spacing w:val="1"/>
              </w:rPr>
              <w:t xml:space="preserve"> </w:t>
            </w:r>
            <w:r w:rsidRPr="00C64A7E">
              <w:rPr>
                <w:rFonts w:ascii="Arial" w:hAnsi="Arial" w:cs="Arial"/>
                <w:spacing w:val="-2"/>
              </w:rPr>
              <w:t>m</w:t>
            </w:r>
            <w:r w:rsidRPr="00C64A7E">
              <w:rPr>
                <w:rFonts w:ascii="Arial" w:hAnsi="Arial" w:cs="Arial"/>
                <w:spacing w:val="1"/>
              </w:rPr>
              <w:t>o</w:t>
            </w:r>
            <w:r w:rsidRPr="00C64A7E">
              <w:rPr>
                <w:rFonts w:ascii="Arial" w:hAnsi="Arial" w:cs="Arial"/>
              </w:rPr>
              <w:t>ra</w:t>
            </w:r>
            <w:r w:rsidRPr="00C64A7E">
              <w:rPr>
                <w:rFonts w:ascii="Arial" w:hAnsi="Arial" w:cs="Arial"/>
                <w:spacing w:val="-1"/>
              </w:rPr>
              <w:t>l</w:t>
            </w:r>
            <w:r w:rsidRPr="00C64A7E">
              <w:rPr>
                <w:rFonts w:ascii="Arial" w:hAnsi="Arial" w:cs="Arial"/>
              </w:rPr>
              <w:t>s</w:t>
            </w:r>
            <w:r w:rsidRPr="00C64A7E">
              <w:rPr>
                <w:rFonts w:ascii="Arial" w:hAnsi="Arial" w:cs="Arial"/>
                <w:spacing w:val="-1"/>
              </w:rPr>
              <w:t xml:space="preserve"> p</w:t>
            </w:r>
            <w:r w:rsidRPr="00C64A7E">
              <w:rPr>
                <w:rFonts w:ascii="Arial" w:hAnsi="Arial" w:cs="Arial"/>
              </w:rPr>
              <w:t>rac</w:t>
            </w:r>
            <w:r w:rsidRPr="00C64A7E">
              <w:rPr>
                <w:rFonts w:ascii="Arial" w:hAnsi="Arial" w:cs="Arial"/>
                <w:spacing w:val="-1"/>
              </w:rPr>
              <w:t>ti</w:t>
            </w:r>
            <w:r w:rsidRPr="00C64A7E">
              <w:rPr>
                <w:rFonts w:ascii="Arial" w:hAnsi="Arial" w:cs="Arial"/>
              </w:rPr>
              <w:t xml:space="preserve">ced </w:t>
            </w:r>
            <w:r w:rsidRPr="00C64A7E">
              <w:rPr>
                <w:rFonts w:ascii="Arial" w:hAnsi="Arial" w:cs="Arial"/>
                <w:spacing w:val="1"/>
              </w:rPr>
              <w:t>b</w:t>
            </w:r>
            <w:r w:rsidRPr="00C64A7E">
              <w:rPr>
                <w:rFonts w:ascii="Arial" w:hAnsi="Arial" w:cs="Arial"/>
              </w:rPr>
              <w:t>y a</w:t>
            </w:r>
            <w:r w:rsidRPr="00C64A7E">
              <w:rPr>
                <w:rFonts w:ascii="Arial" w:hAnsi="Arial" w:cs="Arial"/>
                <w:spacing w:val="-1"/>
              </w:rPr>
              <w:t xml:space="preserve"> </w:t>
            </w:r>
            <w:r w:rsidRPr="00C64A7E">
              <w:rPr>
                <w:rFonts w:ascii="Arial" w:hAnsi="Arial" w:cs="Arial"/>
              </w:rPr>
              <w:t>resea</w:t>
            </w:r>
            <w:r w:rsidRPr="00C64A7E">
              <w:rPr>
                <w:rFonts w:ascii="Arial" w:hAnsi="Arial" w:cs="Arial"/>
                <w:spacing w:val="1"/>
              </w:rPr>
              <w:t>r</w:t>
            </w:r>
            <w:r w:rsidRPr="00C64A7E">
              <w:rPr>
                <w:rFonts w:ascii="Arial" w:hAnsi="Arial" w:cs="Arial"/>
                <w:spacing w:val="-1"/>
              </w:rPr>
              <w:t>c</w:t>
            </w:r>
            <w:r w:rsidRPr="00C64A7E">
              <w:rPr>
                <w:rFonts w:ascii="Arial" w:hAnsi="Arial" w:cs="Arial"/>
                <w:spacing w:val="1"/>
              </w:rPr>
              <w:t>h</w:t>
            </w:r>
            <w:r w:rsidRPr="00C64A7E">
              <w:rPr>
                <w:rFonts w:ascii="Arial" w:hAnsi="Arial" w:cs="Arial"/>
              </w:rPr>
              <w:t>er</w:t>
            </w:r>
            <w:r w:rsidRPr="00C64A7E">
              <w:rPr>
                <w:rFonts w:ascii="Arial" w:hAnsi="Arial" w:cs="Arial"/>
                <w:spacing w:val="49"/>
              </w:rPr>
              <w:t xml:space="preserve"> </w:t>
            </w:r>
            <w:r w:rsidRPr="00C64A7E">
              <w:rPr>
                <w:rFonts w:ascii="Arial" w:hAnsi="Arial" w:cs="Arial"/>
                <w:spacing w:val="1"/>
              </w:rPr>
              <w:t>o</w:t>
            </w:r>
            <w:r w:rsidRPr="00C64A7E">
              <w:rPr>
                <w:rFonts w:ascii="Arial" w:hAnsi="Arial" w:cs="Arial"/>
              </w:rPr>
              <w:t>r a</w:t>
            </w:r>
            <w:r w:rsidRPr="00C64A7E">
              <w:rPr>
                <w:rFonts w:ascii="Arial" w:hAnsi="Arial" w:cs="Arial"/>
                <w:spacing w:val="-1"/>
              </w:rPr>
              <w:t xml:space="preserve"> g</w:t>
            </w:r>
            <w:r w:rsidRPr="00C64A7E">
              <w:rPr>
                <w:rFonts w:ascii="Arial" w:hAnsi="Arial" w:cs="Arial"/>
              </w:rPr>
              <w:t>r</w:t>
            </w:r>
            <w:r w:rsidRPr="00C64A7E">
              <w:rPr>
                <w:rFonts w:ascii="Arial" w:hAnsi="Arial" w:cs="Arial"/>
                <w:spacing w:val="-1"/>
              </w:rPr>
              <w:t>ou</w:t>
            </w:r>
            <w:r w:rsidRPr="00C64A7E">
              <w:rPr>
                <w:rFonts w:ascii="Arial" w:hAnsi="Arial" w:cs="Arial"/>
              </w:rPr>
              <w:t xml:space="preserve">p </w:t>
            </w:r>
            <w:r w:rsidRPr="00C64A7E">
              <w:rPr>
                <w:rFonts w:ascii="Arial" w:hAnsi="Arial" w:cs="Arial"/>
                <w:spacing w:val="1"/>
              </w:rPr>
              <w:t>o</w:t>
            </w:r>
            <w:r w:rsidRPr="00C64A7E">
              <w:rPr>
                <w:rFonts w:ascii="Arial" w:hAnsi="Arial" w:cs="Arial"/>
              </w:rPr>
              <w:t>f resea</w:t>
            </w:r>
            <w:r w:rsidRPr="00C64A7E">
              <w:rPr>
                <w:rFonts w:ascii="Arial" w:hAnsi="Arial" w:cs="Arial"/>
                <w:spacing w:val="1"/>
              </w:rPr>
              <w:t>r</w:t>
            </w:r>
            <w:r w:rsidRPr="00C64A7E">
              <w:rPr>
                <w:rFonts w:ascii="Arial" w:hAnsi="Arial" w:cs="Arial"/>
                <w:spacing w:val="-1"/>
              </w:rPr>
              <w:t>c</w:t>
            </w:r>
            <w:r w:rsidRPr="00C64A7E">
              <w:rPr>
                <w:rFonts w:ascii="Arial" w:hAnsi="Arial" w:cs="Arial"/>
                <w:spacing w:val="1"/>
              </w:rPr>
              <w:t>h</w:t>
            </w:r>
            <w:r w:rsidRPr="00C64A7E">
              <w:rPr>
                <w:rFonts w:ascii="Arial" w:hAnsi="Arial" w:cs="Arial"/>
              </w:rPr>
              <w:t>er</w:t>
            </w:r>
          </w:p>
          <w:p w14:paraId="7BE78EC1" w14:textId="77777777" w:rsidR="00CE69BE" w:rsidRPr="00C64A7E" w:rsidRDefault="00CE69BE">
            <w:pPr>
              <w:spacing w:line="220" w:lineRule="exact"/>
              <w:ind w:left="102"/>
              <w:rPr>
                <w:rFonts w:ascii="Arial" w:hAnsi="Arial" w:cs="Arial"/>
              </w:rPr>
            </w:pPr>
            <w:r w:rsidRPr="00C64A7E">
              <w:rPr>
                <w:rFonts w:ascii="Arial" w:hAnsi="Arial" w:cs="Arial"/>
              </w:rPr>
              <w:t>f</w:t>
            </w:r>
            <w:r w:rsidRPr="00C64A7E">
              <w:rPr>
                <w:rFonts w:ascii="Arial" w:hAnsi="Arial" w:cs="Arial"/>
                <w:spacing w:val="-1"/>
              </w:rPr>
              <w:t>r</w:t>
            </w:r>
            <w:r w:rsidRPr="00C64A7E">
              <w:rPr>
                <w:rFonts w:ascii="Arial" w:hAnsi="Arial" w:cs="Arial"/>
                <w:spacing w:val="1"/>
              </w:rPr>
              <w:t>o</w:t>
            </w:r>
            <w:r w:rsidRPr="00C64A7E">
              <w:rPr>
                <w:rFonts w:ascii="Arial" w:hAnsi="Arial" w:cs="Arial"/>
              </w:rPr>
              <w:t>m</w:t>
            </w:r>
            <w:r w:rsidRPr="00C64A7E">
              <w:rPr>
                <w:rFonts w:ascii="Arial" w:hAnsi="Arial" w:cs="Arial"/>
                <w:spacing w:val="-2"/>
              </w:rPr>
              <w:t xml:space="preserve"> </w:t>
            </w:r>
            <w:r w:rsidRPr="00C64A7E">
              <w:rPr>
                <w:rFonts w:ascii="Arial" w:hAnsi="Arial" w:cs="Arial"/>
              </w:rPr>
              <w:t>t</w:t>
            </w:r>
            <w:r w:rsidRPr="00C64A7E">
              <w:rPr>
                <w:rFonts w:ascii="Arial" w:hAnsi="Arial" w:cs="Arial"/>
                <w:spacing w:val="1"/>
              </w:rPr>
              <w:t>h</w:t>
            </w:r>
            <w:r w:rsidRPr="00C64A7E">
              <w:rPr>
                <w:rFonts w:ascii="Arial" w:hAnsi="Arial" w:cs="Arial"/>
              </w:rPr>
              <w:t>eir</w:t>
            </w:r>
            <w:r w:rsidRPr="00C64A7E">
              <w:rPr>
                <w:rFonts w:ascii="Arial" w:hAnsi="Arial" w:cs="Arial"/>
                <w:spacing w:val="1"/>
              </w:rPr>
              <w:t xml:space="preserve"> </w:t>
            </w:r>
            <w:r w:rsidRPr="00C64A7E">
              <w:rPr>
                <w:rFonts w:ascii="Arial" w:hAnsi="Arial" w:cs="Arial"/>
                <w:spacing w:val="-1"/>
              </w:rPr>
              <w:t>o</w:t>
            </w:r>
            <w:r w:rsidRPr="00C64A7E">
              <w:rPr>
                <w:rFonts w:ascii="Arial" w:hAnsi="Arial" w:cs="Arial"/>
              </w:rPr>
              <w:t>wn j</w:t>
            </w:r>
            <w:r w:rsidRPr="00C64A7E">
              <w:rPr>
                <w:rFonts w:ascii="Arial" w:hAnsi="Arial" w:cs="Arial"/>
                <w:spacing w:val="1"/>
              </w:rPr>
              <w:t>u</w:t>
            </w:r>
            <w:r w:rsidRPr="00C64A7E">
              <w:rPr>
                <w:rFonts w:ascii="Arial" w:hAnsi="Arial" w:cs="Arial"/>
                <w:spacing w:val="-1"/>
              </w:rPr>
              <w:t>d</w:t>
            </w:r>
            <w:r w:rsidRPr="00C64A7E">
              <w:rPr>
                <w:rFonts w:ascii="Arial" w:hAnsi="Arial" w:cs="Arial"/>
                <w:spacing w:val="1"/>
              </w:rPr>
              <w:t>g</w:t>
            </w:r>
            <w:r w:rsidRPr="00C64A7E">
              <w:rPr>
                <w:rFonts w:ascii="Arial" w:hAnsi="Arial" w:cs="Arial"/>
              </w:rPr>
              <w:t>e</w:t>
            </w:r>
            <w:r w:rsidRPr="00C64A7E">
              <w:rPr>
                <w:rFonts w:ascii="Arial" w:hAnsi="Arial" w:cs="Arial"/>
                <w:spacing w:val="-2"/>
              </w:rPr>
              <w:t>m</w:t>
            </w:r>
            <w:r w:rsidRPr="00C64A7E">
              <w:rPr>
                <w:rFonts w:ascii="Arial" w:hAnsi="Arial" w:cs="Arial"/>
              </w:rPr>
              <w:t>e</w:t>
            </w:r>
            <w:r w:rsidRPr="00C64A7E">
              <w:rPr>
                <w:rFonts w:ascii="Arial" w:hAnsi="Arial" w:cs="Arial"/>
                <w:spacing w:val="1"/>
              </w:rPr>
              <w:t>n</w:t>
            </w:r>
            <w:r w:rsidRPr="00C64A7E">
              <w:rPr>
                <w:rFonts w:ascii="Arial" w:hAnsi="Arial" w:cs="Arial"/>
              </w:rPr>
              <w:t>ts,</w:t>
            </w:r>
            <w:r w:rsidRPr="00C64A7E">
              <w:rPr>
                <w:rFonts w:ascii="Arial" w:hAnsi="Arial" w:cs="Arial"/>
                <w:spacing w:val="1"/>
              </w:rPr>
              <w:t xml:space="preserve"> </w:t>
            </w:r>
            <w:r w:rsidRPr="00C64A7E">
              <w:rPr>
                <w:rFonts w:ascii="Arial" w:hAnsi="Arial" w:cs="Arial"/>
              </w:rPr>
              <w:t>t</w:t>
            </w:r>
            <w:r w:rsidRPr="00C64A7E">
              <w:rPr>
                <w:rFonts w:ascii="Arial" w:hAnsi="Arial" w:cs="Arial"/>
                <w:spacing w:val="-1"/>
              </w:rPr>
              <w:t>h</w:t>
            </w:r>
            <w:r w:rsidRPr="00C64A7E">
              <w:rPr>
                <w:rFonts w:ascii="Arial" w:hAnsi="Arial" w:cs="Arial"/>
              </w:rPr>
              <w:t xml:space="preserve">is </w:t>
            </w:r>
            <w:r w:rsidRPr="00C64A7E">
              <w:rPr>
                <w:rFonts w:ascii="Arial" w:hAnsi="Arial" w:cs="Arial"/>
                <w:spacing w:val="-2"/>
              </w:rPr>
              <w:t>m</w:t>
            </w:r>
            <w:r w:rsidRPr="00C64A7E">
              <w:rPr>
                <w:rFonts w:ascii="Arial" w:hAnsi="Arial" w:cs="Arial"/>
              </w:rPr>
              <w:t>a</w:t>
            </w:r>
            <w:r w:rsidRPr="00C64A7E">
              <w:rPr>
                <w:rFonts w:ascii="Arial" w:hAnsi="Arial" w:cs="Arial"/>
                <w:spacing w:val="1"/>
              </w:rPr>
              <w:t>nu</w:t>
            </w:r>
            <w:r w:rsidRPr="00C64A7E">
              <w:rPr>
                <w:rFonts w:ascii="Arial" w:hAnsi="Arial" w:cs="Arial"/>
              </w:rPr>
              <w:t>scri</w:t>
            </w:r>
            <w:r w:rsidRPr="00C64A7E">
              <w:rPr>
                <w:rFonts w:ascii="Arial" w:hAnsi="Arial" w:cs="Arial"/>
                <w:spacing w:val="1"/>
              </w:rPr>
              <w:t>p</w:t>
            </w:r>
            <w:r w:rsidRPr="00C64A7E">
              <w:rPr>
                <w:rFonts w:ascii="Arial" w:hAnsi="Arial" w:cs="Arial"/>
              </w:rPr>
              <w:t xml:space="preserve">t </w:t>
            </w:r>
            <w:r w:rsidRPr="00C64A7E">
              <w:rPr>
                <w:rFonts w:ascii="Arial" w:hAnsi="Arial" w:cs="Arial"/>
                <w:spacing w:val="-2"/>
              </w:rPr>
              <w:t>i</w:t>
            </w:r>
            <w:r w:rsidRPr="00C64A7E">
              <w:rPr>
                <w:rFonts w:ascii="Arial" w:hAnsi="Arial" w:cs="Arial"/>
              </w:rPr>
              <w:t xml:space="preserve">s </w:t>
            </w:r>
            <w:r w:rsidRPr="00C64A7E">
              <w:rPr>
                <w:rFonts w:ascii="Arial" w:hAnsi="Arial" w:cs="Arial"/>
                <w:spacing w:val="1"/>
              </w:rPr>
              <w:t>d</w:t>
            </w:r>
            <w:r w:rsidRPr="00C64A7E">
              <w:rPr>
                <w:rFonts w:ascii="Arial" w:hAnsi="Arial" w:cs="Arial"/>
              </w:rPr>
              <w:t>es</w:t>
            </w:r>
            <w:r w:rsidRPr="00C64A7E">
              <w:rPr>
                <w:rFonts w:ascii="Arial" w:hAnsi="Arial" w:cs="Arial"/>
                <w:spacing w:val="-2"/>
              </w:rPr>
              <w:t>i</w:t>
            </w:r>
            <w:r w:rsidRPr="00C64A7E">
              <w:rPr>
                <w:rFonts w:ascii="Arial" w:hAnsi="Arial" w:cs="Arial"/>
                <w:spacing w:val="1"/>
              </w:rPr>
              <w:t>gn</w:t>
            </w:r>
            <w:r w:rsidRPr="00C64A7E">
              <w:rPr>
                <w:rFonts w:ascii="Arial" w:hAnsi="Arial" w:cs="Arial"/>
                <w:spacing w:val="-1"/>
              </w:rPr>
              <w:t>e</w:t>
            </w:r>
            <w:r w:rsidRPr="00C64A7E">
              <w:rPr>
                <w:rFonts w:ascii="Arial" w:hAnsi="Arial" w:cs="Arial"/>
              </w:rPr>
              <w:t>d</w:t>
            </w:r>
          </w:p>
        </w:tc>
        <w:tc>
          <w:tcPr>
            <w:tcW w:w="6156" w:type="dxa"/>
            <w:tcBorders>
              <w:top w:val="single" w:sz="5" w:space="0" w:color="000000"/>
              <w:left w:val="single" w:sz="5" w:space="0" w:color="000000"/>
              <w:bottom w:val="single" w:sz="5" w:space="0" w:color="000000"/>
              <w:right w:val="single" w:sz="5" w:space="0" w:color="000000"/>
            </w:tcBorders>
          </w:tcPr>
          <w:p w14:paraId="7D5C7619" w14:textId="7A708710" w:rsidR="00F72194" w:rsidRPr="00C64A7E" w:rsidRDefault="00D64911">
            <w:pPr>
              <w:rPr>
                <w:rFonts w:ascii="Arial" w:hAnsi="Arial" w:cs="Arial"/>
              </w:rPr>
            </w:pPr>
            <w:r w:rsidRPr="00C64A7E">
              <w:rPr>
                <w:rFonts w:ascii="Arial" w:hAnsi="Arial" w:cs="Arial"/>
              </w:rPr>
              <w:t>Thank you for the additional comments that the reviewer has provided.</w:t>
            </w:r>
          </w:p>
        </w:tc>
      </w:tr>
    </w:tbl>
    <w:p w14:paraId="28463F5F" w14:textId="77777777" w:rsidR="00F72194" w:rsidRPr="00C64A7E" w:rsidRDefault="00F72194">
      <w:pPr>
        <w:rPr>
          <w:rFonts w:ascii="Arial" w:hAnsi="Arial" w:cs="Arial"/>
        </w:rPr>
        <w:sectPr w:rsidR="00F72194" w:rsidRPr="00C64A7E">
          <w:headerReference w:type="default" r:id="rId8"/>
          <w:footerReference w:type="default" r:id="rId9"/>
          <w:pgSz w:w="23820" w:h="16840" w:orient="landscape"/>
          <w:pgMar w:top="1540" w:right="1220" w:bottom="280" w:left="1220" w:header="1307" w:footer="683" w:gutter="0"/>
          <w:cols w:space="720"/>
        </w:sectPr>
      </w:pPr>
    </w:p>
    <w:p w14:paraId="29F9DE01" w14:textId="77777777" w:rsidR="00F72194" w:rsidRPr="00C64A7E" w:rsidRDefault="00F72194">
      <w:pPr>
        <w:spacing w:before="1" w:line="100" w:lineRule="exact"/>
        <w:rPr>
          <w:rFonts w:ascii="Arial" w:hAnsi="Arial" w:cs="Arial"/>
        </w:rPr>
      </w:pPr>
    </w:p>
    <w:p w14:paraId="71C69292" w14:textId="77777777" w:rsidR="00F72194" w:rsidRPr="00C64A7E" w:rsidRDefault="00F72194">
      <w:pPr>
        <w:spacing w:line="200" w:lineRule="exact"/>
        <w:rPr>
          <w:rFonts w:ascii="Arial" w:hAnsi="Arial" w:cs="Arial"/>
        </w:rPr>
      </w:pPr>
    </w:p>
    <w:tbl>
      <w:tblPr>
        <w:tblW w:w="4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07"/>
        <w:gridCol w:w="7243"/>
        <w:gridCol w:w="6640"/>
      </w:tblGrid>
      <w:tr w:rsidR="008166B9" w:rsidRPr="00C64A7E" w14:paraId="4DA9057E" w14:textId="77777777" w:rsidTr="00C64A7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9F1CC72" w14:textId="77777777" w:rsidR="008166B9" w:rsidRPr="00C64A7E" w:rsidRDefault="008166B9">
            <w:pPr>
              <w:spacing w:line="276" w:lineRule="auto"/>
              <w:rPr>
                <w:rFonts w:ascii="Arial" w:eastAsia="Arial Unicode MS" w:hAnsi="Arial" w:cs="Arial"/>
                <w:b/>
                <w:u w:val="single"/>
                <w:lang w:val="en-GB"/>
              </w:rPr>
            </w:pPr>
            <w:bookmarkStart w:id="0" w:name="_Hlk156057704"/>
            <w:bookmarkStart w:id="1" w:name="_Hlk156057883"/>
            <w:r w:rsidRPr="00C64A7E">
              <w:rPr>
                <w:rFonts w:ascii="Arial" w:eastAsia="Arial Unicode MS" w:hAnsi="Arial" w:cs="Arial"/>
                <w:b/>
                <w:highlight w:val="yellow"/>
                <w:u w:val="single"/>
                <w:lang w:val="en-GB"/>
              </w:rPr>
              <w:t>PART  2:</w:t>
            </w:r>
            <w:r w:rsidRPr="00C64A7E">
              <w:rPr>
                <w:rFonts w:ascii="Arial" w:eastAsia="Arial Unicode MS" w:hAnsi="Arial" w:cs="Arial"/>
                <w:b/>
                <w:u w:val="single"/>
                <w:lang w:val="en-GB"/>
              </w:rPr>
              <w:t xml:space="preserve"> </w:t>
            </w:r>
          </w:p>
          <w:p w14:paraId="7C3D1058" w14:textId="77777777" w:rsidR="008166B9" w:rsidRPr="00C64A7E" w:rsidRDefault="008166B9">
            <w:pPr>
              <w:spacing w:line="276" w:lineRule="auto"/>
              <w:rPr>
                <w:rFonts w:ascii="Arial" w:eastAsia="Arial Unicode MS" w:hAnsi="Arial" w:cs="Arial"/>
                <w:b/>
                <w:u w:val="single"/>
                <w:lang w:val="en-GB"/>
              </w:rPr>
            </w:pPr>
          </w:p>
        </w:tc>
      </w:tr>
      <w:tr w:rsidR="008166B9" w:rsidRPr="00C64A7E" w14:paraId="4A77AAD5" w14:textId="77777777" w:rsidTr="00C64A7E">
        <w:tc>
          <w:tcPr>
            <w:tcW w:w="1661"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844809F" w14:textId="77777777" w:rsidR="008166B9" w:rsidRPr="00C64A7E" w:rsidRDefault="008166B9">
            <w:pPr>
              <w:spacing w:line="276" w:lineRule="auto"/>
              <w:rPr>
                <w:rFonts w:ascii="Arial" w:eastAsia="Arial Unicode MS" w:hAnsi="Arial" w:cs="Arial"/>
                <w:lang w:val="en-GB"/>
              </w:rPr>
            </w:pPr>
          </w:p>
        </w:tc>
        <w:tc>
          <w:tcPr>
            <w:tcW w:w="174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7074967" w14:textId="77777777" w:rsidR="008166B9" w:rsidRPr="00C64A7E" w:rsidRDefault="008166B9">
            <w:pPr>
              <w:keepNext/>
              <w:spacing w:line="276" w:lineRule="auto"/>
              <w:outlineLvl w:val="1"/>
              <w:rPr>
                <w:rFonts w:ascii="Arial" w:eastAsia="MS Mincho" w:hAnsi="Arial" w:cs="Arial"/>
                <w:b/>
                <w:bCs/>
                <w:lang w:val="en-GB"/>
              </w:rPr>
            </w:pPr>
            <w:r w:rsidRPr="00C64A7E">
              <w:rPr>
                <w:rFonts w:ascii="Arial" w:eastAsia="MS Mincho" w:hAnsi="Arial" w:cs="Arial"/>
                <w:b/>
                <w:bCs/>
                <w:lang w:val="en-GB"/>
              </w:rPr>
              <w:t>Reviewer’s comment</w:t>
            </w: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5D97AEA3" w14:textId="77777777" w:rsidR="008166B9" w:rsidRPr="00C64A7E" w:rsidRDefault="008166B9">
            <w:pPr>
              <w:spacing w:after="160" w:line="252" w:lineRule="auto"/>
              <w:rPr>
                <w:rFonts w:ascii="Arial" w:eastAsia="Calibri" w:hAnsi="Arial" w:cs="Arial"/>
                <w:kern w:val="2"/>
                <w:lang w:val="en-IN"/>
              </w:rPr>
            </w:pPr>
            <w:r w:rsidRPr="00C64A7E">
              <w:rPr>
                <w:rFonts w:ascii="Arial" w:eastAsia="Calibri" w:hAnsi="Arial" w:cs="Arial"/>
                <w:b/>
                <w:kern w:val="2"/>
                <w:lang w:val="en-IN"/>
              </w:rPr>
              <w:t>Author’s Feedback</w:t>
            </w:r>
            <w:r w:rsidRPr="00C64A7E">
              <w:rPr>
                <w:rFonts w:ascii="Arial" w:eastAsia="Calibri" w:hAnsi="Arial" w:cs="Arial"/>
                <w:kern w:val="2"/>
                <w:lang w:val="en-IN"/>
              </w:rPr>
              <w:t xml:space="preserve"> (It is mandatory that authors should write his/her feedback here)</w:t>
            </w:r>
          </w:p>
          <w:p w14:paraId="1F13823A" w14:textId="77777777" w:rsidR="008166B9" w:rsidRPr="00C64A7E" w:rsidRDefault="008166B9">
            <w:pPr>
              <w:keepNext/>
              <w:spacing w:line="276" w:lineRule="auto"/>
              <w:outlineLvl w:val="1"/>
              <w:rPr>
                <w:rFonts w:ascii="Arial" w:eastAsia="MS Mincho" w:hAnsi="Arial" w:cs="Arial"/>
                <w:bCs/>
                <w:lang w:val="en-GB"/>
              </w:rPr>
            </w:pPr>
          </w:p>
        </w:tc>
      </w:tr>
      <w:tr w:rsidR="008166B9" w:rsidRPr="00C64A7E" w14:paraId="28029998" w14:textId="77777777" w:rsidTr="00C64A7E">
        <w:trPr>
          <w:trHeight w:val="890"/>
        </w:trPr>
        <w:tc>
          <w:tcPr>
            <w:tcW w:w="1661"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BE19D52" w14:textId="77777777" w:rsidR="008166B9" w:rsidRPr="00C64A7E" w:rsidRDefault="008166B9">
            <w:pPr>
              <w:spacing w:line="276" w:lineRule="auto"/>
              <w:rPr>
                <w:rFonts w:ascii="Arial" w:eastAsia="Arial Unicode MS" w:hAnsi="Arial" w:cs="Arial"/>
                <w:b/>
                <w:lang w:val="en-GB"/>
              </w:rPr>
            </w:pPr>
            <w:r w:rsidRPr="00C64A7E">
              <w:rPr>
                <w:rFonts w:ascii="Arial" w:eastAsia="Arial Unicode MS" w:hAnsi="Arial" w:cs="Arial"/>
                <w:b/>
                <w:lang w:val="en-GB"/>
              </w:rPr>
              <w:t xml:space="preserve">Are there ethical issues in this manuscript? </w:t>
            </w:r>
          </w:p>
          <w:p w14:paraId="495D3ADD" w14:textId="77777777" w:rsidR="008166B9" w:rsidRPr="00C64A7E" w:rsidRDefault="008166B9">
            <w:pPr>
              <w:spacing w:line="276" w:lineRule="auto"/>
              <w:rPr>
                <w:rFonts w:ascii="Arial" w:eastAsia="Arial Unicode MS" w:hAnsi="Arial" w:cs="Arial"/>
                <w:lang w:val="en-GB"/>
              </w:rPr>
            </w:pPr>
          </w:p>
        </w:tc>
        <w:tc>
          <w:tcPr>
            <w:tcW w:w="174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8A815AA" w14:textId="77777777" w:rsidR="008166B9" w:rsidRPr="00C64A7E" w:rsidRDefault="008166B9">
            <w:pPr>
              <w:spacing w:line="276" w:lineRule="auto"/>
              <w:rPr>
                <w:rFonts w:ascii="Arial" w:eastAsia="Arial Unicode MS" w:hAnsi="Arial" w:cs="Arial"/>
                <w:i/>
                <w:iCs/>
                <w:u w:val="single"/>
                <w:lang w:val="en-GB"/>
              </w:rPr>
            </w:pPr>
            <w:r w:rsidRPr="00C64A7E">
              <w:rPr>
                <w:rFonts w:ascii="Arial" w:eastAsia="Arial Unicode MS" w:hAnsi="Arial" w:cs="Arial"/>
                <w:i/>
                <w:iCs/>
                <w:u w:val="single"/>
                <w:lang w:val="en-GB"/>
              </w:rPr>
              <w:t>(If yes, Kindly please write down the ethical issues here in details)</w:t>
            </w:r>
          </w:p>
          <w:p w14:paraId="0353EB62" w14:textId="77777777" w:rsidR="008166B9" w:rsidRPr="00C64A7E" w:rsidRDefault="008166B9">
            <w:pPr>
              <w:spacing w:line="276" w:lineRule="auto"/>
              <w:rPr>
                <w:rFonts w:ascii="Arial" w:eastAsia="Arial Unicode MS" w:hAnsi="Arial" w:cs="Arial"/>
                <w:lang w:val="en-GB"/>
              </w:rPr>
            </w:pPr>
          </w:p>
          <w:p w14:paraId="4579D329" w14:textId="77777777" w:rsidR="008166B9" w:rsidRPr="00C64A7E" w:rsidRDefault="008166B9">
            <w:pPr>
              <w:spacing w:line="276" w:lineRule="auto"/>
              <w:rPr>
                <w:rFonts w:ascii="Arial" w:eastAsia="Arial Unicode MS" w:hAnsi="Arial" w:cs="Arial"/>
                <w:lang w:val="en-GB"/>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6DA6AD73" w14:textId="77777777" w:rsidR="008166B9" w:rsidRPr="00C64A7E" w:rsidRDefault="008166B9">
            <w:pPr>
              <w:spacing w:line="276" w:lineRule="auto"/>
              <w:rPr>
                <w:rFonts w:ascii="Arial" w:eastAsia="Arial Unicode MS" w:hAnsi="Arial" w:cs="Arial"/>
                <w:lang w:val="en-GB"/>
              </w:rPr>
            </w:pPr>
          </w:p>
          <w:p w14:paraId="2E5918A7" w14:textId="77777777" w:rsidR="008166B9" w:rsidRPr="00C64A7E" w:rsidRDefault="008166B9">
            <w:pPr>
              <w:spacing w:line="276" w:lineRule="auto"/>
              <w:rPr>
                <w:rFonts w:ascii="Arial" w:eastAsia="Arial Unicode MS" w:hAnsi="Arial" w:cs="Arial"/>
                <w:lang w:val="en-GB"/>
              </w:rPr>
            </w:pPr>
          </w:p>
          <w:p w14:paraId="2B138C85" w14:textId="77777777" w:rsidR="008166B9" w:rsidRPr="00C64A7E" w:rsidRDefault="008166B9">
            <w:pPr>
              <w:spacing w:line="276" w:lineRule="auto"/>
              <w:rPr>
                <w:rFonts w:ascii="Arial" w:eastAsia="Arial Unicode MS" w:hAnsi="Arial" w:cs="Arial"/>
                <w:lang w:val="en-GB"/>
              </w:rPr>
            </w:pPr>
          </w:p>
        </w:tc>
      </w:tr>
      <w:bookmarkEnd w:id="1"/>
    </w:tbl>
    <w:p w14:paraId="06CB1671" w14:textId="77777777" w:rsidR="008166B9" w:rsidRPr="00C64A7E" w:rsidRDefault="008166B9" w:rsidP="008166B9">
      <w:pPr>
        <w:rPr>
          <w:rFonts w:ascii="Arial" w:hAnsi="Arial" w:cs="Arial"/>
        </w:rPr>
      </w:pPr>
    </w:p>
    <w:p w14:paraId="3828A5B3" w14:textId="77777777" w:rsidR="008166B9" w:rsidRPr="00C64A7E" w:rsidRDefault="008166B9" w:rsidP="008166B9">
      <w:pPr>
        <w:rPr>
          <w:rFonts w:ascii="Arial" w:hAnsi="Arial" w:cs="Arial"/>
        </w:rPr>
      </w:pPr>
    </w:p>
    <w:p w14:paraId="0A6983CB" w14:textId="77777777" w:rsidR="008166B9" w:rsidRPr="00C64A7E" w:rsidRDefault="008166B9" w:rsidP="008166B9">
      <w:pPr>
        <w:rPr>
          <w:rFonts w:ascii="Arial" w:hAnsi="Arial" w:cs="Arial"/>
          <w:bCs/>
          <w:u w:val="single"/>
          <w:lang w:val="en-GB"/>
        </w:rPr>
      </w:pPr>
    </w:p>
    <w:bookmarkEnd w:id="0"/>
    <w:p w14:paraId="0CF1CC54" w14:textId="77777777" w:rsidR="008166B9" w:rsidRPr="00C64A7E" w:rsidRDefault="008166B9" w:rsidP="008166B9">
      <w:pPr>
        <w:rPr>
          <w:rFonts w:ascii="Arial" w:hAnsi="Arial" w:cs="Arial"/>
        </w:rPr>
      </w:pPr>
    </w:p>
    <w:p w14:paraId="3338743B" w14:textId="77777777" w:rsidR="00F72194" w:rsidRPr="00C64A7E" w:rsidRDefault="00F72194">
      <w:pPr>
        <w:spacing w:line="200" w:lineRule="exact"/>
        <w:rPr>
          <w:rFonts w:ascii="Arial" w:hAnsi="Arial" w:cs="Arial"/>
        </w:rPr>
      </w:pPr>
    </w:p>
    <w:sectPr w:rsidR="00F72194" w:rsidRPr="00C64A7E">
      <w:pgSz w:w="23820" w:h="16840" w:orient="landscape"/>
      <w:pgMar w:top="1540" w:right="1220" w:bottom="280" w:left="1220" w:header="1307" w:footer="6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16900" w14:textId="77777777" w:rsidR="009C6DB4" w:rsidRDefault="009C6DB4">
      <w:r>
        <w:separator/>
      </w:r>
    </w:p>
  </w:endnote>
  <w:endnote w:type="continuationSeparator" w:id="0">
    <w:p w14:paraId="42C8D681" w14:textId="77777777" w:rsidR="009C6DB4" w:rsidRDefault="009C6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SimSun"/>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13C45" w14:textId="77777777" w:rsidR="00F72194" w:rsidRDefault="00000000">
    <w:pPr>
      <w:spacing w:line="200" w:lineRule="exact"/>
    </w:pPr>
    <w:r>
      <w:pict w14:anchorId="1C8A766B">
        <v:shapetype id="_x0000_t202" coordsize="21600,21600" o:spt="202" path="m,l,21600r21600,l21600,xe">
          <v:stroke joinstyle="miter"/>
          <v:path gradientshapeok="t" o:connecttype="rect"/>
        </v:shapetype>
        <v:shape id="_x0000_s1028" type="#_x0000_t202" style="position:absolute;margin-left:71pt;margin-top:796.75pt;width:52.15pt;height:10pt;z-index:-251659776;mso-position-horizontal-relative:page;mso-position-vertical-relative:page" filled="f" stroked="f">
          <v:textbox inset="0,0,0,0">
            <w:txbxContent>
              <w:p w14:paraId="2AC9FA57" w14:textId="77777777" w:rsidR="00F72194" w:rsidRDefault="00E34877">
                <w:pPr>
                  <w:spacing w:line="180" w:lineRule="exact"/>
                  <w:ind w:left="20" w:right="-24"/>
                  <w:rPr>
                    <w:sz w:val="16"/>
                    <w:szCs w:val="16"/>
                  </w:rPr>
                </w:pPr>
                <w:r>
                  <w:rPr>
                    <w:sz w:val="16"/>
                    <w:szCs w:val="16"/>
                  </w:rPr>
                  <w:t>Created</w:t>
                </w:r>
                <w:r>
                  <w:rPr>
                    <w:spacing w:val="-5"/>
                    <w:sz w:val="16"/>
                    <w:szCs w:val="16"/>
                  </w:rPr>
                  <w:t xml:space="preserve"> </w:t>
                </w:r>
                <w:r>
                  <w:rPr>
                    <w:spacing w:val="1"/>
                    <w:sz w:val="16"/>
                    <w:szCs w:val="16"/>
                  </w:rPr>
                  <w:t>b</w:t>
                </w:r>
                <w:r>
                  <w:rPr>
                    <w:spacing w:val="-1"/>
                    <w:sz w:val="16"/>
                    <w:szCs w:val="16"/>
                  </w:rPr>
                  <w:t>y</w:t>
                </w:r>
                <w:r>
                  <w:rPr>
                    <w:sz w:val="16"/>
                    <w:szCs w:val="16"/>
                  </w:rPr>
                  <w:t>:</w:t>
                </w:r>
                <w:r>
                  <w:rPr>
                    <w:spacing w:val="-1"/>
                    <w:sz w:val="16"/>
                    <w:szCs w:val="16"/>
                  </w:rPr>
                  <w:t xml:space="preserve"> </w:t>
                </w:r>
                <w:r>
                  <w:rPr>
                    <w:sz w:val="16"/>
                    <w:szCs w:val="16"/>
                  </w:rPr>
                  <w:t>DR</w:t>
                </w:r>
              </w:p>
            </w:txbxContent>
          </v:textbox>
          <w10:wrap anchorx="page" anchory="page"/>
        </v:shape>
      </w:pict>
    </w:r>
    <w:r>
      <w:pict w14:anchorId="06EDB33A">
        <v:shape id="_x0000_s1027" type="#_x0000_t202" style="position:absolute;margin-left:207.9pt;margin-top:796.75pt;width:55.7pt;height:10pt;z-index:-251658752;mso-position-horizontal-relative:page;mso-position-vertical-relative:page" filled="f" stroked="f">
          <v:textbox inset="0,0,0,0">
            <w:txbxContent>
              <w:p w14:paraId="03E3902E" w14:textId="77777777" w:rsidR="00F72194" w:rsidRDefault="00E34877">
                <w:pPr>
                  <w:spacing w:line="180" w:lineRule="exact"/>
                  <w:ind w:left="20" w:right="-24"/>
                  <w:rPr>
                    <w:sz w:val="16"/>
                    <w:szCs w:val="16"/>
                  </w:rPr>
                </w:pPr>
                <w:r>
                  <w:rPr>
                    <w:sz w:val="16"/>
                    <w:szCs w:val="16"/>
                  </w:rPr>
                  <w:t>C</w:t>
                </w:r>
                <w:r>
                  <w:rPr>
                    <w:spacing w:val="1"/>
                    <w:sz w:val="16"/>
                    <w:szCs w:val="16"/>
                  </w:rPr>
                  <w:t>h</w:t>
                </w:r>
                <w:r>
                  <w:rPr>
                    <w:sz w:val="16"/>
                    <w:szCs w:val="16"/>
                  </w:rPr>
                  <w:t>ec</w:t>
                </w:r>
                <w:r>
                  <w:rPr>
                    <w:spacing w:val="1"/>
                    <w:sz w:val="16"/>
                    <w:szCs w:val="16"/>
                  </w:rPr>
                  <w:t>k</w:t>
                </w:r>
                <w:r>
                  <w:rPr>
                    <w:sz w:val="16"/>
                    <w:szCs w:val="16"/>
                  </w:rPr>
                  <w:t>ed</w:t>
                </w:r>
                <w:r>
                  <w:rPr>
                    <w:spacing w:val="-6"/>
                    <w:sz w:val="16"/>
                    <w:szCs w:val="16"/>
                  </w:rPr>
                  <w:t xml:space="preserve"> </w:t>
                </w:r>
                <w:r>
                  <w:rPr>
                    <w:spacing w:val="1"/>
                    <w:sz w:val="16"/>
                    <w:szCs w:val="16"/>
                  </w:rPr>
                  <w:t>b</w:t>
                </w:r>
                <w:r>
                  <w:rPr>
                    <w:spacing w:val="-1"/>
                    <w:sz w:val="16"/>
                    <w:szCs w:val="16"/>
                  </w:rPr>
                  <w:t>y</w:t>
                </w:r>
                <w:r>
                  <w:rPr>
                    <w:sz w:val="16"/>
                    <w:szCs w:val="16"/>
                  </w:rPr>
                  <w:t>:</w:t>
                </w:r>
                <w:r>
                  <w:rPr>
                    <w:spacing w:val="-2"/>
                    <w:sz w:val="16"/>
                    <w:szCs w:val="16"/>
                  </w:rPr>
                  <w:t xml:space="preserve"> </w:t>
                </w:r>
                <w:r>
                  <w:rPr>
                    <w:sz w:val="16"/>
                    <w:szCs w:val="16"/>
                  </w:rPr>
                  <w:t>PM</w:t>
                </w:r>
              </w:p>
            </w:txbxContent>
          </v:textbox>
          <w10:wrap anchorx="page" anchory="page"/>
        </v:shape>
      </w:pict>
    </w:r>
    <w:r>
      <w:pict w14:anchorId="68016F11">
        <v:shape id="_x0000_s1026" type="#_x0000_t202" style="position:absolute;margin-left:347.65pt;margin-top:796.75pt;width:67.75pt;height:10pt;z-index:-251657728;mso-position-horizontal-relative:page;mso-position-vertical-relative:page" filled="f" stroked="f">
          <v:textbox inset="0,0,0,0">
            <w:txbxContent>
              <w:p w14:paraId="5A67B7F8" w14:textId="77777777" w:rsidR="00F72194" w:rsidRDefault="00E34877">
                <w:pPr>
                  <w:spacing w:line="180" w:lineRule="exact"/>
                  <w:ind w:left="20" w:right="-24"/>
                  <w:rPr>
                    <w:sz w:val="16"/>
                    <w:szCs w:val="16"/>
                  </w:rPr>
                </w:pPr>
                <w:r>
                  <w:rPr>
                    <w:sz w:val="16"/>
                    <w:szCs w:val="16"/>
                  </w:rPr>
                  <w:t>A</w:t>
                </w:r>
                <w:r>
                  <w:rPr>
                    <w:spacing w:val="1"/>
                    <w:sz w:val="16"/>
                    <w:szCs w:val="16"/>
                  </w:rPr>
                  <w:t>pp</w:t>
                </w:r>
                <w:r>
                  <w:rPr>
                    <w:sz w:val="16"/>
                    <w:szCs w:val="16"/>
                  </w:rPr>
                  <w:t>r</w:t>
                </w:r>
                <w:r>
                  <w:rPr>
                    <w:spacing w:val="1"/>
                    <w:sz w:val="16"/>
                    <w:szCs w:val="16"/>
                  </w:rPr>
                  <w:t>ov</w:t>
                </w:r>
                <w:r>
                  <w:rPr>
                    <w:sz w:val="16"/>
                    <w:szCs w:val="16"/>
                  </w:rPr>
                  <w:t>ed</w:t>
                </w:r>
                <w:r>
                  <w:rPr>
                    <w:spacing w:val="-6"/>
                    <w:sz w:val="16"/>
                    <w:szCs w:val="16"/>
                  </w:rPr>
                  <w:t xml:space="preserve"> </w:t>
                </w:r>
                <w:r>
                  <w:rPr>
                    <w:spacing w:val="1"/>
                    <w:sz w:val="16"/>
                    <w:szCs w:val="16"/>
                  </w:rPr>
                  <w:t>b</w:t>
                </w:r>
                <w:r>
                  <w:rPr>
                    <w:spacing w:val="-1"/>
                    <w:sz w:val="16"/>
                    <w:szCs w:val="16"/>
                  </w:rPr>
                  <w:t>y</w:t>
                </w:r>
                <w:r>
                  <w:rPr>
                    <w:sz w:val="16"/>
                    <w:szCs w:val="16"/>
                  </w:rPr>
                  <w:t>:</w:t>
                </w:r>
                <w:r>
                  <w:rPr>
                    <w:spacing w:val="-2"/>
                    <w:sz w:val="16"/>
                    <w:szCs w:val="16"/>
                  </w:rPr>
                  <w:t xml:space="preserve"> </w:t>
                </w:r>
                <w:r>
                  <w:rPr>
                    <w:sz w:val="16"/>
                    <w:szCs w:val="16"/>
                  </w:rPr>
                  <w:t>MBM</w:t>
                </w:r>
              </w:p>
            </w:txbxContent>
          </v:textbox>
          <w10:wrap anchorx="page" anchory="page"/>
        </v:shape>
      </w:pict>
    </w:r>
    <w:r>
      <w:pict w14:anchorId="1A0EC575">
        <v:shape id="_x0000_s1025" type="#_x0000_t202" style="position:absolute;margin-left:539pt;margin-top:796.75pt;width:80.3pt;height:10pt;z-index:-251656704;mso-position-horizontal-relative:page;mso-position-vertical-relative:page" filled="f" stroked="f">
          <v:textbox inset="0,0,0,0">
            <w:txbxContent>
              <w:p w14:paraId="7FDBA28B" w14:textId="77777777" w:rsidR="00F72194" w:rsidRDefault="00E34877">
                <w:pPr>
                  <w:spacing w:line="180" w:lineRule="exact"/>
                  <w:ind w:left="20" w:right="-24"/>
                  <w:rPr>
                    <w:sz w:val="16"/>
                    <w:szCs w:val="16"/>
                  </w:rPr>
                </w:pPr>
                <w:r>
                  <w:rPr>
                    <w:sz w:val="16"/>
                    <w:szCs w:val="16"/>
                  </w:rPr>
                  <w:t>Versi</w:t>
                </w:r>
                <w:r>
                  <w:rPr>
                    <w:spacing w:val="1"/>
                    <w:sz w:val="16"/>
                    <w:szCs w:val="16"/>
                  </w:rPr>
                  <w:t>on</w:t>
                </w:r>
                <w:r>
                  <w:rPr>
                    <w:sz w:val="16"/>
                    <w:szCs w:val="16"/>
                  </w:rPr>
                  <w:t>:</w:t>
                </w:r>
                <w:r>
                  <w:rPr>
                    <w:spacing w:val="-5"/>
                    <w:sz w:val="16"/>
                    <w:szCs w:val="16"/>
                  </w:rPr>
                  <w:t xml:space="preserve"> </w:t>
                </w:r>
                <w:r>
                  <w:rPr>
                    <w:sz w:val="16"/>
                    <w:szCs w:val="16"/>
                  </w:rPr>
                  <w:t>3</w:t>
                </w:r>
                <w:r>
                  <w:rPr>
                    <w:spacing w:val="-1"/>
                    <w:sz w:val="16"/>
                    <w:szCs w:val="16"/>
                  </w:rPr>
                  <w:t xml:space="preserve"> </w:t>
                </w:r>
                <w:r>
                  <w:rPr>
                    <w:sz w:val="16"/>
                    <w:szCs w:val="16"/>
                  </w:rPr>
                  <w:t>(</w:t>
                </w:r>
                <w:r>
                  <w:rPr>
                    <w:spacing w:val="1"/>
                    <w:sz w:val="16"/>
                    <w:szCs w:val="16"/>
                  </w:rPr>
                  <w:t>07</w:t>
                </w:r>
                <w:r>
                  <w:rPr>
                    <w:sz w:val="16"/>
                    <w:szCs w:val="16"/>
                  </w:rPr>
                  <w:t>-</w:t>
                </w:r>
                <w:r>
                  <w:rPr>
                    <w:spacing w:val="1"/>
                    <w:sz w:val="16"/>
                    <w:szCs w:val="16"/>
                  </w:rPr>
                  <w:t>07</w:t>
                </w:r>
                <w:r>
                  <w:rPr>
                    <w:sz w:val="16"/>
                    <w:szCs w:val="16"/>
                  </w:rPr>
                  <w:t>-</w:t>
                </w:r>
                <w:r>
                  <w:rPr>
                    <w:spacing w:val="1"/>
                    <w:sz w:val="16"/>
                    <w:szCs w:val="16"/>
                  </w:rPr>
                  <w:t>2024)</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6A416" w14:textId="77777777" w:rsidR="009C6DB4" w:rsidRDefault="009C6DB4">
      <w:r>
        <w:separator/>
      </w:r>
    </w:p>
  </w:footnote>
  <w:footnote w:type="continuationSeparator" w:id="0">
    <w:p w14:paraId="2F585AC6" w14:textId="77777777" w:rsidR="009C6DB4" w:rsidRDefault="009C6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16558" w14:textId="77777777" w:rsidR="00F72194" w:rsidRDefault="00000000">
    <w:pPr>
      <w:spacing w:line="200" w:lineRule="exact"/>
    </w:pPr>
    <w:r>
      <w:pict w14:anchorId="7080E97E">
        <v:shapetype id="_x0000_t202" coordsize="21600,21600" o:spt="202" path="m,l,21600r21600,l21600,xe">
          <v:stroke joinstyle="miter"/>
          <v:path gradientshapeok="t" o:connecttype="rect"/>
        </v:shapetype>
        <v:shape id="_x0000_s1029" type="#_x0000_t202" style="position:absolute;margin-left:71pt;margin-top:64.35pt;width:86.75pt;height:14pt;z-index:-251660800;mso-position-horizontal-relative:page;mso-position-vertical-relative:page" filled="f" stroked="f">
          <v:textbox inset="0,0,0,0">
            <w:txbxContent>
              <w:p w14:paraId="43B9CAA8" w14:textId="77777777" w:rsidR="00F72194" w:rsidRDefault="00E34877">
                <w:pPr>
                  <w:spacing w:line="260" w:lineRule="exact"/>
                  <w:ind w:left="20" w:right="-36"/>
                  <w:rPr>
                    <w:rFonts w:ascii="Arial" w:eastAsia="Arial" w:hAnsi="Arial" w:cs="Arial"/>
                    <w:sz w:val="24"/>
                    <w:szCs w:val="24"/>
                  </w:rPr>
                </w:pPr>
                <w:r>
                  <w:rPr>
                    <w:rFonts w:ascii="Arial" w:eastAsia="Arial" w:hAnsi="Arial" w:cs="Arial"/>
                    <w:b/>
                    <w:color w:val="003399"/>
                    <w:spacing w:val="-1"/>
                    <w:sz w:val="24"/>
                    <w:szCs w:val="24"/>
                    <w:u w:val="thick" w:color="003399"/>
                  </w:rPr>
                  <w:t>R</w:t>
                </w:r>
                <w:r>
                  <w:rPr>
                    <w:rFonts w:ascii="Arial" w:eastAsia="Arial" w:hAnsi="Arial" w:cs="Arial"/>
                    <w:b/>
                    <w:color w:val="003399"/>
                    <w:sz w:val="24"/>
                    <w:szCs w:val="24"/>
                    <w:u w:val="thick" w:color="003399"/>
                  </w:rPr>
                  <w:t>evi</w:t>
                </w:r>
                <w:r>
                  <w:rPr>
                    <w:rFonts w:ascii="Arial" w:eastAsia="Arial" w:hAnsi="Arial" w:cs="Arial"/>
                    <w:b/>
                    <w:color w:val="003399"/>
                    <w:spacing w:val="-1"/>
                    <w:sz w:val="24"/>
                    <w:szCs w:val="24"/>
                    <w:u w:val="thick" w:color="003399"/>
                  </w:rPr>
                  <w:t>e</w:t>
                </w:r>
                <w:r>
                  <w:rPr>
                    <w:rFonts w:ascii="Arial" w:eastAsia="Arial" w:hAnsi="Arial" w:cs="Arial"/>
                    <w:b/>
                    <w:color w:val="003399"/>
                    <w:sz w:val="24"/>
                    <w:szCs w:val="24"/>
                    <w:u w:val="thick" w:color="003399"/>
                  </w:rPr>
                  <w:t>w</w:t>
                </w:r>
                <w:r>
                  <w:rPr>
                    <w:rFonts w:ascii="Arial" w:eastAsia="Arial" w:hAnsi="Arial" w:cs="Arial"/>
                    <w:b/>
                    <w:color w:val="003399"/>
                    <w:spacing w:val="3"/>
                    <w:sz w:val="24"/>
                    <w:szCs w:val="24"/>
                    <w:u w:val="thick" w:color="003399"/>
                  </w:rPr>
                  <w:t xml:space="preserve"> </w:t>
                </w:r>
                <w:r>
                  <w:rPr>
                    <w:rFonts w:ascii="Arial" w:eastAsia="Arial" w:hAnsi="Arial" w:cs="Arial"/>
                    <w:b/>
                    <w:color w:val="003399"/>
                    <w:sz w:val="24"/>
                    <w:szCs w:val="24"/>
                    <w:u w:val="thick" w:color="003399"/>
                  </w:rPr>
                  <w:t>F</w:t>
                </w:r>
                <w:r>
                  <w:rPr>
                    <w:rFonts w:ascii="Arial" w:eastAsia="Arial" w:hAnsi="Arial" w:cs="Arial"/>
                    <w:b/>
                    <w:color w:val="003399"/>
                    <w:spacing w:val="-1"/>
                    <w:sz w:val="24"/>
                    <w:szCs w:val="24"/>
                    <w:u w:val="thick" w:color="003399"/>
                  </w:rPr>
                  <w:t>o</w:t>
                </w:r>
                <w:r>
                  <w:rPr>
                    <w:rFonts w:ascii="Arial" w:eastAsia="Arial" w:hAnsi="Arial" w:cs="Arial"/>
                    <w:b/>
                    <w:color w:val="003399"/>
                    <w:sz w:val="24"/>
                    <w:szCs w:val="24"/>
                    <w:u w:val="thick" w:color="003399"/>
                  </w:rPr>
                  <w:t>rm</w:t>
                </w:r>
                <w:r>
                  <w:rPr>
                    <w:rFonts w:ascii="Arial" w:eastAsia="Arial" w:hAnsi="Arial" w:cs="Arial"/>
                    <w:b/>
                    <w:color w:val="003399"/>
                    <w:spacing w:val="1"/>
                    <w:sz w:val="24"/>
                    <w:szCs w:val="24"/>
                    <w:u w:val="thick" w:color="003399"/>
                  </w:rPr>
                  <w:t xml:space="preserve"> </w:t>
                </w:r>
                <w:r>
                  <w:rPr>
                    <w:rFonts w:ascii="Arial" w:eastAsia="Arial" w:hAnsi="Arial" w:cs="Arial"/>
                    <w:b/>
                    <w:color w:val="003399"/>
                    <w:sz w:val="24"/>
                    <w:szCs w:val="24"/>
                    <w:u w:val="thick" w:color="003399"/>
                  </w:rPr>
                  <w:t>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CC0AA0"/>
    <w:multiLevelType w:val="multilevel"/>
    <w:tmpl w:val="923CB3B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2005863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characterSpacingControl w:val="doNotCompress"/>
  <w:hdrShapeDefaults>
    <o:shapedefaults v:ext="edit" spidmax="207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E2NzQ1MDE1AbEslHSUglOLizPz80AKDGsBYEnjTiwAAAA="/>
  </w:docVars>
  <w:rsids>
    <w:rsidRoot w:val="00F72194"/>
    <w:rsid w:val="00346C4F"/>
    <w:rsid w:val="003B034F"/>
    <w:rsid w:val="004D29BA"/>
    <w:rsid w:val="008166B9"/>
    <w:rsid w:val="00923A08"/>
    <w:rsid w:val="009C6DB4"/>
    <w:rsid w:val="00A96D07"/>
    <w:rsid w:val="00C64A7E"/>
    <w:rsid w:val="00CE69BE"/>
    <w:rsid w:val="00D64911"/>
    <w:rsid w:val="00D83858"/>
    <w:rsid w:val="00E34877"/>
    <w:rsid w:val="00F7219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2"/>
    </o:shapelayout>
  </w:shapeDefaults>
  <w:decimalSymbol w:val="."/>
  <w:listSeparator w:val=","/>
  <w14:docId w14:val="3D766BDB"/>
  <w15:docId w15:val="{FB9F5640-5E8E-445E-862B-647A82A1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732982">
      <w:bodyDiv w:val="1"/>
      <w:marLeft w:val="0"/>
      <w:marRight w:val="0"/>
      <w:marTop w:val="0"/>
      <w:marBottom w:val="0"/>
      <w:divBdr>
        <w:top w:val="none" w:sz="0" w:space="0" w:color="auto"/>
        <w:left w:val="none" w:sz="0" w:space="0" w:color="auto"/>
        <w:bottom w:val="none" w:sz="0" w:space="0" w:color="auto"/>
        <w:right w:val="none" w:sz="0" w:space="0" w:color="auto"/>
      </w:divBdr>
    </w:div>
    <w:div w:id="1488936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mt.com/index.php/JEM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691</Words>
  <Characters>3940</Characters>
  <Application>Microsoft Office Word</Application>
  <DocSecurity>0</DocSecurity>
  <Lines>32</Lines>
  <Paragraphs>9</Paragraphs>
  <ScaleCrop>false</ScaleCrop>
  <Company/>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CPU 1070</cp:lastModifiedBy>
  <cp:revision>5</cp:revision>
  <dcterms:created xsi:type="dcterms:W3CDTF">2025-06-14T10:45:00Z</dcterms:created>
  <dcterms:modified xsi:type="dcterms:W3CDTF">2025-06-16T06:21:00Z</dcterms:modified>
</cp:coreProperties>
</file>