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E75" w:rsidRPr="00957E9F" w:rsidRDefault="004D1E75">
      <w:pPr>
        <w:spacing w:line="200" w:lineRule="exact"/>
        <w:rPr>
          <w:rFonts w:ascii="Arial" w:hAnsi="Arial" w:cs="Arial"/>
        </w:rPr>
      </w:pPr>
    </w:p>
    <w:p w:rsidR="004D1E75" w:rsidRPr="00957E9F" w:rsidRDefault="004D1E75">
      <w:pPr>
        <w:spacing w:line="200" w:lineRule="exact"/>
        <w:rPr>
          <w:rFonts w:ascii="Arial" w:hAnsi="Arial" w:cs="Arial"/>
        </w:rPr>
      </w:pPr>
    </w:p>
    <w:p w:rsidR="004D1E75" w:rsidRPr="00957E9F" w:rsidRDefault="004D1E75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1"/>
      </w:tblGrid>
      <w:tr w:rsidR="004D1E75" w:rsidRPr="00957E9F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957E9F">
              <w:rPr>
                <w:rFonts w:ascii="Arial" w:eastAsia="Arial" w:hAnsi="Arial" w:cs="Arial"/>
              </w:rPr>
              <w:t>J</w:t>
            </w:r>
            <w:r w:rsidRPr="00957E9F">
              <w:rPr>
                <w:rFonts w:ascii="Arial" w:eastAsia="Arial" w:hAnsi="Arial" w:cs="Arial"/>
                <w:spacing w:val="-2"/>
              </w:rPr>
              <w:t>ou</w:t>
            </w:r>
            <w:r w:rsidRPr="00957E9F">
              <w:rPr>
                <w:rFonts w:ascii="Arial" w:eastAsia="Arial" w:hAnsi="Arial" w:cs="Arial"/>
              </w:rPr>
              <w:t>r</w:t>
            </w:r>
            <w:r w:rsidRPr="00957E9F">
              <w:rPr>
                <w:rFonts w:ascii="Arial" w:eastAsia="Arial" w:hAnsi="Arial" w:cs="Arial"/>
                <w:spacing w:val="-2"/>
              </w:rPr>
              <w:t>na</w:t>
            </w:r>
            <w:r w:rsidRPr="00957E9F">
              <w:rPr>
                <w:rFonts w:ascii="Arial" w:eastAsia="Arial" w:hAnsi="Arial" w:cs="Arial"/>
              </w:rPr>
              <w:t>l</w:t>
            </w:r>
            <w:r w:rsidRPr="00957E9F">
              <w:rPr>
                <w:rFonts w:ascii="Arial" w:eastAsia="Arial" w:hAnsi="Arial" w:cs="Arial"/>
                <w:spacing w:val="5"/>
              </w:rPr>
              <w:t xml:space="preserve"> </w:t>
            </w:r>
            <w:r w:rsidRPr="00957E9F">
              <w:rPr>
                <w:rFonts w:ascii="Arial" w:eastAsia="Arial" w:hAnsi="Arial" w:cs="Arial"/>
                <w:spacing w:val="-2"/>
              </w:rPr>
              <w:t>N</w:t>
            </w:r>
            <w:r w:rsidRPr="00957E9F">
              <w:rPr>
                <w:rFonts w:ascii="Arial" w:eastAsia="Arial" w:hAnsi="Arial" w:cs="Arial"/>
                <w:spacing w:val="-6"/>
              </w:rPr>
              <w:t>a</w:t>
            </w:r>
            <w:r w:rsidRPr="00957E9F">
              <w:rPr>
                <w:rFonts w:ascii="Arial" w:eastAsia="Arial" w:hAnsi="Arial" w:cs="Arial"/>
                <w:spacing w:val="5"/>
              </w:rPr>
              <w:t>m</w:t>
            </w:r>
            <w:r w:rsidRPr="00957E9F">
              <w:rPr>
                <w:rFonts w:ascii="Arial" w:eastAsia="Arial" w:hAnsi="Arial" w:cs="Arial"/>
                <w:spacing w:val="-2"/>
              </w:rPr>
              <w:t>e</w:t>
            </w:r>
            <w:r w:rsidRPr="00957E9F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before="22"/>
              <w:ind w:left="105"/>
              <w:rPr>
                <w:rFonts w:ascii="Arial" w:eastAsia="Arial" w:hAnsi="Arial" w:cs="Arial"/>
              </w:rPr>
            </w:pPr>
            <w:hyperlink r:id="rId7">
              <w:r w:rsidRPr="00957E9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J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d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va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ce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B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l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og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B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w w:val="101"/>
                  <w:u w:val="thick" w:color="0000FF"/>
                </w:rPr>
                <w:t>i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ec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h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l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Pr="00957E9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Pr="00957E9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4D1E75" w:rsidRPr="00957E9F">
        <w:trPr>
          <w:trHeight w:hRule="exact" w:val="303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957E9F">
              <w:rPr>
                <w:rFonts w:ascii="Arial" w:eastAsia="Arial" w:hAnsi="Arial" w:cs="Arial"/>
              </w:rPr>
              <w:t>M</w:t>
            </w:r>
            <w:r w:rsidRPr="00957E9F">
              <w:rPr>
                <w:rFonts w:ascii="Arial" w:eastAsia="Arial" w:hAnsi="Arial" w:cs="Arial"/>
                <w:spacing w:val="-2"/>
              </w:rPr>
              <w:t>anu</w:t>
            </w:r>
            <w:r w:rsidRPr="00957E9F">
              <w:rPr>
                <w:rFonts w:ascii="Arial" w:eastAsia="Arial" w:hAnsi="Arial" w:cs="Arial"/>
                <w:spacing w:val="-5"/>
              </w:rPr>
              <w:t>s</w:t>
            </w:r>
            <w:r w:rsidRPr="00957E9F">
              <w:rPr>
                <w:rFonts w:ascii="Arial" w:eastAsia="Arial" w:hAnsi="Arial" w:cs="Arial"/>
              </w:rPr>
              <w:t>cr</w:t>
            </w:r>
            <w:r w:rsidRPr="00957E9F">
              <w:rPr>
                <w:rFonts w:ascii="Arial" w:eastAsia="Arial" w:hAnsi="Arial" w:cs="Arial"/>
                <w:spacing w:val="3"/>
              </w:rPr>
              <w:t>i</w:t>
            </w:r>
            <w:r w:rsidRPr="00957E9F">
              <w:rPr>
                <w:rFonts w:ascii="Arial" w:eastAsia="Arial" w:hAnsi="Arial" w:cs="Arial"/>
                <w:spacing w:val="-2"/>
              </w:rPr>
              <w:t>p</w:t>
            </w:r>
            <w:r w:rsidRPr="00957E9F">
              <w:rPr>
                <w:rFonts w:ascii="Arial" w:eastAsia="Arial" w:hAnsi="Arial" w:cs="Arial"/>
              </w:rPr>
              <w:t>t</w:t>
            </w:r>
            <w:r w:rsidRPr="00957E9F">
              <w:rPr>
                <w:rFonts w:ascii="Arial" w:eastAsia="Arial" w:hAnsi="Arial" w:cs="Arial"/>
                <w:spacing w:val="4"/>
              </w:rPr>
              <w:t xml:space="preserve"> </w:t>
            </w:r>
            <w:r w:rsidRPr="00957E9F">
              <w:rPr>
                <w:rFonts w:ascii="Arial" w:eastAsia="Arial" w:hAnsi="Arial" w:cs="Arial"/>
                <w:spacing w:val="-2"/>
              </w:rPr>
              <w:t>N</w:t>
            </w:r>
            <w:r w:rsidRPr="00957E9F">
              <w:rPr>
                <w:rFonts w:ascii="Arial" w:eastAsia="Arial" w:hAnsi="Arial" w:cs="Arial"/>
                <w:spacing w:val="-6"/>
              </w:rPr>
              <w:t>u</w:t>
            </w:r>
            <w:r w:rsidRPr="00957E9F">
              <w:rPr>
                <w:rFonts w:ascii="Arial" w:eastAsia="Arial" w:hAnsi="Arial" w:cs="Arial"/>
                <w:spacing w:val="5"/>
              </w:rPr>
              <w:t>m</w:t>
            </w:r>
            <w:r w:rsidRPr="00957E9F">
              <w:rPr>
                <w:rFonts w:ascii="Arial" w:eastAsia="Arial" w:hAnsi="Arial" w:cs="Arial"/>
                <w:spacing w:val="-2"/>
              </w:rPr>
              <w:t>be</w:t>
            </w:r>
            <w:r w:rsidRPr="00957E9F">
              <w:rPr>
                <w:rFonts w:ascii="Arial" w:eastAsia="Arial" w:hAnsi="Arial" w:cs="Arial"/>
              </w:rPr>
              <w:t>r: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before="23"/>
              <w:ind w:left="105"/>
              <w:rPr>
                <w:rFonts w:ascii="Arial" w:eastAsia="Arial" w:hAnsi="Arial" w:cs="Arial"/>
              </w:rPr>
            </w:pPr>
            <w:r w:rsidRPr="00957E9F">
              <w:rPr>
                <w:rFonts w:ascii="Arial" w:eastAsia="Arial" w:hAnsi="Arial" w:cs="Arial"/>
                <w:b/>
              </w:rPr>
              <w:t>M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s_J</w:t>
            </w:r>
            <w:r w:rsidRPr="00957E9F">
              <w:rPr>
                <w:rFonts w:ascii="Arial" w:eastAsia="Arial" w:hAnsi="Arial" w:cs="Arial"/>
                <w:b/>
                <w:spacing w:val="-6"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B</w:t>
            </w:r>
            <w:r w:rsidRPr="00957E9F">
              <w:rPr>
                <w:rFonts w:ascii="Arial" w:eastAsia="Arial" w:hAnsi="Arial" w:cs="Arial"/>
                <w:b/>
                <w:spacing w:val="3"/>
              </w:rPr>
              <w:t>B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_1377</w:t>
            </w:r>
            <w:r w:rsidRPr="00957E9F">
              <w:rPr>
                <w:rFonts w:ascii="Arial" w:eastAsia="Arial" w:hAnsi="Arial" w:cs="Arial"/>
                <w:b/>
                <w:spacing w:val="3"/>
              </w:rPr>
              <w:t>5</w:t>
            </w:r>
            <w:r w:rsidRPr="00957E9F">
              <w:rPr>
                <w:rFonts w:ascii="Arial" w:eastAsia="Arial" w:hAnsi="Arial" w:cs="Arial"/>
                <w:b/>
              </w:rPr>
              <w:t>1</w:t>
            </w:r>
          </w:p>
        </w:tc>
      </w:tr>
      <w:tr w:rsidR="004D1E75" w:rsidRPr="00957E9F">
        <w:trPr>
          <w:trHeight w:hRule="exact" w:val="65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957E9F">
              <w:rPr>
                <w:rFonts w:ascii="Arial" w:eastAsia="Arial" w:hAnsi="Arial" w:cs="Arial"/>
                <w:spacing w:val="1"/>
              </w:rPr>
              <w:t>T</w:t>
            </w:r>
            <w:r w:rsidRPr="00957E9F">
              <w:rPr>
                <w:rFonts w:ascii="Arial" w:eastAsia="Arial" w:hAnsi="Arial" w:cs="Arial"/>
                <w:spacing w:val="-2"/>
              </w:rPr>
              <w:t>i</w:t>
            </w:r>
            <w:r w:rsidRPr="00957E9F">
              <w:rPr>
                <w:rFonts w:ascii="Arial" w:eastAsia="Arial" w:hAnsi="Arial" w:cs="Arial"/>
                <w:spacing w:val="1"/>
              </w:rPr>
              <w:t>t</w:t>
            </w:r>
            <w:r w:rsidRPr="00957E9F">
              <w:rPr>
                <w:rFonts w:ascii="Arial" w:eastAsia="Arial" w:hAnsi="Arial" w:cs="Arial"/>
                <w:spacing w:val="3"/>
              </w:rPr>
              <w:t>l</w:t>
            </w:r>
            <w:r w:rsidRPr="00957E9F">
              <w:rPr>
                <w:rFonts w:ascii="Arial" w:eastAsia="Arial" w:hAnsi="Arial" w:cs="Arial"/>
              </w:rPr>
              <w:t>e</w:t>
            </w:r>
            <w:r w:rsidRPr="00957E9F">
              <w:rPr>
                <w:rFonts w:ascii="Arial" w:eastAsia="Arial" w:hAnsi="Arial" w:cs="Arial"/>
                <w:spacing w:val="-3"/>
              </w:rPr>
              <w:t xml:space="preserve"> </w:t>
            </w:r>
            <w:r w:rsidRPr="00957E9F">
              <w:rPr>
                <w:rFonts w:ascii="Arial" w:eastAsia="Arial" w:hAnsi="Arial" w:cs="Arial"/>
                <w:spacing w:val="-6"/>
              </w:rPr>
              <w:t>o</w:t>
            </w:r>
            <w:r w:rsidRPr="00957E9F">
              <w:rPr>
                <w:rFonts w:ascii="Arial" w:eastAsia="Arial" w:hAnsi="Arial" w:cs="Arial"/>
              </w:rPr>
              <w:t>f</w:t>
            </w:r>
            <w:r w:rsidRPr="00957E9F">
              <w:rPr>
                <w:rFonts w:ascii="Arial" w:eastAsia="Arial" w:hAnsi="Arial" w:cs="Arial"/>
                <w:spacing w:val="5"/>
              </w:rPr>
              <w:t xml:space="preserve"> </w:t>
            </w:r>
            <w:r w:rsidRPr="00957E9F">
              <w:rPr>
                <w:rFonts w:ascii="Arial" w:eastAsia="Arial" w:hAnsi="Arial" w:cs="Arial"/>
                <w:spacing w:val="1"/>
              </w:rPr>
              <w:t>t</w:t>
            </w:r>
            <w:r w:rsidRPr="00957E9F">
              <w:rPr>
                <w:rFonts w:ascii="Arial" w:eastAsia="Arial" w:hAnsi="Arial" w:cs="Arial"/>
                <w:spacing w:val="-2"/>
              </w:rPr>
              <w:t>h</w:t>
            </w:r>
            <w:r w:rsidRPr="00957E9F">
              <w:rPr>
                <w:rFonts w:ascii="Arial" w:eastAsia="Arial" w:hAnsi="Arial" w:cs="Arial"/>
              </w:rPr>
              <w:t>e</w:t>
            </w:r>
            <w:r w:rsidRPr="00957E9F">
              <w:rPr>
                <w:rFonts w:ascii="Arial" w:eastAsia="Arial" w:hAnsi="Arial" w:cs="Arial"/>
                <w:spacing w:val="1"/>
              </w:rPr>
              <w:t xml:space="preserve"> </w:t>
            </w:r>
            <w:r w:rsidRPr="00957E9F">
              <w:rPr>
                <w:rFonts w:ascii="Arial" w:eastAsia="Arial" w:hAnsi="Arial" w:cs="Arial"/>
              </w:rPr>
              <w:t>M</w:t>
            </w:r>
            <w:r w:rsidRPr="00957E9F">
              <w:rPr>
                <w:rFonts w:ascii="Arial" w:eastAsia="Arial" w:hAnsi="Arial" w:cs="Arial"/>
                <w:spacing w:val="-2"/>
              </w:rPr>
              <w:t>anu</w:t>
            </w:r>
            <w:r w:rsidRPr="00957E9F">
              <w:rPr>
                <w:rFonts w:ascii="Arial" w:eastAsia="Arial" w:hAnsi="Arial" w:cs="Arial"/>
                <w:spacing w:val="-5"/>
              </w:rPr>
              <w:t>s</w:t>
            </w:r>
            <w:r w:rsidRPr="00957E9F">
              <w:rPr>
                <w:rFonts w:ascii="Arial" w:eastAsia="Arial" w:hAnsi="Arial" w:cs="Arial"/>
              </w:rPr>
              <w:t>cr</w:t>
            </w:r>
            <w:r w:rsidRPr="00957E9F">
              <w:rPr>
                <w:rFonts w:ascii="Arial" w:eastAsia="Arial" w:hAnsi="Arial" w:cs="Arial"/>
                <w:spacing w:val="3"/>
              </w:rPr>
              <w:t>i</w:t>
            </w:r>
            <w:r w:rsidRPr="00957E9F">
              <w:rPr>
                <w:rFonts w:ascii="Arial" w:eastAsia="Arial" w:hAnsi="Arial" w:cs="Arial"/>
                <w:spacing w:val="-2"/>
              </w:rPr>
              <w:t>p</w:t>
            </w:r>
            <w:r w:rsidRPr="00957E9F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957E9F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4D1E75">
            <w:pPr>
              <w:spacing w:line="200" w:lineRule="exact"/>
              <w:rPr>
                <w:rFonts w:ascii="Arial" w:hAnsi="Arial" w:cs="Arial"/>
              </w:rPr>
            </w:pPr>
          </w:p>
          <w:p w:rsidR="004D1E75" w:rsidRPr="00957E9F" w:rsidRDefault="00BE6A3F">
            <w:pPr>
              <w:ind w:left="105"/>
              <w:rPr>
                <w:rFonts w:ascii="Arial" w:eastAsia="Arial" w:hAnsi="Arial" w:cs="Arial"/>
              </w:rPr>
            </w:pPr>
            <w:r w:rsidRPr="00957E9F">
              <w:rPr>
                <w:rFonts w:ascii="Arial" w:eastAsia="Arial" w:hAnsi="Arial" w:cs="Arial"/>
                <w:b/>
              </w:rPr>
              <w:t>Y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i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e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l</w:t>
            </w:r>
            <w:r w:rsidRPr="00957E9F">
              <w:rPr>
                <w:rFonts w:ascii="Arial" w:eastAsia="Arial" w:hAnsi="Arial" w:cs="Arial"/>
                <w:b/>
              </w:rPr>
              <w:t>d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3"/>
              </w:rPr>
              <w:t>L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o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s</w:t>
            </w:r>
            <w:r w:rsidRPr="00957E9F">
              <w:rPr>
                <w:rFonts w:ascii="Arial" w:eastAsia="Arial" w:hAnsi="Arial" w:cs="Arial"/>
                <w:b/>
              </w:rPr>
              <w:t xml:space="preserve">s </w:t>
            </w:r>
            <w:r w:rsidRPr="00957E9F">
              <w:rPr>
                <w:rFonts w:ascii="Arial" w:eastAsia="Arial" w:hAnsi="Arial" w:cs="Arial"/>
                <w:b/>
                <w:spacing w:val="-6"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ssessme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n</w:t>
            </w:r>
            <w:r w:rsidRPr="00957E9F">
              <w:rPr>
                <w:rFonts w:ascii="Arial" w:eastAsia="Arial" w:hAnsi="Arial" w:cs="Arial"/>
                <w:b/>
              </w:rPr>
              <w:t>t</w:t>
            </w:r>
            <w:r w:rsidRPr="00957E9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du</w:t>
            </w:r>
            <w:r w:rsidRPr="00957E9F">
              <w:rPr>
                <w:rFonts w:ascii="Arial" w:eastAsia="Arial" w:hAnsi="Arial" w:cs="Arial"/>
                <w:b/>
              </w:rPr>
              <w:t>e</w:t>
            </w:r>
            <w:r w:rsidRPr="00957E9F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</w:rPr>
              <w:t>to</w:t>
            </w:r>
            <w:r w:rsidRPr="00957E9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6"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l</w:t>
            </w:r>
            <w:r w:rsidRPr="00957E9F">
              <w:rPr>
                <w:rFonts w:ascii="Arial" w:eastAsia="Arial" w:hAnsi="Arial" w:cs="Arial"/>
                <w:b/>
              </w:rPr>
              <w:t>t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er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n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ar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i</w:t>
            </w:r>
            <w:r w:rsidRPr="00957E9F">
              <w:rPr>
                <w:rFonts w:ascii="Arial" w:eastAsia="Arial" w:hAnsi="Arial" w:cs="Arial"/>
                <w:b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l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ea</w:t>
            </w:r>
            <w:r w:rsidRPr="00957E9F">
              <w:rPr>
                <w:rFonts w:ascii="Arial" w:eastAsia="Arial" w:hAnsi="Arial" w:cs="Arial"/>
                <w:b/>
              </w:rPr>
              <w:t>f</w:t>
            </w:r>
            <w:r w:rsidRPr="00957E9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s</w:t>
            </w:r>
            <w:r w:rsidRPr="00957E9F">
              <w:rPr>
                <w:rFonts w:ascii="Arial" w:eastAsia="Arial" w:hAnsi="Arial" w:cs="Arial"/>
                <w:b/>
                <w:spacing w:val="-3"/>
              </w:rPr>
              <w:t>p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o</w:t>
            </w:r>
            <w:r w:rsidRPr="00957E9F">
              <w:rPr>
                <w:rFonts w:ascii="Arial" w:eastAsia="Arial" w:hAnsi="Arial" w:cs="Arial"/>
                <w:b/>
              </w:rPr>
              <w:t>t</w:t>
            </w:r>
            <w:r w:rsidRPr="00957E9F">
              <w:rPr>
                <w:rFonts w:ascii="Arial" w:eastAsia="Arial" w:hAnsi="Arial" w:cs="Arial"/>
                <w:b/>
                <w:spacing w:val="-3"/>
              </w:rPr>
              <w:t xml:space="preserve"> i</w:t>
            </w:r>
            <w:r w:rsidRPr="00957E9F">
              <w:rPr>
                <w:rFonts w:ascii="Arial" w:eastAsia="Arial" w:hAnsi="Arial" w:cs="Arial"/>
                <w:b/>
              </w:rPr>
              <w:t>n</w:t>
            </w:r>
            <w:r w:rsidRPr="00957E9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5"/>
              </w:rPr>
              <w:t>S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o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y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b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ea</w:t>
            </w:r>
            <w:r w:rsidRPr="00957E9F">
              <w:rPr>
                <w:rFonts w:ascii="Arial" w:eastAsia="Arial" w:hAnsi="Arial" w:cs="Arial"/>
                <w:b/>
              </w:rPr>
              <w:t>n</w:t>
            </w:r>
            <w:r w:rsidRPr="00957E9F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3"/>
              </w:rPr>
              <w:t>I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n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c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i</w:t>
            </w:r>
            <w:r w:rsidRPr="00957E9F">
              <w:rPr>
                <w:rFonts w:ascii="Arial" w:eastAsia="Arial" w:hAnsi="Arial" w:cs="Arial"/>
                <w:b/>
              </w:rPr>
              <w:t>t</w:t>
            </w:r>
            <w:r w:rsidRPr="00957E9F">
              <w:rPr>
                <w:rFonts w:ascii="Arial" w:eastAsia="Arial" w:hAnsi="Arial" w:cs="Arial"/>
                <w:b/>
                <w:spacing w:val="-6"/>
              </w:rPr>
              <w:t>e</w:t>
            </w:r>
            <w:r w:rsidRPr="00957E9F">
              <w:rPr>
                <w:rFonts w:ascii="Arial" w:eastAsia="Arial" w:hAnsi="Arial" w:cs="Arial"/>
                <w:b/>
              </w:rPr>
              <w:t>d</w:t>
            </w:r>
            <w:r w:rsidRPr="00957E9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b</w:t>
            </w:r>
            <w:r w:rsidRPr="00957E9F">
              <w:rPr>
                <w:rFonts w:ascii="Arial" w:eastAsia="Arial" w:hAnsi="Arial" w:cs="Arial"/>
                <w:b/>
              </w:rPr>
              <w:t>y</w:t>
            </w:r>
            <w:r w:rsidRPr="00957E9F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6"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l</w:t>
            </w:r>
            <w:r w:rsidRPr="00957E9F">
              <w:rPr>
                <w:rFonts w:ascii="Arial" w:eastAsia="Arial" w:hAnsi="Arial" w:cs="Arial"/>
                <w:b/>
              </w:rPr>
              <w:t>t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er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n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ar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i</w:t>
            </w:r>
            <w:r w:rsidRPr="00957E9F">
              <w:rPr>
                <w:rFonts w:ascii="Arial" w:eastAsia="Arial" w:hAnsi="Arial" w:cs="Arial"/>
                <w:b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957E9F">
              <w:rPr>
                <w:rFonts w:ascii="Arial" w:eastAsia="Arial" w:hAnsi="Arial" w:cs="Arial"/>
                <w:b/>
                <w:spacing w:val="-2"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957E9F">
              <w:rPr>
                <w:rFonts w:ascii="Arial" w:eastAsia="Arial" w:hAnsi="Arial" w:cs="Arial"/>
                <w:b/>
              </w:rPr>
              <w:t>t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er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n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a</w:t>
            </w:r>
            <w:r w:rsidRPr="00957E9F">
              <w:rPr>
                <w:rFonts w:ascii="Arial" w:eastAsia="Arial" w:hAnsi="Arial" w:cs="Arial"/>
                <w:b/>
              </w:rPr>
              <w:t>ta</w:t>
            </w:r>
            <w:proofErr w:type="spellEnd"/>
          </w:p>
        </w:tc>
      </w:tr>
      <w:tr w:rsidR="004D1E75" w:rsidRPr="00957E9F">
        <w:trPr>
          <w:trHeight w:hRule="exact" w:val="346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957E9F">
              <w:rPr>
                <w:rFonts w:ascii="Arial" w:eastAsia="Arial" w:hAnsi="Arial" w:cs="Arial"/>
                <w:spacing w:val="1"/>
              </w:rPr>
              <w:t>T</w:t>
            </w:r>
            <w:r w:rsidRPr="00957E9F">
              <w:rPr>
                <w:rFonts w:ascii="Arial" w:eastAsia="Arial" w:hAnsi="Arial" w:cs="Arial"/>
              </w:rPr>
              <w:t>y</w:t>
            </w:r>
            <w:r w:rsidRPr="00957E9F">
              <w:rPr>
                <w:rFonts w:ascii="Arial" w:eastAsia="Arial" w:hAnsi="Arial" w:cs="Arial"/>
                <w:spacing w:val="-2"/>
              </w:rPr>
              <w:t>p</w:t>
            </w:r>
            <w:r w:rsidRPr="00957E9F">
              <w:rPr>
                <w:rFonts w:ascii="Arial" w:eastAsia="Arial" w:hAnsi="Arial" w:cs="Arial"/>
              </w:rPr>
              <w:t xml:space="preserve">e </w:t>
            </w:r>
            <w:r w:rsidRPr="00957E9F">
              <w:rPr>
                <w:rFonts w:ascii="Arial" w:eastAsia="Arial" w:hAnsi="Arial" w:cs="Arial"/>
                <w:spacing w:val="-6"/>
              </w:rPr>
              <w:t>o</w:t>
            </w:r>
            <w:r w:rsidRPr="00957E9F">
              <w:rPr>
                <w:rFonts w:ascii="Arial" w:eastAsia="Arial" w:hAnsi="Arial" w:cs="Arial"/>
              </w:rPr>
              <w:t>f</w:t>
            </w:r>
            <w:r w:rsidRPr="00957E9F">
              <w:rPr>
                <w:rFonts w:ascii="Arial" w:eastAsia="Arial" w:hAnsi="Arial" w:cs="Arial"/>
                <w:spacing w:val="5"/>
              </w:rPr>
              <w:t xml:space="preserve"> </w:t>
            </w:r>
            <w:r w:rsidRPr="00957E9F">
              <w:rPr>
                <w:rFonts w:ascii="Arial" w:eastAsia="Arial" w:hAnsi="Arial" w:cs="Arial"/>
                <w:spacing w:val="1"/>
              </w:rPr>
              <w:t>t</w:t>
            </w:r>
            <w:r w:rsidRPr="00957E9F">
              <w:rPr>
                <w:rFonts w:ascii="Arial" w:eastAsia="Arial" w:hAnsi="Arial" w:cs="Arial"/>
                <w:spacing w:val="-2"/>
              </w:rPr>
              <w:t>h</w:t>
            </w:r>
            <w:r w:rsidRPr="00957E9F">
              <w:rPr>
                <w:rFonts w:ascii="Arial" w:eastAsia="Arial" w:hAnsi="Arial" w:cs="Arial"/>
              </w:rPr>
              <w:t>e</w:t>
            </w:r>
            <w:r w:rsidRPr="00957E9F">
              <w:rPr>
                <w:rFonts w:ascii="Arial" w:eastAsia="Arial" w:hAnsi="Arial" w:cs="Arial"/>
                <w:spacing w:val="1"/>
              </w:rPr>
              <w:t xml:space="preserve"> </w:t>
            </w:r>
            <w:r w:rsidRPr="00957E9F">
              <w:rPr>
                <w:rFonts w:ascii="Arial" w:eastAsia="Arial" w:hAnsi="Arial" w:cs="Arial"/>
              </w:rPr>
              <w:t>A</w:t>
            </w:r>
            <w:r w:rsidRPr="00957E9F">
              <w:rPr>
                <w:rFonts w:ascii="Arial" w:eastAsia="Arial" w:hAnsi="Arial" w:cs="Arial"/>
                <w:spacing w:val="-5"/>
              </w:rPr>
              <w:t>r</w:t>
            </w:r>
            <w:r w:rsidRPr="00957E9F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957E9F">
              <w:rPr>
                <w:rFonts w:ascii="Arial" w:eastAsia="Arial" w:hAnsi="Arial" w:cs="Arial"/>
                <w:spacing w:val="3"/>
              </w:rPr>
              <w:t>i</w:t>
            </w:r>
            <w:r w:rsidRPr="00957E9F">
              <w:rPr>
                <w:rFonts w:ascii="Arial" w:eastAsia="Arial" w:hAnsi="Arial" w:cs="Arial"/>
              </w:rPr>
              <w:t>c</w:t>
            </w:r>
            <w:r w:rsidRPr="00957E9F">
              <w:rPr>
                <w:rFonts w:ascii="Arial" w:eastAsia="Arial" w:hAnsi="Arial" w:cs="Arial"/>
                <w:spacing w:val="3"/>
              </w:rPr>
              <w:t>l</w:t>
            </w:r>
            <w:r w:rsidRPr="00957E9F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before="46"/>
              <w:ind w:left="105"/>
              <w:rPr>
                <w:rFonts w:ascii="Arial" w:eastAsia="Arial" w:hAnsi="Arial" w:cs="Arial"/>
              </w:rPr>
            </w:pPr>
            <w:r w:rsidRPr="00957E9F">
              <w:rPr>
                <w:rFonts w:ascii="Arial" w:eastAsia="Arial" w:hAnsi="Arial" w:cs="Arial"/>
                <w:b/>
                <w:spacing w:val="1"/>
              </w:rPr>
              <w:t>O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r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i</w:t>
            </w:r>
            <w:r w:rsidRPr="00957E9F">
              <w:rPr>
                <w:rFonts w:ascii="Arial" w:eastAsia="Arial" w:hAnsi="Arial" w:cs="Arial"/>
                <w:b/>
                <w:spacing w:val="-3"/>
              </w:rPr>
              <w:t>g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in</w:t>
            </w:r>
            <w:r w:rsidRPr="00957E9F">
              <w:rPr>
                <w:rFonts w:ascii="Arial" w:eastAsia="Arial" w:hAnsi="Arial" w:cs="Arial"/>
                <w:b/>
                <w:spacing w:val="-6"/>
              </w:rPr>
              <w:t>a</w:t>
            </w:r>
            <w:r w:rsidRPr="00957E9F">
              <w:rPr>
                <w:rFonts w:ascii="Arial" w:eastAsia="Arial" w:hAnsi="Arial" w:cs="Arial"/>
                <w:b/>
              </w:rPr>
              <w:t>l</w:t>
            </w:r>
            <w:r w:rsidRPr="00957E9F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Researc</w:t>
            </w:r>
            <w:r w:rsidRPr="00957E9F">
              <w:rPr>
                <w:rFonts w:ascii="Arial" w:eastAsia="Arial" w:hAnsi="Arial" w:cs="Arial"/>
                <w:b/>
              </w:rPr>
              <w:t>h</w:t>
            </w:r>
            <w:r w:rsidRPr="00957E9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eastAsia="Arial" w:hAnsi="Arial" w:cs="Arial"/>
                <w:b/>
                <w:spacing w:val="-6"/>
              </w:rPr>
              <w:t>A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r</w:t>
            </w:r>
            <w:r w:rsidRPr="00957E9F">
              <w:rPr>
                <w:rFonts w:ascii="Arial" w:eastAsia="Arial" w:hAnsi="Arial" w:cs="Arial"/>
                <w:b/>
              </w:rPr>
              <w:t>t</w:t>
            </w:r>
            <w:r w:rsidRPr="00957E9F">
              <w:rPr>
                <w:rFonts w:ascii="Arial" w:eastAsia="Arial" w:hAnsi="Arial" w:cs="Arial"/>
                <w:b/>
                <w:spacing w:val="1"/>
              </w:rPr>
              <w:t>i</w:t>
            </w:r>
            <w:r w:rsidRPr="00957E9F">
              <w:rPr>
                <w:rFonts w:ascii="Arial" w:eastAsia="Arial" w:hAnsi="Arial" w:cs="Arial"/>
                <w:b/>
                <w:spacing w:val="-2"/>
              </w:rPr>
              <w:t>c</w:t>
            </w:r>
            <w:r w:rsidRPr="00957E9F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957E9F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4D1E75" w:rsidRPr="00957E9F" w:rsidRDefault="004D1E75">
      <w:pPr>
        <w:spacing w:before="5" w:line="180" w:lineRule="exact"/>
        <w:rPr>
          <w:rFonts w:ascii="Arial" w:hAnsi="Arial" w:cs="Arial"/>
        </w:rPr>
      </w:pPr>
    </w:p>
    <w:p w:rsidR="004D1E75" w:rsidRPr="00957E9F" w:rsidRDefault="00BE6A3F">
      <w:pPr>
        <w:spacing w:before="35"/>
        <w:ind w:left="220"/>
        <w:rPr>
          <w:rFonts w:ascii="Arial" w:hAnsi="Arial" w:cs="Arial"/>
        </w:rPr>
      </w:pPr>
      <w:r w:rsidRPr="00957E9F">
        <w:rPr>
          <w:rFonts w:ascii="Arial" w:hAnsi="Arial" w:cs="Arial"/>
        </w:rPr>
        <w:pict>
          <v:group id="_x0000_s1029" style="position:absolute;left:0;text-align:left;margin-left:339.15pt;margin-top:36.25pt;width:429.95pt;height:24.05pt;z-index:-251659264;mso-position-horizontal-relative:page" coordorigin="6783,725" coordsize="8599,481">
            <v:shape id="_x0000_s1031" style="position:absolute;left:6793;top:735;width:8579;height:230" coordorigin="6793,735" coordsize="8579,230" path="m6793,966r8579,l15372,735r-8579,l6793,966xe" fillcolor="yellow" stroked="f">
              <v:path arrowok="t"/>
            </v:shape>
            <v:shape id="_x0000_s1030" style="position:absolute;left:6793;top:966;width:614;height:230" coordorigin="6793,966" coordsize="614,230" path="m6793,1196r615,l7408,966r-615,l6793,1196xe" fillcolor="yellow" stroked="f">
              <v:path arrowok="t"/>
            </v:shape>
            <w10:wrap anchorx="page"/>
          </v:group>
        </w:pict>
      </w:r>
      <w:r w:rsidRPr="00957E9F">
        <w:rPr>
          <w:rFonts w:ascii="Arial" w:hAnsi="Arial" w:cs="Arial"/>
          <w:b/>
          <w:spacing w:val="-3"/>
          <w:highlight w:val="yellow"/>
        </w:rPr>
        <w:t>P</w:t>
      </w:r>
      <w:r w:rsidRPr="00957E9F">
        <w:rPr>
          <w:rFonts w:ascii="Arial" w:hAnsi="Arial" w:cs="Arial"/>
          <w:b/>
          <w:spacing w:val="-2"/>
          <w:highlight w:val="yellow"/>
        </w:rPr>
        <w:t>AR</w:t>
      </w:r>
      <w:r w:rsidRPr="00957E9F">
        <w:rPr>
          <w:rFonts w:ascii="Arial" w:hAnsi="Arial" w:cs="Arial"/>
          <w:b/>
          <w:highlight w:val="yellow"/>
        </w:rPr>
        <w:t xml:space="preserve">T </w:t>
      </w:r>
      <w:r w:rsidRPr="00957E9F">
        <w:rPr>
          <w:rFonts w:ascii="Arial" w:hAnsi="Arial" w:cs="Arial"/>
          <w:b/>
          <w:spacing w:val="5"/>
          <w:highlight w:val="yellow"/>
        </w:rPr>
        <w:t xml:space="preserve"> </w:t>
      </w:r>
      <w:r w:rsidRPr="00957E9F">
        <w:rPr>
          <w:rFonts w:ascii="Arial" w:hAnsi="Arial" w:cs="Arial"/>
          <w:b/>
          <w:highlight w:val="yellow"/>
        </w:rPr>
        <w:t>1:</w:t>
      </w:r>
      <w:r w:rsidRPr="00957E9F">
        <w:rPr>
          <w:rFonts w:ascii="Arial" w:hAnsi="Arial" w:cs="Arial"/>
          <w:b/>
          <w:spacing w:val="-2"/>
        </w:rPr>
        <w:t xml:space="preserve"> C</w:t>
      </w:r>
      <w:r w:rsidRPr="00957E9F">
        <w:rPr>
          <w:rFonts w:ascii="Arial" w:hAnsi="Arial" w:cs="Arial"/>
          <w:b/>
          <w:spacing w:val="-5"/>
        </w:rPr>
        <w:t>o</w:t>
      </w:r>
      <w:r w:rsidRPr="00957E9F">
        <w:rPr>
          <w:rFonts w:ascii="Arial" w:hAnsi="Arial" w:cs="Arial"/>
          <w:b/>
        </w:rPr>
        <w:t>m</w:t>
      </w:r>
      <w:r w:rsidRPr="00957E9F">
        <w:rPr>
          <w:rFonts w:ascii="Arial" w:hAnsi="Arial" w:cs="Arial"/>
          <w:b/>
          <w:spacing w:val="-5"/>
        </w:rPr>
        <w:t>m</w:t>
      </w:r>
      <w:r w:rsidRPr="00957E9F">
        <w:rPr>
          <w:rFonts w:ascii="Arial" w:hAnsi="Arial" w:cs="Arial"/>
          <w:b/>
          <w:spacing w:val="1"/>
          <w:w w:val="101"/>
        </w:rPr>
        <w:t>e</w:t>
      </w:r>
      <w:r w:rsidRPr="00957E9F">
        <w:rPr>
          <w:rFonts w:ascii="Arial" w:hAnsi="Arial" w:cs="Arial"/>
          <w:b/>
          <w:spacing w:val="-2"/>
        </w:rPr>
        <w:t>n</w:t>
      </w:r>
      <w:r w:rsidRPr="00957E9F">
        <w:rPr>
          <w:rFonts w:ascii="Arial" w:hAnsi="Arial" w:cs="Arial"/>
          <w:b/>
        </w:rPr>
        <w:t>ts</w:t>
      </w:r>
    </w:p>
    <w:p w:rsidR="004D1E75" w:rsidRPr="00957E9F" w:rsidRDefault="004D1E75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2"/>
        <w:gridCol w:w="6443"/>
      </w:tblGrid>
      <w:tr w:rsidR="004D1E75" w:rsidRPr="00957E9F">
        <w:trPr>
          <w:trHeight w:hRule="exact" w:val="97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4D1E75">
            <w:pPr>
              <w:rPr>
                <w:rFonts w:ascii="Arial" w:hAnsi="Arial" w:cs="Arial"/>
              </w:rPr>
            </w:pP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</w:rPr>
              <w:t>ie</w:t>
            </w:r>
            <w:r w:rsidRPr="00957E9F">
              <w:rPr>
                <w:rFonts w:ascii="Arial" w:hAnsi="Arial" w:cs="Arial"/>
                <w:b/>
                <w:spacing w:val="-2"/>
              </w:rPr>
              <w:t>w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</w:rPr>
              <w:t>’s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omm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</w:t>
            </w:r>
          </w:p>
          <w:p w:rsidR="004D1E75" w:rsidRPr="00957E9F" w:rsidRDefault="00BE6A3F">
            <w:pPr>
              <w:ind w:left="105" w:right="636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f</w:t>
            </w:r>
            <w:r w:rsidRPr="00957E9F">
              <w:rPr>
                <w:rFonts w:ascii="Arial" w:hAnsi="Arial" w:cs="Arial"/>
                <w:b/>
                <w:spacing w:val="1"/>
              </w:rPr>
              <w:t>ic</w:t>
            </w:r>
            <w:r w:rsidRPr="00957E9F">
              <w:rPr>
                <w:rFonts w:ascii="Arial" w:hAnsi="Arial" w:cs="Arial"/>
                <w:b/>
                <w:spacing w:val="-3"/>
              </w:rPr>
              <w:t>i</w:t>
            </w:r>
            <w:r w:rsidRPr="00957E9F">
              <w:rPr>
                <w:rFonts w:ascii="Arial" w:hAnsi="Arial" w:cs="Arial"/>
                <w:b/>
              </w:rPr>
              <w:t>al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In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2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</w:rPr>
              <w:t>l</w:t>
            </w:r>
            <w:r w:rsidRPr="00957E9F">
              <w:rPr>
                <w:rFonts w:ascii="Arial" w:hAnsi="Arial" w:cs="Arial"/>
                <w:b/>
                <w:spacing w:val="1"/>
              </w:rPr>
              <w:t>li</w:t>
            </w:r>
            <w:r w:rsidRPr="00957E9F">
              <w:rPr>
                <w:rFonts w:ascii="Arial" w:hAnsi="Arial" w:cs="Arial"/>
                <w:b/>
                <w:spacing w:val="-5"/>
              </w:rPr>
              <w:t>g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(</w:t>
            </w:r>
            <w:r w:rsidRPr="00957E9F">
              <w:rPr>
                <w:rFonts w:ascii="Arial" w:hAnsi="Arial" w:cs="Arial"/>
                <w:b/>
                <w:spacing w:val="-1"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I</w:t>
            </w:r>
            <w:r w:rsidRPr="00957E9F">
              <w:rPr>
                <w:rFonts w:ascii="Arial" w:hAnsi="Arial" w:cs="Arial"/>
                <w:b/>
              </w:rPr>
              <w:t>)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g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</w:rPr>
              <w:t>at</w:t>
            </w:r>
            <w:r w:rsidRPr="00957E9F">
              <w:rPr>
                <w:rFonts w:ascii="Arial" w:hAnsi="Arial" w:cs="Arial"/>
                <w:b/>
                <w:spacing w:val="2"/>
              </w:rPr>
              <w:t>e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ss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2"/>
              </w:rPr>
              <w:t>e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-3"/>
              </w:rPr>
              <w:t xml:space="preserve"> r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</w:rPr>
              <w:t>ie</w:t>
            </w:r>
            <w:r w:rsidRPr="00957E9F">
              <w:rPr>
                <w:rFonts w:ascii="Arial" w:hAnsi="Arial" w:cs="Arial"/>
                <w:b/>
              </w:rPr>
              <w:t>w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-5"/>
              </w:rPr>
              <w:t>mm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ts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  <w:spacing w:val="-3"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l</w:t>
            </w:r>
            <w:r w:rsidRPr="00957E9F">
              <w:rPr>
                <w:rFonts w:ascii="Arial" w:hAnsi="Arial" w:cs="Arial"/>
                <w:b/>
              </w:rPr>
              <w:t xml:space="preserve">y 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b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d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1"/>
              </w:rPr>
              <w:t>ri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6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957E9F">
              <w:rPr>
                <w:rFonts w:ascii="Arial" w:hAnsi="Arial" w:cs="Arial"/>
                <w:b/>
                <w:w w:val="101"/>
              </w:rPr>
              <w:t xml:space="preserve">r 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ie</w:t>
            </w:r>
            <w:r w:rsidRPr="00957E9F">
              <w:rPr>
                <w:rFonts w:ascii="Arial" w:hAnsi="Arial" w:cs="Arial"/>
                <w:b/>
                <w:spacing w:val="-6"/>
              </w:rPr>
              <w:t>w</w:t>
            </w:r>
            <w:r w:rsidRPr="00957E9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3"/>
              </w:rPr>
              <w:t>h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6"/>
              </w:rPr>
              <w:t>r</w:t>
            </w:r>
            <w:r w:rsidRPr="00957E9F">
              <w:rPr>
                <w:rFonts w:ascii="Arial" w:hAnsi="Arial" w:cs="Arial"/>
                <w:b/>
                <w:spacing w:val="-9"/>
              </w:rPr>
              <w:t>’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1"/>
              </w:rPr>
              <w:t>ee</w:t>
            </w:r>
            <w:r w:rsidRPr="00957E9F">
              <w:rPr>
                <w:rFonts w:ascii="Arial" w:hAnsi="Arial" w:cs="Arial"/>
                <w:b/>
                <w:spacing w:val="-2"/>
              </w:rPr>
              <w:t>db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k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</w:rPr>
              <w:t>(</w:t>
            </w:r>
            <w:r w:rsidRPr="00957E9F">
              <w:rPr>
                <w:rFonts w:ascii="Arial" w:hAnsi="Arial" w:cs="Arial"/>
                <w:spacing w:val="-5"/>
              </w:rPr>
              <w:t>I</w:t>
            </w:r>
            <w:r w:rsidRPr="00957E9F">
              <w:rPr>
                <w:rFonts w:ascii="Arial" w:hAnsi="Arial" w:cs="Arial"/>
              </w:rPr>
              <w:t xml:space="preserve">t 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m</w:t>
            </w:r>
            <w:r w:rsidRPr="00957E9F">
              <w:rPr>
                <w:rFonts w:ascii="Arial" w:hAnsi="Arial" w:cs="Arial"/>
                <w:spacing w:val="-3"/>
              </w:rPr>
              <w:t>a</w:t>
            </w:r>
            <w:r w:rsidRPr="00957E9F">
              <w:rPr>
                <w:rFonts w:ascii="Arial" w:hAnsi="Arial" w:cs="Arial"/>
              </w:rPr>
              <w:t>nd</w:t>
            </w:r>
            <w:r w:rsidRPr="00957E9F">
              <w:rPr>
                <w:rFonts w:ascii="Arial" w:hAnsi="Arial" w:cs="Arial"/>
                <w:spacing w:val="1"/>
              </w:rPr>
              <w:t>at</w:t>
            </w:r>
            <w:r w:rsidRPr="00957E9F">
              <w:rPr>
                <w:rFonts w:ascii="Arial" w:hAnsi="Arial" w:cs="Arial"/>
                <w:spacing w:val="-10"/>
              </w:rPr>
              <w:t>o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6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t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1"/>
              </w:rPr>
              <w:t>a</w:t>
            </w:r>
            <w:r w:rsidRPr="00957E9F">
              <w:rPr>
                <w:rFonts w:ascii="Arial" w:hAnsi="Arial" w:cs="Arial"/>
              </w:rPr>
              <w:t xml:space="preserve">t </w:t>
            </w:r>
            <w:r w:rsidRPr="00957E9F">
              <w:rPr>
                <w:rFonts w:ascii="Arial" w:hAnsi="Arial" w:cs="Arial"/>
                <w:spacing w:val="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u</w:t>
            </w:r>
            <w:r w:rsidRPr="00957E9F">
              <w:rPr>
                <w:rFonts w:ascii="Arial" w:hAnsi="Arial" w:cs="Arial"/>
                <w:spacing w:val="-3"/>
              </w:rPr>
              <w:t>t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5"/>
              </w:rPr>
              <w:t>o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6"/>
              </w:rPr>
              <w:t>s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5"/>
              </w:rPr>
              <w:t>o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1"/>
              </w:rPr>
              <w:t>l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  <w:spacing w:val="-3"/>
              </w:rPr>
              <w:t>it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  <w:spacing w:val="-3"/>
                <w:w w:val="101"/>
              </w:rPr>
              <w:t>/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8"/>
                <w:w w:val="101"/>
              </w:rPr>
              <w:t>e</w:t>
            </w:r>
            <w:r w:rsidRPr="00957E9F">
              <w:rPr>
                <w:rFonts w:ascii="Arial" w:hAnsi="Arial" w:cs="Arial"/>
              </w:rPr>
              <w:t>r</w:t>
            </w:r>
          </w:p>
          <w:p w:rsidR="004D1E75" w:rsidRPr="00957E9F" w:rsidRDefault="00BE6A3F">
            <w:pPr>
              <w:spacing w:before="15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5"/>
              </w:rPr>
              <w:t>f</w:t>
            </w:r>
            <w:r w:rsidRPr="00957E9F">
              <w:rPr>
                <w:rFonts w:ascii="Arial" w:hAnsi="Arial" w:cs="Arial"/>
                <w:spacing w:val="1"/>
              </w:rPr>
              <w:t>e</w:t>
            </w:r>
            <w:r w:rsidRPr="00957E9F">
              <w:rPr>
                <w:rFonts w:ascii="Arial" w:hAnsi="Arial" w:cs="Arial"/>
                <w:spacing w:val="-3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d</w:t>
            </w:r>
            <w:r w:rsidRPr="00957E9F">
              <w:rPr>
                <w:rFonts w:ascii="Arial" w:hAnsi="Arial" w:cs="Arial"/>
                <w:spacing w:val="-5"/>
              </w:rPr>
              <w:t>b</w:t>
            </w:r>
            <w:r w:rsidRPr="00957E9F">
              <w:rPr>
                <w:rFonts w:ascii="Arial" w:hAnsi="Arial" w:cs="Arial"/>
                <w:spacing w:val="1"/>
              </w:rPr>
              <w:t>a</w:t>
            </w:r>
            <w:r w:rsidRPr="00957E9F">
              <w:rPr>
                <w:rFonts w:ascii="Arial" w:hAnsi="Arial" w:cs="Arial"/>
                <w:spacing w:val="-3"/>
              </w:rPr>
              <w:t>c</w:t>
            </w:r>
            <w:r w:rsidRPr="00957E9F">
              <w:rPr>
                <w:rFonts w:ascii="Arial" w:hAnsi="Arial" w:cs="Arial"/>
              </w:rPr>
              <w:t>k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8"/>
                <w:w w:val="101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  <w:spacing w:val="-3"/>
                <w:w w:val="101"/>
              </w:rPr>
              <w:t>e</w:t>
            </w:r>
            <w:r w:rsidRPr="00957E9F">
              <w:rPr>
                <w:rFonts w:ascii="Arial" w:hAnsi="Arial" w:cs="Arial"/>
              </w:rPr>
              <w:t>)</w:t>
            </w:r>
          </w:p>
        </w:tc>
      </w:tr>
      <w:tr w:rsidR="004D1E75" w:rsidRPr="00957E9F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ind w:left="463" w:right="8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3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</w:rPr>
              <w:t>le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w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  <w:spacing w:val="-3"/>
              </w:rPr>
              <w:t>i</w:t>
            </w:r>
            <w:r w:rsidRPr="00957E9F">
              <w:rPr>
                <w:rFonts w:ascii="Arial" w:hAnsi="Arial" w:cs="Arial"/>
                <w:b/>
              </w:rPr>
              <w:t>te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f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w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6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2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n</w:t>
            </w:r>
            <w:r w:rsidRPr="00957E9F">
              <w:rPr>
                <w:rFonts w:ascii="Arial" w:hAnsi="Arial" w:cs="Arial"/>
                <w:b/>
                <w:spacing w:val="1"/>
              </w:rPr>
              <w:t>ce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ga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  <w:spacing w:val="-6"/>
              </w:rPr>
              <w:t>d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6"/>
              </w:rPr>
              <w:t>h</w:t>
            </w:r>
            <w:r w:rsidRPr="00957E9F">
              <w:rPr>
                <w:rFonts w:ascii="Arial" w:hAnsi="Arial" w:cs="Arial"/>
                <w:b/>
              </w:rPr>
              <w:t xml:space="preserve">e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</w:rPr>
              <w:t>ta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cri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ie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3"/>
              </w:rPr>
              <w:t>i</w:t>
            </w:r>
            <w:r w:rsidRPr="00957E9F">
              <w:rPr>
                <w:rFonts w:ascii="Arial" w:hAnsi="Arial" w:cs="Arial"/>
                <w:b/>
              </w:rPr>
              <w:t>c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om</w:t>
            </w:r>
            <w:r w:rsidRPr="00957E9F">
              <w:rPr>
                <w:rFonts w:ascii="Arial" w:hAnsi="Arial" w:cs="Arial"/>
                <w:b/>
              </w:rPr>
              <w:t>m</w:t>
            </w:r>
            <w:r w:rsidRPr="00957E9F">
              <w:rPr>
                <w:rFonts w:ascii="Arial" w:hAnsi="Arial" w:cs="Arial"/>
                <w:b/>
                <w:spacing w:val="-2"/>
              </w:rPr>
              <w:t>un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ty.</w:t>
            </w:r>
            <w:r w:rsidRPr="00957E9F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 xml:space="preserve">A </w:t>
            </w:r>
            <w:proofErr w:type="spellStart"/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m</w:t>
            </w:r>
            <w:r w:rsidRPr="00957E9F">
              <w:rPr>
                <w:rFonts w:ascii="Arial" w:hAnsi="Arial" w:cs="Arial"/>
                <w:b/>
                <w:spacing w:val="-2"/>
              </w:rPr>
              <w:t>u</w:t>
            </w:r>
            <w:r w:rsidRPr="00957E9F">
              <w:rPr>
                <w:rFonts w:ascii="Arial" w:hAnsi="Arial" w:cs="Arial"/>
                <w:b/>
                <w:spacing w:val="-5"/>
              </w:rPr>
              <w:t>mo</w:t>
            </w:r>
            <w:r w:rsidRPr="00957E9F">
              <w:rPr>
                <w:rFonts w:ascii="Arial" w:hAnsi="Arial" w:cs="Arial"/>
                <w:b/>
              </w:rPr>
              <w:t>f</w:t>
            </w:r>
            <w:proofErr w:type="spellEnd"/>
            <w:r w:rsidRPr="00957E9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3-4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2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ay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b</w:t>
            </w:r>
            <w:r w:rsidRPr="00957E9F">
              <w:rPr>
                <w:rFonts w:ascii="Arial" w:hAnsi="Arial" w:cs="Arial"/>
                <w:b/>
              </w:rPr>
              <w:t xml:space="preserve">e </w:t>
            </w:r>
            <w:r w:rsidRPr="00957E9F">
              <w:rPr>
                <w:rFonts w:ascii="Arial" w:hAnsi="Arial" w:cs="Arial"/>
                <w:b/>
                <w:spacing w:val="1"/>
              </w:rPr>
              <w:t>re</w:t>
            </w:r>
            <w:r w:rsidRPr="00957E9F">
              <w:rPr>
                <w:rFonts w:ascii="Arial" w:hAnsi="Arial" w:cs="Arial"/>
                <w:b/>
                <w:spacing w:val="-2"/>
              </w:rPr>
              <w:t>q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r 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-5"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957E9F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D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nd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W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3"/>
              </w:rPr>
              <w:t>l</w:t>
            </w:r>
            <w:r w:rsidRPr="00957E9F">
              <w:rPr>
                <w:rFonts w:ascii="Arial" w:hAnsi="Arial" w:cs="Arial"/>
                <w:b/>
              </w:rPr>
              <w:t>l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6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el</w:t>
            </w:r>
            <w:r w:rsidRPr="00957E9F">
              <w:rPr>
                <w:rFonts w:ascii="Arial" w:hAnsi="Arial" w:cs="Arial"/>
                <w:b/>
              </w:rPr>
              <w:t>p</w:t>
            </w:r>
            <w:r w:rsidRPr="00957E9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n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ag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5"/>
              </w:rPr>
              <w:t>oo</w:t>
            </w:r>
            <w:r w:rsidRPr="00957E9F">
              <w:rPr>
                <w:rFonts w:ascii="Arial" w:hAnsi="Arial" w:cs="Arial"/>
                <w:b/>
                <w:spacing w:val="1"/>
              </w:rPr>
              <w:t>l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d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el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</w:rPr>
              <w:t>m</w:t>
            </w:r>
            <w:r w:rsidRPr="00957E9F">
              <w:rPr>
                <w:rFonts w:ascii="Arial" w:hAnsi="Arial" w:cs="Arial"/>
                <w:b/>
                <w:spacing w:val="2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</w:rPr>
              <w:t>v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m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  <w:spacing w:val="-5"/>
              </w:rPr>
              <w:t>h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5"/>
              </w:rPr>
              <w:t>k</w:t>
            </w:r>
            <w:r w:rsidRPr="00957E9F">
              <w:rPr>
                <w:rFonts w:ascii="Arial" w:hAnsi="Arial" w:cs="Arial"/>
                <w:spacing w:val="-3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u</w:t>
            </w:r>
            <w:r w:rsidRPr="00957E9F">
              <w:rPr>
                <w:rFonts w:ascii="Arial" w:hAnsi="Arial" w:cs="Arial"/>
              </w:rPr>
              <w:t>l</w:t>
            </w:r>
            <w:r w:rsidRPr="00957E9F">
              <w:rPr>
                <w:rFonts w:ascii="Arial" w:hAnsi="Arial" w:cs="Arial"/>
                <w:spacing w:val="-7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</w:rPr>
              <w:t>o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spacing w:val="-2"/>
              </w:rPr>
              <w:t>C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-9"/>
              </w:rPr>
              <w:t>i</w:t>
            </w:r>
            <w:r w:rsidRPr="00957E9F">
              <w:rPr>
                <w:rFonts w:ascii="Arial" w:hAnsi="Arial" w:cs="Arial"/>
                <w:spacing w:val="4"/>
              </w:rPr>
              <w:t>e</w:t>
            </w:r>
            <w:r w:rsidRPr="00957E9F">
              <w:rPr>
                <w:rFonts w:ascii="Arial" w:hAnsi="Arial" w:cs="Arial"/>
              </w:rPr>
              <w:t>f</w:t>
            </w:r>
            <w:r w:rsidRPr="00957E9F">
              <w:rPr>
                <w:rFonts w:ascii="Arial" w:hAnsi="Arial" w:cs="Arial"/>
                <w:spacing w:val="-6"/>
              </w:rPr>
              <w:t xml:space="preserve"> </w:t>
            </w:r>
            <w:r w:rsidRPr="00957E9F">
              <w:rPr>
                <w:rFonts w:ascii="Arial" w:hAnsi="Arial" w:cs="Arial"/>
                <w:spacing w:val="2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d</w:t>
            </w:r>
            <w:r w:rsidRPr="00957E9F">
              <w:rPr>
                <w:rFonts w:ascii="Arial" w:hAnsi="Arial" w:cs="Arial"/>
                <w:spacing w:val="-9"/>
              </w:rPr>
              <w:t>i</w:t>
            </w:r>
            <w:r w:rsidRPr="00957E9F">
              <w:rPr>
                <w:rFonts w:ascii="Arial" w:hAnsi="Arial" w:cs="Arial"/>
                <w:spacing w:val="5"/>
              </w:rPr>
              <w:t>to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spacing w:val="-2"/>
              </w:rPr>
              <w:t>R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v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w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2"/>
              </w:rPr>
              <w:t>B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</w:rPr>
              <w:t>d</w:t>
            </w:r>
          </w:p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8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2"/>
              </w:rPr>
              <w:t>s</w:t>
            </w:r>
            <w:r w:rsidRPr="00957E9F">
              <w:rPr>
                <w:rFonts w:ascii="Arial" w:hAnsi="Arial" w:cs="Arial"/>
                <w:spacing w:val="-9"/>
              </w:rPr>
              <w:t>i</w:t>
            </w:r>
            <w:r w:rsidRPr="00957E9F">
              <w:rPr>
                <w:rFonts w:ascii="Arial" w:hAnsi="Arial" w:cs="Arial"/>
                <w:spacing w:val="5"/>
              </w:rPr>
              <w:t>d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g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m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2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>e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  <w:spacing w:val="-1"/>
              </w:rPr>
              <w:t>ea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spacing w:val="-5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  <w:spacing w:val="-9"/>
              </w:rPr>
              <w:t>i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  <w:spacing w:val="-4"/>
              </w:rPr>
              <w:t>l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 xml:space="preserve">. </w:t>
            </w:r>
            <w:r w:rsidRPr="00957E9F">
              <w:rPr>
                <w:rFonts w:ascii="Arial" w:hAnsi="Arial" w:cs="Arial"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</w:rPr>
              <w:t>g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4"/>
              </w:rPr>
              <w:t>e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g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spacing w:val="-8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10"/>
              </w:rPr>
              <w:t>y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</w:rPr>
              <w:t>ur</w:t>
            </w:r>
          </w:p>
          <w:p w:rsidR="004D1E75" w:rsidRPr="00957E9F" w:rsidRDefault="00BE6A3F">
            <w:pPr>
              <w:spacing w:before="2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-4"/>
              </w:rPr>
              <w:t>mm</w:t>
            </w:r>
            <w:r w:rsidRPr="00957E9F">
              <w:rPr>
                <w:rFonts w:ascii="Arial" w:hAnsi="Arial" w:cs="Arial"/>
                <w:spacing w:val="4"/>
              </w:rPr>
              <w:t>e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</w:rPr>
              <w:t xml:space="preserve">s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</w:rPr>
              <w:t>n</w:t>
            </w: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-5"/>
              </w:rPr>
              <w:t>p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-6"/>
              </w:rPr>
              <w:t>a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</w:rPr>
              <w:t>n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v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2"/>
              </w:rPr>
              <w:t>s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spacing w:val="-9"/>
              </w:rPr>
              <w:t>m</w:t>
            </w:r>
            <w:r w:rsidRPr="00957E9F">
              <w:rPr>
                <w:rFonts w:ascii="Arial" w:hAnsi="Arial" w:cs="Arial"/>
                <w:spacing w:val="4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5"/>
              </w:rPr>
              <w:t>u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  <w:spacing w:val="-9"/>
              </w:rPr>
              <w:t>i</w:t>
            </w:r>
            <w:r w:rsidRPr="00957E9F">
              <w:rPr>
                <w:rFonts w:ascii="Arial" w:hAnsi="Arial" w:cs="Arial"/>
              </w:rPr>
              <w:t>p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</w:rPr>
              <w:t>.</w:t>
            </w:r>
          </w:p>
        </w:tc>
      </w:tr>
      <w:tr w:rsidR="004D1E75" w:rsidRPr="00957E9F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3"/>
              </w:rPr>
              <w:t>l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6"/>
              </w:rPr>
              <w:t>h</w:t>
            </w:r>
            <w:r w:rsidRPr="00957E9F">
              <w:rPr>
                <w:rFonts w:ascii="Arial" w:hAnsi="Arial" w:cs="Arial"/>
                <w:b/>
              </w:rPr>
              <w:t>e 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l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957E9F">
              <w:rPr>
                <w:rFonts w:ascii="Arial" w:hAnsi="Arial" w:cs="Arial"/>
                <w:b/>
              </w:rPr>
              <w:t>ta</w:t>
            </w:r>
            <w:r w:rsidRPr="00957E9F">
              <w:rPr>
                <w:rFonts w:ascii="Arial" w:hAnsi="Arial" w:cs="Arial"/>
                <w:b/>
                <w:spacing w:val="-2"/>
              </w:rPr>
              <w:t>b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le</w:t>
            </w:r>
            <w:r w:rsidRPr="00957E9F">
              <w:rPr>
                <w:rFonts w:ascii="Arial" w:hAnsi="Arial" w:cs="Arial"/>
                <w:b/>
              </w:rPr>
              <w:t>?</w:t>
            </w:r>
          </w:p>
          <w:p w:rsidR="004D1E75" w:rsidRPr="00957E9F" w:rsidRDefault="00BE6A3F">
            <w:pPr>
              <w:ind w:left="463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</w:rPr>
              <w:t>(</w:t>
            </w:r>
            <w:r w:rsidRPr="00957E9F">
              <w:rPr>
                <w:rFonts w:ascii="Arial" w:hAnsi="Arial" w:cs="Arial"/>
                <w:b/>
                <w:spacing w:val="-2"/>
              </w:rPr>
              <w:t>I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</w:rPr>
              <w:t>le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s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gg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an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l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er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5"/>
              </w:rPr>
              <w:t>a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3"/>
              </w:rPr>
              <w:t>l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957E9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3"/>
              </w:rPr>
              <w:t>Y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s</w:t>
            </w:r>
            <w:r w:rsidRPr="00957E9F">
              <w:rPr>
                <w:rFonts w:ascii="Arial" w:hAnsi="Arial" w:cs="Arial"/>
                <w:b/>
              </w:rPr>
              <w:t>,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957E9F">
              <w:rPr>
                <w:rFonts w:ascii="Arial" w:hAnsi="Arial" w:cs="Arial"/>
                <w:b/>
              </w:rPr>
              <w:t xml:space="preserve">t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957E9F">
              <w:rPr>
                <w:rFonts w:ascii="Arial" w:hAnsi="Arial" w:cs="Arial"/>
                <w:b/>
              </w:rPr>
              <w:t>ta</w:t>
            </w:r>
            <w:r w:rsidRPr="00957E9F">
              <w:rPr>
                <w:rFonts w:ascii="Arial" w:hAnsi="Arial" w:cs="Arial"/>
                <w:b/>
                <w:spacing w:val="-2"/>
              </w:rPr>
              <w:t>b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957E9F">
              <w:rPr>
                <w:rFonts w:ascii="Arial" w:hAnsi="Arial" w:cs="Arial"/>
                <w:b/>
                <w:w w:val="101"/>
              </w:rPr>
              <w:t>e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</w:rPr>
              <w:t>v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m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  <w:spacing w:val="-5"/>
              </w:rPr>
              <w:t>h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5"/>
              </w:rPr>
              <w:t>k</w:t>
            </w:r>
            <w:r w:rsidRPr="00957E9F">
              <w:rPr>
                <w:rFonts w:ascii="Arial" w:hAnsi="Arial" w:cs="Arial"/>
                <w:spacing w:val="-3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u</w:t>
            </w:r>
            <w:r w:rsidRPr="00957E9F">
              <w:rPr>
                <w:rFonts w:ascii="Arial" w:hAnsi="Arial" w:cs="Arial"/>
              </w:rPr>
              <w:t>l</w:t>
            </w:r>
            <w:r w:rsidRPr="00957E9F">
              <w:rPr>
                <w:rFonts w:ascii="Arial" w:hAnsi="Arial" w:cs="Arial"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spacing w:val="-8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2"/>
              </w:rPr>
              <w:t>s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g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</w:rPr>
              <w:t>my</w:t>
            </w:r>
            <w:r w:rsidRPr="00957E9F">
              <w:rPr>
                <w:rFonts w:ascii="Arial" w:hAnsi="Arial" w:cs="Arial"/>
                <w:spacing w:val="-7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10"/>
              </w:rPr>
              <w:t>t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  <w:spacing w:val="-9"/>
              </w:rPr>
              <w:t>l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.</w:t>
            </w:r>
          </w:p>
        </w:tc>
      </w:tr>
      <w:tr w:rsidR="004D1E75" w:rsidRPr="00957E9F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before="2" w:line="220" w:lineRule="exact"/>
              <w:ind w:left="463" w:right="192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bs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3"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  <w:spacing w:val="-3"/>
              </w:rPr>
              <w:t>l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om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</w:rPr>
              <w:t>re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ns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?</w:t>
            </w:r>
            <w:r w:rsidRPr="00957E9F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D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 xml:space="preserve">u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gg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dd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n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(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d</w:t>
            </w:r>
            <w:r w:rsidRPr="00957E9F">
              <w:rPr>
                <w:rFonts w:ascii="Arial" w:hAnsi="Arial" w:cs="Arial"/>
                <w:b/>
                <w:spacing w:val="-3"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>le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)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n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6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957E9F">
              <w:rPr>
                <w:rFonts w:ascii="Arial" w:hAnsi="Arial" w:cs="Arial"/>
                <w:b/>
              </w:rPr>
              <w:t xml:space="preserve">s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ec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?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Pl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w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te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gg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ere</w:t>
            </w:r>
            <w:r w:rsidRPr="00957E9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Abs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2"/>
              </w:rPr>
              <w:t>r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f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om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ns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w w:val="101"/>
              </w:rPr>
              <w:t>e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</w:rPr>
              <w:t>v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m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  <w:spacing w:val="-5"/>
              </w:rPr>
              <w:t>h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5"/>
              </w:rPr>
              <w:t>k</w:t>
            </w:r>
            <w:r w:rsidRPr="00957E9F">
              <w:rPr>
                <w:rFonts w:ascii="Arial" w:hAnsi="Arial" w:cs="Arial"/>
                <w:spacing w:val="-3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u</w:t>
            </w:r>
            <w:r w:rsidRPr="00957E9F">
              <w:rPr>
                <w:rFonts w:ascii="Arial" w:hAnsi="Arial" w:cs="Arial"/>
              </w:rPr>
              <w:t>l</w:t>
            </w:r>
            <w:r w:rsidRPr="00957E9F">
              <w:rPr>
                <w:rFonts w:ascii="Arial" w:hAnsi="Arial" w:cs="Arial"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spacing w:val="-8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2"/>
              </w:rPr>
              <w:t>s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g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</w:rPr>
              <w:t>my</w:t>
            </w:r>
            <w:r w:rsidRPr="00957E9F">
              <w:rPr>
                <w:rFonts w:ascii="Arial" w:hAnsi="Arial" w:cs="Arial"/>
                <w:spacing w:val="-7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10"/>
              </w:rPr>
              <w:t>t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  <w:spacing w:val="-9"/>
              </w:rPr>
              <w:t>l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.</w:t>
            </w:r>
          </w:p>
        </w:tc>
      </w:tr>
      <w:tr w:rsidR="004D1E75" w:rsidRPr="00957E9F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before="2" w:line="220" w:lineRule="exact"/>
              <w:ind w:left="463" w:right="341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cri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ie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3"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3"/>
              </w:rPr>
              <w:t>l</w:t>
            </w:r>
            <w:r w:rsidRPr="00957E9F">
              <w:rPr>
                <w:rFonts w:ascii="Arial" w:hAnsi="Arial" w:cs="Arial"/>
                <w:b/>
                <w:spacing w:val="1"/>
              </w:rPr>
              <w:t>l</w:t>
            </w:r>
            <w:r w:rsidRPr="00957E9F">
              <w:rPr>
                <w:rFonts w:ascii="Arial" w:hAnsi="Arial" w:cs="Arial"/>
                <w:b/>
                <w:spacing w:val="-5"/>
              </w:rPr>
              <w:t>y</w:t>
            </w:r>
            <w:r w:rsidRPr="00957E9F">
              <w:rPr>
                <w:rFonts w:ascii="Arial" w:hAnsi="Arial" w:cs="Arial"/>
                <w:b/>
              </w:rPr>
              <w:t>,</w:t>
            </w:r>
            <w:r w:rsidRPr="00957E9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rr</w:t>
            </w:r>
            <w:r w:rsidRPr="00957E9F">
              <w:rPr>
                <w:rFonts w:ascii="Arial" w:hAnsi="Arial" w:cs="Arial"/>
                <w:b/>
                <w:spacing w:val="-3"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t?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</w:rPr>
              <w:t>le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s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6"/>
              </w:rPr>
              <w:t>w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ri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w w:val="101"/>
              </w:rPr>
              <w:t xml:space="preserve">e 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957E9F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957E9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2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>e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</w:rPr>
              <w:t>,</w:t>
            </w:r>
            <w:r w:rsidRPr="00957E9F">
              <w:rPr>
                <w:rFonts w:ascii="Arial" w:hAnsi="Arial" w:cs="Arial"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</w:rPr>
              <w:t xml:space="preserve">t 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>c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  <w:spacing w:val="-3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n</w:t>
            </w:r>
            <w:r w:rsidRPr="00957E9F">
              <w:rPr>
                <w:rFonts w:ascii="Arial" w:hAnsi="Arial" w:cs="Arial"/>
                <w:spacing w:val="-3"/>
              </w:rPr>
              <w:t>t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  <w:spacing w:val="-5"/>
              </w:rPr>
              <w:t>f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  <w:spacing w:val="-3"/>
              </w:rPr>
              <w:t>c</w:t>
            </w:r>
            <w:r w:rsidRPr="00957E9F">
              <w:rPr>
                <w:rFonts w:ascii="Arial" w:hAnsi="Arial" w:cs="Arial"/>
                <w:spacing w:val="1"/>
              </w:rPr>
              <w:t>all</w:t>
            </w:r>
            <w:r w:rsidRPr="00957E9F">
              <w:rPr>
                <w:rFonts w:ascii="Arial" w:hAnsi="Arial" w:cs="Arial"/>
              </w:rPr>
              <w:t xml:space="preserve">y </w:t>
            </w:r>
            <w:r w:rsidRPr="00957E9F">
              <w:rPr>
                <w:rFonts w:ascii="Arial" w:hAnsi="Arial" w:cs="Arial"/>
                <w:spacing w:val="-3"/>
                <w:w w:val="101"/>
              </w:rPr>
              <w:t>c</w:t>
            </w:r>
            <w:r w:rsidRPr="00957E9F">
              <w:rPr>
                <w:rFonts w:ascii="Arial" w:hAnsi="Arial" w:cs="Arial"/>
                <w:spacing w:val="-5"/>
              </w:rPr>
              <w:t>o</w:t>
            </w:r>
            <w:r w:rsidRPr="00957E9F">
              <w:rPr>
                <w:rFonts w:ascii="Arial" w:hAnsi="Arial" w:cs="Arial"/>
                <w:spacing w:val="5"/>
              </w:rPr>
              <w:t>rr</w:t>
            </w:r>
            <w:r w:rsidRPr="00957E9F">
              <w:rPr>
                <w:rFonts w:ascii="Arial" w:hAnsi="Arial" w:cs="Arial"/>
                <w:spacing w:val="-3"/>
                <w:w w:val="101"/>
              </w:rPr>
              <w:t>ec</w:t>
            </w:r>
            <w:r w:rsidRPr="00957E9F">
              <w:rPr>
                <w:rFonts w:ascii="Arial" w:hAnsi="Arial" w:cs="Arial"/>
                <w:w w:val="101"/>
              </w:rPr>
              <w:t>t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</w:rPr>
              <w:t>v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m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  <w:spacing w:val="-5"/>
              </w:rPr>
              <w:t>h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5"/>
              </w:rPr>
              <w:t>k</w:t>
            </w:r>
            <w:r w:rsidRPr="00957E9F">
              <w:rPr>
                <w:rFonts w:ascii="Arial" w:hAnsi="Arial" w:cs="Arial"/>
                <w:spacing w:val="-3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u</w:t>
            </w:r>
            <w:r w:rsidRPr="00957E9F">
              <w:rPr>
                <w:rFonts w:ascii="Arial" w:hAnsi="Arial" w:cs="Arial"/>
              </w:rPr>
              <w:t>l</w:t>
            </w:r>
            <w:r w:rsidRPr="00957E9F">
              <w:rPr>
                <w:rFonts w:ascii="Arial" w:hAnsi="Arial" w:cs="Arial"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spacing w:val="-8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2"/>
              </w:rPr>
              <w:t>s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g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</w:rPr>
              <w:t>my</w:t>
            </w:r>
            <w:r w:rsidRPr="00957E9F">
              <w:rPr>
                <w:rFonts w:ascii="Arial" w:hAnsi="Arial" w:cs="Arial"/>
                <w:spacing w:val="-7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10"/>
              </w:rPr>
              <w:t>t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  <w:spacing w:val="-9"/>
              </w:rPr>
              <w:t>l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.</w:t>
            </w:r>
          </w:p>
        </w:tc>
      </w:tr>
      <w:tr w:rsidR="004D1E75" w:rsidRPr="00957E9F">
        <w:trPr>
          <w:trHeight w:hRule="exact" w:val="71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before="2" w:line="220" w:lineRule="exact"/>
              <w:ind w:left="463" w:right="383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3"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>re</w:t>
            </w:r>
            <w:r w:rsidRPr="00957E9F">
              <w:rPr>
                <w:rFonts w:ascii="Arial" w:hAnsi="Arial" w:cs="Arial"/>
                <w:b/>
                <w:spacing w:val="-6"/>
              </w:rPr>
              <w:t>n</w:t>
            </w:r>
            <w:r w:rsidRPr="00957E9F">
              <w:rPr>
                <w:rFonts w:ascii="Arial" w:hAnsi="Arial" w:cs="Arial"/>
                <w:b/>
                <w:spacing w:val="1"/>
              </w:rPr>
              <w:t>ce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ff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 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  <w:spacing w:val="-3"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>ce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t?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I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u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5"/>
              </w:rPr>
              <w:t>a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w w:val="101"/>
              </w:rPr>
              <w:t xml:space="preserve">e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gg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dd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 xml:space="preserve">al </w:t>
            </w:r>
            <w:r w:rsidRPr="00957E9F">
              <w:rPr>
                <w:rFonts w:ascii="Arial" w:hAnsi="Arial" w:cs="Arial"/>
                <w:b/>
                <w:spacing w:val="1"/>
              </w:rPr>
              <w:t>re</w:t>
            </w:r>
            <w:r w:rsidRPr="00957E9F">
              <w:rPr>
                <w:rFonts w:ascii="Arial" w:hAnsi="Arial" w:cs="Arial"/>
                <w:b/>
                <w:spacing w:val="-5"/>
              </w:rPr>
              <w:t>f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,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  <w:spacing w:val="1"/>
              </w:rPr>
              <w:t>le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s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n 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m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n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6"/>
              </w:rPr>
              <w:t>h</w:t>
            </w:r>
            <w:r w:rsidRPr="00957E9F">
              <w:rPr>
                <w:rFonts w:ascii="Arial" w:hAnsi="Arial" w:cs="Arial"/>
                <w:b/>
              </w:rPr>
              <w:t xml:space="preserve">e </w:t>
            </w:r>
            <w:r w:rsidRPr="00957E9F">
              <w:rPr>
                <w:rFonts w:ascii="Arial" w:hAnsi="Arial" w:cs="Arial"/>
                <w:b/>
                <w:spacing w:val="1"/>
              </w:rPr>
              <w:t>re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</w:rPr>
              <w:t>ie</w:t>
            </w:r>
            <w:r w:rsidRPr="00957E9F">
              <w:rPr>
                <w:rFonts w:ascii="Arial" w:hAnsi="Arial" w:cs="Arial"/>
                <w:b/>
              </w:rPr>
              <w:t>w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5"/>
              </w:rPr>
              <w:t>R</w:t>
            </w:r>
            <w:r w:rsidRPr="00957E9F">
              <w:rPr>
                <w:rFonts w:ascii="Arial" w:hAnsi="Arial" w:cs="Arial"/>
                <w:spacing w:val="1"/>
              </w:rPr>
              <w:t>e</w:t>
            </w:r>
            <w:r w:rsidRPr="00957E9F">
              <w:rPr>
                <w:rFonts w:ascii="Arial" w:hAnsi="Arial" w:cs="Arial"/>
              </w:rPr>
              <w:t>f</w:t>
            </w:r>
            <w:r w:rsidRPr="00957E9F">
              <w:rPr>
                <w:rFonts w:ascii="Arial" w:hAnsi="Arial" w:cs="Arial"/>
                <w:spacing w:val="-3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  <w:spacing w:val="-3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n</w:t>
            </w:r>
            <w:r w:rsidRPr="00957E9F">
              <w:rPr>
                <w:rFonts w:ascii="Arial" w:hAnsi="Arial" w:cs="Arial"/>
                <w:spacing w:val="-3"/>
              </w:rPr>
              <w:t>c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  <w:spacing w:val="-3"/>
              </w:rPr>
              <w:t>t</w:t>
            </w:r>
            <w:r w:rsidRPr="00957E9F">
              <w:rPr>
                <w:rFonts w:ascii="Arial" w:hAnsi="Arial" w:cs="Arial"/>
                <w:spacing w:val="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b</w:t>
            </w:r>
            <w:r w:rsidRPr="00957E9F">
              <w:rPr>
                <w:rFonts w:ascii="Arial" w:hAnsi="Arial" w:cs="Arial"/>
                <w:spacing w:val="1"/>
              </w:rPr>
              <w:t>l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spacing w:val="-3"/>
              </w:rPr>
              <w:t>a</w:t>
            </w:r>
            <w:r w:rsidRPr="00957E9F">
              <w:rPr>
                <w:rFonts w:ascii="Arial" w:hAnsi="Arial" w:cs="Arial"/>
                <w:spacing w:val="5"/>
              </w:rPr>
              <w:t>n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-6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  <w:spacing w:val="-3"/>
                <w:w w:val="101"/>
              </w:rPr>
              <w:t>ece</w:t>
            </w:r>
            <w:r w:rsidRPr="00957E9F">
              <w:rPr>
                <w:rFonts w:ascii="Arial" w:hAnsi="Arial" w:cs="Arial"/>
                <w:spacing w:val="5"/>
              </w:rPr>
              <w:t>n</w:t>
            </w:r>
            <w:r w:rsidRPr="00957E9F">
              <w:rPr>
                <w:rFonts w:ascii="Arial" w:hAnsi="Arial" w:cs="Arial"/>
                <w:w w:val="101"/>
              </w:rPr>
              <w:t>t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</w:rPr>
              <w:t>v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4"/>
              </w:rPr>
              <w:t>m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t</w:t>
            </w:r>
            <w:r w:rsidRPr="00957E9F">
              <w:rPr>
                <w:rFonts w:ascii="Arial" w:hAnsi="Arial" w:cs="Arial"/>
                <w:spacing w:val="-5"/>
              </w:rPr>
              <w:t>h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5"/>
              </w:rPr>
              <w:t>k</w:t>
            </w:r>
            <w:r w:rsidRPr="00957E9F">
              <w:rPr>
                <w:rFonts w:ascii="Arial" w:hAnsi="Arial" w:cs="Arial"/>
                <w:spacing w:val="-3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u</w:t>
            </w:r>
            <w:r w:rsidRPr="00957E9F">
              <w:rPr>
                <w:rFonts w:ascii="Arial" w:hAnsi="Arial" w:cs="Arial"/>
              </w:rPr>
              <w:t>l</w:t>
            </w:r>
            <w:r w:rsidRPr="00957E9F">
              <w:rPr>
                <w:rFonts w:ascii="Arial" w:hAnsi="Arial" w:cs="Arial"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spacing w:val="-8"/>
              </w:rPr>
              <w:t>f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</w:rPr>
              <w:t>r</w:t>
            </w:r>
            <w:r w:rsidRPr="00957E9F">
              <w:rPr>
                <w:rFonts w:ascii="Arial" w:hAnsi="Arial" w:cs="Arial"/>
                <w:spacing w:val="4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c</w:t>
            </w:r>
            <w:r w:rsidRPr="00957E9F">
              <w:rPr>
                <w:rFonts w:ascii="Arial" w:hAnsi="Arial" w:cs="Arial"/>
                <w:spacing w:val="5"/>
              </w:rPr>
              <w:t>o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  <w:spacing w:val="2"/>
              </w:rPr>
              <w:t>s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  <w:spacing w:val="6"/>
              </w:rPr>
              <w:t>r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-5"/>
              </w:rPr>
              <w:t>n</w:t>
            </w:r>
            <w:r w:rsidRPr="00957E9F">
              <w:rPr>
                <w:rFonts w:ascii="Arial" w:hAnsi="Arial" w:cs="Arial"/>
              </w:rPr>
              <w:t>g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</w:rPr>
              <w:t>my</w:t>
            </w:r>
            <w:r w:rsidRPr="00957E9F">
              <w:rPr>
                <w:rFonts w:ascii="Arial" w:hAnsi="Arial" w:cs="Arial"/>
                <w:spacing w:val="-7"/>
              </w:rPr>
              <w:t xml:space="preserve"> </w:t>
            </w:r>
            <w:r w:rsidRPr="00957E9F">
              <w:rPr>
                <w:rFonts w:ascii="Arial" w:hAnsi="Arial" w:cs="Arial"/>
                <w:spacing w:val="-1"/>
              </w:rPr>
              <w:t>a</w:t>
            </w:r>
            <w:r w:rsidRPr="00957E9F">
              <w:rPr>
                <w:rFonts w:ascii="Arial" w:hAnsi="Arial" w:cs="Arial"/>
                <w:spacing w:val="1"/>
              </w:rPr>
              <w:t>r</w:t>
            </w:r>
            <w:r w:rsidRPr="00957E9F">
              <w:rPr>
                <w:rFonts w:ascii="Arial" w:hAnsi="Arial" w:cs="Arial"/>
                <w:spacing w:val="10"/>
              </w:rPr>
              <w:t>t</w:t>
            </w:r>
            <w:r w:rsidRPr="00957E9F">
              <w:rPr>
                <w:rFonts w:ascii="Arial" w:hAnsi="Arial" w:cs="Arial"/>
                <w:spacing w:val="-4"/>
              </w:rPr>
              <w:t>i</w:t>
            </w:r>
            <w:r w:rsidRPr="00957E9F">
              <w:rPr>
                <w:rFonts w:ascii="Arial" w:hAnsi="Arial" w:cs="Arial"/>
                <w:spacing w:val="4"/>
              </w:rPr>
              <w:t>c</w:t>
            </w:r>
            <w:r w:rsidRPr="00957E9F">
              <w:rPr>
                <w:rFonts w:ascii="Arial" w:hAnsi="Arial" w:cs="Arial"/>
                <w:spacing w:val="-9"/>
              </w:rPr>
              <w:t>l</w:t>
            </w:r>
            <w:r w:rsidRPr="00957E9F">
              <w:rPr>
                <w:rFonts w:ascii="Arial" w:hAnsi="Arial" w:cs="Arial"/>
                <w:spacing w:val="-1"/>
              </w:rPr>
              <w:t>e</w:t>
            </w:r>
            <w:r w:rsidRPr="00957E9F">
              <w:rPr>
                <w:rFonts w:ascii="Arial" w:hAnsi="Arial" w:cs="Arial"/>
              </w:rPr>
              <w:t>.</w:t>
            </w:r>
          </w:p>
        </w:tc>
      </w:tr>
      <w:tr w:rsidR="004D1E75" w:rsidRPr="00957E9F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463" w:right="356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l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ag</w:t>
            </w:r>
            <w:r w:rsidRPr="00957E9F">
              <w:rPr>
                <w:rFonts w:ascii="Arial" w:hAnsi="Arial" w:cs="Arial"/>
                <w:b/>
                <w:spacing w:val="1"/>
              </w:rPr>
              <w:t>e/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5"/>
              </w:rPr>
              <w:t>g</w:t>
            </w:r>
            <w:r w:rsidRPr="00957E9F">
              <w:rPr>
                <w:rFonts w:ascii="Arial" w:hAnsi="Arial" w:cs="Arial"/>
                <w:b/>
                <w:spacing w:val="1"/>
              </w:rPr>
              <w:t>li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h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q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li</w:t>
            </w:r>
            <w:r w:rsidRPr="00957E9F">
              <w:rPr>
                <w:rFonts w:ascii="Arial" w:hAnsi="Arial" w:cs="Arial"/>
                <w:b/>
              </w:rPr>
              <w:t>ty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  <w:spacing w:val="-5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l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957E9F">
              <w:rPr>
                <w:rFonts w:ascii="Arial" w:hAnsi="Arial" w:cs="Arial"/>
                <w:b/>
              </w:rPr>
              <w:t>ta</w:t>
            </w:r>
            <w:r w:rsidRPr="00957E9F">
              <w:rPr>
                <w:rFonts w:ascii="Arial" w:hAnsi="Arial" w:cs="Arial"/>
                <w:b/>
                <w:spacing w:val="-2"/>
              </w:rPr>
              <w:t>b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957E9F">
              <w:rPr>
                <w:rFonts w:ascii="Arial" w:hAnsi="Arial" w:cs="Arial"/>
                <w:b/>
                <w:w w:val="101"/>
              </w:rPr>
              <w:t xml:space="preserve">e 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l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rl</w:t>
            </w:r>
            <w:r w:rsidRPr="00957E9F">
              <w:rPr>
                <w:rFonts w:ascii="Arial" w:hAnsi="Arial" w:cs="Arial"/>
                <w:b/>
              </w:rPr>
              <w:t xml:space="preserve">y 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om</w:t>
            </w:r>
            <w:r w:rsidRPr="00957E9F">
              <w:rPr>
                <w:rFonts w:ascii="Arial" w:hAnsi="Arial" w:cs="Arial"/>
                <w:b/>
              </w:rPr>
              <w:t>m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ic</w:t>
            </w:r>
            <w:r w:rsidRPr="00957E9F">
              <w:rPr>
                <w:rFonts w:ascii="Arial" w:hAnsi="Arial" w:cs="Arial"/>
                <w:b/>
              </w:rPr>
              <w:t>at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</w:rPr>
              <w:t>ns</w:t>
            </w:r>
            <w:r w:rsidRPr="00957E9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2"/>
              </w:rPr>
              <w:t>Y</w:t>
            </w:r>
            <w:r w:rsidRPr="00957E9F">
              <w:rPr>
                <w:rFonts w:ascii="Arial" w:hAnsi="Arial" w:cs="Arial"/>
                <w:spacing w:val="-3"/>
              </w:rPr>
              <w:t>e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</w:rPr>
              <w:t>,</w:t>
            </w:r>
            <w:r w:rsidRPr="00957E9F">
              <w:rPr>
                <w:rFonts w:ascii="Arial" w:hAnsi="Arial" w:cs="Arial"/>
                <w:spacing w:val="6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</w:rPr>
              <w:t xml:space="preserve">t 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  <w:spacing w:val="-3"/>
                <w:w w:val="101"/>
              </w:rPr>
              <w:t>t</w:t>
            </w:r>
            <w:r w:rsidRPr="00957E9F">
              <w:rPr>
                <w:rFonts w:ascii="Arial" w:hAnsi="Arial" w:cs="Arial"/>
                <w:spacing w:val="1"/>
                <w:w w:val="10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b</w:t>
            </w:r>
            <w:r w:rsidRPr="00957E9F">
              <w:rPr>
                <w:rFonts w:ascii="Arial" w:hAnsi="Arial" w:cs="Arial"/>
                <w:spacing w:val="1"/>
                <w:w w:val="101"/>
              </w:rPr>
              <w:t>l</w:t>
            </w:r>
            <w:r w:rsidRPr="00957E9F">
              <w:rPr>
                <w:rFonts w:ascii="Arial" w:hAnsi="Arial" w:cs="Arial"/>
                <w:w w:val="101"/>
              </w:rPr>
              <w:t>e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</w:rPr>
              <w:t>We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v</w:t>
            </w:r>
            <w:r w:rsidRPr="00957E9F">
              <w:rPr>
                <w:rFonts w:ascii="Arial" w:hAnsi="Arial" w:cs="Arial"/>
                <w:b/>
                <w:spacing w:val="4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m</w:t>
            </w:r>
            <w:r w:rsidRPr="00957E9F">
              <w:rPr>
                <w:rFonts w:ascii="Arial" w:hAnsi="Arial" w:cs="Arial"/>
                <w:b/>
                <w:spacing w:val="1"/>
              </w:rPr>
              <w:t>u</w:t>
            </w:r>
            <w:r w:rsidRPr="00957E9F">
              <w:rPr>
                <w:rFonts w:ascii="Arial" w:hAnsi="Arial" w:cs="Arial"/>
                <w:b/>
                <w:spacing w:val="-1"/>
              </w:rPr>
              <w:t>c</w:t>
            </w:r>
            <w:r w:rsidRPr="00957E9F">
              <w:rPr>
                <w:rFonts w:ascii="Arial" w:hAnsi="Arial" w:cs="Arial"/>
                <w:b/>
              </w:rPr>
              <w:t>h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th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  <w:spacing w:val="-4"/>
              </w:rPr>
              <w:t>k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6"/>
              </w:rPr>
              <w:t>u</w:t>
            </w:r>
            <w:r w:rsidRPr="00957E9F">
              <w:rPr>
                <w:rFonts w:ascii="Arial" w:hAnsi="Arial" w:cs="Arial"/>
                <w:b/>
              </w:rPr>
              <w:t>l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1"/>
              </w:rPr>
              <w:t>c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d</w:t>
            </w:r>
            <w:r w:rsidRPr="00957E9F">
              <w:rPr>
                <w:rFonts w:ascii="Arial" w:hAnsi="Arial" w:cs="Arial"/>
                <w:b/>
                <w:spacing w:val="4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m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t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4"/>
              </w:rPr>
              <w:t>c</w:t>
            </w:r>
            <w:r w:rsidRPr="00957E9F">
              <w:rPr>
                <w:rFonts w:ascii="Arial" w:hAnsi="Arial" w:cs="Arial"/>
                <w:b/>
                <w:spacing w:val="-4"/>
              </w:rPr>
              <w:t>l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</w:rPr>
              <w:t>.</w:t>
            </w:r>
          </w:p>
        </w:tc>
      </w:tr>
      <w:tr w:rsidR="004D1E75" w:rsidRPr="00957E9F">
        <w:trPr>
          <w:trHeight w:hRule="exact" w:val="119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957E9F">
              <w:rPr>
                <w:rFonts w:ascii="Arial" w:hAnsi="Arial" w:cs="Arial"/>
                <w:b/>
                <w:u w:val="thick" w:color="000000"/>
              </w:rPr>
              <w:t>t</w:t>
            </w:r>
            <w:r w:rsidRPr="00957E9F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957E9F">
              <w:rPr>
                <w:rFonts w:ascii="Arial" w:hAnsi="Arial" w:cs="Arial"/>
                <w:b/>
                <w:spacing w:val="-5"/>
                <w:u w:val="thick" w:color="000000"/>
              </w:rPr>
              <w:t>o</w:t>
            </w:r>
            <w:r w:rsidRPr="00957E9F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957E9F">
              <w:rPr>
                <w:rFonts w:ascii="Arial" w:hAnsi="Arial" w:cs="Arial"/>
                <w:b/>
                <w:u w:val="thick" w:color="000000"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957E9F">
              <w:rPr>
                <w:rFonts w:ascii="Arial" w:hAnsi="Arial" w:cs="Arial"/>
                <w:b/>
                <w:spacing w:val="-3"/>
                <w:w w:val="101"/>
                <w:u w:val="thick" w:color="000000"/>
              </w:rPr>
              <w:t>/</w:t>
            </w:r>
            <w:proofErr w:type="spellStart"/>
            <w:r w:rsidRPr="00957E9F">
              <w:rPr>
                <w:rFonts w:ascii="Arial" w:hAnsi="Arial" w:cs="Arial"/>
                <w:b/>
                <w:spacing w:val="1"/>
                <w:u w:val="thick" w:color="000000"/>
              </w:rPr>
              <w:t>G</w:t>
            </w:r>
            <w:r w:rsidRPr="00957E9F">
              <w:rPr>
                <w:rFonts w:ascii="Arial" w:hAnsi="Arial" w:cs="Arial"/>
                <w:b/>
                <w:spacing w:val="1"/>
                <w:w w:val="101"/>
                <w:u w:val="thick" w:color="000000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957E9F">
              <w:rPr>
                <w:rFonts w:ascii="Arial" w:hAnsi="Arial" w:cs="Arial"/>
                <w:b/>
                <w:spacing w:val="-3"/>
                <w:w w:val="101"/>
                <w:u w:val="thick" w:color="000000"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  <w:w w:val="101"/>
                <w:u w:val="thick" w:color="000000"/>
              </w:rPr>
              <w:t>r</w:t>
            </w:r>
            <w:r w:rsidRPr="00957E9F">
              <w:rPr>
                <w:rFonts w:ascii="Arial" w:hAnsi="Arial" w:cs="Arial"/>
                <w:b/>
                <w:spacing w:val="-5"/>
                <w:u w:val="thick" w:color="000000"/>
              </w:rPr>
              <w:t>a</w:t>
            </w:r>
            <w:r w:rsidRPr="00957E9F">
              <w:rPr>
                <w:rFonts w:ascii="Arial" w:hAnsi="Arial" w:cs="Arial"/>
                <w:b/>
                <w:spacing w:val="2"/>
                <w:w w:val="101"/>
                <w:u w:val="thick" w:color="000000"/>
              </w:rPr>
              <w:t>l</w:t>
            </w:r>
            <w:r w:rsidRPr="00957E9F">
              <w:rPr>
                <w:rFonts w:ascii="Arial" w:hAnsi="Arial" w:cs="Arial"/>
                <w:spacing w:val="-3"/>
                <w:w w:val="101"/>
              </w:rPr>
              <w:t>c</w:t>
            </w:r>
            <w:r w:rsidRPr="00957E9F">
              <w:rPr>
                <w:rFonts w:ascii="Arial" w:hAnsi="Arial" w:cs="Arial"/>
                <w:spacing w:val="-5"/>
              </w:rPr>
              <w:t>o</w:t>
            </w:r>
            <w:r w:rsidRPr="00957E9F">
              <w:rPr>
                <w:rFonts w:ascii="Arial" w:hAnsi="Arial" w:cs="Arial"/>
                <w:spacing w:val="1"/>
              </w:rPr>
              <w:t>mm</w:t>
            </w:r>
            <w:r w:rsidRPr="00957E9F">
              <w:rPr>
                <w:rFonts w:ascii="Arial" w:hAnsi="Arial" w:cs="Arial"/>
                <w:spacing w:val="-3"/>
                <w:w w:val="101"/>
              </w:rPr>
              <w:t>e</w:t>
            </w:r>
            <w:r w:rsidRPr="00957E9F">
              <w:rPr>
                <w:rFonts w:ascii="Arial" w:hAnsi="Arial" w:cs="Arial"/>
              </w:rPr>
              <w:t>n</w:t>
            </w:r>
            <w:r w:rsidRPr="00957E9F">
              <w:rPr>
                <w:rFonts w:ascii="Arial" w:hAnsi="Arial" w:cs="Arial"/>
                <w:spacing w:val="1"/>
              </w:rPr>
              <w:t>t</w:t>
            </w:r>
            <w:r w:rsidRPr="00957E9F">
              <w:rPr>
                <w:rFonts w:ascii="Arial" w:hAnsi="Arial" w:cs="Arial"/>
              </w:rPr>
              <w:t>s</w:t>
            </w:r>
            <w:proofErr w:type="spellEnd"/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5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1"/>
              </w:rPr>
              <w:t>O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</w:rPr>
              <w:t>er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3"/>
              </w:rPr>
              <w:t>l</w:t>
            </w:r>
            <w:r w:rsidRPr="00957E9F">
              <w:rPr>
                <w:rFonts w:ascii="Arial" w:hAnsi="Arial" w:cs="Arial"/>
                <w:b/>
              </w:rPr>
              <w:t>l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-5"/>
              </w:rPr>
              <w:t>oo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b</w:t>
            </w:r>
            <w:r w:rsidRPr="00957E9F">
              <w:rPr>
                <w:rFonts w:ascii="Arial" w:hAnsi="Arial" w:cs="Arial"/>
                <w:b/>
                <w:spacing w:val="1"/>
              </w:rPr>
              <w:t>ei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  <w:spacing w:val="-3"/>
              </w:rPr>
              <w:t>c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2"/>
              </w:rPr>
              <w:t>e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to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p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-2"/>
              </w:rPr>
              <w:t>b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li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h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</w:rPr>
              <w:t>We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v</w:t>
            </w:r>
            <w:r w:rsidRPr="00957E9F">
              <w:rPr>
                <w:rFonts w:ascii="Arial" w:hAnsi="Arial" w:cs="Arial"/>
                <w:b/>
                <w:spacing w:val="4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m</w:t>
            </w:r>
            <w:r w:rsidRPr="00957E9F">
              <w:rPr>
                <w:rFonts w:ascii="Arial" w:hAnsi="Arial" w:cs="Arial"/>
                <w:b/>
                <w:spacing w:val="1"/>
              </w:rPr>
              <w:t>u</w:t>
            </w:r>
            <w:r w:rsidRPr="00957E9F">
              <w:rPr>
                <w:rFonts w:ascii="Arial" w:hAnsi="Arial" w:cs="Arial"/>
                <w:b/>
                <w:spacing w:val="-1"/>
              </w:rPr>
              <w:t>c</w:t>
            </w:r>
            <w:r w:rsidRPr="00957E9F">
              <w:rPr>
                <w:rFonts w:ascii="Arial" w:hAnsi="Arial" w:cs="Arial"/>
                <w:b/>
              </w:rPr>
              <w:t>h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th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  <w:spacing w:val="-4"/>
              </w:rPr>
              <w:t>k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6"/>
              </w:rPr>
              <w:t>u</w:t>
            </w:r>
            <w:r w:rsidRPr="00957E9F">
              <w:rPr>
                <w:rFonts w:ascii="Arial" w:hAnsi="Arial" w:cs="Arial"/>
                <w:b/>
              </w:rPr>
              <w:t>l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t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Ch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</w:rPr>
              <w:t>f</w:t>
            </w:r>
            <w:r w:rsidRPr="00957E9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2"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>d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2"/>
              </w:rPr>
              <w:t>t</w:t>
            </w:r>
            <w:r w:rsidRPr="00957E9F">
              <w:rPr>
                <w:rFonts w:ascii="Arial" w:hAnsi="Arial" w:cs="Arial"/>
                <w:b/>
              </w:rPr>
              <w:t>or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</w:rPr>
              <w:t>vie</w:t>
            </w:r>
            <w:r w:rsidRPr="00957E9F">
              <w:rPr>
                <w:rFonts w:ascii="Arial" w:hAnsi="Arial" w:cs="Arial"/>
                <w:b/>
                <w:spacing w:val="5"/>
              </w:rPr>
              <w:t>w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</w:rPr>
              <w:t>r</w:t>
            </w:r>
          </w:p>
          <w:p w:rsidR="004D1E75" w:rsidRPr="00957E9F" w:rsidRDefault="00BE6A3F">
            <w:pPr>
              <w:spacing w:before="7" w:line="260" w:lineRule="exact"/>
              <w:ind w:left="100" w:right="377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3"/>
              </w:rPr>
              <w:t>B</w:t>
            </w:r>
            <w:r w:rsidRPr="00957E9F">
              <w:rPr>
                <w:rFonts w:ascii="Arial" w:hAnsi="Arial" w:cs="Arial"/>
                <w:b/>
              </w:rPr>
              <w:t>oa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1"/>
              </w:rPr>
              <w:t>c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d</w:t>
            </w:r>
            <w:r w:rsidRPr="00957E9F">
              <w:rPr>
                <w:rFonts w:ascii="Arial" w:hAnsi="Arial" w:cs="Arial"/>
                <w:b/>
                <w:spacing w:val="4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m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  <w:spacing w:val="5"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  <w:spacing w:val="-1"/>
              </w:rPr>
              <w:t>c</w:t>
            </w:r>
            <w:r w:rsidRPr="00957E9F">
              <w:rPr>
                <w:rFonts w:ascii="Arial" w:hAnsi="Arial" w:cs="Arial"/>
                <w:b/>
              </w:rPr>
              <w:t>h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4"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t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4"/>
              </w:rPr>
              <w:t>c</w:t>
            </w:r>
            <w:r w:rsidRPr="00957E9F">
              <w:rPr>
                <w:rFonts w:ascii="Arial" w:hAnsi="Arial" w:cs="Arial"/>
                <w:b/>
                <w:spacing w:val="-4"/>
              </w:rPr>
              <w:t>l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pub</w:t>
            </w:r>
            <w:r w:rsidRPr="00957E9F">
              <w:rPr>
                <w:rFonts w:ascii="Arial" w:hAnsi="Arial" w:cs="Arial"/>
                <w:b/>
                <w:spacing w:val="-4"/>
              </w:rPr>
              <w:t>l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h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</w:rPr>
              <w:t>g yo</w:t>
            </w:r>
            <w:r w:rsidRPr="00957E9F">
              <w:rPr>
                <w:rFonts w:ascii="Arial" w:hAnsi="Arial" w:cs="Arial"/>
                <w:b/>
                <w:spacing w:val="1"/>
              </w:rPr>
              <w:t>u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</w:rPr>
              <w:t>t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  <w:spacing w:val="4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</w:rPr>
              <w:t>m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</w:rPr>
              <w:t>d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j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u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  <w:spacing w:val="5"/>
              </w:rPr>
              <w:t>a</w:t>
            </w:r>
            <w:r w:rsidRPr="00957E9F">
              <w:rPr>
                <w:rFonts w:ascii="Arial" w:hAnsi="Arial" w:cs="Arial"/>
                <w:b/>
                <w:spacing w:val="-4"/>
              </w:rPr>
              <w:t>l</w:t>
            </w:r>
            <w:r w:rsidRPr="00957E9F">
              <w:rPr>
                <w:rFonts w:ascii="Arial" w:hAnsi="Arial" w:cs="Arial"/>
                <w:b/>
              </w:rPr>
              <w:t>.</w:t>
            </w:r>
          </w:p>
        </w:tc>
      </w:tr>
    </w:tbl>
    <w:p w:rsidR="004D1E75" w:rsidRPr="00957E9F" w:rsidRDefault="004D1E75">
      <w:pPr>
        <w:rPr>
          <w:rFonts w:ascii="Arial" w:hAnsi="Arial" w:cs="Arial"/>
        </w:rPr>
        <w:sectPr w:rsidR="004D1E75" w:rsidRPr="00957E9F">
          <w:headerReference w:type="default" r:id="rId8"/>
          <w:footerReference w:type="default" r:id="rId9"/>
          <w:pgSz w:w="23820" w:h="16840" w:orient="landscape"/>
          <w:pgMar w:top="1540" w:right="1220" w:bottom="280" w:left="1220" w:header="1304" w:footer="681" w:gutter="0"/>
          <w:cols w:space="720"/>
        </w:sectPr>
      </w:pPr>
    </w:p>
    <w:p w:rsidR="004D1E75" w:rsidRPr="00957E9F" w:rsidRDefault="004D1E75">
      <w:pPr>
        <w:spacing w:line="200" w:lineRule="exact"/>
        <w:rPr>
          <w:rFonts w:ascii="Arial" w:hAnsi="Arial" w:cs="Arial"/>
        </w:rPr>
      </w:pPr>
    </w:p>
    <w:p w:rsidR="004D1E75" w:rsidRPr="00957E9F" w:rsidRDefault="004D1E75">
      <w:pPr>
        <w:spacing w:before="1" w:line="280" w:lineRule="exact"/>
        <w:rPr>
          <w:rFonts w:ascii="Arial" w:hAnsi="Arial" w:cs="Arial"/>
        </w:rPr>
      </w:pPr>
    </w:p>
    <w:p w:rsidR="004D1E75" w:rsidRPr="00957E9F" w:rsidRDefault="00BE6A3F">
      <w:pPr>
        <w:spacing w:before="35"/>
        <w:ind w:left="220"/>
        <w:rPr>
          <w:rFonts w:ascii="Arial" w:hAnsi="Arial" w:cs="Arial"/>
        </w:rPr>
      </w:pPr>
      <w:r w:rsidRPr="00957E9F">
        <w:rPr>
          <w:rFonts w:ascii="Arial" w:hAnsi="Arial" w:cs="Arial"/>
        </w:rPr>
        <w:pict>
          <v:group id="_x0000_s1026" style="position:absolute;left:0;text-align:left;margin-left:71.5pt;margin-top:1.45pt;width:41.6pt;height:12.25pt;z-index:-251658240;mso-position-horizontal-relative:page" coordorigin="1430,29" coordsize="832,245">
            <v:shape id="_x0000_s1028" style="position:absolute;left:1440;top:39;width:811;height:226" coordorigin="1440,39" coordsize="811,226" path="m2252,39r-812,l1440,265r812,l2252,39xe" fillcolor="yellow" stroked="f">
              <v:path arrowok="t"/>
            </v:shape>
            <v:shape id="_x0000_s1027" style="position:absolute;left:1440;top:255;width:811;height:0" coordorigin="1440,255" coordsize="811,0" path="m1440,255r812,e" filled="f" strokeweight="1.06pt">
              <v:path arrowok="t"/>
            </v:shape>
            <w10:wrap anchorx="page"/>
          </v:group>
        </w:pict>
      </w:r>
      <w:r w:rsidRPr="00957E9F">
        <w:rPr>
          <w:rFonts w:ascii="Arial" w:hAnsi="Arial" w:cs="Arial"/>
          <w:b/>
          <w:spacing w:val="-3"/>
        </w:rPr>
        <w:t>P</w:t>
      </w:r>
      <w:r w:rsidRPr="00957E9F">
        <w:rPr>
          <w:rFonts w:ascii="Arial" w:hAnsi="Arial" w:cs="Arial"/>
          <w:b/>
          <w:spacing w:val="-2"/>
        </w:rPr>
        <w:t>AR</w:t>
      </w:r>
      <w:r w:rsidRPr="00957E9F">
        <w:rPr>
          <w:rFonts w:ascii="Arial" w:hAnsi="Arial" w:cs="Arial"/>
          <w:b/>
        </w:rPr>
        <w:t xml:space="preserve">T </w:t>
      </w:r>
      <w:r w:rsidRPr="00957E9F">
        <w:rPr>
          <w:rFonts w:ascii="Arial" w:hAnsi="Arial" w:cs="Arial"/>
          <w:b/>
          <w:spacing w:val="5"/>
        </w:rPr>
        <w:t xml:space="preserve"> </w:t>
      </w:r>
      <w:r w:rsidRPr="00957E9F">
        <w:rPr>
          <w:rFonts w:ascii="Arial" w:hAnsi="Arial" w:cs="Arial"/>
          <w:b/>
        </w:rPr>
        <w:t>2:</w:t>
      </w:r>
    </w:p>
    <w:p w:rsidR="004D1E75" w:rsidRPr="00957E9F" w:rsidRDefault="004D1E75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79"/>
      </w:tblGrid>
      <w:tr w:rsidR="004D1E75" w:rsidRPr="00957E9F">
        <w:trPr>
          <w:trHeight w:hRule="exact" w:val="946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4D1E75">
            <w:pPr>
              <w:rPr>
                <w:rFonts w:ascii="Arial" w:hAnsi="Arial" w:cs="Arial"/>
              </w:rPr>
            </w:pPr>
          </w:p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5"/>
              </w:rPr>
              <w:t>v</w:t>
            </w:r>
            <w:r w:rsidRPr="00957E9F">
              <w:rPr>
                <w:rFonts w:ascii="Arial" w:hAnsi="Arial" w:cs="Arial"/>
                <w:b/>
                <w:spacing w:val="1"/>
              </w:rPr>
              <w:t>ie</w:t>
            </w:r>
            <w:r w:rsidRPr="00957E9F">
              <w:rPr>
                <w:rFonts w:ascii="Arial" w:hAnsi="Arial" w:cs="Arial"/>
                <w:b/>
                <w:spacing w:val="-2"/>
              </w:rPr>
              <w:t>w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</w:rPr>
              <w:t>’s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omm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BE6A3F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3"/>
              </w:rPr>
              <w:t>h</w:t>
            </w:r>
            <w:r w:rsidRPr="00957E9F">
              <w:rPr>
                <w:rFonts w:ascii="Arial" w:hAnsi="Arial" w:cs="Arial"/>
                <w:b/>
                <w:spacing w:val="-5"/>
              </w:rPr>
              <w:t>o</w:t>
            </w:r>
            <w:r w:rsidRPr="00957E9F">
              <w:rPr>
                <w:rFonts w:ascii="Arial" w:hAnsi="Arial" w:cs="Arial"/>
                <w:b/>
                <w:spacing w:val="6"/>
              </w:rPr>
              <w:t>r</w:t>
            </w:r>
            <w:r w:rsidRPr="00957E9F">
              <w:rPr>
                <w:rFonts w:ascii="Arial" w:hAnsi="Arial" w:cs="Arial"/>
                <w:b/>
                <w:spacing w:val="-9"/>
              </w:rPr>
              <w:t>’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1"/>
              </w:rPr>
              <w:t>ee</w:t>
            </w:r>
            <w:r w:rsidRPr="00957E9F">
              <w:rPr>
                <w:rFonts w:ascii="Arial" w:hAnsi="Arial" w:cs="Arial"/>
                <w:b/>
                <w:spacing w:val="-2"/>
              </w:rPr>
              <w:t>db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</w:rPr>
              <w:t>k</w:t>
            </w:r>
            <w:r w:rsidRPr="00957E9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957E9F">
              <w:rPr>
                <w:rFonts w:ascii="Arial" w:hAnsi="Arial" w:cs="Arial"/>
              </w:rPr>
              <w:t>(</w:t>
            </w:r>
            <w:r w:rsidRPr="00957E9F">
              <w:rPr>
                <w:rFonts w:ascii="Arial" w:hAnsi="Arial" w:cs="Arial"/>
                <w:spacing w:val="-5"/>
              </w:rPr>
              <w:t>I</w:t>
            </w:r>
            <w:r w:rsidRPr="00957E9F">
              <w:rPr>
                <w:rFonts w:ascii="Arial" w:hAnsi="Arial" w:cs="Arial"/>
              </w:rPr>
              <w:t xml:space="preserve">t 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m</w:t>
            </w:r>
            <w:r w:rsidRPr="00957E9F">
              <w:rPr>
                <w:rFonts w:ascii="Arial" w:hAnsi="Arial" w:cs="Arial"/>
                <w:spacing w:val="-3"/>
              </w:rPr>
              <w:t>a</w:t>
            </w:r>
            <w:r w:rsidRPr="00957E9F">
              <w:rPr>
                <w:rFonts w:ascii="Arial" w:hAnsi="Arial" w:cs="Arial"/>
              </w:rPr>
              <w:t>nd</w:t>
            </w:r>
            <w:r w:rsidRPr="00957E9F">
              <w:rPr>
                <w:rFonts w:ascii="Arial" w:hAnsi="Arial" w:cs="Arial"/>
                <w:spacing w:val="1"/>
              </w:rPr>
              <w:t>at</w:t>
            </w:r>
            <w:r w:rsidRPr="00957E9F">
              <w:rPr>
                <w:rFonts w:ascii="Arial" w:hAnsi="Arial" w:cs="Arial"/>
                <w:spacing w:val="-10"/>
              </w:rPr>
              <w:t>o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</w:rPr>
              <w:t>y</w:t>
            </w:r>
            <w:r w:rsidRPr="00957E9F">
              <w:rPr>
                <w:rFonts w:ascii="Arial" w:hAnsi="Arial" w:cs="Arial"/>
                <w:spacing w:val="-6"/>
              </w:rPr>
              <w:t xml:space="preserve"> </w:t>
            </w:r>
            <w:r w:rsidRPr="00957E9F">
              <w:rPr>
                <w:rFonts w:ascii="Arial" w:hAnsi="Arial" w:cs="Arial"/>
                <w:spacing w:val="1"/>
              </w:rPr>
              <w:t>t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1"/>
              </w:rPr>
              <w:t>a</w:t>
            </w:r>
            <w:r w:rsidRPr="00957E9F">
              <w:rPr>
                <w:rFonts w:ascii="Arial" w:hAnsi="Arial" w:cs="Arial"/>
              </w:rPr>
              <w:t xml:space="preserve">t </w:t>
            </w:r>
            <w:r w:rsidRPr="00957E9F">
              <w:rPr>
                <w:rFonts w:ascii="Arial" w:hAnsi="Arial" w:cs="Arial"/>
                <w:spacing w:val="1"/>
              </w:rPr>
              <w:t>a</w:t>
            </w:r>
            <w:r w:rsidRPr="00957E9F">
              <w:rPr>
                <w:rFonts w:ascii="Arial" w:hAnsi="Arial" w:cs="Arial"/>
                <w:spacing w:val="-5"/>
              </w:rPr>
              <w:t>u</w:t>
            </w:r>
            <w:r w:rsidRPr="00957E9F">
              <w:rPr>
                <w:rFonts w:ascii="Arial" w:hAnsi="Arial" w:cs="Arial"/>
                <w:spacing w:val="-3"/>
              </w:rPr>
              <w:t>t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5"/>
              </w:rPr>
              <w:t>o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</w:rPr>
              <w:t>s</w:t>
            </w:r>
            <w:r w:rsidRPr="00957E9F">
              <w:rPr>
                <w:rFonts w:ascii="Arial" w:hAnsi="Arial" w:cs="Arial"/>
                <w:spacing w:val="-3"/>
              </w:rPr>
              <w:t xml:space="preserve"> </w:t>
            </w:r>
            <w:r w:rsidRPr="00957E9F">
              <w:rPr>
                <w:rFonts w:ascii="Arial" w:hAnsi="Arial" w:cs="Arial"/>
                <w:spacing w:val="-6"/>
              </w:rPr>
              <w:t>s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5"/>
              </w:rPr>
              <w:t>o</w:t>
            </w:r>
            <w:r w:rsidRPr="00957E9F">
              <w:rPr>
                <w:rFonts w:ascii="Arial" w:hAnsi="Arial" w:cs="Arial"/>
              </w:rPr>
              <w:t>u</w:t>
            </w:r>
            <w:r w:rsidRPr="00957E9F">
              <w:rPr>
                <w:rFonts w:ascii="Arial" w:hAnsi="Arial" w:cs="Arial"/>
                <w:spacing w:val="1"/>
              </w:rPr>
              <w:t>l</w:t>
            </w:r>
            <w:r w:rsidRPr="00957E9F">
              <w:rPr>
                <w:rFonts w:ascii="Arial" w:hAnsi="Arial" w:cs="Arial"/>
              </w:rPr>
              <w:t>d</w:t>
            </w:r>
            <w:r w:rsidRPr="00957E9F">
              <w:rPr>
                <w:rFonts w:ascii="Arial" w:hAnsi="Arial" w:cs="Arial"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spacing w:val="-6"/>
              </w:rPr>
              <w:t>w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  <w:spacing w:val="-3"/>
              </w:rPr>
              <w:t>it</w:t>
            </w:r>
            <w:r w:rsidRPr="00957E9F">
              <w:rPr>
                <w:rFonts w:ascii="Arial" w:hAnsi="Arial" w:cs="Arial"/>
              </w:rPr>
              <w:t>e</w:t>
            </w:r>
            <w:r w:rsidRPr="00957E9F">
              <w:rPr>
                <w:rFonts w:ascii="Arial" w:hAnsi="Arial" w:cs="Arial"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</w:rPr>
              <w:t>h</w:t>
            </w:r>
            <w:r w:rsidRPr="00957E9F">
              <w:rPr>
                <w:rFonts w:ascii="Arial" w:hAnsi="Arial" w:cs="Arial"/>
                <w:spacing w:val="1"/>
              </w:rPr>
              <w:t>i</w:t>
            </w:r>
            <w:r w:rsidRPr="00957E9F">
              <w:rPr>
                <w:rFonts w:ascii="Arial" w:hAnsi="Arial" w:cs="Arial"/>
                <w:spacing w:val="-2"/>
              </w:rPr>
              <w:t>s</w:t>
            </w:r>
            <w:r w:rsidRPr="00957E9F">
              <w:rPr>
                <w:rFonts w:ascii="Arial" w:hAnsi="Arial" w:cs="Arial"/>
                <w:spacing w:val="-3"/>
                <w:w w:val="101"/>
              </w:rPr>
              <w:t>/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8"/>
                <w:w w:val="101"/>
              </w:rPr>
              <w:t>e</w:t>
            </w:r>
            <w:r w:rsidRPr="00957E9F">
              <w:rPr>
                <w:rFonts w:ascii="Arial" w:hAnsi="Arial" w:cs="Arial"/>
              </w:rPr>
              <w:t>r</w:t>
            </w:r>
          </w:p>
          <w:p w:rsidR="004D1E75" w:rsidRPr="00957E9F" w:rsidRDefault="00BE6A3F">
            <w:pPr>
              <w:spacing w:before="19"/>
              <w:ind w:left="-1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spacing w:val="-5"/>
              </w:rPr>
              <w:t>f</w:t>
            </w:r>
            <w:r w:rsidRPr="00957E9F">
              <w:rPr>
                <w:rFonts w:ascii="Arial" w:hAnsi="Arial" w:cs="Arial"/>
                <w:spacing w:val="1"/>
              </w:rPr>
              <w:t>e</w:t>
            </w:r>
            <w:r w:rsidRPr="00957E9F">
              <w:rPr>
                <w:rFonts w:ascii="Arial" w:hAnsi="Arial" w:cs="Arial"/>
                <w:spacing w:val="-3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d</w:t>
            </w:r>
            <w:r w:rsidRPr="00957E9F">
              <w:rPr>
                <w:rFonts w:ascii="Arial" w:hAnsi="Arial" w:cs="Arial"/>
                <w:spacing w:val="-5"/>
              </w:rPr>
              <w:t>b</w:t>
            </w:r>
            <w:r w:rsidRPr="00957E9F">
              <w:rPr>
                <w:rFonts w:ascii="Arial" w:hAnsi="Arial" w:cs="Arial"/>
                <w:spacing w:val="1"/>
              </w:rPr>
              <w:t>a</w:t>
            </w:r>
            <w:r w:rsidRPr="00957E9F">
              <w:rPr>
                <w:rFonts w:ascii="Arial" w:hAnsi="Arial" w:cs="Arial"/>
                <w:spacing w:val="-3"/>
              </w:rPr>
              <w:t>c</w:t>
            </w:r>
            <w:r w:rsidRPr="00957E9F">
              <w:rPr>
                <w:rFonts w:ascii="Arial" w:hAnsi="Arial" w:cs="Arial"/>
              </w:rPr>
              <w:t>k</w:t>
            </w:r>
            <w:r w:rsidRPr="00957E9F">
              <w:rPr>
                <w:rFonts w:ascii="Arial" w:hAnsi="Arial" w:cs="Arial"/>
                <w:spacing w:val="7"/>
              </w:rPr>
              <w:t xml:space="preserve"> </w:t>
            </w:r>
            <w:r w:rsidRPr="00957E9F">
              <w:rPr>
                <w:rFonts w:ascii="Arial" w:hAnsi="Arial" w:cs="Arial"/>
                <w:spacing w:val="5"/>
              </w:rPr>
              <w:t>h</w:t>
            </w:r>
            <w:r w:rsidRPr="00957E9F">
              <w:rPr>
                <w:rFonts w:ascii="Arial" w:hAnsi="Arial" w:cs="Arial"/>
                <w:spacing w:val="-8"/>
                <w:w w:val="101"/>
              </w:rPr>
              <w:t>e</w:t>
            </w:r>
            <w:r w:rsidRPr="00957E9F">
              <w:rPr>
                <w:rFonts w:ascii="Arial" w:hAnsi="Arial" w:cs="Arial"/>
                <w:spacing w:val="5"/>
              </w:rPr>
              <w:t>r</w:t>
            </w:r>
            <w:r w:rsidRPr="00957E9F">
              <w:rPr>
                <w:rFonts w:ascii="Arial" w:hAnsi="Arial" w:cs="Arial"/>
                <w:spacing w:val="-3"/>
                <w:w w:val="101"/>
              </w:rPr>
              <w:t>e</w:t>
            </w:r>
            <w:r w:rsidRPr="00957E9F">
              <w:rPr>
                <w:rFonts w:ascii="Arial" w:hAnsi="Arial" w:cs="Arial"/>
              </w:rPr>
              <w:t>)</w:t>
            </w:r>
          </w:p>
        </w:tc>
      </w:tr>
      <w:tr w:rsidR="004D1E75" w:rsidRPr="00957E9F">
        <w:trPr>
          <w:trHeight w:hRule="exact" w:val="980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4D1E75">
            <w:pPr>
              <w:spacing w:before="14" w:line="240" w:lineRule="exact"/>
              <w:rPr>
                <w:rFonts w:ascii="Arial" w:hAnsi="Arial" w:cs="Arial"/>
              </w:rPr>
            </w:pPr>
          </w:p>
          <w:p w:rsidR="004D1E75" w:rsidRPr="00957E9F" w:rsidRDefault="00BE6A3F">
            <w:pPr>
              <w:ind w:left="103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  <w:spacing w:val="-2"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r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  <w:spacing w:val="-3"/>
              </w:rPr>
              <w:t>r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-3"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c</w:t>
            </w:r>
            <w:r w:rsidRPr="00957E9F">
              <w:rPr>
                <w:rFonts w:ascii="Arial" w:hAnsi="Arial" w:cs="Arial"/>
                <w:b/>
                <w:spacing w:val="-5"/>
              </w:rPr>
              <w:t>a</w:t>
            </w:r>
            <w:r w:rsidRPr="00957E9F">
              <w:rPr>
                <w:rFonts w:ascii="Arial" w:hAnsi="Arial" w:cs="Arial"/>
                <w:b/>
              </w:rPr>
              <w:t>l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  <w:spacing w:val="-2"/>
              </w:rPr>
              <w:t>ss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1"/>
              </w:rPr>
              <w:t>e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n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t</w:t>
            </w:r>
            <w:r w:rsidRPr="00957E9F">
              <w:rPr>
                <w:rFonts w:ascii="Arial" w:hAnsi="Arial" w:cs="Arial"/>
                <w:b/>
                <w:spacing w:val="-2"/>
              </w:rPr>
              <w:t>h</w:t>
            </w:r>
            <w:r w:rsidRPr="00957E9F">
              <w:rPr>
                <w:rFonts w:ascii="Arial" w:hAnsi="Arial" w:cs="Arial"/>
                <w:b/>
                <w:spacing w:val="1"/>
              </w:rPr>
              <w:t>i</w:t>
            </w:r>
            <w:r w:rsidRPr="00957E9F">
              <w:rPr>
                <w:rFonts w:ascii="Arial" w:hAnsi="Arial" w:cs="Arial"/>
                <w:b/>
              </w:rPr>
              <w:t>s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5"/>
              </w:rPr>
              <w:t>m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2"/>
              </w:rPr>
              <w:t>n</w:t>
            </w:r>
            <w:r w:rsidRPr="00957E9F">
              <w:rPr>
                <w:rFonts w:ascii="Arial" w:hAnsi="Arial" w:cs="Arial"/>
                <w:b/>
                <w:spacing w:val="-6"/>
              </w:rPr>
              <w:t>u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  <w:spacing w:val="1"/>
                <w:w w:val="101"/>
              </w:rPr>
              <w:t>cri</w:t>
            </w:r>
            <w:r w:rsidRPr="00957E9F">
              <w:rPr>
                <w:rFonts w:ascii="Arial" w:hAnsi="Arial" w:cs="Arial"/>
                <w:b/>
                <w:spacing w:val="-2"/>
              </w:rPr>
              <w:t>p</w:t>
            </w:r>
            <w:r w:rsidRPr="00957E9F">
              <w:rPr>
                <w:rFonts w:ascii="Arial" w:hAnsi="Arial" w:cs="Arial"/>
                <w:b/>
              </w:rPr>
              <w:t>t?</w:t>
            </w:r>
          </w:p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4D1E75">
            <w:pPr>
              <w:spacing w:before="4" w:line="120" w:lineRule="exact"/>
              <w:rPr>
                <w:rFonts w:ascii="Arial" w:hAnsi="Arial" w:cs="Arial"/>
              </w:rPr>
            </w:pPr>
          </w:p>
          <w:p w:rsidR="004D1E75" w:rsidRPr="00957E9F" w:rsidRDefault="00BE6A3F">
            <w:pPr>
              <w:ind w:left="100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i/>
                <w:u w:val="single" w:color="000000"/>
              </w:rPr>
              <w:t>No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D1E75" w:rsidRPr="00957E9F" w:rsidRDefault="004D1E75">
            <w:pPr>
              <w:spacing w:before="6" w:line="220" w:lineRule="exact"/>
              <w:rPr>
                <w:rFonts w:ascii="Arial" w:hAnsi="Arial" w:cs="Arial"/>
              </w:rPr>
            </w:pPr>
          </w:p>
          <w:p w:rsidR="004D1E75" w:rsidRPr="00957E9F" w:rsidRDefault="00BE6A3F">
            <w:pPr>
              <w:ind w:left="-1"/>
              <w:rPr>
                <w:rFonts w:ascii="Arial" w:hAnsi="Arial" w:cs="Arial"/>
              </w:rPr>
            </w:pPr>
            <w:r w:rsidRPr="00957E9F">
              <w:rPr>
                <w:rFonts w:ascii="Arial" w:hAnsi="Arial" w:cs="Arial"/>
                <w:b/>
              </w:rPr>
              <w:t>We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e</w:t>
            </w:r>
            <w:r w:rsidRPr="00957E9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v</w:t>
            </w:r>
            <w:r w:rsidRPr="00957E9F">
              <w:rPr>
                <w:rFonts w:ascii="Arial" w:hAnsi="Arial" w:cs="Arial"/>
                <w:b/>
                <w:spacing w:val="4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m</w:t>
            </w:r>
            <w:r w:rsidRPr="00957E9F">
              <w:rPr>
                <w:rFonts w:ascii="Arial" w:hAnsi="Arial" w:cs="Arial"/>
                <w:b/>
                <w:spacing w:val="1"/>
              </w:rPr>
              <w:t>u</w:t>
            </w:r>
            <w:r w:rsidRPr="00957E9F">
              <w:rPr>
                <w:rFonts w:ascii="Arial" w:hAnsi="Arial" w:cs="Arial"/>
                <w:b/>
                <w:spacing w:val="-1"/>
              </w:rPr>
              <w:t>c</w:t>
            </w:r>
            <w:r w:rsidRPr="00957E9F">
              <w:rPr>
                <w:rFonts w:ascii="Arial" w:hAnsi="Arial" w:cs="Arial"/>
                <w:b/>
              </w:rPr>
              <w:t>h</w:t>
            </w:r>
            <w:r w:rsidRPr="00957E9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1"/>
              </w:rPr>
              <w:t>th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  <w:spacing w:val="-4"/>
              </w:rPr>
              <w:t>k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6"/>
              </w:rPr>
              <w:t>u</w:t>
            </w:r>
            <w:r w:rsidRPr="00957E9F">
              <w:rPr>
                <w:rFonts w:ascii="Arial" w:hAnsi="Arial" w:cs="Arial"/>
                <w:b/>
              </w:rPr>
              <w:t>l</w:t>
            </w:r>
            <w:r w:rsidRPr="00957E9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f</w:t>
            </w:r>
            <w:r w:rsidRPr="00957E9F">
              <w:rPr>
                <w:rFonts w:ascii="Arial" w:hAnsi="Arial" w:cs="Arial"/>
                <w:b/>
                <w:spacing w:val="5"/>
              </w:rPr>
              <w:t>o</w:t>
            </w:r>
            <w:r w:rsidRPr="00957E9F">
              <w:rPr>
                <w:rFonts w:ascii="Arial" w:hAnsi="Arial" w:cs="Arial"/>
                <w:b/>
              </w:rPr>
              <w:t>r</w:t>
            </w:r>
            <w:r w:rsidRPr="00957E9F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1"/>
              </w:rPr>
              <w:t>c</w:t>
            </w:r>
            <w:r w:rsidRPr="00957E9F">
              <w:rPr>
                <w:rFonts w:ascii="Arial" w:hAnsi="Arial" w:cs="Arial"/>
                <w:b/>
              </w:rPr>
              <w:t>o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  <w:spacing w:val="-2"/>
              </w:rPr>
              <w:t>s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d</w:t>
            </w:r>
            <w:r w:rsidRPr="00957E9F">
              <w:rPr>
                <w:rFonts w:ascii="Arial" w:hAnsi="Arial" w:cs="Arial"/>
                <w:b/>
                <w:spacing w:val="4"/>
              </w:rPr>
              <w:t>e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1"/>
              </w:rPr>
              <w:t>n</w:t>
            </w:r>
            <w:r w:rsidRPr="00957E9F">
              <w:rPr>
                <w:rFonts w:ascii="Arial" w:hAnsi="Arial" w:cs="Arial"/>
                <w:b/>
              </w:rPr>
              <w:t>g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  <w:spacing w:val="-3"/>
              </w:rPr>
              <w:t>m</w:t>
            </w:r>
            <w:r w:rsidRPr="00957E9F">
              <w:rPr>
                <w:rFonts w:ascii="Arial" w:hAnsi="Arial" w:cs="Arial"/>
                <w:b/>
              </w:rPr>
              <w:t>y</w:t>
            </w:r>
            <w:r w:rsidRPr="00957E9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957E9F">
              <w:rPr>
                <w:rFonts w:ascii="Arial" w:hAnsi="Arial" w:cs="Arial"/>
                <w:b/>
              </w:rPr>
              <w:t>a</w:t>
            </w:r>
            <w:r w:rsidRPr="00957E9F">
              <w:rPr>
                <w:rFonts w:ascii="Arial" w:hAnsi="Arial" w:cs="Arial"/>
                <w:b/>
                <w:spacing w:val="-6"/>
              </w:rPr>
              <w:t>r</w:t>
            </w:r>
            <w:r w:rsidRPr="00957E9F">
              <w:rPr>
                <w:rFonts w:ascii="Arial" w:hAnsi="Arial" w:cs="Arial"/>
                <w:b/>
                <w:spacing w:val="1"/>
              </w:rPr>
              <w:t>t</w:t>
            </w:r>
            <w:r w:rsidRPr="00957E9F">
              <w:rPr>
                <w:rFonts w:ascii="Arial" w:hAnsi="Arial" w:cs="Arial"/>
                <w:b/>
              </w:rPr>
              <w:t>i</w:t>
            </w:r>
            <w:r w:rsidRPr="00957E9F">
              <w:rPr>
                <w:rFonts w:ascii="Arial" w:hAnsi="Arial" w:cs="Arial"/>
                <w:b/>
                <w:spacing w:val="4"/>
              </w:rPr>
              <w:t>c</w:t>
            </w:r>
            <w:r w:rsidRPr="00957E9F">
              <w:rPr>
                <w:rFonts w:ascii="Arial" w:hAnsi="Arial" w:cs="Arial"/>
                <w:b/>
                <w:spacing w:val="-4"/>
              </w:rPr>
              <w:t>l</w:t>
            </w:r>
            <w:r w:rsidRPr="00957E9F">
              <w:rPr>
                <w:rFonts w:ascii="Arial" w:hAnsi="Arial" w:cs="Arial"/>
                <w:b/>
                <w:spacing w:val="-1"/>
              </w:rPr>
              <w:t>e</w:t>
            </w:r>
            <w:r w:rsidRPr="00957E9F">
              <w:rPr>
                <w:rFonts w:ascii="Arial" w:hAnsi="Arial" w:cs="Arial"/>
                <w:b/>
              </w:rPr>
              <w:t>.</w:t>
            </w:r>
          </w:p>
        </w:tc>
      </w:tr>
    </w:tbl>
    <w:p w:rsidR="00BE6A3F" w:rsidRPr="00957E9F" w:rsidRDefault="00BE6A3F">
      <w:pPr>
        <w:rPr>
          <w:rFonts w:ascii="Arial" w:hAnsi="Arial" w:cs="Arial"/>
        </w:rPr>
      </w:pPr>
      <w:bookmarkStart w:id="0" w:name="_GoBack"/>
      <w:bookmarkEnd w:id="0"/>
    </w:p>
    <w:sectPr w:rsidR="00BE6A3F" w:rsidRPr="00957E9F">
      <w:pgSz w:w="23820" w:h="16840" w:orient="landscape"/>
      <w:pgMar w:top="1540" w:right="1220" w:bottom="280" w:left="1220" w:header="1304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6A3F" w:rsidRDefault="00BE6A3F">
      <w:r>
        <w:separator/>
      </w:r>
    </w:p>
  </w:endnote>
  <w:endnote w:type="continuationSeparator" w:id="0">
    <w:p w:rsidR="00BE6A3F" w:rsidRDefault="00BE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E75" w:rsidRDefault="00BE6A3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1pt;margin-top:796.85pt;width:51.9pt;height:9.9pt;z-index:-251659264;mso-position-horizontal-relative:page;mso-position-vertical-relative:page" filled="f" stroked="f">
          <v:textbox inset="0,0,0,0">
            <w:txbxContent>
              <w:p w:rsidR="004D1E75" w:rsidRDefault="00BE6A3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a</w:t>
                </w:r>
                <w:r>
                  <w:rPr>
                    <w:spacing w:val="4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50.8pt;margin-top:796.85pt;width:121.5pt;height:9.9pt;z-index:-251658240;mso-position-horizontal-relative:page;mso-position-vertical-relative:page" filled="f" stroked="f">
          <v:textbox inset="0,0,0,0">
            <w:txbxContent>
              <w:p w:rsidR="004D1E75" w:rsidRDefault="00BE6A3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h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3"/>
                    <w:sz w:val="16"/>
                    <w:szCs w:val="16"/>
                  </w:rPr>
                  <w:t>c</w:t>
                </w:r>
                <w:r>
                  <w:rPr>
                    <w:spacing w:val="7"/>
                    <w:sz w:val="16"/>
                    <w:szCs w:val="16"/>
                  </w:rPr>
                  <w:t>k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proofErr w:type="spellStart"/>
                <w:r>
                  <w:rPr>
                    <w:spacing w:val="3"/>
                    <w:sz w:val="16"/>
                    <w:szCs w:val="16"/>
                  </w:rPr>
                  <w:t>PM</w:t>
                </w:r>
                <w:r>
                  <w:rPr>
                    <w:spacing w:val="-4"/>
                    <w:sz w:val="16"/>
                    <w:szCs w:val="16"/>
                  </w:rPr>
                  <w:t>A</w:t>
                </w:r>
                <w:r>
                  <w:rPr>
                    <w:spacing w:val="2"/>
                    <w:sz w:val="16"/>
                    <w:szCs w:val="16"/>
                  </w:rPr>
                  <w:t>p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o</w:t>
                </w:r>
                <w:r>
                  <w:rPr>
                    <w:spacing w:val="2"/>
                    <w:sz w:val="16"/>
                    <w:szCs w:val="16"/>
                  </w:rPr>
                  <w:t>ve</w:t>
                </w:r>
                <w:r>
                  <w:rPr>
                    <w:sz w:val="16"/>
                    <w:szCs w:val="16"/>
                  </w:rPr>
                  <w:t>d</w:t>
                </w:r>
                <w:proofErr w:type="spellEnd"/>
                <w:r>
                  <w:rPr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-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pt;margin-top:796.85pt;width:80.35pt;height:9.9pt;z-index:-251657216;mso-position-horizontal-relative:page;mso-position-vertical-relative:page" filled="f" stroked="f">
          <v:textbox inset="0,0,0,0">
            <w:txbxContent>
              <w:p w:rsidR="004D1E75" w:rsidRDefault="00BE6A3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-4"/>
                    <w:sz w:val="16"/>
                    <w:szCs w:val="16"/>
                  </w:rPr>
                  <w:t>s</w:t>
                </w:r>
                <w:r>
                  <w:rPr>
                    <w:spacing w:val="4"/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</w:t>
                </w:r>
                <w:r>
                  <w:rPr>
                    <w:spacing w:val="-2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 (</w:t>
                </w:r>
                <w:r>
                  <w:rPr>
                    <w:spacing w:val="2"/>
                    <w:sz w:val="16"/>
                    <w:szCs w:val="16"/>
                  </w:rPr>
                  <w:t>0</w:t>
                </w:r>
                <w:r>
                  <w:rPr>
                    <w:spacing w:val="7"/>
                    <w:sz w:val="16"/>
                    <w:szCs w:val="16"/>
                  </w:rPr>
                  <w:t>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6A3F" w:rsidRDefault="00BE6A3F">
      <w:r>
        <w:separator/>
      </w:r>
    </w:p>
  </w:footnote>
  <w:footnote w:type="continuationSeparator" w:id="0">
    <w:p w:rsidR="00BE6A3F" w:rsidRDefault="00BE6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E75" w:rsidRDefault="00BE6A3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64.2pt;width:86.65pt;height:14pt;z-index:-251660288;mso-position-horizontal-relative:page;mso-position-vertical-relative:page" filled="f" stroked="f">
          <v:textbox inset="0,0,0,0">
            <w:txbxContent>
              <w:p w:rsidR="004D1E75" w:rsidRDefault="00BE6A3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D6526"/>
    <w:multiLevelType w:val="multilevel"/>
    <w:tmpl w:val="4D3C7F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75"/>
    <w:rsid w:val="004D1E75"/>
    <w:rsid w:val="00957E9F"/>
    <w:rsid w:val="00BE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91228D62-8325-46CE-A62B-3603CCD62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2025-06-11T07:40:00Z</dcterms:created>
  <dcterms:modified xsi:type="dcterms:W3CDTF">2025-06-11T07:41:00Z</dcterms:modified>
</cp:coreProperties>
</file>