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0B72" w:rsidRPr="000018CE" w:rsidRDefault="001E0B72">
      <w:pPr>
        <w:spacing w:line="200" w:lineRule="exact"/>
        <w:rPr>
          <w:rFonts w:ascii="Arial" w:hAnsi="Arial" w:cs="Arial"/>
        </w:rPr>
      </w:pPr>
    </w:p>
    <w:p w:rsidR="001E0B72" w:rsidRPr="000018CE" w:rsidRDefault="001E0B72">
      <w:pPr>
        <w:spacing w:line="200" w:lineRule="exact"/>
        <w:rPr>
          <w:rFonts w:ascii="Arial" w:hAnsi="Arial" w:cs="Arial"/>
        </w:rPr>
      </w:pPr>
    </w:p>
    <w:p w:rsidR="001E0B72" w:rsidRPr="000018CE" w:rsidRDefault="001E0B72">
      <w:pPr>
        <w:spacing w:before="6" w:line="200" w:lineRule="exact"/>
        <w:rPr>
          <w:rFonts w:ascii="Arial" w:hAnsi="Arial" w:cs="Arial"/>
        </w:rPr>
      </w:pPr>
    </w:p>
    <w:tbl>
      <w:tblPr>
        <w:tblW w:w="0" w:type="auto"/>
        <w:tblInd w:w="2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4"/>
        <w:gridCol w:w="15951"/>
      </w:tblGrid>
      <w:tr w:rsidR="001E0B72" w:rsidRPr="000018CE" w:rsidTr="000018CE">
        <w:trPr>
          <w:trHeight w:hRule="exact" w:val="298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0B72" w:rsidRPr="000018CE" w:rsidRDefault="00753521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0018CE">
              <w:rPr>
                <w:rFonts w:ascii="Arial" w:eastAsia="Arial" w:hAnsi="Arial" w:cs="Arial"/>
              </w:rPr>
              <w:t>J</w:t>
            </w:r>
            <w:r w:rsidRPr="000018CE">
              <w:rPr>
                <w:rFonts w:ascii="Arial" w:eastAsia="Arial" w:hAnsi="Arial" w:cs="Arial"/>
                <w:spacing w:val="-2"/>
              </w:rPr>
              <w:t>ou</w:t>
            </w:r>
            <w:r w:rsidRPr="000018CE">
              <w:rPr>
                <w:rFonts w:ascii="Arial" w:eastAsia="Arial" w:hAnsi="Arial" w:cs="Arial"/>
              </w:rPr>
              <w:t>r</w:t>
            </w:r>
            <w:r w:rsidRPr="000018CE">
              <w:rPr>
                <w:rFonts w:ascii="Arial" w:eastAsia="Arial" w:hAnsi="Arial" w:cs="Arial"/>
                <w:spacing w:val="-2"/>
              </w:rPr>
              <w:t>na</w:t>
            </w:r>
            <w:r w:rsidRPr="000018CE">
              <w:rPr>
                <w:rFonts w:ascii="Arial" w:eastAsia="Arial" w:hAnsi="Arial" w:cs="Arial"/>
              </w:rPr>
              <w:t>l</w:t>
            </w:r>
            <w:r w:rsidRPr="000018CE">
              <w:rPr>
                <w:rFonts w:ascii="Arial" w:eastAsia="Arial" w:hAnsi="Arial" w:cs="Arial"/>
                <w:spacing w:val="5"/>
              </w:rPr>
              <w:t xml:space="preserve"> </w:t>
            </w:r>
            <w:r w:rsidRPr="000018CE">
              <w:rPr>
                <w:rFonts w:ascii="Arial" w:eastAsia="Arial" w:hAnsi="Arial" w:cs="Arial"/>
                <w:spacing w:val="-2"/>
              </w:rPr>
              <w:t>N</w:t>
            </w:r>
            <w:r w:rsidRPr="000018CE">
              <w:rPr>
                <w:rFonts w:ascii="Arial" w:eastAsia="Arial" w:hAnsi="Arial" w:cs="Arial"/>
                <w:spacing w:val="-6"/>
              </w:rPr>
              <w:t>a</w:t>
            </w:r>
            <w:r w:rsidRPr="000018CE">
              <w:rPr>
                <w:rFonts w:ascii="Arial" w:eastAsia="Arial" w:hAnsi="Arial" w:cs="Arial"/>
                <w:spacing w:val="5"/>
              </w:rPr>
              <w:t>m</w:t>
            </w:r>
            <w:r w:rsidRPr="000018CE">
              <w:rPr>
                <w:rFonts w:ascii="Arial" w:eastAsia="Arial" w:hAnsi="Arial" w:cs="Arial"/>
                <w:spacing w:val="-2"/>
              </w:rPr>
              <w:t>e</w:t>
            </w:r>
            <w:r w:rsidRPr="000018CE">
              <w:rPr>
                <w:rFonts w:ascii="Arial" w:eastAsia="Arial" w:hAnsi="Arial" w:cs="Arial"/>
                <w:w w:val="101"/>
              </w:rPr>
              <w:t>:</w:t>
            </w:r>
          </w:p>
        </w:tc>
        <w:tc>
          <w:tcPr>
            <w:tcW w:w="15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0B72" w:rsidRPr="000018CE" w:rsidRDefault="00753521">
            <w:pPr>
              <w:spacing w:before="22"/>
              <w:ind w:left="105"/>
              <w:rPr>
                <w:rFonts w:ascii="Arial" w:eastAsia="Arial" w:hAnsi="Arial" w:cs="Arial"/>
              </w:rPr>
            </w:pPr>
            <w:hyperlink r:id="rId7">
              <w:r w:rsidRPr="000018CE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J</w:t>
              </w:r>
              <w:r w:rsidRPr="000018CE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ou</w:t>
              </w:r>
              <w:r w:rsidRPr="000018CE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r</w:t>
              </w:r>
              <w:r w:rsidRPr="000018CE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 w:rsidRPr="000018CE"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>a</w:t>
              </w:r>
              <w:r w:rsidRPr="000018C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 w:rsidRPr="000018CE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 w:rsidRPr="000018CE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Pr="000018C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f</w:t>
              </w:r>
              <w:r w:rsidRPr="000018CE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 xml:space="preserve"> </w:t>
              </w:r>
              <w:r w:rsidRPr="000018CE"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>A</w:t>
              </w:r>
              <w:r w:rsidRPr="000018CE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d</w:t>
              </w:r>
              <w:r w:rsidRPr="000018CE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va</w:t>
              </w:r>
              <w:r w:rsidRPr="000018CE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 w:rsidRPr="000018CE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ce</w:t>
              </w:r>
              <w:r w:rsidRPr="000018C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</w:t>
              </w:r>
              <w:r w:rsidRPr="000018CE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 xml:space="preserve"> </w:t>
              </w:r>
              <w:r w:rsidRPr="000018CE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>i</w:t>
              </w:r>
              <w:r w:rsidRPr="000018C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Pr="000018CE"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 xml:space="preserve"> </w:t>
              </w:r>
              <w:r w:rsidRPr="000018CE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B</w:t>
              </w:r>
              <w:r w:rsidRPr="000018CE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>i</w:t>
              </w:r>
              <w:r w:rsidRPr="000018CE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Pr="000018CE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>l</w:t>
              </w:r>
              <w:r w:rsidRPr="000018CE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og</w:t>
              </w:r>
              <w:r w:rsidRPr="000018C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</w:t>
              </w:r>
              <w:r w:rsidRPr="000018CE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 xml:space="preserve"> </w:t>
              </w:r>
              <w:r w:rsidRPr="000018C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&amp;</w:t>
              </w:r>
              <w:r w:rsidRPr="000018CE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 xml:space="preserve"> </w:t>
              </w:r>
              <w:r w:rsidRPr="000018CE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B</w:t>
              </w:r>
              <w:r w:rsidRPr="000018CE">
                <w:rPr>
                  <w:rFonts w:ascii="Arial" w:eastAsia="Arial" w:hAnsi="Arial" w:cs="Arial"/>
                  <w:b/>
                  <w:color w:val="0000FF"/>
                  <w:spacing w:val="-3"/>
                  <w:w w:val="101"/>
                  <w:u w:val="thick" w:color="0000FF"/>
                </w:rPr>
                <w:t>i</w:t>
              </w:r>
              <w:r w:rsidRPr="000018CE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Pr="000018C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t</w:t>
              </w:r>
              <w:r w:rsidRPr="000018CE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ec</w:t>
              </w:r>
              <w:r w:rsidRPr="000018CE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>h</w:t>
              </w:r>
              <w:r w:rsidRPr="000018CE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 w:rsidRPr="000018CE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>o</w:t>
              </w:r>
              <w:r w:rsidRPr="000018CE">
                <w:rPr>
                  <w:rFonts w:ascii="Arial" w:eastAsia="Arial" w:hAnsi="Arial" w:cs="Arial"/>
                  <w:b/>
                  <w:color w:val="0000FF"/>
                  <w:spacing w:val="1"/>
                  <w:w w:val="101"/>
                  <w:u w:val="thick" w:color="0000FF"/>
                </w:rPr>
                <w:t>l</w:t>
              </w:r>
              <w:r w:rsidRPr="000018CE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>o</w:t>
              </w:r>
              <w:r w:rsidRPr="000018CE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g</w:t>
              </w:r>
              <w:r w:rsidRPr="000018C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</w:t>
              </w:r>
            </w:hyperlink>
          </w:p>
        </w:tc>
      </w:tr>
      <w:tr w:rsidR="001E0B72" w:rsidRPr="000018CE" w:rsidTr="000018CE">
        <w:trPr>
          <w:trHeight w:hRule="exact" w:val="303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0B72" w:rsidRPr="000018CE" w:rsidRDefault="00753521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0018CE">
              <w:rPr>
                <w:rFonts w:ascii="Arial" w:eastAsia="Arial" w:hAnsi="Arial" w:cs="Arial"/>
              </w:rPr>
              <w:t>M</w:t>
            </w:r>
            <w:r w:rsidRPr="000018CE">
              <w:rPr>
                <w:rFonts w:ascii="Arial" w:eastAsia="Arial" w:hAnsi="Arial" w:cs="Arial"/>
                <w:spacing w:val="-2"/>
              </w:rPr>
              <w:t>anu</w:t>
            </w:r>
            <w:r w:rsidRPr="000018CE">
              <w:rPr>
                <w:rFonts w:ascii="Arial" w:eastAsia="Arial" w:hAnsi="Arial" w:cs="Arial"/>
                <w:spacing w:val="-5"/>
              </w:rPr>
              <w:t>s</w:t>
            </w:r>
            <w:r w:rsidRPr="000018CE">
              <w:rPr>
                <w:rFonts w:ascii="Arial" w:eastAsia="Arial" w:hAnsi="Arial" w:cs="Arial"/>
              </w:rPr>
              <w:t>cr</w:t>
            </w:r>
            <w:r w:rsidRPr="000018CE">
              <w:rPr>
                <w:rFonts w:ascii="Arial" w:eastAsia="Arial" w:hAnsi="Arial" w:cs="Arial"/>
                <w:spacing w:val="3"/>
              </w:rPr>
              <w:t>i</w:t>
            </w:r>
            <w:r w:rsidRPr="000018CE">
              <w:rPr>
                <w:rFonts w:ascii="Arial" w:eastAsia="Arial" w:hAnsi="Arial" w:cs="Arial"/>
                <w:spacing w:val="-2"/>
              </w:rPr>
              <w:t>p</w:t>
            </w:r>
            <w:r w:rsidRPr="000018CE">
              <w:rPr>
                <w:rFonts w:ascii="Arial" w:eastAsia="Arial" w:hAnsi="Arial" w:cs="Arial"/>
              </w:rPr>
              <w:t>t</w:t>
            </w:r>
            <w:r w:rsidRPr="000018CE">
              <w:rPr>
                <w:rFonts w:ascii="Arial" w:eastAsia="Arial" w:hAnsi="Arial" w:cs="Arial"/>
                <w:spacing w:val="4"/>
              </w:rPr>
              <w:t xml:space="preserve"> </w:t>
            </w:r>
            <w:r w:rsidRPr="000018CE">
              <w:rPr>
                <w:rFonts w:ascii="Arial" w:eastAsia="Arial" w:hAnsi="Arial" w:cs="Arial"/>
                <w:spacing w:val="-2"/>
              </w:rPr>
              <w:t>N</w:t>
            </w:r>
            <w:r w:rsidRPr="000018CE">
              <w:rPr>
                <w:rFonts w:ascii="Arial" w:eastAsia="Arial" w:hAnsi="Arial" w:cs="Arial"/>
                <w:spacing w:val="-6"/>
              </w:rPr>
              <w:t>u</w:t>
            </w:r>
            <w:r w:rsidRPr="000018CE">
              <w:rPr>
                <w:rFonts w:ascii="Arial" w:eastAsia="Arial" w:hAnsi="Arial" w:cs="Arial"/>
                <w:spacing w:val="5"/>
              </w:rPr>
              <w:t>m</w:t>
            </w:r>
            <w:r w:rsidRPr="000018CE">
              <w:rPr>
                <w:rFonts w:ascii="Arial" w:eastAsia="Arial" w:hAnsi="Arial" w:cs="Arial"/>
                <w:spacing w:val="-2"/>
              </w:rPr>
              <w:t>be</w:t>
            </w:r>
            <w:r w:rsidRPr="000018CE">
              <w:rPr>
                <w:rFonts w:ascii="Arial" w:eastAsia="Arial" w:hAnsi="Arial" w:cs="Arial"/>
              </w:rPr>
              <w:t>r:</w:t>
            </w:r>
          </w:p>
        </w:tc>
        <w:tc>
          <w:tcPr>
            <w:tcW w:w="15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0B72" w:rsidRPr="000018CE" w:rsidRDefault="00753521">
            <w:pPr>
              <w:spacing w:before="23"/>
              <w:ind w:left="105"/>
              <w:rPr>
                <w:rFonts w:ascii="Arial" w:eastAsia="Arial" w:hAnsi="Arial" w:cs="Arial"/>
              </w:rPr>
            </w:pPr>
            <w:r w:rsidRPr="000018CE">
              <w:rPr>
                <w:rFonts w:ascii="Arial" w:eastAsia="Arial" w:hAnsi="Arial" w:cs="Arial"/>
                <w:b/>
              </w:rPr>
              <w:t>M</w:t>
            </w:r>
            <w:r w:rsidRPr="000018CE">
              <w:rPr>
                <w:rFonts w:ascii="Arial" w:eastAsia="Arial" w:hAnsi="Arial" w:cs="Arial"/>
                <w:b/>
                <w:spacing w:val="-2"/>
              </w:rPr>
              <w:t>s_J</w:t>
            </w:r>
            <w:r w:rsidRPr="000018CE">
              <w:rPr>
                <w:rFonts w:ascii="Arial" w:eastAsia="Arial" w:hAnsi="Arial" w:cs="Arial"/>
                <w:b/>
                <w:spacing w:val="-6"/>
              </w:rPr>
              <w:t>A</w:t>
            </w:r>
            <w:r w:rsidRPr="000018CE">
              <w:rPr>
                <w:rFonts w:ascii="Arial" w:eastAsia="Arial" w:hAnsi="Arial" w:cs="Arial"/>
                <w:b/>
                <w:spacing w:val="-2"/>
              </w:rPr>
              <w:t>B</w:t>
            </w:r>
            <w:r w:rsidRPr="000018CE">
              <w:rPr>
                <w:rFonts w:ascii="Arial" w:eastAsia="Arial" w:hAnsi="Arial" w:cs="Arial"/>
                <w:b/>
                <w:spacing w:val="3"/>
              </w:rPr>
              <w:t>B</w:t>
            </w:r>
            <w:r w:rsidRPr="000018CE">
              <w:rPr>
                <w:rFonts w:ascii="Arial" w:eastAsia="Arial" w:hAnsi="Arial" w:cs="Arial"/>
                <w:b/>
                <w:spacing w:val="-2"/>
              </w:rPr>
              <w:t>_1377</w:t>
            </w:r>
            <w:r w:rsidRPr="000018CE">
              <w:rPr>
                <w:rFonts w:ascii="Arial" w:eastAsia="Arial" w:hAnsi="Arial" w:cs="Arial"/>
                <w:b/>
                <w:spacing w:val="3"/>
              </w:rPr>
              <w:t>5</w:t>
            </w:r>
            <w:r w:rsidRPr="000018CE">
              <w:rPr>
                <w:rFonts w:ascii="Arial" w:eastAsia="Arial" w:hAnsi="Arial" w:cs="Arial"/>
                <w:b/>
              </w:rPr>
              <w:t>1</w:t>
            </w:r>
          </w:p>
        </w:tc>
      </w:tr>
      <w:tr w:rsidR="001E0B72" w:rsidRPr="000018CE" w:rsidTr="000018CE">
        <w:trPr>
          <w:trHeight w:hRule="exact" w:val="658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0B72" w:rsidRPr="000018CE" w:rsidRDefault="00753521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0018CE">
              <w:rPr>
                <w:rFonts w:ascii="Arial" w:eastAsia="Arial" w:hAnsi="Arial" w:cs="Arial"/>
                <w:spacing w:val="1"/>
              </w:rPr>
              <w:t>T</w:t>
            </w:r>
            <w:r w:rsidRPr="000018CE">
              <w:rPr>
                <w:rFonts w:ascii="Arial" w:eastAsia="Arial" w:hAnsi="Arial" w:cs="Arial"/>
                <w:spacing w:val="-2"/>
              </w:rPr>
              <w:t>i</w:t>
            </w:r>
            <w:r w:rsidRPr="000018CE">
              <w:rPr>
                <w:rFonts w:ascii="Arial" w:eastAsia="Arial" w:hAnsi="Arial" w:cs="Arial"/>
                <w:spacing w:val="1"/>
              </w:rPr>
              <w:t>t</w:t>
            </w:r>
            <w:r w:rsidRPr="000018CE">
              <w:rPr>
                <w:rFonts w:ascii="Arial" w:eastAsia="Arial" w:hAnsi="Arial" w:cs="Arial"/>
                <w:spacing w:val="3"/>
              </w:rPr>
              <w:t>l</w:t>
            </w:r>
            <w:r w:rsidRPr="000018CE">
              <w:rPr>
                <w:rFonts w:ascii="Arial" w:eastAsia="Arial" w:hAnsi="Arial" w:cs="Arial"/>
              </w:rPr>
              <w:t>e</w:t>
            </w:r>
            <w:r w:rsidRPr="000018CE">
              <w:rPr>
                <w:rFonts w:ascii="Arial" w:eastAsia="Arial" w:hAnsi="Arial" w:cs="Arial"/>
                <w:spacing w:val="-3"/>
              </w:rPr>
              <w:t xml:space="preserve"> </w:t>
            </w:r>
            <w:r w:rsidRPr="000018CE">
              <w:rPr>
                <w:rFonts w:ascii="Arial" w:eastAsia="Arial" w:hAnsi="Arial" w:cs="Arial"/>
                <w:spacing w:val="-6"/>
              </w:rPr>
              <w:t>o</w:t>
            </w:r>
            <w:r w:rsidRPr="000018CE">
              <w:rPr>
                <w:rFonts w:ascii="Arial" w:eastAsia="Arial" w:hAnsi="Arial" w:cs="Arial"/>
              </w:rPr>
              <w:t>f</w:t>
            </w:r>
            <w:r w:rsidRPr="000018CE">
              <w:rPr>
                <w:rFonts w:ascii="Arial" w:eastAsia="Arial" w:hAnsi="Arial" w:cs="Arial"/>
                <w:spacing w:val="5"/>
              </w:rPr>
              <w:t xml:space="preserve"> </w:t>
            </w:r>
            <w:r w:rsidRPr="000018CE">
              <w:rPr>
                <w:rFonts w:ascii="Arial" w:eastAsia="Arial" w:hAnsi="Arial" w:cs="Arial"/>
                <w:spacing w:val="1"/>
              </w:rPr>
              <w:t>t</w:t>
            </w:r>
            <w:r w:rsidRPr="000018CE">
              <w:rPr>
                <w:rFonts w:ascii="Arial" w:eastAsia="Arial" w:hAnsi="Arial" w:cs="Arial"/>
                <w:spacing w:val="-2"/>
              </w:rPr>
              <w:t>h</w:t>
            </w:r>
            <w:r w:rsidRPr="000018CE">
              <w:rPr>
                <w:rFonts w:ascii="Arial" w:eastAsia="Arial" w:hAnsi="Arial" w:cs="Arial"/>
              </w:rPr>
              <w:t>e</w:t>
            </w:r>
            <w:r w:rsidRPr="000018CE">
              <w:rPr>
                <w:rFonts w:ascii="Arial" w:eastAsia="Arial" w:hAnsi="Arial" w:cs="Arial"/>
                <w:spacing w:val="1"/>
              </w:rPr>
              <w:t xml:space="preserve"> </w:t>
            </w:r>
            <w:r w:rsidRPr="000018CE">
              <w:rPr>
                <w:rFonts w:ascii="Arial" w:eastAsia="Arial" w:hAnsi="Arial" w:cs="Arial"/>
              </w:rPr>
              <w:t>M</w:t>
            </w:r>
            <w:r w:rsidRPr="000018CE">
              <w:rPr>
                <w:rFonts w:ascii="Arial" w:eastAsia="Arial" w:hAnsi="Arial" w:cs="Arial"/>
                <w:spacing w:val="-2"/>
              </w:rPr>
              <w:t>anu</w:t>
            </w:r>
            <w:r w:rsidRPr="000018CE">
              <w:rPr>
                <w:rFonts w:ascii="Arial" w:eastAsia="Arial" w:hAnsi="Arial" w:cs="Arial"/>
                <w:spacing w:val="-5"/>
              </w:rPr>
              <w:t>s</w:t>
            </w:r>
            <w:r w:rsidRPr="000018CE">
              <w:rPr>
                <w:rFonts w:ascii="Arial" w:eastAsia="Arial" w:hAnsi="Arial" w:cs="Arial"/>
              </w:rPr>
              <w:t>cr</w:t>
            </w:r>
            <w:r w:rsidRPr="000018CE">
              <w:rPr>
                <w:rFonts w:ascii="Arial" w:eastAsia="Arial" w:hAnsi="Arial" w:cs="Arial"/>
                <w:spacing w:val="3"/>
              </w:rPr>
              <w:t>i</w:t>
            </w:r>
            <w:r w:rsidRPr="000018CE">
              <w:rPr>
                <w:rFonts w:ascii="Arial" w:eastAsia="Arial" w:hAnsi="Arial" w:cs="Arial"/>
                <w:spacing w:val="-2"/>
              </w:rPr>
              <w:t>p</w:t>
            </w:r>
            <w:r w:rsidRPr="000018CE">
              <w:rPr>
                <w:rFonts w:ascii="Arial" w:eastAsia="Arial" w:hAnsi="Arial" w:cs="Arial"/>
                <w:spacing w:val="-3"/>
                <w:w w:val="101"/>
              </w:rPr>
              <w:t>t</w:t>
            </w:r>
            <w:r w:rsidRPr="000018CE">
              <w:rPr>
                <w:rFonts w:ascii="Arial" w:eastAsia="Arial" w:hAnsi="Arial" w:cs="Arial"/>
                <w:w w:val="101"/>
              </w:rPr>
              <w:t>:</w:t>
            </w:r>
          </w:p>
        </w:tc>
        <w:tc>
          <w:tcPr>
            <w:tcW w:w="15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0B72" w:rsidRPr="000018CE" w:rsidRDefault="001E0B72">
            <w:pPr>
              <w:spacing w:line="200" w:lineRule="exact"/>
              <w:rPr>
                <w:rFonts w:ascii="Arial" w:hAnsi="Arial" w:cs="Arial"/>
              </w:rPr>
            </w:pPr>
          </w:p>
          <w:p w:rsidR="001E0B72" w:rsidRPr="000018CE" w:rsidRDefault="00753521">
            <w:pPr>
              <w:ind w:left="105"/>
              <w:rPr>
                <w:rFonts w:ascii="Arial" w:eastAsia="Arial" w:hAnsi="Arial" w:cs="Arial"/>
              </w:rPr>
            </w:pPr>
            <w:r w:rsidRPr="000018CE">
              <w:rPr>
                <w:rFonts w:ascii="Arial" w:eastAsia="Arial" w:hAnsi="Arial" w:cs="Arial"/>
                <w:b/>
              </w:rPr>
              <w:t>Y</w:t>
            </w:r>
            <w:r w:rsidRPr="000018CE">
              <w:rPr>
                <w:rFonts w:ascii="Arial" w:eastAsia="Arial" w:hAnsi="Arial" w:cs="Arial"/>
                <w:b/>
                <w:spacing w:val="1"/>
              </w:rPr>
              <w:t>i</w:t>
            </w:r>
            <w:r w:rsidRPr="000018CE">
              <w:rPr>
                <w:rFonts w:ascii="Arial" w:eastAsia="Arial" w:hAnsi="Arial" w:cs="Arial"/>
                <w:b/>
                <w:spacing w:val="-2"/>
              </w:rPr>
              <w:t>e</w:t>
            </w:r>
            <w:r w:rsidRPr="000018CE">
              <w:rPr>
                <w:rFonts w:ascii="Arial" w:eastAsia="Arial" w:hAnsi="Arial" w:cs="Arial"/>
                <w:b/>
                <w:spacing w:val="1"/>
              </w:rPr>
              <w:t>l</w:t>
            </w:r>
            <w:r w:rsidRPr="000018CE">
              <w:rPr>
                <w:rFonts w:ascii="Arial" w:eastAsia="Arial" w:hAnsi="Arial" w:cs="Arial"/>
                <w:b/>
              </w:rPr>
              <w:t>d</w:t>
            </w:r>
            <w:r w:rsidRPr="000018CE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0018CE">
              <w:rPr>
                <w:rFonts w:ascii="Arial" w:eastAsia="Arial" w:hAnsi="Arial" w:cs="Arial"/>
                <w:b/>
                <w:spacing w:val="-3"/>
              </w:rPr>
              <w:t>L</w:t>
            </w:r>
            <w:r w:rsidRPr="000018CE">
              <w:rPr>
                <w:rFonts w:ascii="Arial" w:eastAsia="Arial" w:hAnsi="Arial" w:cs="Arial"/>
                <w:b/>
                <w:spacing w:val="1"/>
              </w:rPr>
              <w:t>o</w:t>
            </w:r>
            <w:r w:rsidRPr="000018CE">
              <w:rPr>
                <w:rFonts w:ascii="Arial" w:eastAsia="Arial" w:hAnsi="Arial" w:cs="Arial"/>
                <w:b/>
                <w:spacing w:val="-2"/>
              </w:rPr>
              <w:t>s</w:t>
            </w:r>
            <w:r w:rsidRPr="000018CE">
              <w:rPr>
                <w:rFonts w:ascii="Arial" w:eastAsia="Arial" w:hAnsi="Arial" w:cs="Arial"/>
                <w:b/>
              </w:rPr>
              <w:t xml:space="preserve">s </w:t>
            </w:r>
            <w:r w:rsidRPr="000018CE">
              <w:rPr>
                <w:rFonts w:ascii="Arial" w:eastAsia="Arial" w:hAnsi="Arial" w:cs="Arial"/>
                <w:b/>
                <w:spacing w:val="-6"/>
              </w:rPr>
              <w:t>A</w:t>
            </w:r>
            <w:r w:rsidRPr="000018CE">
              <w:rPr>
                <w:rFonts w:ascii="Arial" w:eastAsia="Arial" w:hAnsi="Arial" w:cs="Arial"/>
                <w:b/>
                <w:spacing w:val="-2"/>
              </w:rPr>
              <w:t>ssessme</w:t>
            </w:r>
            <w:r w:rsidRPr="000018CE">
              <w:rPr>
                <w:rFonts w:ascii="Arial" w:eastAsia="Arial" w:hAnsi="Arial" w:cs="Arial"/>
                <w:b/>
                <w:spacing w:val="1"/>
              </w:rPr>
              <w:t>n</w:t>
            </w:r>
            <w:r w:rsidRPr="000018CE">
              <w:rPr>
                <w:rFonts w:ascii="Arial" w:eastAsia="Arial" w:hAnsi="Arial" w:cs="Arial"/>
                <w:b/>
              </w:rPr>
              <w:t>t</w:t>
            </w:r>
            <w:r w:rsidRPr="000018CE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0018CE">
              <w:rPr>
                <w:rFonts w:ascii="Arial" w:eastAsia="Arial" w:hAnsi="Arial" w:cs="Arial"/>
                <w:b/>
                <w:spacing w:val="1"/>
              </w:rPr>
              <w:t>du</w:t>
            </w:r>
            <w:r w:rsidRPr="000018CE">
              <w:rPr>
                <w:rFonts w:ascii="Arial" w:eastAsia="Arial" w:hAnsi="Arial" w:cs="Arial"/>
                <w:b/>
              </w:rPr>
              <w:t>e</w:t>
            </w:r>
            <w:r w:rsidRPr="000018CE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0018CE">
              <w:rPr>
                <w:rFonts w:ascii="Arial" w:eastAsia="Arial" w:hAnsi="Arial" w:cs="Arial"/>
                <w:b/>
              </w:rPr>
              <w:t>to</w:t>
            </w:r>
            <w:r w:rsidRPr="000018CE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0018CE">
              <w:rPr>
                <w:rFonts w:ascii="Arial" w:eastAsia="Arial" w:hAnsi="Arial" w:cs="Arial"/>
                <w:b/>
                <w:spacing w:val="-6"/>
              </w:rPr>
              <w:t>A</w:t>
            </w:r>
            <w:r w:rsidRPr="000018CE">
              <w:rPr>
                <w:rFonts w:ascii="Arial" w:eastAsia="Arial" w:hAnsi="Arial" w:cs="Arial"/>
                <w:b/>
                <w:spacing w:val="1"/>
              </w:rPr>
              <w:t>l</w:t>
            </w:r>
            <w:r w:rsidRPr="000018CE">
              <w:rPr>
                <w:rFonts w:ascii="Arial" w:eastAsia="Arial" w:hAnsi="Arial" w:cs="Arial"/>
                <w:b/>
              </w:rPr>
              <w:t>t</w:t>
            </w:r>
            <w:r w:rsidRPr="000018CE">
              <w:rPr>
                <w:rFonts w:ascii="Arial" w:eastAsia="Arial" w:hAnsi="Arial" w:cs="Arial"/>
                <w:b/>
                <w:spacing w:val="-2"/>
              </w:rPr>
              <w:t>er</w:t>
            </w:r>
            <w:r w:rsidRPr="000018CE">
              <w:rPr>
                <w:rFonts w:ascii="Arial" w:eastAsia="Arial" w:hAnsi="Arial" w:cs="Arial"/>
                <w:b/>
                <w:spacing w:val="1"/>
              </w:rPr>
              <w:t>n</w:t>
            </w:r>
            <w:r w:rsidRPr="000018CE">
              <w:rPr>
                <w:rFonts w:ascii="Arial" w:eastAsia="Arial" w:hAnsi="Arial" w:cs="Arial"/>
                <w:b/>
                <w:spacing w:val="-2"/>
              </w:rPr>
              <w:t>ar</w:t>
            </w:r>
            <w:r w:rsidRPr="000018CE">
              <w:rPr>
                <w:rFonts w:ascii="Arial" w:eastAsia="Arial" w:hAnsi="Arial" w:cs="Arial"/>
                <w:b/>
                <w:spacing w:val="1"/>
              </w:rPr>
              <w:t>i</w:t>
            </w:r>
            <w:r w:rsidRPr="000018CE">
              <w:rPr>
                <w:rFonts w:ascii="Arial" w:eastAsia="Arial" w:hAnsi="Arial" w:cs="Arial"/>
                <w:b/>
              </w:rPr>
              <w:t>a</w:t>
            </w:r>
            <w:r w:rsidRPr="000018CE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0018CE">
              <w:rPr>
                <w:rFonts w:ascii="Arial" w:eastAsia="Arial" w:hAnsi="Arial" w:cs="Arial"/>
                <w:b/>
                <w:spacing w:val="1"/>
              </w:rPr>
              <w:t>l</w:t>
            </w:r>
            <w:r w:rsidRPr="000018CE">
              <w:rPr>
                <w:rFonts w:ascii="Arial" w:eastAsia="Arial" w:hAnsi="Arial" w:cs="Arial"/>
                <w:b/>
                <w:spacing w:val="-2"/>
              </w:rPr>
              <w:t>ea</w:t>
            </w:r>
            <w:r w:rsidRPr="000018CE">
              <w:rPr>
                <w:rFonts w:ascii="Arial" w:eastAsia="Arial" w:hAnsi="Arial" w:cs="Arial"/>
                <w:b/>
              </w:rPr>
              <w:t>f</w:t>
            </w:r>
            <w:r w:rsidRPr="000018CE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0018CE">
              <w:rPr>
                <w:rFonts w:ascii="Arial" w:eastAsia="Arial" w:hAnsi="Arial" w:cs="Arial"/>
                <w:b/>
                <w:spacing w:val="-2"/>
              </w:rPr>
              <w:t>s</w:t>
            </w:r>
            <w:r w:rsidRPr="000018CE">
              <w:rPr>
                <w:rFonts w:ascii="Arial" w:eastAsia="Arial" w:hAnsi="Arial" w:cs="Arial"/>
                <w:b/>
                <w:spacing w:val="-3"/>
              </w:rPr>
              <w:t>p</w:t>
            </w:r>
            <w:r w:rsidRPr="000018CE">
              <w:rPr>
                <w:rFonts w:ascii="Arial" w:eastAsia="Arial" w:hAnsi="Arial" w:cs="Arial"/>
                <w:b/>
                <w:spacing w:val="1"/>
              </w:rPr>
              <w:t>o</w:t>
            </w:r>
            <w:r w:rsidRPr="000018CE">
              <w:rPr>
                <w:rFonts w:ascii="Arial" w:eastAsia="Arial" w:hAnsi="Arial" w:cs="Arial"/>
                <w:b/>
              </w:rPr>
              <w:t>t</w:t>
            </w:r>
            <w:r w:rsidRPr="000018CE">
              <w:rPr>
                <w:rFonts w:ascii="Arial" w:eastAsia="Arial" w:hAnsi="Arial" w:cs="Arial"/>
                <w:b/>
                <w:spacing w:val="-3"/>
              </w:rPr>
              <w:t xml:space="preserve"> i</w:t>
            </w:r>
            <w:r w:rsidRPr="000018CE">
              <w:rPr>
                <w:rFonts w:ascii="Arial" w:eastAsia="Arial" w:hAnsi="Arial" w:cs="Arial"/>
                <w:b/>
              </w:rPr>
              <w:t>n</w:t>
            </w:r>
            <w:r w:rsidRPr="000018CE"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 w:rsidRPr="000018CE">
              <w:rPr>
                <w:rFonts w:ascii="Arial" w:eastAsia="Arial" w:hAnsi="Arial" w:cs="Arial"/>
                <w:b/>
                <w:spacing w:val="-5"/>
              </w:rPr>
              <w:t>S</w:t>
            </w:r>
            <w:r w:rsidRPr="000018CE">
              <w:rPr>
                <w:rFonts w:ascii="Arial" w:eastAsia="Arial" w:hAnsi="Arial" w:cs="Arial"/>
                <w:b/>
                <w:spacing w:val="1"/>
              </w:rPr>
              <w:t>o</w:t>
            </w:r>
            <w:r w:rsidRPr="000018CE">
              <w:rPr>
                <w:rFonts w:ascii="Arial" w:eastAsia="Arial" w:hAnsi="Arial" w:cs="Arial"/>
                <w:b/>
                <w:spacing w:val="-2"/>
              </w:rPr>
              <w:t>y</w:t>
            </w:r>
            <w:r w:rsidRPr="000018CE">
              <w:rPr>
                <w:rFonts w:ascii="Arial" w:eastAsia="Arial" w:hAnsi="Arial" w:cs="Arial"/>
                <w:b/>
                <w:spacing w:val="1"/>
              </w:rPr>
              <w:t>b</w:t>
            </w:r>
            <w:r w:rsidRPr="000018CE">
              <w:rPr>
                <w:rFonts w:ascii="Arial" w:eastAsia="Arial" w:hAnsi="Arial" w:cs="Arial"/>
                <w:b/>
                <w:spacing w:val="-2"/>
              </w:rPr>
              <w:t>ea</w:t>
            </w:r>
            <w:r w:rsidRPr="000018CE">
              <w:rPr>
                <w:rFonts w:ascii="Arial" w:eastAsia="Arial" w:hAnsi="Arial" w:cs="Arial"/>
                <w:b/>
              </w:rPr>
              <w:t>n</w:t>
            </w:r>
            <w:r w:rsidRPr="000018CE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018CE">
              <w:rPr>
                <w:rFonts w:ascii="Arial" w:eastAsia="Arial" w:hAnsi="Arial" w:cs="Arial"/>
                <w:b/>
                <w:spacing w:val="-3"/>
              </w:rPr>
              <w:t>I</w:t>
            </w:r>
            <w:r w:rsidRPr="000018CE">
              <w:rPr>
                <w:rFonts w:ascii="Arial" w:eastAsia="Arial" w:hAnsi="Arial" w:cs="Arial"/>
                <w:b/>
                <w:spacing w:val="1"/>
              </w:rPr>
              <w:t>n</w:t>
            </w:r>
            <w:r w:rsidRPr="000018CE">
              <w:rPr>
                <w:rFonts w:ascii="Arial" w:eastAsia="Arial" w:hAnsi="Arial" w:cs="Arial"/>
                <w:b/>
                <w:spacing w:val="-2"/>
              </w:rPr>
              <w:t>c</w:t>
            </w:r>
            <w:r w:rsidRPr="000018CE">
              <w:rPr>
                <w:rFonts w:ascii="Arial" w:eastAsia="Arial" w:hAnsi="Arial" w:cs="Arial"/>
                <w:b/>
                <w:spacing w:val="1"/>
              </w:rPr>
              <w:t>i</w:t>
            </w:r>
            <w:r w:rsidRPr="000018CE">
              <w:rPr>
                <w:rFonts w:ascii="Arial" w:eastAsia="Arial" w:hAnsi="Arial" w:cs="Arial"/>
                <w:b/>
              </w:rPr>
              <w:t>t</w:t>
            </w:r>
            <w:r w:rsidRPr="000018CE">
              <w:rPr>
                <w:rFonts w:ascii="Arial" w:eastAsia="Arial" w:hAnsi="Arial" w:cs="Arial"/>
                <w:b/>
                <w:spacing w:val="-6"/>
              </w:rPr>
              <w:t>e</w:t>
            </w:r>
            <w:r w:rsidRPr="000018CE">
              <w:rPr>
                <w:rFonts w:ascii="Arial" w:eastAsia="Arial" w:hAnsi="Arial" w:cs="Arial"/>
                <w:b/>
              </w:rPr>
              <w:t>d</w:t>
            </w:r>
            <w:r w:rsidRPr="000018CE"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 w:rsidRPr="000018CE">
              <w:rPr>
                <w:rFonts w:ascii="Arial" w:eastAsia="Arial" w:hAnsi="Arial" w:cs="Arial"/>
                <w:b/>
                <w:spacing w:val="1"/>
              </w:rPr>
              <w:t>b</w:t>
            </w:r>
            <w:r w:rsidRPr="000018CE">
              <w:rPr>
                <w:rFonts w:ascii="Arial" w:eastAsia="Arial" w:hAnsi="Arial" w:cs="Arial"/>
                <w:b/>
              </w:rPr>
              <w:t>y</w:t>
            </w:r>
            <w:r w:rsidRPr="000018CE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0018CE">
              <w:rPr>
                <w:rFonts w:ascii="Arial" w:eastAsia="Arial" w:hAnsi="Arial" w:cs="Arial"/>
                <w:b/>
                <w:spacing w:val="-6"/>
              </w:rPr>
              <w:t>A</w:t>
            </w:r>
            <w:r w:rsidRPr="000018CE">
              <w:rPr>
                <w:rFonts w:ascii="Arial" w:eastAsia="Arial" w:hAnsi="Arial" w:cs="Arial"/>
                <w:b/>
                <w:spacing w:val="1"/>
              </w:rPr>
              <w:t>l</w:t>
            </w:r>
            <w:r w:rsidRPr="000018CE">
              <w:rPr>
                <w:rFonts w:ascii="Arial" w:eastAsia="Arial" w:hAnsi="Arial" w:cs="Arial"/>
                <w:b/>
              </w:rPr>
              <w:t>t</w:t>
            </w:r>
            <w:r w:rsidRPr="000018CE">
              <w:rPr>
                <w:rFonts w:ascii="Arial" w:eastAsia="Arial" w:hAnsi="Arial" w:cs="Arial"/>
                <w:b/>
                <w:spacing w:val="4"/>
              </w:rPr>
              <w:t>e</w:t>
            </w:r>
            <w:r w:rsidRPr="000018CE">
              <w:rPr>
                <w:rFonts w:ascii="Arial" w:eastAsia="Arial" w:hAnsi="Arial" w:cs="Arial"/>
                <w:b/>
                <w:spacing w:val="-2"/>
              </w:rPr>
              <w:t>r</w:t>
            </w:r>
            <w:r w:rsidRPr="000018CE">
              <w:rPr>
                <w:rFonts w:ascii="Arial" w:eastAsia="Arial" w:hAnsi="Arial" w:cs="Arial"/>
                <w:b/>
                <w:spacing w:val="1"/>
              </w:rPr>
              <w:t>n</w:t>
            </w:r>
            <w:r w:rsidRPr="000018CE">
              <w:rPr>
                <w:rFonts w:ascii="Arial" w:eastAsia="Arial" w:hAnsi="Arial" w:cs="Arial"/>
                <w:b/>
                <w:spacing w:val="-2"/>
              </w:rPr>
              <w:t>ar</w:t>
            </w:r>
            <w:r w:rsidRPr="000018CE">
              <w:rPr>
                <w:rFonts w:ascii="Arial" w:eastAsia="Arial" w:hAnsi="Arial" w:cs="Arial"/>
                <w:b/>
                <w:spacing w:val="1"/>
              </w:rPr>
              <w:t>i</w:t>
            </w:r>
            <w:r w:rsidRPr="000018CE">
              <w:rPr>
                <w:rFonts w:ascii="Arial" w:eastAsia="Arial" w:hAnsi="Arial" w:cs="Arial"/>
                <w:b/>
              </w:rPr>
              <w:t>a</w:t>
            </w:r>
            <w:r w:rsidRPr="000018CE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proofErr w:type="spellStart"/>
            <w:r w:rsidRPr="000018CE">
              <w:rPr>
                <w:rFonts w:ascii="Arial" w:eastAsia="Arial" w:hAnsi="Arial" w:cs="Arial"/>
                <w:b/>
                <w:spacing w:val="-2"/>
              </w:rPr>
              <w:t>a</w:t>
            </w:r>
            <w:r w:rsidRPr="000018CE">
              <w:rPr>
                <w:rFonts w:ascii="Arial" w:eastAsia="Arial" w:hAnsi="Arial" w:cs="Arial"/>
                <w:b/>
                <w:spacing w:val="1"/>
                <w:w w:val="101"/>
              </w:rPr>
              <w:t>l</w:t>
            </w:r>
            <w:r w:rsidRPr="000018CE">
              <w:rPr>
                <w:rFonts w:ascii="Arial" w:eastAsia="Arial" w:hAnsi="Arial" w:cs="Arial"/>
                <w:b/>
              </w:rPr>
              <w:t>t</w:t>
            </w:r>
            <w:r w:rsidRPr="000018CE">
              <w:rPr>
                <w:rFonts w:ascii="Arial" w:eastAsia="Arial" w:hAnsi="Arial" w:cs="Arial"/>
                <w:b/>
                <w:spacing w:val="-2"/>
              </w:rPr>
              <w:t>er</w:t>
            </w:r>
            <w:r w:rsidRPr="000018CE">
              <w:rPr>
                <w:rFonts w:ascii="Arial" w:eastAsia="Arial" w:hAnsi="Arial" w:cs="Arial"/>
                <w:b/>
                <w:spacing w:val="1"/>
              </w:rPr>
              <w:t>n</w:t>
            </w:r>
            <w:r w:rsidRPr="000018CE">
              <w:rPr>
                <w:rFonts w:ascii="Arial" w:eastAsia="Arial" w:hAnsi="Arial" w:cs="Arial"/>
                <w:b/>
                <w:spacing w:val="-2"/>
              </w:rPr>
              <w:t>a</w:t>
            </w:r>
            <w:r w:rsidRPr="000018CE">
              <w:rPr>
                <w:rFonts w:ascii="Arial" w:eastAsia="Arial" w:hAnsi="Arial" w:cs="Arial"/>
                <w:b/>
              </w:rPr>
              <w:t>ta</w:t>
            </w:r>
            <w:proofErr w:type="spellEnd"/>
          </w:p>
        </w:tc>
      </w:tr>
      <w:tr w:rsidR="001E0B72" w:rsidRPr="000018CE" w:rsidTr="000018CE">
        <w:trPr>
          <w:trHeight w:hRule="exact" w:val="346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0B72" w:rsidRPr="000018CE" w:rsidRDefault="00753521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0018CE">
              <w:rPr>
                <w:rFonts w:ascii="Arial" w:eastAsia="Arial" w:hAnsi="Arial" w:cs="Arial"/>
                <w:spacing w:val="1"/>
              </w:rPr>
              <w:t>T</w:t>
            </w:r>
            <w:r w:rsidRPr="000018CE">
              <w:rPr>
                <w:rFonts w:ascii="Arial" w:eastAsia="Arial" w:hAnsi="Arial" w:cs="Arial"/>
              </w:rPr>
              <w:t>y</w:t>
            </w:r>
            <w:r w:rsidRPr="000018CE">
              <w:rPr>
                <w:rFonts w:ascii="Arial" w:eastAsia="Arial" w:hAnsi="Arial" w:cs="Arial"/>
                <w:spacing w:val="-2"/>
              </w:rPr>
              <w:t>p</w:t>
            </w:r>
            <w:r w:rsidRPr="000018CE">
              <w:rPr>
                <w:rFonts w:ascii="Arial" w:eastAsia="Arial" w:hAnsi="Arial" w:cs="Arial"/>
              </w:rPr>
              <w:t xml:space="preserve">e </w:t>
            </w:r>
            <w:r w:rsidRPr="000018CE">
              <w:rPr>
                <w:rFonts w:ascii="Arial" w:eastAsia="Arial" w:hAnsi="Arial" w:cs="Arial"/>
                <w:spacing w:val="-6"/>
              </w:rPr>
              <w:t>o</w:t>
            </w:r>
            <w:r w:rsidRPr="000018CE">
              <w:rPr>
                <w:rFonts w:ascii="Arial" w:eastAsia="Arial" w:hAnsi="Arial" w:cs="Arial"/>
              </w:rPr>
              <w:t>f</w:t>
            </w:r>
            <w:r w:rsidRPr="000018CE">
              <w:rPr>
                <w:rFonts w:ascii="Arial" w:eastAsia="Arial" w:hAnsi="Arial" w:cs="Arial"/>
                <w:spacing w:val="5"/>
              </w:rPr>
              <w:t xml:space="preserve"> </w:t>
            </w:r>
            <w:r w:rsidRPr="000018CE">
              <w:rPr>
                <w:rFonts w:ascii="Arial" w:eastAsia="Arial" w:hAnsi="Arial" w:cs="Arial"/>
                <w:spacing w:val="1"/>
              </w:rPr>
              <w:t>t</w:t>
            </w:r>
            <w:r w:rsidRPr="000018CE">
              <w:rPr>
                <w:rFonts w:ascii="Arial" w:eastAsia="Arial" w:hAnsi="Arial" w:cs="Arial"/>
                <w:spacing w:val="-2"/>
              </w:rPr>
              <w:t>h</w:t>
            </w:r>
            <w:r w:rsidRPr="000018CE">
              <w:rPr>
                <w:rFonts w:ascii="Arial" w:eastAsia="Arial" w:hAnsi="Arial" w:cs="Arial"/>
              </w:rPr>
              <w:t>e</w:t>
            </w:r>
            <w:r w:rsidRPr="000018CE">
              <w:rPr>
                <w:rFonts w:ascii="Arial" w:eastAsia="Arial" w:hAnsi="Arial" w:cs="Arial"/>
                <w:spacing w:val="1"/>
              </w:rPr>
              <w:t xml:space="preserve"> </w:t>
            </w:r>
            <w:r w:rsidRPr="000018CE">
              <w:rPr>
                <w:rFonts w:ascii="Arial" w:eastAsia="Arial" w:hAnsi="Arial" w:cs="Arial"/>
              </w:rPr>
              <w:t>A</w:t>
            </w:r>
            <w:r w:rsidRPr="000018CE">
              <w:rPr>
                <w:rFonts w:ascii="Arial" w:eastAsia="Arial" w:hAnsi="Arial" w:cs="Arial"/>
                <w:spacing w:val="-5"/>
              </w:rPr>
              <w:t>r</w:t>
            </w:r>
            <w:r w:rsidRPr="000018CE">
              <w:rPr>
                <w:rFonts w:ascii="Arial" w:eastAsia="Arial" w:hAnsi="Arial" w:cs="Arial"/>
                <w:spacing w:val="-3"/>
                <w:w w:val="101"/>
              </w:rPr>
              <w:t>t</w:t>
            </w:r>
            <w:r w:rsidRPr="000018CE">
              <w:rPr>
                <w:rFonts w:ascii="Arial" w:eastAsia="Arial" w:hAnsi="Arial" w:cs="Arial"/>
                <w:spacing w:val="3"/>
              </w:rPr>
              <w:t>i</w:t>
            </w:r>
            <w:r w:rsidRPr="000018CE">
              <w:rPr>
                <w:rFonts w:ascii="Arial" w:eastAsia="Arial" w:hAnsi="Arial" w:cs="Arial"/>
              </w:rPr>
              <w:t>c</w:t>
            </w:r>
            <w:r w:rsidRPr="000018CE">
              <w:rPr>
                <w:rFonts w:ascii="Arial" w:eastAsia="Arial" w:hAnsi="Arial" w:cs="Arial"/>
                <w:spacing w:val="3"/>
              </w:rPr>
              <w:t>l</w:t>
            </w:r>
            <w:r w:rsidRPr="000018CE">
              <w:rPr>
                <w:rFonts w:ascii="Arial" w:eastAsia="Arial" w:hAnsi="Arial" w:cs="Arial"/>
              </w:rPr>
              <w:t>e</w:t>
            </w:r>
          </w:p>
        </w:tc>
        <w:tc>
          <w:tcPr>
            <w:tcW w:w="15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0B72" w:rsidRPr="000018CE" w:rsidRDefault="00753521">
            <w:pPr>
              <w:spacing w:before="46"/>
              <w:ind w:left="105"/>
              <w:rPr>
                <w:rFonts w:ascii="Arial" w:eastAsia="Arial" w:hAnsi="Arial" w:cs="Arial"/>
              </w:rPr>
            </w:pPr>
            <w:r w:rsidRPr="000018CE">
              <w:rPr>
                <w:rFonts w:ascii="Arial" w:eastAsia="Arial" w:hAnsi="Arial" w:cs="Arial"/>
                <w:b/>
                <w:spacing w:val="1"/>
              </w:rPr>
              <w:t>O</w:t>
            </w:r>
            <w:r w:rsidRPr="000018CE">
              <w:rPr>
                <w:rFonts w:ascii="Arial" w:eastAsia="Arial" w:hAnsi="Arial" w:cs="Arial"/>
                <w:b/>
                <w:spacing w:val="-2"/>
              </w:rPr>
              <w:t>r</w:t>
            </w:r>
            <w:r w:rsidRPr="000018CE">
              <w:rPr>
                <w:rFonts w:ascii="Arial" w:eastAsia="Arial" w:hAnsi="Arial" w:cs="Arial"/>
                <w:b/>
                <w:spacing w:val="1"/>
              </w:rPr>
              <w:t>i</w:t>
            </w:r>
            <w:r w:rsidRPr="000018CE">
              <w:rPr>
                <w:rFonts w:ascii="Arial" w:eastAsia="Arial" w:hAnsi="Arial" w:cs="Arial"/>
                <w:b/>
                <w:spacing w:val="-3"/>
              </w:rPr>
              <w:t>g</w:t>
            </w:r>
            <w:r w:rsidRPr="000018CE">
              <w:rPr>
                <w:rFonts w:ascii="Arial" w:eastAsia="Arial" w:hAnsi="Arial" w:cs="Arial"/>
                <w:b/>
                <w:spacing w:val="1"/>
              </w:rPr>
              <w:t>in</w:t>
            </w:r>
            <w:r w:rsidRPr="000018CE">
              <w:rPr>
                <w:rFonts w:ascii="Arial" w:eastAsia="Arial" w:hAnsi="Arial" w:cs="Arial"/>
                <w:b/>
                <w:spacing w:val="-6"/>
              </w:rPr>
              <w:t>a</w:t>
            </w:r>
            <w:r w:rsidRPr="000018CE">
              <w:rPr>
                <w:rFonts w:ascii="Arial" w:eastAsia="Arial" w:hAnsi="Arial" w:cs="Arial"/>
                <w:b/>
              </w:rPr>
              <w:t>l</w:t>
            </w:r>
            <w:r w:rsidRPr="000018CE">
              <w:rPr>
                <w:rFonts w:ascii="Arial" w:eastAsia="Arial" w:hAnsi="Arial" w:cs="Arial"/>
                <w:b/>
                <w:spacing w:val="5"/>
              </w:rPr>
              <w:t xml:space="preserve"> </w:t>
            </w:r>
            <w:r w:rsidRPr="000018CE">
              <w:rPr>
                <w:rFonts w:ascii="Arial" w:eastAsia="Arial" w:hAnsi="Arial" w:cs="Arial"/>
                <w:b/>
                <w:spacing w:val="-2"/>
              </w:rPr>
              <w:t>Researc</w:t>
            </w:r>
            <w:r w:rsidRPr="000018CE">
              <w:rPr>
                <w:rFonts w:ascii="Arial" w:eastAsia="Arial" w:hAnsi="Arial" w:cs="Arial"/>
                <w:b/>
              </w:rPr>
              <w:t>h</w:t>
            </w:r>
            <w:r w:rsidRPr="000018CE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0018CE">
              <w:rPr>
                <w:rFonts w:ascii="Arial" w:eastAsia="Arial" w:hAnsi="Arial" w:cs="Arial"/>
                <w:b/>
                <w:spacing w:val="-6"/>
              </w:rPr>
              <w:t>A</w:t>
            </w:r>
            <w:r w:rsidRPr="000018CE">
              <w:rPr>
                <w:rFonts w:ascii="Arial" w:eastAsia="Arial" w:hAnsi="Arial" w:cs="Arial"/>
                <w:b/>
                <w:spacing w:val="-2"/>
              </w:rPr>
              <w:t>r</w:t>
            </w:r>
            <w:r w:rsidRPr="000018CE">
              <w:rPr>
                <w:rFonts w:ascii="Arial" w:eastAsia="Arial" w:hAnsi="Arial" w:cs="Arial"/>
                <w:b/>
              </w:rPr>
              <w:t>t</w:t>
            </w:r>
            <w:r w:rsidRPr="000018CE">
              <w:rPr>
                <w:rFonts w:ascii="Arial" w:eastAsia="Arial" w:hAnsi="Arial" w:cs="Arial"/>
                <w:b/>
                <w:spacing w:val="1"/>
              </w:rPr>
              <w:t>i</w:t>
            </w:r>
            <w:r w:rsidRPr="000018CE">
              <w:rPr>
                <w:rFonts w:ascii="Arial" w:eastAsia="Arial" w:hAnsi="Arial" w:cs="Arial"/>
                <w:b/>
                <w:spacing w:val="-2"/>
              </w:rPr>
              <w:t>c</w:t>
            </w:r>
            <w:r w:rsidRPr="000018CE">
              <w:rPr>
                <w:rFonts w:ascii="Arial" w:eastAsia="Arial" w:hAnsi="Arial" w:cs="Arial"/>
                <w:b/>
                <w:spacing w:val="1"/>
                <w:w w:val="101"/>
              </w:rPr>
              <w:t>l</w:t>
            </w:r>
            <w:r w:rsidRPr="000018CE">
              <w:rPr>
                <w:rFonts w:ascii="Arial" w:eastAsia="Arial" w:hAnsi="Arial" w:cs="Arial"/>
                <w:b/>
              </w:rPr>
              <w:t>e</w:t>
            </w:r>
          </w:p>
        </w:tc>
      </w:tr>
    </w:tbl>
    <w:p w:rsidR="001E0B72" w:rsidRPr="000018CE" w:rsidRDefault="001E0B72">
      <w:pPr>
        <w:spacing w:before="5" w:line="180" w:lineRule="exact"/>
        <w:rPr>
          <w:rFonts w:ascii="Arial" w:hAnsi="Arial" w:cs="Arial"/>
        </w:rPr>
      </w:pPr>
    </w:p>
    <w:p w:rsidR="001E0B72" w:rsidRPr="000018CE" w:rsidRDefault="00753521">
      <w:pPr>
        <w:spacing w:before="35"/>
        <w:ind w:left="220"/>
        <w:rPr>
          <w:rFonts w:ascii="Arial" w:hAnsi="Arial" w:cs="Arial"/>
        </w:rPr>
      </w:pPr>
      <w:r w:rsidRPr="000018CE">
        <w:rPr>
          <w:rFonts w:ascii="Arial" w:hAnsi="Arial" w:cs="Arial"/>
        </w:rPr>
        <w:pict>
          <v:group id="_x0000_s1029" style="position:absolute;left:0;text-align:left;margin-left:339.15pt;margin-top:38.65pt;width:356.05pt;height:28.6pt;z-index:-251659264;mso-position-horizontal-relative:page" coordorigin="6783,773" coordsize="7121,572">
            <v:shape id="_x0000_s1031" style="position:absolute;left:6793;top:783;width:7101;height:274" coordorigin="6793,783" coordsize="7101,274" path="m6793,1057r7101,l13894,783r-7101,l6793,1057xe" fillcolor="yellow" stroked="f">
              <v:path arrowok="t"/>
            </v:shape>
            <v:shape id="_x0000_s1030" style="position:absolute;left:6793;top:1057;width:3927;height:278" coordorigin="6793,1057" coordsize="3927,278" path="m6793,1335r3928,l10721,1057r-3928,l6793,1335xe" fillcolor="yellow" stroked="f">
              <v:path arrowok="t"/>
            </v:shape>
            <w10:wrap anchorx="page"/>
          </v:group>
        </w:pict>
      </w:r>
      <w:r w:rsidRPr="000018CE">
        <w:rPr>
          <w:rFonts w:ascii="Arial" w:hAnsi="Arial" w:cs="Arial"/>
          <w:b/>
          <w:spacing w:val="-3"/>
          <w:highlight w:val="yellow"/>
        </w:rPr>
        <w:t>P</w:t>
      </w:r>
      <w:r w:rsidRPr="000018CE">
        <w:rPr>
          <w:rFonts w:ascii="Arial" w:hAnsi="Arial" w:cs="Arial"/>
          <w:b/>
          <w:spacing w:val="-2"/>
          <w:highlight w:val="yellow"/>
        </w:rPr>
        <w:t>AR</w:t>
      </w:r>
      <w:r w:rsidRPr="000018CE">
        <w:rPr>
          <w:rFonts w:ascii="Arial" w:hAnsi="Arial" w:cs="Arial"/>
          <w:b/>
          <w:highlight w:val="yellow"/>
        </w:rPr>
        <w:t xml:space="preserve">T </w:t>
      </w:r>
      <w:r w:rsidRPr="000018CE">
        <w:rPr>
          <w:rFonts w:ascii="Arial" w:hAnsi="Arial" w:cs="Arial"/>
          <w:b/>
          <w:spacing w:val="5"/>
          <w:highlight w:val="yellow"/>
        </w:rPr>
        <w:t xml:space="preserve"> </w:t>
      </w:r>
      <w:r w:rsidRPr="000018CE">
        <w:rPr>
          <w:rFonts w:ascii="Arial" w:hAnsi="Arial" w:cs="Arial"/>
          <w:b/>
          <w:highlight w:val="yellow"/>
        </w:rPr>
        <w:t>1:</w:t>
      </w:r>
      <w:r w:rsidRPr="000018CE">
        <w:rPr>
          <w:rFonts w:ascii="Arial" w:hAnsi="Arial" w:cs="Arial"/>
          <w:b/>
          <w:spacing w:val="-2"/>
        </w:rPr>
        <w:t xml:space="preserve"> C</w:t>
      </w:r>
      <w:r w:rsidRPr="000018CE">
        <w:rPr>
          <w:rFonts w:ascii="Arial" w:hAnsi="Arial" w:cs="Arial"/>
          <w:b/>
          <w:spacing w:val="-5"/>
        </w:rPr>
        <w:t>o</w:t>
      </w:r>
      <w:r w:rsidRPr="000018CE">
        <w:rPr>
          <w:rFonts w:ascii="Arial" w:hAnsi="Arial" w:cs="Arial"/>
          <w:b/>
        </w:rPr>
        <w:t>m</w:t>
      </w:r>
      <w:r w:rsidRPr="000018CE">
        <w:rPr>
          <w:rFonts w:ascii="Arial" w:hAnsi="Arial" w:cs="Arial"/>
          <w:b/>
          <w:spacing w:val="-5"/>
        </w:rPr>
        <w:t>m</w:t>
      </w:r>
      <w:r w:rsidRPr="000018CE">
        <w:rPr>
          <w:rFonts w:ascii="Arial" w:hAnsi="Arial" w:cs="Arial"/>
          <w:b/>
          <w:spacing w:val="1"/>
          <w:w w:val="101"/>
        </w:rPr>
        <w:t>e</w:t>
      </w:r>
      <w:r w:rsidRPr="000018CE">
        <w:rPr>
          <w:rFonts w:ascii="Arial" w:hAnsi="Arial" w:cs="Arial"/>
          <w:b/>
          <w:spacing w:val="-2"/>
        </w:rPr>
        <w:t>n</w:t>
      </w:r>
      <w:r w:rsidRPr="000018CE">
        <w:rPr>
          <w:rFonts w:ascii="Arial" w:hAnsi="Arial" w:cs="Arial"/>
          <w:b/>
        </w:rPr>
        <w:t>ts</w:t>
      </w:r>
    </w:p>
    <w:p w:rsidR="001E0B72" w:rsidRPr="000018CE" w:rsidRDefault="001E0B72">
      <w:pPr>
        <w:spacing w:before="5" w:line="220" w:lineRule="exact"/>
        <w:rPr>
          <w:rFonts w:ascii="Arial" w:hAnsi="Arial" w:cs="Arial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7902"/>
        <w:gridCol w:w="7902"/>
      </w:tblGrid>
      <w:tr w:rsidR="001E0B72" w:rsidRPr="000018CE">
        <w:trPr>
          <w:trHeight w:hRule="exact" w:val="111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0B72" w:rsidRPr="000018CE" w:rsidRDefault="001E0B72">
            <w:pPr>
              <w:rPr>
                <w:rFonts w:ascii="Arial" w:hAnsi="Arial" w:cs="Arial"/>
              </w:rPr>
            </w:pPr>
          </w:p>
        </w:tc>
        <w:tc>
          <w:tcPr>
            <w:tcW w:w="7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0B72" w:rsidRPr="000018CE" w:rsidRDefault="00753521">
            <w:pPr>
              <w:spacing w:line="260" w:lineRule="exact"/>
              <w:ind w:left="105"/>
              <w:rPr>
                <w:rFonts w:ascii="Arial" w:hAnsi="Arial" w:cs="Arial"/>
              </w:rPr>
            </w:pPr>
            <w:r w:rsidRPr="000018CE">
              <w:rPr>
                <w:rFonts w:ascii="Arial" w:hAnsi="Arial" w:cs="Arial"/>
                <w:b/>
              </w:rPr>
              <w:t>R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</w:rPr>
              <w:t>vie</w:t>
            </w:r>
            <w:r w:rsidRPr="000018CE">
              <w:rPr>
                <w:rFonts w:ascii="Arial" w:hAnsi="Arial" w:cs="Arial"/>
                <w:b/>
                <w:spacing w:val="-1"/>
              </w:rPr>
              <w:t>w</w:t>
            </w:r>
            <w:r w:rsidRPr="000018CE">
              <w:rPr>
                <w:rFonts w:ascii="Arial" w:hAnsi="Arial" w:cs="Arial"/>
                <w:b/>
                <w:spacing w:val="4"/>
              </w:rPr>
              <w:t>e</w:t>
            </w:r>
            <w:r w:rsidRPr="000018CE">
              <w:rPr>
                <w:rFonts w:ascii="Arial" w:hAnsi="Arial" w:cs="Arial"/>
                <w:b/>
                <w:spacing w:val="-6"/>
              </w:rPr>
              <w:t>r</w:t>
            </w:r>
            <w:r w:rsidRPr="000018CE">
              <w:rPr>
                <w:rFonts w:ascii="Arial" w:hAnsi="Arial" w:cs="Arial"/>
                <w:b/>
                <w:spacing w:val="1"/>
              </w:rPr>
              <w:t>’</w:t>
            </w:r>
            <w:r w:rsidRPr="000018CE">
              <w:rPr>
                <w:rFonts w:ascii="Arial" w:hAnsi="Arial" w:cs="Arial"/>
                <w:b/>
              </w:rPr>
              <w:t xml:space="preserve">s </w:t>
            </w:r>
            <w:r w:rsidRPr="000018CE">
              <w:rPr>
                <w:rFonts w:ascii="Arial" w:hAnsi="Arial" w:cs="Arial"/>
                <w:b/>
                <w:spacing w:val="-1"/>
              </w:rPr>
              <w:t>c</w:t>
            </w:r>
            <w:r w:rsidRPr="000018CE">
              <w:rPr>
                <w:rFonts w:ascii="Arial" w:hAnsi="Arial" w:cs="Arial"/>
                <w:b/>
              </w:rPr>
              <w:t>o</w:t>
            </w:r>
            <w:r w:rsidRPr="000018CE">
              <w:rPr>
                <w:rFonts w:ascii="Arial" w:hAnsi="Arial" w:cs="Arial"/>
                <w:b/>
                <w:spacing w:val="1"/>
              </w:rPr>
              <w:t>m</w:t>
            </w:r>
            <w:r w:rsidRPr="000018CE">
              <w:rPr>
                <w:rFonts w:ascii="Arial" w:hAnsi="Arial" w:cs="Arial"/>
                <w:b/>
                <w:spacing w:val="-3"/>
              </w:rPr>
              <w:t>m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</w:rPr>
              <w:t>n</w:t>
            </w:r>
            <w:r w:rsidRPr="000018CE">
              <w:rPr>
                <w:rFonts w:ascii="Arial" w:hAnsi="Arial" w:cs="Arial"/>
                <w:b/>
              </w:rPr>
              <w:t>t</w:t>
            </w:r>
          </w:p>
          <w:p w:rsidR="001E0B72" w:rsidRPr="000018CE" w:rsidRDefault="00753521">
            <w:pPr>
              <w:spacing w:before="7" w:line="260" w:lineRule="exact"/>
              <w:ind w:left="105" w:right="650"/>
              <w:rPr>
                <w:rFonts w:ascii="Arial" w:hAnsi="Arial" w:cs="Arial"/>
              </w:rPr>
            </w:pPr>
            <w:r w:rsidRPr="000018CE">
              <w:rPr>
                <w:rFonts w:ascii="Arial" w:hAnsi="Arial" w:cs="Arial"/>
                <w:b/>
              </w:rPr>
              <w:t>A</w:t>
            </w:r>
            <w:r w:rsidRPr="000018CE">
              <w:rPr>
                <w:rFonts w:ascii="Arial" w:hAnsi="Arial" w:cs="Arial"/>
                <w:b/>
                <w:spacing w:val="-6"/>
              </w:rPr>
              <w:t>r</w:t>
            </w:r>
            <w:r w:rsidRPr="000018CE">
              <w:rPr>
                <w:rFonts w:ascii="Arial" w:hAnsi="Arial" w:cs="Arial"/>
                <w:b/>
                <w:spacing w:val="1"/>
              </w:rPr>
              <w:t>t</w:t>
            </w:r>
            <w:r w:rsidRPr="000018CE">
              <w:rPr>
                <w:rFonts w:ascii="Arial" w:hAnsi="Arial" w:cs="Arial"/>
                <w:b/>
              </w:rPr>
              <w:t>i</w:t>
            </w:r>
            <w:r w:rsidRPr="000018CE">
              <w:rPr>
                <w:rFonts w:ascii="Arial" w:hAnsi="Arial" w:cs="Arial"/>
                <w:b/>
                <w:spacing w:val="-3"/>
              </w:rPr>
              <w:t>f</w:t>
            </w:r>
            <w:r w:rsidRPr="000018CE">
              <w:rPr>
                <w:rFonts w:ascii="Arial" w:hAnsi="Arial" w:cs="Arial"/>
                <w:b/>
                <w:spacing w:val="5"/>
              </w:rPr>
              <w:t>i</w:t>
            </w:r>
            <w:r w:rsidRPr="000018CE">
              <w:rPr>
                <w:rFonts w:ascii="Arial" w:hAnsi="Arial" w:cs="Arial"/>
                <w:b/>
                <w:spacing w:val="-1"/>
              </w:rPr>
              <w:t>c</w:t>
            </w:r>
            <w:r w:rsidRPr="000018CE">
              <w:rPr>
                <w:rFonts w:ascii="Arial" w:hAnsi="Arial" w:cs="Arial"/>
                <w:b/>
              </w:rPr>
              <w:t>ial</w:t>
            </w:r>
            <w:r w:rsidRPr="000018CE">
              <w:rPr>
                <w:rFonts w:ascii="Arial" w:hAnsi="Arial" w:cs="Arial"/>
                <w:b/>
                <w:spacing w:val="-2"/>
              </w:rPr>
              <w:t xml:space="preserve"> I</w:t>
            </w:r>
            <w:r w:rsidRPr="000018CE">
              <w:rPr>
                <w:rFonts w:ascii="Arial" w:hAnsi="Arial" w:cs="Arial"/>
                <w:b/>
                <w:spacing w:val="1"/>
              </w:rPr>
              <w:t>nt</w:t>
            </w:r>
            <w:r w:rsidRPr="000018CE">
              <w:rPr>
                <w:rFonts w:ascii="Arial" w:hAnsi="Arial" w:cs="Arial"/>
                <w:b/>
                <w:spacing w:val="4"/>
              </w:rPr>
              <w:t>e</w:t>
            </w:r>
            <w:r w:rsidRPr="000018CE">
              <w:rPr>
                <w:rFonts w:ascii="Arial" w:hAnsi="Arial" w:cs="Arial"/>
                <w:b/>
              </w:rPr>
              <w:t>l</w:t>
            </w:r>
            <w:r w:rsidRPr="000018CE">
              <w:rPr>
                <w:rFonts w:ascii="Arial" w:hAnsi="Arial" w:cs="Arial"/>
                <w:b/>
                <w:spacing w:val="-4"/>
              </w:rPr>
              <w:t>l</w:t>
            </w:r>
            <w:r w:rsidRPr="000018CE">
              <w:rPr>
                <w:rFonts w:ascii="Arial" w:hAnsi="Arial" w:cs="Arial"/>
                <w:b/>
              </w:rPr>
              <w:t>igence</w:t>
            </w:r>
            <w:r w:rsidRPr="000018CE">
              <w:rPr>
                <w:rFonts w:ascii="Arial" w:hAnsi="Arial" w:cs="Arial"/>
                <w:b/>
                <w:spacing w:val="1"/>
              </w:rPr>
              <w:t xml:space="preserve"> (</w:t>
            </w:r>
            <w:r w:rsidRPr="000018CE">
              <w:rPr>
                <w:rFonts w:ascii="Arial" w:hAnsi="Arial" w:cs="Arial"/>
                <w:b/>
              </w:rPr>
              <w:t>A</w:t>
            </w:r>
            <w:r w:rsidRPr="000018CE">
              <w:rPr>
                <w:rFonts w:ascii="Arial" w:hAnsi="Arial" w:cs="Arial"/>
                <w:b/>
                <w:spacing w:val="-3"/>
              </w:rPr>
              <w:t>I</w:t>
            </w:r>
            <w:r w:rsidRPr="000018CE">
              <w:rPr>
                <w:rFonts w:ascii="Arial" w:hAnsi="Arial" w:cs="Arial"/>
                <w:b/>
              </w:rPr>
              <w:t>)</w:t>
            </w:r>
            <w:r w:rsidRPr="000018CE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0018CE">
              <w:rPr>
                <w:rFonts w:ascii="Arial" w:hAnsi="Arial" w:cs="Arial"/>
                <w:b/>
              </w:rPr>
              <w:t>g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</w:rPr>
              <w:t>n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  <w:spacing w:val="-6"/>
              </w:rPr>
              <w:t>r</w:t>
            </w:r>
            <w:r w:rsidRPr="000018CE">
              <w:rPr>
                <w:rFonts w:ascii="Arial" w:hAnsi="Arial" w:cs="Arial"/>
                <w:b/>
              </w:rPr>
              <w:t>a</w:t>
            </w:r>
            <w:r w:rsidRPr="000018CE">
              <w:rPr>
                <w:rFonts w:ascii="Arial" w:hAnsi="Arial" w:cs="Arial"/>
                <w:b/>
                <w:spacing w:val="1"/>
              </w:rPr>
              <w:t>t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</w:rPr>
              <w:t>d</w:t>
            </w:r>
            <w:r w:rsidRPr="000018CE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0018CE">
              <w:rPr>
                <w:rFonts w:ascii="Arial" w:hAnsi="Arial" w:cs="Arial"/>
                <w:b/>
              </w:rPr>
              <w:t>or</w:t>
            </w:r>
            <w:r w:rsidRPr="000018C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018CE">
              <w:rPr>
                <w:rFonts w:ascii="Arial" w:hAnsi="Arial" w:cs="Arial"/>
                <w:b/>
              </w:rPr>
              <w:t>a</w:t>
            </w:r>
            <w:r w:rsidRPr="000018CE">
              <w:rPr>
                <w:rFonts w:ascii="Arial" w:hAnsi="Arial" w:cs="Arial"/>
                <w:b/>
                <w:spacing w:val="2"/>
              </w:rPr>
              <w:t>s</w:t>
            </w:r>
            <w:r w:rsidRPr="000018CE">
              <w:rPr>
                <w:rFonts w:ascii="Arial" w:hAnsi="Arial" w:cs="Arial"/>
                <w:b/>
                <w:spacing w:val="-2"/>
              </w:rPr>
              <w:t>s</w:t>
            </w:r>
            <w:r w:rsidRPr="000018CE">
              <w:rPr>
                <w:rFonts w:ascii="Arial" w:hAnsi="Arial" w:cs="Arial"/>
                <w:b/>
              </w:rPr>
              <w:t>i</w:t>
            </w:r>
            <w:r w:rsidRPr="000018CE">
              <w:rPr>
                <w:rFonts w:ascii="Arial" w:hAnsi="Arial" w:cs="Arial"/>
                <w:b/>
                <w:spacing w:val="-2"/>
              </w:rPr>
              <w:t>s</w:t>
            </w:r>
            <w:r w:rsidRPr="000018CE">
              <w:rPr>
                <w:rFonts w:ascii="Arial" w:hAnsi="Arial" w:cs="Arial"/>
                <w:b/>
                <w:spacing w:val="1"/>
              </w:rPr>
              <w:t>t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</w:rPr>
              <w:t>d</w:t>
            </w:r>
            <w:r w:rsidRPr="000018CE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-6"/>
              </w:rPr>
              <w:t>r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</w:rPr>
              <w:t>view</w:t>
            </w:r>
            <w:r w:rsidRPr="000018C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-1"/>
              </w:rPr>
              <w:t>c</w:t>
            </w:r>
            <w:r w:rsidRPr="000018CE">
              <w:rPr>
                <w:rFonts w:ascii="Arial" w:hAnsi="Arial" w:cs="Arial"/>
                <w:b/>
              </w:rPr>
              <w:t>o</w:t>
            </w:r>
            <w:r w:rsidRPr="000018CE">
              <w:rPr>
                <w:rFonts w:ascii="Arial" w:hAnsi="Arial" w:cs="Arial"/>
                <w:b/>
                <w:spacing w:val="1"/>
              </w:rPr>
              <w:t>m</w:t>
            </w:r>
            <w:r w:rsidRPr="000018CE">
              <w:rPr>
                <w:rFonts w:ascii="Arial" w:hAnsi="Arial" w:cs="Arial"/>
                <w:b/>
                <w:spacing w:val="-3"/>
              </w:rPr>
              <w:t>m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</w:rPr>
              <w:t>nt</w:t>
            </w:r>
            <w:r w:rsidRPr="000018CE">
              <w:rPr>
                <w:rFonts w:ascii="Arial" w:hAnsi="Arial" w:cs="Arial"/>
                <w:b/>
              </w:rPr>
              <w:t xml:space="preserve">s </w:t>
            </w:r>
            <w:r w:rsidRPr="000018CE">
              <w:rPr>
                <w:rFonts w:ascii="Arial" w:hAnsi="Arial" w:cs="Arial"/>
                <w:b/>
                <w:spacing w:val="5"/>
              </w:rPr>
              <w:t>a</w:t>
            </w:r>
            <w:r w:rsidRPr="000018CE">
              <w:rPr>
                <w:rFonts w:ascii="Arial" w:hAnsi="Arial" w:cs="Arial"/>
                <w:b/>
                <w:spacing w:val="-6"/>
              </w:rPr>
              <w:t>r</w:t>
            </w:r>
            <w:r w:rsidRPr="000018CE">
              <w:rPr>
                <w:rFonts w:ascii="Arial" w:hAnsi="Arial" w:cs="Arial"/>
                <w:b/>
              </w:rPr>
              <w:t xml:space="preserve">e </w:t>
            </w:r>
            <w:r w:rsidRPr="000018CE">
              <w:rPr>
                <w:rFonts w:ascii="Arial" w:hAnsi="Arial" w:cs="Arial"/>
                <w:b/>
                <w:spacing w:val="-2"/>
              </w:rPr>
              <w:t>s</w:t>
            </w:r>
            <w:r w:rsidRPr="000018CE">
              <w:rPr>
                <w:rFonts w:ascii="Arial" w:hAnsi="Arial" w:cs="Arial"/>
                <w:b/>
                <w:spacing w:val="1"/>
              </w:rPr>
              <w:t>t</w:t>
            </w:r>
            <w:r w:rsidRPr="000018CE">
              <w:rPr>
                <w:rFonts w:ascii="Arial" w:hAnsi="Arial" w:cs="Arial"/>
                <w:b/>
                <w:spacing w:val="-6"/>
              </w:rPr>
              <w:t>r</w:t>
            </w:r>
            <w:r w:rsidRPr="000018CE">
              <w:rPr>
                <w:rFonts w:ascii="Arial" w:hAnsi="Arial" w:cs="Arial"/>
                <w:b/>
              </w:rPr>
              <w:t>ic</w:t>
            </w:r>
            <w:r w:rsidRPr="000018CE">
              <w:rPr>
                <w:rFonts w:ascii="Arial" w:hAnsi="Arial" w:cs="Arial"/>
                <w:b/>
                <w:spacing w:val="6"/>
              </w:rPr>
              <w:t>t</w:t>
            </w:r>
            <w:r w:rsidRPr="000018CE">
              <w:rPr>
                <w:rFonts w:ascii="Arial" w:hAnsi="Arial" w:cs="Arial"/>
                <w:b/>
                <w:spacing w:val="-4"/>
              </w:rPr>
              <w:t>l</w:t>
            </w:r>
            <w:r w:rsidRPr="000018CE">
              <w:rPr>
                <w:rFonts w:ascii="Arial" w:hAnsi="Arial" w:cs="Arial"/>
                <w:b/>
              </w:rPr>
              <w:t>y</w:t>
            </w:r>
            <w:r w:rsidRPr="000018C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1"/>
              </w:rPr>
              <w:t>p</w:t>
            </w:r>
            <w:r w:rsidRPr="000018CE">
              <w:rPr>
                <w:rFonts w:ascii="Arial" w:hAnsi="Arial" w:cs="Arial"/>
                <w:b/>
                <w:spacing w:val="-6"/>
              </w:rPr>
              <w:t>r</w:t>
            </w:r>
            <w:r w:rsidRPr="000018CE">
              <w:rPr>
                <w:rFonts w:ascii="Arial" w:hAnsi="Arial" w:cs="Arial"/>
                <w:b/>
              </w:rPr>
              <w:t>o</w:t>
            </w:r>
            <w:r w:rsidRPr="000018CE">
              <w:rPr>
                <w:rFonts w:ascii="Arial" w:hAnsi="Arial" w:cs="Arial"/>
                <w:b/>
                <w:spacing w:val="1"/>
              </w:rPr>
              <w:t>h</w:t>
            </w:r>
            <w:r w:rsidRPr="000018CE">
              <w:rPr>
                <w:rFonts w:ascii="Arial" w:hAnsi="Arial" w:cs="Arial"/>
                <w:b/>
              </w:rPr>
              <w:t>i</w:t>
            </w:r>
            <w:r w:rsidRPr="000018CE">
              <w:rPr>
                <w:rFonts w:ascii="Arial" w:hAnsi="Arial" w:cs="Arial"/>
                <w:b/>
                <w:spacing w:val="1"/>
              </w:rPr>
              <w:t>b</w:t>
            </w:r>
            <w:r w:rsidRPr="000018CE">
              <w:rPr>
                <w:rFonts w:ascii="Arial" w:hAnsi="Arial" w:cs="Arial"/>
                <w:b/>
              </w:rPr>
              <w:t>i</w:t>
            </w:r>
            <w:r w:rsidRPr="000018CE">
              <w:rPr>
                <w:rFonts w:ascii="Arial" w:hAnsi="Arial" w:cs="Arial"/>
                <w:b/>
                <w:spacing w:val="2"/>
              </w:rPr>
              <w:t>t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</w:rPr>
              <w:t>d</w:t>
            </w:r>
            <w:r w:rsidRPr="000018CE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1"/>
              </w:rPr>
              <w:t>du</w:t>
            </w:r>
            <w:r w:rsidRPr="000018CE">
              <w:rPr>
                <w:rFonts w:ascii="Arial" w:hAnsi="Arial" w:cs="Arial"/>
                <w:b/>
                <w:spacing w:val="-6"/>
              </w:rPr>
              <w:t>r</w:t>
            </w:r>
            <w:r w:rsidRPr="000018CE">
              <w:rPr>
                <w:rFonts w:ascii="Arial" w:hAnsi="Arial" w:cs="Arial"/>
                <w:b/>
              </w:rPr>
              <w:t>i</w:t>
            </w:r>
            <w:r w:rsidRPr="000018CE">
              <w:rPr>
                <w:rFonts w:ascii="Arial" w:hAnsi="Arial" w:cs="Arial"/>
                <w:b/>
                <w:spacing w:val="1"/>
              </w:rPr>
              <w:t>n</w:t>
            </w:r>
            <w:r w:rsidRPr="000018CE">
              <w:rPr>
                <w:rFonts w:ascii="Arial" w:hAnsi="Arial" w:cs="Arial"/>
                <w:b/>
              </w:rPr>
              <w:t>g</w:t>
            </w:r>
            <w:r w:rsidRPr="000018C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1"/>
              </w:rPr>
              <w:t>p</w:t>
            </w:r>
            <w:r w:rsidRPr="000018CE">
              <w:rPr>
                <w:rFonts w:ascii="Arial" w:hAnsi="Arial" w:cs="Arial"/>
                <w:b/>
                <w:spacing w:val="-1"/>
              </w:rPr>
              <w:t>ee</w:t>
            </w:r>
            <w:r w:rsidRPr="000018CE">
              <w:rPr>
                <w:rFonts w:ascii="Arial" w:hAnsi="Arial" w:cs="Arial"/>
                <w:b/>
              </w:rPr>
              <w:t>r</w:t>
            </w:r>
            <w:r w:rsidRPr="000018C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-6"/>
              </w:rPr>
              <w:t>r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</w:rPr>
              <w:t>vie</w:t>
            </w:r>
            <w:r w:rsidRPr="000018CE">
              <w:rPr>
                <w:rFonts w:ascii="Arial" w:hAnsi="Arial" w:cs="Arial"/>
                <w:b/>
                <w:spacing w:val="-1"/>
              </w:rPr>
              <w:t>w</w:t>
            </w:r>
            <w:r w:rsidRPr="000018C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7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0B72" w:rsidRPr="000018CE" w:rsidRDefault="00753521">
            <w:pPr>
              <w:spacing w:line="260" w:lineRule="exact"/>
              <w:ind w:left="100"/>
              <w:rPr>
                <w:rFonts w:ascii="Arial" w:hAnsi="Arial" w:cs="Arial"/>
              </w:rPr>
            </w:pPr>
            <w:r w:rsidRPr="000018CE">
              <w:rPr>
                <w:rFonts w:ascii="Arial" w:hAnsi="Arial" w:cs="Arial"/>
                <w:b/>
              </w:rPr>
              <w:t>Au</w:t>
            </w:r>
            <w:r w:rsidRPr="000018CE">
              <w:rPr>
                <w:rFonts w:ascii="Arial" w:hAnsi="Arial" w:cs="Arial"/>
                <w:b/>
                <w:spacing w:val="2"/>
              </w:rPr>
              <w:t>t</w:t>
            </w:r>
            <w:r w:rsidRPr="000018CE">
              <w:rPr>
                <w:rFonts w:ascii="Arial" w:hAnsi="Arial" w:cs="Arial"/>
                <w:b/>
                <w:spacing w:val="1"/>
              </w:rPr>
              <w:t>h</w:t>
            </w:r>
            <w:r w:rsidRPr="000018CE">
              <w:rPr>
                <w:rFonts w:ascii="Arial" w:hAnsi="Arial" w:cs="Arial"/>
                <w:b/>
              </w:rPr>
              <w:t>o</w:t>
            </w:r>
            <w:r w:rsidRPr="000018CE">
              <w:rPr>
                <w:rFonts w:ascii="Arial" w:hAnsi="Arial" w:cs="Arial"/>
                <w:b/>
                <w:spacing w:val="-1"/>
              </w:rPr>
              <w:t>r</w:t>
            </w:r>
            <w:r w:rsidRPr="000018CE">
              <w:rPr>
                <w:rFonts w:ascii="Arial" w:hAnsi="Arial" w:cs="Arial"/>
                <w:b/>
                <w:spacing w:val="-8"/>
              </w:rPr>
              <w:t>’</w:t>
            </w:r>
            <w:r w:rsidRPr="000018CE">
              <w:rPr>
                <w:rFonts w:ascii="Arial" w:hAnsi="Arial" w:cs="Arial"/>
                <w:b/>
              </w:rPr>
              <w:t xml:space="preserve">s </w:t>
            </w:r>
            <w:r w:rsidRPr="000018CE">
              <w:rPr>
                <w:rFonts w:ascii="Arial" w:hAnsi="Arial" w:cs="Arial"/>
                <w:b/>
                <w:spacing w:val="-3"/>
              </w:rPr>
              <w:t>F</w:t>
            </w:r>
            <w:r w:rsidRPr="000018CE">
              <w:rPr>
                <w:rFonts w:ascii="Arial" w:hAnsi="Arial" w:cs="Arial"/>
                <w:b/>
                <w:spacing w:val="-1"/>
              </w:rPr>
              <w:t>ee</w:t>
            </w:r>
            <w:r w:rsidRPr="000018CE">
              <w:rPr>
                <w:rFonts w:ascii="Arial" w:hAnsi="Arial" w:cs="Arial"/>
                <w:b/>
                <w:spacing w:val="1"/>
              </w:rPr>
              <w:t>db</w:t>
            </w:r>
            <w:r w:rsidRPr="000018CE">
              <w:rPr>
                <w:rFonts w:ascii="Arial" w:hAnsi="Arial" w:cs="Arial"/>
                <w:b/>
              </w:rPr>
              <w:t>a</w:t>
            </w:r>
            <w:r w:rsidRPr="000018CE">
              <w:rPr>
                <w:rFonts w:ascii="Arial" w:hAnsi="Arial" w:cs="Arial"/>
                <w:b/>
                <w:spacing w:val="4"/>
              </w:rPr>
              <w:t>c</w:t>
            </w:r>
            <w:r w:rsidRPr="000018CE">
              <w:rPr>
                <w:rFonts w:ascii="Arial" w:hAnsi="Arial" w:cs="Arial"/>
                <w:b/>
              </w:rPr>
              <w:t>k</w:t>
            </w:r>
            <w:r w:rsidRPr="000018C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  <w:spacing w:val="1"/>
              </w:rPr>
              <w:t>(</w:t>
            </w:r>
            <w:r w:rsidRPr="000018CE">
              <w:rPr>
                <w:rFonts w:ascii="Arial" w:hAnsi="Arial" w:cs="Arial"/>
                <w:spacing w:val="-3"/>
              </w:rPr>
              <w:t>I</w:t>
            </w:r>
            <w:r w:rsidRPr="000018CE">
              <w:rPr>
                <w:rFonts w:ascii="Arial" w:hAnsi="Arial" w:cs="Arial"/>
              </w:rPr>
              <w:t>t</w:t>
            </w:r>
            <w:r w:rsidRPr="000018CE">
              <w:rPr>
                <w:rFonts w:ascii="Arial" w:hAnsi="Arial" w:cs="Arial"/>
                <w:spacing w:val="7"/>
              </w:rPr>
              <w:t xml:space="preserve"> </w:t>
            </w:r>
            <w:r w:rsidRPr="000018CE">
              <w:rPr>
                <w:rFonts w:ascii="Arial" w:hAnsi="Arial" w:cs="Arial"/>
                <w:spacing w:val="-9"/>
              </w:rPr>
              <w:t>i</w:t>
            </w:r>
            <w:r w:rsidRPr="000018CE">
              <w:rPr>
                <w:rFonts w:ascii="Arial" w:hAnsi="Arial" w:cs="Arial"/>
              </w:rPr>
              <w:t>s</w:t>
            </w:r>
            <w:r w:rsidRPr="000018CE">
              <w:rPr>
                <w:rFonts w:ascii="Arial" w:hAnsi="Arial" w:cs="Arial"/>
                <w:spacing w:val="5"/>
              </w:rPr>
              <w:t xml:space="preserve"> </w:t>
            </w:r>
            <w:r w:rsidRPr="000018CE">
              <w:rPr>
                <w:rFonts w:ascii="Arial" w:hAnsi="Arial" w:cs="Arial"/>
                <w:spacing w:val="-4"/>
              </w:rPr>
              <w:t>m</w:t>
            </w:r>
            <w:r w:rsidRPr="000018CE">
              <w:rPr>
                <w:rFonts w:ascii="Arial" w:hAnsi="Arial" w:cs="Arial"/>
                <w:spacing w:val="4"/>
              </w:rPr>
              <w:t>a</w:t>
            </w:r>
            <w:r w:rsidRPr="000018CE">
              <w:rPr>
                <w:rFonts w:ascii="Arial" w:hAnsi="Arial" w:cs="Arial"/>
                <w:spacing w:val="-5"/>
              </w:rPr>
              <w:t>n</w:t>
            </w:r>
            <w:r w:rsidRPr="000018CE">
              <w:rPr>
                <w:rFonts w:ascii="Arial" w:hAnsi="Arial" w:cs="Arial"/>
              </w:rPr>
              <w:t>d</w:t>
            </w:r>
            <w:r w:rsidRPr="000018CE">
              <w:rPr>
                <w:rFonts w:ascii="Arial" w:hAnsi="Arial" w:cs="Arial"/>
                <w:spacing w:val="-1"/>
              </w:rPr>
              <w:t>a</w:t>
            </w:r>
            <w:r w:rsidRPr="000018CE">
              <w:rPr>
                <w:rFonts w:ascii="Arial" w:hAnsi="Arial" w:cs="Arial"/>
                <w:spacing w:val="5"/>
              </w:rPr>
              <w:t>to</w:t>
            </w:r>
            <w:r w:rsidRPr="000018CE">
              <w:rPr>
                <w:rFonts w:ascii="Arial" w:hAnsi="Arial" w:cs="Arial"/>
                <w:spacing w:val="1"/>
              </w:rPr>
              <w:t>r</w:t>
            </w:r>
            <w:r w:rsidRPr="000018CE">
              <w:rPr>
                <w:rFonts w:ascii="Arial" w:hAnsi="Arial" w:cs="Arial"/>
              </w:rPr>
              <w:t>y</w:t>
            </w:r>
            <w:r w:rsidRPr="000018CE">
              <w:rPr>
                <w:rFonts w:ascii="Arial" w:hAnsi="Arial" w:cs="Arial"/>
                <w:spacing w:val="-7"/>
              </w:rPr>
              <w:t xml:space="preserve"> </w:t>
            </w:r>
            <w:r w:rsidRPr="000018CE">
              <w:rPr>
                <w:rFonts w:ascii="Arial" w:hAnsi="Arial" w:cs="Arial"/>
                <w:spacing w:val="5"/>
              </w:rPr>
              <w:t>t</w:t>
            </w:r>
            <w:r w:rsidRPr="000018CE">
              <w:rPr>
                <w:rFonts w:ascii="Arial" w:hAnsi="Arial" w:cs="Arial"/>
                <w:spacing w:val="-5"/>
              </w:rPr>
              <w:t>h</w:t>
            </w:r>
            <w:r w:rsidRPr="000018CE">
              <w:rPr>
                <w:rFonts w:ascii="Arial" w:hAnsi="Arial" w:cs="Arial"/>
                <w:spacing w:val="2"/>
              </w:rPr>
              <w:t>a</w:t>
            </w:r>
            <w:r w:rsidRPr="000018CE">
              <w:rPr>
                <w:rFonts w:ascii="Arial" w:hAnsi="Arial" w:cs="Arial"/>
              </w:rPr>
              <w:t>t</w:t>
            </w:r>
            <w:r w:rsidRPr="000018CE">
              <w:rPr>
                <w:rFonts w:ascii="Arial" w:hAnsi="Arial" w:cs="Arial"/>
                <w:spacing w:val="3"/>
              </w:rPr>
              <w:t xml:space="preserve"> </w:t>
            </w:r>
            <w:r w:rsidRPr="000018CE">
              <w:rPr>
                <w:rFonts w:ascii="Arial" w:hAnsi="Arial" w:cs="Arial"/>
                <w:spacing w:val="-1"/>
              </w:rPr>
              <w:t>a</w:t>
            </w:r>
            <w:r w:rsidRPr="000018CE">
              <w:rPr>
                <w:rFonts w:ascii="Arial" w:hAnsi="Arial" w:cs="Arial"/>
              </w:rPr>
              <w:t>u</w:t>
            </w:r>
            <w:r w:rsidRPr="000018CE">
              <w:rPr>
                <w:rFonts w:ascii="Arial" w:hAnsi="Arial" w:cs="Arial"/>
                <w:spacing w:val="5"/>
              </w:rPr>
              <w:t>t</w:t>
            </w:r>
            <w:r w:rsidRPr="000018CE">
              <w:rPr>
                <w:rFonts w:ascii="Arial" w:hAnsi="Arial" w:cs="Arial"/>
                <w:spacing w:val="-5"/>
              </w:rPr>
              <w:t>h</w:t>
            </w:r>
            <w:r w:rsidRPr="000018CE">
              <w:rPr>
                <w:rFonts w:ascii="Arial" w:hAnsi="Arial" w:cs="Arial"/>
              </w:rPr>
              <w:t>o</w:t>
            </w:r>
            <w:r w:rsidRPr="000018CE">
              <w:rPr>
                <w:rFonts w:ascii="Arial" w:hAnsi="Arial" w:cs="Arial"/>
                <w:spacing w:val="1"/>
              </w:rPr>
              <w:t>r</w:t>
            </w:r>
            <w:r w:rsidRPr="000018CE">
              <w:rPr>
                <w:rFonts w:ascii="Arial" w:hAnsi="Arial" w:cs="Arial"/>
              </w:rPr>
              <w:t xml:space="preserve">s </w:t>
            </w:r>
            <w:r w:rsidRPr="000018CE">
              <w:rPr>
                <w:rFonts w:ascii="Arial" w:hAnsi="Arial" w:cs="Arial"/>
                <w:spacing w:val="-2"/>
              </w:rPr>
              <w:t>s</w:t>
            </w:r>
            <w:r w:rsidRPr="000018CE">
              <w:rPr>
                <w:rFonts w:ascii="Arial" w:hAnsi="Arial" w:cs="Arial"/>
                <w:spacing w:val="-5"/>
              </w:rPr>
              <w:t>h</w:t>
            </w:r>
            <w:r w:rsidRPr="000018CE">
              <w:rPr>
                <w:rFonts w:ascii="Arial" w:hAnsi="Arial" w:cs="Arial"/>
                <w:spacing w:val="5"/>
              </w:rPr>
              <w:t>ou</w:t>
            </w:r>
            <w:r w:rsidRPr="000018CE">
              <w:rPr>
                <w:rFonts w:ascii="Arial" w:hAnsi="Arial" w:cs="Arial"/>
                <w:spacing w:val="-9"/>
              </w:rPr>
              <w:t>l</w:t>
            </w:r>
            <w:r w:rsidRPr="000018CE">
              <w:rPr>
                <w:rFonts w:ascii="Arial" w:hAnsi="Arial" w:cs="Arial"/>
              </w:rPr>
              <w:t>d</w:t>
            </w:r>
            <w:r w:rsidRPr="000018CE">
              <w:rPr>
                <w:rFonts w:ascii="Arial" w:hAnsi="Arial" w:cs="Arial"/>
                <w:spacing w:val="2"/>
              </w:rPr>
              <w:t xml:space="preserve"> </w:t>
            </w:r>
            <w:r w:rsidRPr="000018CE">
              <w:rPr>
                <w:rFonts w:ascii="Arial" w:hAnsi="Arial" w:cs="Arial"/>
              </w:rPr>
              <w:t>w</w:t>
            </w:r>
            <w:r w:rsidRPr="000018CE">
              <w:rPr>
                <w:rFonts w:ascii="Arial" w:hAnsi="Arial" w:cs="Arial"/>
                <w:spacing w:val="6"/>
              </w:rPr>
              <w:t>r</w:t>
            </w:r>
            <w:r w:rsidRPr="000018CE">
              <w:rPr>
                <w:rFonts w:ascii="Arial" w:hAnsi="Arial" w:cs="Arial"/>
                <w:spacing w:val="-9"/>
              </w:rPr>
              <w:t>i</w:t>
            </w:r>
            <w:r w:rsidRPr="000018CE">
              <w:rPr>
                <w:rFonts w:ascii="Arial" w:hAnsi="Arial" w:cs="Arial"/>
                <w:spacing w:val="5"/>
              </w:rPr>
              <w:t>t</w:t>
            </w:r>
            <w:r w:rsidRPr="000018CE">
              <w:rPr>
                <w:rFonts w:ascii="Arial" w:hAnsi="Arial" w:cs="Arial"/>
              </w:rPr>
              <w:t>e</w:t>
            </w:r>
            <w:r w:rsidRPr="000018CE">
              <w:rPr>
                <w:rFonts w:ascii="Arial" w:hAnsi="Arial" w:cs="Arial"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</w:rPr>
              <w:t>h</w:t>
            </w:r>
            <w:r w:rsidRPr="000018CE">
              <w:rPr>
                <w:rFonts w:ascii="Arial" w:hAnsi="Arial" w:cs="Arial"/>
                <w:spacing w:val="-4"/>
              </w:rPr>
              <w:t>i</w:t>
            </w:r>
            <w:r w:rsidRPr="000018CE">
              <w:rPr>
                <w:rFonts w:ascii="Arial" w:hAnsi="Arial" w:cs="Arial"/>
                <w:spacing w:val="-2"/>
              </w:rPr>
              <w:t>s</w:t>
            </w:r>
            <w:r w:rsidRPr="000018CE">
              <w:rPr>
                <w:rFonts w:ascii="Arial" w:hAnsi="Arial" w:cs="Arial"/>
                <w:spacing w:val="5"/>
              </w:rPr>
              <w:t>/</w:t>
            </w:r>
            <w:r w:rsidRPr="000018CE">
              <w:rPr>
                <w:rFonts w:ascii="Arial" w:hAnsi="Arial" w:cs="Arial"/>
                <w:spacing w:val="-5"/>
              </w:rPr>
              <w:t>h</w:t>
            </w:r>
            <w:r w:rsidRPr="000018CE">
              <w:rPr>
                <w:rFonts w:ascii="Arial" w:hAnsi="Arial" w:cs="Arial"/>
                <w:spacing w:val="-1"/>
              </w:rPr>
              <w:t>e</w:t>
            </w:r>
            <w:r w:rsidRPr="000018CE">
              <w:rPr>
                <w:rFonts w:ascii="Arial" w:hAnsi="Arial" w:cs="Arial"/>
              </w:rPr>
              <w:t>r</w:t>
            </w:r>
            <w:r w:rsidRPr="000018CE">
              <w:rPr>
                <w:rFonts w:ascii="Arial" w:hAnsi="Arial" w:cs="Arial"/>
                <w:spacing w:val="8"/>
              </w:rPr>
              <w:t xml:space="preserve"> </w:t>
            </w:r>
            <w:r w:rsidRPr="000018CE">
              <w:rPr>
                <w:rFonts w:ascii="Arial" w:hAnsi="Arial" w:cs="Arial"/>
                <w:spacing w:val="-8"/>
              </w:rPr>
              <w:t>f</w:t>
            </w:r>
            <w:r w:rsidRPr="000018CE">
              <w:rPr>
                <w:rFonts w:ascii="Arial" w:hAnsi="Arial" w:cs="Arial"/>
                <w:spacing w:val="-1"/>
              </w:rPr>
              <w:t>ee</w:t>
            </w:r>
            <w:r w:rsidRPr="000018CE">
              <w:rPr>
                <w:rFonts w:ascii="Arial" w:hAnsi="Arial" w:cs="Arial"/>
                <w:spacing w:val="5"/>
              </w:rPr>
              <w:t>d</w:t>
            </w:r>
            <w:r w:rsidRPr="000018CE">
              <w:rPr>
                <w:rFonts w:ascii="Arial" w:hAnsi="Arial" w:cs="Arial"/>
                <w:spacing w:val="-5"/>
              </w:rPr>
              <w:t>b</w:t>
            </w:r>
            <w:r w:rsidRPr="000018CE">
              <w:rPr>
                <w:rFonts w:ascii="Arial" w:hAnsi="Arial" w:cs="Arial"/>
                <w:spacing w:val="4"/>
              </w:rPr>
              <w:t>a</w:t>
            </w:r>
            <w:r w:rsidRPr="000018CE">
              <w:rPr>
                <w:rFonts w:ascii="Arial" w:hAnsi="Arial" w:cs="Arial"/>
                <w:spacing w:val="-1"/>
              </w:rPr>
              <w:t>c</w:t>
            </w:r>
            <w:r w:rsidRPr="000018CE">
              <w:rPr>
                <w:rFonts w:ascii="Arial" w:hAnsi="Arial" w:cs="Arial"/>
              </w:rPr>
              <w:t>k</w:t>
            </w:r>
          </w:p>
          <w:p w:rsidR="001E0B72" w:rsidRPr="000018CE" w:rsidRDefault="00753521">
            <w:pPr>
              <w:spacing w:before="26"/>
              <w:ind w:left="100"/>
              <w:rPr>
                <w:rFonts w:ascii="Arial" w:hAnsi="Arial" w:cs="Arial"/>
              </w:rPr>
            </w:pPr>
            <w:r w:rsidRPr="000018CE">
              <w:rPr>
                <w:rFonts w:ascii="Arial" w:hAnsi="Arial" w:cs="Arial"/>
                <w:spacing w:val="-5"/>
              </w:rPr>
              <w:t>h</w:t>
            </w:r>
            <w:r w:rsidRPr="000018CE">
              <w:rPr>
                <w:rFonts w:ascii="Arial" w:hAnsi="Arial" w:cs="Arial"/>
                <w:spacing w:val="-1"/>
              </w:rPr>
              <w:t>e</w:t>
            </w:r>
            <w:r w:rsidRPr="000018CE">
              <w:rPr>
                <w:rFonts w:ascii="Arial" w:hAnsi="Arial" w:cs="Arial"/>
                <w:spacing w:val="1"/>
              </w:rPr>
              <w:t>r</w:t>
            </w:r>
            <w:r w:rsidRPr="000018CE">
              <w:rPr>
                <w:rFonts w:ascii="Arial" w:hAnsi="Arial" w:cs="Arial"/>
                <w:spacing w:val="-1"/>
              </w:rPr>
              <w:t>e</w:t>
            </w:r>
            <w:r w:rsidRPr="000018CE">
              <w:rPr>
                <w:rFonts w:ascii="Arial" w:hAnsi="Arial" w:cs="Arial"/>
              </w:rPr>
              <w:t>)</w:t>
            </w:r>
          </w:p>
        </w:tc>
      </w:tr>
      <w:tr w:rsidR="001E0B72" w:rsidRPr="000018CE">
        <w:trPr>
          <w:trHeight w:hRule="exact" w:val="139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0B72" w:rsidRPr="000018CE" w:rsidRDefault="00753521">
            <w:pPr>
              <w:spacing w:line="260" w:lineRule="exact"/>
              <w:ind w:left="463"/>
              <w:rPr>
                <w:rFonts w:ascii="Arial" w:hAnsi="Arial" w:cs="Arial"/>
              </w:rPr>
            </w:pPr>
            <w:r w:rsidRPr="000018CE">
              <w:rPr>
                <w:rFonts w:ascii="Arial" w:hAnsi="Arial" w:cs="Arial"/>
                <w:b/>
                <w:spacing w:val="-3"/>
              </w:rPr>
              <w:t>P</w:t>
            </w:r>
            <w:r w:rsidRPr="000018CE">
              <w:rPr>
                <w:rFonts w:ascii="Arial" w:hAnsi="Arial" w:cs="Arial"/>
                <w:b/>
              </w:rPr>
              <w:t>lea</w:t>
            </w:r>
            <w:r w:rsidRPr="000018CE">
              <w:rPr>
                <w:rFonts w:ascii="Arial" w:hAnsi="Arial" w:cs="Arial"/>
                <w:b/>
                <w:spacing w:val="-3"/>
              </w:rPr>
              <w:t>s</w:t>
            </w:r>
            <w:r w:rsidRPr="000018CE">
              <w:rPr>
                <w:rFonts w:ascii="Arial" w:hAnsi="Arial" w:cs="Arial"/>
                <w:b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4"/>
              </w:rPr>
              <w:t>w</w:t>
            </w:r>
            <w:r w:rsidRPr="000018CE">
              <w:rPr>
                <w:rFonts w:ascii="Arial" w:hAnsi="Arial" w:cs="Arial"/>
                <w:b/>
                <w:spacing w:val="-6"/>
              </w:rPr>
              <w:t>r</w:t>
            </w:r>
            <w:r w:rsidRPr="000018CE">
              <w:rPr>
                <w:rFonts w:ascii="Arial" w:hAnsi="Arial" w:cs="Arial"/>
                <w:b/>
              </w:rPr>
              <w:t>i</w:t>
            </w:r>
            <w:r w:rsidRPr="000018CE">
              <w:rPr>
                <w:rFonts w:ascii="Arial" w:hAnsi="Arial" w:cs="Arial"/>
                <w:b/>
                <w:spacing w:val="2"/>
              </w:rPr>
              <w:t>t</w:t>
            </w:r>
            <w:r w:rsidRPr="000018CE">
              <w:rPr>
                <w:rFonts w:ascii="Arial" w:hAnsi="Arial" w:cs="Arial"/>
                <w:b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  <w:b/>
              </w:rPr>
              <w:t>a</w:t>
            </w:r>
            <w:r w:rsidRPr="000018C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-3"/>
              </w:rPr>
              <w:t>f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</w:rPr>
              <w:t>w</w:t>
            </w:r>
            <w:r w:rsidRPr="000018C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-2"/>
              </w:rPr>
              <w:t>s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</w:rPr>
              <w:t>nt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</w:rPr>
              <w:t>n</w:t>
            </w:r>
            <w:r w:rsidRPr="000018CE">
              <w:rPr>
                <w:rFonts w:ascii="Arial" w:hAnsi="Arial" w:cs="Arial"/>
                <w:b/>
                <w:spacing w:val="-1"/>
              </w:rPr>
              <w:t>ce</w:t>
            </w:r>
            <w:r w:rsidRPr="000018CE">
              <w:rPr>
                <w:rFonts w:ascii="Arial" w:hAnsi="Arial" w:cs="Arial"/>
                <w:b/>
              </w:rPr>
              <w:t>s</w:t>
            </w:r>
            <w:r w:rsidRPr="000018CE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-6"/>
              </w:rPr>
              <w:t>r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</w:rPr>
              <w:t>g</w:t>
            </w:r>
            <w:r w:rsidRPr="000018CE">
              <w:rPr>
                <w:rFonts w:ascii="Arial" w:hAnsi="Arial" w:cs="Arial"/>
                <w:b/>
                <w:spacing w:val="5"/>
              </w:rPr>
              <w:t>a</w:t>
            </w:r>
            <w:r w:rsidRPr="000018CE">
              <w:rPr>
                <w:rFonts w:ascii="Arial" w:hAnsi="Arial" w:cs="Arial"/>
                <w:b/>
                <w:spacing w:val="-6"/>
              </w:rPr>
              <w:t>r</w:t>
            </w:r>
            <w:r w:rsidRPr="000018CE">
              <w:rPr>
                <w:rFonts w:ascii="Arial" w:hAnsi="Arial" w:cs="Arial"/>
                <w:b/>
                <w:spacing w:val="1"/>
              </w:rPr>
              <w:t>d</w:t>
            </w:r>
            <w:r w:rsidRPr="000018CE">
              <w:rPr>
                <w:rFonts w:ascii="Arial" w:hAnsi="Arial" w:cs="Arial"/>
                <w:b/>
              </w:rPr>
              <w:t>i</w:t>
            </w:r>
            <w:r w:rsidRPr="000018CE">
              <w:rPr>
                <w:rFonts w:ascii="Arial" w:hAnsi="Arial" w:cs="Arial"/>
                <w:b/>
                <w:spacing w:val="1"/>
              </w:rPr>
              <w:t>n</w:t>
            </w:r>
            <w:r w:rsidRPr="000018CE">
              <w:rPr>
                <w:rFonts w:ascii="Arial" w:hAnsi="Arial" w:cs="Arial"/>
                <w:b/>
              </w:rPr>
              <w:t>g</w:t>
            </w:r>
            <w:r w:rsidRPr="000018C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1"/>
              </w:rPr>
              <w:t>th</w:t>
            </w:r>
            <w:r w:rsidRPr="000018CE">
              <w:rPr>
                <w:rFonts w:ascii="Arial" w:hAnsi="Arial" w:cs="Arial"/>
                <w:b/>
              </w:rPr>
              <w:t>e</w:t>
            </w:r>
          </w:p>
          <w:p w:rsidR="001E0B72" w:rsidRPr="000018CE" w:rsidRDefault="00753521">
            <w:pPr>
              <w:spacing w:before="3"/>
              <w:ind w:left="463" w:right="716"/>
              <w:rPr>
                <w:rFonts w:ascii="Arial" w:hAnsi="Arial" w:cs="Arial"/>
              </w:rPr>
            </w:pPr>
            <w:r w:rsidRPr="000018CE">
              <w:rPr>
                <w:rFonts w:ascii="Arial" w:hAnsi="Arial" w:cs="Arial"/>
                <w:b/>
              </w:rPr>
              <w:t>i</w:t>
            </w:r>
            <w:r w:rsidRPr="000018CE">
              <w:rPr>
                <w:rFonts w:ascii="Arial" w:hAnsi="Arial" w:cs="Arial"/>
                <w:b/>
                <w:spacing w:val="-3"/>
              </w:rPr>
              <w:t>m</w:t>
            </w:r>
            <w:r w:rsidRPr="000018CE">
              <w:rPr>
                <w:rFonts w:ascii="Arial" w:hAnsi="Arial" w:cs="Arial"/>
                <w:b/>
                <w:spacing w:val="1"/>
              </w:rPr>
              <w:t>p</w:t>
            </w:r>
            <w:r w:rsidRPr="000018CE">
              <w:rPr>
                <w:rFonts w:ascii="Arial" w:hAnsi="Arial" w:cs="Arial"/>
                <w:b/>
                <w:spacing w:val="5"/>
              </w:rPr>
              <w:t>o</w:t>
            </w:r>
            <w:r w:rsidRPr="000018CE">
              <w:rPr>
                <w:rFonts w:ascii="Arial" w:hAnsi="Arial" w:cs="Arial"/>
                <w:b/>
                <w:spacing w:val="-6"/>
              </w:rPr>
              <w:t>r</w:t>
            </w:r>
            <w:r w:rsidRPr="000018CE">
              <w:rPr>
                <w:rFonts w:ascii="Arial" w:hAnsi="Arial" w:cs="Arial"/>
                <w:b/>
                <w:spacing w:val="1"/>
              </w:rPr>
              <w:t>t</w:t>
            </w:r>
            <w:r w:rsidRPr="000018CE">
              <w:rPr>
                <w:rFonts w:ascii="Arial" w:hAnsi="Arial" w:cs="Arial"/>
                <w:b/>
              </w:rPr>
              <w:t>a</w:t>
            </w:r>
            <w:r w:rsidRPr="000018CE">
              <w:rPr>
                <w:rFonts w:ascii="Arial" w:hAnsi="Arial" w:cs="Arial"/>
                <w:b/>
                <w:spacing w:val="1"/>
              </w:rPr>
              <w:t>n</w:t>
            </w:r>
            <w:r w:rsidRPr="000018CE">
              <w:rPr>
                <w:rFonts w:ascii="Arial" w:hAnsi="Arial" w:cs="Arial"/>
                <w:b/>
                <w:spacing w:val="-1"/>
              </w:rPr>
              <w:t>c</w:t>
            </w:r>
            <w:r w:rsidRPr="000018CE">
              <w:rPr>
                <w:rFonts w:ascii="Arial" w:hAnsi="Arial" w:cs="Arial"/>
                <w:b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  <w:b/>
              </w:rPr>
              <w:t>of</w:t>
            </w:r>
            <w:r w:rsidRPr="000018C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1"/>
              </w:rPr>
              <w:t>th</w:t>
            </w:r>
            <w:r w:rsidRPr="000018CE">
              <w:rPr>
                <w:rFonts w:ascii="Arial" w:hAnsi="Arial" w:cs="Arial"/>
                <w:b/>
              </w:rPr>
              <w:t xml:space="preserve">is </w:t>
            </w:r>
            <w:r w:rsidRPr="000018CE">
              <w:rPr>
                <w:rFonts w:ascii="Arial" w:hAnsi="Arial" w:cs="Arial"/>
                <w:b/>
                <w:spacing w:val="-3"/>
              </w:rPr>
              <w:t>m</w:t>
            </w:r>
            <w:r w:rsidRPr="000018CE">
              <w:rPr>
                <w:rFonts w:ascii="Arial" w:hAnsi="Arial" w:cs="Arial"/>
                <w:b/>
              </w:rPr>
              <w:t>a</w:t>
            </w:r>
            <w:r w:rsidRPr="000018CE">
              <w:rPr>
                <w:rFonts w:ascii="Arial" w:hAnsi="Arial" w:cs="Arial"/>
                <w:b/>
                <w:spacing w:val="1"/>
              </w:rPr>
              <w:t>nu</w:t>
            </w:r>
            <w:r w:rsidRPr="000018CE">
              <w:rPr>
                <w:rFonts w:ascii="Arial" w:hAnsi="Arial" w:cs="Arial"/>
                <w:b/>
                <w:spacing w:val="-2"/>
              </w:rPr>
              <w:t>s</w:t>
            </w:r>
            <w:r w:rsidRPr="000018CE">
              <w:rPr>
                <w:rFonts w:ascii="Arial" w:hAnsi="Arial" w:cs="Arial"/>
                <w:b/>
                <w:spacing w:val="-1"/>
              </w:rPr>
              <w:t>c</w:t>
            </w:r>
            <w:r w:rsidRPr="000018CE">
              <w:rPr>
                <w:rFonts w:ascii="Arial" w:hAnsi="Arial" w:cs="Arial"/>
                <w:b/>
                <w:spacing w:val="-6"/>
              </w:rPr>
              <w:t>r</w:t>
            </w:r>
            <w:r w:rsidRPr="000018CE">
              <w:rPr>
                <w:rFonts w:ascii="Arial" w:hAnsi="Arial" w:cs="Arial"/>
                <w:b/>
              </w:rPr>
              <w:t>i</w:t>
            </w:r>
            <w:r w:rsidRPr="000018CE">
              <w:rPr>
                <w:rFonts w:ascii="Arial" w:hAnsi="Arial" w:cs="Arial"/>
                <w:b/>
                <w:spacing w:val="1"/>
              </w:rPr>
              <w:t>p</w:t>
            </w:r>
            <w:r w:rsidRPr="000018CE">
              <w:rPr>
                <w:rFonts w:ascii="Arial" w:hAnsi="Arial" w:cs="Arial"/>
                <w:b/>
              </w:rPr>
              <w:t>t</w:t>
            </w:r>
            <w:r w:rsidRPr="000018CE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-3"/>
              </w:rPr>
              <w:t>f</w:t>
            </w:r>
            <w:r w:rsidRPr="000018CE">
              <w:rPr>
                <w:rFonts w:ascii="Arial" w:hAnsi="Arial" w:cs="Arial"/>
                <w:b/>
                <w:spacing w:val="5"/>
              </w:rPr>
              <w:t>o</w:t>
            </w:r>
            <w:r w:rsidRPr="000018CE">
              <w:rPr>
                <w:rFonts w:ascii="Arial" w:hAnsi="Arial" w:cs="Arial"/>
                <w:b/>
              </w:rPr>
              <w:t>r</w:t>
            </w:r>
            <w:r w:rsidRPr="000018C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1"/>
              </w:rPr>
              <w:t>th</w:t>
            </w:r>
            <w:r w:rsidRPr="000018CE">
              <w:rPr>
                <w:rFonts w:ascii="Arial" w:hAnsi="Arial" w:cs="Arial"/>
                <w:b/>
              </w:rPr>
              <w:t xml:space="preserve">e </w:t>
            </w:r>
            <w:r w:rsidRPr="000018CE">
              <w:rPr>
                <w:rFonts w:ascii="Arial" w:hAnsi="Arial" w:cs="Arial"/>
                <w:b/>
                <w:spacing w:val="-2"/>
              </w:rPr>
              <w:t>s</w:t>
            </w:r>
            <w:r w:rsidRPr="000018CE">
              <w:rPr>
                <w:rFonts w:ascii="Arial" w:hAnsi="Arial" w:cs="Arial"/>
                <w:b/>
                <w:spacing w:val="-1"/>
              </w:rPr>
              <w:t>c</w:t>
            </w:r>
            <w:r w:rsidRPr="000018CE">
              <w:rPr>
                <w:rFonts w:ascii="Arial" w:hAnsi="Arial" w:cs="Arial"/>
                <w:b/>
              </w:rPr>
              <w:t>ien</w:t>
            </w:r>
            <w:r w:rsidRPr="000018CE">
              <w:rPr>
                <w:rFonts w:ascii="Arial" w:hAnsi="Arial" w:cs="Arial"/>
                <w:b/>
                <w:spacing w:val="2"/>
              </w:rPr>
              <w:t>t</w:t>
            </w:r>
            <w:r w:rsidRPr="000018CE">
              <w:rPr>
                <w:rFonts w:ascii="Arial" w:hAnsi="Arial" w:cs="Arial"/>
                <w:b/>
              </w:rPr>
              <w:t>i</w:t>
            </w:r>
            <w:r w:rsidRPr="000018CE">
              <w:rPr>
                <w:rFonts w:ascii="Arial" w:hAnsi="Arial" w:cs="Arial"/>
                <w:b/>
                <w:spacing w:val="-3"/>
              </w:rPr>
              <w:t>f</w:t>
            </w:r>
            <w:r w:rsidRPr="000018CE">
              <w:rPr>
                <w:rFonts w:ascii="Arial" w:hAnsi="Arial" w:cs="Arial"/>
                <w:b/>
              </w:rPr>
              <w:t>ic</w:t>
            </w:r>
            <w:r w:rsidRPr="000018C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-1"/>
              </w:rPr>
              <w:t>c</w:t>
            </w:r>
            <w:r w:rsidRPr="000018CE">
              <w:rPr>
                <w:rFonts w:ascii="Arial" w:hAnsi="Arial" w:cs="Arial"/>
                <w:b/>
              </w:rPr>
              <w:t>o</w:t>
            </w:r>
            <w:r w:rsidRPr="000018CE">
              <w:rPr>
                <w:rFonts w:ascii="Arial" w:hAnsi="Arial" w:cs="Arial"/>
                <w:b/>
                <w:spacing w:val="1"/>
              </w:rPr>
              <w:t>m</w:t>
            </w:r>
            <w:r w:rsidRPr="000018CE">
              <w:rPr>
                <w:rFonts w:ascii="Arial" w:hAnsi="Arial" w:cs="Arial"/>
                <w:b/>
                <w:spacing w:val="-3"/>
              </w:rPr>
              <w:t>m</w:t>
            </w:r>
            <w:r w:rsidRPr="000018CE">
              <w:rPr>
                <w:rFonts w:ascii="Arial" w:hAnsi="Arial" w:cs="Arial"/>
                <w:b/>
                <w:spacing w:val="1"/>
              </w:rPr>
              <w:t>un</w:t>
            </w:r>
            <w:r w:rsidRPr="000018CE">
              <w:rPr>
                <w:rFonts w:ascii="Arial" w:hAnsi="Arial" w:cs="Arial"/>
                <w:b/>
              </w:rPr>
              <w:t>i</w:t>
            </w:r>
            <w:r w:rsidRPr="000018CE">
              <w:rPr>
                <w:rFonts w:ascii="Arial" w:hAnsi="Arial" w:cs="Arial"/>
                <w:b/>
                <w:spacing w:val="2"/>
              </w:rPr>
              <w:t>t</w:t>
            </w:r>
            <w:r w:rsidRPr="000018CE">
              <w:rPr>
                <w:rFonts w:ascii="Arial" w:hAnsi="Arial" w:cs="Arial"/>
                <w:b/>
              </w:rPr>
              <w:t>y.</w:t>
            </w:r>
            <w:r w:rsidRPr="000018CE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0018CE">
              <w:rPr>
                <w:rFonts w:ascii="Arial" w:hAnsi="Arial" w:cs="Arial"/>
                <w:b/>
              </w:rPr>
              <w:t>A</w:t>
            </w:r>
            <w:r w:rsidRPr="000018CE">
              <w:rPr>
                <w:rFonts w:ascii="Arial" w:hAnsi="Arial" w:cs="Arial"/>
                <w:b/>
                <w:spacing w:val="-3"/>
              </w:rPr>
              <w:t xml:space="preserve"> m</w:t>
            </w:r>
            <w:r w:rsidRPr="000018CE">
              <w:rPr>
                <w:rFonts w:ascii="Arial" w:hAnsi="Arial" w:cs="Arial"/>
                <w:b/>
              </w:rPr>
              <w:t>i</w:t>
            </w:r>
            <w:r w:rsidRPr="000018CE">
              <w:rPr>
                <w:rFonts w:ascii="Arial" w:hAnsi="Arial" w:cs="Arial"/>
                <w:b/>
                <w:spacing w:val="1"/>
              </w:rPr>
              <w:t>n</w:t>
            </w:r>
            <w:r w:rsidRPr="000018CE">
              <w:rPr>
                <w:rFonts w:ascii="Arial" w:hAnsi="Arial" w:cs="Arial"/>
                <w:b/>
              </w:rPr>
              <w:t>i</w:t>
            </w:r>
            <w:r w:rsidRPr="000018CE">
              <w:rPr>
                <w:rFonts w:ascii="Arial" w:hAnsi="Arial" w:cs="Arial"/>
                <w:b/>
                <w:spacing w:val="-3"/>
              </w:rPr>
              <w:t>m</w:t>
            </w:r>
            <w:r w:rsidRPr="000018CE">
              <w:rPr>
                <w:rFonts w:ascii="Arial" w:hAnsi="Arial" w:cs="Arial"/>
                <w:b/>
                <w:spacing w:val="1"/>
              </w:rPr>
              <w:t>u</w:t>
            </w:r>
            <w:r w:rsidRPr="000018CE">
              <w:rPr>
                <w:rFonts w:ascii="Arial" w:hAnsi="Arial" w:cs="Arial"/>
                <w:b/>
              </w:rPr>
              <w:t>m</w:t>
            </w:r>
            <w:r w:rsidRPr="000018C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018CE">
              <w:rPr>
                <w:rFonts w:ascii="Arial" w:hAnsi="Arial" w:cs="Arial"/>
                <w:b/>
              </w:rPr>
              <w:t>of</w:t>
            </w:r>
            <w:r w:rsidRPr="000018C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4"/>
              </w:rPr>
              <w:t>3</w:t>
            </w:r>
            <w:r w:rsidRPr="000018CE">
              <w:rPr>
                <w:rFonts w:ascii="Arial" w:hAnsi="Arial" w:cs="Arial"/>
                <w:b/>
                <w:spacing w:val="2"/>
              </w:rPr>
              <w:t>-</w:t>
            </w:r>
            <w:r w:rsidRPr="000018CE">
              <w:rPr>
                <w:rFonts w:ascii="Arial" w:hAnsi="Arial" w:cs="Arial"/>
                <w:b/>
              </w:rPr>
              <w:t xml:space="preserve">4 </w:t>
            </w:r>
            <w:r w:rsidRPr="000018CE">
              <w:rPr>
                <w:rFonts w:ascii="Arial" w:hAnsi="Arial" w:cs="Arial"/>
                <w:b/>
                <w:spacing w:val="-2"/>
              </w:rPr>
              <w:t>s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</w:rPr>
              <w:t>nt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</w:rPr>
              <w:t>n</w:t>
            </w:r>
            <w:r w:rsidRPr="000018CE">
              <w:rPr>
                <w:rFonts w:ascii="Arial" w:hAnsi="Arial" w:cs="Arial"/>
                <w:b/>
                <w:spacing w:val="-1"/>
              </w:rPr>
              <w:t>ce</w:t>
            </w:r>
            <w:r w:rsidRPr="000018CE">
              <w:rPr>
                <w:rFonts w:ascii="Arial" w:hAnsi="Arial" w:cs="Arial"/>
                <w:b/>
              </w:rPr>
              <w:t xml:space="preserve">s </w:t>
            </w:r>
            <w:r w:rsidRPr="000018CE">
              <w:rPr>
                <w:rFonts w:ascii="Arial" w:hAnsi="Arial" w:cs="Arial"/>
                <w:b/>
                <w:spacing w:val="-3"/>
              </w:rPr>
              <w:t>m</w:t>
            </w:r>
            <w:r w:rsidRPr="000018CE">
              <w:rPr>
                <w:rFonts w:ascii="Arial" w:hAnsi="Arial" w:cs="Arial"/>
                <w:b/>
              </w:rPr>
              <w:t>ay</w:t>
            </w:r>
            <w:r w:rsidRPr="000018C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1"/>
              </w:rPr>
              <w:t>b</w:t>
            </w:r>
            <w:r w:rsidRPr="000018CE">
              <w:rPr>
                <w:rFonts w:ascii="Arial" w:hAnsi="Arial" w:cs="Arial"/>
                <w:b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-6"/>
              </w:rPr>
              <w:t>r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</w:rPr>
              <w:t>qu</w:t>
            </w:r>
            <w:r w:rsidRPr="000018CE">
              <w:rPr>
                <w:rFonts w:ascii="Arial" w:hAnsi="Arial" w:cs="Arial"/>
                <w:b/>
                <w:spacing w:val="5"/>
              </w:rPr>
              <w:t>i</w:t>
            </w:r>
            <w:r w:rsidRPr="000018CE">
              <w:rPr>
                <w:rFonts w:ascii="Arial" w:hAnsi="Arial" w:cs="Arial"/>
                <w:b/>
                <w:spacing w:val="-6"/>
              </w:rPr>
              <w:t>r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</w:rPr>
              <w:t>d</w:t>
            </w:r>
            <w:r w:rsidRPr="000018CE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-3"/>
              </w:rPr>
              <w:t>f</w:t>
            </w:r>
            <w:r w:rsidRPr="000018CE">
              <w:rPr>
                <w:rFonts w:ascii="Arial" w:hAnsi="Arial" w:cs="Arial"/>
                <w:b/>
                <w:spacing w:val="5"/>
              </w:rPr>
              <w:t>o</w:t>
            </w:r>
            <w:r w:rsidRPr="000018CE">
              <w:rPr>
                <w:rFonts w:ascii="Arial" w:hAnsi="Arial" w:cs="Arial"/>
                <w:b/>
              </w:rPr>
              <w:t>r</w:t>
            </w:r>
            <w:r w:rsidRPr="000018C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1"/>
              </w:rPr>
              <w:t>th</w:t>
            </w:r>
            <w:r w:rsidRPr="000018CE">
              <w:rPr>
                <w:rFonts w:ascii="Arial" w:hAnsi="Arial" w:cs="Arial"/>
                <w:b/>
              </w:rPr>
              <w:t xml:space="preserve">is </w:t>
            </w:r>
            <w:r w:rsidRPr="000018CE">
              <w:rPr>
                <w:rFonts w:ascii="Arial" w:hAnsi="Arial" w:cs="Arial"/>
                <w:b/>
                <w:spacing w:val="1"/>
              </w:rPr>
              <w:t>p</w:t>
            </w:r>
            <w:r w:rsidRPr="000018CE">
              <w:rPr>
                <w:rFonts w:ascii="Arial" w:hAnsi="Arial" w:cs="Arial"/>
                <w:b/>
              </w:rPr>
              <w:t>a</w:t>
            </w:r>
            <w:r w:rsidRPr="000018CE">
              <w:rPr>
                <w:rFonts w:ascii="Arial" w:hAnsi="Arial" w:cs="Arial"/>
                <w:b/>
                <w:spacing w:val="-6"/>
              </w:rPr>
              <w:t>r</w:t>
            </w:r>
            <w:r w:rsidRPr="000018CE">
              <w:rPr>
                <w:rFonts w:ascii="Arial" w:hAnsi="Arial" w:cs="Arial"/>
                <w:b/>
                <w:spacing w:val="1"/>
              </w:rPr>
              <w:t>t</w:t>
            </w:r>
            <w:r w:rsidRPr="000018C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7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0B72" w:rsidRPr="000018CE" w:rsidRDefault="00753521">
            <w:pPr>
              <w:spacing w:line="260" w:lineRule="exact"/>
              <w:ind w:left="105"/>
              <w:rPr>
                <w:rFonts w:ascii="Arial" w:hAnsi="Arial" w:cs="Arial"/>
              </w:rPr>
            </w:pPr>
            <w:r w:rsidRPr="000018CE">
              <w:rPr>
                <w:rFonts w:ascii="Arial" w:hAnsi="Arial" w:cs="Arial"/>
              </w:rPr>
              <w:t>A</w:t>
            </w:r>
            <w:r w:rsidRPr="000018CE">
              <w:rPr>
                <w:rFonts w:ascii="Arial" w:hAnsi="Arial" w:cs="Arial"/>
                <w:spacing w:val="-10"/>
              </w:rPr>
              <w:t>l</w:t>
            </w:r>
            <w:r w:rsidRPr="000018CE">
              <w:rPr>
                <w:rFonts w:ascii="Arial" w:hAnsi="Arial" w:cs="Arial"/>
                <w:spacing w:val="5"/>
              </w:rPr>
              <w:t>t</w:t>
            </w:r>
            <w:r w:rsidRPr="000018CE">
              <w:rPr>
                <w:rFonts w:ascii="Arial" w:hAnsi="Arial" w:cs="Arial"/>
                <w:spacing w:val="-1"/>
              </w:rPr>
              <w:t>e</w:t>
            </w:r>
            <w:r w:rsidRPr="000018CE">
              <w:rPr>
                <w:rFonts w:ascii="Arial" w:hAnsi="Arial" w:cs="Arial"/>
                <w:spacing w:val="6"/>
              </w:rPr>
              <w:t>r</w:t>
            </w:r>
            <w:r w:rsidRPr="000018CE">
              <w:rPr>
                <w:rFonts w:ascii="Arial" w:hAnsi="Arial" w:cs="Arial"/>
                <w:spacing w:val="-5"/>
              </w:rPr>
              <w:t>n</w:t>
            </w:r>
            <w:r w:rsidRPr="000018CE">
              <w:rPr>
                <w:rFonts w:ascii="Arial" w:hAnsi="Arial" w:cs="Arial"/>
                <w:spacing w:val="-1"/>
              </w:rPr>
              <w:t>a</w:t>
            </w:r>
            <w:r w:rsidRPr="000018CE">
              <w:rPr>
                <w:rFonts w:ascii="Arial" w:hAnsi="Arial" w:cs="Arial"/>
                <w:spacing w:val="6"/>
              </w:rPr>
              <w:t>r</w:t>
            </w:r>
            <w:r w:rsidRPr="000018CE">
              <w:rPr>
                <w:rFonts w:ascii="Arial" w:hAnsi="Arial" w:cs="Arial"/>
                <w:spacing w:val="-4"/>
              </w:rPr>
              <w:t>i</w:t>
            </w:r>
            <w:r w:rsidRPr="000018CE">
              <w:rPr>
                <w:rFonts w:ascii="Arial" w:hAnsi="Arial" w:cs="Arial"/>
              </w:rPr>
              <w:t>a</w:t>
            </w:r>
            <w:r w:rsidRPr="000018CE">
              <w:rPr>
                <w:rFonts w:ascii="Arial" w:hAnsi="Arial" w:cs="Arial"/>
                <w:spacing w:val="6"/>
              </w:rPr>
              <w:t xml:space="preserve"> </w:t>
            </w:r>
            <w:r w:rsidRPr="000018CE">
              <w:rPr>
                <w:rFonts w:ascii="Arial" w:hAnsi="Arial" w:cs="Arial"/>
                <w:spacing w:val="-9"/>
              </w:rPr>
              <w:t>l</w:t>
            </w:r>
            <w:r w:rsidRPr="000018CE">
              <w:rPr>
                <w:rFonts w:ascii="Arial" w:hAnsi="Arial" w:cs="Arial"/>
                <w:spacing w:val="-1"/>
              </w:rPr>
              <w:t>e</w:t>
            </w:r>
            <w:r w:rsidRPr="000018CE">
              <w:rPr>
                <w:rFonts w:ascii="Arial" w:hAnsi="Arial" w:cs="Arial"/>
                <w:spacing w:val="4"/>
              </w:rPr>
              <w:t>a</w:t>
            </w:r>
            <w:r w:rsidRPr="000018CE">
              <w:rPr>
                <w:rFonts w:ascii="Arial" w:hAnsi="Arial" w:cs="Arial"/>
              </w:rPr>
              <w:t>f</w:t>
            </w:r>
            <w:r w:rsidRPr="000018CE">
              <w:rPr>
                <w:rFonts w:ascii="Arial" w:hAnsi="Arial" w:cs="Arial"/>
                <w:spacing w:val="-1"/>
              </w:rPr>
              <w:t xml:space="preserve"> </w:t>
            </w:r>
            <w:r w:rsidRPr="000018CE">
              <w:rPr>
                <w:rFonts w:ascii="Arial" w:hAnsi="Arial" w:cs="Arial"/>
                <w:spacing w:val="-2"/>
              </w:rPr>
              <w:t>s</w:t>
            </w:r>
            <w:r w:rsidRPr="000018CE">
              <w:rPr>
                <w:rFonts w:ascii="Arial" w:hAnsi="Arial" w:cs="Arial"/>
              </w:rPr>
              <w:t>p</w:t>
            </w:r>
            <w:r w:rsidRPr="000018CE">
              <w:rPr>
                <w:rFonts w:ascii="Arial" w:hAnsi="Arial" w:cs="Arial"/>
                <w:spacing w:val="5"/>
              </w:rPr>
              <w:t>o</w:t>
            </w:r>
            <w:r w:rsidRPr="000018CE">
              <w:rPr>
                <w:rFonts w:ascii="Arial" w:hAnsi="Arial" w:cs="Arial"/>
              </w:rPr>
              <w:t>t</w:t>
            </w:r>
            <w:r w:rsidRPr="000018CE">
              <w:rPr>
                <w:rFonts w:ascii="Arial" w:hAnsi="Arial" w:cs="Arial"/>
                <w:spacing w:val="3"/>
              </w:rPr>
              <w:t xml:space="preserve"> </w:t>
            </w:r>
            <w:r w:rsidRPr="000018CE">
              <w:rPr>
                <w:rFonts w:ascii="Arial" w:hAnsi="Arial" w:cs="Arial"/>
                <w:spacing w:val="-4"/>
              </w:rPr>
              <w:t>i</w:t>
            </w:r>
            <w:r w:rsidRPr="000018CE">
              <w:rPr>
                <w:rFonts w:ascii="Arial" w:hAnsi="Arial" w:cs="Arial"/>
              </w:rPr>
              <w:t>s</w:t>
            </w:r>
            <w:r w:rsidRPr="000018CE">
              <w:rPr>
                <w:rFonts w:ascii="Arial" w:hAnsi="Arial" w:cs="Arial"/>
                <w:spacing w:val="5"/>
              </w:rPr>
              <w:t xml:space="preserve"> </w:t>
            </w:r>
            <w:r w:rsidRPr="000018CE">
              <w:rPr>
                <w:rFonts w:ascii="Arial" w:hAnsi="Arial" w:cs="Arial"/>
                <w:spacing w:val="-9"/>
              </w:rPr>
              <w:t>m</w:t>
            </w:r>
            <w:r w:rsidRPr="000018CE">
              <w:rPr>
                <w:rFonts w:ascii="Arial" w:hAnsi="Arial" w:cs="Arial"/>
                <w:spacing w:val="5"/>
              </w:rPr>
              <w:t>o</w:t>
            </w:r>
            <w:r w:rsidRPr="000018CE">
              <w:rPr>
                <w:rFonts w:ascii="Arial" w:hAnsi="Arial" w:cs="Arial"/>
                <w:spacing w:val="-2"/>
              </w:rPr>
              <w:t>s</w:t>
            </w:r>
            <w:r w:rsidRPr="000018CE">
              <w:rPr>
                <w:rFonts w:ascii="Arial" w:hAnsi="Arial" w:cs="Arial"/>
              </w:rPr>
              <w:t>t</w:t>
            </w:r>
            <w:r w:rsidRPr="000018CE">
              <w:rPr>
                <w:rFonts w:ascii="Arial" w:hAnsi="Arial" w:cs="Arial"/>
                <w:spacing w:val="7"/>
              </w:rPr>
              <w:t xml:space="preserve"> </w:t>
            </w:r>
            <w:r w:rsidRPr="000018CE">
              <w:rPr>
                <w:rFonts w:ascii="Arial" w:hAnsi="Arial" w:cs="Arial"/>
                <w:spacing w:val="-8"/>
              </w:rPr>
              <w:t>f</w:t>
            </w:r>
            <w:r w:rsidRPr="000018CE">
              <w:rPr>
                <w:rFonts w:ascii="Arial" w:hAnsi="Arial" w:cs="Arial"/>
                <w:spacing w:val="5"/>
              </w:rPr>
              <w:t>o</w:t>
            </w:r>
            <w:r w:rsidRPr="000018CE">
              <w:rPr>
                <w:rFonts w:ascii="Arial" w:hAnsi="Arial" w:cs="Arial"/>
                <w:spacing w:val="-4"/>
              </w:rPr>
              <w:t>li</w:t>
            </w:r>
            <w:r w:rsidRPr="000018CE">
              <w:rPr>
                <w:rFonts w:ascii="Arial" w:hAnsi="Arial" w:cs="Arial"/>
                <w:spacing w:val="-1"/>
              </w:rPr>
              <w:t>a</w:t>
            </w:r>
            <w:r w:rsidRPr="000018CE">
              <w:rPr>
                <w:rFonts w:ascii="Arial" w:hAnsi="Arial" w:cs="Arial"/>
              </w:rPr>
              <w:t>r</w:t>
            </w:r>
            <w:r w:rsidRPr="000018CE">
              <w:rPr>
                <w:rFonts w:ascii="Arial" w:hAnsi="Arial" w:cs="Arial"/>
                <w:spacing w:val="4"/>
              </w:rPr>
              <w:t xml:space="preserve"> </w:t>
            </w:r>
            <w:r w:rsidRPr="000018CE">
              <w:rPr>
                <w:rFonts w:ascii="Arial" w:hAnsi="Arial" w:cs="Arial"/>
                <w:spacing w:val="5"/>
              </w:rPr>
              <w:t>d</w:t>
            </w:r>
            <w:r w:rsidRPr="000018CE">
              <w:rPr>
                <w:rFonts w:ascii="Arial" w:hAnsi="Arial" w:cs="Arial"/>
                <w:spacing w:val="-4"/>
              </w:rPr>
              <w:t>i</w:t>
            </w:r>
            <w:r w:rsidRPr="000018CE">
              <w:rPr>
                <w:rFonts w:ascii="Arial" w:hAnsi="Arial" w:cs="Arial"/>
                <w:spacing w:val="-2"/>
              </w:rPr>
              <w:t>s</w:t>
            </w:r>
            <w:r w:rsidRPr="000018CE">
              <w:rPr>
                <w:rFonts w:ascii="Arial" w:hAnsi="Arial" w:cs="Arial"/>
                <w:spacing w:val="-1"/>
              </w:rPr>
              <w:t>e</w:t>
            </w:r>
            <w:r w:rsidRPr="000018CE">
              <w:rPr>
                <w:rFonts w:ascii="Arial" w:hAnsi="Arial" w:cs="Arial"/>
                <w:spacing w:val="4"/>
              </w:rPr>
              <w:t>a</w:t>
            </w:r>
            <w:r w:rsidRPr="000018CE">
              <w:rPr>
                <w:rFonts w:ascii="Arial" w:hAnsi="Arial" w:cs="Arial"/>
                <w:spacing w:val="-2"/>
              </w:rPr>
              <w:t>s</w:t>
            </w:r>
            <w:r w:rsidRPr="000018CE">
              <w:rPr>
                <w:rFonts w:ascii="Arial" w:hAnsi="Arial" w:cs="Arial"/>
              </w:rPr>
              <w:t>e</w:t>
            </w:r>
            <w:r w:rsidRPr="000018CE">
              <w:rPr>
                <w:rFonts w:ascii="Arial" w:hAnsi="Arial" w:cs="Arial"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  <w:spacing w:val="5"/>
              </w:rPr>
              <w:t>o</w:t>
            </w:r>
            <w:r w:rsidRPr="000018CE">
              <w:rPr>
                <w:rFonts w:ascii="Arial" w:hAnsi="Arial" w:cs="Arial"/>
              </w:rPr>
              <w:t xml:space="preserve">f </w:t>
            </w:r>
            <w:r w:rsidRPr="000018CE">
              <w:rPr>
                <w:rFonts w:ascii="Arial" w:hAnsi="Arial" w:cs="Arial"/>
                <w:spacing w:val="-2"/>
              </w:rPr>
              <w:t>s</w:t>
            </w:r>
            <w:r w:rsidRPr="000018CE">
              <w:rPr>
                <w:rFonts w:ascii="Arial" w:hAnsi="Arial" w:cs="Arial"/>
                <w:spacing w:val="9"/>
              </w:rPr>
              <w:t>o</w:t>
            </w:r>
            <w:r w:rsidRPr="000018CE">
              <w:rPr>
                <w:rFonts w:ascii="Arial" w:hAnsi="Arial" w:cs="Arial"/>
                <w:spacing w:val="-5"/>
              </w:rPr>
              <w:t>yb</w:t>
            </w:r>
            <w:r w:rsidRPr="000018CE">
              <w:rPr>
                <w:rFonts w:ascii="Arial" w:hAnsi="Arial" w:cs="Arial"/>
                <w:spacing w:val="4"/>
              </w:rPr>
              <w:t>e</w:t>
            </w:r>
            <w:r w:rsidRPr="000018CE">
              <w:rPr>
                <w:rFonts w:ascii="Arial" w:hAnsi="Arial" w:cs="Arial"/>
                <w:spacing w:val="-1"/>
              </w:rPr>
              <w:t>a</w:t>
            </w:r>
            <w:r w:rsidRPr="000018CE">
              <w:rPr>
                <w:rFonts w:ascii="Arial" w:hAnsi="Arial" w:cs="Arial"/>
              </w:rPr>
              <w:t>n</w:t>
            </w:r>
            <w:r w:rsidRPr="000018CE">
              <w:rPr>
                <w:rFonts w:ascii="Arial" w:hAnsi="Arial" w:cs="Arial"/>
                <w:spacing w:val="-3"/>
              </w:rPr>
              <w:t xml:space="preserve"> </w:t>
            </w:r>
            <w:r w:rsidRPr="000018CE">
              <w:rPr>
                <w:rFonts w:ascii="Arial" w:hAnsi="Arial" w:cs="Arial"/>
                <w:spacing w:val="4"/>
              </w:rPr>
              <w:t>a</w:t>
            </w:r>
            <w:r w:rsidRPr="000018CE">
              <w:rPr>
                <w:rFonts w:ascii="Arial" w:hAnsi="Arial" w:cs="Arial"/>
                <w:spacing w:val="-5"/>
              </w:rPr>
              <w:t>n</w:t>
            </w:r>
            <w:r w:rsidRPr="000018CE">
              <w:rPr>
                <w:rFonts w:ascii="Arial" w:hAnsi="Arial" w:cs="Arial"/>
              </w:rPr>
              <w:t>d</w:t>
            </w:r>
            <w:r w:rsidRPr="000018CE">
              <w:rPr>
                <w:rFonts w:ascii="Arial" w:hAnsi="Arial" w:cs="Arial"/>
                <w:spacing w:val="2"/>
              </w:rPr>
              <w:t xml:space="preserve"> </w:t>
            </w:r>
            <w:r w:rsidRPr="000018CE">
              <w:rPr>
                <w:rFonts w:ascii="Arial" w:hAnsi="Arial" w:cs="Arial"/>
                <w:spacing w:val="-1"/>
              </w:rPr>
              <w:t>ca</w:t>
            </w:r>
            <w:r w:rsidRPr="000018CE">
              <w:rPr>
                <w:rFonts w:ascii="Arial" w:hAnsi="Arial" w:cs="Arial"/>
              </w:rPr>
              <w:t>u</w:t>
            </w:r>
            <w:r w:rsidRPr="000018CE">
              <w:rPr>
                <w:rFonts w:ascii="Arial" w:hAnsi="Arial" w:cs="Arial"/>
                <w:spacing w:val="-2"/>
              </w:rPr>
              <w:t>s</w:t>
            </w:r>
            <w:r w:rsidRPr="000018CE">
              <w:rPr>
                <w:rFonts w:ascii="Arial" w:hAnsi="Arial" w:cs="Arial"/>
              </w:rPr>
              <w:t>e</w:t>
            </w:r>
            <w:r w:rsidRPr="000018CE">
              <w:rPr>
                <w:rFonts w:ascii="Arial" w:hAnsi="Arial" w:cs="Arial"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  <w:spacing w:val="-1"/>
              </w:rPr>
              <w:t>c</w:t>
            </w:r>
            <w:r w:rsidRPr="000018CE">
              <w:rPr>
                <w:rFonts w:ascii="Arial" w:hAnsi="Arial" w:cs="Arial"/>
                <w:spacing w:val="5"/>
              </w:rPr>
              <w:t>o</w:t>
            </w:r>
            <w:r w:rsidRPr="000018CE">
              <w:rPr>
                <w:rFonts w:ascii="Arial" w:hAnsi="Arial" w:cs="Arial"/>
              </w:rPr>
              <w:t>n</w:t>
            </w:r>
            <w:r w:rsidRPr="000018CE">
              <w:rPr>
                <w:rFonts w:ascii="Arial" w:hAnsi="Arial" w:cs="Arial"/>
                <w:spacing w:val="2"/>
              </w:rPr>
              <w:t>s</w:t>
            </w:r>
            <w:r w:rsidRPr="000018CE">
              <w:rPr>
                <w:rFonts w:ascii="Arial" w:hAnsi="Arial" w:cs="Arial"/>
                <w:spacing w:val="-9"/>
              </w:rPr>
              <w:t>i</w:t>
            </w:r>
            <w:r w:rsidRPr="000018CE">
              <w:rPr>
                <w:rFonts w:ascii="Arial" w:hAnsi="Arial" w:cs="Arial"/>
                <w:spacing w:val="5"/>
              </w:rPr>
              <w:t>d</w:t>
            </w:r>
            <w:r w:rsidRPr="000018CE">
              <w:rPr>
                <w:rFonts w:ascii="Arial" w:hAnsi="Arial" w:cs="Arial"/>
                <w:spacing w:val="-1"/>
              </w:rPr>
              <w:t>e</w:t>
            </w:r>
            <w:r w:rsidRPr="000018CE">
              <w:rPr>
                <w:rFonts w:ascii="Arial" w:hAnsi="Arial" w:cs="Arial"/>
                <w:spacing w:val="1"/>
              </w:rPr>
              <w:t>r</w:t>
            </w:r>
            <w:r w:rsidRPr="000018CE">
              <w:rPr>
                <w:rFonts w:ascii="Arial" w:hAnsi="Arial" w:cs="Arial"/>
                <w:spacing w:val="-1"/>
              </w:rPr>
              <w:t>a</w:t>
            </w:r>
            <w:r w:rsidRPr="000018CE">
              <w:rPr>
                <w:rFonts w:ascii="Arial" w:hAnsi="Arial" w:cs="Arial"/>
              </w:rPr>
              <w:t>b</w:t>
            </w:r>
            <w:r w:rsidRPr="000018CE">
              <w:rPr>
                <w:rFonts w:ascii="Arial" w:hAnsi="Arial" w:cs="Arial"/>
                <w:spacing w:val="-4"/>
              </w:rPr>
              <w:t>l</w:t>
            </w:r>
            <w:r w:rsidRPr="000018CE">
              <w:rPr>
                <w:rFonts w:ascii="Arial" w:hAnsi="Arial" w:cs="Arial"/>
              </w:rPr>
              <w:t>e</w:t>
            </w:r>
          </w:p>
          <w:p w:rsidR="001E0B72" w:rsidRPr="000018CE" w:rsidRDefault="00753521">
            <w:pPr>
              <w:spacing w:before="3"/>
              <w:ind w:left="105"/>
              <w:rPr>
                <w:rFonts w:ascii="Arial" w:hAnsi="Arial" w:cs="Arial"/>
              </w:rPr>
            </w:pPr>
            <w:r w:rsidRPr="000018CE">
              <w:rPr>
                <w:rFonts w:ascii="Arial" w:hAnsi="Arial" w:cs="Arial"/>
              </w:rPr>
              <w:t>y</w:t>
            </w:r>
            <w:r w:rsidRPr="000018CE">
              <w:rPr>
                <w:rFonts w:ascii="Arial" w:hAnsi="Arial" w:cs="Arial"/>
                <w:spacing w:val="-4"/>
              </w:rPr>
              <w:t>i</w:t>
            </w:r>
            <w:r w:rsidRPr="000018CE">
              <w:rPr>
                <w:rFonts w:ascii="Arial" w:hAnsi="Arial" w:cs="Arial"/>
                <w:spacing w:val="4"/>
              </w:rPr>
              <w:t>e</w:t>
            </w:r>
            <w:r w:rsidRPr="000018CE">
              <w:rPr>
                <w:rFonts w:ascii="Arial" w:hAnsi="Arial" w:cs="Arial"/>
                <w:spacing w:val="-4"/>
              </w:rPr>
              <w:t>l</w:t>
            </w:r>
            <w:r w:rsidRPr="000018CE">
              <w:rPr>
                <w:rFonts w:ascii="Arial" w:hAnsi="Arial" w:cs="Arial"/>
              </w:rPr>
              <w:t>d</w:t>
            </w:r>
            <w:r w:rsidRPr="000018CE">
              <w:rPr>
                <w:rFonts w:ascii="Arial" w:hAnsi="Arial" w:cs="Arial"/>
                <w:spacing w:val="7"/>
              </w:rPr>
              <w:t xml:space="preserve"> </w:t>
            </w:r>
            <w:r w:rsidRPr="000018CE">
              <w:rPr>
                <w:rFonts w:ascii="Arial" w:hAnsi="Arial" w:cs="Arial"/>
                <w:spacing w:val="-9"/>
              </w:rPr>
              <w:t>l</w:t>
            </w:r>
            <w:r w:rsidRPr="000018CE">
              <w:rPr>
                <w:rFonts w:ascii="Arial" w:hAnsi="Arial" w:cs="Arial"/>
                <w:spacing w:val="5"/>
              </w:rPr>
              <w:t>o</w:t>
            </w:r>
            <w:r w:rsidRPr="000018CE">
              <w:rPr>
                <w:rFonts w:ascii="Arial" w:hAnsi="Arial" w:cs="Arial"/>
                <w:spacing w:val="-2"/>
              </w:rPr>
              <w:t>ss</w:t>
            </w:r>
            <w:r w:rsidRPr="000018CE">
              <w:rPr>
                <w:rFonts w:ascii="Arial" w:hAnsi="Arial" w:cs="Arial"/>
              </w:rPr>
              <w:t>.</w:t>
            </w:r>
          </w:p>
        </w:tc>
        <w:tc>
          <w:tcPr>
            <w:tcW w:w="7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0B72" w:rsidRPr="000018CE" w:rsidRDefault="00753521">
            <w:pPr>
              <w:spacing w:line="260" w:lineRule="exact"/>
              <w:ind w:left="100"/>
              <w:rPr>
                <w:rFonts w:ascii="Arial" w:hAnsi="Arial" w:cs="Arial"/>
              </w:rPr>
            </w:pPr>
            <w:r w:rsidRPr="000018CE">
              <w:rPr>
                <w:rFonts w:ascii="Arial" w:hAnsi="Arial" w:cs="Arial"/>
                <w:spacing w:val="-6"/>
              </w:rPr>
              <w:t>W</w:t>
            </w:r>
            <w:r w:rsidRPr="000018CE">
              <w:rPr>
                <w:rFonts w:ascii="Arial" w:hAnsi="Arial" w:cs="Arial"/>
              </w:rPr>
              <w:t>e</w:t>
            </w:r>
            <w:r w:rsidRPr="000018CE">
              <w:rPr>
                <w:rFonts w:ascii="Arial" w:hAnsi="Arial" w:cs="Arial"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  <w:spacing w:val="-1"/>
              </w:rPr>
              <w:t>a</w:t>
            </w:r>
            <w:r w:rsidRPr="000018CE">
              <w:rPr>
                <w:rFonts w:ascii="Arial" w:hAnsi="Arial" w:cs="Arial"/>
                <w:spacing w:val="1"/>
              </w:rPr>
              <w:t>r</w:t>
            </w:r>
            <w:r w:rsidRPr="000018CE">
              <w:rPr>
                <w:rFonts w:ascii="Arial" w:hAnsi="Arial" w:cs="Arial"/>
              </w:rPr>
              <w:t>e</w:t>
            </w:r>
            <w:r w:rsidRPr="000018CE">
              <w:rPr>
                <w:rFonts w:ascii="Arial" w:hAnsi="Arial" w:cs="Arial"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</w:rPr>
              <w:t>v</w:t>
            </w:r>
            <w:r w:rsidRPr="000018CE">
              <w:rPr>
                <w:rFonts w:ascii="Arial" w:hAnsi="Arial" w:cs="Arial"/>
                <w:spacing w:val="-1"/>
              </w:rPr>
              <w:t>e</w:t>
            </w:r>
            <w:r w:rsidRPr="000018CE">
              <w:rPr>
                <w:rFonts w:ascii="Arial" w:hAnsi="Arial" w:cs="Arial"/>
                <w:spacing w:val="6"/>
              </w:rPr>
              <w:t>r</w:t>
            </w:r>
            <w:r w:rsidRPr="000018CE">
              <w:rPr>
                <w:rFonts w:ascii="Arial" w:hAnsi="Arial" w:cs="Arial"/>
              </w:rPr>
              <w:t>y</w:t>
            </w:r>
            <w:r w:rsidRPr="000018CE">
              <w:rPr>
                <w:rFonts w:ascii="Arial" w:hAnsi="Arial" w:cs="Arial"/>
                <w:spacing w:val="-3"/>
              </w:rPr>
              <w:t xml:space="preserve"> </w:t>
            </w:r>
            <w:r w:rsidRPr="000018CE">
              <w:rPr>
                <w:rFonts w:ascii="Arial" w:hAnsi="Arial" w:cs="Arial"/>
                <w:spacing w:val="-4"/>
              </w:rPr>
              <w:t>m</w:t>
            </w:r>
            <w:r w:rsidRPr="000018CE">
              <w:rPr>
                <w:rFonts w:ascii="Arial" w:hAnsi="Arial" w:cs="Arial"/>
              </w:rPr>
              <w:t>u</w:t>
            </w:r>
            <w:r w:rsidRPr="000018CE">
              <w:rPr>
                <w:rFonts w:ascii="Arial" w:hAnsi="Arial" w:cs="Arial"/>
                <w:spacing w:val="4"/>
              </w:rPr>
              <w:t>c</w:t>
            </w:r>
            <w:r w:rsidRPr="000018CE">
              <w:rPr>
                <w:rFonts w:ascii="Arial" w:hAnsi="Arial" w:cs="Arial"/>
              </w:rPr>
              <w:t>h</w:t>
            </w:r>
            <w:r w:rsidRPr="000018CE">
              <w:rPr>
                <w:rFonts w:ascii="Arial" w:hAnsi="Arial" w:cs="Arial"/>
                <w:spacing w:val="-3"/>
              </w:rPr>
              <w:t xml:space="preserve"> </w:t>
            </w:r>
            <w:r w:rsidRPr="000018CE">
              <w:rPr>
                <w:rFonts w:ascii="Arial" w:hAnsi="Arial" w:cs="Arial"/>
                <w:spacing w:val="5"/>
              </w:rPr>
              <w:t>t</w:t>
            </w:r>
            <w:r w:rsidRPr="000018CE">
              <w:rPr>
                <w:rFonts w:ascii="Arial" w:hAnsi="Arial" w:cs="Arial"/>
                <w:spacing w:val="-5"/>
              </w:rPr>
              <w:t>h</w:t>
            </w:r>
            <w:r w:rsidRPr="000018CE">
              <w:rPr>
                <w:rFonts w:ascii="Arial" w:hAnsi="Arial" w:cs="Arial"/>
                <w:spacing w:val="-1"/>
              </w:rPr>
              <w:t>a</w:t>
            </w:r>
            <w:r w:rsidRPr="000018CE">
              <w:rPr>
                <w:rFonts w:ascii="Arial" w:hAnsi="Arial" w:cs="Arial"/>
                <w:spacing w:val="-5"/>
              </w:rPr>
              <w:t>n</w:t>
            </w:r>
            <w:r w:rsidRPr="000018CE">
              <w:rPr>
                <w:rFonts w:ascii="Arial" w:hAnsi="Arial" w:cs="Arial"/>
                <w:spacing w:val="5"/>
              </w:rPr>
              <w:t>k</w:t>
            </w:r>
            <w:r w:rsidRPr="000018CE">
              <w:rPr>
                <w:rFonts w:ascii="Arial" w:hAnsi="Arial" w:cs="Arial"/>
                <w:spacing w:val="-3"/>
              </w:rPr>
              <w:t>f</w:t>
            </w:r>
            <w:r w:rsidRPr="000018CE">
              <w:rPr>
                <w:rFonts w:ascii="Arial" w:hAnsi="Arial" w:cs="Arial"/>
                <w:spacing w:val="5"/>
              </w:rPr>
              <w:t>u</w:t>
            </w:r>
            <w:r w:rsidRPr="000018CE">
              <w:rPr>
                <w:rFonts w:ascii="Arial" w:hAnsi="Arial" w:cs="Arial"/>
              </w:rPr>
              <w:t>l</w:t>
            </w:r>
            <w:r w:rsidRPr="000018CE">
              <w:rPr>
                <w:rFonts w:ascii="Arial" w:hAnsi="Arial" w:cs="Arial"/>
                <w:spacing w:val="-7"/>
              </w:rPr>
              <w:t xml:space="preserve"> </w:t>
            </w:r>
            <w:r w:rsidRPr="000018CE">
              <w:rPr>
                <w:rFonts w:ascii="Arial" w:hAnsi="Arial" w:cs="Arial"/>
                <w:spacing w:val="5"/>
              </w:rPr>
              <w:t>t</w:t>
            </w:r>
            <w:r w:rsidRPr="000018CE">
              <w:rPr>
                <w:rFonts w:ascii="Arial" w:hAnsi="Arial" w:cs="Arial"/>
              </w:rPr>
              <w:t>o</w:t>
            </w:r>
            <w:r w:rsidRPr="000018CE">
              <w:rPr>
                <w:rFonts w:ascii="Arial" w:hAnsi="Arial" w:cs="Arial"/>
                <w:spacing w:val="7"/>
              </w:rPr>
              <w:t xml:space="preserve"> </w:t>
            </w:r>
            <w:r w:rsidRPr="000018CE">
              <w:rPr>
                <w:rFonts w:ascii="Arial" w:hAnsi="Arial" w:cs="Arial"/>
                <w:spacing w:val="-2"/>
              </w:rPr>
              <w:t>C</w:t>
            </w:r>
            <w:r w:rsidRPr="000018CE">
              <w:rPr>
                <w:rFonts w:ascii="Arial" w:hAnsi="Arial" w:cs="Arial"/>
              </w:rPr>
              <w:t>h</w:t>
            </w:r>
            <w:r w:rsidRPr="000018CE">
              <w:rPr>
                <w:rFonts w:ascii="Arial" w:hAnsi="Arial" w:cs="Arial"/>
                <w:spacing w:val="-9"/>
              </w:rPr>
              <w:t>i</w:t>
            </w:r>
            <w:r w:rsidRPr="000018CE">
              <w:rPr>
                <w:rFonts w:ascii="Arial" w:hAnsi="Arial" w:cs="Arial"/>
                <w:spacing w:val="4"/>
              </w:rPr>
              <w:t>e</w:t>
            </w:r>
            <w:r w:rsidRPr="000018CE">
              <w:rPr>
                <w:rFonts w:ascii="Arial" w:hAnsi="Arial" w:cs="Arial"/>
              </w:rPr>
              <w:t>f</w:t>
            </w:r>
            <w:r w:rsidRPr="000018CE">
              <w:rPr>
                <w:rFonts w:ascii="Arial" w:hAnsi="Arial" w:cs="Arial"/>
                <w:spacing w:val="-6"/>
              </w:rPr>
              <w:t xml:space="preserve"> </w:t>
            </w:r>
            <w:r w:rsidRPr="000018CE">
              <w:rPr>
                <w:rFonts w:ascii="Arial" w:hAnsi="Arial" w:cs="Arial"/>
                <w:spacing w:val="2"/>
              </w:rPr>
              <w:t>E</w:t>
            </w:r>
            <w:r w:rsidRPr="000018CE">
              <w:rPr>
                <w:rFonts w:ascii="Arial" w:hAnsi="Arial" w:cs="Arial"/>
                <w:spacing w:val="5"/>
              </w:rPr>
              <w:t>d</w:t>
            </w:r>
            <w:r w:rsidRPr="000018CE">
              <w:rPr>
                <w:rFonts w:ascii="Arial" w:hAnsi="Arial" w:cs="Arial"/>
                <w:spacing w:val="-9"/>
              </w:rPr>
              <w:t>i</w:t>
            </w:r>
            <w:r w:rsidRPr="000018CE">
              <w:rPr>
                <w:rFonts w:ascii="Arial" w:hAnsi="Arial" w:cs="Arial"/>
                <w:spacing w:val="5"/>
              </w:rPr>
              <w:t>to</w:t>
            </w:r>
            <w:r w:rsidRPr="000018CE">
              <w:rPr>
                <w:rFonts w:ascii="Arial" w:hAnsi="Arial" w:cs="Arial"/>
              </w:rPr>
              <w:t>r</w:t>
            </w:r>
            <w:r w:rsidRPr="000018CE">
              <w:rPr>
                <w:rFonts w:ascii="Arial" w:hAnsi="Arial" w:cs="Arial"/>
                <w:spacing w:val="4"/>
              </w:rPr>
              <w:t xml:space="preserve"> </w:t>
            </w:r>
            <w:r w:rsidRPr="000018CE">
              <w:rPr>
                <w:rFonts w:ascii="Arial" w:hAnsi="Arial" w:cs="Arial"/>
                <w:spacing w:val="-1"/>
              </w:rPr>
              <w:t>a</w:t>
            </w:r>
            <w:r w:rsidRPr="000018CE">
              <w:rPr>
                <w:rFonts w:ascii="Arial" w:hAnsi="Arial" w:cs="Arial"/>
                <w:spacing w:val="-5"/>
              </w:rPr>
              <w:t>n</w:t>
            </w:r>
            <w:r w:rsidRPr="000018CE">
              <w:rPr>
                <w:rFonts w:ascii="Arial" w:hAnsi="Arial" w:cs="Arial"/>
              </w:rPr>
              <w:t>d</w:t>
            </w:r>
            <w:r w:rsidRPr="000018CE">
              <w:rPr>
                <w:rFonts w:ascii="Arial" w:hAnsi="Arial" w:cs="Arial"/>
                <w:spacing w:val="2"/>
              </w:rPr>
              <w:t xml:space="preserve"> </w:t>
            </w:r>
            <w:r w:rsidRPr="000018CE">
              <w:rPr>
                <w:rFonts w:ascii="Arial" w:hAnsi="Arial" w:cs="Arial"/>
                <w:spacing w:val="-2"/>
              </w:rPr>
              <w:t>R</w:t>
            </w:r>
            <w:r w:rsidRPr="000018CE">
              <w:rPr>
                <w:rFonts w:ascii="Arial" w:hAnsi="Arial" w:cs="Arial"/>
                <w:spacing w:val="-1"/>
              </w:rPr>
              <w:t>e</w:t>
            </w:r>
            <w:r w:rsidRPr="000018CE">
              <w:rPr>
                <w:rFonts w:ascii="Arial" w:hAnsi="Arial" w:cs="Arial"/>
              </w:rPr>
              <w:t>v</w:t>
            </w:r>
            <w:r w:rsidRPr="000018CE">
              <w:rPr>
                <w:rFonts w:ascii="Arial" w:hAnsi="Arial" w:cs="Arial"/>
                <w:spacing w:val="-4"/>
              </w:rPr>
              <w:t>i</w:t>
            </w:r>
            <w:r w:rsidRPr="000018CE">
              <w:rPr>
                <w:rFonts w:ascii="Arial" w:hAnsi="Arial" w:cs="Arial"/>
                <w:spacing w:val="-1"/>
              </w:rPr>
              <w:t>e</w:t>
            </w:r>
            <w:r w:rsidRPr="000018CE">
              <w:rPr>
                <w:rFonts w:ascii="Arial" w:hAnsi="Arial" w:cs="Arial"/>
              </w:rPr>
              <w:t>w</w:t>
            </w:r>
            <w:r w:rsidRPr="000018CE">
              <w:rPr>
                <w:rFonts w:ascii="Arial" w:hAnsi="Arial" w:cs="Arial"/>
                <w:spacing w:val="-1"/>
              </w:rPr>
              <w:t>e</w:t>
            </w:r>
            <w:r w:rsidRPr="000018CE">
              <w:rPr>
                <w:rFonts w:ascii="Arial" w:hAnsi="Arial" w:cs="Arial"/>
              </w:rPr>
              <w:t>r</w:t>
            </w:r>
            <w:r w:rsidRPr="000018CE">
              <w:rPr>
                <w:rFonts w:ascii="Arial" w:hAnsi="Arial" w:cs="Arial"/>
                <w:spacing w:val="4"/>
              </w:rPr>
              <w:t xml:space="preserve"> </w:t>
            </w:r>
            <w:r w:rsidRPr="000018CE">
              <w:rPr>
                <w:rFonts w:ascii="Arial" w:hAnsi="Arial" w:cs="Arial"/>
                <w:spacing w:val="-2"/>
              </w:rPr>
              <w:t>B</w:t>
            </w:r>
            <w:r w:rsidRPr="000018CE">
              <w:rPr>
                <w:rFonts w:ascii="Arial" w:hAnsi="Arial" w:cs="Arial"/>
                <w:spacing w:val="5"/>
              </w:rPr>
              <w:t>o</w:t>
            </w:r>
            <w:r w:rsidRPr="000018CE">
              <w:rPr>
                <w:rFonts w:ascii="Arial" w:hAnsi="Arial" w:cs="Arial"/>
                <w:spacing w:val="-1"/>
              </w:rPr>
              <w:t>a</w:t>
            </w:r>
            <w:r w:rsidRPr="000018CE">
              <w:rPr>
                <w:rFonts w:ascii="Arial" w:hAnsi="Arial" w:cs="Arial"/>
                <w:spacing w:val="1"/>
              </w:rPr>
              <w:t>r</w:t>
            </w:r>
            <w:r w:rsidRPr="000018CE">
              <w:rPr>
                <w:rFonts w:ascii="Arial" w:hAnsi="Arial" w:cs="Arial"/>
              </w:rPr>
              <w:t>d</w:t>
            </w:r>
            <w:r w:rsidRPr="000018CE">
              <w:rPr>
                <w:rFonts w:ascii="Arial" w:hAnsi="Arial" w:cs="Arial"/>
                <w:spacing w:val="2"/>
              </w:rPr>
              <w:t xml:space="preserve"> </w:t>
            </w:r>
            <w:r w:rsidRPr="000018CE">
              <w:rPr>
                <w:rFonts w:ascii="Arial" w:hAnsi="Arial" w:cs="Arial"/>
                <w:spacing w:val="-8"/>
              </w:rPr>
              <w:t>f</w:t>
            </w:r>
            <w:r w:rsidRPr="000018CE">
              <w:rPr>
                <w:rFonts w:ascii="Arial" w:hAnsi="Arial" w:cs="Arial"/>
                <w:spacing w:val="5"/>
              </w:rPr>
              <w:t>o</w:t>
            </w:r>
            <w:r w:rsidRPr="000018CE">
              <w:rPr>
                <w:rFonts w:ascii="Arial" w:hAnsi="Arial" w:cs="Arial"/>
              </w:rPr>
              <w:t>r</w:t>
            </w:r>
            <w:r w:rsidRPr="000018CE">
              <w:rPr>
                <w:rFonts w:ascii="Arial" w:hAnsi="Arial" w:cs="Arial"/>
                <w:spacing w:val="4"/>
              </w:rPr>
              <w:t xml:space="preserve"> </w:t>
            </w:r>
            <w:r w:rsidRPr="000018CE">
              <w:rPr>
                <w:rFonts w:ascii="Arial" w:hAnsi="Arial" w:cs="Arial"/>
                <w:spacing w:val="-6"/>
              </w:rPr>
              <w:t>c</w:t>
            </w:r>
            <w:r w:rsidRPr="000018CE">
              <w:rPr>
                <w:rFonts w:ascii="Arial" w:hAnsi="Arial" w:cs="Arial"/>
                <w:spacing w:val="5"/>
              </w:rPr>
              <w:t>o</w:t>
            </w:r>
            <w:r w:rsidRPr="000018CE">
              <w:rPr>
                <w:rFonts w:ascii="Arial" w:hAnsi="Arial" w:cs="Arial"/>
                <w:spacing w:val="-5"/>
              </w:rPr>
              <w:t>n</w:t>
            </w:r>
            <w:r w:rsidRPr="000018CE">
              <w:rPr>
                <w:rFonts w:ascii="Arial" w:hAnsi="Arial" w:cs="Arial"/>
                <w:spacing w:val="2"/>
              </w:rPr>
              <w:t>s</w:t>
            </w:r>
            <w:r w:rsidRPr="000018CE">
              <w:rPr>
                <w:rFonts w:ascii="Arial" w:hAnsi="Arial" w:cs="Arial"/>
                <w:spacing w:val="-9"/>
              </w:rPr>
              <w:t>i</w:t>
            </w:r>
            <w:r w:rsidRPr="000018CE">
              <w:rPr>
                <w:rFonts w:ascii="Arial" w:hAnsi="Arial" w:cs="Arial"/>
                <w:spacing w:val="5"/>
              </w:rPr>
              <w:t>d</w:t>
            </w:r>
            <w:r w:rsidRPr="000018CE">
              <w:rPr>
                <w:rFonts w:ascii="Arial" w:hAnsi="Arial" w:cs="Arial"/>
                <w:spacing w:val="-1"/>
              </w:rPr>
              <w:t>e</w:t>
            </w:r>
            <w:r w:rsidRPr="000018CE">
              <w:rPr>
                <w:rFonts w:ascii="Arial" w:hAnsi="Arial" w:cs="Arial"/>
                <w:spacing w:val="6"/>
              </w:rPr>
              <w:t>r</w:t>
            </w:r>
            <w:r w:rsidRPr="000018CE">
              <w:rPr>
                <w:rFonts w:ascii="Arial" w:hAnsi="Arial" w:cs="Arial"/>
                <w:spacing w:val="-4"/>
              </w:rPr>
              <w:t>i</w:t>
            </w:r>
            <w:r w:rsidRPr="000018CE">
              <w:rPr>
                <w:rFonts w:ascii="Arial" w:hAnsi="Arial" w:cs="Arial"/>
                <w:spacing w:val="-5"/>
              </w:rPr>
              <w:t>n</w:t>
            </w:r>
            <w:r w:rsidRPr="000018CE">
              <w:rPr>
                <w:rFonts w:ascii="Arial" w:hAnsi="Arial" w:cs="Arial"/>
              </w:rPr>
              <w:t>g</w:t>
            </w:r>
          </w:p>
          <w:p w:rsidR="001E0B72" w:rsidRPr="000018CE" w:rsidRDefault="00753521">
            <w:pPr>
              <w:spacing w:before="8" w:line="260" w:lineRule="exact"/>
              <w:ind w:left="100" w:right="226"/>
              <w:rPr>
                <w:rFonts w:ascii="Arial" w:hAnsi="Arial" w:cs="Arial"/>
              </w:rPr>
            </w:pPr>
            <w:r w:rsidRPr="000018CE">
              <w:rPr>
                <w:rFonts w:ascii="Arial" w:hAnsi="Arial" w:cs="Arial"/>
              </w:rPr>
              <w:t>my</w:t>
            </w:r>
            <w:r w:rsidRPr="000018CE">
              <w:rPr>
                <w:rFonts w:ascii="Arial" w:hAnsi="Arial" w:cs="Arial"/>
                <w:spacing w:val="-2"/>
              </w:rPr>
              <w:t xml:space="preserve"> R</w:t>
            </w:r>
            <w:r w:rsidRPr="000018CE">
              <w:rPr>
                <w:rFonts w:ascii="Arial" w:hAnsi="Arial" w:cs="Arial"/>
                <w:spacing w:val="-1"/>
              </w:rPr>
              <w:t>e</w:t>
            </w:r>
            <w:r w:rsidRPr="000018CE">
              <w:rPr>
                <w:rFonts w:ascii="Arial" w:hAnsi="Arial" w:cs="Arial"/>
                <w:spacing w:val="2"/>
              </w:rPr>
              <w:t>s</w:t>
            </w:r>
            <w:r w:rsidRPr="000018CE">
              <w:rPr>
                <w:rFonts w:ascii="Arial" w:hAnsi="Arial" w:cs="Arial"/>
                <w:spacing w:val="-1"/>
              </w:rPr>
              <w:t>ea</w:t>
            </w:r>
            <w:r w:rsidRPr="000018CE">
              <w:rPr>
                <w:rFonts w:ascii="Arial" w:hAnsi="Arial" w:cs="Arial"/>
                <w:spacing w:val="1"/>
              </w:rPr>
              <w:t>r</w:t>
            </w:r>
            <w:r w:rsidRPr="000018CE">
              <w:rPr>
                <w:rFonts w:ascii="Arial" w:hAnsi="Arial" w:cs="Arial"/>
                <w:spacing w:val="4"/>
              </w:rPr>
              <w:t>c</w:t>
            </w:r>
            <w:r w:rsidRPr="000018CE">
              <w:rPr>
                <w:rFonts w:ascii="Arial" w:hAnsi="Arial" w:cs="Arial"/>
              </w:rPr>
              <w:t>h</w:t>
            </w:r>
            <w:r w:rsidRPr="000018CE">
              <w:rPr>
                <w:rFonts w:ascii="Arial" w:hAnsi="Arial" w:cs="Arial"/>
                <w:spacing w:val="-3"/>
              </w:rPr>
              <w:t xml:space="preserve"> </w:t>
            </w:r>
            <w:r w:rsidRPr="000018CE">
              <w:rPr>
                <w:rFonts w:ascii="Arial" w:hAnsi="Arial" w:cs="Arial"/>
                <w:spacing w:val="-5"/>
              </w:rPr>
              <w:t>A</w:t>
            </w:r>
            <w:r w:rsidRPr="000018CE">
              <w:rPr>
                <w:rFonts w:ascii="Arial" w:hAnsi="Arial" w:cs="Arial"/>
                <w:spacing w:val="1"/>
              </w:rPr>
              <w:t>r</w:t>
            </w:r>
            <w:r w:rsidRPr="000018CE">
              <w:rPr>
                <w:rFonts w:ascii="Arial" w:hAnsi="Arial" w:cs="Arial"/>
                <w:spacing w:val="10"/>
              </w:rPr>
              <w:t>t</w:t>
            </w:r>
            <w:r w:rsidRPr="000018CE">
              <w:rPr>
                <w:rFonts w:ascii="Arial" w:hAnsi="Arial" w:cs="Arial"/>
                <w:spacing w:val="-9"/>
              </w:rPr>
              <w:t>i</w:t>
            </w:r>
            <w:r w:rsidRPr="000018CE">
              <w:rPr>
                <w:rFonts w:ascii="Arial" w:hAnsi="Arial" w:cs="Arial"/>
                <w:spacing w:val="4"/>
              </w:rPr>
              <w:t>c</w:t>
            </w:r>
            <w:r w:rsidRPr="000018CE">
              <w:rPr>
                <w:rFonts w:ascii="Arial" w:hAnsi="Arial" w:cs="Arial"/>
                <w:spacing w:val="-4"/>
              </w:rPr>
              <w:t>l</w:t>
            </w:r>
            <w:r w:rsidRPr="000018CE">
              <w:rPr>
                <w:rFonts w:ascii="Arial" w:hAnsi="Arial" w:cs="Arial"/>
                <w:spacing w:val="-1"/>
              </w:rPr>
              <w:t>e</w:t>
            </w:r>
            <w:r w:rsidRPr="000018CE">
              <w:rPr>
                <w:rFonts w:ascii="Arial" w:hAnsi="Arial" w:cs="Arial"/>
              </w:rPr>
              <w:t xml:space="preserve">. </w:t>
            </w:r>
            <w:r w:rsidRPr="000018CE">
              <w:rPr>
                <w:rFonts w:ascii="Arial" w:hAnsi="Arial" w:cs="Arial"/>
                <w:spacing w:val="6"/>
              </w:rPr>
              <w:t xml:space="preserve"> </w:t>
            </w:r>
            <w:r w:rsidRPr="000018CE">
              <w:rPr>
                <w:rFonts w:ascii="Arial" w:hAnsi="Arial" w:cs="Arial"/>
                <w:spacing w:val="-6"/>
              </w:rPr>
              <w:t>W</w:t>
            </w:r>
            <w:r w:rsidRPr="000018CE">
              <w:rPr>
                <w:rFonts w:ascii="Arial" w:hAnsi="Arial" w:cs="Arial"/>
              </w:rPr>
              <w:t>e</w:t>
            </w:r>
            <w:r w:rsidRPr="000018CE">
              <w:rPr>
                <w:rFonts w:ascii="Arial" w:hAnsi="Arial" w:cs="Arial"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  <w:spacing w:val="-1"/>
              </w:rPr>
              <w:t>a</w:t>
            </w:r>
            <w:r w:rsidRPr="000018CE">
              <w:rPr>
                <w:rFonts w:ascii="Arial" w:hAnsi="Arial" w:cs="Arial"/>
                <w:spacing w:val="1"/>
              </w:rPr>
              <w:t>r</w:t>
            </w:r>
            <w:r w:rsidRPr="000018CE">
              <w:rPr>
                <w:rFonts w:ascii="Arial" w:hAnsi="Arial" w:cs="Arial"/>
              </w:rPr>
              <w:t>e</w:t>
            </w:r>
            <w:r w:rsidRPr="000018CE">
              <w:rPr>
                <w:rFonts w:ascii="Arial" w:hAnsi="Arial" w:cs="Arial"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  <w:spacing w:val="-1"/>
              </w:rPr>
              <w:t>a</w:t>
            </w:r>
            <w:r w:rsidRPr="000018CE">
              <w:rPr>
                <w:rFonts w:ascii="Arial" w:hAnsi="Arial" w:cs="Arial"/>
              </w:rPr>
              <w:t>g</w:t>
            </w:r>
            <w:r w:rsidRPr="000018CE">
              <w:rPr>
                <w:rFonts w:ascii="Arial" w:hAnsi="Arial" w:cs="Arial"/>
                <w:spacing w:val="1"/>
              </w:rPr>
              <w:t>r</w:t>
            </w:r>
            <w:r w:rsidRPr="000018CE">
              <w:rPr>
                <w:rFonts w:ascii="Arial" w:hAnsi="Arial" w:cs="Arial"/>
                <w:spacing w:val="-1"/>
              </w:rPr>
              <w:t>e</w:t>
            </w:r>
            <w:r w:rsidRPr="000018CE">
              <w:rPr>
                <w:rFonts w:ascii="Arial" w:hAnsi="Arial" w:cs="Arial"/>
                <w:spacing w:val="4"/>
              </w:rPr>
              <w:t>e</w:t>
            </w:r>
            <w:r w:rsidRPr="000018CE">
              <w:rPr>
                <w:rFonts w:ascii="Arial" w:hAnsi="Arial" w:cs="Arial"/>
                <w:spacing w:val="-4"/>
              </w:rPr>
              <w:t>i</w:t>
            </w:r>
            <w:r w:rsidRPr="000018CE">
              <w:rPr>
                <w:rFonts w:ascii="Arial" w:hAnsi="Arial" w:cs="Arial"/>
                <w:spacing w:val="-5"/>
              </w:rPr>
              <w:t>n</w:t>
            </w:r>
            <w:r w:rsidRPr="000018CE">
              <w:rPr>
                <w:rFonts w:ascii="Arial" w:hAnsi="Arial" w:cs="Arial"/>
              </w:rPr>
              <w:t>g</w:t>
            </w:r>
            <w:r w:rsidRPr="000018CE">
              <w:rPr>
                <w:rFonts w:ascii="Arial" w:hAnsi="Arial" w:cs="Arial"/>
                <w:spacing w:val="7"/>
              </w:rPr>
              <w:t xml:space="preserve"> </w:t>
            </w:r>
            <w:r w:rsidRPr="000018CE">
              <w:rPr>
                <w:rFonts w:ascii="Arial" w:hAnsi="Arial" w:cs="Arial"/>
                <w:spacing w:val="-8"/>
              </w:rPr>
              <w:t>f</w:t>
            </w:r>
            <w:r w:rsidRPr="000018CE">
              <w:rPr>
                <w:rFonts w:ascii="Arial" w:hAnsi="Arial" w:cs="Arial"/>
                <w:spacing w:val="5"/>
              </w:rPr>
              <w:t>o</w:t>
            </w:r>
            <w:r w:rsidRPr="000018CE">
              <w:rPr>
                <w:rFonts w:ascii="Arial" w:hAnsi="Arial" w:cs="Arial"/>
              </w:rPr>
              <w:t>r</w:t>
            </w:r>
            <w:r w:rsidRPr="000018CE">
              <w:rPr>
                <w:rFonts w:ascii="Arial" w:hAnsi="Arial" w:cs="Arial"/>
                <w:spacing w:val="4"/>
              </w:rPr>
              <w:t xml:space="preserve"> </w:t>
            </w:r>
            <w:r w:rsidRPr="000018CE">
              <w:rPr>
                <w:rFonts w:ascii="Arial" w:hAnsi="Arial" w:cs="Arial"/>
                <w:spacing w:val="-10"/>
              </w:rPr>
              <w:t>y</w:t>
            </w:r>
            <w:r w:rsidRPr="000018CE">
              <w:rPr>
                <w:rFonts w:ascii="Arial" w:hAnsi="Arial" w:cs="Arial"/>
                <w:spacing w:val="5"/>
              </w:rPr>
              <w:t>o</w:t>
            </w:r>
            <w:r w:rsidRPr="000018CE">
              <w:rPr>
                <w:rFonts w:ascii="Arial" w:hAnsi="Arial" w:cs="Arial"/>
              </w:rPr>
              <w:t>ur</w:t>
            </w:r>
            <w:r w:rsidRPr="000018CE">
              <w:rPr>
                <w:rFonts w:ascii="Arial" w:hAnsi="Arial" w:cs="Arial"/>
                <w:spacing w:val="4"/>
              </w:rPr>
              <w:t xml:space="preserve"> </w:t>
            </w:r>
            <w:r w:rsidRPr="000018CE">
              <w:rPr>
                <w:rFonts w:ascii="Arial" w:hAnsi="Arial" w:cs="Arial"/>
                <w:spacing w:val="-6"/>
              </w:rPr>
              <w:t>c</w:t>
            </w:r>
            <w:r w:rsidRPr="000018CE">
              <w:rPr>
                <w:rFonts w:ascii="Arial" w:hAnsi="Arial" w:cs="Arial"/>
              </w:rPr>
              <w:t>om</w:t>
            </w:r>
            <w:r w:rsidRPr="000018CE">
              <w:rPr>
                <w:rFonts w:ascii="Arial" w:hAnsi="Arial" w:cs="Arial"/>
                <w:spacing w:val="-4"/>
              </w:rPr>
              <w:t>m</w:t>
            </w:r>
            <w:r w:rsidRPr="000018CE">
              <w:rPr>
                <w:rFonts w:ascii="Arial" w:hAnsi="Arial" w:cs="Arial"/>
                <w:spacing w:val="4"/>
              </w:rPr>
              <w:t>e</w:t>
            </w:r>
            <w:r w:rsidRPr="000018CE">
              <w:rPr>
                <w:rFonts w:ascii="Arial" w:hAnsi="Arial" w:cs="Arial"/>
                <w:spacing w:val="-5"/>
              </w:rPr>
              <w:t>n</w:t>
            </w:r>
            <w:r w:rsidRPr="000018CE">
              <w:rPr>
                <w:rFonts w:ascii="Arial" w:hAnsi="Arial" w:cs="Arial"/>
                <w:spacing w:val="5"/>
              </w:rPr>
              <w:t>t</w:t>
            </w:r>
            <w:r w:rsidRPr="000018CE">
              <w:rPr>
                <w:rFonts w:ascii="Arial" w:hAnsi="Arial" w:cs="Arial"/>
              </w:rPr>
              <w:t xml:space="preserve">s </w:t>
            </w:r>
            <w:r w:rsidRPr="000018CE">
              <w:rPr>
                <w:rFonts w:ascii="Arial" w:hAnsi="Arial" w:cs="Arial"/>
                <w:spacing w:val="-1"/>
              </w:rPr>
              <w:t>a</w:t>
            </w:r>
            <w:r w:rsidRPr="000018CE">
              <w:rPr>
                <w:rFonts w:ascii="Arial" w:hAnsi="Arial" w:cs="Arial"/>
                <w:spacing w:val="-5"/>
              </w:rPr>
              <w:t>n</w:t>
            </w:r>
            <w:r w:rsidRPr="000018CE">
              <w:rPr>
                <w:rFonts w:ascii="Arial" w:hAnsi="Arial" w:cs="Arial"/>
              </w:rPr>
              <w:t>d</w:t>
            </w:r>
            <w:r w:rsidRPr="000018CE">
              <w:rPr>
                <w:rFonts w:ascii="Arial" w:hAnsi="Arial" w:cs="Arial"/>
                <w:spacing w:val="7"/>
              </w:rPr>
              <w:t xml:space="preserve"> </w:t>
            </w:r>
            <w:r w:rsidRPr="000018CE">
              <w:rPr>
                <w:rFonts w:ascii="Arial" w:hAnsi="Arial" w:cs="Arial"/>
                <w:spacing w:val="-4"/>
              </w:rPr>
              <w:t>i</w:t>
            </w:r>
            <w:r w:rsidRPr="000018CE">
              <w:rPr>
                <w:rFonts w:ascii="Arial" w:hAnsi="Arial" w:cs="Arial"/>
              </w:rPr>
              <w:t>n</w:t>
            </w:r>
            <w:r w:rsidRPr="000018CE">
              <w:rPr>
                <w:rFonts w:ascii="Arial" w:hAnsi="Arial" w:cs="Arial"/>
                <w:spacing w:val="-1"/>
              </w:rPr>
              <w:t>c</w:t>
            </w:r>
            <w:r w:rsidRPr="000018CE">
              <w:rPr>
                <w:rFonts w:ascii="Arial" w:hAnsi="Arial" w:cs="Arial"/>
                <w:spacing w:val="5"/>
              </w:rPr>
              <w:t>o</w:t>
            </w:r>
            <w:r w:rsidRPr="000018CE">
              <w:rPr>
                <w:rFonts w:ascii="Arial" w:hAnsi="Arial" w:cs="Arial"/>
                <w:spacing w:val="1"/>
              </w:rPr>
              <w:t>r</w:t>
            </w:r>
            <w:r w:rsidRPr="000018CE">
              <w:rPr>
                <w:rFonts w:ascii="Arial" w:hAnsi="Arial" w:cs="Arial"/>
                <w:spacing w:val="-5"/>
              </w:rPr>
              <w:t>p</w:t>
            </w:r>
            <w:r w:rsidRPr="000018CE">
              <w:rPr>
                <w:rFonts w:ascii="Arial" w:hAnsi="Arial" w:cs="Arial"/>
                <w:spacing w:val="5"/>
              </w:rPr>
              <w:t>o</w:t>
            </w:r>
            <w:r w:rsidRPr="000018CE">
              <w:rPr>
                <w:rFonts w:ascii="Arial" w:hAnsi="Arial" w:cs="Arial"/>
                <w:spacing w:val="1"/>
              </w:rPr>
              <w:t>r</w:t>
            </w:r>
            <w:r w:rsidRPr="000018CE">
              <w:rPr>
                <w:rFonts w:ascii="Arial" w:hAnsi="Arial" w:cs="Arial"/>
                <w:spacing w:val="-6"/>
              </w:rPr>
              <w:t>a</w:t>
            </w:r>
            <w:r w:rsidRPr="000018CE">
              <w:rPr>
                <w:rFonts w:ascii="Arial" w:hAnsi="Arial" w:cs="Arial"/>
                <w:spacing w:val="5"/>
              </w:rPr>
              <w:t>t</w:t>
            </w:r>
            <w:r w:rsidRPr="000018CE">
              <w:rPr>
                <w:rFonts w:ascii="Arial" w:hAnsi="Arial" w:cs="Arial"/>
                <w:spacing w:val="-1"/>
              </w:rPr>
              <w:t>e</w:t>
            </w:r>
            <w:r w:rsidRPr="000018CE">
              <w:rPr>
                <w:rFonts w:ascii="Arial" w:hAnsi="Arial" w:cs="Arial"/>
              </w:rPr>
              <w:t>d</w:t>
            </w:r>
            <w:r w:rsidRPr="000018CE">
              <w:rPr>
                <w:rFonts w:ascii="Arial" w:hAnsi="Arial" w:cs="Arial"/>
                <w:spacing w:val="2"/>
              </w:rPr>
              <w:t xml:space="preserve"> </w:t>
            </w:r>
            <w:r w:rsidRPr="000018CE">
              <w:rPr>
                <w:rFonts w:ascii="Arial" w:hAnsi="Arial" w:cs="Arial"/>
                <w:spacing w:val="-9"/>
              </w:rPr>
              <w:t>i</w:t>
            </w:r>
            <w:r w:rsidRPr="000018CE">
              <w:rPr>
                <w:rFonts w:ascii="Arial" w:hAnsi="Arial" w:cs="Arial"/>
              </w:rPr>
              <w:t xml:space="preserve">n </w:t>
            </w:r>
            <w:r w:rsidRPr="000018CE">
              <w:rPr>
                <w:rFonts w:ascii="Arial" w:hAnsi="Arial" w:cs="Arial"/>
                <w:spacing w:val="1"/>
              </w:rPr>
              <w:t>r</w:t>
            </w:r>
            <w:r w:rsidRPr="000018CE">
              <w:rPr>
                <w:rFonts w:ascii="Arial" w:hAnsi="Arial" w:cs="Arial"/>
                <w:spacing w:val="-1"/>
              </w:rPr>
              <w:t>e</w:t>
            </w:r>
            <w:r w:rsidRPr="000018CE">
              <w:rPr>
                <w:rFonts w:ascii="Arial" w:hAnsi="Arial" w:cs="Arial"/>
              </w:rPr>
              <w:t>v</w:t>
            </w:r>
            <w:r w:rsidRPr="000018CE">
              <w:rPr>
                <w:rFonts w:ascii="Arial" w:hAnsi="Arial" w:cs="Arial"/>
                <w:spacing w:val="-4"/>
              </w:rPr>
              <w:t>i</w:t>
            </w:r>
            <w:r w:rsidRPr="000018CE">
              <w:rPr>
                <w:rFonts w:ascii="Arial" w:hAnsi="Arial" w:cs="Arial"/>
                <w:spacing w:val="-2"/>
              </w:rPr>
              <w:t>s</w:t>
            </w:r>
            <w:r w:rsidRPr="000018CE">
              <w:rPr>
                <w:rFonts w:ascii="Arial" w:hAnsi="Arial" w:cs="Arial"/>
                <w:spacing w:val="-1"/>
              </w:rPr>
              <w:t>e</w:t>
            </w:r>
            <w:r w:rsidRPr="000018CE">
              <w:rPr>
                <w:rFonts w:ascii="Arial" w:hAnsi="Arial" w:cs="Arial"/>
              </w:rPr>
              <w:t>d</w:t>
            </w:r>
            <w:r w:rsidRPr="000018CE">
              <w:rPr>
                <w:rFonts w:ascii="Arial" w:hAnsi="Arial" w:cs="Arial"/>
                <w:spacing w:val="7"/>
              </w:rPr>
              <w:t xml:space="preserve"> </w:t>
            </w:r>
            <w:r w:rsidRPr="000018CE">
              <w:rPr>
                <w:rFonts w:ascii="Arial" w:hAnsi="Arial" w:cs="Arial"/>
                <w:spacing w:val="-4"/>
              </w:rPr>
              <w:t>m</w:t>
            </w:r>
            <w:r w:rsidRPr="000018CE">
              <w:rPr>
                <w:rFonts w:ascii="Arial" w:hAnsi="Arial" w:cs="Arial"/>
                <w:spacing w:val="4"/>
              </w:rPr>
              <w:t>a</w:t>
            </w:r>
            <w:r w:rsidRPr="000018CE">
              <w:rPr>
                <w:rFonts w:ascii="Arial" w:hAnsi="Arial" w:cs="Arial"/>
                <w:spacing w:val="-5"/>
              </w:rPr>
              <w:t>n</w:t>
            </w:r>
            <w:r w:rsidRPr="000018CE">
              <w:rPr>
                <w:rFonts w:ascii="Arial" w:hAnsi="Arial" w:cs="Arial"/>
              </w:rPr>
              <w:t>u</w:t>
            </w:r>
            <w:r w:rsidRPr="000018CE">
              <w:rPr>
                <w:rFonts w:ascii="Arial" w:hAnsi="Arial" w:cs="Arial"/>
                <w:spacing w:val="2"/>
              </w:rPr>
              <w:t>s</w:t>
            </w:r>
            <w:r w:rsidRPr="000018CE">
              <w:rPr>
                <w:rFonts w:ascii="Arial" w:hAnsi="Arial" w:cs="Arial"/>
                <w:spacing w:val="-1"/>
              </w:rPr>
              <w:t>c</w:t>
            </w:r>
            <w:r w:rsidRPr="000018CE">
              <w:rPr>
                <w:rFonts w:ascii="Arial" w:hAnsi="Arial" w:cs="Arial"/>
                <w:spacing w:val="6"/>
              </w:rPr>
              <w:t>r</w:t>
            </w:r>
            <w:r w:rsidRPr="000018CE">
              <w:rPr>
                <w:rFonts w:ascii="Arial" w:hAnsi="Arial" w:cs="Arial"/>
                <w:spacing w:val="-9"/>
              </w:rPr>
              <w:t>i</w:t>
            </w:r>
            <w:r w:rsidRPr="000018CE">
              <w:rPr>
                <w:rFonts w:ascii="Arial" w:hAnsi="Arial" w:cs="Arial"/>
              </w:rPr>
              <w:t>p</w:t>
            </w:r>
            <w:r w:rsidRPr="000018CE">
              <w:rPr>
                <w:rFonts w:ascii="Arial" w:hAnsi="Arial" w:cs="Arial"/>
                <w:spacing w:val="5"/>
              </w:rPr>
              <w:t>t</w:t>
            </w:r>
            <w:r w:rsidRPr="000018CE">
              <w:rPr>
                <w:rFonts w:ascii="Arial" w:hAnsi="Arial" w:cs="Arial"/>
              </w:rPr>
              <w:t>.</w:t>
            </w:r>
          </w:p>
        </w:tc>
      </w:tr>
      <w:tr w:rsidR="001E0B72" w:rsidRPr="000018CE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0B72" w:rsidRPr="000018CE" w:rsidRDefault="00753521">
            <w:pPr>
              <w:spacing w:line="260" w:lineRule="exact"/>
              <w:ind w:left="463"/>
              <w:rPr>
                <w:rFonts w:ascii="Arial" w:hAnsi="Arial" w:cs="Arial"/>
              </w:rPr>
            </w:pPr>
            <w:r w:rsidRPr="000018CE">
              <w:rPr>
                <w:rFonts w:ascii="Arial" w:hAnsi="Arial" w:cs="Arial"/>
                <w:b/>
                <w:spacing w:val="-2"/>
              </w:rPr>
              <w:t>I</w:t>
            </w:r>
            <w:r w:rsidRPr="000018CE">
              <w:rPr>
                <w:rFonts w:ascii="Arial" w:hAnsi="Arial" w:cs="Arial"/>
                <w:b/>
              </w:rPr>
              <w:t xml:space="preserve">s </w:t>
            </w:r>
            <w:r w:rsidRPr="000018CE">
              <w:rPr>
                <w:rFonts w:ascii="Arial" w:hAnsi="Arial" w:cs="Arial"/>
                <w:b/>
                <w:spacing w:val="1"/>
              </w:rPr>
              <w:t>th</w:t>
            </w:r>
            <w:r w:rsidRPr="000018CE">
              <w:rPr>
                <w:rFonts w:ascii="Arial" w:hAnsi="Arial" w:cs="Arial"/>
                <w:b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</w:rPr>
              <w:t xml:space="preserve"> t</w:t>
            </w:r>
            <w:r w:rsidRPr="000018CE">
              <w:rPr>
                <w:rFonts w:ascii="Arial" w:hAnsi="Arial" w:cs="Arial"/>
                <w:b/>
              </w:rPr>
              <w:t>i</w:t>
            </w:r>
            <w:r w:rsidRPr="000018CE">
              <w:rPr>
                <w:rFonts w:ascii="Arial" w:hAnsi="Arial" w:cs="Arial"/>
                <w:b/>
                <w:spacing w:val="2"/>
              </w:rPr>
              <w:t>t</w:t>
            </w:r>
            <w:r w:rsidRPr="000018CE">
              <w:rPr>
                <w:rFonts w:ascii="Arial" w:hAnsi="Arial" w:cs="Arial"/>
                <w:b/>
                <w:spacing w:val="-4"/>
              </w:rPr>
              <w:t>l</w:t>
            </w:r>
            <w:r w:rsidRPr="000018CE">
              <w:rPr>
                <w:rFonts w:ascii="Arial" w:hAnsi="Arial" w:cs="Arial"/>
                <w:b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  <w:b/>
              </w:rPr>
              <w:t>of</w:t>
            </w:r>
            <w:r w:rsidRPr="000018C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1"/>
              </w:rPr>
              <w:t>th</w:t>
            </w:r>
            <w:r w:rsidRPr="000018CE">
              <w:rPr>
                <w:rFonts w:ascii="Arial" w:hAnsi="Arial" w:cs="Arial"/>
                <w:b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  <w:b/>
              </w:rPr>
              <w:t>a</w:t>
            </w:r>
            <w:r w:rsidRPr="000018CE">
              <w:rPr>
                <w:rFonts w:ascii="Arial" w:hAnsi="Arial" w:cs="Arial"/>
                <w:b/>
                <w:spacing w:val="-6"/>
              </w:rPr>
              <w:t>r</w:t>
            </w:r>
            <w:r w:rsidRPr="000018CE">
              <w:rPr>
                <w:rFonts w:ascii="Arial" w:hAnsi="Arial" w:cs="Arial"/>
                <w:b/>
                <w:spacing w:val="1"/>
              </w:rPr>
              <w:t>t</w:t>
            </w:r>
            <w:r w:rsidRPr="000018CE">
              <w:rPr>
                <w:rFonts w:ascii="Arial" w:hAnsi="Arial" w:cs="Arial"/>
                <w:b/>
              </w:rPr>
              <w:t>ic</w:t>
            </w:r>
            <w:r w:rsidRPr="000018CE">
              <w:rPr>
                <w:rFonts w:ascii="Arial" w:hAnsi="Arial" w:cs="Arial"/>
                <w:b/>
                <w:spacing w:val="-5"/>
              </w:rPr>
              <w:t>l</w:t>
            </w:r>
            <w:r w:rsidRPr="000018CE">
              <w:rPr>
                <w:rFonts w:ascii="Arial" w:hAnsi="Arial" w:cs="Arial"/>
                <w:b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-2"/>
              </w:rPr>
              <w:t>s</w:t>
            </w:r>
            <w:r w:rsidRPr="000018CE">
              <w:rPr>
                <w:rFonts w:ascii="Arial" w:hAnsi="Arial" w:cs="Arial"/>
                <w:b/>
                <w:spacing w:val="1"/>
              </w:rPr>
              <w:t>u</w:t>
            </w:r>
            <w:r w:rsidRPr="000018CE">
              <w:rPr>
                <w:rFonts w:ascii="Arial" w:hAnsi="Arial" w:cs="Arial"/>
                <w:b/>
              </w:rPr>
              <w:t>i</w:t>
            </w:r>
            <w:r w:rsidRPr="000018CE">
              <w:rPr>
                <w:rFonts w:ascii="Arial" w:hAnsi="Arial" w:cs="Arial"/>
                <w:b/>
                <w:spacing w:val="2"/>
              </w:rPr>
              <w:t>t</w:t>
            </w:r>
            <w:r w:rsidRPr="000018CE">
              <w:rPr>
                <w:rFonts w:ascii="Arial" w:hAnsi="Arial" w:cs="Arial"/>
                <w:b/>
              </w:rPr>
              <w:t>a</w:t>
            </w:r>
            <w:r w:rsidRPr="000018CE">
              <w:rPr>
                <w:rFonts w:ascii="Arial" w:hAnsi="Arial" w:cs="Arial"/>
                <w:b/>
                <w:spacing w:val="1"/>
              </w:rPr>
              <w:t>b</w:t>
            </w:r>
            <w:r w:rsidRPr="000018CE">
              <w:rPr>
                <w:rFonts w:ascii="Arial" w:hAnsi="Arial" w:cs="Arial"/>
                <w:b/>
              </w:rPr>
              <w:t>l</w:t>
            </w:r>
            <w:r w:rsidRPr="000018CE">
              <w:rPr>
                <w:rFonts w:ascii="Arial" w:hAnsi="Arial" w:cs="Arial"/>
                <w:b/>
                <w:spacing w:val="-1"/>
              </w:rPr>
              <w:t>e?</w:t>
            </w:r>
          </w:p>
          <w:p w:rsidR="001E0B72" w:rsidRPr="000018CE" w:rsidRDefault="00753521">
            <w:pPr>
              <w:spacing w:before="2"/>
              <w:ind w:left="463"/>
              <w:rPr>
                <w:rFonts w:ascii="Arial" w:hAnsi="Arial" w:cs="Arial"/>
              </w:rPr>
            </w:pPr>
            <w:r w:rsidRPr="000018CE">
              <w:rPr>
                <w:rFonts w:ascii="Arial" w:hAnsi="Arial" w:cs="Arial"/>
                <w:b/>
                <w:spacing w:val="1"/>
              </w:rPr>
              <w:t>(</w:t>
            </w:r>
            <w:r w:rsidRPr="000018CE">
              <w:rPr>
                <w:rFonts w:ascii="Arial" w:hAnsi="Arial" w:cs="Arial"/>
                <w:b/>
                <w:spacing w:val="-2"/>
              </w:rPr>
              <w:t>I</w:t>
            </w:r>
            <w:r w:rsidRPr="000018CE">
              <w:rPr>
                <w:rFonts w:ascii="Arial" w:hAnsi="Arial" w:cs="Arial"/>
                <w:b/>
              </w:rPr>
              <w:t>f</w:t>
            </w:r>
            <w:r w:rsidRPr="000018C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1"/>
              </w:rPr>
              <w:t>n</w:t>
            </w:r>
            <w:r w:rsidRPr="000018CE">
              <w:rPr>
                <w:rFonts w:ascii="Arial" w:hAnsi="Arial" w:cs="Arial"/>
                <w:b/>
              </w:rPr>
              <w:t>ot</w:t>
            </w:r>
            <w:r w:rsidRPr="000018CE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1"/>
              </w:rPr>
              <w:t>p</w:t>
            </w:r>
            <w:r w:rsidRPr="000018CE">
              <w:rPr>
                <w:rFonts w:ascii="Arial" w:hAnsi="Arial" w:cs="Arial"/>
                <w:b/>
                <w:spacing w:val="-4"/>
              </w:rPr>
              <w:t>l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</w:rPr>
              <w:t>a</w:t>
            </w:r>
            <w:r w:rsidRPr="000018CE">
              <w:rPr>
                <w:rFonts w:ascii="Arial" w:hAnsi="Arial" w:cs="Arial"/>
                <w:b/>
                <w:spacing w:val="-2"/>
              </w:rPr>
              <w:t>s</w:t>
            </w:r>
            <w:r w:rsidRPr="000018CE">
              <w:rPr>
                <w:rFonts w:ascii="Arial" w:hAnsi="Arial" w:cs="Arial"/>
                <w:b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-2"/>
              </w:rPr>
              <w:t>s</w:t>
            </w:r>
            <w:r w:rsidRPr="000018CE">
              <w:rPr>
                <w:rFonts w:ascii="Arial" w:hAnsi="Arial" w:cs="Arial"/>
                <w:b/>
                <w:spacing w:val="1"/>
              </w:rPr>
              <w:t>u</w:t>
            </w:r>
            <w:r w:rsidRPr="000018CE">
              <w:rPr>
                <w:rFonts w:ascii="Arial" w:hAnsi="Arial" w:cs="Arial"/>
                <w:b/>
              </w:rPr>
              <w:t>gg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  <w:spacing w:val="-2"/>
              </w:rPr>
              <w:t>s</w:t>
            </w:r>
            <w:r w:rsidRPr="000018CE">
              <w:rPr>
                <w:rFonts w:ascii="Arial" w:hAnsi="Arial" w:cs="Arial"/>
                <w:b/>
              </w:rPr>
              <w:t>t</w:t>
            </w:r>
            <w:r w:rsidRPr="000018CE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0018CE">
              <w:rPr>
                <w:rFonts w:ascii="Arial" w:hAnsi="Arial" w:cs="Arial"/>
                <w:b/>
              </w:rPr>
              <w:t>an</w:t>
            </w:r>
            <w:r w:rsidRPr="000018CE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0018CE">
              <w:rPr>
                <w:rFonts w:ascii="Arial" w:hAnsi="Arial" w:cs="Arial"/>
                <w:b/>
              </w:rPr>
              <w:t>a</w:t>
            </w:r>
            <w:r w:rsidRPr="000018CE">
              <w:rPr>
                <w:rFonts w:ascii="Arial" w:hAnsi="Arial" w:cs="Arial"/>
                <w:b/>
                <w:spacing w:val="-4"/>
              </w:rPr>
              <w:t>l</w:t>
            </w:r>
            <w:r w:rsidRPr="000018CE">
              <w:rPr>
                <w:rFonts w:ascii="Arial" w:hAnsi="Arial" w:cs="Arial"/>
                <w:b/>
                <w:spacing w:val="1"/>
              </w:rPr>
              <w:t>t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  <w:spacing w:val="-6"/>
              </w:rPr>
              <w:t>r</w:t>
            </w:r>
            <w:r w:rsidRPr="000018CE">
              <w:rPr>
                <w:rFonts w:ascii="Arial" w:hAnsi="Arial" w:cs="Arial"/>
                <w:b/>
                <w:spacing w:val="1"/>
              </w:rPr>
              <w:t>n</w:t>
            </w:r>
            <w:r w:rsidRPr="000018CE">
              <w:rPr>
                <w:rFonts w:ascii="Arial" w:hAnsi="Arial" w:cs="Arial"/>
                <w:b/>
              </w:rPr>
              <w:t>a</w:t>
            </w:r>
            <w:r w:rsidRPr="000018CE">
              <w:rPr>
                <w:rFonts w:ascii="Arial" w:hAnsi="Arial" w:cs="Arial"/>
                <w:b/>
                <w:spacing w:val="1"/>
              </w:rPr>
              <w:t>t</w:t>
            </w:r>
            <w:r w:rsidRPr="000018CE">
              <w:rPr>
                <w:rFonts w:ascii="Arial" w:hAnsi="Arial" w:cs="Arial"/>
                <w:b/>
              </w:rPr>
              <w:t>ive</w:t>
            </w:r>
            <w:r w:rsidRPr="000018C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1"/>
              </w:rPr>
              <w:t>t</w:t>
            </w:r>
            <w:r w:rsidRPr="000018CE">
              <w:rPr>
                <w:rFonts w:ascii="Arial" w:hAnsi="Arial" w:cs="Arial"/>
                <w:b/>
              </w:rPr>
              <w:t>i</w:t>
            </w:r>
            <w:r w:rsidRPr="000018CE">
              <w:rPr>
                <w:rFonts w:ascii="Arial" w:hAnsi="Arial" w:cs="Arial"/>
                <w:b/>
                <w:spacing w:val="2"/>
              </w:rPr>
              <w:t>t</w:t>
            </w:r>
            <w:r w:rsidRPr="000018CE">
              <w:rPr>
                <w:rFonts w:ascii="Arial" w:hAnsi="Arial" w:cs="Arial"/>
                <w:b/>
                <w:spacing w:val="-4"/>
              </w:rPr>
              <w:t>l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7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0B72" w:rsidRPr="000018CE" w:rsidRDefault="00753521">
            <w:pPr>
              <w:spacing w:line="260" w:lineRule="exact"/>
              <w:ind w:left="465"/>
              <w:rPr>
                <w:rFonts w:ascii="Arial" w:hAnsi="Arial" w:cs="Arial"/>
              </w:rPr>
            </w:pPr>
            <w:r w:rsidRPr="000018CE">
              <w:rPr>
                <w:rFonts w:ascii="Arial" w:hAnsi="Arial" w:cs="Arial"/>
                <w:b/>
              </w:rPr>
              <w:t>y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7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0B72" w:rsidRPr="000018CE" w:rsidRDefault="00753521">
            <w:pPr>
              <w:spacing w:line="260" w:lineRule="exact"/>
              <w:ind w:left="100"/>
              <w:rPr>
                <w:rFonts w:ascii="Arial" w:hAnsi="Arial" w:cs="Arial"/>
              </w:rPr>
            </w:pPr>
            <w:r w:rsidRPr="000018CE">
              <w:rPr>
                <w:rFonts w:ascii="Arial" w:hAnsi="Arial" w:cs="Arial"/>
                <w:spacing w:val="-6"/>
              </w:rPr>
              <w:t>W</w:t>
            </w:r>
            <w:r w:rsidRPr="000018CE">
              <w:rPr>
                <w:rFonts w:ascii="Arial" w:hAnsi="Arial" w:cs="Arial"/>
              </w:rPr>
              <w:t>e</w:t>
            </w:r>
            <w:r w:rsidRPr="000018CE">
              <w:rPr>
                <w:rFonts w:ascii="Arial" w:hAnsi="Arial" w:cs="Arial"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  <w:spacing w:val="-1"/>
              </w:rPr>
              <w:t>a</w:t>
            </w:r>
            <w:r w:rsidRPr="000018CE">
              <w:rPr>
                <w:rFonts w:ascii="Arial" w:hAnsi="Arial" w:cs="Arial"/>
                <w:spacing w:val="1"/>
              </w:rPr>
              <w:t>r</w:t>
            </w:r>
            <w:r w:rsidRPr="000018CE">
              <w:rPr>
                <w:rFonts w:ascii="Arial" w:hAnsi="Arial" w:cs="Arial"/>
              </w:rPr>
              <w:t>e</w:t>
            </w:r>
            <w:r w:rsidRPr="000018CE">
              <w:rPr>
                <w:rFonts w:ascii="Arial" w:hAnsi="Arial" w:cs="Arial"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</w:rPr>
              <w:t>v</w:t>
            </w:r>
            <w:r w:rsidRPr="000018CE">
              <w:rPr>
                <w:rFonts w:ascii="Arial" w:hAnsi="Arial" w:cs="Arial"/>
                <w:spacing w:val="-1"/>
              </w:rPr>
              <w:t>e</w:t>
            </w:r>
            <w:r w:rsidRPr="000018CE">
              <w:rPr>
                <w:rFonts w:ascii="Arial" w:hAnsi="Arial" w:cs="Arial"/>
                <w:spacing w:val="6"/>
              </w:rPr>
              <w:t>r</w:t>
            </w:r>
            <w:r w:rsidRPr="000018CE">
              <w:rPr>
                <w:rFonts w:ascii="Arial" w:hAnsi="Arial" w:cs="Arial"/>
              </w:rPr>
              <w:t>y</w:t>
            </w:r>
            <w:r w:rsidRPr="000018CE">
              <w:rPr>
                <w:rFonts w:ascii="Arial" w:hAnsi="Arial" w:cs="Arial"/>
                <w:spacing w:val="-3"/>
              </w:rPr>
              <w:t xml:space="preserve"> </w:t>
            </w:r>
            <w:r w:rsidRPr="000018CE">
              <w:rPr>
                <w:rFonts w:ascii="Arial" w:hAnsi="Arial" w:cs="Arial"/>
                <w:spacing w:val="-4"/>
              </w:rPr>
              <w:t>m</w:t>
            </w:r>
            <w:r w:rsidRPr="000018CE">
              <w:rPr>
                <w:rFonts w:ascii="Arial" w:hAnsi="Arial" w:cs="Arial"/>
              </w:rPr>
              <w:t>u</w:t>
            </w:r>
            <w:r w:rsidRPr="000018CE">
              <w:rPr>
                <w:rFonts w:ascii="Arial" w:hAnsi="Arial" w:cs="Arial"/>
                <w:spacing w:val="4"/>
              </w:rPr>
              <w:t>c</w:t>
            </w:r>
            <w:r w:rsidRPr="000018CE">
              <w:rPr>
                <w:rFonts w:ascii="Arial" w:hAnsi="Arial" w:cs="Arial"/>
              </w:rPr>
              <w:t>h</w:t>
            </w:r>
            <w:r w:rsidRPr="000018CE">
              <w:rPr>
                <w:rFonts w:ascii="Arial" w:hAnsi="Arial" w:cs="Arial"/>
                <w:spacing w:val="-3"/>
              </w:rPr>
              <w:t xml:space="preserve"> </w:t>
            </w:r>
            <w:r w:rsidRPr="000018CE">
              <w:rPr>
                <w:rFonts w:ascii="Arial" w:hAnsi="Arial" w:cs="Arial"/>
                <w:spacing w:val="5"/>
              </w:rPr>
              <w:t>t</w:t>
            </w:r>
            <w:r w:rsidRPr="000018CE">
              <w:rPr>
                <w:rFonts w:ascii="Arial" w:hAnsi="Arial" w:cs="Arial"/>
                <w:spacing w:val="-5"/>
              </w:rPr>
              <w:t>h</w:t>
            </w:r>
            <w:r w:rsidRPr="000018CE">
              <w:rPr>
                <w:rFonts w:ascii="Arial" w:hAnsi="Arial" w:cs="Arial"/>
                <w:spacing w:val="-1"/>
              </w:rPr>
              <w:t>a</w:t>
            </w:r>
            <w:r w:rsidRPr="000018CE">
              <w:rPr>
                <w:rFonts w:ascii="Arial" w:hAnsi="Arial" w:cs="Arial"/>
                <w:spacing w:val="-5"/>
              </w:rPr>
              <w:t>n</w:t>
            </w:r>
            <w:r w:rsidRPr="000018CE">
              <w:rPr>
                <w:rFonts w:ascii="Arial" w:hAnsi="Arial" w:cs="Arial"/>
                <w:spacing w:val="5"/>
              </w:rPr>
              <w:t>k</w:t>
            </w:r>
            <w:r w:rsidRPr="000018CE">
              <w:rPr>
                <w:rFonts w:ascii="Arial" w:hAnsi="Arial" w:cs="Arial"/>
                <w:spacing w:val="-3"/>
              </w:rPr>
              <w:t>f</w:t>
            </w:r>
            <w:r w:rsidRPr="000018CE">
              <w:rPr>
                <w:rFonts w:ascii="Arial" w:hAnsi="Arial" w:cs="Arial"/>
                <w:spacing w:val="5"/>
              </w:rPr>
              <w:t>u</w:t>
            </w:r>
            <w:r w:rsidRPr="000018CE">
              <w:rPr>
                <w:rFonts w:ascii="Arial" w:hAnsi="Arial" w:cs="Arial"/>
              </w:rPr>
              <w:t>l</w:t>
            </w:r>
            <w:r w:rsidRPr="000018CE">
              <w:rPr>
                <w:rFonts w:ascii="Arial" w:hAnsi="Arial" w:cs="Arial"/>
                <w:spacing w:val="-2"/>
              </w:rPr>
              <w:t xml:space="preserve"> </w:t>
            </w:r>
            <w:r w:rsidRPr="000018CE">
              <w:rPr>
                <w:rFonts w:ascii="Arial" w:hAnsi="Arial" w:cs="Arial"/>
                <w:spacing w:val="-8"/>
              </w:rPr>
              <w:t>f</w:t>
            </w:r>
            <w:r w:rsidRPr="000018CE">
              <w:rPr>
                <w:rFonts w:ascii="Arial" w:hAnsi="Arial" w:cs="Arial"/>
                <w:spacing w:val="5"/>
              </w:rPr>
              <w:t>o</w:t>
            </w:r>
            <w:r w:rsidRPr="000018CE">
              <w:rPr>
                <w:rFonts w:ascii="Arial" w:hAnsi="Arial" w:cs="Arial"/>
              </w:rPr>
              <w:t>r</w:t>
            </w:r>
            <w:r w:rsidRPr="000018CE">
              <w:rPr>
                <w:rFonts w:ascii="Arial" w:hAnsi="Arial" w:cs="Arial"/>
                <w:spacing w:val="4"/>
              </w:rPr>
              <w:t xml:space="preserve"> </w:t>
            </w:r>
            <w:r w:rsidRPr="000018CE">
              <w:rPr>
                <w:rFonts w:ascii="Arial" w:hAnsi="Arial" w:cs="Arial"/>
                <w:spacing w:val="-1"/>
              </w:rPr>
              <w:t>c</w:t>
            </w:r>
            <w:r w:rsidRPr="000018CE">
              <w:rPr>
                <w:rFonts w:ascii="Arial" w:hAnsi="Arial" w:cs="Arial"/>
                <w:spacing w:val="5"/>
              </w:rPr>
              <w:t>o</w:t>
            </w:r>
            <w:r w:rsidRPr="000018CE">
              <w:rPr>
                <w:rFonts w:ascii="Arial" w:hAnsi="Arial" w:cs="Arial"/>
                <w:spacing w:val="-5"/>
              </w:rPr>
              <w:t>n</w:t>
            </w:r>
            <w:r w:rsidRPr="000018CE">
              <w:rPr>
                <w:rFonts w:ascii="Arial" w:hAnsi="Arial" w:cs="Arial"/>
                <w:spacing w:val="2"/>
              </w:rPr>
              <w:t>s</w:t>
            </w:r>
            <w:r w:rsidRPr="000018CE">
              <w:rPr>
                <w:rFonts w:ascii="Arial" w:hAnsi="Arial" w:cs="Arial"/>
                <w:spacing w:val="-4"/>
              </w:rPr>
              <w:t>i</w:t>
            </w:r>
            <w:r w:rsidRPr="000018CE">
              <w:rPr>
                <w:rFonts w:ascii="Arial" w:hAnsi="Arial" w:cs="Arial"/>
              </w:rPr>
              <w:t>d</w:t>
            </w:r>
            <w:r w:rsidRPr="000018CE">
              <w:rPr>
                <w:rFonts w:ascii="Arial" w:hAnsi="Arial" w:cs="Arial"/>
                <w:spacing w:val="-1"/>
              </w:rPr>
              <w:t>e</w:t>
            </w:r>
            <w:r w:rsidRPr="000018CE">
              <w:rPr>
                <w:rFonts w:ascii="Arial" w:hAnsi="Arial" w:cs="Arial"/>
                <w:spacing w:val="6"/>
              </w:rPr>
              <w:t>r</w:t>
            </w:r>
            <w:r w:rsidRPr="000018CE">
              <w:rPr>
                <w:rFonts w:ascii="Arial" w:hAnsi="Arial" w:cs="Arial"/>
                <w:spacing w:val="-4"/>
              </w:rPr>
              <w:t>i</w:t>
            </w:r>
            <w:r w:rsidRPr="000018CE">
              <w:rPr>
                <w:rFonts w:ascii="Arial" w:hAnsi="Arial" w:cs="Arial"/>
                <w:spacing w:val="-5"/>
              </w:rPr>
              <w:t>n</w:t>
            </w:r>
            <w:r w:rsidRPr="000018CE">
              <w:rPr>
                <w:rFonts w:ascii="Arial" w:hAnsi="Arial" w:cs="Arial"/>
              </w:rPr>
              <w:t>g</w:t>
            </w:r>
            <w:r w:rsidRPr="000018CE">
              <w:rPr>
                <w:rFonts w:ascii="Arial" w:hAnsi="Arial" w:cs="Arial"/>
                <w:spacing w:val="7"/>
              </w:rPr>
              <w:t xml:space="preserve"> </w:t>
            </w:r>
            <w:r w:rsidRPr="000018CE">
              <w:rPr>
                <w:rFonts w:ascii="Arial" w:hAnsi="Arial" w:cs="Arial"/>
              </w:rPr>
              <w:t>my</w:t>
            </w:r>
            <w:r w:rsidRPr="000018CE">
              <w:rPr>
                <w:rFonts w:ascii="Arial" w:hAnsi="Arial" w:cs="Arial"/>
                <w:spacing w:val="-7"/>
              </w:rPr>
              <w:t xml:space="preserve"> </w:t>
            </w:r>
            <w:r w:rsidRPr="000018CE">
              <w:rPr>
                <w:rFonts w:ascii="Arial" w:hAnsi="Arial" w:cs="Arial"/>
                <w:spacing w:val="-1"/>
              </w:rPr>
              <w:t>a</w:t>
            </w:r>
            <w:r w:rsidRPr="000018CE">
              <w:rPr>
                <w:rFonts w:ascii="Arial" w:hAnsi="Arial" w:cs="Arial"/>
                <w:spacing w:val="1"/>
              </w:rPr>
              <w:t>r</w:t>
            </w:r>
            <w:r w:rsidRPr="000018CE">
              <w:rPr>
                <w:rFonts w:ascii="Arial" w:hAnsi="Arial" w:cs="Arial"/>
                <w:spacing w:val="10"/>
              </w:rPr>
              <w:t>t</w:t>
            </w:r>
            <w:r w:rsidRPr="000018CE">
              <w:rPr>
                <w:rFonts w:ascii="Arial" w:hAnsi="Arial" w:cs="Arial"/>
                <w:spacing w:val="-4"/>
              </w:rPr>
              <w:t>i</w:t>
            </w:r>
            <w:r w:rsidRPr="000018CE">
              <w:rPr>
                <w:rFonts w:ascii="Arial" w:hAnsi="Arial" w:cs="Arial"/>
                <w:spacing w:val="4"/>
              </w:rPr>
              <w:t>c</w:t>
            </w:r>
            <w:r w:rsidRPr="000018CE">
              <w:rPr>
                <w:rFonts w:ascii="Arial" w:hAnsi="Arial" w:cs="Arial"/>
                <w:spacing w:val="-9"/>
              </w:rPr>
              <w:t>l</w:t>
            </w:r>
            <w:r w:rsidRPr="000018CE">
              <w:rPr>
                <w:rFonts w:ascii="Arial" w:hAnsi="Arial" w:cs="Arial"/>
                <w:spacing w:val="-1"/>
              </w:rPr>
              <w:t>e</w:t>
            </w:r>
            <w:r w:rsidRPr="000018CE">
              <w:rPr>
                <w:rFonts w:ascii="Arial" w:hAnsi="Arial" w:cs="Arial"/>
              </w:rPr>
              <w:t>.</w:t>
            </w:r>
          </w:p>
        </w:tc>
      </w:tr>
      <w:tr w:rsidR="001E0B72" w:rsidRPr="000018CE">
        <w:trPr>
          <w:trHeight w:hRule="exact" w:val="1388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0B72" w:rsidRPr="000018CE" w:rsidRDefault="00753521">
            <w:pPr>
              <w:spacing w:line="260" w:lineRule="exact"/>
              <w:ind w:left="463"/>
              <w:rPr>
                <w:rFonts w:ascii="Arial" w:hAnsi="Arial" w:cs="Arial"/>
              </w:rPr>
            </w:pPr>
            <w:r w:rsidRPr="000018CE">
              <w:rPr>
                <w:rFonts w:ascii="Arial" w:hAnsi="Arial" w:cs="Arial"/>
                <w:b/>
                <w:spacing w:val="-2"/>
              </w:rPr>
              <w:t>I</w:t>
            </w:r>
            <w:r w:rsidRPr="000018CE">
              <w:rPr>
                <w:rFonts w:ascii="Arial" w:hAnsi="Arial" w:cs="Arial"/>
                <w:b/>
              </w:rPr>
              <w:t xml:space="preserve">s </w:t>
            </w:r>
            <w:r w:rsidRPr="000018CE">
              <w:rPr>
                <w:rFonts w:ascii="Arial" w:hAnsi="Arial" w:cs="Arial"/>
                <w:b/>
                <w:spacing w:val="1"/>
              </w:rPr>
              <w:t>th</w:t>
            </w:r>
            <w:r w:rsidRPr="000018CE">
              <w:rPr>
                <w:rFonts w:ascii="Arial" w:hAnsi="Arial" w:cs="Arial"/>
                <w:b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  <w:b/>
              </w:rPr>
              <w:t>a</w:t>
            </w:r>
            <w:r w:rsidRPr="000018CE">
              <w:rPr>
                <w:rFonts w:ascii="Arial" w:hAnsi="Arial" w:cs="Arial"/>
                <w:b/>
                <w:spacing w:val="1"/>
              </w:rPr>
              <w:t>b</w:t>
            </w:r>
            <w:r w:rsidRPr="000018CE">
              <w:rPr>
                <w:rFonts w:ascii="Arial" w:hAnsi="Arial" w:cs="Arial"/>
                <w:b/>
                <w:spacing w:val="-2"/>
              </w:rPr>
              <w:t>s</w:t>
            </w:r>
            <w:r w:rsidRPr="000018CE">
              <w:rPr>
                <w:rFonts w:ascii="Arial" w:hAnsi="Arial" w:cs="Arial"/>
                <w:b/>
                <w:spacing w:val="1"/>
              </w:rPr>
              <w:t>t</w:t>
            </w:r>
            <w:r w:rsidRPr="000018CE">
              <w:rPr>
                <w:rFonts w:ascii="Arial" w:hAnsi="Arial" w:cs="Arial"/>
                <w:b/>
                <w:spacing w:val="-6"/>
              </w:rPr>
              <w:t>r</w:t>
            </w:r>
            <w:r w:rsidRPr="000018CE">
              <w:rPr>
                <w:rFonts w:ascii="Arial" w:hAnsi="Arial" w:cs="Arial"/>
                <w:b/>
              </w:rPr>
              <w:t>a</w:t>
            </w:r>
            <w:r w:rsidRPr="000018CE">
              <w:rPr>
                <w:rFonts w:ascii="Arial" w:hAnsi="Arial" w:cs="Arial"/>
                <w:b/>
                <w:spacing w:val="-1"/>
              </w:rPr>
              <w:t>c</w:t>
            </w:r>
            <w:r w:rsidRPr="000018CE">
              <w:rPr>
                <w:rFonts w:ascii="Arial" w:hAnsi="Arial" w:cs="Arial"/>
                <w:b/>
              </w:rPr>
              <w:t>t</w:t>
            </w:r>
            <w:r w:rsidRPr="000018CE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0018CE">
              <w:rPr>
                <w:rFonts w:ascii="Arial" w:hAnsi="Arial" w:cs="Arial"/>
                <w:b/>
              </w:rPr>
              <w:t>of</w:t>
            </w:r>
            <w:r w:rsidRPr="000018C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1"/>
              </w:rPr>
              <w:t>th</w:t>
            </w:r>
            <w:r w:rsidRPr="000018CE">
              <w:rPr>
                <w:rFonts w:ascii="Arial" w:hAnsi="Arial" w:cs="Arial"/>
                <w:b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  <w:b/>
              </w:rPr>
              <w:t>a</w:t>
            </w:r>
            <w:r w:rsidRPr="000018CE">
              <w:rPr>
                <w:rFonts w:ascii="Arial" w:hAnsi="Arial" w:cs="Arial"/>
                <w:b/>
                <w:spacing w:val="-6"/>
              </w:rPr>
              <w:t>r</w:t>
            </w:r>
            <w:r w:rsidRPr="000018CE">
              <w:rPr>
                <w:rFonts w:ascii="Arial" w:hAnsi="Arial" w:cs="Arial"/>
                <w:b/>
                <w:spacing w:val="1"/>
              </w:rPr>
              <w:t>t</w:t>
            </w:r>
            <w:r w:rsidRPr="000018CE">
              <w:rPr>
                <w:rFonts w:ascii="Arial" w:hAnsi="Arial" w:cs="Arial"/>
                <w:b/>
              </w:rPr>
              <w:t>ic</w:t>
            </w:r>
            <w:r w:rsidRPr="000018CE">
              <w:rPr>
                <w:rFonts w:ascii="Arial" w:hAnsi="Arial" w:cs="Arial"/>
                <w:b/>
                <w:spacing w:val="-5"/>
              </w:rPr>
              <w:t>l</w:t>
            </w:r>
            <w:r w:rsidRPr="000018CE">
              <w:rPr>
                <w:rFonts w:ascii="Arial" w:hAnsi="Arial" w:cs="Arial"/>
                <w:b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-1"/>
              </w:rPr>
              <w:t>c</w:t>
            </w:r>
            <w:r w:rsidRPr="000018CE">
              <w:rPr>
                <w:rFonts w:ascii="Arial" w:hAnsi="Arial" w:cs="Arial"/>
                <w:b/>
                <w:spacing w:val="5"/>
              </w:rPr>
              <w:t>o</w:t>
            </w:r>
            <w:r w:rsidRPr="000018CE">
              <w:rPr>
                <w:rFonts w:ascii="Arial" w:hAnsi="Arial" w:cs="Arial"/>
                <w:b/>
                <w:spacing w:val="-3"/>
              </w:rPr>
              <w:t>m</w:t>
            </w:r>
            <w:r w:rsidRPr="000018CE">
              <w:rPr>
                <w:rFonts w:ascii="Arial" w:hAnsi="Arial" w:cs="Arial"/>
                <w:b/>
                <w:spacing w:val="6"/>
              </w:rPr>
              <w:t>p</w:t>
            </w:r>
            <w:r w:rsidRPr="000018CE">
              <w:rPr>
                <w:rFonts w:ascii="Arial" w:hAnsi="Arial" w:cs="Arial"/>
                <w:b/>
                <w:spacing w:val="-6"/>
              </w:rPr>
              <w:t>r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</w:rPr>
              <w:t>h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</w:rPr>
              <w:t>n</w:t>
            </w:r>
            <w:r w:rsidRPr="000018CE">
              <w:rPr>
                <w:rFonts w:ascii="Arial" w:hAnsi="Arial" w:cs="Arial"/>
                <w:b/>
                <w:spacing w:val="-2"/>
              </w:rPr>
              <w:t>s</w:t>
            </w:r>
            <w:r w:rsidRPr="000018CE">
              <w:rPr>
                <w:rFonts w:ascii="Arial" w:hAnsi="Arial" w:cs="Arial"/>
                <w:b/>
              </w:rPr>
              <w:t>ive?</w:t>
            </w:r>
          </w:p>
          <w:p w:rsidR="001E0B72" w:rsidRPr="000018CE" w:rsidRDefault="00753521">
            <w:pPr>
              <w:spacing w:before="7" w:line="260" w:lineRule="exact"/>
              <w:ind w:left="463" w:right="221"/>
              <w:rPr>
                <w:rFonts w:ascii="Arial" w:hAnsi="Arial" w:cs="Arial"/>
              </w:rPr>
            </w:pPr>
            <w:r w:rsidRPr="000018CE">
              <w:rPr>
                <w:rFonts w:ascii="Arial" w:hAnsi="Arial" w:cs="Arial"/>
                <w:b/>
              </w:rPr>
              <w:t>Do</w:t>
            </w:r>
            <w:r w:rsidRPr="000018C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018CE">
              <w:rPr>
                <w:rFonts w:ascii="Arial" w:hAnsi="Arial" w:cs="Arial"/>
                <w:b/>
              </w:rPr>
              <w:t>you</w:t>
            </w:r>
            <w:r w:rsidRPr="000018CE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-2"/>
              </w:rPr>
              <w:t>s</w:t>
            </w:r>
            <w:r w:rsidRPr="000018CE">
              <w:rPr>
                <w:rFonts w:ascii="Arial" w:hAnsi="Arial" w:cs="Arial"/>
                <w:b/>
                <w:spacing w:val="1"/>
              </w:rPr>
              <w:t>u</w:t>
            </w:r>
            <w:r w:rsidRPr="000018CE">
              <w:rPr>
                <w:rFonts w:ascii="Arial" w:hAnsi="Arial" w:cs="Arial"/>
                <w:b/>
              </w:rPr>
              <w:t>gg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  <w:spacing w:val="-2"/>
              </w:rPr>
              <w:t>s</w:t>
            </w:r>
            <w:r w:rsidRPr="000018CE">
              <w:rPr>
                <w:rFonts w:ascii="Arial" w:hAnsi="Arial" w:cs="Arial"/>
                <w:b/>
              </w:rPr>
              <w:t>t</w:t>
            </w:r>
            <w:r w:rsidRPr="000018CE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-3"/>
              </w:rPr>
              <w:t>t</w:t>
            </w:r>
            <w:r w:rsidRPr="000018CE">
              <w:rPr>
                <w:rFonts w:ascii="Arial" w:hAnsi="Arial" w:cs="Arial"/>
                <w:b/>
                <w:spacing w:val="1"/>
              </w:rPr>
              <w:t>h</w:t>
            </w:r>
            <w:r w:rsidRPr="000018CE">
              <w:rPr>
                <w:rFonts w:ascii="Arial" w:hAnsi="Arial" w:cs="Arial"/>
                <w:b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  <w:b/>
              </w:rPr>
              <w:t>a</w:t>
            </w:r>
            <w:r w:rsidRPr="000018CE">
              <w:rPr>
                <w:rFonts w:ascii="Arial" w:hAnsi="Arial" w:cs="Arial"/>
                <w:b/>
                <w:spacing w:val="1"/>
              </w:rPr>
              <w:t>dd</w:t>
            </w:r>
            <w:r w:rsidRPr="000018CE">
              <w:rPr>
                <w:rFonts w:ascii="Arial" w:hAnsi="Arial" w:cs="Arial"/>
                <w:b/>
                <w:spacing w:val="-4"/>
              </w:rPr>
              <w:t>i</w:t>
            </w:r>
            <w:r w:rsidRPr="000018CE">
              <w:rPr>
                <w:rFonts w:ascii="Arial" w:hAnsi="Arial" w:cs="Arial"/>
                <w:b/>
                <w:spacing w:val="1"/>
              </w:rPr>
              <w:t>t</w:t>
            </w:r>
            <w:r w:rsidRPr="000018CE">
              <w:rPr>
                <w:rFonts w:ascii="Arial" w:hAnsi="Arial" w:cs="Arial"/>
                <w:b/>
              </w:rPr>
              <w:t>ion</w:t>
            </w:r>
            <w:r w:rsidRPr="000018C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1"/>
              </w:rPr>
              <w:t>(</w:t>
            </w:r>
            <w:r w:rsidRPr="000018CE">
              <w:rPr>
                <w:rFonts w:ascii="Arial" w:hAnsi="Arial" w:cs="Arial"/>
                <w:b/>
              </w:rPr>
              <w:t>or</w:t>
            </w:r>
            <w:r w:rsidRPr="000018C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1"/>
              </w:rPr>
              <w:t>d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  <w:spacing w:val="-4"/>
              </w:rPr>
              <w:t>l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</w:rPr>
              <w:t>t</w:t>
            </w:r>
            <w:r w:rsidRPr="000018CE">
              <w:rPr>
                <w:rFonts w:ascii="Arial" w:hAnsi="Arial" w:cs="Arial"/>
                <w:b/>
              </w:rPr>
              <w:t>io</w:t>
            </w:r>
            <w:r w:rsidRPr="000018CE">
              <w:rPr>
                <w:rFonts w:ascii="Arial" w:hAnsi="Arial" w:cs="Arial"/>
                <w:b/>
                <w:spacing w:val="1"/>
              </w:rPr>
              <w:t>n</w:t>
            </w:r>
            <w:r w:rsidRPr="000018CE">
              <w:rPr>
                <w:rFonts w:ascii="Arial" w:hAnsi="Arial" w:cs="Arial"/>
                <w:b/>
              </w:rPr>
              <w:t>)</w:t>
            </w:r>
            <w:r w:rsidRPr="000018CE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0018CE">
              <w:rPr>
                <w:rFonts w:ascii="Arial" w:hAnsi="Arial" w:cs="Arial"/>
                <w:b/>
              </w:rPr>
              <w:t xml:space="preserve">of </w:t>
            </w:r>
            <w:r w:rsidRPr="000018CE">
              <w:rPr>
                <w:rFonts w:ascii="Arial" w:hAnsi="Arial" w:cs="Arial"/>
                <w:b/>
                <w:spacing w:val="-2"/>
              </w:rPr>
              <w:t>s</w:t>
            </w:r>
            <w:r w:rsidRPr="000018CE">
              <w:rPr>
                <w:rFonts w:ascii="Arial" w:hAnsi="Arial" w:cs="Arial"/>
                <w:b/>
              </w:rPr>
              <w:t>o</w:t>
            </w:r>
            <w:r w:rsidRPr="000018CE">
              <w:rPr>
                <w:rFonts w:ascii="Arial" w:hAnsi="Arial" w:cs="Arial"/>
                <w:b/>
                <w:spacing w:val="-3"/>
              </w:rPr>
              <w:t>m</w:t>
            </w:r>
            <w:r w:rsidRPr="000018CE">
              <w:rPr>
                <w:rFonts w:ascii="Arial" w:hAnsi="Arial" w:cs="Arial"/>
                <w:b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</w:rPr>
              <w:t xml:space="preserve"> p</w:t>
            </w:r>
            <w:r w:rsidRPr="000018CE">
              <w:rPr>
                <w:rFonts w:ascii="Arial" w:hAnsi="Arial" w:cs="Arial"/>
                <w:b/>
              </w:rPr>
              <w:t>oi</w:t>
            </w:r>
            <w:r w:rsidRPr="000018CE">
              <w:rPr>
                <w:rFonts w:ascii="Arial" w:hAnsi="Arial" w:cs="Arial"/>
                <w:b/>
                <w:spacing w:val="1"/>
              </w:rPr>
              <w:t>nt</w:t>
            </w:r>
            <w:r w:rsidRPr="000018CE">
              <w:rPr>
                <w:rFonts w:ascii="Arial" w:hAnsi="Arial" w:cs="Arial"/>
                <w:b/>
              </w:rPr>
              <w:t>s in</w:t>
            </w:r>
            <w:r w:rsidRPr="000018CE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1"/>
              </w:rPr>
              <w:t>t</w:t>
            </w:r>
            <w:r w:rsidRPr="000018CE">
              <w:rPr>
                <w:rFonts w:ascii="Arial" w:hAnsi="Arial" w:cs="Arial"/>
                <w:b/>
                <w:spacing w:val="-4"/>
              </w:rPr>
              <w:t>h</w:t>
            </w:r>
            <w:r w:rsidRPr="000018CE">
              <w:rPr>
                <w:rFonts w:ascii="Arial" w:hAnsi="Arial" w:cs="Arial"/>
                <w:b/>
              </w:rPr>
              <w:t xml:space="preserve">is </w:t>
            </w:r>
            <w:r w:rsidRPr="000018CE">
              <w:rPr>
                <w:rFonts w:ascii="Arial" w:hAnsi="Arial" w:cs="Arial"/>
                <w:b/>
                <w:spacing w:val="-2"/>
              </w:rPr>
              <w:t>s</w:t>
            </w:r>
            <w:r w:rsidRPr="000018CE">
              <w:rPr>
                <w:rFonts w:ascii="Arial" w:hAnsi="Arial" w:cs="Arial"/>
                <w:b/>
                <w:spacing w:val="-1"/>
              </w:rPr>
              <w:t>ec</w:t>
            </w:r>
            <w:r w:rsidRPr="000018CE">
              <w:rPr>
                <w:rFonts w:ascii="Arial" w:hAnsi="Arial" w:cs="Arial"/>
                <w:b/>
                <w:spacing w:val="1"/>
              </w:rPr>
              <w:t>t</w:t>
            </w:r>
            <w:r w:rsidRPr="000018CE">
              <w:rPr>
                <w:rFonts w:ascii="Arial" w:hAnsi="Arial" w:cs="Arial"/>
                <w:b/>
              </w:rPr>
              <w:t>io</w:t>
            </w:r>
            <w:r w:rsidRPr="000018CE">
              <w:rPr>
                <w:rFonts w:ascii="Arial" w:hAnsi="Arial" w:cs="Arial"/>
                <w:b/>
                <w:spacing w:val="1"/>
              </w:rPr>
              <w:t>n</w:t>
            </w:r>
            <w:r w:rsidRPr="000018CE">
              <w:rPr>
                <w:rFonts w:ascii="Arial" w:hAnsi="Arial" w:cs="Arial"/>
                <w:b/>
              </w:rPr>
              <w:t>?</w:t>
            </w:r>
            <w:r w:rsidRPr="000018C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-3"/>
              </w:rPr>
              <w:t>P</w:t>
            </w:r>
            <w:r w:rsidRPr="000018CE">
              <w:rPr>
                <w:rFonts w:ascii="Arial" w:hAnsi="Arial" w:cs="Arial"/>
                <w:b/>
                <w:spacing w:val="-4"/>
              </w:rPr>
              <w:t>l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</w:rPr>
              <w:t>a</w:t>
            </w:r>
            <w:r w:rsidRPr="000018CE">
              <w:rPr>
                <w:rFonts w:ascii="Arial" w:hAnsi="Arial" w:cs="Arial"/>
                <w:b/>
                <w:spacing w:val="-2"/>
              </w:rPr>
              <w:t>s</w:t>
            </w:r>
            <w:r w:rsidRPr="000018CE">
              <w:rPr>
                <w:rFonts w:ascii="Arial" w:hAnsi="Arial" w:cs="Arial"/>
                <w:b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4"/>
              </w:rPr>
              <w:t>w</w:t>
            </w:r>
            <w:r w:rsidRPr="000018CE">
              <w:rPr>
                <w:rFonts w:ascii="Arial" w:hAnsi="Arial" w:cs="Arial"/>
                <w:b/>
                <w:spacing w:val="-6"/>
              </w:rPr>
              <w:t>r</w:t>
            </w:r>
            <w:r w:rsidRPr="000018CE">
              <w:rPr>
                <w:rFonts w:ascii="Arial" w:hAnsi="Arial" w:cs="Arial"/>
                <w:b/>
              </w:rPr>
              <w:t>i</w:t>
            </w:r>
            <w:r w:rsidRPr="000018CE">
              <w:rPr>
                <w:rFonts w:ascii="Arial" w:hAnsi="Arial" w:cs="Arial"/>
                <w:b/>
                <w:spacing w:val="2"/>
              </w:rPr>
              <w:t>t</w:t>
            </w:r>
            <w:r w:rsidRPr="000018CE">
              <w:rPr>
                <w:rFonts w:ascii="Arial" w:hAnsi="Arial" w:cs="Arial"/>
                <w:b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  <w:b/>
              </w:rPr>
              <w:t>yo</w:t>
            </w:r>
            <w:r w:rsidRPr="000018CE">
              <w:rPr>
                <w:rFonts w:ascii="Arial" w:hAnsi="Arial" w:cs="Arial"/>
                <w:b/>
                <w:spacing w:val="1"/>
              </w:rPr>
              <w:t>u</w:t>
            </w:r>
            <w:r w:rsidRPr="000018CE">
              <w:rPr>
                <w:rFonts w:ascii="Arial" w:hAnsi="Arial" w:cs="Arial"/>
                <w:b/>
              </w:rPr>
              <w:t xml:space="preserve">r </w:t>
            </w:r>
            <w:r w:rsidRPr="000018CE">
              <w:rPr>
                <w:rFonts w:ascii="Arial" w:hAnsi="Arial" w:cs="Arial"/>
                <w:b/>
                <w:spacing w:val="-2"/>
              </w:rPr>
              <w:t>s</w:t>
            </w:r>
            <w:r w:rsidRPr="000018CE">
              <w:rPr>
                <w:rFonts w:ascii="Arial" w:hAnsi="Arial" w:cs="Arial"/>
                <w:b/>
                <w:spacing w:val="1"/>
              </w:rPr>
              <w:t>u</w:t>
            </w:r>
            <w:r w:rsidRPr="000018CE">
              <w:rPr>
                <w:rFonts w:ascii="Arial" w:hAnsi="Arial" w:cs="Arial"/>
                <w:b/>
              </w:rPr>
              <w:t>gg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  <w:spacing w:val="-2"/>
              </w:rPr>
              <w:t>s</w:t>
            </w:r>
            <w:r w:rsidRPr="000018CE">
              <w:rPr>
                <w:rFonts w:ascii="Arial" w:hAnsi="Arial" w:cs="Arial"/>
                <w:b/>
                <w:spacing w:val="1"/>
              </w:rPr>
              <w:t>t</w:t>
            </w:r>
            <w:r w:rsidRPr="000018CE">
              <w:rPr>
                <w:rFonts w:ascii="Arial" w:hAnsi="Arial" w:cs="Arial"/>
                <w:b/>
              </w:rPr>
              <w:t>i</w:t>
            </w:r>
            <w:r w:rsidRPr="000018CE">
              <w:rPr>
                <w:rFonts w:ascii="Arial" w:hAnsi="Arial" w:cs="Arial"/>
                <w:b/>
                <w:spacing w:val="1"/>
              </w:rPr>
              <w:t>on</w:t>
            </w:r>
            <w:r w:rsidRPr="000018CE">
              <w:rPr>
                <w:rFonts w:ascii="Arial" w:hAnsi="Arial" w:cs="Arial"/>
                <w:b/>
              </w:rPr>
              <w:t xml:space="preserve">s </w:t>
            </w:r>
            <w:r w:rsidRPr="000018CE">
              <w:rPr>
                <w:rFonts w:ascii="Arial" w:hAnsi="Arial" w:cs="Arial"/>
                <w:b/>
                <w:spacing w:val="1"/>
              </w:rPr>
              <w:t>h</w:t>
            </w:r>
            <w:r w:rsidRPr="000018CE">
              <w:rPr>
                <w:rFonts w:ascii="Arial" w:hAnsi="Arial" w:cs="Arial"/>
                <w:b/>
                <w:spacing w:val="-1"/>
              </w:rPr>
              <w:t>ere</w:t>
            </w:r>
            <w:r w:rsidRPr="000018C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7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0B72" w:rsidRPr="000018CE" w:rsidRDefault="00753521">
            <w:pPr>
              <w:spacing w:line="260" w:lineRule="exact"/>
              <w:ind w:left="527"/>
              <w:rPr>
                <w:rFonts w:ascii="Arial" w:hAnsi="Arial" w:cs="Arial"/>
              </w:rPr>
            </w:pPr>
            <w:r w:rsidRPr="000018CE">
              <w:rPr>
                <w:rFonts w:ascii="Arial" w:hAnsi="Arial" w:cs="Arial"/>
                <w:b/>
                <w:spacing w:val="-2"/>
              </w:rPr>
              <w:t>I</w:t>
            </w:r>
            <w:r w:rsidRPr="000018CE">
              <w:rPr>
                <w:rFonts w:ascii="Arial" w:hAnsi="Arial" w:cs="Arial"/>
                <w:b/>
              </w:rPr>
              <w:t>t</w:t>
            </w:r>
            <w:r w:rsidRPr="000018CE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0018CE">
              <w:rPr>
                <w:rFonts w:ascii="Arial" w:hAnsi="Arial" w:cs="Arial"/>
                <w:b/>
              </w:rPr>
              <w:t xml:space="preserve">is </w:t>
            </w:r>
            <w:r w:rsidRPr="000018CE">
              <w:rPr>
                <w:rFonts w:ascii="Arial" w:hAnsi="Arial" w:cs="Arial"/>
                <w:b/>
                <w:spacing w:val="-2"/>
              </w:rPr>
              <w:t>s</w:t>
            </w:r>
            <w:r w:rsidRPr="000018CE">
              <w:rPr>
                <w:rFonts w:ascii="Arial" w:hAnsi="Arial" w:cs="Arial"/>
                <w:b/>
                <w:spacing w:val="1"/>
              </w:rPr>
              <w:t>u</w:t>
            </w:r>
            <w:r w:rsidRPr="000018CE">
              <w:rPr>
                <w:rFonts w:ascii="Arial" w:hAnsi="Arial" w:cs="Arial"/>
                <w:b/>
              </w:rPr>
              <w:t>i</w:t>
            </w:r>
            <w:r w:rsidRPr="000018CE">
              <w:rPr>
                <w:rFonts w:ascii="Arial" w:hAnsi="Arial" w:cs="Arial"/>
                <w:b/>
                <w:spacing w:val="2"/>
              </w:rPr>
              <w:t>t</w:t>
            </w:r>
            <w:r w:rsidRPr="000018CE">
              <w:rPr>
                <w:rFonts w:ascii="Arial" w:hAnsi="Arial" w:cs="Arial"/>
                <w:b/>
              </w:rPr>
              <w:t>a</w:t>
            </w:r>
            <w:r w:rsidRPr="000018CE">
              <w:rPr>
                <w:rFonts w:ascii="Arial" w:hAnsi="Arial" w:cs="Arial"/>
                <w:b/>
                <w:spacing w:val="1"/>
              </w:rPr>
              <w:t>b</w:t>
            </w:r>
            <w:r w:rsidRPr="000018CE">
              <w:rPr>
                <w:rFonts w:ascii="Arial" w:hAnsi="Arial" w:cs="Arial"/>
                <w:b/>
                <w:spacing w:val="-4"/>
              </w:rPr>
              <w:t>l</w:t>
            </w:r>
            <w:r w:rsidRPr="000018CE"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7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0B72" w:rsidRPr="000018CE" w:rsidRDefault="00753521">
            <w:pPr>
              <w:spacing w:line="260" w:lineRule="exact"/>
              <w:ind w:left="100"/>
              <w:rPr>
                <w:rFonts w:ascii="Arial" w:hAnsi="Arial" w:cs="Arial"/>
              </w:rPr>
            </w:pPr>
            <w:r w:rsidRPr="000018CE">
              <w:rPr>
                <w:rFonts w:ascii="Arial" w:hAnsi="Arial" w:cs="Arial"/>
                <w:spacing w:val="-6"/>
              </w:rPr>
              <w:t>W</w:t>
            </w:r>
            <w:r w:rsidRPr="000018CE">
              <w:rPr>
                <w:rFonts w:ascii="Arial" w:hAnsi="Arial" w:cs="Arial"/>
              </w:rPr>
              <w:t>e</w:t>
            </w:r>
            <w:r w:rsidRPr="000018CE">
              <w:rPr>
                <w:rFonts w:ascii="Arial" w:hAnsi="Arial" w:cs="Arial"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  <w:spacing w:val="-1"/>
              </w:rPr>
              <w:t>a</w:t>
            </w:r>
            <w:r w:rsidRPr="000018CE">
              <w:rPr>
                <w:rFonts w:ascii="Arial" w:hAnsi="Arial" w:cs="Arial"/>
                <w:spacing w:val="1"/>
              </w:rPr>
              <w:t>r</w:t>
            </w:r>
            <w:r w:rsidRPr="000018CE">
              <w:rPr>
                <w:rFonts w:ascii="Arial" w:hAnsi="Arial" w:cs="Arial"/>
              </w:rPr>
              <w:t>e</w:t>
            </w:r>
            <w:r w:rsidRPr="000018CE">
              <w:rPr>
                <w:rFonts w:ascii="Arial" w:hAnsi="Arial" w:cs="Arial"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</w:rPr>
              <w:t>v</w:t>
            </w:r>
            <w:r w:rsidRPr="000018CE">
              <w:rPr>
                <w:rFonts w:ascii="Arial" w:hAnsi="Arial" w:cs="Arial"/>
                <w:spacing w:val="-1"/>
              </w:rPr>
              <w:t>e</w:t>
            </w:r>
            <w:r w:rsidRPr="000018CE">
              <w:rPr>
                <w:rFonts w:ascii="Arial" w:hAnsi="Arial" w:cs="Arial"/>
                <w:spacing w:val="6"/>
              </w:rPr>
              <w:t>r</w:t>
            </w:r>
            <w:r w:rsidRPr="000018CE">
              <w:rPr>
                <w:rFonts w:ascii="Arial" w:hAnsi="Arial" w:cs="Arial"/>
              </w:rPr>
              <w:t>y</w:t>
            </w:r>
            <w:r w:rsidRPr="000018CE">
              <w:rPr>
                <w:rFonts w:ascii="Arial" w:hAnsi="Arial" w:cs="Arial"/>
                <w:spacing w:val="-3"/>
              </w:rPr>
              <w:t xml:space="preserve"> </w:t>
            </w:r>
            <w:r w:rsidRPr="000018CE">
              <w:rPr>
                <w:rFonts w:ascii="Arial" w:hAnsi="Arial" w:cs="Arial"/>
                <w:spacing w:val="-4"/>
              </w:rPr>
              <w:t>m</w:t>
            </w:r>
            <w:r w:rsidRPr="000018CE">
              <w:rPr>
                <w:rFonts w:ascii="Arial" w:hAnsi="Arial" w:cs="Arial"/>
              </w:rPr>
              <w:t>u</w:t>
            </w:r>
            <w:r w:rsidRPr="000018CE">
              <w:rPr>
                <w:rFonts w:ascii="Arial" w:hAnsi="Arial" w:cs="Arial"/>
                <w:spacing w:val="4"/>
              </w:rPr>
              <w:t>c</w:t>
            </w:r>
            <w:r w:rsidRPr="000018CE">
              <w:rPr>
                <w:rFonts w:ascii="Arial" w:hAnsi="Arial" w:cs="Arial"/>
              </w:rPr>
              <w:t>h</w:t>
            </w:r>
            <w:r w:rsidRPr="000018CE">
              <w:rPr>
                <w:rFonts w:ascii="Arial" w:hAnsi="Arial" w:cs="Arial"/>
                <w:spacing w:val="-3"/>
              </w:rPr>
              <w:t xml:space="preserve"> </w:t>
            </w:r>
            <w:r w:rsidRPr="000018CE">
              <w:rPr>
                <w:rFonts w:ascii="Arial" w:hAnsi="Arial" w:cs="Arial"/>
                <w:spacing w:val="5"/>
              </w:rPr>
              <w:t>t</w:t>
            </w:r>
            <w:r w:rsidRPr="000018CE">
              <w:rPr>
                <w:rFonts w:ascii="Arial" w:hAnsi="Arial" w:cs="Arial"/>
                <w:spacing w:val="-5"/>
              </w:rPr>
              <w:t>h</w:t>
            </w:r>
            <w:r w:rsidRPr="000018CE">
              <w:rPr>
                <w:rFonts w:ascii="Arial" w:hAnsi="Arial" w:cs="Arial"/>
                <w:spacing w:val="-1"/>
              </w:rPr>
              <w:t>a</w:t>
            </w:r>
            <w:r w:rsidRPr="000018CE">
              <w:rPr>
                <w:rFonts w:ascii="Arial" w:hAnsi="Arial" w:cs="Arial"/>
                <w:spacing w:val="-5"/>
              </w:rPr>
              <w:t>n</w:t>
            </w:r>
            <w:r w:rsidRPr="000018CE">
              <w:rPr>
                <w:rFonts w:ascii="Arial" w:hAnsi="Arial" w:cs="Arial"/>
                <w:spacing w:val="5"/>
              </w:rPr>
              <w:t>k</w:t>
            </w:r>
            <w:r w:rsidRPr="000018CE">
              <w:rPr>
                <w:rFonts w:ascii="Arial" w:hAnsi="Arial" w:cs="Arial"/>
                <w:spacing w:val="-3"/>
              </w:rPr>
              <w:t>f</w:t>
            </w:r>
            <w:r w:rsidRPr="000018CE">
              <w:rPr>
                <w:rFonts w:ascii="Arial" w:hAnsi="Arial" w:cs="Arial"/>
                <w:spacing w:val="5"/>
              </w:rPr>
              <w:t>u</w:t>
            </w:r>
            <w:r w:rsidRPr="000018CE">
              <w:rPr>
                <w:rFonts w:ascii="Arial" w:hAnsi="Arial" w:cs="Arial"/>
              </w:rPr>
              <w:t>l</w:t>
            </w:r>
            <w:r w:rsidRPr="000018CE">
              <w:rPr>
                <w:rFonts w:ascii="Arial" w:hAnsi="Arial" w:cs="Arial"/>
                <w:spacing w:val="-2"/>
              </w:rPr>
              <w:t xml:space="preserve"> </w:t>
            </w:r>
            <w:r w:rsidRPr="000018CE">
              <w:rPr>
                <w:rFonts w:ascii="Arial" w:hAnsi="Arial" w:cs="Arial"/>
                <w:spacing w:val="-8"/>
              </w:rPr>
              <w:t>f</w:t>
            </w:r>
            <w:r w:rsidRPr="000018CE">
              <w:rPr>
                <w:rFonts w:ascii="Arial" w:hAnsi="Arial" w:cs="Arial"/>
                <w:spacing w:val="5"/>
              </w:rPr>
              <w:t>o</w:t>
            </w:r>
            <w:r w:rsidRPr="000018CE">
              <w:rPr>
                <w:rFonts w:ascii="Arial" w:hAnsi="Arial" w:cs="Arial"/>
              </w:rPr>
              <w:t>r</w:t>
            </w:r>
            <w:r w:rsidRPr="000018CE">
              <w:rPr>
                <w:rFonts w:ascii="Arial" w:hAnsi="Arial" w:cs="Arial"/>
                <w:spacing w:val="4"/>
              </w:rPr>
              <w:t xml:space="preserve"> </w:t>
            </w:r>
            <w:r w:rsidRPr="000018CE">
              <w:rPr>
                <w:rFonts w:ascii="Arial" w:hAnsi="Arial" w:cs="Arial"/>
                <w:spacing w:val="-1"/>
              </w:rPr>
              <w:t>c</w:t>
            </w:r>
            <w:r w:rsidRPr="000018CE">
              <w:rPr>
                <w:rFonts w:ascii="Arial" w:hAnsi="Arial" w:cs="Arial"/>
                <w:spacing w:val="5"/>
              </w:rPr>
              <w:t>o</w:t>
            </w:r>
            <w:r w:rsidRPr="000018CE">
              <w:rPr>
                <w:rFonts w:ascii="Arial" w:hAnsi="Arial" w:cs="Arial"/>
                <w:spacing w:val="-5"/>
              </w:rPr>
              <w:t>n</w:t>
            </w:r>
            <w:r w:rsidRPr="000018CE">
              <w:rPr>
                <w:rFonts w:ascii="Arial" w:hAnsi="Arial" w:cs="Arial"/>
                <w:spacing w:val="2"/>
              </w:rPr>
              <w:t>s</w:t>
            </w:r>
            <w:r w:rsidRPr="000018CE">
              <w:rPr>
                <w:rFonts w:ascii="Arial" w:hAnsi="Arial" w:cs="Arial"/>
                <w:spacing w:val="-4"/>
              </w:rPr>
              <w:t>i</w:t>
            </w:r>
            <w:r w:rsidRPr="000018CE">
              <w:rPr>
                <w:rFonts w:ascii="Arial" w:hAnsi="Arial" w:cs="Arial"/>
              </w:rPr>
              <w:t>d</w:t>
            </w:r>
            <w:r w:rsidRPr="000018CE">
              <w:rPr>
                <w:rFonts w:ascii="Arial" w:hAnsi="Arial" w:cs="Arial"/>
                <w:spacing w:val="-1"/>
              </w:rPr>
              <w:t>e</w:t>
            </w:r>
            <w:r w:rsidRPr="000018CE">
              <w:rPr>
                <w:rFonts w:ascii="Arial" w:hAnsi="Arial" w:cs="Arial"/>
                <w:spacing w:val="6"/>
              </w:rPr>
              <w:t>r</w:t>
            </w:r>
            <w:r w:rsidRPr="000018CE">
              <w:rPr>
                <w:rFonts w:ascii="Arial" w:hAnsi="Arial" w:cs="Arial"/>
                <w:spacing w:val="-4"/>
              </w:rPr>
              <w:t>i</w:t>
            </w:r>
            <w:r w:rsidRPr="000018CE">
              <w:rPr>
                <w:rFonts w:ascii="Arial" w:hAnsi="Arial" w:cs="Arial"/>
                <w:spacing w:val="-5"/>
              </w:rPr>
              <w:t>n</w:t>
            </w:r>
            <w:r w:rsidRPr="000018CE">
              <w:rPr>
                <w:rFonts w:ascii="Arial" w:hAnsi="Arial" w:cs="Arial"/>
              </w:rPr>
              <w:t>g</w:t>
            </w:r>
            <w:r w:rsidRPr="000018CE">
              <w:rPr>
                <w:rFonts w:ascii="Arial" w:hAnsi="Arial" w:cs="Arial"/>
                <w:spacing w:val="7"/>
              </w:rPr>
              <w:t xml:space="preserve"> </w:t>
            </w:r>
            <w:r w:rsidRPr="000018CE">
              <w:rPr>
                <w:rFonts w:ascii="Arial" w:hAnsi="Arial" w:cs="Arial"/>
              </w:rPr>
              <w:t>my</w:t>
            </w:r>
            <w:r w:rsidRPr="000018CE">
              <w:rPr>
                <w:rFonts w:ascii="Arial" w:hAnsi="Arial" w:cs="Arial"/>
                <w:spacing w:val="-7"/>
              </w:rPr>
              <w:t xml:space="preserve"> </w:t>
            </w:r>
            <w:r w:rsidRPr="000018CE">
              <w:rPr>
                <w:rFonts w:ascii="Arial" w:hAnsi="Arial" w:cs="Arial"/>
                <w:spacing w:val="-1"/>
              </w:rPr>
              <w:t>a</w:t>
            </w:r>
            <w:r w:rsidRPr="000018CE">
              <w:rPr>
                <w:rFonts w:ascii="Arial" w:hAnsi="Arial" w:cs="Arial"/>
                <w:spacing w:val="1"/>
              </w:rPr>
              <w:t>r</w:t>
            </w:r>
            <w:r w:rsidRPr="000018CE">
              <w:rPr>
                <w:rFonts w:ascii="Arial" w:hAnsi="Arial" w:cs="Arial"/>
                <w:spacing w:val="10"/>
              </w:rPr>
              <w:t>t</w:t>
            </w:r>
            <w:r w:rsidRPr="000018CE">
              <w:rPr>
                <w:rFonts w:ascii="Arial" w:hAnsi="Arial" w:cs="Arial"/>
                <w:spacing w:val="-4"/>
              </w:rPr>
              <w:t>i</w:t>
            </w:r>
            <w:r w:rsidRPr="000018CE">
              <w:rPr>
                <w:rFonts w:ascii="Arial" w:hAnsi="Arial" w:cs="Arial"/>
                <w:spacing w:val="4"/>
              </w:rPr>
              <w:t>c</w:t>
            </w:r>
            <w:r w:rsidRPr="000018CE">
              <w:rPr>
                <w:rFonts w:ascii="Arial" w:hAnsi="Arial" w:cs="Arial"/>
                <w:spacing w:val="-9"/>
              </w:rPr>
              <w:t>l</w:t>
            </w:r>
            <w:r w:rsidRPr="000018CE">
              <w:rPr>
                <w:rFonts w:ascii="Arial" w:hAnsi="Arial" w:cs="Arial"/>
                <w:spacing w:val="-1"/>
              </w:rPr>
              <w:t>e</w:t>
            </w:r>
            <w:r w:rsidRPr="000018CE">
              <w:rPr>
                <w:rFonts w:ascii="Arial" w:hAnsi="Arial" w:cs="Arial"/>
              </w:rPr>
              <w:t>.</w:t>
            </w:r>
          </w:p>
        </w:tc>
      </w:tr>
      <w:tr w:rsidR="001E0B72" w:rsidRPr="000018CE">
        <w:trPr>
          <w:trHeight w:hRule="exact" w:val="715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0B72" w:rsidRPr="000018CE" w:rsidRDefault="00753521">
            <w:pPr>
              <w:spacing w:before="5" w:line="260" w:lineRule="exact"/>
              <w:ind w:left="463" w:right="730"/>
              <w:rPr>
                <w:rFonts w:ascii="Arial" w:hAnsi="Arial" w:cs="Arial"/>
              </w:rPr>
            </w:pPr>
            <w:r w:rsidRPr="000018CE">
              <w:rPr>
                <w:rFonts w:ascii="Arial" w:hAnsi="Arial" w:cs="Arial"/>
                <w:b/>
                <w:spacing w:val="-2"/>
              </w:rPr>
              <w:t>I</w:t>
            </w:r>
            <w:r w:rsidRPr="000018CE">
              <w:rPr>
                <w:rFonts w:ascii="Arial" w:hAnsi="Arial" w:cs="Arial"/>
                <w:b/>
              </w:rPr>
              <w:t xml:space="preserve">s </w:t>
            </w:r>
            <w:r w:rsidRPr="000018CE">
              <w:rPr>
                <w:rFonts w:ascii="Arial" w:hAnsi="Arial" w:cs="Arial"/>
                <w:b/>
                <w:spacing w:val="1"/>
              </w:rPr>
              <w:t>th</w:t>
            </w:r>
            <w:r w:rsidRPr="000018CE">
              <w:rPr>
                <w:rFonts w:ascii="Arial" w:hAnsi="Arial" w:cs="Arial"/>
                <w:b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-3"/>
              </w:rPr>
              <w:t>m</w:t>
            </w:r>
            <w:r w:rsidRPr="000018CE">
              <w:rPr>
                <w:rFonts w:ascii="Arial" w:hAnsi="Arial" w:cs="Arial"/>
                <w:b/>
              </w:rPr>
              <w:t>a</w:t>
            </w:r>
            <w:r w:rsidRPr="000018CE">
              <w:rPr>
                <w:rFonts w:ascii="Arial" w:hAnsi="Arial" w:cs="Arial"/>
                <w:b/>
                <w:spacing w:val="1"/>
              </w:rPr>
              <w:t>nu</w:t>
            </w:r>
            <w:r w:rsidRPr="000018CE">
              <w:rPr>
                <w:rFonts w:ascii="Arial" w:hAnsi="Arial" w:cs="Arial"/>
                <w:b/>
                <w:spacing w:val="-2"/>
              </w:rPr>
              <w:t>s</w:t>
            </w:r>
            <w:r w:rsidRPr="000018CE">
              <w:rPr>
                <w:rFonts w:ascii="Arial" w:hAnsi="Arial" w:cs="Arial"/>
                <w:b/>
                <w:spacing w:val="4"/>
              </w:rPr>
              <w:t>c</w:t>
            </w:r>
            <w:r w:rsidRPr="000018CE">
              <w:rPr>
                <w:rFonts w:ascii="Arial" w:hAnsi="Arial" w:cs="Arial"/>
                <w:b/>
                <w:spacing w:val="-6"/>
              </w:rPr>
              <w:t>r</w:t>
            </w:r>
            <w:r w:rsidRPr="000018CE">
              <w:rPr>
                <w:rFonts w:ascii="Arial" w:hAnsi="Arial" w:cs="Arial"/>
                <w:b/>
              </w:rPr>
              <w:t>i</w:t>
            </w:r>
            <w:r w:rsidRPr="000018CE">
              <w:rPr>
                <w:rFonts w:ascii="Arial" w:hAnsi="Arial" w:cs="Arial"/>
                <w:b/>
                <w:spacing w:val="1"/>
              </w:rPr>
              <w:t>p</w:t>
            </w:r>
            <w:r w:rsidRPr="000018CE">
              <w:rPr>
                <w:rFonts w:ascii="Arial" w:hAnsi="Arial" w:cs="Arial"/>
                <w:b/>
              </w:rPr>
              <w:t>t</w:t>
            </w:r>
            <w:r w:rsidRPr="000018CE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-2"/>
              </w:rPr>
              <w:t>s</w:t>
            </w:r>
            <w:r w:rsidRPr="000018CE">
              <w:rPr>
                <w:rFonts w:ascii="Arial" w:hAnsi="Arial" w:cs="Arial"/>
                <w:b/>
                <w:spacing w:val="-1"/>
              </w:rPr>
              <w:t>c</w:t>
            </w:r>
            <w:r w:rsidRPr="000018CE">
              <w:rPr>
                <w:rFonts w:ascii="Arial" w:hAnsi="Arial" w:cs="Arial"/>
                <w:b/>
              </w:rPr>
              <w:t>ien</w:t>
            </w:r>
            <w:r w:rsidRPr="000018CE">
              <w:rPr>
                <w:rFonts w:ascii="Arial" w:hAnsi="Arial" w:cs="Arial"/>
                <w:b/>
                <w:spacing w:val="2"/>
              </w:rPr>
              <w:t>t</w:t>
            </w:r>
            <w:r w:rsidRPr="000018CE">
              <w:rPr>
                <w:rFonts w:ascii="Arial" w:hAnsi="Arial" w:cs="Arial"/>
                <w:b/>
              </w:rPr>
              <w:t>i</w:t>
            </w:r>
            <w:r w:rsidRPr="000018CE">
              <w:rPr>
                <w:rFonts w:ascii="Arial" w:hAnsi="Arial" w:cs="Arial"/>
                <w:b/>
                <w:spacing w:val="-3"/>
              </w:rPr>
              <w:t>f</w:t>
            </w:r>
            <w:r w:rsidRPr="000018CE">
              <w:rPr>
                <w:rFonts w:ascii="Arial" w:hAnsi="Arial" w:cs="Arial"/>
                <w:b/>
              </w:rPr>
              <w:t>ical</w:t>
            </w:r>
            <w:r w:rsidRPr="000018CE">
              <w:rPr>
                <w:rFonts w:ascii="Arial" w:hAnsi="Arial" w:cs="Arial"/>
                <w:b/>
                <w:spacing w:val="-4"/>
              </w:rPr>
              <w:t>l</w:t>
            </w:r>
            <w:r w:rsidRPr="000018CE">
              <w:rPr>
                <w:rFonts w:ascii="Arial" w:hAnsi="Arial" w:cs="Arial"/>
                <w:b/>
              </w:rPr>
              <w:t>y,</w:t>
            </w:r>
            <w:r w:rsidRPr="000018CE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-1"/>
              </w:rPr>
              <w:t>c</w:t>
            </w:r>
            <w:r w:rsidRPr="000018CE">
              <w:rPr>
                <w:rFonts w:ascii="Arial" w:hAnsi="Arial" w:cs="Arial"/>
                <w:b/>
              </w:rPr>
              <w:t>o</w:t>
            </w:r>
            <w:r w:rsidRPr="000018CE">
              <w:rPr>
                <w:rFonts w:ascii="Arial" w:hAnsi="Arial" w:cs="Arial"/>
                <w:b/>
                <w:spacing w:val="-1"/>
              </w:rPr>
              <w:t>rrec</w:t>
            </w:r>
            <w:r w:rsidRPr="000018CE">
              <w:rPr>
                <w:rFonts w:ascii="Arial" w:hAnsi="Arial" w:cs="Arial"/>
                <w:b/>
                <w:spacing w:val="1"/>
              </w:rPr>
              <w:t>t</w:t>
            </w:r>
            <w:r w:rsidRPr="000018CE">
              <w:rPr>
                <w:rFonts w:ascii="Arial" w:hAnsi="Arial" w:cs="Arial"/>
                <w:b/>
              </w:rPr>
              <w:t xml:space="preserve">? </w:t>
            </w:r>
            <w:r w:rsidRPr="000018CE">
              <w:rPr>
                <w:rFonts w:ascii="Arial" w:hAnsi="Arial" w:cs="Arial"/>
                <w:b/>
                <w:spacing w:val="-3"/>
              </w:rPr>
              <w:t>P</w:t>
            </w:r>
            <w:r w:rsidRPr="000018CE">
              <w:rPr>
                <w:rFonts w:ascii="Arial" w:hAnsi="Arial" w:cs="Arial"/>
                <w:b/>
              </w:rPr>
              <w:t>lea</w:t>
            </w:r>
            <w:r w:rsidRPr="000018CE">
              <w:rPr>
                <w:rFonts w:ascii="Arial" w:hAnsi="Arial" w:cs="Arial"/>
                <w:b/>
                <w:spacing w:val="-3"/>
              </w:rPr>
              <w:t>s</w:t>
            </w:r>
            <w:r w:rsidRPr="000018CE">
              <w:rPr>
                <w:rFonts w:ascii="Arial" w:hAnsi="Arial" w:cs="Arial"/>
                <w:b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4"/>
              </w:rPr>
              <w:t>w</w:t>
            </w:r>
            <w:r w:rsidRPr="000018CE">
              <w:rPr>
                <w:rFonts w:ascii="Arial" w:hAnsi="Arial" w:cs="Arial"/>
                <w:b/>
                <w:spacing w:val="-6"/>
              </w:rPr>
              <w:t>r</w:t>
            </w:r>
            <w:r w:rsidRPr="000018CE">
              <w:rPr>
                <w:rFonts w:ascii="Arial" w:hAnsi="Arial" w:cs="Arial"/>
                <w:b/>
              </w:rPr>
              <w:t>i</w:t>
            </w:r>
            <w:r w:rsidRPr="000018CE">
              <w:rPr>
                <w:rFonts w:ascii="Arial" w:hAnsi="Arial" w:cs="Arial"/>
                <w:b/>
                <w:spacing w:val="2"/>
              </w:rPr>
              <w:t>t</w:t>
            </w:r>
            <w:r w:rsidRPr="000018CE">
              <w:rPr>
                <w:rFonts w:ascii="Arial" w:hAnsi="Arial" w:cs="Arial"/>
                <w:b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</w:rPr>
              <w:t xml:space="preserve"> h</w:t>
            </w:r>
            <w:r w:rsidRPr="000018CE">
              <w:rPr>
                <w:rFonts w:ascii="Arial" w:hAnsi="Arial" w:cs="Arial"/>
                <w:b/>
                <w:spacing w:val="-1"/>
              </w:rPr>
              <w:t>ere</w:t>
            </w:r>
            <w:r w:rsidRPr="000018C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7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0B72" w:rsidRPr="000018CE" w:rsidRDefault="001E0B72">
            <w:pPr>
              <w:rPr>
                <w:rFonts w:ascii="Arial" w:hAnsi="Arial" w:cs="Arial"/>
              </w:rPr>
            </w:pPr>
          </w:p>
        </w:tc>
        <w:tc>
          <w:tcPr>
            <w:tcW w:w="7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0B72" w:rsidRPr="000018CE" w:rsidRDefault="00753521">
            <w:pPr>
              <w:spacing w:line="260" w:lineRule="exact"/>
              <w:ind w:left="100"/>
              <w:rPr>
                <w:rFonts w:ascii="Arial" w:hAnsi="Arial" w:cs="Arial"/>
              </w:rPr>
            </w:pPr>
            <w:r w:rsidRPr="000018CE">
              <w:rPr>
                <w:rFonts w:ascii="Arial" w:hAnsi="Arial" w:cs="Arial"/>
                <w:spacing w:val="-6"/>
              </w:rPr>
              <w:t>W</w:t>
            </w:r>
            <w:r w:rsidRPr="000018CE">
              <w:rPr>
                <w:rFonts w:ascii="Arial" w:hAnsi="Arial" w:cs="Arial"/>
              </w:rPr>
              <w:t>e</w:t>
            </w:r>
            <w:r w:rsidRPr="000018CE">
              <w:rPr>
                <w:rFonts w:ascii="Arial" w:hAnsi="Arial" w:cs="Arial"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  <w:spacing w:val="-1"/>
              </w:rPr>
              <w:t>a</w:t>
            </w:r>
            <w:r w:rsidRPr="000018CE">
              <w:rPr>
                <w:rFonts w:ascii="Arial" w:hAnsi="Arial" w:cs="Arial"/>
                <w:spacing w:val="1"/>
              </w:rPr>
              <w:t>r</w:t>
            </w:r>
            <w:r w:rsidRPr="000018CE">
              <w:rPr>
                <w:rFonts w:ascii="Arial" w:hAnsi="Arial" w:cs="Arial"/>
              </w:rPr>
              <w:t>e</w:t>
            </w:r>
            <w:r w:rsidRPr="000018CE">
              <w:rPr>
                <w:rFonts w:ascii="Arial" w:hAnsi="Arial" w:cs="Arial"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</w:rPr>
              <w:t>v</w:t>
            </w:r>
            <w:r w:rsidRPr="000018CE">
              <w:rPr>
                <w:rFonts w:ascii="Arial" w:hAnsi="Arial" w:cs="Arial"/>
                <w:spacing w:val="-1"/>
              </w:rPr>
              <w:t>e</w:t>
            </w:r>
            <w:r w:rsidRPr="000018CE">
              <w:rPr>
                <w:rFonts w:ascii="Arial" w:hAnsi="Arial" w:cs="Arial"/>
                <w:spacing w:val="6"/>
              </w:rPr>
              <w:t>r</w:t>
            </w:r>
            <w:r w:rsidRPr="000018CE">
              <w:rPr>
                <w:rFonts w:ascii="Arial" w:hAnsi="Arial" w:cs="Arial"/>
              </w:rPr>
              <w:t>y</w:t>
            </w:r>
            <w:r w:rsidRPr="000018CE">
              <w:rPr>
                <w:rFonts w:ascii="Arial" w:hAnsi="Arial" w:cs="Arial"/>
                <w:spacing w:val="-3"/>
              </w:rPr>
              <w:t xml:space="preserve"> </w:t>
            </w:r>
            <w:r w:rsidRPr="000018CE">
              <w:rPr>
                <w:rFonts w:ascii="Arial" w:hAnsi="Arial" w:cs="Arial"/>
                <w:spacing w:val="-4"/>
              </w:rPr>
              <w:t>m</w:t>
            </w:r>
            <w:r w:rsidRPr="000018CE">
              <w:rPr>
                <w:rFonts w:ascii="Arial" w:hAnsi="Arial" w:cs="Arial"/>
              </w:rPr>
              <w:t>u</w:t>
            </w:r>
            <w:r w:rsidRPr="000018CE">
              <w:rPr>
                <w:rFonts w:ascii="Arial" w:hAnsi="Arial" w:cs="Arial"/>
                <w:spacing w:val="4"/>
              </w:rPr>
              <w:t>c</w:t>
            </w:r>
            <w:r w:rsidRPr="000018CE">
              <w:rPr>
                <w:rFonts w:ascii="Arial" w:hAnsi="Arial" w:cs="Arial"/>
              </w:rPr>
              <w:t>h</w:t>
            </w:r>
            <w:r w:rsidRPr="000018CE">
              <w:rPr>
                <w:rFonts w:ascii="Arial" w:hAnsi="Arial" w:cs="Arial"/>
                <w:spacing w:val="-3"/>
              </w:rPr>
              <w:t xml:space="preserve"> </w:t>
            </w:r>
            <w:r w:rsidRPr="000018CE">
              <w:rPr>
                <w:rFonts w:ascii="Arial" w:hAnsi="Arial" w:cs="Arial"/>
                <w:spacing w:val="5"/>
              </w:rPr>
              <w:t>t</w:t>
            </w:r>
            <w:r w:rsidRPr="000018CE">
              <w:rPr>
                <w:rFonts w:ascii="Arial" w:hAnsi="Arial" w:cs="Arial"/>
                <w:spacing w:val="-5"/>
              </w:rPr>
              <w:t>h</w:t>
            </w:r>
            <w:r w:rsidRPr="000018CE">
              <w:rPr>
                <w:rFonts w:ascii="Arial" w:hAnsi="Arial" w:cs="Arial"/>
                <w:spacing w:val="-1"/>
              </w:rPr>
              <w:t>a</w:t>
            </w:r>
            <w:r w:rsidRPr="000018CE">
              <w:rPr>
                <w:rFonts w:ascii="Arial" w:hAnsi="Arial" w:cs="Arial"/>
                <w:spacing w:val="-5"/>
              </w:rPr>
              <w:t>n</w:t>
            </w:r>
            <w:r w:rsidRPr="000018CE">
              <w:rPr>
                <w:rFonts w:ascii="Arial" w:hAnsi="Arial" w:cs="Arial"/>
                <w:spacing w:val="5"/>
              </w:rPr>
              <w:t>k</w:t>
            </w:r>
            <w:r w:rsidRPr="000018CE">
              <w:rPr>
                <w:rFonts w:ascii="Arial" w:hAnsi="Arial" w:cs="Arial"/>
                <w:spacing w:val="-3"/>
              </w:rPr>
              <w:t>f</w:t>
            </w:r>
            <w:r w:rsidRPr="000018CE">
              <w:rPr>
                <w:rFonts w:ascii="Arial" w:hAnsi="Arial" w:cs="Arial"/>
                <w:spacing w:val="5"/>
              </w:rPr>
              <w:t>u</w:t>
            </w:r>
            <w:r w:rsidRPr="000018CE">
              <w:rPr>
                <w:rFonts w:ascii="Arial" w:hAnsi="Arial" w:cs="Arial"/>
              </w:rPr>
              <w:t>l</w:t>
            </w:r>
            <w:r w:rsidRPr="000018CE">
              <w:rPr>
                <w:rFonts w:ascii="Arial" w:hAnsi="Arial" w:cs="Arial"/>
                <w:spacing w:val="-2"/>
              </w:rPr>
              <w:t xml:space="preserve"> </w:t>
            </w:r>
            <w:r w:rsidRPr="000018CE">
              <w:rPr>
                <w:rFonts w:ascii="Arial" w:hAnsi="Arial" w:cs="Arial"/>
                <w:spacing w:val="-8"/>
              </w:rPr>
              <w:t>f</w:t>
            </w:r>
            <w:r w:rsidRPr="000018CE">
              <w:rPr>
                <w:rFonts w:ascii="Arial" w:hAnsi="Arial" w:cs="Arial"/>
                <w:spacing w:val="5"/>
              </w:rPr>
              <w:t>o</w:t>
            </w:r>
            <w:r w:rsidRPr="000018CE">
              <w:rPr>
                <w:rFonts w:ascii="Arial" w:hAnsi="Arial" w:cs="Arial"/>
              </w:rPr>
              <w:t>r</w:t>
            </w:r>
            <w:r w:rsidRPr="000018CE">
              <w:rPr>
                <w:rFonts w:ascii="Arial" w:hAnsi="Arial" w:cs="Arial"/>
                <w:spacing w:val="4"/>
              </w:rPr>
              <w:t xml:space="preserve"> </w:t>
            </w:r>
            <w:r w:rsidRPr="000018CE">
              <w:rPr>
                <w:rFonts w:ascii="Arial" w:hAnsi="Arial" w:cs="Arial"/>
                <w:spacing w:val="-1"/>
              </w:rPr>
              <w:t>c</w:t>
            </w:r>
            <w:r w:rsidRPr="000018CE">
              <w:rPr>
                <w:rFonts w:ascii="Arial" w:hAnsi="Arial" w:cs="Arial"/>
                <w:spacing w:val="5"/>
              </w:rPr>
              <w:t>o</w:t>
            </w:r>
            <w:r w:rsidRPr="000018CE">
              <w:rPr>
                <w:rFonts w:ascii="Arial" w:hAnsi="Arial" w:cs="Arial"/>
                <w:spacing w:val="-5"/>
              </w:rPr>
              <w:t>n</w:t>
            </w:r>
            <w:r w:rsidRPr="000018CE">
              <w:rPr>
                <w:rFonts w:ascii="Arial" w:hAnsi="Arial" w:cs="Arial"/>
                <w:spacing w:val="2"/>
              </w:rPr>
              <w:t>s</w:t>
            </w:r>
            <w:r w:rsidRPr="000018CE">
              <w:rPr>
                <w:rFonts w:ascii="Arial" w:hAnsi="Arial" w:cs="Arial"/>
                <w:spacing w:val="-4"/>
              </w:rPr>
              <w:t>i</w:t>
            </w:r>
            <w:r w:rsidRPr="000018CE">
              <w:rPr>
                <w:rFonts w:ascii="Arial" w:hAnsi="Arial" w:cs="Arial"/>
              </w:rPr>
              <w:t>d</w:t>
            </w:r>
            <w:r w:rsidRPr="000018CE">
              <w:rPr>
                <w:rFonts w:ascii="Arial" w:hAnsi="Arial" w:cs="Arial"/>
                <w:spacing w:val="-1"/>
              </w:rPr>
              <w:t>e</w:t>
            </w:r>
            <w:r w:rsidRPr="000018CE">
              <w:rPr>
                <w:rFonts w:ascii="Arial" w:hAnsi="Arial" w:cs="Arial"/>
                <w:spacing w:val="6"/>
              </w:rPr>
              <w:t>r</w:t>
            </w:r>
            <w:r w:rsidRPr="000018CE">
              <w:rPr>
                <w:rFonts w:ascii="Arial" w:hAnsi="Arial" w:cs="Arial"/>
                <w:spacing w:val="-4"/>
              </w:rPr>
              <w:t>i</w:t>
            </w:r>
            <w:r w:rsidRPr="000018CE">
              <w:rPr>
                <w:rFonts w:ascii="Arial" w:hAnsi="Arial" w:cs="Arial"/>
                <w:spacing w:val="-5"/>
              </w:rPr>
              <w:t>n</w:t>
            </w:r>
            <w:r w:rsidRPr="000018CE">
              <w:rPr>
                <w:rFonts w:ascii="Arial" w:hAnsi="Arial" w:cs="Arial"/>
              </w:rPr>
              <w:t>g</w:t>
            </w:r>
            <w:r w:rsidRPr="000018CE">
              <w:rPr>
                <w:rFonts w:ascii="Arial" w:hAnsi="Arial" w:cs="Arial"/>
                <w:spacing w:val="7"/>
              </w:rPr>
              <w:t xml:space="preserve"> </w:t>
            </w:r>
            <w:r w:rsidRPr="000018CE">
              <w:rPr>
                <w:rFonts w:ascii="Arial" w:hAnsi="Arial" w:cs="Arial"/>
              </w:rPr>
              <w:t>my</w:t>
            </w:r>
            <w:r w:rsidRPr="000018CE">
              <w:rPr>
                <w:rFonts w:ascii="Arial" w:hAnsi="Arial" w:cs="Arial"/>
                <w:spacing w:val="-7"/>
              </w:rPr>
              <w:t xml:space="preserve"> </w:t>
            </w:r>
            <w:r w:rsidRPr="000018CE">
              <w:rPr>
                <w:rFonts w:ascii="Arial" w:hAnsi="Arial" w:cs="Arial"/>
                <w:spacing w:val="-1"/>
              </w:rPr>
              <w:t>a</w:t>
            </w:r>
            <w:r w:rsidRPr="000018CE">
              <w:rPr>
                <w:rFonts w:ascii="Arial" w:hAnsi="Arial" w:cs="Arial"/>
                <w:spacing w:val="1"/>
              </w:rPr>
              <w:t>r</w:t>
            </w:r>
            <w:r w:rsidRPr="000018CE">
              <w:rPr>
                <w:rFonts w:ascii="Arial" w:hAnsi="Arial" w:cs="Arial"/>
                <w:spacing w:val="10"/>
              </w:rPr>
              <w:t>t</w:t>
            </w:r>
            <w:r w:rsidRPr="000018CE">
              <w:rPr>
                <w:rFonts w:ascii="Arial" w:hAnsi="Arial" w:cs="Arial"/>
                <w:spacing w:val="-4"/>
              </w:rPr>
              <w:t>i</w:t>
            </w:r>
            <w:r w:rsidRPr="000018CE">
              <w:rPr>
                <w:rFonts w:ascii="Arial" w:hAnsi="Arial" w:cs="Arial"/>
                <w:spacing w:val="4"/>
              </w:rPr>
              <w:t>c</w:t>
            </w:r>
            <w:r w:rsidRPr="000018CE">
              <w:rPr>
                <w:rFonts w:ascii="Arial" w:hAnsi="Arial" w:cs="Arial"/>
                <w:spacing w:val="-9"/>
              </w:rPr>
              <w:t>l</w:t>
            </w:r>
            <w:r w:rsidRPr="000018CE">
              <w:rPr>
                <w:rFonts w:ascii="Arial" w:hAnsi="Arial" w:cs="Arial"/>
                <w:spacing w:val="-1"/>
              </w:rPr>
              <w:t>e</w:t>
            </w:r>
            <w:r w:rsidRPr="000018CE">
              <w:rPr>
                <w:rFonts w:ascii="Arial" w:hAnsi="Arial" w:cs="Arial"/>
              </w:rPr>
              <w:t>.</w:t>
            </w:r>
          </w:p>
        </w:tc>
      </w:tr>
      <w:tr w:rsidR="001E0B72" w:rsidRPr="000018CE">
        <w:trPr>
          <w:trHeight w:hRule="exact" w:val="841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0B72" w:rsidRPr="000018CE" w:rsidRDefault="00753521">
            <w:pPr>
              <w:spacing w:line="260" w:lineRule="exact"/>
              <w:ind w:left="463"/>
              <w:rPr>
                <w:rFonts w:ascii="Arial" w:hAnsi="Arial" w:cs="Arial"/>
              </w:rPr>
            </w:pPr>
            <w:r w:rsidRPr="000018CE">
              <w:rPr>
                <w:rFonts w:ascii="Arial" w:hAnsi="Arial" w:cs="Arial"/>
                <w:b/>
              </w:rPr>
              <w:t>A</w:t>
            </w:r>
            <w:r w:rsidRPr="000018CE">
              <w:rPr>
                <w:rFonts w:ascii="Arial" w:hAnsi="Arial" w:cs="Arial"/>
                <w:b/>
                <w:spacing w:val="-6"/>
              </w:rPr>
              <w:t>r</w:t>
            </w:r>
            <w:r w:rsidRPr="000018CE">
              <w:rPr>
                <w:rFonts w:ascii="Arial" w:hAnsi="Arial" w:cs="Arial"/>
                <w:b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</w:rPr>
              <w:t xml:space="preserve"> th</w:t>
            </w:r>
            <w:r w:rsidRPr="000018CE">
              <w:rPr>
                <w:rFonts w:ascii="Arial" w:hAnsi="Arial" w:cs="Arial"/>
                <w:b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-6"/>
              </w:rPr>
              <w:t>r</w:t>
            </w:r>
            <w:r w:rsidRPr="000018CE">
              <w:rPr>
                <w:rFonts w:ascii="Arial" w:hAnsi="Arial" w:cs="Arial"/>
                <w:b/>
                <w:spacing w:val="4"/>
              </w:rPr>
              <w:t>e</w:t>
            </w:r>
            <w:r w:rsidRPr="000018CE">
              <w:rPr>
                <w:rFonts w:ascii="Arial" w:hAnsi="Arial" w:cs="Arial"/>
                <w:b/>
                <w:spacing w:val="-3"/>
              </w:rPr>
              <w:t>f</w:t>
            </w:r>
            <w:r w:rsidRPr="000018CE">
              <w:rPr>
                <w:rFonts w:ascii="Arial" w:hAnsi="Arial" w:cs="Arial"/>
                <w:b/>
                <w:spacing w:val="4"/>
              </w:rPr>
              <w:t>e</w:t>
            </w:r>
            <w:r w:rsidRPr="000018CE">
              <w:rPr>
                <w:rFonts w:ascii="Arial" w:hAnsi="Arial" w:cs="Arial"/>
                <w:b/>
                <w:spacing w:val="-1"/>
              </w:rPr>
              <w:t>re</w:t>
            </w:r>
            <w:r w:rsidRPr="000018CE">
              <w:rPr>
                <w:rFonts w:ascii="Arial" w:hAnsi="Arial" w:cs="Arial"/>
                <w:b/>
                <w:spacing w:val="1"/>
              </w:rPr>
              <w:t>n</w:t>
            </w:r>
            <w:r w:rsidRPr="000018CE">
              <w:rPr>
                <w:rFonts w:ascii="Arial" w:hAnsi="Arial" w:cs="Arial"/>
                <w:b/>
                <w:spacing w:val="-1"/>
              </w:rPr>
              <w:t>ce</w:t>
            </w:r>
            <w:r w:rsidRPr="000018CE">
              <w:rPr>
                <w:rFonts w:ascii="Arial" w:hAnsi="Arial" w:cs="Arial"/>
                <w:b/>
              </w:rPr>
              <w:t xml:space="preserve">s </w:t>
            </w:r>
            <w:r w:rsidRPr="000018CE">
              <w:rPr>
                <w:rFonts w:ascii="Arial" w:hAnsi="Arial" w:cs="Arial"/>
                <w:b/>
                <w:spacing w:val="-2"/>
              </w:rPr>
              <w:t>s</w:t>
            </w:r>
            <w:r w:rsidRPr="000018CE">
              <w:rPr>
                <w:rFonts w:ascii="Arial" w:hAnsi="Arial" w:cs="Arial"/>
                <w:b/>
                <w:spacing w:val="6"/>
              </w:rPr>
              <w:t>u</w:t>
            </w:r>
            <w:r w:rsidRPr="000018CE">
              <w:rPr>
                <w:rFonts w:ascii="Arial" w:hAnsi="Arial" w:cs="Arial"/>
                <w:b/>
                <w:spacing w:val="-3"/>
              </w:rPr>
              <w:t>ff</w:t>
            </w:r>
            <w:r w:rsidRPr="000018CE">
              <w:rPr>
                <w:rFonts w:ascii="Arial" w:hAnsi="Arial" w:cs="Arial"/>
                <w:b/>
              </w:rPr>
              <w:t>ic</w:t>
            </w:r>
            <w:r w:rsidRPr="000018CE">
              <w:rPr>
                <w:rFonts w:ascii="Arial" w:hAnsi="Arial" w:cs="Arial"/>
                <w:b/>
                <w:spacing w:val="5"/>
              </w:rPr>
              <w:t>i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</w:rPr>
              <w:t>n</w:t>
            </w:r>
            <w:r w:rsidRPr="000018CE">
              <w:rPr>
                <w:rFonts w:ascii="Arial" w:hAnsi="Arial" w:cs="Arial"/>
                <w:b/>
              </w:rPr>
              <w:t>t</w:t>
            </w:r>
            <w:r w:rsidRPr="000018CE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0018CE">
              <w:rPr>
                <w:rFonts w:ascii="Arial" w:hAnsi="Arial" w:cs="Arial"/>
                <w:b/>
              </w:rPr>
              <w:t>a</w:t>
            </w:r>
            <w:r w:rsidRPr="000018CE">
              <w:rPr>
                <w:rFonts w:ascii="Arial" w:hAnsi="Arial" w:cs="Arial"/>
                <w:b/>
                <w:spacing w:val="1"/>
              </w:rPr>
              <w:t>n</w:t>
            </w:r>
            <w:r w:rsidRPr="000018CE">
              <w:rPr>
                <w:rFonts w:ascii="Arial" w:hAnsi="Arial" w:cs="Arial"/>
                <w:b/>
              </w:rPr>
              <w:t>d</w:t>
            </w:r>
            <w:r w:rsidRPr="000018CE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-6"/>
              </w:rPr>
              <w:t>r</w:t>
            </w:r>
            <w:r w:rsidRPr="000018CE">
              <w:rPr>
                <w:rFonts w:ascii="Arial" w:hAnsi="Arial" w:cs="Arial"/>
                <w:b/>
                <w:spacing w:val="-1"/>
              </w:rPr>
              <w:t>ece</w:t>
            </w:r>
            <w:r w:rsidRPr="000018CE">
              <w:rPr>
                <w:rFonts w:ascii="Arial" w:hAnsi="Arial" w:cs="Arial"/>
                <w:b/>
                <w:spacing w:val="1"/>
              </w:rPr>
              <w:t>nt</w:t>
            </w:r>
            <w:r w:rsidRPr="000018CE">
              <w:rPr>
                <w:rFonts w:ascii="Arial" w:hAnsi="Arial" w:cs="Arial"/>
                <w:b/>
              </w:rPr>
              <w:t>?</w:t>
            </w:r>
            <w:r w:rsidRPr="000018C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-2"/>
              </w:rPr>
              <w:t>I</w:t>
            </w:r>
            <w:r w:rsidRPr="000018CE">
              <w:rPr>
                <w:rFonts w:ascii="Arial" w:hAnsi="Arial" w:cs="Arial"/>
                <w:b/>
              </w:rPr>
              <w:t>f</w:t>
            </w:r>
          </w:p>
          <w:p w:rsidR="001E0B72" w:rsidRPr="000018CE" w:rsidRDefault="00753521">
            <w:pPr>
              <w:spacing w:before="7" w:line="260" w:lineRule="exact"/>
              <w:ind w:left="463" w:right="175"/>
              <w:rPr>
                <w:rFonts w:ascii="Arial" w:hAnsi="Arial" w:cs="Arial"/>
              </w:rPr>
            </w:pPr>
            <w:r w:rsidRPr="000018CE">
              <w:rPr>
                <w:rFonts w:ascii="Arial" w:hAnsi="Arial" w:cs="Arial"/>
                <w:b/>
              </w:rPr>
              <w:t>you</w:t>
            </w:r>
            <w:r w:rsidRPr="000018CE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1"/>
              </w:rPr>
              <w:t>h</w:t>
            </w:r>
            <w:r w:rsidRPr="000018CE">
              <w:rPr>
                <w:rFonts w:ascii="Arial" w:hAnsi="Arial" w:cs="Arial"/>
                <w:b/>
              </w:rPr>
              <w:t>ave</w:t>
            </w:r>
            <w:r w:rsidRPr="000018C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-2"/>
              </w:rPr>
              <w:t>s</w:t>
            </w:r>
            <w:r w:rsidRPr="000018CE">
              <w:rPr>
                <w:rFonts w:ascii="Arial" w:hAnsi="Arial" w:cs="Arial"/>
                <w:b/>
                <w:spacing w:val="1"/>
              </w:rPr>
              <w:t>ug</w:t>
            </w:r>
            <w:r w:rsidRPr="000018CE">
              <w:rPr>
                <w:rFonts w:ascii="Arial" w:hAnsi="Arial" w:cs="Arial"/>
                <w:b/>
              </w:rPr>
              <w:t>g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  <w:spacing w:val="-2"/>
              </w:rPr>
              <w:t>s</w:t>
            </w:r>
            <w:r w:rsidRPr="000018CE">
              <w:rPr>
                <w:rFonts w:ascii="Arial" w:hAnsi="Arial" w:cs="Arial"/>
                <w:b/>
                <w:spacing w:val="1"/>
              </w:rPr>
              <w:t>t</w:t>
            </w:r>
            <w:r w:rsidRPr="000018CE">
              <w:rPr>
                <w:rFonts w:ascii="Arial" w:hAnsi="Arial" w:cs="Arial"/>
                <w:b/>
              </w:rPr>
              <w:t>io</w:t>
            </w:r>
            <w:r w:rsidRPr="000018CE">
              <w:rPr>
                <w:rFonts w:ascii="Arial" w:hAnsi="Arial" w:cs="Arial"/>
                <w:b/>
                <w:spacing w:val="1"/>
              </w:rPr>
              <w:t>n</w:t>
            </w:r>
            <w:r w:rsidRPr="000018CE">
              <w:rPr>
                <w:rFonts w:ascii="Arial" w:hAnsi="Arial" w:cs="Arial"/>
                <w:b/>
              </w:rPr>
              <w:t>s of</w:t>
            </w:r>
            <w:r w:rsidRPr="000018C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018CE">
              <w:rPr>
                <w:rFonts w:ascii="Arial" w:hAnsi="Arial" w:cs="Arial"/>
                <w:b/>
              </w:rPr>
              <w:t>a</w:t>
            </w:r>
            <w:r w:rsidRPr="000018CE">
              <w:rPr>
                <w:rFonts w:ascii="Arial" w:hAnsi="Arial" w:cs="Arial"/>
                <w:b/>
                <w:spacing w:val="1"/>
              </w:rPr>
              <w:t>dd</w:t>
            </w:r>
            <w:r w:rsidRPr="000018CE">
              <w:rPr>
                <w:rFonts w:ascii="Arial" w:hAnsi="Arial" w:cs="Arial"/>
                <w:b/>
                <w:spacing w:val="-4"/>
              </w:rPr>
              <w:t>i</w:t>
            </w:r>
            <w:r w:rsidRPr="000018CE">
              <w:rPr>
                <w:rFonts w:ascii="Arial" w:hAnsi="Arial" w:cs="Arial"/>
                <w:b/>
                <w:spacing w:val="1"/>
              </w:rPr>
              <w:t>t</w:t>
            </w:r>
            <w:r w:rsidRPr="000018CE">
              <w:rPr>
                <w:rFonts w:ascii="Arial" w:hAnsi="Arial" w:cs="Arial"/>
                <w:b/>
              </w:rPr>
              <w:t>io</w:t>
            </w:r>
            <w:r w:rsidRPr="000018CE">
              <w:rPr>
                <w:rFonts w:ascii="Arial" w:hAnsi="Arial" w:cs="Arial"/>
                <w:b/>
                <w:spacing w:val="1"/>
              </w:rPr>
              <w:t>n</w:t>
            </w:r>
            <w:r w:rsidRPr="000018CE">
              <w:rPr>
                <w:rFonts w:ascii="Arial" w:hAnsi="Arial" w:cs="Arial"/>
                <w:b/>
              </w:rPr>
              <w:t>al</w:t>
            </w:r>
            <w:r w:rsidRPr="000018C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-6"/>
              </w:rPr>
              <w:t>r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</w:rPr>
              <w:t>f</w:t>
            </w:r>
            <w:r w:rsidRPr="000018CE">
              <w:rPr>
                <w:rFonts w:ascii="Arial" w:hAnsi="Arial" w:cs="Arial"/>
                <w:b/>
                <w:spacing w:val="4"/>
              </w:rPr>
              <w:t>e</w:t>
            </w:r>
            <w:r w:rsidRPr="000018CE">
              <w:rPr>
                <w:rFonts w:ascii="Arial" w:hAnsi="Arial" w:cs="Arial"/>
                <w:b/>
                <w:spacing w:val="-6"/>
              </w:rPr>
              <w:t>r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</w:rPr>
              <w:t>n</w:t>
            </w:r>
            <w:r w:rsidRPr="000018CE">
              <w:rPr>
                <w:rFonts w:ascii="Arial" w:hAnsi="Arial" w:cs="Arial"/>
                <w:b/>
                <w:spacing w:val="-1"/>
              </w:rPr>
              <w:t>c</w:t>
            </w:r>
            <w:r w:rsidRPr="000018CE">
              <w:rPr>
                <w:rFonts w:ascii="Arial" w:hAnsi="Arial" w:cs="Arial"/>
                <w:b/>
                <w:spacing w:val="4"/>
              </w:rPr>
              <w:t>e</w:t>
            </w:r>
            <w:r w:rsidRPr="000018CE">
              <w:rPr>
                <w:rFonts w:ascii="Arial" w:hAnsi="Arial" w:cs="Arial"/>
                <w:b/>
                <w:spacing w:val="-2"/>
              </w:rPr>
              <w:t>s</w:t>
            </w:r>
            <w:r w:rsidRPr="000018CE">
              <w:rPr>
                <w:rFonts w:ascii="Arial" w:hAnsi="Arial" w:cs="Arial"/>
                <w:b/>
              </w:rPr>
              <w:t xml:space="preserve">, </w:t>
            </w:r>
            <w:r w:rsidRPr="000018CE">
              <w:rPr>
                <w:rFonts w:ascii="Arial" w:hAnsi="Arial" w:cs="Arial"/>
                <w:b/>
                <w:spacing w:val="1"/>
              </w:rPr>
              <w:t>p</w:t>
            </w:r>
            <w:r w:rsidRPr="000018CE">
              <w:rPr>
                <w:rFonts w:ascii="Arial" w:hAnsi="Arial" w:cs="Arial"/>
                <w:b/>
                <w:spacing w:val="-4"/>
              </w:rPr>
              <w:t>l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</w:rPr>
              <w:t>a</w:t>
            </w:r>
            <w:r w:rsidRPr="000018CE">
              <w:rPr>
                <w:rFonts w:ascii="Arial" w:hAnsi="Arial" w:cs="Arial"/>
                <w:b/>
                <w:spacing w:val="2"/>
              </w:rPr>
              <w:t>s</w:t>
            </w:r>
            <w:r w:rsidRPr="000018CE">
              <w:rPr>
                <w:rFonts w:ascii="Arial" w:hAnsi="Arial" w:cs="Arial"/>
                <w:b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-3"/>
              </w:rPr>
              <w:t>m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</w:rPr>
              <w:t>nt</w:t>
            </w:r>
            <w:r w:rsidRPr="000018CE">
              <w:rPr>
                <w:rFonts w:ascii="Arial" w:hAnsi="Arial" w:cs="Arial"/>
                <w:b/>
              </w:rPr>
              <w:t>ion</w:t>
            </w:r>
            <w:r w:rsidRPr="000018CE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1"/>
              </w:rPr>
              <w:t>th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</w:rPr>
              <w:t>m</w:t>
            </w:r>
            <w:r w:rsidRPr="000018C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018CE">
              <w:rPr>
                <w:rFonts w:ascii="Arial" w:hAnsi="Arial" w:cs="Arial"/>
                <w:b/>
              </w:rPr>
              <w:t>in</w:t>
            </w:r>
            <w:r w:rsidRPr="000018C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1"/>
              </w:rPr>
              <w:t>th</w:t>
            </w:r>
            <w:r w:rsidRPr="000018CE">
              <w:rPr>
                <w:rFonts w:ascii="Arial" w:hAnsi="Arial" w:cs="Arial"/>
                <w:b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-6"/>
              </w:rPr>
              <w:t>r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</w:rPr>
              <w:t>view</w:t>
            </w:r>
            <w:r w:rsidRPr="000018C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-3"/>
              </w:rPr>
              <w:t>f</w:t>
            </w:r>
            <w:r w:rsidRPr="000018CE">
              <w:rPr>
                <w:rFonts w:ascii="Arial" w:hAnsi="Arial" w:cs="Arial"/>
                <w:b/>
              </w:rPr>
              <w:t>o</w:t>
            </w:r>
            <w:r w:rsidRPr="000018CE">
              <w:rPr>
                <w:rFonts w:ascii="Arial" w:hAnsi="Arial" w:cs="Arial"/>
                <w:b/>
                <w:spacing w:val="-1"/>
              </w:rPr>
              <w:t>r</w:t>
            </w:r>
            <w:r w:rsidRPr="000018CE">
              <w:rPr>
                <w:rFonts w:ascii="Arial" w:hAnsi="Arial" w:cs="Arial"/>
                <w:b/>
                <w:spacing w:val="-3"/>
              </w:rPr>
              <w:t>m</w:t>
            </w:r>
            <w:r w:rsidRPr="000018C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7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0B72" w:rsidRPr="000018CE" w:rsidRDefault="00753521">
            <w:pPr>
              <w:spacing w:line="260" w:lineRule="exact"/>
              <w:ind w:left="167"/>
              <w:rPr>
                <w:rFonts w:ascii="Arial" w:hAnsi="Arial" w:cs="Arial"/>
              </w:rPr>
            </w:pPr>
            <w:r w:rsidRPr="000018CE">
              <w:rPr>
                <w:rFonts w:ascii="Arial" w:hAnsi="Arial" w:cs="Arial"/>
                <w:b/>
                <w:spacing w:val="1"/>
              </w:rPr>
              <w:t>S</w:t>
            </w:r>
            <w:r w:rsidRPr="000018CE">
              <w:rPr>
                <w:rFonts w:ascii="Arial" w:hAnsi="Arial" w:cs="Arial"/>
                <w:b/>
              </w:rPr>
              <w:t>o</w:t>
            </w:r>
            <w:r w:rsidRPr="000018CE">
              <w:rPr>
                <w:rFonts w:ascii="Arial" w:hAnsi="Arial" w:cs="Arial"/>
                <w:b/>
                <w:spacing w:val="-3"/>
              </w:rPr>
              <w:t>m</w:t>
            </w:r>
            <w:r w:rsidRPr="000018CE">
              <w:rPr>
                <w:rFonts w:ascii="Arial" w:hAnsi="Arial" w:cs="Arial"/>
                <w:b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  <w:b/>
              </w:rPr>
              <w:t>of</w:t>
            </w:r>
            <w:r w:rsidRPr="000018C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1"/>
              </w:rPr>
              <w:t>th</w:t>
            </w:r>
            <w:r w:rsidRPr="000018CE">
              <w:rPr>
                <w:rFonts w:ascii="Arial" w:hAnsi="Arial" w:cs="Arial"/>
                <w:b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-6"/>
              </w:rPr>
              <w:t>r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  <w:spacing w:val="-3"/>
              </w:rPr>
              <w:t>f</w:t>
            </w:r>
            <w:r w:rsidRPr="000018CE">
              <w:rPr>
                <w:rFonts w:ascii="Arial" w:hAnsi="Arial" w:cs="Arial"/>
                <w:b/>
                <w:spacing w:val="4"/>
              </w:rPr>
              <w:t>e</w:t>
            </w:r>
            <w:r w:rsidRPr="000018CE">
              <w:rPr>
                <w:rFonts w:ascii="Arial" w:hAnsi="Arial" w:cs="Arial"/>
                <w:b/>
                <w:spacing w:val="-1"/>
              </w:rPr>
              <w:t>re</w:t>
            </w:r>
            <w:r w:rsidRPr="000018CE">
              <w:rPr>
                <w:rFonts w:ascii="Arial" w:hAnsi="Arial" w:cs="Arial"/>
                <w:b/>
                <w:spacing w:val="1"/>
              </w:rPr>
              <w:t>n</w:t>
            </w:r>
            <w:r w:rsidRPr="000018CE">
              <w:rPr>
                <w:rFonts w:ascii="Arial" w:hAnsi="Arial" w:cs="Arial"/>
                <w:b/>
                <w:spacing w:val="-1"/>
              </w:rPr>
              <w:t>ce</w:t>
            </w:r>
            <w:r w:rsidRPr="000018CE">
              <w:rPr>
                <w:rFonts w:ascii="Arial" w:hAnsi="Arial" w:cs="Arial"/>
                <w:b/>
              </w:rPr>
              <w:t xml:space="preserve">s </w:t>
            </w:r>
            <w:r w:rsidRPr="000018CE">
              <w:rPr>
                <w:rFonts w:ascii="Arial" w:hAnsi="Arial" w:cs="Arial"/>
                <w:b/>
                <w:spacing w:val="5"/>
              </w:rPr>
              <w:t>a</w:t>
            </w:r>
            <w:r w:rsidRPr="000018CE">
              <w:rPr>
                <w:rFonts w:ascii="Arial" w:hAnsi="Arial" w:cs="Arial"/>
                <w:b/>
                <w:spacing w:val="-6"/>
              </w:rPr>
              <w:t>r</w:t>
            </w:r>
            <w:r w:rsidRPr="000018CE">
              <w:rPr>
                <w:rFonts w:ascii="Arial" w:hAnsi="Arial" w:cs="Arial"/>
                <w:b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  <w:b/>
              </w:rPr>
              <w:t>v</w:t>
            </w:r>
            <w:r w:rsidRPr="000018CE">
              <w:rPr>
                <w:rFonts w:ascii="Arial" w:hAnsi="Arial" w:cs="Arial"/>
                <w:b/>
                <w:spacing w:val="4"/>
              </w:rPr>
              <w:t>e</w:t>
            </w:r>
            <w:r w:rsidRPr="000018CE">
              <w:rPr>
                <w:rFonts w:ascii="Arial" w:hAnsi="Arial" w:cs="Arial"/>
                <w:b/>
                <w:spacing w:val="-6"/>
              </w:rPr>
              <w:t>r</w:t>
            </w:r>
            <w:r w:rsidRPr="000018CE">
              <w:rPr>
                <w:rFonts w:ascii="Arial" w:hAnsi="Arial" w:cs="Arial"/>
                <w:b/>
              </w:rPr>
              <w:t>y</w:t>
            </w:r>
            <w:r w:rsidRPr="000018CE">
              <w:rPr>
                <w:rFonts w:ascii="Arial" w:hAnsi="Arial" w:cs="Arial"/>
                <w:b/>
                <w:spacing w:val="2"/>
              </w:rPr>
              <w:t xml:space="preserve"> </w:t>
            </w:r>
            <w:proofErr w:type="gramStart"/>
            <w:r w:rsidRPr="000018CE">
              <w:rPr>
                <w:rFonts w:ascii="Arial" w:hAnsi="Arial" w:cs="Arial"/>
                <w:b/>
              </w:rPr>
              <w:t>o</w:t>
            </w:r>
            <w:r w:rsidRPr="000018CE">
              <w:rPr>
                <w:rFonts w:ascii="Arial" w:hAnsi="Arial" w:cs="Arial"/>
                <w:b/>
                <w:spacing w:val="-4"/>
              </w:rPr>
              <w:t>l</w:t>
            </w:r>
            <w:r w:rsidRPr="000018CE">
              <w:rPr>
                <w:rFonts w:ascii="Arial" w:hAnsi="Arial" w:cs="Arial"/>
                <w:b/>
              </w:rPr>
              <w:t>d</w:t>
            </w:r>
            <w:r w:rsidRPr="000018CE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0018CE">
              <w:rPr>
                <w:rFonts w:ascii="Arial" w:hAnsi="Arial" w:cs="Arial"/>
                <w:b/>
              </w:rPr>
              <w:t>,</w:t>
            </w:r>
            <w:proofErr w:type="gramEnd"/>
            <w:r w:rsidRPr="000018CE">
              <w:rPr>
                <w:rFonts w:ascii="Arial" w:hAnsi="Arial" w:cs="Arial"/>
                <w:b/>
                <w:spacing w:val="9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-2"/>
              </w:rPr>
              <w:t>s</w:t>
            </w:r>
            <w:r w:rsidRPr="000018CE">
              <w:rPr>
                <w:rFonts w:ascii="Arial" w:hAnsi="Arial" w:cs="Arial"/>
                <w:b/>
              </w:rPr>
              <w:t>o</w:t>
            </w:r>
            <w:r w:rsidRPr="000018CE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0018CE">
              <w:rPr>
                <w:rFonts w:ascii="Arial" w:hAnsi="Arial" w:cs="Arial"/>
                <w:i/>
              </w:rPr>
              <w:t>high</w:t>
            </w:r>
            <w:r w:rsidRPr="000018CE">
              <w:rPr>
                <w:rFonts w:ascii="Arial" w:hAnsi="Arial" w:cs="Arial"/>
                <w:i/>
                <w:spacing w:val="1"/>
              </w:rPr>
              <w:t>l</w:t>
            </w:r>
            <w:r w:rsidRPr="000018CE">
              <w:rPr>
                <w:rFonts w:ascii="Arial" w:hAnsi="Arial" w:cs="Arial"/>
                <w:i/>
              </w:rPr>
              <w:t>ig</w:t>
            </w:r>
            <w:r w:rsidRPr="000018CE">
              <w:rPr>
                <w:rFonts w:ascii="Arial" w:hAnsi="Arial" w:cs="Arial"/>
                <w:i/>
                <w:spacing w:val="-4"/>
              </w:rPr>
              <w:t>h</w:t>
            </w:r>
            <w:r w:rsidRPr="000018CE">
              <w:rPr>
                <w:rFonts w:ascii="Arial" w:hAnsi="Arial" w:cs="Arial"/>
                <w:i/>
              </w:rPr>
              <w:t>t</w:t>
            </w:r>
            <w:r w:rsidRPr="000018CE">
              <w:rPr>
                <w:rFonts w:ascii="Arial" w:hAnsi="Arial" w:cs="Arial"/>
                <w:i/>
                <w:spacing w:val="3"/>
              </w:rPr>
              <w:t xml:space="preserve"> </w:t>
            </w:r>
            <w:r w:rsidRPr="000018CE">
              <w:rPr>
                <w:rFonts w:ascii="Arial" w:hAnsi="Arial" w:cs="Arial"/>
                <w:b/>
              </w:rPr>
              <w:t>in</w:t>
            </w:r>
            <w:r w:rsidRPr="000018C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1"/>
              </w:rPr>
              <w:t>t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  <w:spacing w:val="-5"/>
              </w:rPr>
              <w:t>x</w:t>
            </w:r>
            <w:r w:rsidRPr="000018CE"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7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0B72" w:rsidRPr="000018CE" w:rsidRDefault="00753521">
            <w:pPr>
              <w:spacing w:line="260" w:lineRule="exact"/>
              <w:ind w:left="100"/>
              <w:rPr>
                <w:rFonts w:ascii="Arial" w:hAnsi="Arial" w:cs="Arial"/>
              </w:rPr>
            </w:pPr>
            <w:r w:rsidRPr="000018CE">
              <w:rPr>
                <w:rFonts w:ascii="Arial" w:hAnsi="Arial" w:cs="Arial"/>
                <w:spacing w:val="-6"/>
              </w:rPr>
              <w:t>W</w:t>
            </w:r>
            <w:r w:rsidRPr="000018CE">
              <w:rPr>
                <w:rFonts w:ascii="Arial" w:hAnsi="Arial" w:cs="Arial"/>
              </w:rPr>
              <w:t>e</w:t>
            </w:r>
            <w:r w:rsidRPr="000018CE">
              <w:rPr>
                <w:rFonts w:ascii="Arial" w:hAnsi="Arial" w:cs="Arial"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  <w:spacing w:val="-1"/>
              </w:rPr>
              <w:t>a</w:t>
            </w:r>
            <w:r w:rsidRPr="000018CE">
              <w:rPr>
                <w:rFonts w:ascii="Arial" w:hAnsi="Arial" w:cs="Arial"/>
                <w:spacing w:val="1"/>
              </w:rPr>
              <w:t>r</w:t>
            </w:r>
            <w:r w:rsidRPr="000018CE">
              <w:rPr>
                <w:rFonts w:ascii="Arial" w:hAnsi="Arial" w:cs="Arial"/>
              </w:rPr>
              <w:t>e</w:t>
            </w:r>
            <w:r w:rsidRPr="000018CE">
              <w:rPr>
                <w:rFonts w:ascii="Arial" w:hAnsi="Arial" w:cs="Arial"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</w:rPr>
              <w:t>v</w:t>
            </w:r>
            <w:r w:rsidRPr="000018CE">
              <w:rPr>
                <w:rFonts w:ascii="Arial" w:hAnsi="Arial" w:cs="Arial"/>
                <w:spacing w:val="-1"/>
              </w:rPr>
              <w:t>e</w:t>
            </w:r>
            <w:r w:rsidRPr="000018CE">
              <w:rPr>
                <w:rFonts w:ascii="Arial" w:hAnsi="Arial" w:cs="Arial"/>
                <w:spacing w:val="6"/>
              </w:rPr>
              <w:t>r</w:t>
            </w:r>
            <w:r w:rsidRPr="000018CE">
              <w:rPr>
                <w:rFonts w:ascii="Arial" w:hAnsi="Arial" w:cs="Arial"/>
              </w:rPr>
              <w:t>y</w:t>
            </w:r>
            <w:r w:rsidRPr="000018CE">
              <w:rPr>
                <w:rFonts w:ascii="Arial" w:hAnsi="Arial" w:cs="Arial"/>
                <w:spacing w:val="-3"/>
              </w:rPr>
              <w:t xml:space="preserve"> </w:t>
            </w:r>
            <w:r w:rsidRPr="000018CE">
              <w:rPr>
                <w:rFonts w:ascii="Arial" w:hAnsi="Arial" w:cs="Arial"/>
                <w:spacing w:val="-4"/>
              </w:rPr>
              <w:t>m</w:t>
            </w:r>
            <w:r w:rsidRPr="000018CE">
              <w:rPr>
                <w:rFonts w:ascii="Arial" w:hAnsi="Arial" w:cs="Arial"/>
              </w:rPr>
              <w:t>u</w:t>
            </w:r>
            <w:r w:rsidRPr="000018CE">
              <w:rPr>
                <w:rFonts w:ascii="Arial" w:hAnsi="Arial" w:cs="Arial"/>
                <w:spacing w:val="4"/>
              </w:rPr>
              <w:t>c</w:t>
            </w:r>
            <w:r w:rsidRPr="000018CE">
              <w:rPr>
                <w:rFonts w:ascii="Arial" w:hAnsi="Arial" w:cs="Arial"/>
              </w:rPr>
              <w:t>h</w:t>
            </w:r>
            <w:r w:rsidRPr="000018CE">
              <w:rPr>
                <w:rFonts w:ascii="Arial" w:hAnsi="Arial" w:cs="Arial"/>
                <w:spacing w:val="-3"/>
              </w:rPr>
              <w:t xml:space="preserve"> </w:t>
            </w:r>
            <w:r w:rsidRPr="000018CE">
              <w:rPr>
                <w:rFonts w:ascii="Arial" w:hAnsi="Arial" w:cs="Arial"/>
                <w:spacing w:val="5"/>
              </w:rPr>
              <w:t>t</w:t>
            </w:r>
            <w:r w:rsidRPr="000018CE">
              <w:rPr>
                <w:rFonts w:ascii="Arial" w:hAnsi="Arial" w:cs="Arial"/>
                <w:spacing w:val="-5"/>
              </w:rPr>
              <w:t>h</w:t>
            </w:r>
            <w:r w:rsidRPr="000018CE">
              <w:rPr>
                <w:rFonts w:ascii="Arial" w:hAnsi="Arial" w:cs="Arial"/>
                <w:spacing w:val="-1"/>
              </w:rPr>
              <w:t>a</w:t>
            </w:r>
            <w:r w:rsidRPr="000018CE">
              <w:rPr>
                <w:rFonts w:ascii="Arial" w:hAnsi="Arial" w:cs="Arial"/>
                <w:spacing w:val="-5"/>
              </w:rPr>
              <w:t>n</w:t>
            </w:r>
            <w:r w:rsidRPr="000018CE">
              <w:rPr>
                <w:rFonts w:ascii="Arial" w:hAnsi="Arial" w:cs="Arial"/>
                <w:spacing w:val="5"/>
              </w:rPr>
              <w:t>k</w:t>
            </w:r>
            <w:r w:rsidRPr="000018CE">
              <w:rPr>
                <w:rFonts w:ascii="Arial" w:hAnsi="Arial" w:cs="Arial"/>
                <w:spacing w:val="-3"/>
              </w:rPr>
              <w:t>f</w:t>
            </w:r>
            <w:r w:rsidRPr="000018CE">
              <w:rPr>
                <w:rFonts w:ascii="Arial" w:hAnsi="Arial" w:cs="Arial"/>
                <w:spacing w:val="5"/>
              </w:rPr>
              <w:t>u</w:t>
            </w:r>
            <w:r w:rsidRPr="000018CE">
              <w:rPr>
                <w:rFonts w:ascii="Arial" w:hAnsi="Arial" w:cs="Arial"/>
              </w:rPr>
              <w:t>l</w:t>
            </w:r>
            <w:r w:rsidRPr="000018CE">
              <w:rPr>
                <w:rFonts w:ascii="Arial" w:hAnsi="Arial" w:cs="Arial"/>
                <w:spacing w:val="-7"/>
              </w:rPr>
              <w:t xml:space="preserve"> </w:t>
            </w:r>
            <w:r w:rsidRPr="000018CE">
              <w:rPr>
                <w:rFonts w:ascii="Arial" w:hAnsi="Arial" w:cs="Arial"/>
                <w:spacing w:val="5"/>
              </w:rPr>
              <w:t>t</w:t>
            </w:r>
            <w:r w:rsidRPr="000018CE">
              <w:rPr>
                <w:rFonts w:ascii="Arial" w:hAnsi="Arial" w:cs="Arial"/>
              </w:rPr>
              <w:t>o</w:t>
            </w:r>
            <w:r w:rsidRPr="000018CE">
              <w:rPr>
                <w:rFonts w:ascii="Arial" w:hAnsi="Arial" w:cs="Arial"/>
                <w:spacing w:val="7"/>
              </w:rPr>
              <w:t xml:space="preserve"> </w:t>
            </w:r>
            <w:r w:rsidRPr="000018CE">
              <w:rPr>
                <w:rFonts w:ascii="Arial" w:hAnsi="Arial" w:cs="Arial"/>
                <w:spacing w:val="-2"/>
              </w:rPr>
              <w:t>C</w:t>
            </w:r>
            <w:r w:rsidRPr="000018CE">
              <w:rPr>
                <w:rFonts w:ascii="Arial" w:hAnsi="Arial" w:cs="Arial"/>
              </w:rPr>
              <w:t>h</w:t>
            </w:r>
            <w:r w:rsidRPr="000018CE">
              <w:rPr>
                <w:rFonts w:ascii="Arial" w:hAnsi="Arial" w:cs="Arial"/>
                <w:spacing w:val="-9"/>
              </w:rPr>
              <w:t>i</w:t>
            </w:r>
            <w:r w:rsidRPr="000018CE">
              <w:rPr>
                <w:rFonts w:ascii="Arial" w:hAnsi="Arial" w:cs="Arial"/>
                <w:spacing w:val="4"/>
              </w:rPr>
              <w:t>e</w:t>
            </w:r>
            <w:r w:rsidRPr="000018CE">
              <w:rPr>
                <w:rFonts w:ascii="Arial" w:hAnsi="Arial" w:cs="Arial"/>
              </w:rPr>
              <w:t>f</w:t>
            </w:r>
            <w:r w:rsidRPr="000018CE">
              <w:rPr>
                <w:rFonts w:ascii="Arial" w:hAnsi="Arial" w:cs="Arial"/>
                <w:spacing w:val="-6"/>
              </w:rPr>
              <w:t xml:space="preserve"> </w:t>
            </w:r>
            <w:r w:rsidRPr="000018CE">
              <w:rPr>
                <w:rFonts w:ascii="Arial" w:hAnsi="Arial" w:cs="Arial"/>
                <w:spacing w:val="2"/>
              </w:rPr>
              <w:t>E</w:t>
            </w:r>
            <w:r w:rsidRPr="000018CE">
              <w:rPr>
                <w:rFonts w:ascii="Arial" w:hAnsi="Arial" w:cs="Arial"/>
                <w:spacing w:val="5"/>
              </w:rPr>
              <w:t>d</w:t>
            </w:r>
            <w:r w:rsidRPr="000018CE">
              <w:rPr>
                <w:rFonts w:ascii="Arial" w:hAnsi="Arial" w:cs="Arial"/>
                <w:spacing w:val="-9"/>
              </w:rPr>
              <w:t>i</w:t>
            </w:r>
            <w:r w:rsidRPr="000018CE">
              <w:rPr>
                <w:rFonts w:ascii="Arial" w:hAnsi="Arial" w:cs="Arial"/>
                <w:spacing w:val="5"/>
              </w:rPr>
              <w:t>to</w:t>
            </w:r>
            <w:r w:rsidRPr="000018CE">
              <w:rPr>
                <w:rFonts w:ascii="Arial" w:hAnsi="Arial" w:cs="Arial"/>
              </w:rPr>
              <w:t>r</w:t>
            </w:r>
            <w:r w:rsidRPr="000018CE">
              <w:rPr>
                <w:rFonts w:ascii="Arial" w:hAnsi="Arial" w:cs="Arial"/>
                <w:spacing w:val="4"/>
              </w:rPr>
              <w:t xml:space="preserve"> </w:t>
            </w:r>
            <w:r w:rsidRPr="000018CE">
              <w:rPr>
                <w:rFonts w:ascii="Arial" w:hAnsi="Arial" w:cs="Arial"/>
                <w:spacing w:val="-1"/>
              </w:rPr>
              <w:t>a</w:t>
            </w:r>
            <w:r w:rsidRPr="000018CE">
              <w:rPr>
                <w:rFonts w:ascii="Arial" w:hAnsi="Arial" w:cs="Arial"/>
                <w:spacing w:val="-5"/>
              </w:rPr>
              <w:t>n</w:t>
            </w:r>
            <w:r w:rsidRPr="000018CE">
              <w:rPr>
                <w:rFonts w:ascii="Arial" w:hAnsi="Arial" w:cs="Arial"/>
              </w:rPr>
              <w:t>d</w:t>
            </w:r>
            <w:r w:rsidRPr="000018CE">
              <w:rPr>
                <w:rFonts w:ascii="Arial" w:hAnsi="Arial" w:cs="Arial"/>
                <w:spacing w:val="2"/>
              </w:rPr>
              <w:t xml:space="preserve"> </w:t>
            </w:r>
            <w:r w:rsidRPr="000018CE">
              <w:rPr>
                <w:rFonts w:ascii="Arial" w:hAnsi="Arial" w:cs="Arial"/>
                <w:spacing w:val="-2"/>
              </w:rPr>
              <w:t>R</w:t>
            </w:r>
            <w:r w:rsidRPr="000018CE">
              <w:rPr>
                <w:rFonts w:ascii="Arial" w:hAnsi="Arial" w:cs="Arial"/>
                <w:spacing w:val="-1"/>
              </w:rPr>
              <w:t>e</w:t>
            </w:r>
            <w:r w:rsidRPr="000018CE">
              <w:rPr>
                <w:rFonts w:ascii="Arial" w:hAnsi="Arial" w:cs="Arial"/>
              </w:rPr>
              <w:t>v</w:t>
            </w:r>
            <w:r w:rsidRPr="000018CE">
              <w:rPr>
                <w:rFonts w:ascii="Arial" w:hAnsi="Arial" w:cs="Arial"/>
                <w:spacing w:val="-4"/>
              </w:rPr>
              <w:t>i</w:t>
            </w:r>
            <w:r w:rsidRPr="000018CE">
              <w:rPr>
                <w:rFonts w:ascii="Arial" w:hAnsi="Arial" w:cs="Arial"/>
                <w:spacing w:val="-1"/>
              </w:rPr>
              <w:t>e</w:t>
            </w:r>
            <w:r w:rsidRPr="000018CE">
              <w:rPr>
                <w:rFonts w:ascii="Arial" w:hAnsi="Arial" w:cs="Arial"/>
              </w:rPr>
              <w:t>w</w:t>
            </w:r>
            <w:r w:rsidRPr="000018CE">
              <w:rPr>
                <w:rFonts w:ascii="Arial" w:hAnsi="Arial" w:cs="Arial"/>
                <w:spacing w:val="-1"/>
              </w:rPr>
              <w:t>e</w:t>
            </w:r>
            <w:r w:rsidRPr="000018CE">
              <w:rPr>
                <w:rFonts w:ascii="Arial" w:hAnsi="Arial" w:cs="Arial"/>
              </w:rPr>
              <w:t>r</w:t>
            </w:r>
            <w:r w:rsidRPr="000018CE">
              <w:rPr>
                <w:rFonts w:ascii="Arial" w:hAnsi="Arial" w:cs="Arial"/>
                <w:spacing w:val="4"/>
              </w:rPr>
              <w:t xml:space="preserve"> </w:t>
            </w:r>
            <w:r w:rsidRPr="000018CE">
              <w:rPr>
                <w:rFonts w:ascii="Arial" w:hAnsi="Arial" w:cs="Arial"/>
                <w:spacing w:val="-2"/>
              </w:rPr>
              <w:t>B</w:t>
            </w:r>
            <w:r w:rsidRPr="000018CE">
              <w:rPr>
                <w:rFonts w:ascii="Arial" w:hAnsi="Arial" w:cs="Arial"/>
                <w:spacing w:val="5"/>
              </w:rPr>
              <w:t>o</w:t>
            </w:r>
            <w:r w:rsidRPr="000018CE">
              <w:rPr>
                <w:rFonts w:ascii="Arial" w:hAnsi="Arial" w:cs="Arial"/>
                <w:spacing w:val="-1"/>
              </w:rPr>
              <w:t>a</w:t>
            </w:r>
            <w:r w:rsidRPr="000018CE">
              <w:rPr>
                <w:rFonts w:ascii="Arial" w:hAnsi="Arial" w:cs="Arial"/>
                <w:spacing w:val="1"/>
              </w:rPr>
              <w:t>r</w:t>
            </w:r>
            <w:r w:rsidRPr="000018CE">
              <w:rPr>
                <w:rFonts w:ascii="Arial" w:hAnsi="Arial" w:cs="Arial"/>
              </w:rPr>
              <w:t>d</w:t>
            </w:r>
            <w:r w:rsidRPr="000018CE">
              <w:rPr>
                <w:rFonts w:ascii="Arial" w:hAnsi="Arial" w:cs="Arial"/>
                <w:spacing w:val="2"/>
              </w:rPr>
              <w:t xml:space="preserve"> </w:t>
            </w:r>
            <w:r w:rsidRPr="000018CE">
              <w:rPr>
                <w:rFonts w:ascii="Arial" w:hAnsi="Arial" w:cs="Arial"/>
                <w:spacing w:val="-8"/>
              </w:rPr>
              <w:t>f</w:t>
            </w:r>
            <w:r w:rsidRPr="000018CE">
              <w:rPr>
                <w:rFonts w:ascii="Arial" w:hAnsi="Arial" w:cs="Arial"/>
                <w:spacing w:val="5"/>
              </w:rPr>
              <w:t>o</w:t>
            </w:r>
            <w:r w:rsidRPr="000018CE">
              <w:rPr>
                <w:rFonts w:ascii="Arial" w:hAnsi="Arial" w:cs="Arial"/>
              </w:rPr>
              <w:t>r</w:t>
            </w:r>
            <w:r w:rsidRPr="000018CE">
              <w:rPr>
                <w:rFonts w:ascii="Arial" w:hAnsi="Arial" w:cs="Arial"/>
                <w:spacing w:val="4"/>
              </w:rPr>
              <w:t xml:space="preserve"> </w:t>
            </w:r>
            <w:r w:rsidRPr="000018CE">
              <w:rPr>
                <w:rFonts w:ascii="Arial" w:hAnsi="Arial" w:cs="Arial"/>
                <w:spacing w:val="-6"/>
              </w:rPr>
              <w:t>c</w:t>
            </w:r>
            <w:r w:rsidRPr="000018CE">
              <w:rPr>
                <w:rFonts w:ascii="Arial" w:hAnsi="Arial" w:cs="Arial"/>
                <w:spacing w:val="5"/>
              </w:rPr>
              <w:t>o</w:t>
            </w:r>
            <w:r w:rsidRPr="000018CE">
              <w:rPr>
                <w:rFonts w:ascii="Arial" w:hAnsi="Arial" w:cs="Arial"/>
                <w:spacing w:val="-5"/>
              </w:rPr>
              <w:t>n</w:t>
            </w:r>
            <w:r w:rsidRPr="000018CE">
              <w:rPr>
                <w:rFonts w:ascii="Arial" w:hAnsi="Arial" w:cs="Arial"/>
                <w:spacing w:val="2"/>
              </w:rPr>
              <w:t>s</w:t>
            </w:r>
            <w:r w:rsidRPr="000018CE">
              <w:rPr>
                <w:rFonts w:ascii="Arial" w:hAnsi="Arial" w:cs="Arial"/>
                <w:spacing w:val="-9"/>
              </w:rPr>
              <w:t>i</w:t>
            </w:r>
            <w:r w:rsidRPr="000018CE">
              <w:rPr>
                <w:rFonts w:ascii="Arial" w:hAnsi="Arial" w:cs="Arial"/>
                <w:spacing w:val="5"/>
              </w:rPr>
              <w:t>d</w:t>
            </w:r>
            <w:r w:rsidRPr="000018CE">
              <w:rPr>
                <w:rFonts w:ascii="Arial" w:hAnsi="Arial" w:cs="Arial"/>
                <w:spacing w:val="-1"/>
              </w:rPr>
              <w:t>e</w:t>
            </w:r>
            <w:r w:rsidRPr="000018CE">
              <w:rPr>
                <w:rFonts w:ascii="Arial" w:hAnsi="Arial" w:cs="Arial"/>
                <w:spacing w:val="6"/>
              </w:rPr>
              <w:t>r</w:t>
            </w:r>
            <w:r w:rsidRPr="000018CE">
              <w:rPr>
                <w:rFonts w:ascii="Arial" w:hAnsi="Arial" w:cs="Arial"/>
                <w:spacing w:val="-4"/>
              </w:rPr>
              <w:t>i</w:t>
            </w:r>
            <w:r w:rsidRPr="000018CE">
              <w:rPr>
                <w:rFonts w:ascii="Arial" w:hAnsi="Arial" w:cs="Arial"/>
                <w:spacing w:val="-5"/>
              </w:rPr>
              <w:t>n</w:t>
            </w:r>
            <w:r w:rsidRPr="000018CE">
              <w:rPr>
                <w:rFonts w:ascii="Arial" w:hAnsi="Arial" w:cs="Arial"/>
              </w:rPr>
              <w:t>g</w:t>
            </w:r>
          </w:p>
          <w:p w:rsidR="001E0B72" w:rsidRPr="000018CE" w:rsidRDefault="00753521">
            <w:pPr>
              <w:spacing w:before="7" w:line="260" w:lineRule="exact"/>
              <w:ind w:left="100" w:right="528"/>
              <w:rPr>
                <w:rFonts w:ascii="Arial" w:hAnsi="Arial" w:cs="Arial"/>
              </w:rPr>
            </w:pPr>
            <w:r w:rsidRPr="000018CE">
              <w:rPr>
                <w:rFonts w:ascii="Arial" w:hAnsi="Arial" w:cs="Arial"/>
              </w:rPr>
              <w:t>my</w:t>
            </w:r>
            <w:r w:rsidRPr="000018CE">
              <w:rPr>
                <w:rFonts w:ascii="Arial" w:hAnsi="Arial" w:cs="Arial"/>
                <w:spacing w:val="-2"/>
              </w:rPr>
              <w:t xml:space="preserve"> R</w:t>
            </w:r>
            <w:r w:rsidRPr="000018CE">
              <w:rPr>
                <w:rFonts w:ascii="Arial" w:hAnsi="Arial" w:cs="Arial"/>
                <w:spacing w:val="-1"/>
              </w:rPr>
              <w:t>e</w:t>
            </w:r>
            <w:r w:rsidRPr="000018CE">
              <w:rPr>
                <w:rFonts w:ascii="Arial" w:hAnsi="Arial" w:cs="Arial"/>
                <w:spacing w:val="2"/>
              </w:rPr>
              <w:t>s</w:t>
            </w:r>
            <w:r w:rsidRPr="000018CE">
              <w:rPr>
                <w:rFonts w:ascii="Arial" w:hAnsi="Arial" w:cs="Arial"/>
                <w:spacing w:val="-1"/>
              </w:rPr>
              <w:t>ea</w:t>
            </w:r>
            <w:r w:rsidRPr="000018CE">
              <w:rPr>
                <w:rFonts w:ascii="Arial" w:hAnsi="Arial" w:cs="Arial"/>
                <w:spacing w:val="1"/>
              </w:rPr>
              <w:t>r</w:t>
            </w:r>
            <w:r w:rsidRPr="000018CE">
              <w:rPr>
                <w:rFonts w:ascii="Arial" w:hAnsi="Arial" w:cs="Arial"/>
                <w:spacing w:val="4"/>
              </w:rPr>
              <w:t>c</w:t>
            </w:r>
            <w:r w:rsidRPr="000018CE">
              <w:rPr>
                <w:rFonts w:ascii="Arial" w:hAnsi="Arial" w:cs="Arial"/>
              </w:rPr>
              <w:t>h</w:t>
            </w:r>
            <w:r w:rsidRPr="000018CE">
              <w:rPr>
                <w:rFonts w:ascii="Arial" w:hAnsi="Arial" w:cs="Arial"/>
                <w:spacing w:val="-3"/>
              </w:rPr>
              <w:t xml:space="preserve"> </w:t>
            </w:r>
            <w:r w:rsidRPr="000018CE">
              <w:rPr>
                <w:rFonts w:ascii="Arial" w:hAnsi="Arial" w:cs="Arial"/>
                <w:spacing w:val="-5"/>
              </w:rPr>
              <w:t>A</w:t>
            </w:r>
            <w:r w:rsidRPr="000018CE">
              <w:rPr>
                <w:rFonts w:ascii="Arial" w:hAnsi="Arial" w:cs="Arial"/>
                <w:spacing w:val="1"/>
              </w:rPr>
              <w:t>r</w:t>
            </w:r>
            <w:r w:rsidRPr="000018CE">
              <w:rPr>
                <w:rFonts w:ascii="Arial" w:hAnsi="Arial" w:cs="Arial"/>
                <w:spacing w:val="10"/>
              </w:rPr>
              <w:t>t</w:t>
            </w:r>
            <w:r w:rsidRPr="000018CE">
              <w:rPr>
                <w:rFonts w:ascii="Arial" w:hAnsi="Arial" w:cs="Arial"/>
                <w:spacing w:val="-9"/>
              </w:rPr>
              <w:t>i</w:t>
            </w:r>
            <w:r w:rsidRPr="000018CE">
              <w:rPr>
                <w:rFonts w:ascii="Arial" w:hAnsi="Arial" w:cs="Arial"/>
                <w:spacing w:val="4"/>
              </w:rPr>
              <w:t>c</w:t>
            </w:r>
            <w:r w:rsidRPr="000018CE">
              <w:rPr>
                <w:rFonts w:ascii="Arial" w:hAnsi="Arial" w:cs="Arial"/>
                <w:spacing w:val="-4"/>
              </w:rPr>
              <w:t>l</w:t>
            </w:r>
            <w:r w:rsidRPr="000018CE">
              <w:rPr>
                <w:rFonts w:ascii="Arial" w:hAnsi="Arial" w:cs="Arial"/>
                <w:spacing w:val="-1"/>
              </w:rPr>
              <w:t>e</w:t>
            </w:r>
            <w:r w:rsidRPr="000018CE">
              <w:rPr>
                <w:rFonts w:ascii="Arial" w:hAnsi="Arial" w:cs="Arial"/>
              </w:rPr>
              <w:t xml:space="preserve">. </w:t>
            </w:r>
            <w:r w:rsidRPr="000018CE">
              <w:rPr>
                <w:rFonts w:ascii="Arial" w:hAnsi="Arial" w:cs="Arial"/>
                <w:spacing w:val="6"/>
              </w:rPr>
              <w:t xml:space="preserve"> </w:t>
            </w:r>
            <w:r w:rsidRPr="000018CE">
              <w:rPr>
                <w:rFonts w:ascii="Arial" w:hAnsi="Arial" w:cs="Arial"/>
                <w:spacing w:val="-6"/>
              </w:rPr>
              <w:t>W</w:t>
            </w:r>
            <w:r w:rsidRPr="000018CE">
              <w:rPr>
                <w:rFonts w:ascii="Arial" w:hAnsi="Arial" w:cs="Arial"/>
              </w:rPr>
              <w:t>e</w:t>
            </w:r>
            <w:r w:rsidRPr="000018CE">
              <w:rPr>
                <w:rFonts w:ascii="Arial" w:hAnsi="Arial" w:cs="Arial"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  <w:spacing w:val="-1"/>
              </w:rPr>
              <w:t>a</w:t>
            </w:r>
            <w:r w:rsidRPr="000018CE">
              <w:rPr>
                <w:rFonts w:ascii="Arial" w:hAnsi="Arial" w:cs="Arial"/>
                <w:spacing w:val="1"/>
              </w:rPr>
              <w:t>r</w:t>
            </w:r>
            <w:r w:rsidRPr="000018CE">
              <w:rPr>
                <w:rFonts w:ascii="Arial" w:hAnsi="Arial" w:cs="Arial"/>
              </w:rPr>
              <w:t>e</w:t>
            </w:r>
            <w:r w:rsidRPr="000018CE">
              <w:rPr>
                <w:rFonts w:ascii="Arial" w:hAnsi="Arial" w:cs="Arial"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  <w:spacing w:val="-1"/>
              </w:rPr>
              <w:t>a</w:t>
            </w:r>
            <w:r w:rsidRPr="000018CE">
              <w:rPr>
                <w:rFonts w:ascii="Arial" w:hAnsi="Arial" w:cs="Arial"/>
              </w:rPr>
              <w:t>g</w:t>
            </w:r>
            <w:r w:rsidRPr="000018CE">
              <w:rPr>
                <w:rFonts w:ascii="Arial" w:hAnsi="Arial" w:cs="Arial"/>
                <w:spacing w:val="1"/>
              </w:rPr>
              <w:t>r</w:t>
            </w:r>
            <w:r w:rsidRPr="000018CE">
              <w:rPr>
                <w:rFonts w:ascii="Arial" w:hAnsi="Arial" w:cs="Arial"/>
                <w:spacing w:val="-1"/>
              </w:rPr>
              <w:t>e</w:t>
            </w:r>
            <w:r w:rsidRPr="000018CE">
              <w:rPr>
                <w:rFonts w:ascii="Arial" w:hAnsi="Arial" w:cs="Arial"/>
                <w:spacing w:val="4"/>
              </w:rPr>
              <w:t>e</w:t>
            </w:r>
            <w:r w:rsidRPr="000018CE">
              <w:rPr>
                <w:rFonts w:ascii="Arial" w:hAnsi="Arial" w:cs="Arial"/>
                <w:spacing w:val="-4"/>
              </w:rPr>
              <w:t>i</w:t>
            </w:r>
            <w:r w:rsidRPr="000018CE">
              <w:rPr>
                <w:rFonts w:ascii="Arial" w:hAnsi="Arial" w:cs="Arial"/>
                <w:spacing w:val="-5"/>
              </w:rPr>
              <w:t>n</w:t>
            </w:r>
            <w:r w:rsidRPr="000018CE">
              <w:rPr>
                <w:rFonts w:ascii="Arial" w:hAnsi="Arial" w:cs="Arial"/>
              </w:rPr>
              <w:t>g</w:t>
            </w:r>
            <w:r w:rsidRPr="000018CE">
              <w:rPr>
                <w:rFonts w:ascii="Arial" w:hAnsi="Arial" w:cs="Arial"/>
                <w:spacing w:val="7"/>
              </w:rPr>
              <w:t xml:space="preserve"> </w:t>
            </w:r>
            <w:r w:rsidRPr="000018CE">
              <w:rPr>
                <w:rFonts w:ascii="Arial" w:hAnsi="Arial" w:cs="Arial"/>
                <w:spacing w:val="-8"/>
              </w:rPr>
              <w:t>f</w:t>
            </w:r>
            <w:r w:rsidRPr="000018CE">
              <w:rPr>
                <w:rFonts w:ascii="Arial" w:hAnsi="Arial" w:cs="Arial"/>
                <w:spacing w:val="5"/>
              </w:rPr>
              <w:t>o</w:t>
            </w:r>
            <w:r w:rsidRPr="000018CE">
              <w:rPr>
                <w:rFonts w:ascii="Arial" w:hAnsi="Arial" w:cs="Arial"/>
              </w:rPr>
              <w:t>r</w:t>
            </w:r>
            <w:r w:rsidRPr="000018CE">
              <w:rPr>
                <w:rFonts w:ascii="Arial" w:hAnsi="Arial" w:cs="Arial"/>
                <w:spacing w:val="4"/>
              </w:rPr>
              <w:t xml:space="preserve"> </w:t>
            </w:r>
            <w:r w:rsidRPr="000018CE">
              <w:rPr>
                <w:rFonts w:ascii="Arial" w:hAnsi="Arial" w:cs="Arial"/>
                <w:spacing w:val="-10"/>
              </w:rPr>
              <w:t>y</w:t>
            </w:r>
            <w:r w:rsidRPr="000018CE">
              <w:rPr>
                <w:rFonts w:ascii="Arial" w:hAnsi="Arial" w:cs="Arial"/>
                <w:spacing w:val="11"/>
              </w:rPr>
              <w:t>o</w:t>
            </w:r>
            <w:r w:rsidRPr="000018CE">
              <w:rPr>
                <w:rFonts w:ascii="Arial" w:hAnsi="Arial" w:cs="Arial"/>
              </w:rPr>
              <w:t>ur</w:t>
            </w:r>
            <w:r w:rsidRPr="000018CE">
              <w:rPr>
                <w:rFonts w:ascii="Arial" w:hAnsi="Arial" w:cs="Arial"/>
                <w:spacing w:val="4"/>
              </w:rPr>
              <w:t xml:space="preserve"> </w:t>
            </w:r>
            <w:r w:rsidRPr="000018CE">
              <w:rPr>
                <w:rFonts w:ascii="Arial" w:hAnsi="Arial" w:cs="Arial"/>
                <w:spacing w:val="-6"/>
              </w:rPr>
              <w:t>c</w:t>
            </w:r>
            <w:r w:rsidRPr="000018CE">
              <w:rPr>
                <w:rFonts w:ascii="Arial" w:hAnsi="Arial" w:cs="Arial"/>
              </w:rPr>
              <w:t>om</w:t>
            </w:r>
            <w:r w:rsidRPr="000018CE">
              <w:rPr>
                <w:rFonts w:ascii="Arial" w:hAnsi="Arial" w:cs="Arial"/>
                <w:spacing w:val="-4"/>
              </w:rPr>
              <w:t>m</w:t>
            </w:r>
            <w:r w:rsidRPr="000018CE">
              <w:rPr>
                <w:rFonts w:ascii="Arial" w:hAnsi="Arial" w:cs="Arial"/>
                <w:spacing w:val="4"/>
              </w:rPr>
              <w:t>e</w:t>
            </w:r>
            <w:r w:rsidRPr="000018CE">
              <w:rPr>
                <w:rFonts w:ascii="Arial" w:hAnsi="Arial" w:cs="Arial"/>
                <w:spacing w:val="-5"/>
              </w:rPr>
              <w:t>n</w:t>
            </w:r>
            <w:r w:rsidRPr="000018CE">
              <w:rPr>
                <w:rFonts w:ascii="Arial" w:hAnsi="Arial" w:cs="Arial"/>
                <w:spacing w:val="5"/>
              </w:rPr>
              <w:t>t</w:t>
            </w:r>
            <w:r w:rsidRPr="000018CE">
              <w:rPr>
                <w:rFonts w:ascii="Arial" w:hAnsi="Arial" w:cs="Arial"/>
              </w:rPr>
              <w:t xml:space="preserve">s </w:t>
            </w:r>
            <w:r w:rsidRPr="000018CE">
              <w:rPr>
                <w:rFonts w:ascii="Arial" w:hAnsi="Arial" w:cs="Arial"/>
                <w:spacing w:val="-5"/>
              </w:rPr>
              <w:t>b</w:t>
            </w:r>
            <w:r w:rsidRPr="000018CE">
              <w:rPr>
                <w:rFonts w:ascii="Arial" w:hAnsi="Arial" w:cs="Arial"/>
              </w:rPr>
              <w:t>ut</w:t>
            </w:r>
            <w:r w:rsidRPr="000018CE">
              <w:rPr>
                <w:rFonts w:ascii="Arial" w:hAnsi="Arial" w:cs="Arial"/>
                <w:spacing w:val="3"/>
              </w:rPr>
              <w:t xml:space="preserve"> </w:t>
            </w:r>
            <w:r w:rsidRPr="000018CE">
              <w:rPr>
                <w:rFonts w:ascii="Arial" w:hAnsi="Arial" w:cs="Arial"/>
                <w:spacing w:val="5"/>
              </w:rPr>
              <w:t>t</w:t>
            </w:r>
            <w:r w:rsidRPr="000018CE">
              <w:rPr>
                <w:rFonts w:ascii="Arial" w:hAnsi="Arial" w:cs="Arial"/>
              </w:rPr>
              <w:t>h</w:t>
            </w:r>
            <w:r w:rsidRPr="000018CE">
              <w:rPr>
                <w:rFonts w:ascii="Arial" w:hAnsi="Arial" w:cs="Arial"/>
                <w:spacing w:val="-9"/>
              </w:rPr>
              <w:t>i</w:t>
            </w:r>
            <w:r w:rsidRPr="000018CE">
              <w:rPr>
                <w:rFonts w:ascii="Arial" w:hAnsi="Arial" w:cs="Arial"/>
              </w:rPr>
              <w:t xml:space="preserve">s </w:t>
            </w:r>
            <w:r w:rsidRPr="000018CE">
              <w:rPr>
                <w:rFonts w:ascii="Arial" w:hAnsi="Arial" w:cs="Arial"/>
                <w:spacing w:val="2"/>
              </w:rPr>
              <w:t>s</w:t>
            </w:r>
            <w:r w:rsidRPr="000018CE">
              <w:rPr>
                <w:rFonts w:ascii="Arial" w:hAnsi="Arial" w:cs="Arial"/>
                <w:spacing w:val="4"/>
              </w:rPr>
              <w:t>c</w:t>
            </w:r>
            <w:r w:rsidRPr="000018CE">
              <w:rPr>
                <w:rFonts w:ascii="Arial" w:hAnsi="Arial" w:cs="Arial"/>
                <w:spacing w:val="-4"/>
              </w:rPr>
              <w:t>i</w:t>
            </w:r>
            <w:r w:rsidRPr="000018CE">
              <w:rPr>
                <w:rFonts w:ascii="Arial" w:hAnsi="Arial" w:cs="Arial"/>
                <w:spacing w:val="4"/>
              </w:rPr>
              <w:t>e</w:t>
            </w:r>
            <w:r w:rsidRPr="000018CE">
              <w:rPr>
                <w:rFonts w:ascii="Arial" w:hAnsi="Arial" w:cs="Arial"/>
                <w:spacing w:val="-5"/>
              </w:rPr>
              <w:t>n</w:t>
            </w:r>
            <w:r w:rsidRPr="000018CE">
              <w:rPr>
                <w:rFonts w:ascii="Arial" w:hAnsi="Arial" w:cs="Arial"/>
                <w:spacing w:val="5"/>
              </w:rPr>
              <w:t>t</w:t>
            </w:r>
            <w:r w:rsidRPr="000018CE">
              <w:rPr>
                <w:rFonts w:ascii="Arial" w:hAnsi="Arial" w:cs="Arial"/>
                <w:spacing w:val="-4"/>
              </w:rPr>
              <w:t>i</w:t>
            </w:r>
            <w:r w:rsidRPr="000018CE">
              <w:rPr>
                <w:rFonts w:ascii="Arial" w:hAnsi="Arial" w:cs="Arial"/>
                <w:spacing w:val="-2"/>
              </w:rPr>
              <w:t>s</w:t>
            </w:r>
            <w:r w:rsidRPr="000018CE">
              <w:rPr>
                <w:rFonts w:ascii="Arial" w:hAnsi="Arial" w:cs="Arial"/>
              </w:rPr>
              <w:t xml:space="preserve">t </w:t>
            </w:r>
            <w:r w:rsidRPr="000018CE">
              <w:rPr>
                <w:rFonts w:ascii="Arial" w:hAnsi="Arial" w:cs="Arial"/>
                <w:spacing w:val="5"/>
              </w:rPr>
              <w:t>g</w:t>
            </w:r>
            <w:r w:rsidRPr="000018CE">
              <w:rPr>
                <w:rFonts w:ascii="Arial" w:hAnsi="Arial" w:cs="Arial"/>
                <w:spacing w:val="-4"/>
              </w:rPr>
              <w:t>i</w:t>
            </w:r>
            <w:r w:rsidRPr="000018CE">
              <w:rPr>
                <w:rFonts w:ascii="Arial" w:hAnsi="Arial" w:cs="Arial"/>
                <w:spacing w:val="-5"/>
              </w:rPr>
              <w:t>v</w:t>
            </w:r>
            <w:r w:rsidRPr="000018CE">
              <w:rPr>
                <w:rFonts w:ascii="Arial" w:hAnsi="Arial" w:cs="Arial"/>
                <w:spacing w:val="4"/>
              </w:rPr>
              <w:t>e</w:t>
            </w:r>
            <w:r w:rsidRPr="000018CE">
              <w:rPr>
                <w:rFonts w:ascii="Arial" w:hAnsi="Arial" w:cs="Arial"/>
              </w:rPr>
              <w:t>n</w:t>
            </w:r>
            <w:r w:rsidRPr="000018CE">
              <w:rPr>
                <w:rFonts w:ascii="Arial" w:hAnsi="Arial" w:cs="Arial"/>
                <w:spacing w:val="2"/>
              </w:rPr>
              <w:t xml:space="preserve"> </w:t>
            </w:r>
            <w:r w:rsidRPr="000018CE">
              <w:rPr>
                <w:rFonts w:ascii="Arial" w:hAnsi="Arial" w:cs="Arial"/>
                <w:spacing w:val="-8"/>
              </w:rPr>
              <w:t>f</w:t>
            </w:r>
            <w:r w:rsidRPr="000018CE">
              <w:rPr>
                <w:rFonts w:ascii="Arial" w:hAnsi="Arial" w:cs="Arial"/>
                <w:spacing w:val="5"/>
              </w:rPr>
              <w:t>o</w:t>
            </w:r>
            <w:r w:rsidRPr="000018CE">
              <w:rPr>
                <w:rFonts w:ascii="Arial" w:hAnsi="Arial" w:cs="Arial"/>
                <w:spacing w:val="6"/>
              </w:rPr>
              <w:t>r</w:t>
            </w:r>
            <w:r w:rsidRPr="000018CE">
              <w:rPr>
                <w:rFonts w:ascii="Arial" w:hAnsi="Arial" w:cs="Arial"/>
                <w:spacing w:val="-9"/>
              </w:rPr>
              <w:t>m</w:t>
            </w:r>
            <w:r w:rsidRPr="000018CE">
              <w:rPr>
                <w:rFonts w:ascii="Arial" w:hAnsi="Arial" w:cs="Arial"/>
                <w:spacing w:val="5"/>
              </w:rPr>
              <w:t>u</w:t>
            </w:r>
            <w:r w:rsidRPr="000018CE">
              <w:rPr>
                <w:rFonts w:ascii="Arial" w:hAnsi="Arial" w:cs="Arial"/>
                <w:spacing w:val="-4"/>
              </w:rPr>
              <w:t>l</w:t>
            </w:r>
            <w:r w:rsidRPr="000018CE">
              <w:rPr>
                <w:rFonts w:ascii="Arial" w:hAnsi="Arial" w:cs="Arial"/>
              </w:rPr>
              <w:t>a</w:t>
            </w:r>
            <w:r w:rsidRPr="000018CE">
              <w:rPr>
                <w:rFonts w:ascii="Arial" w:hAnsi="Arial" w:cs="Arial"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  <w:spacing w:val="5"/>
              </w:rPr>
              <w:t>o</w:t>
            </w:r>
            <w:r w:rsidRPr="000018CE">
              <w:rPr>
                <w:rFonts w:ascii="Arial" w:hAnsi="Arial" w:cs="Arial"/>
              </w:rPr>
              <w:t>f</w:t>
            </w:r>
            <w:r w:rsidRPr="000018CE">
              <w:rPr>
                <w:rFonts w:ascii="Arial" w:hAnsi="Arial" w:cs="Arial"/>
                <w:spacing w:val="-1"/>
              </w:rPr>
              <w:t xml:space="preserve"> </w:t>
            </w:r>
            <w:r w:rsidRPr="000018CE">
              <w:rPr>
                <w:rFonts w:ascii="Arial" w:hAnsi="Arial" w:cs="Arial"/>
                <w:spacing w:val="-5"/>
              </w:rPr>
              <w:t>y</w:t>
            </w:r>
            <w:r w:rsidRPr="000018CE">
              <w:rPr>
                <w:rFonts w:ascii="Arial" w:hAnsi="Arial" w:cs="Arial"/>
                <w:spacing w:val="-4"/>
              </w:rPr>
              <w:t>i</w:t>
            </w:r>
            <w:r w:rsidRPr="000018CE">
              <w:rPr>
                <w:rFonts w:ascii="Arial" w:hAnsi="Arial" w:cs="Arial"/>
                <w:spacing w:val="4"/>
              </w:rPr>
              <w:t>e</w:t>
            </w:r>
            <w:r w:rsidRPr="000018CE">
              <w:rPr>
                <w:rFonts w:ascii="Arial" w:hAnsi="Arial" w:cs="Arial"/>
                <w:spacing w:val="-4"/>
              </w:rPr>
              <w:t>l</w:t>
            </w:r>
            <w:r w:rsidRPr="000018CE">
              <w:rPr>
                <w:rFonts w:ascii="Arial" w:hAnsi="Arial" w:cs="Arial"/>
              </w:rPr>
              <w:t>d</w:t>
            </w:r>
            <w:r w:rsidRPr="000018CE">
              <w:rPr>
                <w:rFonts w:ascii="Arial" w:hAnsi="Arial" w:cs="Arial"/>
                <w:spacing w:val="7"/>
              </w:rPr>
              <w:t xml:space="preserve"> </w:t>
            </w:r>
            <w:r w:rsidRPr="000018CE">
              <w:rPr>
                <w:rFonts w:ascii="Arial" w:hAnsi="Arial" w:cs="Arial"/>
                <w:spacing w:val="-9"/>
              </w:rPr>
              <w:t>l</w:t>
            </w:r>
            <w:r w:rsidRPr="000018CE">
              <w:rPr>
                <w:rFonts w:ascii="Arial" w:hAnsi="Arial" w:cs="Arial"/>
                <w:spacing w:val="5"/>
              </w:rPr>
              <w:t>o</w:t>
            </w:r>
            <w:r w:rsidRPr="000018CE">
              <w:rPr>
                <w:rFonts w:ascii="Arial" w:hAnsi="Arial" w:cs="Arial"/>
                <w:spacing w:val="2"/>
              </w:rPr>
              <w:t>s</w:t>
            </w:r>
            <w:r w:rsidRPr="000018CE">
              <w:rPr>
                <w:rFonts w:ascii="Arial" w:hAnsi="Arial" w:cs="Arial"/>
              </w:rPr>
              <w:t xml:space="preserve">s </w:t>
            </w:r>
            <w:r w:rsidRPr="000018CE">
              <w:rPr>
                <w:rFonts w:ascii="Arial" w:hAnsi="Arial" w:cs="Arial"/>
                <w:spacing w:val="-1"/>
              </w:rPr>
              <w:t>a</w:t>
            </w:r>
            <w:r w:rsidRPr="000018CE">
              <w:rPr>
                <w:rFonts w:ascii="Arial" w:hAnsi="Arial" w:cs="Arial"/>
                <w:spacing w:val="-2"/>
              </w:rPr>
              <w:t>ss</w:t>
            </w:r>
            <w:r w:rsidRPr="000018CE">
              <w:rPr>
                <w:rFonts w:ascii="Arial" w:hAnsi="Arial" w:cs="Arial"/>
                <w:spacing w:val="4"/>
              </w:rPr>
              <w:t>e</w:t>
            </w:r>
            <w:r w:rsidRPr="000018CE">
              <w:rPr>
                <w:rFonts w:ascii="Arial" w:hAnsi="Arial" w:cs="Arial"/>
                <w:spacing w:val="-2"/>
              </w:rPr>
              <w:t>s</w:t>
            </w:r>
            <w:r w:rsidRPr="000018CE">
              <w:rPr>
                <w:rFonts w:ascii="Arial" w:hAnsi="Arial" w:cs="Arial"/>
                <w:spacing w:val="2"/>
              </w:rPr>
              <w:t>s</w:t>
            </w:r>
            <w:r w:rsidRPr="000018CE">
              <w:rPr>
                <w:rFonts w:ascii="Arial" w:hAnsi="Arial" w:cs="Arial"/>
                <w:spacing w:val="-4"/>
              </w:rPr>
              <w:t>m</w:t>
            </w:r>
            <w:r w:rsidRPr="000018CE">
              <w:rPr>
                <w:rFonts w:ascii="Arial" w:hAnsi="Arial" w:cs="Arial"/>
                <w:spacing w:val="4"/>
              </w:rPr>
              <w:t>e</w:t>
            </w:r>
            <w:r w:rsidRPr="000018CE">
              <w:rPr>
                <w:rFonts w:ascii="Arial" w:hAnsi="Arial" w:cs="Arial"/>
                <w:spacing w:val="-5"/>
              </w:rPr>
              <w:t>n</w:t>
            </w:r>
            <w:r w:rsidRPr="000018CE">
              <w:rPr>
                <w:rFonts w:ascii="Arial" w:hAnsi="Arial" w:cs="Arial"/>
                <w:spacing w:val="5"/>
              </w:rPr>
              <w:t>t</w:t>
            </w:r>
            <w:r w:rsidRPr="000018CE">
              <w:rPr>
                <w:rFonts w:ascii="Arial" w:hAnsi="Arial" w:cs="Arial"/>
              </w:rPr>
              <w:t>.</w:t>
            </w:r>
          </w:p>
        </w:tc>
      </w:tr>
      <w:tr w:rsidR="001E0B72" w:rsidRPr="000018CE">
        <w:trPr>
          <w:trHeight w:hRule="exact" w:val="835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0B72" w:rsidRPr="000018CE" w:rsidRDefault="00753521">
            <w:pPr>
              <w:spacing w:line="260" w:lineRule="exact"/>
              <w:ind w:left="463" w:right="322"/>
              <w:rPr>
                <w:rFonts w:ascii="Arial" w:hAnsi="Arial" w:cs="Arial"/>
              </w:rPr>
            </w:pPr>
            <w:r w:rsidRPr="000018CE">
              <w:rPr>
                <w:rFonts w:ascii="Arial" w:hAnsi="Arial" w:cs="Arial"/>
                <w:b/>
                <w:spacing w:val="-2"/>
              </w:rPr>
              <w:t>I</w:t>
            </w:r>
            <w:r w:rsidRPr="000018CE">
              <w:rPr>
                <w:rFonts w:ascii="Arial" w:hAnsi="Arial" w:cs="Arial"/>
                <w:b/>
              </w:rPr>
              <w:t xml:space="preserve">s </w:t>
            </w:r>
            <w:r w:rsidRPr="000018CE">
              <w:rPr>
                <w:rFonts w:ascii="Arial" w:hAnsi="Arial" w:cs="Arial"/>
                <w:b/>
                <w:spacing w:val="1"/>
              </w:rPr>
              <w:t>th</w:t>
            </w:r>
            <w:r w:rsidRPr="000018CE">
              <w:rPr>
                <w:rFonts w:ascii="Arial" w:hAnsi="Arial" w:cs="Arial"/>
                <w:b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-4"/>
              </w:rPr>
              <w:t>l</w:t>
            </w:r>
            <w:r w:rsidRPr="000018CE">
              <w:rPr>
                <w:rFonts w:ascii="Arial" w:hAnsi="Arial" w:cs="Arial"/>
                <w:b/>
              </w:rPr>
              <w:t>a</w:t>
            </w:r>
            <w:r w:rsidRPr="000018CE">
              <w:rPr>
                <w:rFonts w:ascii="Arial" w:hAnsi="Arial" w:cs="Arial"/>
                <w:b/>
                <w:spacing w:val="1"/>
              </w:rPr>
              <w:t>n</w:t>
            </w:r>
            <w:r w:rsidRPr="000018CE">
              <w:rPr>
                <w:rFonts w:ascii="Arial" w:hAnsi="Arial" w:cs="Arial"/>
                <w:b/>
              </w:rPr>
              <w:t>g</w:t>
            </w:r>
            <w:r w:rsidRPr="000018CE">
              <w:rPr>
                <w:rFonts w:ascii="Arial" w:hAnsi="Arial" w:cs="Arial"/>
                <w:b/>
                <w:spacing w:val="1"/>
              </w:rPr>
              <w:t>u</w:t>
            </w:r>
            <w:r w:rsidRPr="000018CE">
              <w:rPr>
                <w:rFonts w:ascii="Arial" w:hAnsi="Arial" w:cs="Arial"/>
                <w:b/>
              </w:rPr>
              <w:t>ag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</w:rPr>
              <w:t>/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</w:rPr>
              <w:t>n</w:t>
            </w:r>
            <w:r w:rsidRPr="000018CE">
              <w:rPr>
                <w:rFonts w:ascii="Arial" w:hAnsi="Arial" w:cs="Arial"/>
                <w:b/>
              </w:rPr>
              <w:t>g</w:t>
            </w:r>
            <w:r w:rsidRPr="000018CE">
              <w:rPr>
                <w:rFonts w:ascii="Arial" w:hAnsi="Arial" w:cs="Arial"/>
                <w:b/>
                <w:spacing w:val="-4"/>
              </w:rPr>
              <w:t>l</w:t>
            </w:r>
            <w:r w:rsidRPr="000018CE">
              <w:rPr>
                <w:rFonts w:ascii="Arial" w:hAnsi="Arial" w:cs="Arial"/>
                <w:b/>
              </w:rPr>
              <w:t>i</w:t>
            </w:r>
            <w:r w:rsidRPr="000018CE">
              <w:rPr>
                <w:rFonts w:ascii="Arial" w:hAnsi="Arial" w:cs="Arial"/>
                <w:b/>
                <w:spacing w:val="-2"/>
              </w:rPr>
              <w:t>s</w:t>
            </w:r>
            <w:r w:rsidRPr="000018CE">
              <w:rPr>
                <w:rFonts w:ascii="Arial" w:hAnsi="Arial" w:cs="Arial"/>
                <w:b/>
              </w:rPr>
              <w:t>h</w:t>
            </w:r>
            <w:r w:rsidRPr="000018CE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1"/>
              </w:rPr>
              <w:t>qu</w:t>
            </w:r>
            <w:r w:rsidRPr="000018CE">
              <w:rPr>
                <w:rFonts w:ascii="Arial" w:hAnsi="Arial" w:cs="Arial"/>
                <w:b/>
              </w:rPr>
              <w:t>a</w:t>
            </w:r>
            <w:r w:rsidRPr="000018CE">
              <w:rPr>
                <w:rFonts w:ascii="Arial" w:hAnsi="Arial" w:cs="Arial"/>
                <w:b/>
                <w:spacing w:val="-4"/>
              </w:rPr>
              <w:t>l</w:t>
            </w:r>
            <w:r w:rsidRPr="000018CE">
              <w:rPr>
                <w:rFonts w:ascii="Arial" w:hAnsi="Arial" w:cs="Arial"/>
                <w:b/>
              </w:rPr>
              <w:t>i</w:t>
            </w:r>
            <w:r w:rsidRPr="000018CE">
              <w:rPr>
                <w:rFonts w:ascii="Arial" w:hAnsi="Arial" w:cs="Arial"/>
                <w:b/>
                <w:spacing w:val="2"/>
              </w:rPr>
              <w:t>t</w:t>
            </w:r>
            <w:r w:rsidRPr="000018CE">
              <w:rPr>
                <w:rFonts w:ascii="Arial" w:hAnsi="Arial" w:cs="Arial"/>
                <w:b/>
              </w:rPr>
              <w:t>y</w:t>
            </w:r>
            <w:r w:rsidRPr="000018C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018CE">
              <w:rPr>
                <w:rFonts w:ascii="Arial" w:hAnsi="Arial" w:cs="Arial"/>
                <w:b/>
              </w:rPr>
              <w:t>of</w:t>
            </w:r>
            <w:r w:rsidRPr="000018C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1"/>
              </w:rPr>
              <w:t>th</w:t>
            </w:r>
            <w:r w:rsidRPr="000018CE">
              <w:rPr>
                <w:rFonts w:ascii="Arial" w:hAnsi="Arial" w:cs="Arial"/>
                <w:b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  <w:b/>
              </w:rPr>
              <w:t>a</w:t>
            </w:r>
            <w:r w:rsidRPr="000018CE">
              <w:rPr>
                <w:rFonts w:ascii="Arial" w:hAnsi="Arial" w:cs="Arial"/>
                <w:b/>
                <w:spacing w:val="-6"/>
              </w:rPr>
              <w:t>r</w:t>
            </w:r>
            <w:r w:rsidRPr="000018CE">
              <w:rPr>
                <w:rFonts w:ascii="Arial" w:hAnsi="Arial" w:cs="Arial"/>
                <w:b/>
                <w:spacing w:val="1"/>
              </w:rPr>
              <w:t>t</w:t>
            </w:r>
            <w:r w:rsidRPr="000018CE">
              <w:rPr>
                <w:rFonts w:ascii="Arial" w:hAnsi="Arial" w:cs="Arial"/>
                <w:b/>
              </w:rPr>
              <w:t xml:space="preserve">icle </w:t>
            </w:r>
            <w:r w:rsidRPr="000018CE">
              <w:rPr>
                <w:rFonts w:ascii="Arial" w:hAnsi="Arial" w:cs="Arial"/>
                <w:b/>
                <w:spacing w:val="-2"/>
              </w:rPr>
              <w:t>s</w:t>
            </w:r>
            <w:r w:rsidRPr="000018CE">
              <w:rPr>
                <w:rFonts w:ascii="Arial" w:hAnsi="Arial" w:cs="Arial"/>
                <w:b/>
                <w:spacing w:val="1"/>
              </w:rPr>
              <w:t>u</w:t>
            </w:r>
            <w:r w:rsidRPr="000018CE">
              <w:rPr>
                <w:rFonts w:ascii="Arial" w:hAnsi="Arial" w:cs="Arial"/>
                <w:b/>
              </w:rPr>
              <w:t>i</w:t>
            </w:r>
            <w:r w:rsidRPr="000018CE">
              <w:rPr>
                <w:rFonts w:ascii="Arial" w:hAnsi="Arial" w:cs="Arial"/>
                <w:b/>
                <w:spacing w:val="2"/>
              </w:rPr>
              <w:t>t</w:t>
            </w:r>
            <w:r w:rsidRPr="000018CE">
              <w:rPr>
                <w:rFonts w:ascii="Arial" w:hAnsi="Arial" w:cs="Arial"/>
                <w:b/>
              </w:rPr>
              <w:t>a</w:t>
            </w:r>
            <w:r w:rsidRPr="000018CE">
              <w:rPr>
                <w:rFonts w:ascii="Arial" w:hAnsi="Arial" w:cs="Arial"/>
                <w:b/>
                <w:spacing w:val="1"/>
              </w:rPr>
              <w:t>b</w:t>
            </w:r>
            <w:r w:rsidRPr="000018CE">
              <w:rPr>
                <w:rFonts w:ascii="Arial" w:hAnsi="Arial" w:cs="Arial"/>
                <w:b/>
                <w:spacing w:val="-4"/>
              </w:rPr>
              <w:t>l</w:t>
            </w:r>
            <w:r w:rsidRPr="000018CE">
              <w:rPr>
                <w:rFonts w:ascii="Arial" w:hAnsi="Arial" w:cs="Arial"/>
                <w:b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-3"/>
              </w:rPr>
              <w:t>f</w:t>
            </w:r>
            <w:r w:rsidRPr="000018CE">
              <w:rPr>
                <w:rFonts w:ascii="Arial" w:hAnsi="Arial" w:cs="Arial"/>
                <w:b/>
                <w:spacing w:val="5"/>
              </w:rPr>
              <w:t>o</w:t>
            </w:r>
            <w:r w:rsidRPr="000018CE">
              <w:rPr>
                <w:rFonts w:ascii="Arial" w:hAnsi="Arial" w:cs="Arial"/>
                <w:b/>
              </w:rPr>
              <w:t>r</w:t>
            </w:r>
            <w:r w:rsidRPr="000018C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-2"/>
              </w:rPr>
              <w:t>s</w:t>
            </w:r>
            <w:r w:rsidRPr="000018CE">
              <w:rPr>
                <w:rFonts w:ascii="Arial" w:hAnsi="Arial" w:cs="Arial"/>
                <w:b/>
                <w:spacing w:val="-1"/>
              </w:rPr>
              <w:t>c</w:t>
            </w:r>
            <w:r w:rsidRPr="000018CE">
              <w:rPr>
                <w:rFonts w:ascii="Arial" w:hAnsi="Arial" w:cs="Arial"/>
                <w:b/>
                <w:spacing w:val="1"/>
              </w:rPr>
              <w:t>h</w:t>
            </w:r>
            <w:r w:rsidRPr="000018CE">
              <w:rPr>
                <w:rFonts w:ascii="Arial" w:hAnsi="Arial" w:cs="Arial"/>
                <w:b/>
                <w:spacing w:val="5"/>
              </w:rPr>
              <w:t>o</w:t>
            </w:r>
            <w:r w:rsidRPr="000018CE">
              <w:rPr>
                <w:rFonts w:ascii="Arial" w:hAnsi="Arial" w:cs="Arial"/>
                <w:b/>
                <w:spacing w:val="-4"/>
              </w:rPr>
              <w:t>l</w:t>
            </w:r>
            <w:r w:rsidRPr="000018CE">
              <w:rPr>
                <w:rFonts w:ascii="Arial" w:hAnsi="Arial" w:cs="Arial"/>
                <w:b/>
                <w:spacing w:val="5"/>
              </w:rPr>
              <w:t>a</w:t>
            </w:r>
            <w:r w:rsidRPr="000018CE">
              <w:rPr>
                <w:rFonts w:ascii="Arial" w:hAnsi="Arial" w:cs="Arial"/>
                <w:b/>
                <w:spacing w:val="-1"/>
              </w:rPr>
              <w:t>r</w:t>
            </w:r>
            <w:r w:rsidRPr="000018CE">
              <w:rPr>
                <w:rFonts w:ascii="Arial" w:hAnsi="Arial" w:cs="Arial"/>
                <w:b/>
                <w:spacing w:val="-4"/>
              </w:rPr>
              <w:t>l</w:t>
            </w:r>
            <w:r w:rsidRPr="000018CE">
              <w:rPr>
                <w:rFonts w:ascii="Arial" w:hAnsi="Arial" w:cs="Arial"/>
                <w:b/>
              </w:rPr>
              <w:t>y</w:t>
            </w:r>
            <w:r w:rsidRPr="000018C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-1"/>
              </w:rPr>
              <w:t>c</w:t>
            </w:r>
            <w:r w:rsidRPr="000018CE">
              <w:rPr>
                <w:rFonts w:ascii="Arial" w:hAnsi="Arial" w:cs="Arial"/>
                <w:b/>
              </w:rPr>
              <w:t>o</w:t>
            </w:r>
            <w:r w:rsidRPr="000018CE">
              <w:rPr>
                <w:rFonts w:ascii="Arial" w:hAnsi="Arial" w:cs="Arial"/>
                <w:b/>
                <w:spacing w:val="1"/>
              </w:rPr>
              <w:t>m</w:t>
            </w:r>
            <w:r w:rsidRPr="000018CE">
              <w:rPr>
                <w:rFonts w:ascii="Arial" w:hAnsi="Arial" w:cs="Arial"/>
                <w:b/>
                <w:spacing w:val="-3"/>
              </w:rPr>
              <w:t>m</w:t>
            </w:r>
            <w:r w:rsidRPr="000018CE">
              <w:rPr>
                <w:rFonts w:ascii="Arial" w:hAnsi="Arial" w:cs="Arial"/>
                <w:b/>
                <w:spacing w:val="1"/>
              </w:rPr>
              <w:t>un</w:t>
            </w:r>
            <w:r w:rsidRPr="000018CE">
              <w:rPr>
                <w:rFonts w:ascii="Arial" w:hAnsi="Arial" w:cs="Arial"/>
                <w:b/>
              </w:rPr>
              <w:t>ica</w:t>
            </w:r>
            <w:r w:rsidRPr="000018CE">
              <w:rPr>
                <w:rFonts w:ascii="Arial" w:hAnsi="Arial" w:cs="Arial"/>
                <w:b/>
                <w:spacing w:val="1"/>
              </w:rPr>
              <w:t>t</w:t>
            </w:r>
            <w:r w:rsidRPr="000018CE">
              <w:rPr>
                <w:rFonts w:ascii="Arial" w:hAnsi="Arial" w:cs="Arial"/>
                <w:b/>
              </w:rPr>
              <w:t>io</w:t>
            </w:r>
            <w:r w:rsidRPr="000018CE">
              <w:rPr>
                <w:rFonts w:ascii="Arial" w:hAnsi="Arial" w:cs="Arial"/>
                <w:b/>
                <w:spacing w:val="1"/>
              </w:rPr>
              <w:t>n</w:t>
            </w:r>
            <w:r w:rsidRPr="000018CE">
              <w:rPr>
                <w:rFonts w:ascii="Arial" w:hAnsi="Arial" w:cs="Arial"/>
                <w:b/>
                <w:spacing w:val="-2"/>
              </w:rPr>
              <w:t>s</w:t>
            </w:r>
            <w:r w:rsidRPr="000018CE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7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0B72" w:rsidRPr="000018CE" w:rsidRDefault="00753521">
            <w:pPr>
              <w:spacing w:line="260" w:lineRule="exact"/>
              <w:ind w:left="105"/>
              <w:rPr>
                <w:rFonts w:ascii="Arial" w:hAnsi="Arial" w:cs="Arial"/>
              </w:rPr>
            </w:pPr>
            <w:r w:rsidRPr="000018CE">
              <w:rPr>
                <w:rFonts w:ascii="Arial" w:hAnsi="Arial" w:cs="Arial"/>
                <w:spacing w:val="-5"/>
              </w:rPr>
              <w:t>y</w:t>
            </w:r>
            <w:r w:rsidRPr="000018CE">
              <w:rPr>
                <w:rFonts w:ascii="Arial" w:hAnsi="Arial" w:cs="Arial"/>
                <w:spacing w:val="4"/>
              </w:rPr>
              <w:t>e</w:t>
            </w:r>
            <w:r w:rsidRPr="000018CE">
              <w:rPr>
                <w:rFonts w:ascii="Arial" w:hAnsi="Arial" w:cs="Arial"/>
              </w:rPr>
              <w:t>s</w:t>
            </w:r>
          </w:p>
        </w:tc>
        <w:tc>
          <w:tcPr>
            <w:tcW w:w="7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0B72" w:rsidRPr="000018CE" w:rsidRDefault="00753521">
            <w:pPr>
              <w:spacing w:line="260" w:lineRule="exact"/>
              <w:ind w:left="100"/>
              <w:rPr>
                <w:rFonts w:ascii="Arial" w:hAnsi="Arial" w:cs="Arial"/>
              </w:rPr>
            </w:pPr>
            <w:r w:rsidRPr="000018CE">
              <w:rPr>
                <w:rFonts w:ascii="Arial" w:hAnsi="Arial" w:cs="Arial"/>
                <w:spacing w:val="-6"/>
              </w:rPr>
              <w:t>W</w:t>
            </w:r>
            <w:r w:rsidRPr="000018CE">
              <w:rPr>
                <w:rFonts w:ascii="Arial" w:hAnsi="Arial" w:cs="Arial"/>
              </w:rPr>
              <w:t>e</w:t>
            </w:r>
            <w:r w:rsidRPr="000018CE">
              <w:rPr>
                <w:rFonts w:ascii="Arial" w:hAnsi="Arial" w:cs="Arial"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  <w:spacing w:val="-1"/>
              </w:rPr>
              <w:t>a</w:t>
            </w:r>
            <w:r w:rsidRPr="000018CE">
              <w:rPr>
                <w:rFonts w:ascii="Arial" w:hAnsi="Arial" w:cs="Arial"/>
                <w:spacing w:val="1"/>
              </w:rPr>
              <w:t>r</w:t>
            </w:r>
            <w:r w:rsidRPr="000018CE">
              <w:rPr>
                <w:rFonts w:ascii="Arial" w:hAnsi="Arial" w:cs="Arial"/>
              </w:rPr>
              <w:t>e</w:t>
            </w:r>
            <w:r w:rsidRPr="000018CE">
              <w:rPr>
                <w:rFonts w:ascii="Arial" w:hAnsi="Arial" w:cs="Arial"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</w:rPr>
              <w:t>v</w:t>
            </w:r>
            <w:r w:rsidRPr="000018CE">
              <w:rPr>
                <w:rFonts w:ascii="Arial" w:hAnsi="Arial" w:cs="Arial"/>
                <w:spacing w:val="-1"/>
              </w:rPr>
              <w:t>e</w:t>
            </w:r>
            <w:r w:rsidRPr="000018CE">
              <w:rPr>
                <w:rFonts w:ascii="Arial" w:hAnsi="Arial" w:cs="Arial"/>
                <w:spacing w:val="6"/>
              </w:rPr>
              <w:t>r</w:t>
            </w:r>
            <w:r w:rsidRPr="000018CE">
              <w:rPr>
                <w:rFonts w:ascii="Arial" w:hAnsi="Arial" w:cs="Arial"/>
              </w:rPr>
              <w:t>y</w:t>
            </w:r>
            <w:r w:rsidRPr="000018CE">
              <w:rPr>
                <w:rFonts w:ascii="Arial" w:hAnsi="Arial" w:cs="Arial"/>
                <w:spacing w:val="-3"/>
              </w:rPr>
              <w:t xml:space="preserve"> </w:t>
            </w:r>
            <w:r w:rsidRPr="000018CE">
              <w:rPr>
                <w:rFonts w:ascii="Arial" w:hAnsi="Arial" w:cs="Arial"/>
                <w:spacing w:val="-4"/>
              </w:rPr>
              <w:t>m</w:t>
            </w:r>
            <w:r w:rsidRPr="000018CE">
              <w:rPr>
                <w:rFonts w:ascii="Arial" w:hAnsi="Arial" w:cs="Arial"/>
              </w:rPr>
              <w:t>u</w:t>
            </w:r>
            <w:r w:rsidRPr="000018CE">
              <w:rPr>
                <w:rFonts w:ascii="Arial" w:hAnsi="Arial" w:cs="Arial"/>
                <w:spacing w:val="4"/>
              </w:rPr>
              <w:t>c</w:t>
            </w:r>
            <w:r w:rsidRPr="000018CE">
              <w:rPr>
                <w:rFonts w:ascii="Arial" w:hAnsi="Arial" w:cs="Arial"/>
              </w:rPr>
              <w:t>h</w:t>
            </w:r>
            <w:r w:rsidRPr="000018CE">
              <w:rPr>
                <w:rFonts w:ascii="Arial" w:hAnsi="Arial" w:cs="Arial"/>
                <w:spacing w:val="-3"/>
              </w:rPr>
              <w:t xml:space="preserve"> </w:t>
            </w:r>
            <w:r w:rsidRPr="000018CE">
              <w:rPr>
                <w:rFonts w:ascii="Arial" w:hAnsi="Arial" w:cs="Arial"/>
                <w:spacing w:val="5"/>
              </w:rPr>
              <w:t>t</w:t>
            </w:r>
            <w:r w:rsidRPr="000018CE">
              <w:rPr>
                <w:rFonts w:ascii="Arial" w:hAnsi="Arial" w:cs="Arial"/>
                <w:spacing w:val="-5"/>
              </w:rPr>
              <w:t>h</w:t>
            </w:r>
            <w:r w:rsidRPr="000018CE">
              <w:rPr>
                <w:rFonts w:ascii="Arial" w:hAnsi="Arial" w:cs="Arial"/>
                <w:spacing w:val="-1"/>
              </w:rPr>
              <w:t>a</w:t>
            </w:r>
            <w:r w:rsidRPr="000018CE">
              <w:rPr>
                <w:rFonts w:ascii="Arial" w:hAnsi="Arial" w:cs="Arial"/>
                <w:spacing w:val="-5"/>
              </w:rPr>
              <w:t>n</w:t>
            </w:r>
            <w:r w:rsidRPr="000018CE">
              <w:rPr>
                <w:rFonts w:ascii="Arial" w:hAnsi="Arial" w:cs="Arial"/>
                <w:spacing w:val="5"/>
              </w:rPr>
              <w:t>k</w:t>
            </w:r>
            <w:r w:rsidRPr="000018CE">
              <w:rPr>
                <w:rFonts w:ascii="Arial" w:hAnsi="Arial" w:cs="Arial"/>
                <w:spacing w:val="-3"/>
              </w:rPr>
              <w:t>f</w:t>
            </w:r>
            <w:r w:rsidRPr="000018CE">
              <w:rPr>
                <w:rFonts w:ascii="Arial" w:hAnsi="Arial" w:cs="Arial"/>
                <w:spacing w:val="5"/>
              </w:rPr>
              <w:t>u</w:t>
            </w:r>
            <w:r w:rsidRPr="000018CE">
              <w:rPr>
                <w:rFonts w:ascii="Arial" w:hAnsi="Arial" w:cs="Arial"/>
              </w:rPr>
              <w:t>l</w:t>
            </w:r>
            <w:r w:rsidRPr="000018CE">
              <w:rPr>
                <w:rFonts w:ascii="Arial" w:hAnsi="Arial" w:cs="Arial"/>
                <w:spacing w:val="-2"/>
              </w:rPr>
              <w:t xml:space="preserve"> </w:t>
            </w:r>
            <w:r w:rsidRPr="000018CE">
              <w:rPr>
                <w:rFonts w:ascii="Arial" w:hAnsi="Arial" w:cs="Arial"/>
                <w:spacing w:val="-8"/>
              </w:rPr>
              <w:t>f</w:t>
            </w:r>
            <w:r w:rsidRPr="000018CE">
              <w:rPr>
                <w:rFonts w:ascii="Arial" w:hAnsi="Arial" w:cs="Arial"/>
                <w:spacing w:val="5"/>
              </w:rPr>
              <w:t>o</w:t>
            </w:r>
            <w:r w:rsidRPr="000018CE">
              <w:rPr>
                <w:rFonts w:ascii="Arial" w:hAnsi="Arial" w:cs="Arial"/>
              </w:rPr>
              <w:t>r</w:t>
            </w:r>
            <w:r w:rsidRPr="000018CE">
              <w:rPr>
                <w:rFonts w:ascii="Arial" w:hAnsi="Arial" w:cs="Arial"/>
                <w:spacing w:val="4"/>
              </w:rPr>
              <w:t xml:space="preserve"> </w:t>
            </w:r>
            <w:r w:rsidRPr="000018CE">
              <w:rPr>
                <w:rFonts w:ascii="Arial" w:hAnsi="Arial" w:cs="Arial"/>
                <w:spacing w:val="-1"/>
              </w:rPr>
              <w:t>c</w:t>
            </w:r>
            <w:r w:rsidRPr="000018CE">
              <w:rPr>
                <w:rFonts w:ascii="Arial" w:hAnsi="Arial" w:cs="Arial"/>
                <w:spacing w:val="5"/>
              </w:rPr>
              <w:t>o</w:t>
            </w:r>
            <w:r w:rsidRPr="000018CE">
              <w:rPr>
                <w:rFonts w:ascii="Arial" w:hAnsi="Arial" w:cs="Arial"/>
                <w:spacing w:val="-5"/>
              </w:rPr>
              <w:t>n</w:t>
            </w:r>
            <w:r w:rsidRPr="000018CE">
              <w:rPr>
                <w:rFonts w:ascii="Arial" w:hAnsi="Arial" w:cs="Arial"/>
                <w:spacing w:val="2"/>
              </w:rPr>
              <w:t>s</w:t>
            </w:r>
            <w:r w:rsidRPr="000018CE">
              <w:rPr>
                <w:rFonts w:ascii="Arial" w:hAnsi="Arial" w:cs="Arial"/>
                <w:spacing w:val="-4"/>
              </w:rPr>
              <w:t>i</w:t>
            </w:r>
            <w:r w:rsidRPr="000018CE">
              <w:rPr>
                <w:rFonts w:ascii="Arial" w:hAnsi="Arial" w:cs="Arial"/>
              </w:rPr>
              <w:t>d</w:t>
            </w:r>
            <w:r w:rsidRPr="000018CE">
              <w:rPr>
                <w:rFonts w:ascii="Arial" w:hAnsi="Arial" w:cs="Arial"/>
                <w:spacing w:val="-1"/>
              </w:rPr>
              <w:t>e</w:t>
            </w:r>
            <w:r w:rsidRPr="000018CE">
              <w:rPr>
                <w:rFonts w:ascii="Arial" w:hAnsi="Arial" w:cs="Arial"/>
                <w:spacing w:val="6"/>
              </w:rPr>
              <w:t>r</w:t>
            </w:r>
            <w:r w:rsidRPr="000018CE">
              <w:rPr>
                <w:rFonts w:ascii="Arial" w:hAnsi="Arial" w:cs="Arial"/>
                <w:spacing w:val="-4"/>
              </w:rPr>
              <w:t>i</w:t>
            </w:r>
            <w:r w:rsidRPr="000018CE">
              <w:rPr>
                <w:rFonts w:ascii="Arial" w:hAnsi="Arial" w:cs="Arial"/>
                <w:spacing w:val="-5"/>
              </w:rPr>
              <w:t>n</w:t>
            </w:r>
            <w:r w:rsidRPr="000018CE">
              <w:rPr>
                <w:rFonts w:ascii="Arial" w:hAnsi="Arial" w:cs="Arial"/>
              </w:rPr>
              <w:t>g</w:t>
            </w:r>
            <w:r w:rsidRPr="000018CE">
              <w:rPr>
                <w:rFonts w:ascii="Arial" w:hAnsi="Arial" w:cs="Arial"/>
                <w:spacing w:val="7"/>
              </w:rPr>
              <w:t xml:space="preserve"> </w:t>
            </w:r>
            <w:r w:rsidRPr="000018CE">
              <w:rPr>
                <w:rFonts w:ascii="Arial" w:hAnsi="Arial" w:cs="Arial"/>
              </w:rPr>
              <w:t>my</w:t>
            </w:r>
            <w:r w:rsidRPr="000018CE">
              <w:rPr>
                <w:rFonts w:ascii="Arial" w:hAnsi="Arial" w:cs="Arial"/>
                <w:spacing w:val="-7"/>
              </w:rPr>
              <w:t xml:space="preserve"> </w:t>
            </w:r>
            <w:r w:rsidRPr="000018CE">
              <w:rPr>
                <w:rFonts w:ascii="Arial" w:hAnsi="Arial" w:cs="Arial"/>
                <w:spacing w:val="-1"/>
              </w:rPr>
              <w:t>a</w:t>
            </w:r>
            <w:r w:rsidRPr="000018CE">
              <w:rPr>
                <w:rFonts w:ascii="Arial" w:hAnsi="Arial" w:cs="Arial"/>
                <w:spacing w:val="1"/>
              </w:rPr>
              <w:t>r</w:t>
            </w:r>
            <w:r w:rsidRPr="000018CE">
              <w:rPr>
                <w:rFonts w:ascii="Arial" w:hAnsi="Arial" w:cs="Arial"/>
                <w:spacing w:val="10"/>
              </w:rPr>
              <w:t>t</w:t>
            </w:r>
            <w:r w:rsidRPr="000018CE">
              <w:rPr>
                <w:rFonts w:ascii="Arial" w:hAnsi="Arial" w:cs="Arial"/>
                <w:spacing w:val="-4"/>
              </w:rPr>
              <w:t>i</w:t>
            </w:r>
            <w:r w:rsidRPr="000018CE">
              <w:rPr>
                <w:rFonts w:ascii="Arial" w:hAnsi="Arial" w:cs="Arial"/>
                <w:spacing w:val="4"/>
              </w:rPr>
              <w:t>c</w:t>
            </w:r>
            <w:r w:rsidRPr="000018CE">
              <w:rPr>
                <w:rFonts w:ascii="Arial" w:hAnsi="Arial" w:cs="Arial"/>
                <w:spacing w:val="-9"/>
              </w:rPr>
              <w:t>l</w:t>
            </w:r>
            <w:r w:rsidRPr="000018CE">
              <w:rPr>
                <w:rFonts w:ascii="Arial" w:hAnsi="Arial" w:cs="Arial"/>
                <w:spacing w:val="-1"/>
              </w:rPr>
              <w:t>e</w:t>
            </w:r>
            <w:r w:rsidRPr="000018CE">
              <w:rPr>
                <w:rFonts w:ascii="Arial" w:hAnsi="Arial" w:cs="Arial"/>
              </w:rPr>
              <w:t>.</w:t>
            </w:r>
          </w:p>
        </w:tc>
      </w:tr>
      <w:tr w:rsidR="001E0B72" w:rsidRPr="000018CE">
        <w:trPr>
          <w:trHeight w:hRule="exact" w:val="1191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0B72" w:rsidRPr="000018CE" w:rsidRDefault="00753521">
            <w:pPr>
              <w:spacing w:line="260" w:lineRule="exact"/>
              <w:ind w:left="103"/>
              <w:rPr>
                <w:rFonts w:ascii="Arial" w:hAnsi="Arial" w:cs="Arial"/>
              </w:rPr>
            </w:pPr>
            <w:r w:rsidRPr="000018CE">
              <w:rPr>
                <w:rFonts w:ascii="Arial" w:hAnsi="Arial" w:cs="Arial"/>
                <w:b/>
                <w:u w:val="thick" w:color="000000"/>
              </w:rPr>
              <w:t>O</w:t>
            </w:r>
            <w:r w:rsidRPr="000018CE">
              <w:rPr>
                <w:rFonts w:ascii="Arial" w:hAnsi="Arial" w:cs="Arial"/>
                <w:b/>
                <w:spacing w:val="1"/>
                <w:u w:val="thick" w:color="000000"/>
              </w:rPr>
              <w:t>pt</w:t>
            </w:r>
            <w:r w:rsidRPr="000018CE">
              <w:rPr>
                <w:rFonts w:ascii="Arial" w:hAnsi="Arial" w:cs="Arial"/>
                <w:b/>
                <w:u w:val="thick" w:color="000000"/>
              </w:rPr>
              <w:t>io</w:t>
            </w:r>
            <w:r w:rsidRPr="000018CE">
              <w:rPr>
                <w:rFonts w:ascii="Arial" w:hAnsi="Arial" w:cs="Arial"/>
                <w:b/>
                <w:spacing w:val="1"/>
                <w:u w:val="thick" w:color="000000"/>
              </w:rPr>
              <w:t>n</w:t>
            </w:r>
            <w:r w:rsidRPr="000018CE">
              <w:rPr>
                <w:rFonts w:ascii="Arial" w:hAnsi="Arial" w:cs="Arial"/>
                <w:b/>
                <w:u w:val="thick" w:color="000000"/>
              </w:rPr>
              <w:t>a</w:t>
            </w:r>
            <w:r w:rsidRPr="000018CE">
              <w:rPr>
                <w:rFonts w:ascii="Arial" w:hAnsi="Arial" w:cs="Arial"/>
                <w:b/>
                <w:spacing w:val="-4"/>
                <w:u w:val="thick" w:color="000000"/>
              </w:rPr>
              <w:t>l</w:t>
            </w:r>
            <w:r w:rsidRPr="000018CE">
              <w:rPr>
                <w:rFonts w:ascii="Arial" w:hAnsi="Arial" w:cs="Arial"/>
                <w:b/>
                <w:u w:val="thick" w:color="000000"/>
              </w:rPr>
              <w:t>/</w:t>
            </w:r>
            <w:r w:rsidRPr="000018CE">
              <w:rPr>
                <w:rFonts w:ascii="Arial" w:hAnsi="Arial" w:cs="Arial"/>
                <w:b/>
                <w:spacing w:val="1"/>
                <w:u w:val="thick" w:color="000000"/>
              </w:rPr>
              <w:t>G</w:t>
            </w:r>
            <w:r w:rsidRPr="000018CE">
              <w:rPr>
                <w:rFonts w:ascii="Arial" w:hAnsi="Arial" w:cs="Arial"/>
                <w:b/>
                <w:spacing w:val="-1"/>
                <w:u w:val="thick" w:color="000000"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  <w:u w:val="thick" w:color="000000"/>
              </w:rPr>
              <w:t>n</w:t>
            </w:r>
            <w:r w:rsidRPr="000018CE">
              <w:rPr>
                <w:rFonts w:ascii="Arial" w:hAnsi="Arial" w:cs="Arial"/>
                <w:b/>
                <w:spacing w:val="-1"/>
                <w:u w:val="thick" w:color="000000"/>
              </w:rPr>
              <w:t>e</w:t>
            </w:r>
            <w:r w:rsidRPr="000018CE">
              <w:rPr>
                <w:rFonts w:ascii="Arial" w:hAnsi="Arial" w:cs="Arial"/>
                <w:b/>
                <w:spacing w:val="-6"/>
                <w:u w:val="thick" w:color="000000"/>
              </w:rPr>
              <w:t>r</w:t>
            </w:r>
            <w:r w:rsidRPr="000018CE">
              <w:rPr>
                <w:rFonts w:ascii="Arial" w:hAnsi="Arial" w:cs="Arial"/>
                <w:b/>
                <w:spacing w:val="5"/>
                <w:u w:val="thick" w:color="000000"/>
              </w:rPr>
              <w:t>a</w:t>
            </w:r>
            <w:r w:rsidRPr="000018CE">
              <w:rPr>
                <w:rFonts w:ascii="Arial" w:hAnsi="Arial" w:cs="Arial"/>
                <w:b/>
                <w:u w:val="thick" w:color="000000"/>
              </w:rPr>
              <w:t>l</w:t>
            </w:r>
            <w:r w:rsidRPr="000018CE">
              <w:rPr>
                <w:rFonts w:ascii="Arial" w:hAnsi="Arial" w:cs="Arial"/>
                <w:b/>
              </w:rPr>
              <w:t xml:space="preserve"> </w:t>
            </w:r>
            <w:r w:rsidRPr="000018CE">
              <w:rPr>
                <w:rFonts w:ascii="Arial" w:hAnsi="Arial" w:cs="Arial"/>
                <w:spacing w:val="-1"/>
              </w:rPr>
              <w:t>c</w:t>
            </w:r>
            <w:r w:rsidRPr="000018CE">
              <w:rPr>
                <w:rFonts w:ascii="Arial" w:hAnsi="Arial" w:cs="Arial"/>
                <w:spacing w:val="9"/>
              </w:rPr>
              <w:t>o</w:t>
            </w:r>
            <w:r w:rsidRPr="000018CE">
              <w:rPr>
                <w:rFonts w:ascii="Arial" w:hAnsi="Arial" w:cs="Arial"/>
                <w:spacing w:val="-4"/>
              </w:rPr>
              <w:t>mm</w:t>
            </w:r>
            <w:r w:rsidRPr="000018CE">
              <w:rPr>
                <w:rFonts w:ascii="Arial" w:hAnsi="Arial" w:cs="Arial"/>
                <w:spacing w:val="4"/>
              </w:rPr>
              <w:t>e</w:t>
            </w:r>
            <w:r w:rsidRPr="000018CE">
              <w:rPr>
                <w:rFonts w:ascii="Arial" w:hAnsi="Arial" w:cs="Arial"/>
                <w:spacing w:val="-5"/>
              </w:rPr>
              <w:t>n</w:t>
            </w:r>
            <w:r w:rsidRPr="000018CE">
              <w:rPr>
                <w:rFonts w:ascii="Arial" w:hAnsi="Arial" w:cs="Arial"/>
                <w:spacing w:val="5"/>
              </w:rPr>
              <w:t>t</w:t>
            </w:r>
            <w:r w:rsidRPr="000018CE">
              <w:rPr>
                <w:rFonts w:ascii="Arial" w:hAnsi="Arial" w:cs="Arial"/>
              </w:rPr>
              <w:t>s</w:t>
            </w:r>
          </w:p>
        </w:tc>
        <w:tc>
          <w:tcPr>
            <w:tcW w:w="7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0B72" w:rsidRPr="000018CE" w:rsidRDefault="001E0B72">
            <w:pPr>
              <w:rPr>
                <w:rFonts w:ascii="Arial" w:hAnsi="Arial" w:cs="Arial"/>
              </w:rPr>
            </w:pPr>
          </w:p>
        </w:tc>
        <w:tc>
          <w:tcPr>
            <w:tcW w:w="7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0B72" w:rsidRPr="000018CE" w:rsidRDefault="00753521">
            <w:pPr>
              <w:spacing w:line="260" w:lineRule="exact"/>
              <w:ind w:left="100"/>
              <w:rPr>
                <w:rFonts w:ascii="Arial" w:hAnsi="Arial" w:cs="Arial"/>
              </w:rPr>
            </w:pPr>
            <w:r w:rsidRPr="000018CE">
              <w:rPr>
                <w:rFonts w:ascii="Arial" w:hAnsi="Arial" w:cs="Arial"/>
                <w:b/>
              </w:rPr>
              <w:t>We</w:t>
            </w:r>
            <w:r w:rsidRPr="000018CE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0018CE">
              <w:rPr>
                <w:rFonts w:ascii="Arial" w:hAnsi="Arial" w:cs="Arial"/>
                <w:b/>
              </w:rPr>
              <w:t>a</w:t>
            </w:r>
            <w:r w:rsidRPr="000018CE">
              <w:rPr>
                <w:rFonts w:ascii="Arial" w:hAnsi="Arial" w:cs="Arial"/>
                <w:b/>
                <w:spacing w:val="-6"/>
              </w:rPr>
              <w:t>r</w:t>
            </w:r>
            <w:r w:rsidRPr="000018CE">
              <w:rPr>
                <w:rFonts w:ascii="Arial" w:hAnsi="Arial" w:cs="Arial"/>
                <w:b/>
              </w:rPr>
              <w:t>e</w:t>
            </w:r>
            <w:r w:rsidRPr="000018C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018CE">
              <w:rPr>
                <w:rFonts w:ascii="Arial" w:hAnsi="Arial" w:cs="Arial"/>
                <w:b/>
              </w:rPr>
              <w:t>v</w:t>
            </w:r>
            <w:r w:rsidRPr="000018CE">
              <w:rPr>
                <w:rFonts w:ascii="Arial" w:hAnsi="Arial" w:cs="Arial"/>
                <w:b/>
                <w:spacing w:val="4"/>
              </w:rPr>
              <w:t>e</w:t>
            </w:r>
            <w:r w:rsidRPr="000018CE">
              <w:rPr>
                <w:rFonts w:ascii="Arial" w:hAnsi="Arial" w:cs="Arial"/>
                <w:b/>
                <w:spacing w:val="-6"/>
              </w:rPr>
              <w:t>r</w:t>
            </w:r>
            <w:r w:rsidRPr="000018CE">
              <w:rPr>
                <w:rFonts w:ascii="Arial" w:hAnsi="Arial" w:cs="Arial"/>
                <w:b/>
              </w:rPr>
              <w:t>y</w:t>
            </w:r>
            <w:r w:rsidRPr="000018C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-3"/>
              </w:rPr>
              <w:t>m</w:t>
            </w:r>
            <w:r w:rsidRPr="000018CE">
              <w:rPr>
                <w:rFonts w:ascii="Arial" w:hAnsi="Arial" w:cs="Arial"/>
                <w:b/>
                <w:spacing w:val="1"/>
              </w:rPr>
              <w:t>u</w:t>
            </w:r>
            <w:r w:rsidRPr="000018CE">
              <w:rPr>
                <w:rFonts w:ascii="Arial" w:hAnsi="Arial" w:cs="Arial"/>
                <w:b/>
                <w:spacing w:val="-1"/>
              </w:rPr>
              <w:t>c</w:t>
            </w:r>
            <w:r w:rsidRPr="000018CE">
              <w:rPr>
                <w:rFonts w:ascii="Arial" w:hAnsi="Arial" w:cs="Arial"/>
                <w:b/>
              </w:rPr>
              <w:t>h</w:t>
            </w:r>
            <w:r w:rsidRPr="000018CE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1"/>
              </w:rPr>
              <w:t>th</w:t>
            </w:r>
            <w:r w:rsidRPr="000018CE">
              <w:rPr>
                <w:rFonts w:ascii="Arial" w:hAnsi="Arial" w:cs="Arial"/>
                <w:b/>
              </w:rPr>
              <w:t>a</w:t>
            </w:r>
            <w:r w:rsidRPr="000018CE">
              <w:rPr>
                <w:rFonts w:ascii="Arial" w:hAnsi="Arial" w:cs="Arial"/>
                <w:b/>
                <w:spacing w:val="1"/>
              </w:rPr>
              <w:t>n</w:t>
            </w:r>
            <w:r w:rsidRPr="000018CE">
              <w:rPr>
                <w:rFonts w:ascii="Arial" w:hAnsi="Arial" w:cs="Arial"/>
                <w:b/>
                <w:spacing w:val="-4"/>
              </w:rPr>
              <w:t>k</w:t>
            </w:r>
            <w:r w:rsidRPr="000018CE">
              <w:rPr>
                <w:rFonts w:ascii="Arial" w:hAnsi="Arial" w:cs="Arial"/>
                <w:b/>
                <w:spacing w:val="-3"/>
              </w:rPr>
              <w:t>f</w:t>
            </w:r>
            <w:r w:rsidRPr="000018CE">
              <w:rPr>
                <w:rFonts w:ascii="Arial" w:hAnsi="Arial" w:cs="Arial"/>
                <w:b/>
                <w:spacing w:val="6"/>
              </w:rPr>
              <w:t>u</w:t>
            </w:r>
            <w:r w:rsidRPr="000018CE">
              <w:rPr>
                <w:rFonts w:ascii="Arial" w:hAnsi="Arial" w:cs="Arial"/>
                <w:b/>
              </w:rPr>
              <w:t>l</w:t>
            </w:r>
            <w:r w:rsidRPr="000018C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1"/>
              </w:rPr>
              <w:t>t</w:t>
            </w:r>
            <w:r w:rsidRPr="000018CE">
              <w:rPr>
                <w:rFonts w:ascii="Arial" w:hAnsi="Arial" w:cs="Arial"/>
                <w:b/>
              </w:rPr>
              <w:t>o</w:t>
            </w:r>
            <w:r w:rsidRPr="000018C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018CE">
              <w:rPr>
                <w:rFonts w:ascii="Arial" w:hAnsi="Arial" w:cs="Arial"/>
                <w:b/>
              </w:rPr>
              <w:t>Ch</w:t>
            </w:r>
            <w:r w:rsidRPr="000018CE">
              <w:rPr>
                <w:rFonts w:ascii="Arial" w:hAnsi="Arial" w:cs="Arial"/>
                <w:b/>
                <w:spacing w:val="1"/>
              </w:rPr>
              <w:t>i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</w:rPr>
              <w:t>f</w:t>
            </w:r>
            <w:r w:rsidRPr="000018C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-2"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</w:rPr>
              <w:t>d</w:t>
            </w:r>
            <w:r w:rsidRPr="000018CE">
              <w:rPr>
                <w:rFonts w:ascii="Arial" w:hAnsi="Arial" w:cs="Arial"/>
                <w:b/>
              </w:rPr>
              <w:t>i</w:t>
            </w:r>
            <w:r w:rsidRPr="000018CE">
              <w:rPr>
                <w:rFonts w:ascii="Arial" w:hAnsi="Arial" w:cs="Arial"/>
                <w:b/>
                <w:spacing w:val="2"/>
              </w:rPr>
              <w:t>t</w:t>
            </w:r>
            <w:r w:rsidRPr="000018CE">
              <w:rPr>
                <w:rFonts w:ascii="Arial" w:hAnsi="Arial" w:cs="Arial"/>
                <w:b/>
              </w:rPr>
              <w:t>or</w:t>
            </w:r>
            <w:r w:rsidRPr="000018C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018CE">
              <w:rPr>
                <w:rFonts w:ascii="Arial" w:hAnsi="Arial" w:cs="Arial"/>
                <w:b/>
              </w:rPr>
              <w:t>a</w:t>
            </w:r>
            <w:r w:rsidRPr="000018CE">
              <w:rPr>
                <w:rFonts w:ascii="Arial" w:hAnsi="Arial" w:cs="Arial"/>
                <w:b/>
                <w:spacing w:val="1"/>
              </w:rPr>
              <w:t>n</w:t>
            </w:r>
            <w:r w:rsidRPr="000018CE">
              <w:rPr>
                <w:rFonts w:ascii="Arial" w:hAnsi="Arial" w:cs="Arial"/>
                <w:b/>
              </w:rPr>
              <w:t>d</w:t>
            </w:r>
            <w:r w:rsidRPr="000018CE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0018CE">
              <w:rPr>
                <w:rFonts w:ascii="Arial" w:hAnsi="Arial" w:cs="Arial"/>
                <w:b/>
              </w:rPr>
              <w:t>R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</w:rPr>
              <w:t>vie</w:t>
            </w:r>
            <w:r w:rsidRPr="000018CE">
              <w:rPr>
                <w:rFonts w:ascii="Arial" w:hAnsi="Arial" w:cs="Arial"/>
                <w:b/>
                <w:spacing w:val="-1"/>
              </w:rPr>
              <w:t>we</w:t>
            </w:r>
            <w:r w:rsidRPr="000018CE">
              <w:rPr>
                <w:rFonts w:ascii="Arial" w:hAnsi="Arial" w:cs="Arial"/>
                <w:b/>
              </w:rPr>
              <w:t>r</w:t>
            </w:r>
            <w:r w:rsidRPr="000018C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3"/>
              </w:rPr>
              <w:t>B</w:t>
            </w:r>
            <w:r w:rsidRPr="000018CE">
              <w:rPr>
                <w:rFonts w:ascii="Arial" w:hAnsi="Arial" w:cs="Arial"/>
                <w:b/>
              </w:rPr>
              <w:t>oa</w:t>
            </w:r>
            <w:r w:rsidRPr="000018CE">
              <w:rPr>
                <w:rFonts w:ascii="Arial" w:hAnsi="Arial" w:cs="Arial"/>
                <w:b/>
                <w:spacing w:val="-6"/>
              </w:rPr>
              <w:t>r</w:t>
            </w:r>
            <w:r w:rsidRPr="000018CE">
              <w:rPr>
                <w:rFonts w:ascii="Arial" w:hAnsi="Arial" w:cs="Arial"/>
                <w:b/>
              </w:rPr>
              <w:t>d</w:t>
            </w:r>
            <w:r w:rsidRPr="000018CE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-3"/>
              </w:rPr>
              <w:t>f</w:t>
            </w:r>
            <w:r w:rsidRPr="000018CE">
              <w:rPr>
                <w:rFonts w:ascii="Arial" w:hAnsi="Arial" w:cs="Arial"/>
                <w:b/>
                <w:spacing w:val="5"/>
              </w:rPr>
              <w:t>o</w:t>
            </w:r>
            <w:r w:rsidRPr="000018CE">
              <w:rPr>
                <w:rFonts w:ascii="Arial" w:hAnsi="Arial" w:cs="Arial"/>
                <w:b/>
              </w:rPr>
              <w:t>r</w:t>
            </w:r>
          </w:p>
          <w:p w:rsidR="001E0B72" w:rsidRPr="000018CE" w:rsidRDefault="00753521">
            <w:pPr>
              <w:spacing w:before="2"/>
              <w:ind w:left="100"/>
              <w:rPr>
                <w:rFonts w:ascii="Arial" w:hAnsi="Arial" w:cs="Arial"/>
              </w:rPr>
            </w:pPr>
            <w:r w:rsidRPr="000018CE">
              <w:rPr>
                <w:rFonts w:ascii="Arial" w:hAnsi="Arial" w:cs="Arial"/>
                <w:b/>
                <w:spacing w:val="-1"/>
              </w:rPr>
              <w:t>c</w:t>
            </w:r>
            <w:r w:rsidRPr="000018CE">
              <w:rPr>
                <w:rFonts w:ascii="Arial" w:hAnsi="Arial" w:cs="Arial"/>
                <w:b/>
              </w:rPr>
              <w:t>o</w:t>
            </w:r>
            <w:r w:rsidRPr="000018CE">
              <w:rPr>
                <w:rFonts w:ascii="Arial" w:hAnsi="Arial" w:cs="Arial"/>
                <w:b/>
                <w:spacing w:val="1"/>
              </w:rPr>
              <w:t>n</w:t>
            </w:r>
            <w:r w:rsidRPr="000018CE">
              <w:rPr>
                <w:rFonts w:ascii="Arial" w:hAnsi="Arial" w:cs="Arial"/>
                <w:b/>
                <w:spacing w:val="-2"/>
              </w:rPr>
              <w:t>s</w:t>
            </w:r>
            <w:r w:rsidRPr="000018CE">
              <w:rPr>
                <w:rFonts w:ascii="Arial" w:hAnsi="Arial" w:cs="Arial"/>
                <w:b/>
              </w:rPr>
              <w:t>i</w:t>
            </w:r>
            <w:r w:rsidRPr="000018CE">
              <w:rPr>
                <w:rFonts w:ascii="Arial" w:hAnsi="Arial" w:cs="Arial"/>
                <w:b/>
                <w:spacing w:val="1"/>
              </w:rPr>
              <w:t>d</w:t>
            </w:r>
            <w:r w:rsidRPr="000018CE">
              <w:rPr>
                <w:rFonts w:ascii="Arial" w:hAnsi="Arial" w:cs="Arial"/>
                <w:b/>
                <w:spacing w:val="4"/>
              </w:rPr>
              <w:t>e</w:t>
            </w:r>
            <w:r w:rsidRPr="000018CE">
              <w:rPr>
                <w:rFonts w:ascii="Arial" w:hAnsi="Arial" w:cs="Arial"/>
                <w:b/>
                <w:spacing w:val="-6"/>
              </w:rPr>
              <w:t>r</w:t>
            </w:r>
            <w:r w:rsidRPr="000018CE">
              <w:rPr>
                <w:rFonts w:ascii="Arial" w:hAnsi="Arial" w:cs="Arial"/>
                <w:b/>
              </w:rPr>
              <w:t>i</w:t>
            </w:r>
            <w:r w:rsidRPr="000018CE">
              <w:rPr>
                <w:rFonts w:ascii="Arial" w:hAnsi="Arial" w:cs="Arial"/>
                <w:b/>
                <w:spacing w:val="1"/>
              </w:rPr>
              <w:t>n</w:t>
            </w:r>
            <w:r w:rsidRPr="000018CE">
              <w:rPr>
                <w:rFonts w:ascii="Arial" w:hAnsi="Arial" w:cs="Arial"/>
                <w:b/>
              </w:rPr>
              <w:t>g</w:t>
            </w:r>
            <w:r w:rsidRPr="000018C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-3"/>
              </w:rPr>
              <w:t>m</w:t>
            </w:r>
            <w:r w:rsidRPr="000018CE">
              <w:rPr>
                <w:rFonts w:ascii="Arial" w:hAnsi="Arial" w:cs="Arial"/>
                <w:b/>
              </w:rPr>
              <w:t>y</w:t>
            </w:r>
            <w:r w:rsidRPr="000018C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018CE">
              <w:rPr>
                <w:rFonts w:ascii="Arial" w:hAnsi="Arial" w:cs="Arial"/>
                <w:b/>
              </w:rPr>
              <w:t>R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  <w:spacing w:val="-2"/>
              </w:rPr>
              <w:t>s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  <w:spacing w:val="5"/>
              </w:rPr>
              <w:t>a</w:t>
            </w:r>
            <w:r w:rsidRPr="000018CE">
              <w:rPr>
                <w:rFonts w:ascii="Arial" w:hAnsi="Arial" w:cs="Arial"/>
                <w:b/>
                <w:spacing w:val="-6"/>
              </w:rPr>
              <w:t>r</w:t>
            </w:r>
            <w:r w:rsidRPr="000018CE">
              <w:rPr>
                <w:rFonts w:ascii="Arial" w:hAnsi="Arial" w:cs="Arial"/>
                <w:b/>
                <w:spacing w:val="-1"/>
              </w:rPr>
              <w:t>c</w:t>
            </w:r>
            <w:r w:rsidRPr="000018CE">
              <w:rPr>
                <w:rFonts w:ascii="Arial" w:hAnsi="Arial" w:cs="Arial"/>
                <w:b/>
              </w:rPr>
              <w:t>h</w:t>
            </w:r>
            <w:r w:rsidRPr="000018CE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4"/>
              </w:rPr>
              <w:t>A</w:t>
            </w:r>
            <w:r w:rsidRPr="000018CE">
              <w:rPr>
                <w:rFonts w:ascii="Arial" w:hAnsi="Arial" w:cs="Arial"/>
                <w:b/>
                <w:spacing w:val="-6"/>
              </w:rPr>
              <w:t>r</w:t>
            </w:r>
            <w:r w:rsidRPr="000018CE">
              <w:rPr>
                <w:rFonts w:ascii="Arial" w:hAnsi="Arial" w:cs="Arial"/>
                <w:b/>
                <w:spacing w:val="1"/>
              </w:rPr>
              <w:t>t</w:t>
            </w:r>
            <w:r w:rsidRPr="000018CE">
              <w:rPr>
                <w:rFonts w:ascii="Arial" w:hAnsi="Arial" w:cs="Arial"/>
                <w:b/>
              </w:rPr>
              <w:t>icle</w:t>
            </w:r>
            <w:r w:rsidRPr="000018CE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-3"/>
              </w:rPr>
              <w:t>f</w:t>
            </w:r>
            <w:r w:rsidRPr="000018CE">
              <w:rPr>
                <w:rFonts w:ascii="Arial" w:hAnsi="Arial" w:cs="Arial"/>
                <w:b/>
                <w:spacing w:val="5"/>
              </w:rPr>
              <w:t>o</w:t>
            </w:r>
            <w:r w:rsidRPr="000018CE">
              <w:rPr>
                <w:rFonts w:ascii="Arial" w:hAnsi="Arial" w:cs="Arial"/>
                <w:b/>
              </w:rPr>
              <w:t>r</w:t>
            </w:r>
            <w:r w:rsidRPr="000018C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1"/>
              </w:rPr>
              <w:t>pub</w:t>
            </w:r>
            <w:r w:rsidRPr="000018CE">
              <w:rPr>
                <w:rFonts w:ascii="Arial" w:hAnsi="Arial" w:cs="Arial"/>
                <w:b/>
                <w:spacing w:val="-4"/>
              </w:rPr>
              <w:t>l</w:t>
            </w:r>
            <w:r w:rsidRPr="000018CE">
              <w:rPr>
                <w:rFonts w:ascii="Arial" w:hAnsi="Arial" w:cs="Arial"/>
                <w:b/>
              </w:rPr>
              <w:t>i</w:t>
            </w:r>
            <w:r w:rsidRPr="000018CE">
              <w:rPr>
                <w:rFonts w:ascii="Arial" w:hAnsi="Arial" w:cs="Arial"/>
                <w:b/>
                <w:spacing w:val="-2"/>
              </w:rPr>
              <w:t>s</w:t>
            </w:r>
            <w:r w:rsidRPr="000018CE">
              <w:rPr>
                <w:rFonts w:ascii="Arial" w:hAnsi="Arial" w:cs="Arial"/>
                <w:b/>
                <w:spacing w:val="1"/>
              </w:rPr>
              <w:t>h</w:t>
            </w:r>
            <w:r w:rsidRPr="000018CE">
              <w:rPr>
                <w:rFonts w:ascii="Arial" w:hAnsi="Arial" w:cs="Arial"/>
                <w:b/>
              </w:rPr>
              <w:t>i</w:t>
            </w:r>
            <w:r w:rsidRPr="000018CE">
              <w:rPr>
                <w:rFonts w:ascii="Arial" w:hAnsi="Arial" w:cs="Arial"/>
                <w:b/>
                <w:spacing w:val="1"/>
              </w:rPr>
              <w:t>n</w:t>
            </w:r>
            <w:r w:rsidRPr="000018CE">
              <w:rPr>
                <w:rFonts w:ascii="Arial" w:hAnsi="Arial" w:cs="Arial"/>
                <w:b/>
              </w:rPr>
              <w:t>g</w:t>
            </w:r>
            <w:r w:rsidRPr="000018C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018CE">
              <w:rPr>
                <w:rFonts w:ascii="Arial" w:hAnsi="Arial" w:cs="Arial"/>
                <w:b/>
              </w:rPr>
              <w:t>yo</w:t>
            </w:r>
            <w:r w:rsidRPr="000018CE">
              <w:rPr>
                <w:rFonts w:ascii="Arial" w:hAnsi="Arial" w:cs="Arial"/>
                <w:b/>
                <w:spacing w:val="1"/>
              </w:rPr>
              <w:t>u</w:t>
            </w:r>
            <w:r w:rsidRPr="000018CE">
              <w:rPr>
                <w:rFonts w:ascii="Arial" w:hAnsi="Arial" w:cs="Arial"/>
                <w:b/>
              </w:rPr>
              <w:t>r</w:t>
            </w:r>
            <w:r w:rsidRPr="000018C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  <w:spacing w:val="-2"/>
              </w:rPr>
              <w:t>s</w:t>
            </w:r>
            <w:r w:rsidRPr="000018CE">
              <w:rPr>
                <w:rFonts w:ascii="Arial" w:hAnsi="Arial" w:cs="Arial"/>
                <w:b/>
                <w:spacing w:val="1"/>
              </w:rPr>
              <w:t>t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  <w:spacing w:val="4"/>
              </w:rPr>
              <w:t>e</w:t>
            </w:r>
            <w:r w:rsidRPr="000018CE">
              <w:rPr>
                <w:rFonts w:ascii="Arial" w:hAnsi="Arial" w:cs="Arial"/>
                <w:b/>
                <w:spacing w:val="-3"/>
              </w:rPr>
              <w:t>m</w:t>
            </w:r>
            <w:r w:rsidRPr="000018CE">
              <w:rPr>
                <w:rFonts w:ascii="Arial" w:hAnsi="Arial" w:cs="Arial"/>
                <w:b/>
                <w:spacing w:val="-1"/>
              </w:rPr>
              <w:t>e</w:t>
            </w:r>
            <w:r w:rsidRPr="000018CE">
              <w:rPr>
                <w:rFonts w:ascii="Arial" w:hAnsi="Arial" w:cs="Arial"/>
                <w:b/>
              </w:rPr>
              <w:t>d</w:t>
            </w:r>
            <w:r w:rsidRPr="000018CE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1"/>
              </w:rPr>
              <w:t>j</w:t>
            </w:r>
            <w:r w:rsidRPr="000018CE">
              <w:rPr>
                <w:rFonts w:ascii="Arial" w:hAnsi="Arial" w:cs="Arial"/>
                <w:b/>
              </w:rPr>
              <w:t>o</w:t>
            </w:r>
            <w:r w:rsidRPr="000018CE">
              <w:rPr>
                <w:rFonts w:ascii="Arial" w:hAnsi="Arial" w:cs="Arial"/>
                <w:b/>
                <w:spacing w:val="1"/>
              </w:rPr>
              <w:t>u</w:t>
            </w:r>
            <w:r w:rsidRPr="000018CE">
              <w:rPr>
                <w:rFonts w:ascii="Arial" w:hAnsi="Arial" w:cs="Arial"/>
                <w:b/>
                <w:spacing w:val="-6"/>
              </w:rPr>
              <w:t>r</w:t>
            </w:r>
            <w:r w:rsidRPr="000018CE">
              <w:rPr>
                <w:rFonts w:ascii="Arial" w:hAnsi="Arial" w:cs="Arial"/>
                <w:b/>
                <w:spacing w:val="1"/>
              </w:rPr>
              <w:t>n</w:t>
            </w:r>
            <w:r w:rsidRPr="000018CE">
              <w:rPr>
                <w:rFonts w:ascii="Arial" w:hAnsi="Arial" w:cs="Arial"/>
                <w:b/>
                <w:spacing w:val="5"/>
              </w:rPr>
              <w:t>a</w:t>
            </w:r>
            <w:r w:rsidRPr="000018CE">
              <w:rPr>
                <w:rFonts w:ascii="Arial" w:hAnsi="Arial" w:cs="Arial"/>
                <w:b/>
                <w:spacing w:val="-4"/>
              </w:rPr>
              <w:t>l</w:t>
            </w:r>
            <w:r w:rsidRPr="000018CE">
              <w:rPr>
                <w:rFonts w:ascii="Arial" w:hAnsi="Arial" w:cs="Arial"/>
                <w:b/>
              </w:rPr>
              <w:t>.</w:t>
            </w:r>
          </w:p>
        </w:tc>
      </w:tr>
    </w:tbl>
    <w:p w:rsidR="001E0B72" w:rsidRPr="000018CE" w:rsidRDefault="001E0B72">
      <w:pPr>
        <w:rPr>
          <w:rFonts w:ascii="Arial" w:hAnsi="Arial" w:cs="Arial"/>
        </w:rPr>
        <w:sectPr w:rsidR="001E0B72" w:rsidRPr="000018CE">
          <w:headerReference w:type="default" r:id="rId8"/>
          <w:footerReference w:type="default" r:id="rId9"/>
          <w:pgSz w:w="23820" w:h="16840" w:orient="landscape"/>
          <w:pgMar w:top="1540" w:right="1220" w:bottom="280" w:left="1220" w:header="1304" w:footer="681" w:gutter="0"/>
          <w:cols w:space="720"/>
        </w:sectPr>
      </w:pPr>
    </w:p>
    <w:p w:rsidR="001E0B72" w:rsidRPr="000018CE" w:rsidRDefault="001E0B72">
      <w:pPr>
        <w:spacing w:line="200" w:lineRule="exact"/>
        <w:rPr>
          <w:rFonts w:ascii="Arial" w:hAnsi="Arial" w:cs="Arial"/>
        </w:rPr>
      </w:pPr>
    </w:p>
    <w:p w:rsidR="001E0B72" w:rsidRPr="000018CE" w:rsidRDefault="00753521">
      <w:pPr>
        <w:spacing w:before="35"/>
        <w:ind w:left="220"/>
        <w:rPr>
          <w:rFonts w:ascii="Arial" w:hAnsi="Arial" w:cs="Arial"/>
        </w:rPr>
      </w:pPr>
      <w:r w:rsidRPr="000018CE">
        <w:rPr>
          <w:rFonts w:ascii="Arial" w:hAnsi="Arial" w:cs="Arial"/>
        </w:rPr>
        <w:pict>
          <v:group id="_x0000_s1026" style="position:absolute;left:0;text-align:left;margin-left:71.5pt;margin-top:1.25pt;width:41.6pt;height:12.5pt;z-index:-251658240;mso-position-horizontal-relative:page" coordorigin="1430,25" coordsize="832,250">
            <v:shape id="_x0000_s1028" style="position:absolute;left:1440;top:35;width:811;height:230" coordorigin="1440,35" coordsize="811,230" path="m2252,35r-812,l1440,265r812,l2252,35xe" fillcolor="yellow" stroked="f">
              <v:path arrowok="t"/>
            </v:shape>
            <v:shape id="_x0000_s1027" style="position:absolute;left:1440;top:255;width:811;height:0" coordorigin="1440,255" coordsize="811,0" path="m1440,255r812,e" filled="f" strokeweight="1.06pt">
              <v:path arrowok="t"/>
            </v:shape>
            <w10:wrap anchorx="page"/>
          </v:group>
        </w:pict>
      </w:r>
      <w:r w:rsidRPr="000018CE">
        <w:rPr>
          <w:rFonts w:ascii="Arial" w:hAnsi="Arial" w:cs="Arial"/>
          <w:b/>
          <w:spacing w:val="-3"/>
        </w:rPr>
        <w:t>P</w:t>
      </w:r>
      <w:r w:rsidRPr="000018CE">
        <w:rPr>
          <w:rFonts w:ascii="Arial" w:hAnsi="Arial" w:cs="Arial"/>
          <w:b/>
          <w:spacing w:val="-2"/>
        </w:rPr>
        <w:t>AR</w:t>
      </w:r>
      <w:r w:rsidRPr="000018CE">
        <w:rPr>
          <w:rFonts w:ascii="Arial" w:hAnsi="Arial" w:cs="Arial"/>
          <w:b/>
        </w:rPr>
        <w:t xml:space="preserve">T </w:t>
      </w:r>
      <w:r w:rsidRPr="000018CE">
        <w:rPr>
          <w:rFonts w:ascii="Arial" w:hAnsi="Arial" w:cs="Arial"/>
          <w:b/>
          <w:spacing w:val="5"/>
        </w:rPr>
        <w:t xml:space="preserve"> </w:t>
      </w:r>
      <w:r w:rsidRPr="000018CE">
        <w:rPr>
          <w:rFonts w:ascii="Arial" w:hAnsi="Arial" w:cs="Arial"/>
          <w:b/>
        </w:rPr>
        <w:t>2:</w:t>
      </w:r>
    </w:p>
    <w:p w:rsidR="001E0B72" w:rsidRPr="000018CE" w:rsidRDefault="001E0B72">
      <w:pPr>
        <w:spacing w:before="5" w:line="220" w:lineRule="exact"/>
        <w:rPr>
          <w:rFonts w:ascii="Arial" w:hAnsi="Arial" w:cs="Arial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4"/>
        <w:gridCol w:w="6328"/>
        <w:gridCol w:w="7994"/>
      </w:tblGrid>
      <w:tr w:rsidR="001E0B72" w:rsidRPr="000018CE">
        <w:trPr>
          <w:trHeight w:hRule="exact" w:val="946"/>
        </w:trPr>
        <w:tc>
          <w:tcPr>
            <w:tcW w:w="6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0B72" w:rsidRPr="000018CE" w:rsidRDefault="001E0B72">
            <w:pPr>
              <w:rPr>
                <w:rFonts w:ascii="Arial" w:hAnsi="Arial" w:cs="Arial"/>
              </w:rPr>
            </w:pPr>
          </w:p>
        </w:tc>
        <w:tc>
          <w:tcPr>
            <w:tcW w:w="63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0B72" w:rsidRPr="000018CE" w:rsidRDefault="00753521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0018CE">
              <w:rPr>
                <w:rFonts w:ascii="Arial" w:hAnsi="Arial" w:cs="Arial"/>
                <w:b/>
                <w:spacing w:val="-2"/>
              </w:rPr>
              <w:t>R</w:t>
            </w:r>
            <w:r w:rsidRPr="000018CE">
              <w:rPr>
                <w:rFonts w:ascii="Arial" w:hAnsi="Arial" w:cs="Arial"/>
                <w:b/>
                <w:spacing w:val="1"/>
              </w:rPr>
              <w:t>e</w:t>
            </w:r>
            <w:r w:rsidRPr="000018CE">
              <w:rPr>
                <w:rFonts w:ascii="Arial" w:hAnsi="Arial" w:cs="Arial"/>
                <w:b/>
                <w:spacing w:val="-5"/>
              </w:rPr>
              <w:t>v</w:t>
            </w:r>
            <w:r w:rsidRPr="000018CE">
              <w:rPr>
                <w:rFonts w:ascii="Arial" w:hAnsi="Arial" w:cs="Arial"/>
                <w:b/>
                <w:spacing w:val="1"/>
              </w:rPr>
              <w:t>ie</w:t>
            </w:r>
            <w:r w:rsidRPr="000018CE">
              <w:rPr>
                <w:rFonts w:ascii="Arial" w:hAnsi="Arial" w:cs="Arial"/>
                <w:b/>
                <w:spacing w:val="-2"/>
              </w:rPr>
              <w:t>w</w:t>
            </w:r>
            <w:r w:rsidRPr="000018CE">
              <w:rPr>
                <w:rFonts w:ascii="Arial" w:hAnsi="Arial" w:cs="Arial"/>
                <w:b/>
                <w:spacing w:val="1"/>
              </w:rPr>
              <w:t>e</w:t>
            </w:r>
            <w:r w:rsidRPr="000018CE">
              <w:rPr>
                <w:rFonts w:ascii="Arial" w:hAnsi="Arial" w:cs="Arial"/>
                <w:b/>
                <w:spacing w:val="-3"/>
              </w:rPr>
              <w:t>r</w:t>
            </w:r>
            <w:r w:rsidRPr="000018CE">
              <w:rPr>
                <w:rFonts w:ascii="Arial" w:hAnsi="Arial" w:cs="Arial"/>
                <w:b/>
              </w:rPr>
              <w:t>’s</w:t>
            </w:r>
            <w:r w:rsidRPr="000018CE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1"/>
                <w:w w:val="101"/>
              </w:rPr>
              <w:t>c</w:t>
            </w:r>
            <w:r w:rsidRPr="000018CE">
              <w:rPr>
                <w:rFonts w:ascii="Arial" w:hAnsi="Arial" w:cs="Arial"/>
                <w:b/>
                <w:spacing w:val="-5"/>
              </w:rPr>
              <w:t>omm</w:t>
            </w:r>
            <w:r w:rsidRPr="000018CE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0018CE">
              <w:rPr>
                <w:rFonts w:ascii="Arial" w:hAnsi="Arial" w:cs="Arial"/>
                <w:b/>
                <w:spacing w:val="-2"/>
              </w:rPr>
              <w:t>n</w:t>
            </w:r>
            <w:r w:rsidRPr="000018CE"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7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0B72" w:rsidRPr="000018CE" w:rsidRDefault="00753521">
            <w:pPr>
              <w:spacing w:line="220" w:lineRule="exact"/>
              <w:ind w:left="-1"/>
              <w:rPr>
                <w:rFonts w:ascii="Arial" w:hAnsi="Arial" w:cs="Arial"/>
              </w:rPr>
            </w:pPr>
            <w:r w:rsidRPr="000018CE">
              <w:rPr>
                <w:rFonts w:ascii="Arial" w:hAnsi="Arial" w:cs="Arial"/>
                <w:b/>
                <w:spacing w:val="-2"/>
              </w:rPr>
              <w:t>A</w:t>
            </w:r>
            <w:r w:rsidRPr="000018CE">
              <w:rPr>
                <w:rFonts w:ascii="Arial" w:hAnsi="Arial" w:cs="Arial"/>
                <w:b/>
                <w:spacing w:val="-6"/>
              </w:rPr>
              <w:t>u</w:t>
            </w:r>
            <w:r w:rsidRPr="000018CE">
              <w:rPr>
                <w:rFonts w:ascii="Arial" w:hAnsi="Arial" w:cs="Arial"/>
                <w:b/>
              </w:rPr>
              <w:t>t</w:t>
            </w:r>
            <w:r w:rsidRPr="000018CE">
              <w:rPr>
                <w:rFonts w:ascii="Arial" w:hAnsi="Arial" w:cs="Arial"/>
                <w:b/>
                <w:spacing w:val="3"/>
              </w:rPr>
              <w:t>h</w:t>
            </w:r>
            <w:r w:rsidRPr="000018CE">
              <w:rPr>
                <w:rFonts w:ascii="Arial" w:hAnsi="Arial" w:cs="Arial"/>
                <w:b/>
                <w:spacing w:val="-5"/>
              </w:rPr>
              <w:t>o</w:t>
            </w:r>
            <w:r w:rsidRPr="000018CE">
              <w:rPr>
                <w:rFonts w:ascii="Arial" w:hAnsi="Arial" w:cs="Arial"/>
                <w:b/>
                <w:spacing w:val="6"/>
              </w:rPr>
              <w:t>r</w:t>
            </w:r>
            <w:r w:rsidRPr="000018CE">
              <w:rPr>
                <w:rFonts w:ascii="Arial" w:hAnsi="Arial" w:cs="Arial"/>
                <w:b/>
                <w:spacing w:val="-9"/>
              </w:rPr>
              <w:t>’</w:t>
            </w:r>
            <w:r w:rsidRPr="000018CE">
              <w:rPr>
                <w:rFonts w:ascii="Arial" w:hAnsi="Arial" w:cs="Arial"/>
                <w:b/>
              </w:rPr>
              <w:t>s</w:t>
            </w:r>
            <w:r w:rsidRPr="000018C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-3"/>
              </w:rPr>
              <w:t>F</w:t>
            </w:r>
            <w:r w:rsidRPr="000018CE">
              <w:rPr>
                <w:rFonts w:ascii="Arial" w:hAnsi="Arial" w:cs="Arial"/>
                <w:b/>
                <w:spacing w:val="1"/>
              </w:rPr>
              <w:t>ee</w:t>
            </w:r>
            <w:r w:rsidRPr="000018CE">
              <w:rPr>
                <w:rFonts w:ascii="Arial" w:hAnsi="Arial" w:cs="Arial"/>
                <w:b/>
                <w:spacing w:val="-2"/>
              </w:rPr>
              <w:t>db</w:t>
            </w:r>
            <w:r w:rsidRPr="000018CE">
              <w:rPr>
                <w:rFonts w:ascii="Arial" w:hAnsi="Arial" w:cs="Arial"/>
                <w:b/>
              </w:rPr>
              <w:t>a</w:t>
            </w:r>
            <w:r w:rsidRPr="000018CE">
              <w:rPr>
                <w:rFonts w:ascii="Arial" w:hAnsi="Arial" w:cs="Arial"/>
                <w:b/>
                <w:spacing w:val="1"/>
              </w:rPr>
              <w:t>c</w:t>
            </w:r>
            <w:r w:rsidRPr="000018CE">
              <w:rPr>
                <w:rFonts w:ascii="Arial" w:hAnsi="Arial" w:cs="Arial"/>
                <w:b/>
              </w:rPr>
              <w:t>k</w:t>
            </w:r>
            <w:r w:rsidRPr="000018CE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0018CE">
              <w:rPr>
                <w:rFonts w:ascii="Arial" w:hAnsi="Arial" w:cs="Arial"/>
              </w:rPr>
              <w:t>(</w:t>
            </w:r>
            <w:r w:rsidRPr="000018CE">
              <w:rPr>
                <w:rFonts w:ascii="Arial" w:hAnsi="Arial" w:cs="Arial"/>
                <w:spacing w:val="-5"/>
              </w:rPr>
              <w:t>I</w:t>
            </w:r>
            <w:r w:rsidRPr="000018CE">
              <w:rPr>
                <w:rFonts w:ascii="Arial" w:hAnsi="Arial" w:cs="Arial"/>
              </w:rPr>
              <w:t xml:space="preserve">t </w:t>
            </w:r>
            <w:r w:rsidRPr="000018CE">
              <w:rPr>
                <w:rFonts w:ascii="Arial" w:hAnsi="Arial" w:cs="Arial"/>
                <w:spacing w:val="1"/>
              </w:rPr>
              <w:t>i</w:t>
            </w:r>
            <w:r w:rsidRPr="000018CE">
              <w:rPr>
                <w:rFonts w:ascii="Arial" w:hAnsi="Arial" w:cs="Arial"/>
              </w:rPr>
              <w:t>s</w:t>
            </w:r>
            <w:r w:rsidRPr="000018CE">
              <w:rPr>
                <w:rFonts w:ascii="Arial" w:hAnsi="Arial" w:cs="Arial"/>
                <w:spacing w:val="-3"/>
              </w:rPr>
              <w:t xml:space="preserve"> </w:t>
            </w:r>
            <w:r w:rsidRPr="000018CE">
              <w:rPr>
                <w:rFonts w:ascii="Arial" w:hAnsi="Arial" w:cs="Arial"/>
                <w:spacing w:val="1"/>
              </w:rPr>
              <w:t>m</w:t>
            </w:r>
            <w:r w:rsidRPr="000018CE">
              <w:rPr>
                <w:rFonts w:ascii="Arial" w:hAnsi="Arial" w:cs="Arial"/>
                <w:spacing w:val="-3"/>
              </w:rPr>
              <w:t>a</w:t>
            </w:r>
            <w:r w:rsidRPr="000018CE">
              <w:rPr>
                <w:rFonts w:ascii="Arial" w:hAnsi="Arial" w:cs="Arial"/>
              </w:rPr>
              <w:t>nd</w:t>
            </w:r>
            <w:r w:rsidRPr="000018CE">
              <w:rPr>
                <w:rFonts w:ascii="Arial" w:hAnsi="Arial" w:cs="Arial"/>
                <w:spacing w:val="1"/>
              </w:rPr>
              <w:t>at</w:t>
            </w:r>
            <w:r w:rsidRPr="000018CE">
              <w:rPr>
                <w:rFonts w:ascii="Arial" w:hAnsi="Arial" w:cs="Arial"/>
                <w:spacing w:val="-10"/>
              </w:rPr>
              <w:t>o</w:t>
            </w:r>
            <w:r w:rsidRPr="000018CE">
              <w:rPr>
                <w:rFonts w:ascii="Arial" w:hAnsi="Arial" w:cs="Arial"/>
                <w:spacing w:val="5"/>
              </w:rPr>
              <w:t>r</w:t>
            </w:r>
            <w:r w:rsidRPr="000018CE">
              <w:rPr>
                <w:rFonts w:ascii="Arial" w:hAnsi="Arial" w:cs="Arial"/>
              </w:rPr>
              <w:t>y</w:t>
            </w:r>
            <w:r w:rsidRPr="000018CE">
              <w:rPr>
                <w:rFonts w:ascii="Arial" w:hAnsi="Arial" w:cs="Arial"/>
                <w:spacing w:val="-6"/>
              </w:rPr>
              <w:t xml:space="preserve"> </w:t>
            </w:r>
            <w:r w:rsidRPr="000018CE">
              <w:rPr>
                <w:rFonts w:ascii="Arial" w:hAnsi="Arial" w:cs="Arial"/>
                <w:spacing w:val="1"/>
              </w:rPr>
              <w:t>t</w:t>
            </w:r>
            <w:r w:rsidRPr="000018CE">
              <w:rPr>
                <w:rFonts w:ascii="Arial" w:hAnsi="Arial" w:cs="Arial"/>
              </w:rPr>
              <w:t>h</w:t>
            </w:r>
            <w:r w:rsidRPr="000018CE">
              <w:rPr>
                <w:rFonts w:ascii="Arial" w:hAnsi="Arial" w:cs="Arial"/>
                <w:spacing w:val="1"/>
              </w:rPr>
              <w:t>a</w:t>
            </w:r>
            <w:r w:rsidRPr="000018CE">
              <w:rPr>
                <w:rFonts w:ascii="Arial" w:hAnsi="Arial" w:cs="Arial"/>
              </w:rPr>
              <w:t xml:space="preserve">t </w:t>
            </w:r>
            <w:r w:rsidRPr="000018CE">
              <w:rPr>
                <w:rFonts w:ascii="Arial" w:hAnsi="Arial" w:cs="Arial"/>
                <w:spacing w:val="1"/>
              </w:rPr>
              <w:t>a</w:t>
            </w:r>
            <w:r w:rsidRPr="000018CE">
              <w:rPr>
                <w:rFonts w:ascii="Arial" w:hAnsi="Arial" w:cs="Arial"/>
                <w:spacing w:val="-5"/>
              </w:rPr>
              <w:t>u</w:t>
            </w:r>
            <w:r w:rsidRPr="000018CE">
              <w:rPr>
                <w:rFonts w:ascii="Arial" w:hAnsi="Arial" w:cs="Arial"/>
                <w:spacing w:val="-3"/>
              </w:rPr>
              <w:t>t</w:t>
            </w:r>
            <w:r w:rsidRPr="000018CE">
              <w:rPr>
                <w:rFonts w:ascii="Arial" w:hAnsi="Arial" w:cs="Arial"/>
                <w:spacing w:val="5"/>
              </w:rPr>
              <w:t>h</w:t>
            </w:r>
            <w:r w:rsidRPr="000018CE">
              <w:rPr>
                <w:rFonts w:ascii="Arial" w:hAnsi="Arial" w:cs="Arial"/>
                <w:spacing w:val="-5"/>
              </w:rPr>
              <w:t>o</w:t>
            </w:r>
            <w:r w:rsidRPr="000018CE">
              <w:rPr>
                <w:rFonts w:ascii="Arial" w:hAnsi="Arial" w:cs="Arial"/>
                <w:spacing w:val="5"/>
              </w:rPr>
              <w:t>r</w:t>
            </w:r>
            <w:r w:rsidRPr="000018CE">
              <w:rPr>
                <w:rFonts w:ascii="Arial" w:hAnsi="Arial" w:cs="Arial"/>
              </w:rPr>
              <w:t>s</w:t>
            </w:r>
            <w:r w:rsidRPr="000018CE">
              <w:rPr>
                <w:rFonts w:ascii="Arial" w:hAnsi="Arial" w:cs="Arial"/>
                <w:spacing w:val="-3"/>
              </w:rPr>
              <w:t xml:space="preserve"> </w:t>
            </w:r>
            <w:r w:rsidRPr="000018CE">
              <w:rPr>
                <w:rFonts w:ascii="Arial" w:hAnsi="Arial" w:cs="Arial"/>
                <w:spacing w:val="-6"/>
              </w:rPr>
              <w:t>s</w:t>
            </w:r>
            <w:r w:rsidRPr="000018CE">
              <w:rPr>
                <w:rFonts w:ascii="Arial" w:hAnsi="Arial" w:cs="Arial"/>
                <w:spacing w:val="5"/>
              </w:rPr>
              <w:t>h</w:t>
            </w:r>
            <w:r w:rsidRPr="000018CE">
              <w:rPr>
                <w:rFonts w:ascii="Arial" w:hAnsi="Arial" w:cs="Arial"/>
                <w:spacing w:val="-5"/>
              </w:rPr>
              <w:t>o</w:t>
            </w:r>
            <w:r w:rsidRPr="000018CE">
              <w:rPr>
                <w:rFonts w:ascii="Arial" w:hAnsi="Arial" w:cs="Arial"/>
              </w:rPr>
              <w:t>u</w:t>
            </w:r>
            <w:r w:rsidRPr="000018CE">
              <w:rPr>
                <w:rFonts w:ascii="Arial" w:hAnsi="Arial" w:cs="Arial"/>
                <w:spacing w:val="1"/>
              </w:rPr>
              <w:t>l</w:t>
            </w:r>
            <w:r w:rsidRPr="000018CE">
              <w:rPr>
                <w:rFonts w:ascii="Arial" w:hAnsi="Arial" w:cs="Arial"/>
              </w:rPr>
              <w:t>d</w:t>
            </w:r>
            <w:r w:rsidRPr="000018CE">
              <w:rPr>
                <w:rFonts w:ascii="Arial" w:hAnsi="Arial" w:cs="Arial"/>
                <w:spacing w:val="3"/>
              </w:rPr>
              <w:t xml:space="preserve"> </w:t>
            </w:r>
            <w:r w:rsidRPr="000018CE">
              <w:rPr>
                <w:rFonts w:ascii="Arial" w:hAnsi="Arial" w:cs="Arial"/>
                <w:spacing w:val="-6"/>
              </w:rPr>
              <w:t>w</w:t>
            </w:r>
            <w:r w:rsidRPr="000018CE">
              <w:rPr>
                <w:rFonts w:ascii="Arial" w:hAnsi="Arial" w:cs="Arial"/>
                <w:spacing w:val="5"/>
              </w:rPr>
              <w:t>r</w:t>
            </w:r>
            <w:r w:rsidRPr="000018CE">
              <w:rPr>
                <w:rFonts w:ascii="Arial" w:hAnsi="Arial" w:cs="Arial"/>
                <w:spacing w:val="-3"/>
              </w:rPr>
              <w:t>it</w:t>
            </w:r>
            <w:r w:rsidRPr="000018CE">
              <w:rPr>
                <w:rFonts w:ascii="Arial" w:hAnsi="Arial" w:cs="Arial"/>
              </w:rPr>
              <w:t>e</w:t>
            </w:r>
            <w:r w:rsidRPr="000018CE">
              <w:rPr>
                <w:rFonts w:ascii="Arial" w:hAnsi="Arial" w:cs="Arial"/>
                <w:spacing w:val="2"/>
              </w:rPr>
              <w:t xml:space="preserve"> </w:t>
            </w:r>
            <w:r w:rsidRPr="000018CE">
              <w:rPr>
                <w:rFonts w:ascii="Arial" w:hAnsi="Arial" w:cs="Arial"/>
              </w:rPr>
              <w:t>h</w:t>
            </w:r>
            <w:r w:rsidRPr="000018CE">
              <w:rPr>
                <w:rFonts w:ascii="Arial" w:hAnsi="Arial" w:cs="Arial"/>
                <w:spacing w:val="1"/>
              </w:rPr>
              <w:t>i</w:t>
            </w:r>
            <w:r w:rsidRPr="000018CE">
              <w:rPr>
                <w:rFonts w:ascii="Arial" w:hAnsi="Arial" w:cs="Arial"/>
                <w:spacing w:val="-2"/>
              </w:rPr>
              <w:t>s</w:t>
            </w:r>
            <w:r w:rsidRPr="000018CE">
              <w:rPr>
                <w:rFonts w:ascii="Arial" w:hAnsi="Arial" w:cs="Arial"/>
                <w:spacing w:val="-3"/>
              </w:rPr>
              <w:t>/</w:t>
            </w:r>
            <w:r w:rsidRPr="000018CE">
              <w:rPr>
                <w:rFonts w:ascii="Arial" w:hAnsi="Arial" w:cs="Arial"/>
                <w:spacing w:val="5"/>
              </w:rPr>
              <w:t>h</w:t>
            </w:r>
            <w:r w:rsidRPr="000018CE">
              <w:rPr>
                <w:rFonts w:ascii="Arial" w:hAnsi="Arial" w:cs="Arial"/>
                <w:spacing w:val="-8"/>
              </w:rPr>
              <w:t>e</w:t>
            </w:r>
            <w:r w:rsidRPr="000018CE">
              <w:rPr>
                <w:rFonts w:ascii="Arial" w:hAnsi="Arial" w:cs="Arial"/>
              </w:rPr>
              <w:t>r</w:t>
            </w:r>
            <w:r w:rsidRPr="000018CE">
              <w:rPr>
                <w:rFonts w:ascii="Arial" w:hAnsi="Arial" w:cs="Arial"/>
                <w:spacing w:val="8"/>
              </w:rPr>
              <w:t xml:space="preserve"> </w:t>
            </w:r>
            <w:r w:rsidRPr="000018CE">
              <w:rPr>
                <w:rFonts w:ascii="Arial" w:hAnsi="Arial" w:cs="Arial"/>
                <w:spacing w:val="-5"/>
              </w:rPr>
              <w:t>f</w:t>
            </w:r>
            <w:r w:rsidRPr="000018CE">
              <w:rPr>
                <w:rFonts w:ascii="Arial" w:hAnsi="Arial" w:cs="Arial"/>
                <w:spacing w:val="-3"/>
              </w:rPr>
              <w:t>ee</w:t>
            </w:r>
            <w:r w:rsidRPr="000018CE">
              <w:rPr>
                <w:rFonts w:ascii="Arial" w:hAnsi="Arial" w:cs="Arial"/>
              </w:rPr>
              <w:t>d</w:t>
            </w:r>
            <w:r w:rsidRPr="000018CE">
              <w:rPr>
                <w:rFonts w:ascii="Arial" w:hAnsi="Arial" w:cs="Arial"/>
                <w:spacing w:val="-5"/>
              </w:rPr>
              <w:t>b</w:t>
            </w:r>
            <w:r w:rsidRPr="000018CE">
              <w:rPr>
                <w:rFonts w:ascii="Arial" w:hAnsi="Arial" w:cs="Arial"/>
                <w:spacing w:val="1"/>
              </w:rPr>
              <w:t>a</w:t>
            </w:r>
            <w:r w:rsidRPr="000018CE">
              <w:rPr>
                <w:rFonts w:ascii="Arial" w:hAnsi="Arial" w:cs="Arial"/>
                <w:spacing w:val="-3"/>
              </w:rPr>
              <w:t>c</w:t>
            </w:r>
            <w:r w:rsidRPr="000018CE">
              <w:rPr>
                <w:rFonts w:ascii="Arial" w:hAnsi="Arial" w:cs="Arial"/>
              </w:rPr>
              <w:t>k</w:t>
            </w:r>
            <w:r w:rsidRPr="000018CE">
              <w:rPr>
                <w:rFonts w:ascii="Arial" w:hAnsi="Arial" w:cs="Arial"/>
                <w:spacing w:val="7"/>
              </w:rPr>
              <w:t xml:space="preserve"> </w:t>
            </w:r>
            <w:r w:rsidRPr="000018CE">
              <w:rPr>
                <w:rFonts w:ascii="Arial" w:hAnsi="Arial" w:cs="Arial"/>
                <w:spacing w:val="5"/>
              </w:rPr>
              <w:t>h</w:t>
            </w:r>
            <w:r w:rsidRPr="000018CE">
              <w:rPr>
                <w:rFonts w:ascii="Arial" w:hAnsi="Arial" w:cs="Arial"/>
                <w:spacing w:val="-3"/>
                <w:w w:val="101"/>
              </w:rPr>
              <w:t>e</w:t>
            </w:r>
            <w:r w:rsidRPr="000018CE">
              <w:rPr>
                <w:rFonts w:ascii="Arial" w:hAnsi="Arial" w:cs="Arial"/>
                <w:spacing w:val="11"/>
              </w:rPr>
              <w:t>r</w:t>
            </w:r>
            <w:r w:rsidRPr="000018CE">
              <w:rPr>
                <w:rFonts w:ascii="Arial" w:hAnsi="Arial" w:cs="Arial"/>
                <w:spacing w:val="-3"/>
              </w:rPr>
              <w:t>e)</w:t>
            </w:r>
          </w:p>
        </w:tc>
      </w:tr>
      <w:tr w:rsidR="001E0B72" w:rsidRPr="000018CE">
        <w:trPr>
          <w:trHeight w:hRule="exact" w:val="1162"/>
        </w:trPr>
        <w:tc>
          <w:tcPr>
            <w:tcW w:w="6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0B72" w:rsidRPr="000018CE" w:rsidRDefault="001E0B72">
            <w:pPr>
              <w:spacing w:before="5" w:line="140" w:lineRule="exact"/>
              <w:rPr>
                <w:rFonts w:ascii="Arial" w:hAnsi="Arial" w:cs="Arial"/>
              </w:rPr>
            </w:pPr>
          </w:p>
          <w:p w:rsidR="001E0B72" w:rsidRPr="000018CE" w:rsidRDefault="001E0B72">
            <w:pPr>
              <w:spacing w:line="200" w:lineRule="exact"/>
              <w:rPr>
                <w:rFonts w:ascii="Arial" w:hAnsi="Arial" w:cs="Arial"/>
              </w:rPr>
            </w:pPr>
          </w:p>
          <w:p w:rsidR="001E0B72" w:rsidRPr="000018CE" w:rsidRDefault="00753521">
            <w:pPr>
              <w:ind w:left="103"/>
              <w:rPr>
                <w:rFonts w:ascii="Arial" w:hAnsi="Arial" w:cs="Arial"/>
              </w:rPr>
            </w:pPr>
            <w:r w:rsidRPr="000018CE">
              <w:rPr>
                <w:rFonts w:ascii="Arial" w:hAnsi="Arial" w:cs="Arial"/>
                <w:b/>
                <w:spacing w:val="-2"/>
              </w:rPr>
              <w:t>A</w:t>
            </w:r>
            <w:r w:rsidRPr="000018CE">
              <w:rPr>
                <w:rFonts w:ascii="Arial" w:hAnsi="Arial" w:cs="Arial"/>
                <w:b/>
                <w:spacing w:val="1"/>
              </w:rPr>
              <w:t>r</w:t>
            </w:r>
            <w:r w:rsidRPr="000018CE">
              <w:rPr>
                <w:rFonts w:ascii="Arial" w:hAnsi="Arial" w:cs="Arial"/>
                <w:b/>
              </w:rPr>
              <w:t>e</w:t>
            </w:r>
            <w:r w:rsidRPr="000018C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018CE">
              <w:rPr>
                <w:rFonts w:ascii="Arial" w:hAnsi="Arial" w:cs="Arial"/>
                <w:b/>
              </w:rPr>
              <w:t>t</w:t>
            </w:r>
            <w:r w:rsidRPr="000018CE">
              <w:rPr>
                <w:rFonts w:ascii="Arial" w:hAnsi="Arial" w:cs="Arial"/>
                <w:b/>
                <w:spacing w:val="-2"/>
              </w:rPr>
              <w:t>h</w:t>
            </w:r>
            <w:r w:rsidRPr="000018CE">
              <w:rPr>
                <w:rFonts w:ascii="Arial" w:hAnsi="Arial" w:cs="Arial"/>
                <w:b/>
                <w:spacing w:val="1"/>
              </w:rPr>
              <w:t>e</w:t>
            </w:r>
            <w:r w:rsidRPr="000018CE">
              <w:rPr>
                <w:rFonts w:ascii="Arial" w:hAnsi="Arial" w:cs="Arial"/>
                <w:b/>
                <w:spacing w:val="-3"/>
              </w:rPr>
              <w:t>r</w:t>
            </w:r>
            <w:r w:rsidRPr="000018CE">
              <w:rPr>
                <w:rFonts w:ascii="Arial" w:hAnsi="Arial" w:cs="Arial"/>
                <w:b/>
              </w:rPr>
              <w:t>e</w:t>
            </w:r>
            <w:r w:rsidRPr="000018CE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1"/>
              </w:rPr>
              <w:t>e</w:t>
            </w:r>
            <w:r w:rsidRPr="000018CE">
              <w:rPr>
                <w:rFonts w:ascii="Arial" w:hAnsi="Arial" w:cs="Arial"/>
                <w:b/>
              </w:rPr>
              <w:t>t</w:t>
            </w:r>
            <w:r w:rsidRPr="000018CE">
              <w:rPr>
                <w:rFonts w:ascii="Arial" w:hAnsi="Arial" w:cs="Arial"/>
                <w:b/>
                <w:spacing w:val="-2"/>
              </w:rPr>
              <w:t>h</w:t>
            </w:r>
            <w:r w:rsidRPr="000018CE">
              <w:rPr>
                <w:rFonts w:ascii="Arial" w:hAnsi="Arial" w:cs="Arial"/>
                <w:b/>
                <w:spacing w:val="-3"/>
              </w:rPr>
              <w:t>i</w:t>
            </w:r>
            <w:r w:rsidRPr="000018CE">
              <w:rPr>
                <w:rFonts w:ascii="Arial" w:hAnsi="Arial" w:cs="Arial"/>
                <w:b/>
                <w:spacing w:val="1"/>
              </w:rPr>
              <w:t>c</w:t>
            </w:r>
            <w:r w:rsidRPr="000018CE">
              <w:rPr>
                <w:rFonts w:ascii="Arial" w:hAnsi="Arial" w:cs="Arial"/>
                <w:b/>
                <w:spacing w:val="-5"/>
              </w:rPr>
              <w:t>a</w:t>
            </w:r>
            <w:r w:rsidRPr="000018CE">
              <w:rPr>
                <w:rFonts w:ascii="Arial" w:hAnsi="Arial" w:cs="Arial"/>
                <w:b/>
              </w:rPr>
              <w:t>l</w:t>
            </w:r>
            <w:r w:rsidRPr="000018C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1"/>
              </w:rPr>
              <w:t>i</w:t>
            </w:r>
            <w:r w:rsidRPr="000018CE">
              <w:rPr>
                <w:rFonts w:ascii="Arial" w:hAnsi="Arial" w:cs="Arial"/>
                <w:b/>
                <w:spacing w:val="-2"/>
              </w:rPr>
              <w:t>ss</w:t>
            </w:r>
            <w:r w:rsidRPr="000018CE">
              <w:rPr>
                <w:rFonts w:ascii="Arial" w:hAnsi="Arial" w:cs="Arial"/>
                <w:b/>
                <w:spacing w:val="-6"/>
              </w:rPr>
              <w:t>u</w:t>
            </w:r>
            <w:r w:rsidRPr="000018CE">
              <w:rPr>
                <w:rFonts w:ascii="Arial" w:hAnsi="Arial" w:cs="Arial"/>
                <w:b/>
                <w:spacing w:val="1"/>
              </w:rPr>
              <w:t>e</w:t>
            </w:r>
            <w:r w:rsidRPr="000018CE">
              <w:rPr>
                <w:rFonts w:ascii="Arial" w:hAnsi="Arial" w:cs="Arial"/>
                <w:b/>
              </w:rPr>
              <w:t>s</w:t>
            </w:r>
            <w:r w:rsidRPr="000018C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1"/>
              </w:rPr>
              <w:t>i</w:t>
            </w:r>
            <w:r w:rsidRPr="000018CE">
              <w:rPr>
                <w:rFonts w:ascii="Arial" w:hAnsi="Arial" w:cs="Arial"/>
                <w:b/>
              </w:rPr>
              <w:t>n</w:t>
            </w:r>
            <w:r w:rsidRPr="000018C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018CE">
              <w:rPr>
                <w:rFonts w:ascii="Arial" w:hAnsi="Arial" w:cs="Arial"/>
                <w:b/>
              </w:rPr>
              <w:t>t</w:t>
            </w:r>
            <w:r w:rsidRPr="000018CE">
              <w:rPr>
                <w:rFonts w:ascii="Arial" w:hAnsi="Arial" w:cs="Arial"/>
                <w:b/>
                <w:spacing w:val="-2"/>
              </w:rPr>
              <w:t>h</w:t>
            </w:r>
            <w:r w:rsidRPr="000018CE">
              <w:rPr>
                <w:rFonts w:ascii="Arial" w:hAnsi="Arial" w:cs="Arial"/>
                <w:b/>
                <w:spacing w:val="1"/>
              </w:rPr>
              <w:t>i</w:t>
            </w:r>
            <w:r w:rsidRPr="000018CE">
              <w:rPr>
                <w:rFonts w:ascii="Arial" w:hAnsi="Arial" w:cs="Arial"/>
                <w:b/>
              </w:rPr>
              <w:t>s</w:t>
            </w:r>
            <w:r w:rsidRPr="000018C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-5"/>
              </w:rPr>
              <w:t>m</w:t>
            </w:r>
            <w:r w:rsidRPr="000018CE">
              <w:rPr>
                <w:rFonts w:ascii="Arial" w:hAnsi="Arial" w:cs="Arial"/>
                <w:b/>
              </w:rPr>
              <w:t>a</w:t>
            </w:r>
            <w:r w:rsidRPr="000018CE">
              <w:rPr>
                <w:rFonts w:ascii="Arial" w:hAnsi="Arial" w:cs="Arial"/>
                <w:b/>
                <w:spacing w:val="-2"/>
              </w:rPr>
              <w:t>n</w:t>
            </w:r>
            <w:r w:rsidRPr="000018CE">
              <w:rPr>
                <w:rFonts w:ascii="Arial" w:hAnsi="Arial" w:cs="Arial"/>
                <w:b/>
                <w:spacing w:val="-6"/>
              </w:rPr>
              <w:t>u</w:t>
            </w:r>
            <w:r w:rsidRPr="000018CE">
              <w:rPr>
                <w:rFonts w:ascii="Arial" w:hAnsi="Arial" w:cs="Arial"/>
                <w:b/>
                <w:spacing w:val="-2"/>
              </w:rPr>
              <w:t>s</w:t>
            </w:r>
            <w:r w:rsidRPr="000018CE">
              <w:rPr>
                <w:rFonts w:ascii="Arial" w:hAnsi="Arial" w:cs="Arial"/>
                <w:b/>
                <w:spacing w:val="1"/>
                <w:w w:val="101"/>
              </w:rPr>
              <w:t>cri</w:t>
            </w:r>
            <w:r w:rsidRPr="000018CE">
              <w:rPr>
                <w:rFonts w:ascii="Arial" w:hAnsi="Arial" w:cs="Arial"/>
                <w:b/>
                <w:spacing w:val="-2"/>
              </w:rPr>
              <w:t>p</w:t>
            </w:r>
            <w:r w:rsidRPr="000018CE">
              <w:rPr>
                <w:rFonts w:ascii="Arial" w:hAnsi="Arial" w:cs="Arial"/>
                <w:b/>
              </w:rPr>
              <w:t>t?</w:t>
            </w:r>
          </w:p>
        </w:tc>
        <w:tc>
          <w:tcPr>
            <w:tcW w:w="63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0B72" w:rsidRPr="000018CE" w:rsidRDefault="001E0B72">
            <w:pPr>
              <w:spacing w:before="5" w:line="220" w:lineRule="exact"/>
              <w:rPr>
                <w:rFonts w:ascii="Arial" w:hAnsi="Arial" w:cs="Arial"/>
              </w:rPr>
            </w:pPr>
          </w:p>
          <w:p w:rsidR="001E0B72" w:rsidRPr="000018CE" w:rsidRDefault="00753521">
            <w:pPr>
              <w:ind w:left="100"/>
              <w:rPr>
                <w:rFonts w:ascii="Arial" w:hAnsi="Arial" w:cs="Arial"/>
              </w:rPr>
            </w:pPr>
            <w:r w:rsidRPr="000018CE">
              <w:rPr>
                <w:rFonts w:ascii="Arial" w:hAnsi="Arial" w:cs="Arial"/>
                <w:i/>
                <w:spacing w:val="-5"/>
                <w:u w:val="single" w:color="000000"/>
              </w:rPr>
              <w:t>(</w:t>
            </w:r>
            <w:r w:rsidRPr="000018CE">
              <w:rPr>
                <w:rFonts w:ascii="Arial" w:hAnsi="Arial" w:cs="Arial"/>
                <w:i/>
                <w:u w:val="single" w:color="000000"/>
              </w:rPr>
              <w:t>If</w:t>
            </w:r>
            <w:r w:rsidRPr="000018CE">
              <w:rPr>
                <w:rFonts w:ascii="Arial" w:hAnsi="Arial" w:cs="Arial"/>
                <w:i/>
                <w:spacing w:val="4"/>
                <w:u w:val="single" w:color="000000"/>
              </w:rPr>
              <w:t xml:space="preserve"> </w:t>
            </w:r>
            <w:r w:rsidRPr="000018CE">
              <w:rPr>
                <w:rFonts w:ascii="Arial" w:hAnsi="Arial" w:cs="Arial"/>
                <w:i/>
                <w:spacing w:val="1"/>
                <w:u w:val="single" w:color="000000"/>
              </w:rPr>
              <w:t>ye</w:t>
            </w:r>
            <w:r w:rsidRPr="000018CE">
              <w:rPr>
                <w:rFonts w:ascii="Arial" w:hAnsi="Arial" w:cs="Arial"/>
                <w:i/>
                <w:spacing w:val="-6"/>
                <w:u w:val="single" w:color="000000"/>
              </w:rPr>
              <w:t>s</w:t>
            </w:r>
            <w:r w:rsidRPr="000018CE">
              <w:rPr>
                <w:rFonts w:ascii="Arial" w:hAnsi="Arial" w:cs="Arial"/>
                <w:i/>
                <w:u w:val="single" w:color="000000"/>
              </w:rPr>
              <w:t>,</w:t>
            </w:r>
            <w:r w:rsidRPr="000018CE">
              <w:rPr>
                <w:rFonts w:ascii="Arial" w:hAnsi="Arial" w:cs="Arial"/>
                <w:i/>
                <w:spacing w:val="6"/>
                <w:u w:val="single" w:color="000000"/>
              </w:rPr>
              <w:t xml:space="preserve"> </w:t>
            </w:r>
            <w:proofErr w:type="gramStart"/>
            <w:r w:rsidRPr="000018CE">
              <w:rPr>
                <w:rFonts w:ascii="Arial" w:hAnsi="Arial" w:cs="Arial"/>
                <w:i/>
                <w:spacing w:val="-5"/>
                <w:u w:val="single" w:color="000000"/>
              </w:rPr>
              <w:t>K</w:t>
            </w:r>
            <w:r w:rsidRPr="000018CE">
              <w:rPr>
                <w:rFonts w:ascii="Arial" w:hAnsi="Arial" w:cs="Arial"/>
                <w:i/>
                <w:spacing w:val="1"/>
                <w:u w:val="single" w:color="000000"/>
              </w:rPr>
              <w:t>i</w:t>
            </w:r>
            <w:r w:rsidRPr="000018CE">
              <w:rPr>
                <w:rFonts w:ascii="Arial" w:hAnsi="Arial" w:cs="Arial"/>
                <w:i/>
                <w:u w:val="single" w:color="000000"/>
              </w:rPr>
              <w:t>n</w:t>
            </w:r>
            <w:r w:rsidRPr="000018CE">
              <w:rPr>
                <w:rFonts w:ascii="Arial" w:hAnsi="Arial" w:cs="Arial"/>
                <w:i/>
                <w:spacing w:val="-5"/>
                <w:u w:val="single" w:color="000000"/>
              </w:rPr>
              <w:t>d</w:t>
            </w:r>
            <w:r w:rsidRPr="000018CE">
              <w:rPr>
                <w:rFonts w:ascii="Arial" w:hAnsi="Arial" w:cs="Arial"/>
                <w:i/>
                <w:spacing w:val="1"/>
                <w:u w:val="single" w:color="000000"/>
              </w:rPr>
              <w:t>l</w:t>
            </w:r>
            <w:r w:rsidRPr="000018CE">
              <w:rPr>
                <w:rFonts w:ascii="Arial" w:hAnsi="Arial" w:cs="Arial"/>
                <w:i/>
                <w:u w:val="single" w:color="000000"/>
              </w:rPr>
              <w:t>y</w:t>
            </w:r>
            <w:proofErr w:type="gramEnd"/>
            <w:r w:rsidRPr="000018CE">
              <w:rPr>
                <w:rFonts w:ascii="Arial" w:hAnsi="Arial" w:cs="Arial"/>
                <w:i/>
                <w:spacing w:val="1"/>
                <w:u w:val="single" w:color="000000"/>
              </w:rPr>
              <w:t xml:space="preserve"> </w:t>
            </w:r>
            <w:r w:rsidRPr="000018CE">
              <w:rPr>
                <w:rFonts w:ascii="Arial" w:hAnsi="Arial" w:cs="Arial"/>
                <w:i/>
                <w:u w:val="single" w:color="000000"/>
              </w:rPr>
              <w:t>p</w:t>
            </w:r>
            <w:r w:rsidRPr="000018CE">
              <w:rPr>
                <w:rFonts w:ascii="Arial" w:hAnsi="Arial" w:cs="Arial"/>
                <w:i/>
                <w:spacing w:val="-3"/>
                <w:u w:val="single" w:color="000000"/>
              </w:rPr>
              <w:t>l</w:t>
            </w:r>
            <w:r w:rsidRPr="000018CE">
              <w:rPr>
                <w:rFonts w:ascii="Arial" w:hAnsi="Arial" w:cs="Arial"/>
                <w:i/>
                <w:spacing w:val="1"/>
                <w:u w:val="single" w:color="000000"/>
              </w:rPr>
              <w:t>e</w:t>
            </w:r>
            <w:r w:rsidRPr="000018CE">
              <w:rPr>
                <w:rFonts w:ascii="Arial" w:hAnsi="Arial" w:cs="Arial"/>
                <w:i/>
                <w:u w:val="single" w:color="000000"/>
              </w:rPr>
              <w:t>a</w:t>
            </w:r>
            <w:r w:rsidRPr="000018CE">
              <w:rPr>
                <w:rFonts w:ascii="Arial" w:hAnsi="Arial" w:cs="Arial"/>
                <w:i/>
                <w:spacing w:val="-2"/>
                <w:u w:val="single" w:color="000000"/>
              </w:rPr>
              <w:t>s</w:t>
            </w:r>
            <w:r w:rsidRPr="000018CE">
              <w:rPr>
                <w:rFonts w:ascii="Arial" w:hAnsi="Arial" w:cs="Arial"/>
                <w:i/>
                <w:u w:val="single" w:color="000000"/>
              </w:rPr>
              <w:t>e</w:t>
            </w:r>
            <w:r w:rsidRPr="000018CE">
              <w:rPr>
                <w:rFonts w:ascii="Arial" w:hAnsi="Arial" w:cs="Arial"/>
                <w:i/>
                <w:spacing w:val="1"/>
                <w:u w:val="single" w:color="000000"/>
              </w:rPr>
              <w:t xml:space="preserve"> </w:t>
            </w:r>
            <w:r w:rsidRPr="000018CE">
              <w:rPr>
                <w:rFonts w:ascii="Arial" w:hAnsi="Arial" w:cs="Arial"/>
                <w:i/>
                <w:spacing w:val="-10"/>
                <w:u w:val="single" w:color="000000"/>
              </w:rPr>
              <w:t>w</w:t>
            </w:r>
            <w:r w:rsidRPr="000018CE">
              <w:rPr>
                <w:rFonts w:ascii="Arial" w:hAnsi="Arial" w:cs="Arial"/>
                <w:i/>
                <w:spacing w:val="-2"/>
                <w:u w:val="single" w:color="000000"/>
              </w:rPr>
              <w:t>r</w:t>
            </w:r>
            <w:r w:rsidRPr="000018CE">
              <w:rPr>
                <w:rFonts w:ascii="Arial" w:hAnsi="Arial" w:cs="Arial"/>
                <w:i/>
                <w:spacing w:val="1"/>
                <w:u w:val="single" w:color="000000"/>
              </w:rPr>
              <w:t>i</w:t>
            </w:r>
            <w:r w:rsidRPr="000018CE">
              <w:rPr>
                <w:rFonts w:ascii="Arial" w:hAnsi="Arial" w:cs="Arial"/>
                <w:i/>
                <w:spacing w:val="1"/>
                <w:u w:val="single" w:color="000000"/>
              </w:rPr>
              <w:t>t</w:t>
            </w:r>
            <w:r w:rsidRPr="000018CE">
              <w:rPr>
                <w:rFonts w:ascii="Arial" w:hAnsi="Arial" w:cs="Arial"/>
                <w:i/>
                <w:u w:val="single" w:color="000000"/>
              </w:rPr>
              <w:t>e</w:t>
            </w:r>
            <w:r w:rsidRPr="000018CE">
              <w:rPr>
                <w:rFonts w:ascii="Arial" w:hAnsi="Arial" w:cs="Arial"/>
                <w:i/>
                <w:spacing w:val="6"/>
                <w:u w:val="single" w:color="000000"/>
              </w:rPr>
              <w:t xml:space="preserve"> </w:t>
            </w:r>
            <w:r w:rsidRPr="000018CE">
              <w:rPr>
                <w:rFonts w:ascii="Arial" w:hAnsi="Arial" w:cs="Arial"/>
                <w:i/>
                <w:u w:val="single" w:color="000000"/>
              </w:rPr>
              <w:t>do</w:t>
            </w:r>
            <w:r w:rsidRPr="000018CE">
              <w:rPr>
                <w:rFonts w:ascii="Arial" w:hAnsi="Arial" w:cs="Arial"/>
                <w:i/>
                <w:spacing w:val="-10"/>
                <w:u w:val="single" w:color="000000"/>
              </w:rPr>
              <w:t>w</w:t>
            </w:r>
            <w:r w:rsidRPr="000018CE">
              <w:rPr>
                <w:rFonts w:ascii="Arial" w:hAnsi="Arial" w:cs="Arial"/>
                <w:i/>
                <w:u w:val="single" w:color="000000"/>
              </w:rPr>
              <w:t>n</w:t>
            </w:r>
            <w:r w:rsidRPr="000018CE">
              <w:rPr>
                <w:rFonts w:ascii="Arial" w:hAnsi="Arial" w:cs="Arial"/>
                <w:i/>
                <w:spacing w:val="2"/>
                <w:u w:val="single" w:color="000000"/>
              </w:rPr>
              <w:t xml:space="preserve"> </w:t>
            </w:r>
            <w:r w:rsidRPr="000018CE">
              <w:rPr>
                <w:rFonts w:ascii="Arial" w:hAnsi="Arial" w:cs="Arial"/>
                <w:i/>
                <w:spacing w:val="1"/>
                <w:u w:val="single" w:color="000000"/>
              </w:rPr>
              <w:t>t</w:t>
            </w:r>
            <w:r w:rsidRPr="000018CE">
              <w:rPr>
                <w:rFonts w:ascii="Arial" w:hAnsi="Arial" w:cs="Arial"/>
                <w:i/>
                <w:u w:val="single" w:color="000000"/>
              </w:rPr>
              <w:t xml:space="preserve">he </w:t>
            </w:r>
            <w:r w:rsidRPr="000018CE">
              <w:rPr>
                <w:rFonts w:ascii="Arial" w:hAnsi="Arial" w:cs="Arial"/>
                <w:i/>
                <w:spacing w:val="-3"/>
                <w:u w:val="single" w:color="000000"/>
              </w:rPr>
              <w:t>e</w:t>
            </w:r>
            <w:r w:rsidRPr="000018CE">
              <w:rPr>
                <w:rFonts w:ascii="Arial" w:hAnsi="Arial" w:cs="Arial"/>
                <w:i/>
                <w:spacing w:val="1"/>
                <w:u w:val="single" w:color="000000"/>
              </w:rPr>
              <w:t>t</w:t>
            </w:r>
            <w:r w:rsidRPr="000018CE">
              <w:rPr>
                <w:rFonts w:ascii="Arial" w:hAnsi="Arial" w:cs="Arial"/>
                <w:i/>
                <w:u w:val="single" w:color="000000"/>
              </w:rPr>
              <w:t>h</w:t>
            </w:r>
            <w:r w:rsidRPr="000018CE">
              <w:rPr>
                <w:rFonts w:ascii="Arial" w:hAnsi="Arial" w:cs="Arial"/>
                <w:i/>
                <w:spacing w:val="-3"/>
                <w:u w:val="single" w:color="000000"/>
              </w:rPr>
              <w:t>i</w:t>
            </w:r>
            <w:r w:rsidRPr="000018CE">
              <w:rPr>
                <w:rFonts w:ascii="Arial" w:hAnsi="Arial" w:cs="Arial"/>
                <w:i/>
                <w:spacing w:val="1"/>
                <w:u w:val="single" w:color="000000"/>
              </w:rPr>
              <w:t>c</w:t>
            </w:r>
            <w:r w:rsidRPr="000018CE">
              <w:rPr>
                <w:rFonts w:ascii="Arial" w:hAnsi="Arial" w:cs="Arial"/>
                <w:i/>
                <w:u w:val="single" w:color="000000"/>
              </w:rPr>
              <w:t>al</w:t>
            </w:r>
            <w:r w:rsidRPr="000018CE">
              <w:rPr>
                <w:rFonts w:ascii="Arial" w:hAnsi="Arial" w:cs="Arial"/>
                <w:i/>
                <w:spacing w:val="1"/>
                <w:u w:val="single" w:color="000000"/>
              </w:rPr>
              <w:t xml:space="preserve"> i</w:t>
            </w:r>
            <w:r w:rsidRPr="000018CE">
              <w:rPr>
                <w:rFonts w:ascii="Arial" w:hAnsi="Arial" w:cs="Arial"/>
                <w:i/>
                <w:spacing w:val="-2"/>
                <w:u w:val="single" w:color="000000"/>
              </w:rPr>
              <w:t>ss</w:t>
            </w:r>
            <w:r w:rsidRPr="000018CE">
              <w:rPr>
                <w:rFonts w:ascii="Arial" w:hAnsi="Arial" w:cs="Arial"/>
                <w:i/>
                <w:spacing w:val="-5"/>
                <w:u w:val="single" w:color="000000"/>
              </w:rPr>
              <w:t>u</w:t>
            </w:r>
            <w:r w:rsidRPr="000018CE">
              <w:rPr>
                <w:rFonts w:ascii="Arial" w:hAnsi="Arial" w:cs="Arial"/>
                <w:i/>
                <w:spacing w:val="1"/>
                <w:u w:val="single" w:color="000000"/>
              </w:rPr>
              <w:t>e</w:t>
            </w:r>
            <w:r w:rsidRPr="000018CE">
              <w:rPr>
                <w:rFonts w:ascii="Arial" w:hAnsi="Arial" w:cs="Arial"/>
                <w:i/>
                <w:u w:val="single" w:color="000000"/>
              </w:rPr>
              <w:t>s</w:t>
            </w:r>
            <w:r w:rsidRPr="000018CE">
              <w:rPr>
                <w:rFonts w:ascii="Arial" w:hAnsi="Arial" w:cs="Arial"/>
                <w:i/>
                <w:spacing w:val="2"/>
                <w:u w:val="single" w:color="000000"/>
              </w:rPr>
              <w:t xml:space="preserve"> </w:t>
            </w:r>
            <w:r w:rsidRPr="000018CE">
              <w:rPr>
                <w:rFonts w:ascii="Arial" w:hAnsi="Arial" w:cs="Arial"/>
                <w:i/>
                <w:spacing w:val="-5"/>
                <w:u w:val="single" w:color="000000"/>
              </w:rPr>
              <w:t>h</w:t>
            </w:r>
            <w:r w:rsidRPr="000018CE">
              <w:rPr>
                <w:rFonts w:ascii="Arial" w:hAnsi="Arial" w:cs="Arial"/>
                <w:i/>
                <w:spacing w:val="1"/>
                <w:u w:val="single" w:color="000000"/>
              </w:rPr>
              <w:t>e</w:t>
            </w:r>
            <w:r w:rsidRPr="000018CE">
              <w:rPr>
                <w:rFonts w:ascii="Arial" w:hAnsi="Arial" w:cs="Arial"/>
                <w:i/>
                <w:spacing w:val="-2"/>
                <w:u w:val="single" w:color="000000"/>
              </w:rPr>
              <w:t>r</w:t>
            </w:r>
            <w:r w:rsidRPr="000018CE">
              <w:rPr>
                <w:rFonts w:ascii="Arial" w:hAnsi="Arial" w:cs="Arial"/>
                <w:i/>
                <w:u w:val="single" w:color="000000"/>
              </w:rPr>
              <w:t>e</w:t>
            </w:r>
            <w:r w:rsidRPr="000018CE">
              <w:rPr>
                <w:rFonts w:ascii="Arial" w:hAnsi="Arial" w:cs="Arial"/>
                <w:i/>
                <w:spacing w:val="1"/>
                <w:u w:val="single" w:color="000000"/>
              </w:rPr>
              <w:t xml:space="preserve"> i</w:t>
            </w:r>
            <w:r w:rsidRPr="000018CE">
              <w:rPr>
                <w:rFonts w:ascii="Arial" w:hAnsi="Arial" w:cs="Arial"/>
                <w:i/>
                <w:u w:val="single" w:color="000000"/>
              </w:rPr>
              <w:t>n</w:t>
            </w:r>
            <w:r w:rsidRPr="000018CE">
              <w:rPr>
                <w:rFonts w:ascii="Arial" w:hAnsi="Arial" w:cs="Arial"/>
                <w:i/>
                <w:spacing w:val="4"/>
                <w:u w:val="single" w:color="000000"/>
              </w:rPr>
              <w:t xml:space="preserve"> </w:t>
            </w:r>
            <w:r w:rsidRPr="000018CE">
              <w:rPr>
                <w:rFonts w:ascii="Arial" w:hAnsi="Arial" w:cs="Arial"/>
                <w:i/>
                <w:spacing w:val="-5"/>
                <w:u w:val="single" w:color="000000"/>
              </w:rPr>
              <w:t>d</w:t>
            </w:r>
            <w:r w:rsidRPr="000018CE">
              <w:rPr>
                <w:rFonts w:ascii="Arial" w:hAnsi="Arial" w:cs="Arial"/>
                <w:i/>
                <w:spacing w:val="-3"/>
                <w:w w:val="101"/>
                <w:u w:val="single" w:color="000000"/>
              </w:rPr>
              <w:t>e</w:t>
            </w:r>
            <w:r w:rsidRPr="000018CE">
              <w:rPr>
                <w:rFonts w:ascii="Arial" w:hAnsi="Arial" w:cs="Arial"/>
                <w:i/>
                <w:spacing w:val="1"/>
                <w:w w:val="101"/>
                <w:u w:val="single" w:color="000000"/>
              </w:rPr>
              <w:t>t</w:t>
            </w:r>
            <w:r w:rsidRPr="000018CE">
              <w:rPr>
                <w:rFonts w:ascii="Arial" w:hAnsi="Arial" w:cs="Arial"/>
                <w:i/>
                <w:u w:val="single" w:color="000000"/>
              </w:rPr>
              <w:t>a</w:t>
            </w:r>
            <w:r w:rsidRPr="000018CE">
              <w:rPr>
                <w:rFonts w:ascii="Arial" w:hAnsi="Arial" w:cs="Arial"/>
                <w:i/>
                <w:spacing w:val="1"/>
                <w:u w:val="single" w:color="000000"/>
              </w:rPr>
              <w:t>i</w:t>
            </w:r>
            <w:r w:rsidRPr="000018CE">
              <w:rPr>
                <w:rFonts w:ascii="Arial" w:hAnsi="Arial" w:cs="Arial"/>
                <w:i/>
                <w:spacing w:val="2"/>
                <w:w w:val="101"/>
                <w:u w:val="single" w:color="000000"/>
              </w:rPr>
              <w:t>l</w:t>
            </w:r>
            <w:r w:rsidRPr="000018CE">
              <w:rPr>
                <w:rFonts w:ascii="Arial" w:hAnsi="Arial" w:cs="Arial"/>
                <w:i/>
                <w:u w:val="single" w:color="000000"/>
              </w:rPr>
              <w:t>)</w:t>
            </w:r>
          </w:p>
          <w:p w:rsidR="001E0B72" w:rsidRPr="000018CE" w:rsidRDefault="001E0B72">
            <w:pPr>
              <w:spacing w:before="11" w:line="220" w:lineRule="exact"/>
              <w:rPr>
                <w:rFonts w:ascii="Arial" w:hAnsi="Arial" w:cs="Arial"/>
              </w:rPr>
            </w:pPr>
          </w:p>
          <w:p w:rsidR="001E0B72" w:rsidRPr="000018CE" w:rsidRDefault="00753521">
            <w:pPr>
              <w:ind w:left="100"/>
              <w:rPr>
                <w:rFonts w:ascii="Arial" w:hAnsi="Arial" w:cs="Arial"/>
              </w:rPr>
            </w:pPr>
            <w:r w:rsidRPr="000018CE">
              <w:rPr>
                <w:rFonts w:ascii="Arial" w:hAnsi="Arial" w:cs="Arial"/>
                <w:spacing w:val="-2"/>
              </w:rPr>
              <w:t>No</w:t>
            </w:r>
          </w:p>
        </w:tc>
        <w:tc>
          <w:tcPr>
            <w:tcW w:w="7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0B72" w:rsidRPr="000018CE" w:rsidRDefault="001E0B72">
            <w:pPr>
              <w:spacing w:before="10" w:line="220" w:lineRule="exact"/>
              <w:rPr>
                <w:rFonts w:ascii="Arial" w:hAnsi="Arial" w:cs="Arial"/>
              </w:rPr>
            </w:pPr>
          </w:p>
          <w:p w:rsidR="001E0B72" w:rsidRPr="000018CE" w:rsidRDefault="00753521">
            <w:pPr>
              <w:ind w:left="-1"/>
              <w:rPr>
                <w:rFonts w:ascii="Arial" w:hAnsi="Arial" w:cs="Arial"/>
              </w:rPr>
            </w:pPr>
            <w:r w:rsidRPr="000018CE">
              <w:rPr>
                <w:rFonts w:ascii="Arial" w:hAnsi="Arial" w:cs="Arial"/>
                <w:b/>
              </w:rPr>
              <w:t>We</w:t>
            </w:r>
            <w:r w:rsidRPr="000018C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0018CE">
              <w:rPr>
                <w:rFonts w:ascii="Arial" w:hAnsi="Arial" w:cs="Arial"/>
                <w:b/>
              </w:rPr>
              <w:t>a</w:t>
            </w:r>
            <w:r w:rsidRPr="000018CE">
              <w:rPr>
                <w:rFonts w:ascii="Arial" w:hAnsi="Arial" w:cs="Arial"/>
                <w:b/>
                <w:spacing w:val="-3"/>
              </w:rPr>
              <w:t>r</w:t>
            </w:r>
            <w:r w:rsidRPr="000018CE">
              <w:rPr>
                <w:rFonts w:ascii="Arial" w:hAnsi="Arial" w:cs="Arial"/>
                <w:b/>
              </w:rPr>
              <w:t>e</w:t>
            </w:r>
            <w:r w:rsidRPr="000018CE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-5"/>
              </w:rPr>
              <w:t>v</w:t>
            </w:r>
            <w:r w:rsidRPr="000018CE">
              <w:rPr>
                <w:rFonts w:ascii="Arial" w:hAnsi="Arial" w:cs="Arial"/>
                <w:b/>
                <w:spacing w:val="1"/>
              </w:rPr>
              <w:t>e</w:t>
            </w:r>
            <w:r w:rsidRPr="000018CE">
              <w:rPr>
                <w:rFonts w:ascii="Arial" w:hAnsi="Arial" w:cs="Arial"/>
                <w:b/>
                <w:spacing w:val="-3"/>
              </w:rPr>
              <w:t>r</w:t>
            </w:r>
            <w:r w:rsidRPr="000018CE">
              <w:rPr>
                <w:rFonts w:ascii="Arial" w:hAnsi="Arial" w:cs="Arial"/>
                <w:b/>
              </w:rPr>
              <w:t>y</w:t>
            </w:r>
            <w:r w:rsidRPr="000018CE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-5"/>
              </w:rPr>
              <w:t>m</w:t>
            </w:r>
            <w:r w:rsidRPr="000018CE">
              <w:rPr>
                <w:rFonts w:ascii="Arial" w:hAnsi="Arial" w:cs="Arial"/>
                <w:b/>
                <w:spacing w:val="-6"/>
              </w:rPr>
              <w:t>u</w:t>
            </w:r>
            <w:r w:rsidRPr="000018CE">
              <w:rPr>
                <w:rFonts w:ascii="Arial" w:hAnsi="Arial" w:cs="Arial"/>
                <w:b/>
                <w:spacing w:val="1"/>
              </w:rPr>
              <w:t>c</w:t>
            </w:r>
            <w:r w:rsidRPr="000018CE">
              <w:rPr>
                <w:rFonts w:ascii="Arial" w:hAnsi="Arial" w:cs="Arial"/>
                <w:b/>
              </w:rPr>
              <w:t>h</w:t>
            </w:r>
            <w:r w:rsidRPr="000018CE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0018CE">
              <w:rPr>
                <w:rFonts w:ascii="Arial" w:hAnsi="Arial" w:cs="Arial"/>
                <w:b/>
              </w:rPr>
              <w:t>t</w:t>
            </w:r>
            <w:r w:rsidRPr="000018CE">
              <w:rPr>
                <w:rFonts w:ascii="Arial" w:hAnsi="Arial" w:cs="Arial"/>
                <w:b/>
                <w:spacing w:val="-2"/>
              </w:rPr>
              <w:t>h</w:t>
            </w:r>
            <w:r w:rsidRPr="000018CE">
              <w:rPr>
                <w:rFonts w:ascii="Arial" w:hAnsi="Arial" w:cs="Arial"/>
                <w:b/>
              </w:rPr>
              <w:t>a</w:t>
            </w:r>
            <w:r w:rsidRPr="000018CE">
              <w:rPr>
                <w:rFonts w:ascii="Arial" w:hAnsi="Arial" w:cs="Arial"/>
                <w:b/>
                <w:spacing w:val="-2"/>
              </w:rPr>
              <w:t>n</w:t>
            </w:r>
            <w:r w:rsidRPr="000018CE">
              <w:rPr>
                <w:rFonts w:ascii="Arial" w:hAnsi="Arial" w:cs="Arial"/>
                <w:b/>
                <w:spacing w:val="3"/>
              </w:rPr>
              <w:t>k</w:t>
            </w:r>
            <w:r w:rsidRPr="000018CE">
              <w:rPr>
                <w:rFonts w:ascii="Arial" w:hAnsi="Arial" w:cs="Arial"/>
                <w:b/>
              </w:rPr>
              <w:t>f</w:t>
            </w:r>
            <w:r w:rsidRPr="000018CE">
              <w:rPr>
                <w:rFonts w:ascii="Arial" w:hAnsi="Arial" w:cs="Arial"/>
                <w:b/>
                <w:spacing w:val="-6"/>
              </w:rPr>
              <w:t>u</w:t>
            </w:r>
            <w:r w:rsidRPr="000018CE">
              <w:rPr>
                <w:rFonts w:ascii="Arial" w:hAnsi="Arial" w:cs="Arial"/>
                <w:b/>
              </w:rPr>
              <w:t>l</w:t>
            </w:r>
            <w:r w:rsidRPr="000018CE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0018CE">
              <w:rPr>
                <w:rFonts w:ascii="Arial" w:hAnsi="Arial" w:cs="Arial"/>
                <w:b/>
              </w:rPr>
              <w:t>to</w:t>
            </w:r>
            <w:r w:rsidRPr="000018CE">
              <w:rPr>
                <w:rFonts w:ascii="Arial" w:hAnsi="Arial" w:cs="Arial"/>
                <w:b/>
                <w:spacing w:val="-2"/>
              </w:rPr>
              <w:t xml:space="preserve"> Ch</w:t>
            </w:r>
            <w:r w:rsidRPr="000018CE">
              <w:rPr>
                <w:rFonts w:ascii="Arial" w:hAnsi="Arial" w:cs="Arial"/>
                <w:b/>
                <w:spacing w:val="-3"/>
              </w:rPr>
              <w:t>i</w:t>
            </w:r>
            <w:r w:rsidRPr="000018CE">
              <w:rPr>
                <w:rFonts w:ascii="Arial" w:hAnsi="Arial" w:cs="Arial"/>
                <w:b/>
                <w:spacing w:val="1"/>
              </w:rPr>
              <w:t>e</w:t>
            </w:r>
            <w:r w:rsidRPr="000018CE">
              <w:rPr>
                <w:rFonts w:ascii="Arial" w:hAnsi="Arial" w:cs="Arial"/>
                <w:b/>
              </w:rPr>
              <w:t>f</w:t>
            </w:r>
            <w:r w:rsidRPr="000018CE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0018CE">
              <w:rPr>
                <w:rFonts w:ascii="Arial" w:hAnsi="Arial" w:cs="Arial"/>
                <w:b/>
              </w:rPr>
              <w:t>E</w:t>
            </w:r>
            <w:r w:rsidRPr="000018CE">
              <w:rPr>
                <w:rFonts w:ascii="Arial" w:hAnsi="Arial" w:cs="Arial"/>
                <w:b/>
                <w:spacing w:val="-7"/>
              </w:rPr>
              <w:t>d</w:t>
            </w:r>
            <w:r w:rsidRPr="000018CE">
              <w:rPr>
                <w:rFonts w:ascii="Arial" w:hAnsi="Arial" w:cs="Arial"/>
                <w:b/>
                <w:spacing w:val="1"/>
              </w:rPr>
              <w:t>i</w:t>
            </w:r>
            <w:r w:rsidRPr="000018CE">
              <w:rPr>
                <w:rFonts w:ascii="Arial" w:hAnsi="Arial" w:cs="Arial"/>
                <w:b/>
              </w:rPr>
              <w:t>t</w:t>
            </w:r>
            <w:r w:rsidRPr="000018CE">
              <w:rPr>
                <w:rFonts w:ascii="Arial" w:hAnsi="Arial" w:cs="Arial"/>
                <w:b/>
                <w:spacing w:val="-5"/>
              </w:rPr>
              <w:t>o</w:t>
            </w:r>
            <w:r w:rsidRPr="000018CE">
              <w:rPr>
                <w:rFonts w:ascii="Arial" w:hAnsi="Arial" w:cs="Arial"/>
                <w:b/>
              </w:rPr>
              <w:t>r</w:t>
            </w:r>
            <w:r w:rsidRPr="000018CE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0018CE">
              <w:rPr>
                <w:rFonts w:ascii="Arial" w:hAnsi="Arial" w:cs="Arial"/>
                <w:b/>
              </w:rPr>
              <w:t>a</w:t>
            </w:r>
            <w:r w:rsidRPr="000018CE">
              <w:rPr>
                <w:rFonts w:ascii="Arial" w:hAnsi="Arial" w:cs="Arial"/>
                <w:b/>
                <w:spacing w:val="-2"/>
              </w:rPr>
              <w:t>n</w:t>
            </w:r>
            <w:r w:rsidRPr="000018CE">
              <w:rPr>
                <w:rFonts w:ascii="Arial" w:hAnsi="Arial" w:cs="Arial"/>
                <w:b/>
              </w:rPr>
              <w:t>d</w:t>
            </w:r>
            <w:r w:rsidRPr="000018C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-2"/>
              </w:rPr>
              <w:t>R</w:t>
            </w:r>
            <w:r w:rsidRPr="000018CE">
              <w:rPr>
                <w:rFonts w:ascii="Arial" w:hAnsi="Arial" w:cs="Arial"/>
                <w:b/>
                <w:spacing w:val="1"/>
              </w:rPr>
              <w:t>e</w:t>
            </w:r>
            <w:r w:rsidRPr="000018CE">
              <w:rPr>
                <w:rFonts w:ascii="Arial" w:hAnsi="Arial" w:cs="Arial"/>
                <w:b/>
                <w:spacing w:val="-5"/>
              </w:rPr>
              <w:t>v</w:t>
            </w:r>
            <w:r w:rsidRPr="000018CE">
              <w:rPr>
                <w:rFonts w:ascii="Arial" w:hAnsi="Arial" w:cs="Arial"/>
                <w:b/>
                <w:spacing w:val="1"/>
              </w:rPr>
              <w:t>ie</w:t>
            </w:r>
            <w:r w:rsidRPr="000018CE">
              <w:rPr>
                <w:rFonts w:ascii="Arial" w:hAnsi="Arial" w:cs="Arial"/>
                <w:b/>
                <w:spacing w:val="-2"/>
              </w:rPr>
              <w:t>w</w:t>
            </w:r>
            <w:r w:rsidRPr="000018CE">
              <w:rPr>
                <w:rFonts w:ascii="Arial" w:hAnsi="Arial" w:cs="Arial"/>
                <w:b/>
                <w:spacing w:val="-3"/>
              </w:rPr>
              <w:t>e</w:t>
            </w:r>
            <w:r w:rsidRPr="000018CE">
              <w:rPr>
                <w:rFonts w:ascii="Arial" w:hAnsi="Arial" w:cs="Arial"/>
                <w:b/>
              </w:rPr>
              <w:t>r</w:t>
            </w:r>
            <w:r w:rsidRPr="000018CE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4"/>
              </w:rPr>
              <w:t>B</w:t>
            </w:r>
            <w:r w:rsidRPr="000018CE">
              <w:rPr>
                <w:rFonts w:ascii="Arial" w:hAnsi="Arial" w:cs="Arial"/>
                <w:b/>
                <w:spacing w:val="-5"/>
              </w:rPr>
              <w:t>o</w:t>
            </w:r>
            <w:r w:rsidRPr="000018CE">
              <w:rPr>
                <w:rFonts w:ascii="Arial" w:hAnsi="Arial" w:cs="Arial"/>
                <w:b/>
              </w:rPr>
              <w:t>a</w:t>
            </w:r>
            <w:r w:rsidRPr="000018CE">
              <w:rPr>
                <w:rFonts w:ascii="Arial" w:hAnsi="Arial" w:cs="Arial"/>
                <w:b/>
                <w:spacing w:val="1"/>
              </w:rPr>
              <w:t>r</w:t>
            </w:r>
            <w:r w:rsidRPr="000018CE">
              <w:rPr>
                <w:rFonts w:ascii="Arial" w:hAnsi="Arial" w:cs="Arial"/>
                <w:b/>
              </w:rPr>
              <w:t>d</w:t>
            </w:r>
            <w:r w:rsidRPr="000018CE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0018CE">
              <w:rPr>
                <w:rFonts w:ascii="Arial" w:hAnsi="Arial" w:cs="Arial"/>
                <w:b/>
              </w:rPr>
              <w:t>f</w:t>
            </w:r>
            <w:r w:rsidRPr="000018CE">
              <w:rPr>
                <w:rFonts w:ascii="Arial" w:hAnsi="Arial" w:cs="Arial"/>
                <w:b/>
                <w:spacing w:val="-5"/>
              </w:rPr>
              <w:t>o</w:t>
            </w:r>
            <w:r w:rsidRPr="000018CE">
              <w:rPr>
                <w:rFonts w:ascii="Arial" w:hAnsi="Arial" w:cs="Arial"/>
                <w:b/>
              </w:rPr>
              <w:t>r</w:t>
            </w:r>
            <w:r w:rsidRPr="000018CE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1"/>
              </w:rPr>
              <w:t>c</w:t>
            </w:r>
            <w:r w:rsidRPr="000018CE">
              <w:rPr>
                <w:rFonts w:ascii="Arial" w:hAnsi="Arial" w:cs="Arial"/>
                <w:b/>
                <w:spacing w:val="-5"/>
              </w:rPr>
              <w:t>o</w:t>
            </w:r>
            <w:r w:rsidRPr="000018CE">
              <w:rPr>
                <w:rFonts w:ascii="Arial" w:hAnsi="Arial" w:cs="Arial"/>
                <w:b/>
                <w:spacing w:val="-2"/>
              </w:rPr>
              <w:t>ns</w:t>
            </w:r>
            <w:r w:rsidRPr="000018CE">
              <w:rPr>
                <w:rFonts w:ascii="Arial" w:hAnsi="Arial" w:cs="Arial"/>
                <w:b/>
                <w:spacing w:val="1"/>
              </w:rPr>
              <w:t>i</w:t>
            </w:r>
            <w:r w:rsidRPr="000018CE">
              <w:rPr>
                <w:rFonts w:ascii="Arial" w:hAnsi="Arial" w:cs="Arial"/>
                <w:b/>
                <w:spacing w:val="-2"/>
              </w:rPr>
              <w:t>d</w:t>
            </w:r>
            <w:r w:rsidRPr="000018CE">
              <w:rPr>
                <w:rFonts w:ascii="Arial" w:hAnsi="Arial" w:cs="Arial"/>
                <w:b/>
                <w:spacing w:val="-3"/>
              </w:rPr>
              <w:t>e</w:t>
            </w:r>
            <w:r w:rsidRPr="000018CE">
              <w:rPr>
                <w:rFonts w:ascii="Arial" w:hAnsi="Arial" w:cs="Arial"/>
                <w:b/>
                <w:spacing w:val="1"/>
              </w:rPr>
              <w:t>ri</w:t>
            </w:r>
            <w:r w:rsidRPr="000018CE">
              <w:rPr>
                <w:rFonts w:ascii="Arial" w:hAnsi="Arial" w:cs="Arial"/>
                <w:b/>
                <w:spacing w:val="-2"/>
              </w:rPr>
              <w:t>n</w:t>
            </w:r>
            <w:r w:rsidRPr="000018CE">
              <w:rPr>
                <w:rFonts w:ascii="Arial" w:hAnsi="Arial" w:cs="Arial"/>
                <w:b/>
              </w:rPr>
              <w:t>g</w:t>
            </w:r>
            <w:r w:rsidRPr="000018CE">
              <w:rPr>
                <w:rFonts w:ascii="Arial" w:hAnsi="Arial" w:cs="Arial"/>
                <w:b/>
                <w:spacing w:val="2"/>
              </w:rPr>
              <w:t xml:space="preserve"> </w:t>
            </w:r>
            <w:proofErr w:type="gramStart"/>
            <w:r w:rsidRPr="000018CE">
              <w:rPr>
                <w:rFonts w:ascii="Arial" w:hAnsi="Arial" w:cs="Arial"/>
                <w:b/>
                <w:spacing w:val="-5"/>
              </w:rPr>
              <w:t>m</w:t>
            </w:r>
            <w:r w:rsidRPr="000018CE">
              <w:rPr>
                <w:rFonts w:ascii="Arial" w:hAnsi="Arial" w:cs="Arial"/>
                <w:b/>
              </w:rPr>
              <w:t>y</w:t>
            </w:r>
            <w:proofErr w:type="gramEnd"/>
          </w:p>
          <w:p w:rsidR="001E0B72" w:rsidRPr="000018CE" w:rsidRDefault="00753521">
            <w:pPr>
              <w:ind w:left="-1"/>
              <w:rPr>
                <w:rFonts w:ascii="Arial" w:hAnsi="Arial" w:cs="Arial"/>
              </w:rPr>
            </w:pPr>
            <w:r w:rsidRPr="000018CE">
              <w:rPr>
                <w:rFonts w:ascii="Arial" w:hAnsi="Arial" w:cs="Arial"/>
                <w:b/>
                <w:spacing w:val="-2"/>
              </w:rPr>
              <w:t>R</w:t>
            </w:r>
            <w:r w:rsidRPr="000018CE">
              <w:rPr>
                <w:rFonts w:ascii="Arial" w:hAnsi="Arial" w:cs="Arial"/>
                <w:b/>
                <w:spacing w:val="1"/>
              </w:rPr>
              <w:t>e</w:t>
            </w:r>
            <w:r w:rsidRPr="000018CE">
              <w:rPr>
                <w:rFonts w:ascii="Arial" w:hAnsi="Arial" w:cs="Arial"/>
                <w:b/>
                <w:spacing w:val="-2"/>
              </w:rPr>
              <w:t>s</w:t>
            </w:r>
            <w:r w:rsidRPr="000018CE">
              <w:rPr>
                <w:rFonts w:ascii="Arial" w:hAnsi="Arial" w:cs="Arial"/>
                <w:b/>
                <w:spacing w:val="1"/>
              </w:rPr>
              <w:t>e</w:t>
            </w:r>
            <w:r w:rsidRPr="000018CE">
              <w:rPr>
                <w:rFonts w:ascii="Arial" w:hAnsi="Arial" w:cs="Arial"/>
                <w:b/>
              </w:rPr>
              <w:t>a</w:t>
            </w:r>
            <w:r w:rsidRPr="000018CE">
              <w:rPr>
                <w:rFonts w:ascii="Arial" w:hAnsi="Arial" w:cs="Arial"/>
                <w:b/>
                <w:spacing w:val="-3"/>
              </w:rPr>
              <w:t>r</w:t>
            </w:r>
            <w:r w:rsidRPr="000018CE">
              <w:rPr>
                <w:rFonts w:ascii="Arial" w:hAnsi="Arial" w:cs="Arial"/>
                <w:b/>
                <w:spacing w:val="1"/>
              </w:rPr>
              <w:t>c</w:t>
            </w:r>
            <w:r w:rsidRPr="000018CE">
              <w:rPr>
                <w:rFonts w:ascii="Arial" w:hAnsi="Arial" w:cs="Arial"/>
                <w:b/>
              </w:rPr>
              <w:t>h</w:t>
            </w:r>
            <w:r w:rsidRPr="000018CE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0018CE">
              <w:rPr>
                <w:rFonts w:ascii="Arial" w:hAnsi="Arial" w:cs="Arial"/>
                <w:b/>
                <w:spacing w:val="-6"/>
              </w:rPr>
              <w:t>A</w:t>
            </w:r>
            <w:r w:rsidRPr="000018CE">
              <w:rPr>
                <w:rFonts w:ascii="Arial" w:hAnsi="Arial" w:cs="Arial"/>
                <w:b/>
                <w:spacing w:val="1"/>
                <w:w w:val="101"/>
              </w:rPr>
              <w:t>r</w:t>
            </w:r>
            <w:r w:rsidRPr="000018CE">
              <w:rPr>
                <w:rFonts w:ascii="Arial" w:hAnsi="Arial" w:cs="Arial"/>
                <w:b/>
              </w:rPr>
              <w:t>t</w:t>
            </w:r>
            <w:r w:rsidRPr="000018CE">
              <w:rPr>
                <w:rFonts w:ascii="Arial" w:hAnsi="Arial" w:cs="Arial"/>
                <w:b/>
                <w:spacing w:val="-3"/>
              </w:rPr>
              <w:t>i</w:t>
            </w:r>
            <w:r w:rsidRPr="000018CE">
              <w:rPr>
                <w:rFonts w:ascii="Arial" w:hAnsi="Arial" w:cs="Arial"/>
                <w:b/>
                <w:spacing w:val="1"/>
                <w:w w:val="101"/>
              </w:rPr>
              <w:t>c</w:t>
            </w:r>
            <w:r w:rsidRPr="000018CE">
              <w:rPr>
                <w:rFonts w:ascii="Arial" w:hAnsi="Arial" w:cs="Arial"/>
                <w:b/>
                <w:spacing w:val="-3"/>
                <w:w w:val="101"/>
              </w:rPr>
              <w:t>l</w:t>
            </w:r>
            <w:r w:rsidRPr="000018CE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0018CE">
              <w:rPr>
                <w:rFonts w:ascii="Arial" w:hAnsi="Arial" w:cs="Arial"/>
                <w:b/>
              </w:rPr>
              <w:t>.</w:t>
            </w:r>
          </w:p>
        </w:tc>
      </w:tr>
    </w:tbl>
    <w:p w:rsidR="00753521" w:rsidRPr="000018CE" w:rsidRDefault="00753521">
      <w:pPr>
        <w:rPr>
          <w:rFonts w:ascii="Arial" w:hAnsi="Arial" w:cs="Arial"/>
        </w:rPr>
      </w:pPr>
      <w:bookmarkStart w:id="0" w:name="_GoBack"/>
      <w:bookmarkEnd w:id="0"/>
    </w:p>
    <w:sectPr w:rsidR="00753521" w:rsidRPr="000018CE">
      <w:pgSz w:w="23820" w:h="16840" w:orient="landscape"/>
      <w:pgMar w:top="1540" w:right="1220" w:bottom="280" w:left="1220" w:header="1304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3521" w:rsidRDefault="00753521">
      <w:r>
        <w:separator/>
      </w:r>
    </w:p>
  </w:endnote>
  <w:endnote w:type="continuationSeparator" w:id="0">
    <w:p w:rsidR="00753521" w:rsidRDefault="00753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0B72" w:rsidRDefault="00753521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85pt;width:51.9pt;height:9.9pt;z-index:-251659776;mso-position-horizontal-relative:page;mso-position-vertical-relative:page" filled="f" stroked="f">
          <v:textbox inset="0,0,0,0">
            <w:txbxContent>
              <w:p w:rsidR="001E0B72" w:rsidRDefault="00753521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Cr</w:t>
                </w:r>
                <w:r>
                  <w:rPr>
                    <w:spacing w:val="-3"/>
                    <w:sz w:val="16"/>
                    <w:szCs w:val="16"/>
                  </w:rPr>
                  <w:t>e</w:t>
                </w:r>
                <w:r>
                  <w:rPr>
                    <w:spacing w:val="2"/>
                    <w:sz w:val="16"/>
                    <w:szCs w:val="16"/>
                  </w:rPr>
                  <w:t>a</w:t>
                </w:r>
                <w:r>
                  <w:rPr>
                    <w:spacing w:val="4"/>
                    <w:sz w:val="16"/>
                    <w:szCs w:val="16"/>
                  </w:rPr>
                  <w:t>t</w:t>
                </w:r>
                <w:r>
                  <w:rPr>
                    <w:spacing w:val="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spacing w:val="-2"/>
                    <w:sz w:val="16"/>
                    <w:szCs w:val="16"/>
                  </w:rPr>
                  <w:t>b</w:t>
                </w:r>
                <w:r>
                  <w:rPr>
                    <w:spacing w:val="2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4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207.85pt;margin-top:796.85pt;width:55.8pt;height:9.9pt;z-index:-251658752;mso-position-horizontal-relative:page;mso-position-vertical-relative:page" filled="f" stroked="f">
          <v:textbox inset="0,0,0,0">
            <w:txbxContent>
              <w:p w:rsidR="001E0B72" w:rsidRDefault="00753521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5"/>
                    <w:sz w:val="16"/>
                    <w:szCs w:val="16"/>
                  </w:rPr>
                  <w:t>C</w:t>
                </w:r>
                <w:r>
                  <w:rPr>
                    <w:spacing w:val="-2"/>
                    <w:sz w:val="16"/>
                    <w:szCs w:val="16"/>
                  </w:rPr>
                  <w:t>h</w:t>
                </w:r>
                <w:r>
                  <w:rPr>
                    <w:spacing w:val="2"/>
                    <w:sz w:val="16"/>
                    <w:szCs w:val="16"/>
                  </w:rPr>
                  <w:t>e</w:t>
                </w:r>
                <w:r>
                  <w:rPr>
                    <w:spacing w:val="-3"/>
                    <w:sz w:val="16"/>
                    <w:szCs w:val="16"/>
                  </w:rPr>
                  <w:t>c</w:t>
                </w:r>
                <w:r>
                  <w:rPr>
                    <w:spacing w:val="7"/>
                    <w:sz w:val="16"/>
                    <w:szCs w:val="16"/>
                  </w:rPr>
                  <w:t>k</w:t>
                </w:r>
                <w:r>
                  <w:rPr>
                    <w:spacing w:val="-3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spacing w:val="2"/>
                    <w:sz w:val="16"/>
                    <w:szCs w:val="16"/>
                  </w:rPr>
                  <w:t>b</w:t>
                </w:r>
                <w:r>
                  <w:rPr>
                    <w:spacing w:val="-2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 xml:space="preserve">: </w:t>
                </w:r>
                <w:r>
                  <w:rPr>
                    <w:spacing w:val="3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47.8pt;margin-top:796.85pt;width:67.55pt;height:9.9pt;z-index:-251657728;mso-position-horizontal-relative:page;mso-position-vertical-relative:page" filled="f" stroked="f">
          <v:textbox inset="0,0,0,0">
            <w:txbxContent>
              <w:p w:rsidR="001E0B72" w:rsidRDefault="00753521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A</w:t>
                </w:r>
                <w:r>
                  <w:rPr>
                    <w:spacing w:val="-2"/>
                    <w:sz w:val="16"/>
                    <w:szCs w:val="16"/>
                  </w:rPr>
                  <w:t>pp</w:t>
                </w:r>
                <w:r>
                  <w:rPr>
                    <w:spacing w:val="5"/>
                    <w:sz w:val="16"/>
                    <w:szCs w:val="16"/>
                  </w:rPr>
                  <w:t>r</w:t>
                </w:r>
                <w:r>
                  <w:rPr>
                    <w:spacing w:val="2"/>
                    <w:sz w:val="16"/>
                    <w:szCs w:val="16"/>
                  </w:rPr>
                  <w:t>ov</w:t>
                </w:r>
                <w:r>
                  <w:rPr>
                    <w:spacing w:val="-3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spacing w:val="2"/>
                    <w:sz w:val="16"/>
                    <w:szCs w:val="16"/>
                  </w:rPr>
                  <w:t>b</w:t>
                </w:r>
                <w:r>
                  <w:rPr>
                    <w:spacing w:val="-2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 xml:space="preserve">: </w:t>
                </w:r>
                <w:r>
                  <w:rPr>
                    <w:spacing w:val="-2"/>
                    <w:sz w:val="16"/>
                    <w:szCs w:val="16"/>
                  </w:rPr>
                  <w:t>M</w:t>
                </w:r>
                <w:r>
                  <w:rPr>
                    <w:spacing w:val="5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39.1pt;margin-top:796.85pt;width:80.35pt;height:9.9pt;z-index:-251656704;mso-position-horizontal-relative:page;mso-position-vertical-relative:page" filled="f" stroked="f">
          <v:textbox inset="0,0,0,0">
            <w:txbxContent>
              <w:p w:rsidR="001E0B72" w:rsidRDefault="00753521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V</w:t>
                </w:r>
                <w:r>
                  <w:rPr>
                    <w:spacing w:val="-3"/>
                    <w:sz w:val="16"/>
                    <w:szCs w:val="16"/>
                  </w:rPr>
                  <w:t>e</w:t>
                </w:r>
                <w:r>
                  <w:rPr>
                    <w:spacing w:val="5"/>
                    <w:sz w:val="16"/>
                    <w:szCs w:val="16"/>
                  </w:rPr>
                  <w:t>r</w:t>
                </w:r>
                <w:r>
                  <w:rPr>
                    <w:spacing w:val="-4"/>
                    <w:sz w:val="16"/>
                    <w:szCs w:val="16"/>
                  </w:rPr>
                  <w:t>s</w:t>
                </w:r>
                <w:r>
                  <w:rPr>
                    <w:spacing w:val="4"/>
                    <w:sz w:val="16"/>
                    <w:szCs w:val="16"/>
                  </w:rPr>
                  <w:t>i</w:t>
                </w:r>
                <w:r>
                  <w:rPr>
                    <w:spacing w:val="2"/>
                    <w:sz w:val="16"/>
                    <w:szCs w:val="16"/>
                  </w:rPr>
                  <w:t>o</w:t>
                </w:r>
                <w:r>
                  <w:rPr>
                    <w:spacing w:val="-2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7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3 (</w:t>
                </w:r>
                <w:r>
                  <w:rPr>
                    <w:spacing w:val="2"/>
                    <w:sz w:val="16"/>
                    <w:szCs w:val="16"/>
                  </w:rPr>
                  <w:t>0</w:t>
                </w:r>
                <w:r>
                  <w:rPr>
                    <w:spacing w:val="7"/>
                    <w:sz w:val="16"/>
                    <w:szCs w:val="16"/>
                  </w:rPr>
                  <w:t>7</w:t>
                </w:r>
                <w:r>
                  <w:rPr>
                    <w:spacing w:val="-5"/>
                    <w:sz w:val="16"/>
                    <w:szCs w:val="16"/>
                  </w:rPr>
                  <w:t>-</w:t>
                </w:r>
                <w:r>
                  <w:rPr>
                    <w:spacing w:val="2"/>
                    <w:sz w:val="16"/>
                    <w:szCs w:val="16"/>
                  </w:rPr>
                  <w:t>07</w:t>
                </w:r>
                <w:r>
                  <w:rPr>
                    <w:spacing w:val="-5"/>
                    <w:sz w:val="16"/>
                    <w:szCs w:val="16"/>
                  </w:rPr>
                  <w:t>-</w:t>
                </w:r>
                <w:r>
                  <w:rPr>
                    <w:spacing w:val="2"/>
                    <w:sz w:val="16"/>
                    <w:szCs w:val="16"/>
                  </w:rPr>
                  <w:t>2024)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3521" w:rsidRDefault="00753521">
      <w:r>
        <w:separator/>
      </w:r>
    </w:p>
  </w:footnote>
  <w:footnote w:type="continuationSeparator" w:id="0">
    <w:p w:rsidR="00753521" w:rsidRDefault="007535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0B72" w:rsidRDefault="00753521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2pt;width:86.65pt;height:14pt;z-index:-251660800;mso-position-horizontal-relative:page;mso-position-vertical-relative:page" filled="f" stroked="f">
          <v:textbox inset="0,0,0,0">
            <w:txbxContent>
              <w:p w:rsidR="001E0B72" w:rsidRDefault="00753521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>Fo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C1D5A"/>
    <w:multiLevelType w:val="multilevel"/>
    <w:tmpl w:val="828A70D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B72"/>
    <w:rsid w:val="000018CE"/>
    <w:rsid w:val="001E0B72"/>
    <w:rsid w:val="00753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docId w15:val="{F09B941F-F957-4FB4-8F90-B223DB2FB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bb.com/index.php/JAB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2132</Characters>
  <Application>Microsoft Office Word</Application>
  <DocSecurity>0</DocSecurity>
  <Lines>17</Lines>
  <Paragraphs>4</Paragraphs>
  <ScaleCrop>false</ScaleCrop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2</cp:revision>
  <dcterms:created xsi:type="dcterms:W3CDTF">2025-06-11T07:40:00Z</dcterms:created>
  <dcterms:modified xsi:type="dcterms:W3CDTF">2025-06-11T07:41:00Z</dcterms:modified>
</cp:coreProperties>
</file>