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BBCEF" w14:textId="77777777" w:rsidR="004806EB" w:rsidRPr="00103238" w:rsidRDefault="004806EB">
      <w:pPr>
        <w:spacing w:before="9" w:line="180" w:lineRule="exact"/>
        <w:rPr>
          <w:rFonts w:ascii="Arial" w:hAnsi="Arial" w:cs="Arial"/>
        </w:rPr>
      </w:pPr>
    </w:p>
    <w:p w14:paraId="593C1023" w14:textId="77777777" w:rsidR="004806EB" w:rsidRPr="00103238" w:rsidRDefault="004806EB">
      <w:pPr>
        <w:spacing w:line="200" w:lineRule="exact"/>
        <w:rPr>
          <w:rFonts w:ascii="Arial" w:hAnsi="Arial" w:cs="Arial"/>
        </w:rPr>
      </w:pPr>
    </w:p>
    <w:p w14:paraId="7043FD88" w14:textId="77777777" w:rsidR="004806EB" w:rsidRPr="00103238" w:rsidRDefault="004806EB">
      <w:pPr>
        <w:spacing w:line="200" w:lineRule="exact"/>
        <w:rPr>
          <w:rFonts w:ascii="Arial" w:hAnsi="Arial" w:cs="Arial"/>
        </w:rPr>
      </w:pPr>
    </w:p>
    <w:tbl>
      <w:tblPr>
        <w:tblW w:w="0" w:type="auto"/>
        <w:tblInd w:w="174" w:type="dxa"/>
        <w:tblLayout w:type="fixed"/>
        <w:tblCellMar>
          <w:left w:w="0" w:type="dxa"/>
          <w:right w:w="0" w:type="dxa"/>
        </w:tblCellMar>
        <w:tblLook w:val="01E0" w:firstRow="1" w:lastRow="1" w:firstColumn="1" w:lastColumn="1" w:noHBand="0" w:noVBand="0"/>
      </w:tblPr>
      <w:tblGrid>
        <w:gridCol w:w="5101"/>
        <w:gridCol w:w="15689"/>
      </w:tblGrid>
      <w:tr w:rsidR="004806EB" w:rsidRPr="00103238" w14:paraId="05B72EF8" w14:textId="77777777" w:rsidTr="00103238">
        <w:trPr>
          <w:trHeight w:hRule="exact" w:val="300"/>
        </w:trPr>
        <w:tc>
          <w:tcPr>
            <w:tcW w:w="5101" w:type="dxa"/>
            <w:tcBorders>
              <w:top w:val="single" w:sz="5" w:space="0" w:color="000000"/>
              <w:left w:val="single" w:sz="5" w:space="0" w:color="000000"/>
              <w:bottom w:val="single" w:sz="5" w:space="0" w:color="000000"/>
              <w:right w:val="single" w:sz="5" w:space="0" w:color="000000"/>
            </w:tcBorders>
          </w:tcPr>
          <w:p w14:paraId="7B623D0B" w14:textId="77777777" w:rsidR="004806EB" w:rsidRPr="00103238" w:rsidRDefault="005A1F6E">
            <w:pPr>
              <w:spacing w:line="220" w:lineRule="exact"/>
              <w:ind w:left="88"/>
              <w:rPr>
                <w:rFonts w:ascii="Arial" w:eastAsia="Arial" w:hAnsi="Arial" w:cs="Arial"/>
              </w:rPr>
            </w:pPr>
            <w:r w:rsidRPr="00103238">
              <w:rPr>
                <w:rFonts w:ascii="Arial" w:eastAsia="Arial" w:hAnsi="Arial" w:cs="Arial"/>
                <w:spacing w:val="1"/>
              </w:rPr>
              <w:t>J</w:t>
            </w:r>
            <w:r w:rsidRPr="00103238">
              <w:rPr>
                <w:rFonts w:ascii="Arial" w:eastAsia="Arial" w:hAnsi="Arial" w:cs="Arial"/>
              </w:rPr>
              <w:t>o</w:t>
            </w:r>
            <w:r w:rsidRPr="00103238">
              <w:rPr>
                <w:rFonts w:ascii="Arial" w:eastAsia="Arial" w:hAnsi="Arial" w:cs="Arial"/>
                <w:spacing w:val="-1"/>
              </w:rPr>
              <w:t>u</w:t>
            </w:r>
            <w:r w:rsidRPr="00103238">
              <w:rPr>
                <w:rFonts w:ascii="Arial" w:eastAsia="Arial" w:hAnsi="Arial" w:cs="Arial"/>
                <w:spacing w:val="1"/>
              </w:rPr>
              <w:t>r</w:t>
            </w:r>
            <w:r w:rsidRPr="00103238">
              <w:rPr>
                <w:rFonts w:ascii="Arial" w:eastAsia="Arial" w:hAnsi="Arial" w:cs="Arial"/>
              </w:rPr>
              <w:t>n</w:t>
            </w:r>
            <w:r w:rsidRPr="00103238">
              <w:rPr>
                <w:rFonts w:ascii="Arial" w:eastAsia="Arial" w:hAnsi="Arial" w:cs="Arial"/>
                <w:spacing w:val="-1"/>
              </w:rPr>
              <w:t>a</w:t>
            </w:r>
            <w:r w:rsidRPr="00103238">
              <w:rPr>
                <w:rFonts w:ascii="Arial" w:eastAsia="Arial" w:hAnsi="Arial" w:cs="Arial"/>
              </w:rPr>
              <w:t>l</w:t>
            </w:r>
            <w:r w:rsidRPr="00103238">
              <w:rPr>
                <w:rFonts w:ascii="Arial" w:eastAsia="Arial" w:hAnsi="Arial" w:cs="Arial"/>
                <w:spacing w:val="-6"/>
              </w:rPr>
              <w:t xml:space="preserve"> </w:t>
            </w:r>
            <w:r w:rsidRPr="00103238">
              <w:rPr>
                <w:rFonts w:ascii="Arial" w:eastAsia="Arial" w:hAnsi="Arial" w:cs="Arial"/>
              </w:rPr>
              <w:t>Na</w:t>
            </w:r>
            <w:r w:rsidRPr="00103238">
              <w:rPr>
                <w:rFonts w:ascii="Arial" w:eastAsia="Arial" w:hAnsi="Arial" w:cs="Arial"/>
                <w:spacing w:val="2"/>
              </w:rPr>
              <w:t>m</w:t>
            </w:r>
            <w:r w:rsidRPr="00103238">
              <w:rPr>
                <w:rFonts w:ascii="Arial" w:eastAsia="Arial" w:hAnsi="Arial" w:cs="Arial"/>
              </w:rPr>
              <w:t>e:</w:t>
            </w:r>
          </w:p>
        </w:tc>
        <w:tc>
          <w:tcPr>
            <w:tcW w:w="15689" w:type="dxa"/>
            <w:tcBorders>
              <w:top w:val="single" w:sz="5" w:space="0" w:color="000000"/>
              <w:left w:val="single" w:sz="5" w:space="0" w:color="000000"/>
              <w:bottom w:val="single" w:sz="5" w:space="0" w:color="000000"/>
              <w:right w:val="single" w:sz="5" w:space="0" w:color="000000"/>
            </w:tcBorders>
          </w:tcPr>
          <w:p w14:paraId="02CCCBE8" w14:textId="77777777" w:rsidR="004806EB" w:rsidRPr="00103238" w:rsidRDefault="005A1F6E">
            <w:pPr>
              <w:spacing w:before="30"/>
              <w:ind w:left="102"/>
              <w:rPr>
                <w:rFonts w:ascii="Arial" w:eastAsia="Arial" w:hAnsi="Arial" w:cs="Arial"/>
              </w:rPr>
            </w:pPr>
            <w:hyperlink r:id="rId7">
              <w:r w:rsidRPr="00103238">
                <w:rPr>
                  <w:rFonts w:ascii="Arial" w:eastAsia="Arial" w:hAnsi="Arial" w:cs="Arial"/>
                  <w:b/>
                  <w:color w:val="0000FF"/>
                  <w:u w:val="thick" w:color="0000FF"/>
                </w:rPr>
                <w:t>In</w:t>
              </w:r>
              <w:r w:rsidRPr="00103238">
                <w:rPr>
                  <w:rFonts w:ascii="Arial" w:eastAsia="Arial" w:hAnsi="Arial" w:cs="Arial"/>
                  <w:b/>
                  <w:color w:val="0000FF"/>
                  <w:spacing w:val="1"/>
                  <w:u w:val="thick" w:color="0000FF"/>
                </w:rPr>
                <w:t>t</w:t>
              </w:r>
              <w:r w:rsidRPr="00103238">
                <w:rPr>
                  <w:rFonts w:ascii="Arial" w:eastAsia="Arial" w:hAnsi="Arial" w:cs="Arial"/>
                  <w:b/>
                  <w:color w:val="0000FF"/>
                  <w:u w:val="thick" w:color="0000FF"/>
                </w:rPr>
                <w:t>e</w:t>
              </w:r>
              <w:r w:rsidRPr="00103238">
                <w:rPr>
                  <w:rFonts w:ascii="Arial" w:eastAsia="Arial" w:hAnsi="Arial" w:cs="Arial"/>
                  <w:b/>
                  <w:color w:val="0000FF"/>
                  <w:spacing w:val="-1"/>
                  <w:u w:val="thick" w:color="0000FF"/>
                </w:rPr>
                <w:t>r</w:t>
              </w:r>
              <w:r w:rsidRPr="00103238">
                <w:rPr>
                  <w:rFonts w:ascii="Arial" w:eastAsia="Arial" w:hAnsi="Arial" w:cs="Arial"/>
                  <w:b/>
                  <w:color w:val="0000FF"/>
                  <w:u w:val="thick" w:color="0000FF"/>
                </w:rPr>
                <w:t>nati</w:t>
              </w:r>
              <w:r w:rsidRPr="00103238">
                <w:rPr>
                  <w:rFonts w:ascii="Arial" w:eastAsia="Arial" w:hAnsi="Arial" w:cs="Arial"/>
                  <w:b/>
                  <w:color w:val="0000FF"/>
                  <w:spacing w:val="1"/>
                  <w:u w:val="thick" w:color="0000FF"/>
                </w:rPr>
                <w:t>o</w:t>
              </w:r>
              <w:r w:rsidRPr="00103238">
                <w:rPr>
                  <w:rFonts w:ascii="Arial" w:eastAsia="Arial" w:hAnsi="Arial" w:cs="Arial"/>
                  <w:b/>
                  <w:color w:val="0000FF"/>
                  <w:u w:val="thick" w:color="0000FF"/>
                </w:rPr>
                <w:t>nal</w:t>
              </w:r>
              <w:r w:rsidRPr="00103238">
                <w:rPr>
                  <w:rFonts w:ascii="Arial" w:eastAsia="Arial" w:hAnsi="Arial" w:cs="Arial"/>
                  <w:b/>
                  <w:color w:val="0000FF"/>
                  <w:spacing w:val="-12"/>
                  <w:u w:val="thick" w:color="0000FF"/>
                </w:rPr>
                <w:t xml:space="preserve"> </w:t>
              </w:r>
              <w:r w:rsidRPr="00103238">
                <w:rPr>
                  <w:rFonts w:ascii="Arial" w:eastAsia="Arial" w:hAnsi="Arial" w:cs="Arial"/>
                  <w:b/>
                  <w:color w:val="0000FF"/>
                  <w:u w:val="thick" w:color="0000FF"/>
                </w:rPr>
                <w:t>Jo</w:t>
              </w:r>
              <w:r w:rsidRPr="00103238">
                <w:rPr>
                  <w:rFonts w:ascii="Arial" w:eastAsia="Arial" w:hAnsi="Arial" w:cs="Arial"/>
                  <w:b/>
                  <w:color w:val="0000FF"/>
                  <w:spacing w:val="1"/>
                  <w:u w:val="thick" w:color="0000FF"/>
                </w:rPr>
                <w:t>u</w:t>
              </w:r>
              <w:r w:rsidRPr="00103238">
                <w:rPr>
                  <w:rFonts w:ascii="Arial" w:eastAsia="Arial" w:hAnsi="Arial" w:cs="Arial"/>
                  <w:b/>
                  <w:color w:val="0000FF"/>
                  <w:spacing w:val="-1"/>
                  <w:u w:val="thick" w:color="0000FF"/>
                </w:rPr>
                <w:t>r</w:t>
              </w:r>
              <w:r w:rsidRPr="00103238">
                <w:rPr>
                  <w:rFonts w:ascii="Arial" w:eastAsia="Arial" w:hAnsi="Arial" w:cs="Arial"/>
                  <w:b/>
                  <w:color w:val="0000FF"/>
                  <w:u w:val="thick" w:color="0000FF"/>
                </w:rPr>
                <w:t>nal</w:t>
              </w:r>
              <w:r w:rsidRPr="00103238">
                <w:rPr>
                  <w:rFonts w:ascii="Arial" w:eastAsia="Arial" w:hAnsi="Arial" w:cs="Arial"/>
                  <w:b/>
                  <w:color w:val="0000FF"/>
                  <w:spacing w:val="-9"/>
                  <w:u w:val="thick" w:color="0000FF"/>
                </w:rPr>
                <w:t xml:space="preserve"> </w:t>
              </w:r>
              <w:r w:rsidRPr="00103238">
                <w:rPr>
                  <w:rFonts w:ascii="Arial" w:eastAsia="Arial" w:hAnsi="Arial" w:cs="Arial"/>
                  <w:b/>
                  <w:color w:val="0000FF"/>
                  <w:u w:val="thick" w:color="0000FF"/>
                </w:rPr>
                <w:t>of</w:t>
              </w:r>
              <w:r w:rsidRPr="00103238">
                <w:rPr>
                  <w:rFonts w:ascii="Arial" w:eastAsia="Arial" w:hAnsi="Arial" w:cs="Arial"/>
                  <w:b/>
                  <w:color w:val="0000FF"/>
                  <w:spacing w:val="1"/>
                  <w:u w:val="thick" w:color="0000FF"/>
                </w:rPr>
                <w:t xml:space="preserve"> E</w:t>
              </w:r>
              <w:r w:rsidRPr="00103238">
                <w:rPr>
                  <w:rFonts w:ascii="Arial" w:eastAsia="Arial" w:hAnsi="Arial" w:cs="Arial"/>
                  <w:b/>
                  <w:color w:val="0000FF"/>
                  <w:u w:val="thick" w:color="0000FF"/>
                </w:rPr>
                <w:t>nvi</w:t>
              </w:r>
              <w:r w:rsidRPr="00103238">
                <w:rPr>
                  <w:rFonts w:ascii="Arial" w:eastAsia="Arial" w:hAnsi="Arial" w:cs="Arial"/>
                  <w:b/>
                  <w:color w:val="0000FF"/>
                  <w:spacing w:val="-1"/>
                  <w:u w:val="thick" w:color="0000FF"/>
                </w:rPr>
                <w:t>r</w:t>
              </w:r>
              <w:r w:rsidRPr="00103238">
                <w:rPr>
                  <w:rFonts w:ascii="Arial" w:eastAsia="Arial" w:hAnsi="Arial" w:cs="Arial"/>
                  <w:b/>
                  <w:color w:val="0000FF"/>
                  <w:u w:val="thick" w:color="0000FF"/>
                </w:rPr>
                <w:t>onme</w:t>
              </w:r>
              <w:r w:rsidRPr="00103238">
                <w:rPr>
                  <w:rFonts w:ascii="Arial" w:eastAsia="Arial" w:hAnsi="Arial" w:cs="Arial"/>
                  <w:b/>
                  <w:color w:val="0000FF"/>
                  <w:spacing w:val="1"/>
                  <w:u w:val="thick" w:color="0000FF"/>
                </w:rPr>
                <w:t>n</w:t>
              </w:r>
              <w:r w:rsidRPr="00103238">
                <w:rPr>
                  <w:rFonts w:ascii="Arial" w:eastAsia="Arial" w:hAnsi="Arial" w:cs="Arial"/>
                  <w:b/>
                  <w:color w:val="0000FF"/>
                  <w:u w:val="thick" w:color="0000FF"/>
                </w:rPr>
                <w:t>t</w:t>
              </w:r>
              <w:r w:rsidRPr="00103238">
                <w:rPr>
                  <w:rFonts w:ascii="Arial" w:eastAsia="Arial" w:hAnsi="Arial" w:cs="Arial"/>
                  <w:b/>
                  <w:color w:val="0000FF"/>
                  <w:spacing w:val="-12"/>
                  <w:u w:val="thick" w:color="0000FF"/>
                </w:rPr>
                <w:t xml:space="preserve"> </w:t>
              </w:r>
              <w:r w:rsidRPr="00103238">
                <w:rPr>
                  <w:rFonts w:ascii="Arial" w:eastAsia="Arial" w:hAnsi="Arial" w:cs="Arial"/>
                  <w:b/>
                  <w:color w:val="0000FF"/>
                  <w:u w:val="thick" w:color="0000FF"/>
                </w:rPr>
                <w:t>and</w:t>
              </w:r>
              <w:r w:rsidRPr="00103238">
                <w:rPr>
                  <w:rFonts w:ascii="Arial" w:eastAsia="Arial" w:hAnsi="Arial" w:cs="Arial"/>
                  <w:b/>
                  <w:color w:val="0000FF"/>
                  <w:spacing w:val="-3"/>
                  <w:u w:val="thick" w:color="0000FF"/>
                </w:rPr>
                <w:t xml:space="preserve"> </w:t>
              </w:r>
              <w:r w:rsidRPr="00103238">
                <w:rPr>
                  <w:rFonts w:ascii="Arial" w:eastAsia="Arial" w:hAnsi="Arial" w:cs="Arial"/>
                  <w:b/>
                  <w:color w:val="0000FF"/>
                  <w:spacing w:val="2"/>
                  <w:u w:val="thick" w:color="0000FF"/>
                </w:rPr>
                <w:t>C</w:t>
              </w:r>
              <w:r w:rsidRPr="00103238">
                <w:rPr>
                  <w:rFonts w:ascii="Arial" w:eastAsia="Arial" w:hAnsi="Arial" w:cs="Arial"/>
                  <w:b/>
                  <w:color w:val="0000FF"/>
                  <w:u w:val="thick" w:color="0000FF"/>
                </w:rPr>
                <w:t>limate</w:t>
              </w:r>
              <w:r w:rsidRPr="00103238">
                <w:rPr>
                  <w:rFonts w:ascii="Arial" w:eastAsia="Arial" w:hAnsi="Arial" w:cs="Arial"/>
                  <w:b/>
                  <w:color w:val="0000FF"/>
                  <w:spacing w:val="-6"/>
                  <w:u w:val="thick" w:color="0000FF"/>
                </w:rPr>
                <w:t xml:space="preserve"> </w:t>
              </w:r>
              <w:r w:rsidRPr="00103238">
                <w:rPr>
                  <w:rFonts w:ascii="Arial" w:eastAsia="Arial" w:hAnsi="Arial" w:cs="Arial"/>
                  <w:b/>
                  <w:color w:val="0000FF"/>
                  <w:u w:val="thick" w:color="0000FF"/>
                </w:rPr>
                <w:t>C</w:t>
              </w:r>
              <w:r w:rsidRPr="00103238">
                <w:rPr>
                  <w:rFonts w:ascii="Arial" w:eastAsia="Arial" w:hAnsi="Arial" w:cs="Arial"/>
                  <w:b/>
                  <w:color w:val="0000FF"/>
                  <w:spacing w:val="1"/>
                  <w:u w:val="thick" w:color="0000FF"/>
                </w:rPr>
                <w:t>h</w:t>
              </w:r>
              <w:r w:rsidRPr="00103238">
                <w:rPr>
                  <w:rFonts w:ascii="Arial" w:eastAsia="Arial" w:hAnsi="Arial" w:cs="Arial"/>
                  <w:b/>
                  <w:color w:val="0000FF"/>
                  <w:u w:val="thick" w:color="0000FF"/>
                </w:rPr>
                <w:t>an</w:t>
              </w:r>
              <w:r w:rsidRPr="00103238">
                <w:rPr>
                  <w:rFonts w:ascii="Arial" w:eastAsia="Arial" w:hAnsi="Arial" w:cs="Arial"/>
                  <w:b/>
                  <w:color w:val="0000FF"/>
                  <w:spacing w:val="1"/>
                  <w:u w:val="thick" w:color="0000FF"/>
                </w:rPr>
                <w:t>g</w:t>
              </w:r>
              <w:r w:rsidRPr="00103238">
                <w:rPr>
                  <w:rFonts w:ascii="Arial" w:eastAsia="Arial" w:hAnsi="Arial" w:cs="Arial"/>
                  <w:b/>
                  <w:color w:val="0000FF"/>
                  <w:u w:val="thick" w:color="0000FF"/>
                </w:rPr>
                <w:t>e</w:t>
              </w:r>
            </w:hyperlink>
          </w:p>
        </w:tc>
      </w:tr>
      <w:tr w:rsidR="004806EB" w:rsidRPr="00103238" w14:paraId="7BE06495" w14:textId="77777777" w:rsidTr="00103238">
        <w:trPr>
          <w:trHeight w:hRule="exact" w:val="300"/>
        </w:trPr>
        <w:tc>
          <w:tcPr>
            <w:tcW w:w="5101" w:type="dxa"/>
            <w:tcBorders>
              <w:top w:val="single" w:sz="5" w:space="0" w:color="000000"/>
              <w:left w:val="single" w:sz="5" w:space="0" w:color="000000"/>
              <w:bottom w:val="single" w:sz="5" w:space="0" w:color="000000"/>
              <w:right w:val="single" w:sz="5" w:space="0" w:color="000000"/>
            </w:tcBorders>
          </w:tcPr>
          <w:p w14:paraId="5F918F99" w14:textId="77777777" w:rsidR="004806EB" w:rsidRPr="00103238" w:rsidRDefault="005A1F6E">
            <w:pPr>
              <w:spacing w:line="220" w:lineRule="exact"/>
              <w:ind w:left="88"/>
              <w:rPr>
                <w:rFonts w:ascii="Arial" w:eastAsia="Arial" w:hAnsi="Arial" w:cs="Arial"/>
              </w:rPr>
            </w:pPr>
            <w:r w:rsidRPr="00103238">
              <w:rPr>
                <w:rFonts w:ascii="Arial" w:eastAsia="Arial" w:hAnsi="Arial" w:cs="Arial"/>
              </w:rPr>
              <w:t>M</w:t>
            </w:r>
            <w:r w:rsidRPr="00103238">
              <w:rPr>
                <w:rFonts w:ascii="Arial" w:eastAsia="Arial" w:hAnsi="Arial" w:cs="Arial"/>
                <w:spacing w:val="-1"/>
              </w:rPr>
              <w:t>a</w:t>
            </w:r>
            <w:r w:rsidRPr="00103238">
              <w:rPr>
                <w:rFonts w:ascii="Arial" w:eastAsia="Arial" w:hAnsi="Arial" w:cs="Arial"/>
              </w:rPr>
              <w:t>n</w:t>
            </w:r>
            <w:r w:rsidRPr="00103238">
              <w:rPr>
                <w:rFonts w:ascii="Arial" w:eastAsia="Arial" w:hAnsi="Arial" w:cs="Arial"/>
                <w:spacing w:val="-1"/>
              </w:rPr>
              <w:t>u</w:t>
            </w:r>
            <w:r w:rsidRPr="00103238">
              <w:rPr>
                <w:rFonts w:ascii="Arial" w:eastAsia="Arial" w:hAnsi="Arial" w:cs="Arial"/>
                <w:spacing w:val="1"/>
              </w:rPr>
              <w:t>scr</w:t>
            </w:r>
            <w:r w:rsidRPr="00103238">
              <w:rPr>
                <w:rFonts w:ascii="Arial" w:eastAsia="Arial" w:hAnsi="Arial" w:cs="Arial"/>
                <w:spacing w:val="-1"/>
              </w:rPr>
              <w:t>i</w:t>
            </w:r>
            <w:r w:rsidRPr="00103238">
              <w:rPr>
                <w:rFonts w:ascii="Arial" w:eastAsia="Arial" w:hAnsi="Arial" w:cs="Arial"/>
                <w:spacing w:val="2"/>
              </w:rPr>
              <w:t>p</w:t>
            </w:r>
            <w:r w:rsidRPr="00103238">
              <w:rPr>
                <w:rFonts w:ascii="Arial" w:eastAsia="Arial" w:hAnsi="Arial" w:cs="Arial"/>
              </w:rPr>
              <w:t>t</w:t>
            </w:r>
            <w:r w:rsidRPr="00103238">
              <w:rPr>
                <w:rFonts w:ascii="Arial" w:eastAsia="Arial" w:hAnsi="Arial" w:cs="Arial"/>
                <w:spacing w:val="-10"/>
              </w:rPr>
              <w:t xml:space="preserve"> </w:t>
            </w:r>
            <w:r w:rsidRPr="00103238">
              <w:rPr>
                <w:rFonts w:ascii="Arial" w:eastAsia="Arial" w:hAnsi="Arial" w:cs="Arial"/>
              </w:rPr>
              <w:t>N</w:t>
            </w:r>
            <w:r w:rsidRPr="00103238">
              <w:rPr>
                <w:rFonts w:ascii="Arial" w:eastAsia="Arial" w:hAnsi="Arial" w:cs="Arial"/>
                <w:spacing w:val="2"/>
              </w:rPr>
              <w:t>u</w:t>
            </w:r>
            <w:r w:rsidRPr="00103238">
              <w:rPr>
                <w:rFonts w:ascii="Arial" w:eastAsia="Arial" w:hAnsi="Arial" w:cs="Arial"/>
              </w:rPr>
              <w:t>m</w:t>
            </w:r>
            <w:r w:rsidRPr="00103238">
              <w:rPr>
                <w:rFonts w:ascii="Arial" w:eastAsia="Arial" w:hAnsi="Arial" w:cs="Arial"/>
                <w:spacing w:val="-1"/>
              </w:rPr>
              <w:t>b</w:t>
            </w:r>
            <w:r w:rsidRPr="00103238">
              <w:rPr>
                <w:rFonts w:ascii="Arial" w:eastAsia="Arial" w:hAnsi="Arial" w:cs="Arial"/>
              </w:rPr>
              <w:t>er:</w:t>
            </w:r>
          </w:p>
        </w:tc>
        <w:tc>
          <w:tcPr>
            <w:tcW w:w="15689" w:type="dxa"/>
            <w:tcBorders>
              <w:top w:val="single" w:sz="5" w:space="0" w:color="000000"/>
              <w:left w:val="single" w:sz="5" w:space="0" w:color="000000"/>
              <w:bottom w:val="single" w:sz="5" w:space="0" w:color="000000"/>
              <w:right w:val="single" w:sz="5" w:space="0" w:color="000000"/>
            </w:tcBorders>
          </w:tcPr>
          <w:p w14:paraId="6E3ED78E" w14:textId="77777777" w:rsidR="004806EB" w:rsidRPr="00103238" w:rsidRDefault="005A1F6E">
            <w:pPr>
              <w:spacing w:before="30"/>
              <w:ind w:left="102"/>
              <w:rPr>
                <w:rFonts w:ascii="Arial" w:eastAsia="Arial" w:hAnsi="Arial" w:cs="Arial"/>
              </w:rPr>
            </w:pPr>
            <w:r w:rsidRPr="00103238">
              <w:rPr>
                <w:rFonts w:ascii="Arial" w:eastAsia="Arial" w:hAnsi="Arial" w:cs="Arial"/>
                <w:b/>
              </w:rPr>
              <w:t>M</w:t>
            </w:r>
            <w:r w:rsidRPr="00103238">
              <w:rPr>
                <w:rFonts w:ascii="Arial" w:eastAsia="Arial" w:hAnsi="Arial" w:cs="Arial"/>
                <w:b/>
                <w:spacing w:val="-1"/>
              </w:rPr>
              <w:t>s</w:t>
            </w:r>
            <w:r w:rsidRPr="00103238">
              <w:rPr>
                <w:rFonts w:ascii="Arial" w:eastAsia="Arial" w:hAnsi="Arial" w:cs="Arial"/>
                <w:b/>
              </w:rPr>
              <w:t>_</w:t>
            </w:r>
            <w:r w:rsidRPr="00103238">
              <w:rPr>
                <w:rFonts w:ascii="Arial" w:eastAsia="Arial" w:hAnsi="Arial" w:cs="Arial"/>
                <w:b/>
                <w:spacing w:val="2"/>
              </w:rPr>
              <w:t>I</w:t>
            </w:r>
            <w:r w:rsidRPr="00103238">
              <w:rPr>
                <w:rFonts w:ascii="Arial" w:eastAsia="Arial" w:hAnsi="Arial" w:cs="Arial"/>
                <w:b/>
              </w:rPr>
              <w:t>J</w:t>
            </w:r>
            <w:r w:rsidRPr="00103238">
              <w:rPr>
                <w:rFonts w:ascii="Arial" w:eastAsia="Arial" w:hAnsi="Arial" w:cs="Arial"/>
                <w:b/>
                <w:spacing w:val="-1"/>
              </w:rPr>
              <w:t>E</w:t>
            </w:r>
            <w:r w:rsidRPr="00103238">
              <w:rPr>
                <w:rFonts w:ascii="Arial" w:eastAsia="Arial" w:hAnsi="Arial" w:cs="Arial"/>
                <w:b/>
                <w:spacing w:val="2"/>
              </w:rPr>
              <w:t>C</w:t>
            </w:r>
            <w:r w:rsidRPr="00103238">
              <w:rPr>
                <w:rFonts w:ascii="Arial" w:eastAsia="Arial" w:hAnsi="Arial" w:cs="Arial"/>
                <w:b/>
              </w:rPr>
              <w:t>C_</w:t>
            </w:r>
            <w:r w:rsidRPr="00103238">
              <w:rPr>
                <w:rFonts w:ascii="Arial" w:eastAsia="Arial" w:hAnsi="Arial" w:cs="Arial"/>
                <w:b/>
                <w:spacing w:val="2"/>
              </w:rPr>
              <w:t>1</w:t>
            </w:r>
            <w:r w:rsidRPr="00103238">
              <w:rPr>
                <w:rFonts w:ascii="Arial" w:eastAsia="Arial" w:hAnsi="Arial" w:cs="Arial"/>
                <w:b/>
              </w:rPr>
              <w:t>3</w:t>
            </w:r>
            <w:r w:rsidRPr="00103238">
              <w:rPr>
                <w:rFonts w:ascii="Arial" w:eastAsia="Arial" w:hAnsi="Arial" w:cs="Arial"/>
                <w:b/>
                <w:spacing w:val="-1"/>
              </w:rPr>
              <w:t>7</w:t>
            </w:r>
            <w:r w:rsidRPr="00103238">
              <w:rPr>
                <w:rFonts w:ascii="Arial" w:eastAsia="Arial" w:hAnsi="Arial" w:cs="Arial"/>
                <w:b/>
                <w:spacing w:val="2"/>
              </w:rPr>
              <w:t>6</w:t>
            </w:r>
            <w:r w:rsidRPr="00103238">
              <w:rPr>
                <w:rFonts w:ascii="Arial" w:eastAsia="Arial" w:hAnsi="Arial" w:cs="Arial"/>
                <w:b/>
              </w:rPr>
              <w:t>91</w:t>
            </w:r>
          </w:p>
        </w:tc>
      </w:tr>
      <w:tr w:rsidR="004806EB" w:rsidRPr="00103238" w14:paraId="492B2690" w14:textId="77777777" w:rsidTr="00103238">
        <w:trPr>
          <w:trHeight w:hRule="exact" w:val="660"/>
        </w:trPr>
        <w:tc>
          <w:tcPr>
            <w:tcW w:w="5101" w:type="dxa"/>
            <w:tcBorders>
              <w:top w:val="single" w:sz="5" w:space="0" w:color="000000"/>
              <w:left w:val="single" w:sz="5" w:space="0" w:color="000000"/>
              <w:bottom w:val="single" w:sz="5" w:space="0" w:color="000000"/>
              <w:right w:val="single" w:sz="5" w:space="0" w:color="000000"/>
            </w:tcBorders>
          </w:tcPr>
          <w:p w14:paraId="6A7FAE06" w14:textId="77777777" w:rsidR="004806EB" w:rsidRPr="00103238" w:rsidRDefault="005A1F6E">
            <w:pPr>
              <w:spacing w:line="220" w:lineRule="exact"/>
              <w:ind w:left="88"/>
              <w:rPr>
                <w:rFonts w:ascii="Arial" w:eastAsia="Arial" w:hAnsi="Arial" w:cs="Arial"/>
              </w:rPr>
            </w:pPr>
            <w:r w:rsidRPr="00103238">
              <w:rPr>
                <w:rFonts w:ascii="Arial" w:eastAsia="Arial" w:hAnsi="Arial" w:cs="Arial"/>
              </w:rPr>
              <w:t>T</w:t>
            </w:r>
            <w:r w:rsidRPr="00103238">
              <w:rPr>
                <w:rFonts w:ascii="Arial" w:eastAsia="Arial" w:hAnsi="Arial" w:cs="Arial"/>
                <w:spacing w:val="-1"/>
              </w:rPr>
              <w:t>i</w:t>
            </w:r>
            <w:r w:rsidRPr="00103238">
              <w:rPr>
                <w:rFonts w:ascii="Arial" w:eastAsia="Arial" w:hAnsi="Arial" w:cs="Arial"/>
              </w:rPr>
              <w:t>t</w:t>
            </w:r>
            <w:r w:rsidRPr="00103238">
              <w:rPr>
                <w:rFonts w:ascii="Arial" w:eastAsia="Arial" w:hAnsi="Arial" w:cs="Arial"/>
                <w:spacing w:val="-1"/>
              </w:rPr>
              <w:t>l</w:t>
            </w:r>
            <w:r w:rsidRPr="00103238">
              <w:rPr>
                <w:rFonts w:ascii="Arial" w:eastAsia="Arial" w:hAnsi="Arial" w:cs="Arial"/>
              </w:rPr>
              <w:t>e</w:t>
            </w:r>
            <w:r w:rsidRPr="00103238">
              <w:rPr>
                <w:rFonts w:ascii="Arial" w:eastAsia="Arial" w:hAnsi="Arial" w:cs="Arial"/>
                <w:spacing w:val="-2"/>
              </w:rPr>
              <w:t xml:space="preserve"> </w:t>
            </w:r>
            <w:r w:rsidRPr="00103238">
              <w:rPr>
                <w:rFonts w:ascii="Arial" w:eastAsia="Arial" w:hAnsi="Arial" w:cs="Arial"/>
              </w:rPr>
              <w:t>of</w:t>
            </w:r>
            <w:r w:rsidRPr="00103238">
              <w:rPr>
                <w:rFonts w:ascii="Arial" w:eastAsia="Arial" w:hAnsi="Arial" w:cs="Arial"/>
                <w:spacing w:val="-3"/>
              </w:rPr>
              <w:t xml:space="preserve"> </w:t>
            </w:r>
            <w:r w:rsidRPr="00103238">
              <w:rPr>
                <w:rFonts w:ascii="Arial" w:eastAsia="Arial" w:hAnsi="Arial" w:cs="Arial"/>
                <w:spacing w:val="2"/>
              </w:rPr>
              <w:t>t</w:t>
            </w:r>
            <w:r w:rsidRPr="00103238">
              <w:rPr>
                <w:rFonts w:ascii="Arial" w:eastAsia="Arial" w:hAnsi="Arial" w:cs="Arial"/>
              </w:rPr>
              <w:t>he</w:t>
            </w:r>
            <w:r w:rsidRPr="00103238">
              <w:rPr>
                <w:rFonts w:ascii="Arial" w:eastAsia="Arial" w:hAnsi="Arial" w:cs="Arial"/>
                <w:spacing w:val="-2"/>
              </w:rPr>
              <w:t xml:space="preserve"> </w:t>
            </w:r>
            <w:r w:rsidRPr="00103238">
              <w:rPr>
                <w:rFonts w:ascii="Arial" w:eastAsia="Arial" w:hAnsi="Arial" w:cs="Arial"/>
              </w:rPr>
              <w:t>M</w:t>
            </w:r>
            <w:r w:rsidRPr="00103238">
              <w:rPr>
                <w:rFonts w:ascii="Arial" w:eastAsia="Arial" w:hAnsi="Arial" w:cs="Arial"/>
                <w:spacing w:val="-1"/>
              </w:rPr>
              <w:t>a</w:t>
            </w:r>
            <w:r w:rsidRPr="00103238">
              <w:rPr>
                <w:rFonts w:ascii="Arial" w:eastAsia="Arial" w:hAnsi="Arial" w:cs="Arial"/>
                <w:spacing w:val="2"/>
              </w:rPr>
              <w:t>n</w:t>
            </w:r>
            <w:r w:rsidRPr="00103238">
              <w:rPr>
                <w:rFonts w:ascii="Arial" w:eastAsia="Arial" w:hAnsi="Arial" w:cs="Arial"/>
              </w:rPr>
              <w:t>u</w:t>
            </w:r>
            <w:r w:rsidRPr="00103238">
              <w:rPr>
                <w:rFonts w:ascii="Arial" w:eastAsia="Arial" w:hAnsi="Arial" w:cs="Arial"/>
                <w:spacing w:val="1"/>
              </w:rPr>
              <w:t>scr</w:t>
            </w:r>
            <w:r w:rsidRPr="00103238">
              <w:rPr>
                <w:rFonts w:ascii="Arial" w:eastAsia="Arial" w:hAnsi="Arial" w:cs="Arial"/>
                <w:spacing w:val="-1"/>
              </w:rPr>
              <w:t>i</w:t>
            </w:r>
            <w:r w:rsidRPr="00103238">
              <w:rPr>
                <w:rFonts w:ascii="Arial" w:eastAsia="Arial" w:hAnsi="Arial" w:cs="Arial"/>
              </w:rPr>
              <w:t>pt:</w:t>
            </w:r>
          </w:p>
        </w:tc>
        <w:tc>
          <w:tcPr>
            <w:tcW w:w="15689" w:type="dxa"/>
            <w:tcBorders>
              <w:top w:val="single" w:sz="5" w:space="0" w:color="000000"/>
              <w:left w:val="single" w:sz="5" w:space="0" w:color="000000"/>
              <w:bottom w:val="single" w:sz="5" w:space="0" w:color="000000"/>
              <w:right w:val="single" w:sz="5" w:space="0" w:color="000000"/>
            </w:tcBorders>
          </w:tcPr>
          <w:p w14:paraId="3F440CCC" w14:textId="77777777" w:rsidR="004806EB" w:rsidRPr="00103238" w:rsidRDefault="004806EB">
            <w:pPr>
              <w:spacing w:before="10" w:line="200" w:lineRule="exact"/>
              <w:rPr>
                <w:rFonts w:ascii="Arial" w:hAnsi="Arial" w:cs="Arial"/>
              </w:rPr>
            </w:pPr>
          </w:p>
          <w:p w14:paraId="30ABC82D" w14:textId="77777777" w:rsidR="004806EB" w:rsidRPr="00103238" w:rsidRDefault="005A1F6E">
            <w:pPr>
              <w:ind w:left="102"/>
              <w:rPr>
                <w:rFonts w:ascii="Arial" w:eastAsia="Arial" w:hAnsi="Arial" w:cs="Arial"/>
              </w:rPr>
            </w:pPr>
            <w:r w:rsidRPr="00103238">
              <w:rPr>
                <w:rFonts w:ascii="Arial" w:eastAsia="Arial" w:hAnsi="Arial" w:cs="Arial"/>
                <w:b/>
              </w:rPr>
              <w:t>The</w:t>
            </w:r>
            <w:r w:rsidRPr="00103238">
              <w:rPr>
                <w:rFonts w:ascii="Arial" w:eastAsia="Arial" w:hAnsi="Arial" w:cs="Arial"/>
                <w:b/>
                <w:spacing w:val="-4"/>
              </w:rPr>
              <w:t xml:space="preserve"> </w:t>
            </w:r>
            <w:r w:rsidRPr="00103238">
              <w:rPr>
                <w:rFonts w:ascii="Arial" w:eastAsia="Arial" w:hAnsi="Arial" w:cs="Arial"/>
                <w:b/>
              </w:rPr>
              <w:t>R</w:t>
            </w:r>
            <w:r w:rsidRPr="00103238">
              <w:rPr>
                <w:rFonts w:ascii="Arial" w:eastAsia="Arial" w:hAnsi="Arial" w:cs="Arial"/>
                <w:b/>
                <w:spacing w:val="-1"/>
              </w:rPr>
              <w:t>e</w:t>
            </w:r>
            <w:r w:rsidRPr="00103238">
              <w:rPr>
                <w:rFonts w:ascii="Arial" w:eastAsia="Arial" w:hAnsi="Arial" w:cs="Arial"/>
                <w:b/>
              </w:rPr>
              <w:t>lati</w:t>
            </w:r>
            <w:r w:rsidRPr="00103238">
              <w:rPr>
                <w:rFonts w:ascii="Arial" w:eastAsia="Arial" w:hAnsi="Arial" w:cs="Arial"/>
                <w:b/>
                <w:spacing w:val="1"/>
              </w:rPr>
              <w:t>o</w:t>
            </w:r>
            <w:r w:rsidRPr="00103238">
              <w:rPr>
                <w:rFonts w:ascii="Arial" w:eastAsia="Arial" w:hAnsi="Arial" w:cs="Arial"/>
                <w:b/>
              </w:rPr>
              <w:t>nship</w:t>
            </w:r>
            <w:r w:rsidRPr="00103238">
              <w:rPr>
                <w:rFonts w:ascii="Arial" w:eastAsia="Arial" w:hAnsi="Arial" w:cs="Arial"/>
                <w:b/>
                <w:spacing w:val="-9"/>
              </w:rPr>
              <w:t xml:space="preserve"> </w:t>
            </w:r>
            <w:r w:rsidRPr="00103238">
              <w:rPr>
                <w:rFonts w:ascii="Arial" w:eastAsia="Arial" w:hAnsi="Arial" w:cs="Arial"/>
                <w:b/>
              </w:rPr>
              <w:t>Bet</w:t>
            </w:r>
            <w:r w:rsidRPr="00103238">
              <w:rPr>
                <w:rFonts w:ascii="Arial" w:eastAsia="Arial" w:hAnsi="Arial" w:cs="Arial"/>
                <w:b/>
                <w:spacing w:val="1"/>
              </w:rPr>
              <w:t>w</w:t>
            </w:r>
            <w:r w:rsidRPr="00103238">
              <w:rPr>
                <w:rFonts w:ascii="Arial" w:eastAsia="Arial" w:hAnsi="Arial" w:cs="Arial"/>
                <w:b/>
              </w:rPr>
              <w:t>e</w:t>
            </w:r>
            <w:r w:rsidRPr="00103238">
              <w:rPr>
                <w:rFonts w:ascii="Arial" w:eastAsia="Arial" w:hAnsi="Arial" w:cs="Arial"/>
                <w:b/>
                <w:spacing w:val="1"/>
              </w:rPr>
              <w:t>e</w:t>
            </w:r>
            <w:r w:rsidRPr="00103238">
              <w:rPr>
                <w:rFonts w:ascii="Arial" w:eastAsia="Arial" w:hAnsi="Arial" w:cs="Arial"/>
                <w:b/>
              </w:rPr>
              <w:t>n</w:t>
            </w:r>
            <w:r w:rsidRPr="00103238">
              <w:rPr>
                <w:rFonts w:ascii="Arial" w:eastAsia="Arial" w:hAnsi="Arial" w:cs="Arial"/>
                <w:b/>
                <w:spacing w:val="-8"/>
              </w:rPr>
              <w:t xml:space="preserve"> </w:t>
            </w:r>
            <w:r w:rsidRPr="00103238">
              <w:rPr>
                <w:rFonts w:ascii="Arial" w:eastAsia="Arial" w:hAnsi="Arial" w:cs="Arial"/>
                <w:b/>
              </w:rPr>
              <w:t>Climate</w:t>
            </w:r>
            <w:r w:rsidRPr="00103238">
              <w:rPr>
                <w:rFonts w:ascii="Arial" w:eastAsia="Arial" w:hAnsi="Arial" w:cs="Arial"/>
                <w:b/>
                <w:spacing w:val="-7"/>
              </w:rPr>
              <w:t xml:space="preserve"> </w:t>
            </w:r>
            <w:r w:rsidRPr="00103238">
              <w:rPr>
                <w:rFonts w:ascii="Arial" w:eastAsia="Arial" w:hAnsi="Arial" w:cs="Arial"/>
                <w:b/>
              </w:rPr>
              <w:t>C</w:t>
            </w:r>
            <w:r w:rsidRPr="00103238">
              <w:rPr>
                <w:rFonts w:ascii="Arial" w:eastAsia="Arial" w:hAnsi="Arial" w:cs="Arial"/>
                <w:b/>
                <w:spacing w:val="3"/>
              </w:rPr>
              <w:t>h</w:t>
            </w:r>
            <w:r w:rsidRPr="00103238">
              <w:rPr>
                <w:rFonts w:ascii="Arial" w:eastAsia="Arial" w:hAnsi="Arial" w:cs="Arial"/>
                <w:b/>
              </w:rPr>
              <w:t>an</w:t>
            </w:r>
            <w:r w:rsidRPr="00103238">
              <w:rPr>
                <w:rFonts w:ascii="Arial" w:eastAsia="Arial" w:hAnsi="Arial" w:cs="Arial"/>
                <w:b/>
                <w:spacing w:val="1"/>
              </w:rPr>
              <w:t>g</w:t>
            </w:r>
            <w:r w:rsidRPr="00103238">
              <w:rPr>
                <w:rFonts w:ascii="Arial" w:eastAsia="Arial" w:hAnsi="Arial" w:cs="Arial"/>
                <w:b/>
              </w:rPr>
              <w:t>e</w:t>
            </w:r>
            <w:r w:rsidRPr="00103238">
              <w:rPr>
                <w:rFonts w:ascii="Arial" w:eastAsia="Arial" w:hAnsi="Arial" w:cs="Arial"/>
                <w:b/>
                <w:spacing w:val="-7"/>
              </w:rPr>
              <w:t xml:space="preserve"> </w:t>
            </w:r>
            <w:r w:rsidRPr="00103238">
              <w:rPr>
                <w:rFonts w:ascii="Arial" w:eastAsia="Arial" w:hAnsi="Arial" w:cs="Arial"/>
                <w:b/>
                <w:spacing w:val="-1"/>
              </w:rPr>
              <w:t>a</w:t>
            </w:r>
            <w:r w:rsidRPr="00103238">
              <w:rPr>
                <w:rFonts w:ascii="Arial" w:eastAsia="Arial" w:hAnsi="Arial" w:cs="Arial"/>
                <w:b/>
              </w:rPr>
              <w:t>nd</w:t>
            </w:r>
            <w:r w:rsidRPr="00103238">
              <w:rPr>
                <w:rFonts w:ascii="Arial" w:eastAsia="Arial" w:hAnsi="Arial" w:cs="Arial"/>
                <w:b/>
                <w:spacing w:val="-4"/>
              </w:rPr>
              <w:t xml:space="preserve"> </w:t>
            </w:r>
            <w:r w:rsidRPr="00103238">
              <w:rPr>
                <w:rFonts w:ascii="Arial" w:eastAsia="Arial" w:hAnsi="Arial" w:cs="Arial"/>
                <w:b/>
              </w:rPr>
              <w:t>Fl</w:t>
            </w:r>
            <w:r w:rsidRPr="00103238">
              <w:rPr>
                <w:rFonts w:ascii="Arial" w:eastAsia="Arial" w:hAnsi="Arial" w:cs="Arial"/>
                <w:b/>
                <w:spacing w:val="3"/>
              </w:rPr>
              <w:t>o</w:t>
            </w:r>
            <w:r w:rsidRPr="00103238">
              <w:rPr>
                <w:rFonts w:ascii="Arial" w:eastAsia="Arial" w:hAnsi="Arial" w:cs="Arial"/>
                <w:b/>
              </w:rPr>
              <w:t>od</w:t>
            </w:r>
            <w:r w:rsidRPr="00103238">
              <w:rPr>
                <w:rFonts w:ascii="Arial" w:eastAsia="Arial" w:hAnsi="Arial" w:cs="Arial"/>
                <w:b/>
                <w:spacing w:val="-5"/>
              </w:rPr>
              <w:t xml:space="preserve"> </w:t>
            </w:r>
            <w:r w:rsidRPr="00103238">
              <w:rPr>
                <w:rFonts w:ascii="Arial" w:eastAsia="Arial" w:hAnsi="Arial" w:cs="Arial"/>
                <w:b/>
              </w:rPr>
              <w:t>Risk</w:t>
            </w:r>
            <w:r w:rsidRPr="00103238">
              <w:rPr>
                <w:rFonts w:ascii="Arial" w:eastAsia="Arial" w:hAnsi="Arial" w:cs="Arial"/>
                <w:b/>
                <w:spacing w:val="-5"/>
              </w:rPr>
              <w:t xml:space="preserve"> </w:t>
            </w:r>
            <w:r w:rsidRPr="00103238">
              <w:rPr>
                <w:rFonts w:ascii="Arial" w:eastAsia="Arial" w:hAnsi="Arial" w:cs="Arial"/>
                <w:b/>
              </w:rPr>
              <w:t>F</w:t>
            </w:r>
            <w:r w:rsidRPr="00103238">
              <w:rPr>
                <w:rFonts w:ascii="Arial" w:eastAsia="Arial" w:hAnsi="Arial" w:cs="Arial"/>
                <w:b/>
                <w:spacing w:val="2"/>
              </w:rPr>
              <w:t>a</w:t>
            </w:r>
            <w:r w:rsidRPr="00103238">
              <w:rPr>
                <w:rFonts w:ascii="Arial" w:eastAsia="Arial" w:hAnsi="Arial" w:cs="Arial"/>
                <w:b/>
              </w:rPr>
              <w:t>ct</w:t>
            </w:r>
            <w:r w:rsidRPr="00103238">
              <w:rPr>
                <w:rFonts w:ascii="Arial" w:eastAsia="Arial" w:hAnsi="Arial" w:cs="Arial"/>
                <w:b/>
                <w:spacing w:val="1"/>
              </w:rPr>
              <w:t>o</w:t>
            </w:r>
            <w:r w:rsidRPr="00103238">
              <w:rPr>
                <w:rFonts w:ascii="Arial" w:eastAsia="Arial" w:hAnsi="Arial" w:cs="Arial"/>
                <w:b/>
                <w:spacing w:val="-1"/>
              </w:rPr>
              <w:t>r</w:t>
            </w:r>
            <w:r w:rsidRPr="00103238">
              <w:rPr>
                <w:rFonts w:ascii="Arial" w:eastAsia="Arial" w:hAnsi="Arial" w:cs="Arial"/>
                <w:b/>
              </w:rPr>
              <w:t>s</w:t>
            </w:r>
          </w:p>
        </w:tc>
      </w:tr>
      <w:tr w:rsidR="004806EB" w:rsidRPr="00103238" w14:paraId="4DC7D731" w14:textId="77777777" w:rsidTr="00103238">
        <w:trPr>
          <w:trHeight w:hRule="exact" w:val="343"/>
        </w:trPr>
        <w:tc>
          <w:tcPr>
            <w:tcW w:w="5101" w:type="dxa"/>
            <w:tcBorders>
              <w:top w:val="single" w:sz="5" w:space="0" w:color="000000"/>
              <w:left w:val="single" w:sz="5" w:space="0" w:color="000000"/>
              <w:bottom w:val="single" w:sz="5" w:space="0" w:color="000000"/>
              <w:right w:val="single" w:sz="5" w:space="0" w:color="000000"/>
            </w:tcBorders>
          </w:tcPr>
          <w:p w14:paraId="17732F57" w14:textId="77777777" w:rsidR="004806EB" w:rsidRPr="00103238" w:rsidRDefault="005A1F6E">
            <w:pPr>
              <w:spacing w:line="220" w:lineRule="exact"/>
              <w:ind w:left="88"/>
              <w:rPr>
                <w:rFonts w:ascii="Arial" w:eastAsia="Arial" w:hAnsi="Arial" w:cs="Arial"/>
              </w:rPr>
            </w:pPr>
            <w:r w:rsidRPr="00103238">
              <w:rPr>
                <w:rFonts w:ascii="Arial" w:eastAsia="Arial" w:hAnsi="Arial" w:cs="Arial"/>
              </w:rPr>
              <w:t>T</w:t>
            </w:r>
            <w:r w:rsidRPr="00103238">
              <w:rPr>
                <w:rFonts w:ascii="Arial" w:eastAsia="Arial" w:hAnsi="Arial" w:cs="Arial"/>
                <w:spacing w:val="1"/>
              </w:rPr>
              <w:t>y</w:t>
            </w:r>
            <w:r w:rsidRPr="00103238">
              <w:rPr>
                <w:rFonts w:ascii="Arial" w:eastAsia="Arial" w:hAnsi="Arial" w:cs="Arial"/>
              </w:rPr>
              <w:t>pe</w:t>
            </w:r>
            <w:r w:rsidRPr="00103238">
              <w:rPr>
                <w:rFonts w:ascii="Arial" w:eastAsia="Arial" w:hAnsi="Arial" w:cs="Arial"/>
                <w:spacing w:val="-5"/>
              </w:rPr>
              <w:t xml:space="preserve"> </w:t>
            </w:r>
            <w:r w:rsidRPr="00103238">
              <w:rPr>
                <w:rFonts w:ascii="Arial" w:eastAsia="Arial" w:hAnsi="Arial" w:cs="Arial"/>
              </w:rPr>
              <w:t>of</w:t>
            </w:r>
            <w:r w:rsidRPr="00103238">
              <w:rPr>
                <w:rFonts w:ascii="Arial" w:eastAsia="Arial" w:hAnsi="Arial" w:cs="Arial"/>
                <w:spacing w:val="-3"/>
              </w:rPr>
              <w:t xml:space="preserve"> </w:t>
            </w:r>
            <w:r w:rsidRPr="00103238">
              <w:rPr>
                <w:rFonts w:ascii="Arial" w:eastAsia="Arial" w:hAnsi="Arial" w:cs="Arial"/>
                <w:spacing w:val="2"/>
              </w:rPr>
              <w:t>t</w:t>
            </w:r>
            <w:r w:rsidRPr="00103238">
              <w:rPr>
                <w:rFonts w:ascii="Arial" w:eastAsia="Arial" w:hAnsi="Arial" w:cs="Arial"/>
              </w:rPr>
              <w:t>he</w:t>
            </w:r>
            <w:r w:rsidRPr="00103238">
              <w:rPr>
                <w:rFonts w:ascii="Arial" w:eastAsia="Arial" w:hAnsi="Arial" w:cs="Arial"/>
                <w:spacing w:val="-2"/>
              </w:rPr>
              <w:t xml:space="preserve"> </w:t>
            </w:r>
            <w:r w:rsidRPr="00103238">
              <w:rPr>
                <w:rFonts w:ascii="Arial" w:eastAsia="Arial" w:hAnsi="Arial" w:cs="Arial"/>
                <w:spacing w:val="-1"/>
              </w:rPr>
              <w:t>A</w:t>
            </w:r>
            <w:r w:rsidRPr="00103238">
              <w:rPr>
                <w:rFonts w:ascii="Arial" w:eastAsia="Arial" w:hAnsi="Arial" w:cs="Arial"/>
                <w:spacing w:val="1"/>
              </w:rPr>
              <w:t>r</w:t>
            </w:r>
            <w:r w:rsidRPr="00103238">
              <w:rPr>
                <w:rFonts w:ascii="Arial" w:eastAsia="Arial" w:hAnsi="Arial" w:cs="Arial"/>
              </w:rPr>
              <w:t>t</w:t>
            </w:r>
            <w:r w:rsidRPr="00103238">
              <w:rPr>
                <w:rFonts w:ascii="Arial" w:eastAsia="Arial" w:hAnsi="Arial" w:cs="Arial"/>
                <w:spacing w:val="-1"/>
              </w:rPr>
              <w:t>i</w:t>
            </w:r>
            <w:r w:rsidRPr="00103238">
              <w:rPr>
                <w:rFonts w:ascii="Arial" w:eastAsia="Arial" w:hAnsi="Arial" w:cs="Arial"/>
                <w:spacing w:val="1"/>
              </w:rPr>
              <w:t>cl</w:t>
            </w:r>
            <w:r w:rsidRPr="00103238">
              <w:rPr>
                <w:rFonts w:ascii="Arial" w:eastAsia="Arial" w:hAnsi="Arial" w:cs="Arial"/>
              </w:rPr>
              <w:t>e</w:t>
            </w:r>
          </w:p>
        </w:tc>
        <w:tc>
          <w:tcPr>
            <w:tcW w:w="15689" w:type="dxa"/>
            <w:tcBorders>
              <w:top w:val="single" w:sz="5" w:space="0" w:color="000000"/>
              <w:left w:val="single" w:sz="5" w:space="0" w:color="000000"/>
              <w:bottom w:val="single" w:sz="5" w:space="0" w:color="000000"/>
              <w:right w:val="single" w:sz="5" w:space="0" w:color="000000"/>
            </w:tcBorders>
          </w:tcPr>
          <w:p w14:paraId="38EBEBF5" w14:textId="77777777" w:rsidR="004806EB" w:rsidRPr="00103238" w:rsidRDefault="005A1F6E">
            <w:pPr>
              <w:spacing w:before="51"/>
              <w:ind w:left="102"/>
              <w:rPr>
                <w:rFonts w:ascii="Arial" w:eastAsia="Arial" w:hAnsi="Arial" w:cs="Arial"/>
              </w:rPr>
            </w:pPr>
            <w:r w:rsidRPr="00103238">
              <w:rPr>
                <w:rFonts w:ascii="Arial" w:eastAsia="Arial" w:hAnsi="Arial" w:cs="Arial"/>
                <w:b/>
                <w:spacing w:val="1"/>
              </w:rPr>
              <w:t>O</w:t>
            </w:r>
            <w:r w:rsidRPr="00103238">
              <w:rPr>
                <w:rFonts w:ascii="Arial" w:eastAsia="Arial" w:hAnsi="Arial" w:cs="Arial"/>
                <w:b/>
                <w:spacing w:val="-1"/>
              </w:rPr>
              <w:t>r</w:t>
            </w:r>
            <w:r w:rsidRPr="00103238">
              <w:rPr>
                <w:rFonts w:ascii="Arial" w:eastAsia="Arial" w:hAnsi="Arial" w:cs="Arial"/>
                <w:b/>
              </w:rPr>
              <w:t>igi</w:t>
            </w:r>
            <w:r w:rsidRPr="00103238">
              <w:rPr>
                <w:rFonts w:ascii="Arial" w:eastAsia="Arial" w:hAnsi="Arial" w:cs="Arial"/>
                <w:b/>
                <w:spacing w:val="1"/>
              </w:rPr>
              <w:t>n</w:t>
            </w:r>
            <w:r w:rsidRPr="00103238">
              <w:rPr>
                <w:rFonts w:ascii="Arial" w:eastAsia="Arial" w:hAnsi="Arial" w:cs="Arial"/>
                <w:b/>
              </w:rPr>
              <w:t>al</w:t>
            </w:r>
            <w:r w:rsidRPr="00103238">
              <w:rPr>
                <w:rFonts w:ascii="Arial" w:eastAsia="Arial" w:hAnsi="Arial" w:cs="Arial"/>
                <w:b/>
                <w:spacing w:val="-9"/>
              </w:rPr>
              <w:t xml:space="preserve"> </w:t>
            </w:r>
            <w:r w:rsidRPr="00103238">
              <w:rPr>
                <w:rFonts w:ascii="Arial" w:eastAsia="Arial" w:hAnsi="Arial" w:cs="Arial"/>
                <w:b/>
                <w:spacing w:val="2"/>
              </w:rPr>
              <w:t>R</w:t>
            </w:r>
            <w:r w:rsidRPr="00103238">
              <w:rPr>
                <w:rFonts w:ascii="Arial" w:eastAsia="Arial" w:hAnsi="Arial" w:cs="Arial"/>
                <w:b/>
              </w:rPr>
              <w:t>e</w:t>
            </w:r>
            <w:r w:rsidRPr="00103238">
              <w:rPr>
                <w:rFonts w:ascii="Arial" w:eastAsia="Arial" w:hAnsi="Arial" w:cs="Arial"/>
                <w:b/>
                <w:spacing w:val="-1"/>
              </w:rPr>
              <w:t>s</w:t>
            </w:r>
            <w:r w:rsidRPr="00103238">
              <w:rPr>
                <w:rFonts w:ascii="Arial" w:eastAsia="Arial" w:hAnsi="Arial" w:cs="Arial"/>
                <w:b/>
                <w:spacing w:val="2"/>
              </w:rPr>
              <w:t>e</w:t>
            </w:r>
            <w:r w:rsidRPr="00103238">
              <w:rPr>
                <w:rFonts w:ascii="Arial" w:eastAsia="Arial" w:hAnsi="Arial" w:cs="Arial"/>
                <w:b/>
              </w:rPr>
              <w:t>a</w:t>
            </w:r>
            <w:r w:rsidRPr="00103238">
              <w:rPr>
                <w:rFonts w:ascii="Arial" w:eastAsia="Arial" w:hAnsi="Arial" w:cs="Arial"/>
                <w:b/>
                <w:spacing w:val="-1"/>
              </w:rPr>
              <w:t>r</w:t>
            </w:r>
            <w:r w:rsidRPr="00103238">
              <w:rPr>
                <w:rFonts w:ascii="Arial" w:eastAsia="Arial" w:hAnsi="Arial" w:cs="Arial"/>
                <w:b/>
              </w:rPr>
              <w:t>ch</w:t>
            </w:r>
            <w:r w:rsidRPr="00103238">
              <w:rPr>
                <w:rFonts w:ascii="Arial" w:eastAsia="Arial" w:hAnsi="Arial" w:cs="Arial"/>
                <w:b/>
                <w:spacing w:val="-7"/>
              </w:rPr>
              <w:t xml:space="preserve"> </w:t>
            </w:r>
            <w:r w:rsidRPr="00103238">
              <w:rPr>
                <w:rFonts w:ascii="Arial" w:eastAsia="Arial" w:hAnsi="Arial" w:cs="Arial"/>
                <w:b/>
              </w:rPr>
              <w:t>Artic</w:t>
            </w:r>
            <w:r w:rsidRPr="00103238">
              <w:rPr>
                <w:rFonts w:ascii="Arial" w:eastAsia="Arial" w:hAnsi="Arial" w:cs="Arial"/>
                <w:b/>
                <w:spacing w:val="2"/>
              </w:rPr>
              <w:t>l</w:t>
            </w:r>
            <w:r w:rsidRPr="00103238">
              <w:rPr>
                <w:rFonts w:ascii="Arial" w:eastAsia="Arial" w:hAnsi="Arial" w:cs="Arial"/>
                <w:b/>
              </w:rPr>
              <w:t>e</w:t>
            </w:r>
          </w:p>
        </w:tc>
      </w:tr>
    </w:tbl>
    <w:p w14:paraId="66D03979" w14:textId="77777777" w:rsidR="004806EB" w:rsidRPr="00103238" w:rsidRDefault="004806EB">
      <w:pPr>
        <w:spacing w:line="200" w:lineRule="exact"/>
        <w:rPr>
          <w:rFonts w:ascii="Arial" w:hAnsi="Arial" w:cs="Arial"/>
        </w:rPr>
      </w:pPr>
    </w:p>
    <w:p w14:paraId="172FEAA8" w14:textId="77777777" w:rsidR="00103238" w:rsidRPr="00103238" w:rsidRDefault="00103238" w:rsidP="00103238">
      <w:pPr>
        <w:spacing w:before="33"/>
        <w:ind w:left="220"/>
        <w:rPr>
          <w:rFonts w:ascii="Arial" w:hAnsi="Arial" w:cs="Arial"/>
        </w:rPr>
      </w:pPr>
      <w:r w:rsidRPr="00103238">
        <w:rPr>
          <w:rFonts w:ascii="Arial" w:hAnsi="Arial" w:cs="Arial"/>
        </w:rPr>
        <w:tab/>
      </w:r>
      <w:r w:rsidRPr="00103238">
        <w:rPr>
          <w:rFonts w:ascii="Arial" w:hAnsi="Arial" w:cs="Arial"/>
          <w:b/>
          <w:highlight w:val="yellow"/>
        </w:rPr>
        <w:t>PART</w:t>
      </w:r>
      <w:r w:rsidRPr="00103238">
        <w:rPr>
          <w:rFonts w:ascii="Arial" w:hAnsi="Arial" w:cs="Arial"/>
          <w:b/>
          <w:spacing w:val="44"/>
          <w:highlight w:val="yellow"/>
        </w:rPr>
        <w:t xml:space="preserve"> </w:t>
      </w:r>
      <w:r w:rsidRPr="00103238">
        <w:rPr>
          <w:rFonts w:ascii="Arial" w:hAnsi="Arial" w:cs="Arial"/>
          <w:b/>
          <w:spacing w:val="1"/>
          <w:highlight w:val="yellow"/>
        </w:rPr>
        <w:t>1</w:t>
      </w:r>
      <w:r w:rsidRPr="00103238">
        <w:rPr>
          <w:rFonts w:ascii="Arial" w:hAnsi="Arial" w:cs="Arial"/>
          <w:b/>
          <w:highlight w:val="yellow"/>
        </w:rPr>
        <w:t>:</w:t>
      </w:r>
      <w:r w:rsidRPr="00103238">
        <w:rPr>
          <w:rFonts w:ascii="Arial" w:hAnsi="Arial" w:cs="Arial"/>
          <w:b/>
        </w:rPr>
        <w:t xml:space="preserve"> C</w:t>
      </w:r>
      <w:r w:rsidRPr="00103238">
        <w:rPr>
          <w:rFonts w:ascii="Arial" w:hAnsi="Arial" w:cs="Arial"/>
          <w:b/>
          <w:spacing w:val="1"/>
        </w:rPr>
        <w:t>o</w:t>
      </w:r>
      <w:r w:rsidRPr="00103238">
        <w:rPr>
          <w:rFonts w:ascii="Arial" w:hAnsi="Arial" w:cs="Arial"/>
          <w:b/>
        </w:rPr>
        <w:t>m</w:t>
      </w:r>
      <w:r w:rsidRPr="00103238">
        <w:rPr>
          <w:rFonts w:ascii="Arial" w:hAnsi="Arial" w:cs="Arial"/>
          <w:b/>
          <w:spacing w:val="2"/>
        </w:rPr>
        <w:t>m</w:t>
      </w:r>
      <w:r w:rsidRPr="00103238">
        <w:rPr>
          <w:rFonts w:ascii="Arial" w:hAnsi="Arial" w:cs="Arial"/>
          <w:b/>
        </w:rPr>
        <w:t>en</w:t>
      </w:r>
      <w:r w:rsidRPr="00103238">
        <w:rPr>
          <w:rFonts w:ascii="Arial" w:hAnsi="Arial" w:cs="Arial"/>
          <w:b/>
          <w:spacing w:val="1"/>
        </w:rPr>
        <w:t>t</w:t>
      </w:r>
      <w:r w:rsidRPr="00103238">
        <w:rPr>
          <w:rFonts w:ascii="Arial" w:hAnsi="Arial" w:cs="Arial"/>
          <w:b/>
        </w:rPr>
        <w:t>s</w:t>
      </w:r>
    </w:p>
    <w:p w14:paraId="34BD7ED2" w14:textId="403BB5A4" w:rsidR="004806EB" w:rsidRPr="00103238" w:rsidRDefault="004806EB" w:rsidP="00103238">
      <w:pPr>
        <w:tabs>
          <w:tab w:val="left" w:pos="2220"/>
        </w:tabs>
        <w:spacing w:before="5" w:line="220" w:lineRule="exact"/>
        <w:rPr>
          <w:rFonts w:ascii="Arial" w:hAnsi="Arial" w:cs="Arial"/>
        </w:rPr>
      </w:pPr>
    </w:p>
    <w:tbl>
      <w:tblPr>
        <w:tblW w:w="0" w:type="auto"/>
        <w:tblInd w:w="174" w:type="dxa"/>
        <w:tblLayout w:type="fixed"/>
        <w:tblCellMar>
          <w:left w:w="0" w:type="dxa"/>
          <w:right w:w="0" w:type="dxa"/>
        </w:tblCellMar>
        <w:tblLook w:val="01E0" w:firstRow="1" w:lastRow="1" w:firstColumn="1" w:lastColumn="1" w:noHBand="0" w:noVBand="0"/>
      </w:tblPr>
      <w:tblGrid>
        <w:gridCol w:w="6341"/>
        <w:gridCol w:w="6804"/>
        <w:gridCol w:w="7654"/>
      </w:tblGrid>
      <w:tr w:rsidR="004806EB" w:rsidRPr="00103238" w14:paraId="028D2553" w14:textId="77777777" w:rsidTr="00103238">
        <w:trPr>
          <w:trHeight w:hRule="exact" w:val="974"/>
        </w:trPr>
        <w:tc>
          <w:tcPr>
            <w:tcW w:w="6341" w:type="dxa"/>
            <w:tcBorders>
              <w:top w:val="single" w:sz="5" w:space="0" w:color="000000"/>
              <w:left w:val="single" w:sz="5" w:space="0" w:color="000000"/>
              <w:bottom w:val="single" w:sz="5" w:space="0" w:color="000000"/>
              <w:right w:val="single" w:sz="5" w:space="0" w:color="000000"/>
            </w:tcBorders>
          </w:tcPr>
          <w:p w14:paraId="64B70518" w14:textId="77777777" w:rsidR="004806EB" w:rsidRPr="00103238" w:rsidRDefault="004806EB">
            <w:pPr>
              <w:rPr>
                <w:rFonts w:ascii="Arial" w:hAnsi="Arial" w:cs="Arial"/>
              </w:rPr>
            </w:pPr>
          </w:p>
        </w:tc>
        <w:tc>
          <w:tcPr>
            <w:tcW w:w="6804" w:type="dxa"/>
            <w:tcBorders>
              <w:top w:val="single" w:sz="5" w:space="0" w:color="000000"/>
              <w:left w:val="single" w:sz="5" w:space="0" w:color="000000"/>
              <w:bottom w:val="single" w:sz="5" w:space="0" w:color="000000"/>
              <w:right w:val="single" w:sz="5" w:space="0" w:color="000000"/>
            </w:tcBorders>
          </w:tcPr>
          <w:p w14:paraId="5C4B5C82" w14:textId="77777777" w:rsidR="004806EB" w:rsidRPr="00103238" w:rsidRDefault="005A1F6E">
            <w:pPr>
              <w:spacing w:line="220" w:lineRule="exact"/>
              <w:ind w:left="102"/>
              <w:rPr>
                <w:rFonts w:ascii="Arial" w:hAnsi="Arial" w:cs="Arial"/>
                <w:highlight w:val="yellow"/>
              </w:rPr>
            </w:pPr>
            <w:r w:rsidRPr="00103238">
              <w:rPr>
                <w:rFonts w:ascii="Arial" w:hAnsi="Arial" w:cs="Arial"/>
                <w:b/>
                <w:highlight w:val="yellow"/>
              </w:rPr>
              <w:t>Re</w:t>
            </w:r>
            <w:r w:rsidRPr="00103238">
              <w:rPr>
                <w:rFonts w:ascii="Arial" w:hAnsi="Arial" w:cs="Arial"/>
                <w:b/>
                <w:spacing w:val="2"/>
                <w:highlight w:val="yellow"/>
              </w:rPr>
              <w:t>v</w:t>
            </w:r>
            <w:r w:rsidRPr="00103238">
              <w:rPr>
                <w:rFonts w:ascii="Arial" w:hAnsi="Arial" w:cs="Arial"/>
                <w:b/>
                <w:highlight w:val="yellow"/>
              </w:rPr>
              <w:t>iew</w:t>
            </w:r>
            <w:r w:rsidRPr="00103238">
              <w:rPr>
                <w:rFonts w:ascii="Arial" w:hAnsi="Arial" w:cs="Arial"/>
                <w:b/>
                <w:spacing w:val="1"/>
                <w:highlight w:val="yellow"/>
              </w:rPr>
              <w:t>e</w:t>
            </w:r>
            <w:r w:rsidRPr="00103238">
              <w:rPr>
                <w:rFonts w:ascii="Arial" w:hAnsi="Arial" w:cs="Arial"/>
                <w:b/>
                <w:highlight w:val="yellow"/>
              </w:rPr>
              <w:t>r</w:t>
            </w:r>
            <w:r w:rsidRPr="00103238">
              <w:rPr>
                <w:rFonts w:ascii="Arial" w:hAnsi="Arial" w:cs="Arial"/>
                <w:b/>
                <w:spacing w:val="1"/>
                <w:highlight w:val="yellow"/>
              </w:rPr>
              <w:t>’</w:t>
            </w:r>
            <w:r w:rsidRPr="00103238">
              <w:rPr>
                <w:rFonts w:ascii="Arial" w:hAnsi="Arial" w:cs="Arial"/>
                <w:b/>
                <w:highlight w:val="yellow"/>
              </w:rPr>
              <w:t>s</w:t>
            </w:r>
            <w:r w:rsidRPr="00103238">
              <w:rPr>
                <w:rFonts w:ascii="Arial" w:hAnsi="Arial" w:cs="Arial"/>
                <w:b/>
                <w:spacing w:val="-9"/>
                <w:highlight w:val="yellow"/>
              </w:rPr>
              <w:t xml:space="preserve"> </w:t>
            </w:r>
            <w:r w:rsidRPr="00103238">
              <w:rPr>
                <w:rFonts w:ascii="Arial" w:hAnsi="Arial" w:cs="Arial"/>
                <w:b/>
                <w:highlight w:val="yellow"/>
              </w:rPr>
              <w:t>c</w:t>
            </w:r>
            <w:r w:rsidRPr="00103238">
              <w:rPr>
                <w:rFonts w:ascii="Arial" w:hAnsi="Arial" w:cs="Arial"/>
                <w:b/>
                <w:spacing w:val="1"/>
                <w:highlight w:val="yellow"/>
              </w:rPr>
              <w:t>o</w:t>
            </w:r>
            <w:r w:rsidRPr="00103238">
              <w:rPr>
                <w:rFonts w:ascii="Arial" w:hAnsi="Arial" w:cs="Arial"/>
                <w:b/>
                <w:spacing w:val="2"/>
                <w:highlight w:val="yellow"/>
              </w:rPr>
              <w:t>mm</w:t>
            </w:r>
            <w:r w:rsidRPr="00103238">
              <w:rPr>
                <w:rFonts w:ascii="Arial" w:hAnsi="Arial" w:cs="Arial"/>
                <w:b/>
                <w:highlight w:val="yellow"/>
              </w:rPr>
              <w:t>ent</w:t>
            </w:r>
          </w:p>
          <w:p w14:paraId="5228CB8E" w14:textId="77777777" w:rsidR="004806EB" w:rsidRPr="00103238" w:rsidRDefault="005A1F6E">
            <w:pPr>
              <w:spacing w:before="4" w:line="220" w:lineRule="exact"/>
              <w:ind w:left="102" w:right="643"/>
              <w:rPr>
                <w:rFonts w:ascii="Arial" w:hAnsi="Arial" w:cs="Arial"/>
              </w:rPr>
            </w:pPr>
            <w:r w:rsidRPr="00103238">
              <w:rPr>
                <w:rFonts w:ascii="Arial" w:hAnsi="Arial" w:cs="Arial"/>
                <w:b/>
                <w:highlight w:val="yellow"/>
              </w:rPr>
              <w:t>Ar</w:t>
            </w:r>
            <w:r w:rsidRPr="00103238">
              <w:rPr>
                <w:rFonts w:ascii="Arial" w:hAnsi="Arial" w:cs="Arial"/>
                <w:b/>
                <w:spacing w:val="1"/>
                <w:highlight w:val="yellow"/>
              </w:rPr>
              <w:t>t</w:t>
            </w:r>
            <w:r w:rsidRPr="00103238">
              <w:rPr>
                <w:rFonts w:ascii="Arial" w:hAnsi="Arial" w:cs="Arial"/>
                <w:b/>
                <w:highlight w:val="yellow"/>
              </w:rPr>
              <w:t>ifici</w:t>
            </w:r>
            <w:r w:rsidRPr="00103238">
              <w:rPr>
                <w:rFonts w:ascii="Arial" w:hAnsi="Arial" w:cs="Arial"/>
                <w:b/>
                <w:spacing w:val="1"/>
                <w:highlight w:val="yellow"/>
              </w:rPr>
              <w:t>a</w:t>
            </w:r>
            <w:r w:rsidRPr="00103238">
              <w:rPr>
                <w:rFonts w:ascii="Arial" w:hAnsi="Arial" w:cs="Arial"/>
                <w:b/>
                <w:highlight w:val="yellow"/>
              </w:rPr>
              <w:t>l</w:t>
            </w:r>
            <w:r w:rsidRPr="00103238">
              <w:rPr>
                <w:rFonts w:ascii="Arial" w:hAnsi="Arial" w:cs="Arial"/>
                <w:b/>
                <w:spacing w:val="-8"/>
                <w:highlight w:val="yellow"/>
              </w:rPr>
              <w:t xml:space="preserve"> </w:t>
            </w:r>
            <w:r w:rsidRPr="00103238">
              <w:rPr>
                <w:rFonts w:ascii="Arial" w:hAnsi="Arial" w:cs="Arial"/>
                <w:b/>
                <w:highlight w:val="yellow"/>
              </w:rPr>
              <w:t>I</w:t>
            </w:r>
            <w:r w:rsidRPr="00103238">
              <w:rPr>
                <w:rFonts w:ascii="Arial" w:hAnsi="Arial" w:cs="Arial"/>
                <w:b/>
                <w:spacing w:val="-1"/>
                <w:highlight w:val="yellow"/>
              </w:rPr>
              <w:t>n</w:t>
            </w:r>
            <w:r w:rsidRPr="00103238">
              <w:rPr>
                <w:rFonts w:ascii="Arial" w:hAnsi="Arial" w:cs="Arial"/>
                <w:b/>
                <w:spacing w:val="1"/>
                <w:highlight w:val="yellow"/>
              </w:rPr>
              <w:t>t</w:t>
            </w:r>
            <w:r w:rsidRPr="00103238">
              <w:rPr>
                <w:rFonts w:ascii="Arial" w:hAnsi="Arial" w:cs="Arial"/>
                <w:b/>
                <w:highlight w:val="yellow"/>
              </w:rPr>
              <w:t>elli</w:t>
            </w:r>
            <w:r w:rsidRPr="00103238">
              <w:rPr>
                <w:rFonts w:ascii="Arial" w:hAnsi="Arial" w:cs="Arial"/>
                <w:b/>
                <w:spacing w:val="1"/>
                <w:highlight w:val="yellow"/>
              </w:rPr>
              <w:t>g</w:t>
            </w:r>
            <w:r w:rsidRPr="00103238">
              <w:rPr>
                <w:rFonts w:ascii="Arial" w:hAnsi="Arial" w:cs="Arial"/>
                <w:b/>
                <w:highlight w:val="yellow"/>
              </w:rPr>
              <w:t>ence</w:t>
            </w:r>
            <w:r w:rsidRPr="00103238">
              <w:rPr>
                <w:rFonts w:ascii="Arial" w:hAnsi="Arial" w:cs="Arial"/>
                <w:b/>
                <w:spacing w:val="-9"/>
                <w:highlight w:val="yellow"/>
              </w:rPr>
              <w:t xml:space="preserve"> </w:t>
            </w:r>
            <w:r w:rsidRPr="00103238">
              <w:rPr>
                <w:rFonts w:ascii="Arial" w:hAnsi="Arial" w:cs="Arial"/>
                <w:b/>
                <w:spacing w:val="1"/>
                <w:highlight w:val="yellow"/>
              </w:rPr>
              <w:t>(</w:t>
            </w:r>
            <w:r w:rsidRPr="00103238">
              <w:rPr>
                <w:rFonts w:ascii="Arial" w:hAnsi="Arial" w:cs="Arial"/>
                <w:b/>
                <w:highlight w:val="yellow"/>
              </w:rPr>
              <w:t>AI)</w:t>
            </w:r>
            <w:r w:rsidRPr="00103238">
              <w:rPr>
                <w:rFonts w:ascii="Arial" w:hAnsi="Arial" w:cs="Arial"/>
                <w:b/>
                <w:spacing w:val="-3"/>
                <w:highlight w:val="yellow"/>
              </w:rPr>
              <w:t xml:space="preserve"> </w:t>
            </w:r>
            <w:r w:rsidRPr="00103238">
              <w:rPr>
                <w:rFonts w:ascii="Arial" w:hAnsi="Arial" w:cs="Arial"/>
                <w:b/>
                <w:spacing w:val="1"/>
                <w:highlight w:val="yellow"/>
              </w:rPr>
              <w:t>g</w:t>
            </w:r>
            <w:r w:rsidRPr="00103238">
              <w:rPr>
                <w:rFonts w:ascii="Arial" w:hAnsi="Arial" w:cs="Arial"/>
                <w:b/>
                <w:highlight w:val="yellow"/>
              </w:rPr>
              <w:t>ene</w:t>
            </w:r>
            <w:r w:rsidRPr="00103238">
              <w:rPr>
                <w:rFonts w:ascii="Arial" w:hAnsi="Arial" w:cs="Arial"/>
                <w:b/>
                <w:spacing w:val="1"/>
                <w:highlight w:val="yellow"/>
              </w:rPr>
              <w:t>rat</w:t>
            </w:r>
            <w:r w:rsidRPr="00103238">
              <w:rPr>
                <w:rFonts w:ascii="Arial" w:hAnsi="Arial" w:cs="Arial"/>
                <w:b/>
                <w:highlight w:val="yellow"/>
              </w:rPr>
              <w:t>ed</w:t>
            </w:r>
            <w:r w:rsidRPr="00103238">
              <w:rPr>
                <w:rFonts w:ascii="Arial" w:hAnsi="Arial" w:cs="Arial"/>
                <w:b/>
                <w:spacing w:val="-8"/>
                <w:highlight w:val="yellow"/>
              </w:rPr>
              <w:t xml:space="preserve"> </w:t>
            </w:r>
            <w:r w:rsidRPr="00103238">
              <w:rPr>
                <w:rFonts w:ascii="Arial" w:hAnsi="Arial" w:cs="Arial"/>
                <w:b/>
                <w:spacing w:val="1"/>
                <w:highlight w:val="yellow"/>
              </w:rPr>
              <w:t>o</w:t>
            </w:r>
            <w:r w:rsidRPr="00103238">
              <w:rPr>
                <w:rFonts w:ascii="Arial" w:hAnsi="Arial" w:cs="Arial"/>
                <w:b/>
                <w:highlight w:val="yellow"/>
              </w:rPr>
              <w:t>r</w:t>
            </w:r>
            <w:r w:rsidRPr="00103238">
              <w:rPr>
                <w:rFonts w:ascii="Arial" w:hAnsi="Arial" w:cs="Arial"/>
                <w:b/>
                <w:spacing w:val="-1"/>
                <w:highlight w:val="yellow"/>
              </w:rPr>
              <w:t xml:space="preserve"> </w:t>
            </w:r>
            <w:r w:rsidRPr="00103238">
              <w:rPr>
                <w:rFonts w:ascii="Arial" w:hAnsi="Arial" w:cs="Arial"/>
                <w:b/>
                <w:spacing w:val="1"/>
                <w:highlight w:val="yellow"/>
              </w:rPr>
              <w:t>a</w:t>
            </w:r>
            <w:r w:rsidRPr="00103238">
              <w:rPr>
                <w:rFonts w:ascii="Arial" w:hAnsi="Arial" w:cs="Arial"/>
                <w:b/>
                <w:spacing w:val="-1"/>
                <w:highlight w:val="yellow"/>
              </w:rPr>
              <w:t>ss</w:t>
            </w:r>
            <w:r w:rsidRPr="00103238">
              <w:rPr>
                <w:rFonts w:ascii="Arial" w:hAnsi="Arial" w:cs="Arial"/>
                <w:b/>
                <w:highlight w:val="yellow"/>
              </w:rPr>
              <w:t>i</w:t>
            </w:r>
            <w:r w:rsidRPr="00103238">
              <w:rPr>
                <w:rFonts w:ascii="Arial" w:hAnsi="Arial" w:cs="Arial"/>
                <w:b/>
                <w:spacing w:val="-1"/>
                <w:highlight w:val="yellow"/>
              </w:rPr>
              <w:t>s</w:t>
            </w:r>
            <w:r w:rsidRPr="00103238">
              <w:rPr>
                <w:rFonts w:ascii="Arial" w:hAnsi="Arial" w:cs="Arial"/>
                <w:b/>
                <w:spacing w:val="1"/>
                <w:highlight w:val="yellow"/>
              </w:rPr>
              <w:t>t</w:t>
            </w:r>
            <w:r w:rsidRPr="00103238">
              <w:rPr>
                <w:rFonts w:ascii="Arial" w:hAnsi="Arial" w:cs="Arial"/>
                <w:b/>
                <w:highlight w:val="yellow"/>
              </w:rPr>
              <w:t>ed</w:t>
            </w:r>
            <w:r w:rsidRPr="00103238">
              <w:rPr>
                <w:rFonts w:ascii="Arial" w:hAnsi="Arial" w:cs="Arial"/>
                <w:b/>
                <w:spacing w:val="-7"/>
                <w:highlight w:val="yellow"/>
              </w:rPr>
              <w:t xml:space="preserve"> </w:t>
            </w:r>
            <w:r w:rsidRPr="00103238">
              <w:rPr>
                <w:rFonts w:ascii="Arial" w:hAnsi="Arial" w:cs="Arial"/>
                <w:b/>
                <w:highlight w:val="yellow"/>
              </w:rPr>
              <w:t>r</w:t>
            </w:r>
            <w:r w:rsidRPr="00103238">
              <w:rPr>
                <w:rFonts w:ascii="Arial" w:hAnsi="Arial" w:cs="Arial"/>
                <w:b/>
                <w:spacing w:val="1"/>
                <w:highlight w:val="yellow"/>
              </w:rPr>
              <w:t>ev</w:t>
            </w:r>
            <w:r w:rsidRPr="00103238">
              <w:rPr>
                <w:rFonts w:ascii="Arial" w:hAnsi="Arial" w:cs="Arial"/>
                <w:b/>
                <w:highlight w:val="yellow"/>
              </w:rPr>
              <w:t>iew</w:t>
            </w:r>
            <w:r w:rsidRPr="00103238">
              <w:rPr>
                <w:rFonts w:ascii="Arial" w:hAnsi="Arial" w:cs="Arial"/>
                <w:b/>
                <w:spacing w:val="-5"/>
                <w:highlight w:val="yellow"/>
              </w:rPr>
              <w:t xml:space="preserve"> </w:t>
            </w:r>
            <w:r w:rsidRPr="00103238">
              <w:rPr>
                <w:rFonts w:ascii="Arial" w:hAnsi="Arial" w:cs="Arial"/>
                <w:b/>
                <w:highlight w:val="yellow"/>
              </w:rPr>
              <w:t>c</w:t>
            </w:r>
            <w:r w:rsidRPr="00103238">
              <w:rPr>
                <w:rFonts w:ascii="Arial" w:hAnsi="Arial" w:cs="Arial"/>
                <w:b/>
                <w:spacing w:val="1"/>
                <w:highlight w:val="yellow"/>
              </w:rPr>
              <w:t>o</w:t>
            </w:r>
            <w:r w:rsidRPr="00103238">
              <w:rPr>
                <w:rFonts w:ascii="Arial" w:hAnsi="Arial" w:cs="Arial"/>
                <w:b/>
                <w:spacing w:val="2"/>
                <w:highlight w:val="yellow"/>
              </w:rPr>
              <w:t>mm</w:t>
            </w:r>
            <w:r w:rsidRPr="00103238">
              <w:rPr>
                <w:rFonts w:ascii="Arial" w:hAnsi="Arial" w:cs="Arial"/>
                <w:b/>
                <w:highlight w:val="yellow"/>
              </w:rPr>
              <w:t>en</w:t>
            </w:r>
            <w:r w:rsidRPr="00103238">
              <w:rPr>
                <w:rFonts w:ascii="Arial" w:hAnsi="Arial" w:cs="Arial"/>
                <w:b/>
                <w:spacing w:val="1"/>
                <w:highlight w:val="yellow"/>
              </w:rPr>
              <w:t>t</w:t>
            </w:r>
            <w:r w:rsidRPr="00103238">
              <w:rPr>
                <w:rFonts w:ascii="Arial" w:hAnsi="Arial" w:cs="Arial"/>
                <w:b/>
                <w:highlight w:val="yellow"/>
              </w:rPr>
              <w:t>s</w:t>
            </w:r>
            <w:r w:rsidRPr="00103238">
              <w:rPr>
                <w:rFonts w:ascii="Arial" w:hAnsi="Arial" w:cs="Arial"/>
                <w:b/>
                <w:spacing w:val="-9"/>
                <w:highlight w:val="yellow"/>
              </w:rPr>
              <w:t xml:space="preserve"> </w:t>
            </w:r>
            <w:r w:rsidRPr="00103238">
              <w:rPr>
                <w:rFonts w:ascii="Arial" w:hAnsi="Arial" w:cs="Arial"/>
                <w:b/>
                <w:spacing w:val="1"/>
                <w:highlight w:val="yellow"/>
              </w:rPr>
              <w:t>a</w:t>
            </w:r>
            <w:r w:rsidRPr="00103238">
              <w:rPr>
                <w:rFonts w:ascii="Arial" w:hAnsi="Arial" w:cs="Arial"/>
                <w:b/>
                <w:highlight w:val="yellow"/>
              </w:rPr>
              <w:t>re</w:t>
            </w:r>
            <w:r w:rsidRPr="00103238">
              <w:rPr>
                <w:rFonts w:ascii="Arial" w:hAnsi="Arial" w:cs="Arial"/>
                <w:b/>
                <w:spacing w:val="-4"/>
                <w:highlight w:val="yellow"/>
              </w:rPr>
              <w:t xml:space="preserve"> </w:t>
            </w:r>
            <w:r w:rsidRPr="00103238">
              <w:rPr>
                <w:rFonts w:ascii="Arial" w:hAnsi="Arial" w:cs="Arial"/>
                <w:b/>
                <w:spacing w:val="-1"/>
                <w:highlight w:val="yellow"/>
              </w:rPr>
              <w:t>s</w:t>
            </w:r>
            <w:r w:rsidRPr="00103238">
              <w:rPr>
                <w:rFonts w:ascii="Arial" w:hAnsi="Arial" w:cs="Arial"/>
                <w:b/>
                <w:spacing w:val="1"/>
                <w:highlight w:val="yellow"/>
              </w:rPr>
              <w:t>t</w:t>
            </w:r>
            <w:r w:rsidRPr="00103238">
              <w:rPr>
                <w:rFonts w:ascii="Arial" w:hAnsi="Arial" w:cs="Arial"/>
                <w:b/>
                <w:highlight w:val="yellow"/>
              </w:rPr>
              <w:t>ric</w:t>
            </w:r>
            <w:r w:rsidRPr="00103238">
              <w:rPr>
                <w:rFonts w:ascii="Arial" w:hAnsi="Arial" w:cs="Arial"/>
                <w:b/>
                <w:spacing w:val="1"/>
                <w:highlight w:val="yellow"/>
              </w:rPr>
              <w:t>t</w:t>
            </w:r>
            <w:r w:rsidRPr="00103238">
              <w:rPr>
                <w:rFonts w:ascii="Arial" w:hAnsi="Arial" w:cs="Arial"/>
                <w:b/>
                <w:highlight w:val="yellow"/>
              </w:rPr>
              <w:t>ly</w:t>
            </w:r>
            <w:r w:rsidRPr="00103238">
              <w:rPr>
                <w:rFonts w:ascii="Arial" w:hAnsi="Arial" w:cs="Arial"/>
                <w:b/>
                <w:spacing w:val="-5"/>
                <w:highlight w:val="yellow"/>
              </w:rPr>
              <w:t xml:space="preserve"> </w:t>
            </w:r>
            <w:r w:rsidRPr="00103238">
              <w:rPr>
                <w:rFonts w:ascii="Arial" w:hAnsi="Arial" w:cs="Arial"/>
                <w:b/>
                <w:highlight w:val="yellow"/>
              </w:rPr>
              <w:t>pr</w:t>
            </w:r>
            <w:r w:rsidRPr="00103238">
              <w:rPr>
                <w:rFonts w:ascii="Arial" w:hAnsi="Arial" w:cs="Arial"/>
                <w:b/>
                <w:spacing w:val="1"/>
                <w:highlight w:val="yellow"/>
              </w:rPr>
              <w:t>o</w:t>
            </w:r>
            <w:r w:rsidRPr="00103238">
              <w:rPr>
                <w:rFonts w:ascii="Arial" w:hAnsi="Arial" w:cs="Arial"/>
                <w:b/>
                <w:highlight w:val="yellow"/>
              </w:rPr>
              <w:t>hi</w:t>
            </w:r>
            <w:r w:rsidRPr="00103238">
              <w:rPr>
                <w:rFonts w:ascii="Arial" w:hAnsi="Arial" w:cs="Arial"/>
                <w:b/>
                <w:spacing w:val="-1"/>
                <w:highlight w:val="yellow"/>
              </w:rPr>
              <w:t>b</w:t>
            </w:r>
            <w:r w:rsidRPr="00103238">
              <w:rPr>
                <w:rFonts w:ascii="Arial" w:hAnsi="Arial" w:cs="Arial"/>
                <w:b/>
                <w:highlight w:val="yellow"/>
              </w:rPr>
              <w:t>ited</w:t>
            </w:r>
            <w:r w:rsidRPr="00103238">
              <w:rPr>
                <w:rFonts w:ascii="Arial" w:hAnsi="Arial" w:cs="Arial"/>
                <w:b/>
                <w:spacing w:val="-9"/>
                <w:highlight w:val="yellow"/>
              </w:rPr>
              <w:t xml:space="preserve"> </w:t>
            </w:r>
            <w:r w:rsidRPr="00103238">
              <w:rPr>
                <w:rFonts w:ascii="Arial" w:hAnsi="Arial" w:cs="Arial"/>
                <w:b/>
                <w:highlight w:val="yellow"/>
              </w:rPr>
              <w:t>d</w:t>
            </w:r>
            <w:r w:rsidRPr="00103238">
              <w:rPr>
                <w:rFonts w:ascii="Arial" w:hAnsi="Arial" w:cs="Arial"/>
                <w:b/>
                <w:spacing w:val="-1"/>
                <w:highlight w:val="yellow"/>
              </w:rPr>
              <w:t>u</w:t>
            </w:r>
            <w:r w:rsidRPr="00103238">
              <w:rPr>
                <w:rFonts w:ascii="Arial" w:hAnsi="Arial" w:cs="Arial"/>
                <w:b/>
                <w:highlight w:val="yellow"/>
              </w:rPr>
              <w:t>ring</w:t>
            </w:r>
            <w:r w:rsidRPr="00103238">
              <w:rPr>
                <w:rFonts w:ascii="Arial" w:hAnsi="Arial" w:cs="Arial"/>
                <w:b/>
                <w:spacing w:val="-5"/>
                <w:highlight w:val="yellow"/>
              </w:rPr>
              <w:t xml:space="preserve"> </w:t>
            </w:r>
            <w:r w:rsidRPr="00103238">
              <w:rPr>
                <w:rFonts w:ascii="Arial" w:hAnsi="Arial" w:cs="Arial"/>
                <w:b/>
                <w:highlight w:val="yellow"/>
              </w:rPr>
              <w:t>peer r</w:t>
            </w:r>
            <w:r w:rsidRPr="00103238">
              <w:rPr>
                <w:rFonts w:ascii="Arial" w:hAnsi="Arial" w:cs="Arial"/>
                <w:b/>
                <w:spacing w:val="1"/>
                <w:highlight w:val="yellow"/>
              </w:rPr>
              <w:t>ev</w:t>
            </w:r>
            <w:r w:rsidRPr="00103238">
              <w:rPr>
                <w:rFonts w:ascii="Arial" w:hAnsi="Arial" w:cs="Arial"/>
                <w:b/>
                <w:highlight w:val="yellow"/>
              </w:rPr>
              <w:t>iew.</w:t>
            </w:r>
          </w:p>
        </w:tc>
        <w:tc>
          <w:tcPr>
            <w:tcW w:w="7654" w:type="dxa"/>
            <w:tcBorders>
              <w:top w:val="single" w:sz="5" w:space="0" w:color="000000"/>
              <w:left w:val="single" w:sz="5" w:space="0" w:color="000000"/>
              <w:bottom w:val="single" w:sz="5" w:space="0" w:color="000000"/>
              <w:right w:val="single" w:sz="5" w:space="0" w:color="000000"/>
            </w:tcBorders>
          </w:tcPr>
          <w:p w14:paraId="0215E8BF" w14:textId="77777777" w:rsidR="004806EB" w:rsidRPr="00103238" w:rsidRDefault="005A1F6E">
            <w:pPr>
              <w:spacing w:line="220" w:lineRule="exact"/>
              <w:ind w:left="102"/>
              <w:rPr>
                <w:rFonts w:ascii="Arial" w:hAnsi="Arial" w:cs="Arial"/>
              </w:rPr>
            </w:pPr>
            <w:r w:rsidRPr="00103238">
              <w:rPr>
                <w:rFonts w:ascii="Arial" w:hAnsi="Arial" w:cs="Arial"/>
                <w:b/>
              </w:rPr>
              <w:t>Auth</w:t>
            </w:r>
            <w:r w:rsidRPr="00103238">
              <w:rPr>
                <w:rFonts w:ascii="Arial" w:hAnsi="Arial" w:cs="Arial"/>
                <w:b/>
                <w:spacing w:val="1"/>
              </w:rPr>
              <w:t>o</w:t>
            </w:r>
            <w:r w:rsidRPr="00103238">
              <w:rPr>
                <w:rFonts w:ascii="Arial" w:hAnsi="Arial" w:cs="Arial"/>
                <w:b/>
                <w:spacing w:val="5"/>
              </w:rPr>
              <w:t>r</w:t>
            </w:r>
            <w:r w:rsidRPr="00103238">
              <w:rPr>
                <w:rFonts w:ascii="Arial" w:hAnsi="Arial" w:cs="Arial"/>
                <w:b/>
                <w:spacing w:val="-6"/>
              </w:rPr>
              <w:t>’</w:t>
            </w:r>
            <w:r w:rsidRPr="00103238">
              <w:rPr>
                <w:rFonts w:ascii="Arial" w:hAnsi="Arial" w:cs="Arial"/>
                <w:b/>
              </w:rPr>
              <w:t>s</w:t>
            </w:r>
            <w:r w:rsidRPr="00103238">
              <w:rPr>
                <w:rFonts w:ascii="Arial" w:hAnsi="Arial" w:cs="Arial"/>
                <w:b/>
                <w:spacing w:val="-8"/>
              </w:rPr>
              <w:t xml:space="preserve"> </w:t>
            </w:r>
            <w:r w:rsidRPr="00103238">
              <w:rPr>
                <w:rFonts w:ascii="Arial" w:hAnsi="Arial" w:cs="Arial"/>
                <w:b/>
              </w:rPr>
              <w:t>Fe</w:t>
            </w:r>
            <w:r w:rsidRPr="00103238">
              <w:rPr>
                <w:rFonts w:ascii="Arial" w:hAnsi="Arial" w:cs="Arial"/>
                <w:b/>
                <w:spacing w:val="1"/>
              </w:rPr>
              <w:t>e</w:t>
            </w:r>
            <w:r w:rsidRPr="00103238">
              <w:rPr>
                <w:rFonts w:ascii="Arial" w:hAnsi="Arial" w:cs="Arial"/>
                <w:b/>
              </w:rPr>
              <w:t>d</w:t>
            </w:r>
            <w:r w:rsidRPr="00103238">
              <w:rPr>
                <w:rFonts w:ascii="Arial" w:hAnsi="Arial" w:cs="Arial"/>
                <w:b/>
                <w:spacing w:val="-1"/>
              </w:rPr>
              <w:t>b</w:t>
            </w:r>
            <w:r w:rsidRPr="00103238">
              <w:rPr>
                <w:rFonts w:ascii="Arial" w:hAnsi="Arial" w:cs="Arial"/>
                <w:b/>
                <w:spacing w:val="1"/>
              </w:rPr>
              <w:t>a</w:t>
            </w:r>
            <w:r w:rsidRPr="00103238">
              <w:rPr>
                <w:rFonts w:ascii="Arial" w:hAnsi="Arial" w:cs="Arial"/>
                <w:b/>
              </w:rPr>
              <w:t>ck</w:t>
            </w:r>
            <w:r w:rsidRPr="00103238">
              <w:rPr>
                <w:rFonts w:ascii="Arial" w:hAnsi="Arial" w:cs="Arial"/>
                <w:b/>
                <w:spacing w:val="-4"/>
              </w:rPr>
              <w:t xml:space="preserve"> </w:t>
            </w:r>
            <w:r w:rsidRPr="00103238">
              <w:rPr>
                <w:rFonts w:ascii="Arial" w:hAnsi="Arial" w:cs="Arial"/>
                <w:spacing w:val="1"/>
              </w:rPr>
              <w:t>(I</w:t>
            </w:r>
            <w:r w:rsidRPr="00103238">
              <w:rPr>
                <w:rFonts w:ascii="Arial" w:hAnsi="Arial" w:cs="Arial"/>
              </w:rPr>
              <w:t>t</w:t>
            </w:r>
            <w:r w:rsidRPr="00103238">
              <w:rPr>
                <w:rFonts w:ascii="Arial" w:hAnsi="Arial" w:cs="Arial"/>
                <w:spacing w:val="-2"/>
              </w:rPr>
              <w:t xml:space="preserve"> </w:t>
            </w:r>
            <w:r w:rsidRPr="00103238">
              <w:rPr>
                <w:rFonts w:ascii="Arial" w:hAnsi="Arial" w:cs="Arial"/>
              </w:rPr>
              <w:t>is</w:t>
            </w:r>
            <w:r w:rsidRPr="00103238">
              <w:rPr>
                <w:rFonts w:ascii="Arial" w:hAnsi="Arial" w:cs="Arial"/>
                <w:spacing w:val="-1"/>
              </w:rPr>
              <w:t xml:space="preserve"> </w:t>
            </w:r>
            <w:r w:rsidRPr="00103238">
              <w:rPr>
                <w:rFonts w:ascii="Arial" w:hAnsi="Arial" w:cs="Arial"/>
                <w:spacing w:val="1"/>
              </w:rPr>
              <w:t>m</w:t>
            </w:r>
            <w:r w:rsidRPr="00103238">
              <w:rPr>
                <w:rFonts w:ascii="Arial" w:hAnsi="Arial" w:cs="Arial"/>
              </w:rPr>
              <w:t>a</w:t>
            </w:r>
            <w:r w:rsidRPr="00103238">
              <w:rPr>
                <w:rFonts w:ascii="Arial" w:hAnsi="Arial" w:cs="Arial"/>
                <w:spacing w:val="-1"/>
              </w:rPr>
              <w:t>n</w:t>
            </w:r>
            <w:r w:rsidRPr="00103238">
              <w:rPr>
                <w:rFonts w:ascii="Arial" w:hAnsi="Arial" w:cs="Arial"/>
                <w:spacing w:val="1"/>
              </w:rPr>
              <w:t>d</w:t>
            </w:r>
            <w:r w:rsidRPr="00103238">
              <w:rPr>
                <w:rFonts w:ascii="Arial" w:hAnsi="Arial" w:cs="Arial"/>
              </w:rPr>
              <w:t>at</w:t>
            </w:r>
            <w:r w:rsidRPr="00103238">
              <w:rPr>
                <w:rFonts w:ascii="Arial" w:hAnsi="Arial" w:cs="Arial"/>
                <w:spacing w:val="1"/>
              </w:rPr>
              <w:t>or</w:t>
            </w:r>
            <w:r w:rsidRPr="00103238">
              <w:rPr>
                <w:rFonts w:ascii="Arial" w:hAnsi="Arial" w:cs="Arial"/>
              </w:rPr>
              <w:t>y</w:t>
            </w:r>
            <w:r w:rsidRPr="00103238">
              <w:rPr>
                <w:rFonts w:ascii="Arial" w:hAnsi="Arial" w:cs="Arial"/>
                <w:spacing w:val="-8"/>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at</w:t>
            </w:r>
            <w:r w:rsidRPr="00103238">
              <w:rPr>
                <w:rFonts w:ascii="Arial" w:hAnsi="Arial" w:cs="Arial"/>
                <w:spacing w:val="-3"/>
              </w:rPr>
              <w:t xml:space="preserve"> </w:t>
            </w:r>
            <w:r w:rsidRPr="00103238">
              <w:rPr>
                <w:rFonts w:ascii="Arial" w:hAnsi="Arial" w:cs="Arial"/>
                <w:spacing w:val="-2"/>
              </w:rPr>
              <w:t>a</w:t>
            </w:r>
            <w:r w:rsidRPr="00103238">
              <w:rPr>
                <w:rFonts w:ascii="Arial" w:hAnsi="Arial" w:cs="Arial"/>
                <w:spacing w:val="1"/>
              </w:rPr>
              <w:t>u</w:t>
            </w:r>
            <w:r w:rsidRPr="00103238">
              <w:rPr>
                <w:rFonts w:ascii="Arial" w:hAnsi="Arial" w:cs="Arial"/>
              </w:rPr>
              <w:t>t</w:t>
            </w:r>
            <w:r w:rsidRPr="00103238">
              <w:rPr>
                <w:rFonts w:ascii="Arial" w:hAnsi="Arial" w:cs="Arial"/>
                <w:spacing w:val="1"/>
              </w:rPr>
              <w:t>h</w:t>
            </w:r>
            <w:r w:rsidRPr="00103238">
              <w:rPr>
                <w:rFonts w:ascii="Arial" w:hAnsi="Arial" w:cs="Arial"/>
                <w:spacing w:val="-1"/>
              </w:rPr>
              <w:t>o</w:t>
            </w:r>
            <w:r w:rsidRPr="00103238">
              <w:rPr>
                <w:rFonts w:ascii="Arial" w:hAnsi="Arial" w:cs="Arial"/>
                <w:spacing w:val="1"/>
              </w:rPr>
              <w:t>r</w:t>
            </w:r>
            <w:r w:rsidRPr="00103238">
              <w:rPr>
                <w:rFonts w:ascii="Arial" w:hAnsi="Arial" w:cs="Arial"/>
              </w:rPr>
              <w:t>s</w:t>
            </w:r>
            <w:r w:rsidRPr="00103238">
              <w:rPr>
                <w:rFonts w:ascii="Arial" w:hAnsi="Arial" w:cs="Arial"/>
                <w:spacing w:val="-6"/>
              </w:rPr>
              <w:t xml:space="preserve"> </w:t>
            </w:r>
            <w:r w:rsidRPr="00103238">
              <w:rPr>
                <w:rFonts w:ascii="Arial" w:hAnsi="Arial" w:cs="Arial"/>
                <w:spacing w:val="-1"/>
              </w:rPr>
              <w:t>s</w:t>
            </w:r>
            <w:r w:rsidRPr="00103238">
              <w:rPr>
                <w:rFonts w:ascii="Arial" w:hAnsi="Arial" w:cs="Arial"/>
                <w:spacing w:val="1"/>
              </w:rPr>
              <w:t>hou</w:t>
            </w:r>
            <w:r w:rsidRPr="00103238">
              <w:rPr>
                <w:rFonts w:ascii="Arial" w:hAnsi="Arial" w:cs="Arial"/>
              </w:rPr>
              <w:t>ld</w:t>
            </w:r>
            <w:r w:rsidRPr="00103238">
              <w:rPr>
                <w:rFonts w:ascii="Arial" w:hAnsi="Arial" w:cs="Arial"/>
                <w:spacing w:val="-4"/>
              </w:rPr>
              <w:t xml:space="preserve"> </w:t>
            </w:r>
            <w:r w:rsidRPr="00103238">
              <w:rPr>
                <w:rFonts w:ascii="Arial" w:hAnsi="Arial" w:cs="Arial"/>
              </w:rPr>
              <w:t>w</w:t>
            </w:r>
            <w:r w:rsidRPr="00103238">
              <w:rPr>
                <w:rFonts w:ascii="Arial" w:hAnsi="Arial" w:cs="Arial"/>
                <w:spacing w:val="1"/>
              </w:rPr>
              <w:t>r</w:t>
            </w:r>
            <w:r w:rsidRPr="00103238">
              <w:rPr>
                <w:rFonts w:ascii="Arial" w:hAnsi="Arial" w:cs="Arial"/>
              </w:rPr>
              <w:t>i</w:t>
            </w:r>
            <w:r w:rsidRPr="00103238">
              <w:rPr>
                <w:rFonts w:ascii="Arial" w:hAnsi="Arial" w:cs="Arial"/>
                <w:spacing w:val="-3"/>
              </w:rPr>
              <w:t>t</w:t>
            </w:r>
            <w:r w:rsidRPr="00103238">
              <w:rPr>
                <w:rFonts w:ascii="Arial" w:hAnsi="Arial" w:cs="Arial"/>
              </w:rPr>
              <w:t>e</w:t>
            </w:r>
            <w:r w:rsidRPr="00103238">
              <w:rPr>
                <w:rFonts w:ascii="Arial" w:hAnsi="Arial" w:cs="Arial"/>
                <w:spacing w:val="-3"/>
              </w:rPr>
              <w:t xml:space="preserve"> </w:t>
            </w:r>
            <w:r w:rsidRPr="00103238">
              <w:rPr>
                <w:rFonts w:ascii="Arial" w:hAnsi="Arial" w:cs="Arial"/>
                <w:spacing w:val="1"/>
              </w:rPr>
              <w:t>h</w:t>
            </w:r>
            <w:r w:rsidRPr="00103238">
              <w:rPr>
                <w:rFonts w:ascii="Arial" w:hAnsi="Arial" w:cs="Arial"/>
              </w:rPr>
              <w:t>i</w:t>
            </w:r>
            <w:r w:rsidRPr="00103238">
              <w:rPr>
                <w:rFonts w:ascii="Arial" w:hAnsi="Arial" w:cs="Arial"/>
                <w:spacing w:val="-1"/>
              </w:rPr>
              <w:t>s</w:t>
            </w:r>
            <w:r w:rsidRPr="00103238">
              <w:rPr>
                <w:rFonts w:ascii="Arial" w:hAnsi="Arial" w:cs="Arial"/>
              </w:rPr>
              <w:t>/</w:t>
            </w:r>
            <w:r w:rsidRPr="00103238">
              <w:rPr>
                <w:rFonts w:ascii="Arial" w:hAnsi="Arial" w:cs="Arial"/>
                <w:spacing w:val="1"/>
              </w:rPr>
              <w:t>h</w:t>
            </w:r>
            <w:r w:rsidRPr="00103238">
              <w:rPr>
                <w:rFonts w:ascii="Arial" w:hAnsi="Arial" w:cs="Arial"/>
              </w:rPr>
              <w:t>er</w:t>
            </w:r>
          </w:p>
          <w:p w14:paraId="66F52FBB" w14:textId="77777777" w:rsidR="00584EAD" w:rsidRPr="00103238" w:rsidRDefault="005A1F6E" w:rsidP="00584EAD">
            <w:pPr>
              <w:spacing w:before="12"/>
              <w:ind w:left="102"/>
              <w:rPr>
                <w:rFonts w:ascii="Arial" w:hAnsi="Arial" w:cs="Arial"/>
              </w:rPr>
            </w:pPr>
            <w:r w:rsidRPr="00103238">
              <w:rPr>
                <w:rFonts w:ascii="Arial" w:hAnsi="Arial" w:cs="Arial"/>
                <w:spacing w:val="1"/>
              </w:rPr>
              <w:t>f</w:t>
            </w:r>
            <w:r w:rsidRPr="00103238">
              <w:rPr>
                <w:rFonts w:ascii="Arial" w:hAnsi="Arial" w:cs="Arial"/>
              </w:rPr>
              <w:t>e</w:t>
            </w:r>
            <w:r w:rsidRPr="00103238">
              <w:rPr>
                <w:rFonts w:ascii="Arial" w:hAnsi="Arial" w:cs="Arial"/>
                <w:spacing w:val="1"/>
              </w:rPr>
              <w:t>edb</w:t>
            </w:r>
            <w:r w:rsidRPr="00103238">
              <w:rPr>
                <w:rFonts w:ascii="Arial" w:hAnsi="Arial" w:cs="Arial"/>
              </w:rPr>
              <w:t>a</w:t>
            </w:r>
            <w:r w:rsidRPr="00103238">
              <w:rPr>
                <w:rFonts w:ascii="Arial" w:hAnsi="Arial" w:cs="Arial"/>
                <w:spacing w:val="1"/>
              </w:rPr>
              <w:t>c</w:t>
            </w:r>
            <w:r w:rsidRPr="00103238">
              <w:rPr>
                <w:rFonts w:ascii="Arial" w:hAnsi="Arial" w:cs="Arial"/>
              </w:rPr>
              <w:t>k</w:t>
            </w:r>
            <w:r w:rsidRPr="00103238">
              <w:rPr>
                <w:rFonts w:ascii="Arial" w:hAnsi="Arial" w:cs="Arial"/>
                <w:spacing w:val="-8"/>
              </w:rPr>
              <w:t xml:space="preserve"> </w:t>
            </w:r>
            <w:r w:rsidRPr="00103238">
              <w:rPr>
                <w:rFonts w:ascii="Arial" w:hAnsi="Arial" w:cs="Arial"/>
                <w:spacing w:val="1"/>
              </w:rPr>
              <w:t>h</w:t>
            </w:r>
            <w:r w:rsidRPr="00103238">
              <w:rPr>
                <w:rFonts w:ascii="Arial" w:hAnsi="Arial" w:cs="Arial"/>
              </w:rPr>
              <w:t>e</w:t>
            </w:r>
            <w:r w:rsidRPr="00103238">
              <w:rPr>
                <w:rFonts w:ascii="Arial" w:hAnsi="Arial" w:cs="Arial"/>
                <w:spacing w:val="1"/>
              </w:rPr>
              <w:t>r</w:t>
            </w:r>
            <w:r w:rsidRPr="00103238">
              <w:rPr>
                <w:rFonts w:ascii="Arial" w:hAnsi="Arial" w:cs="Arial"/>
              </w:rPr>
              <w:t>e)</w:t>
            </w:r>
            <w:r w:rsidR="00584EAD" w:rsidRPr="00103238">
              <w:rPr>
                <w:rFonts w:ascii="Arial" w:hAnsi="Arial" w:cs="Arial"/>
              </w:rPr>
              <w:t xml:space="preserve">    </w:t>
            </w:r>
          </w:p>
          <w:p w14:paraId="1D8E98EB" w14:textId="4468DDA4" w:rsidR="004806EB" w:rsidRPr="00103238" w:rsidRDefault="00584EAD" w:rsidP="00584EAD">
            <w:pPr>
              <w:spacing w:before="12"/>
              <w:ind w:left="102"/>
              <w:rPr>
                <w:rFonts w:ascii="Arial" w:hAnsi="Arial" w:cs="Arial"/>
              </w:rPr>
            </w:pPr>
            <w:r w:rsidRPr="00103238">
              <w:rPr>
                <w:rFonts w:ascii="Arial" w:hAnsi="Arial" w:cs="Arial"/>
                <w:color w:val="FF0000"/>
              </w:rPr>
              <w:t xml:space="preserve"> I revised and do all comments with my original sentences. Please see all</w:t>
            </w:r>
            <w:r w:rsidR="006C3427" w:rsidRPr="00103238">
              <w:rPr>
                <w:rFonts w:ascii="Arial" w:hAnsi="Arial" w:cs="Arial"/>
                <w:color w:val="FF0000"/>
              </w:rPr>
              <w:t xml:space="preserve"> </w:t>
            </w:r>
            <w:r w:rsidRPr="00103238">
              <w:rPr>
                <w:rFonts w:ascii="Arial" w:hAnsi="Arial" w:cs="Arial"/>
                <w:color w:val="FF0000"/>
              </w:rPr>
              <w:t>yellow parts.</w:t>
            </w:r>
          </w:p>
        </w:tc>
      </w:tr>
      <w:tr w:rsidR="004806EB" w:rsidRPr="00103238" w14:paraId="70E57A94" w14:textId="77777777" w:rsidTr="00103238">
        <w:trPr>
          <w:trHeight w:hRule="exact" w:val="1274"/>
        </w:trPr>
        <w:tc>
          <w:tcPr>
            <w:tcW w:w="6341" w:type="dxa"/>
            <w:tcBorders>
              <w:top w:val="single" w:sz="5" w:space="0" w:color="000000"/>
              <w:left w:val="single" w:sz="5" w:space="0" w:color="000000"/>
              <w:bottom w:val="single" w:sz="5" w:space="0" w:color="000000"/>
              <w:right w:val="single" w:sz="5" w:space="0" w:color="000000"/>
            </w:tcBorders>
          </w:tcPr>
          <w:p w14:paraId="7BDDA33C" w14:textId="77777777" w:rsidR="004806EB" w:rsidRPr="00103238" w:rsidRDefault="005A1F6E">
            <w:pPr>
              <w:spacing w:before="2" w:line="220" w:lineRule="exact"/>
              <w:ind w:left="460" w:right="230"/>
              <w:rPr>
                <w:rFonts w:ascii="Arial" w:hAnsi="Arial" w:cs="Arial"/>
              </w:rPr>
            </w:pPr>
            <w:r w:rsidRPr="00103238">
              <w:rPr>
                <w:rFonts w:ascii="Arial" w:hAnsi="Arial" w:cs="Arial"/>
                <w:b/>
              </w:rPr>
              <w:t>Ple</w:t>
            </w:r>
            <w:r w:rsidRPr="00103238">
              <w:rPr>
                <w:rFonts w:ascii="Arial" w:hAnsi="Arial" w:cs="Arial"/>
                <w:b/>
                <w:spacing w:val="1"/>
              </w:rPr>
              <w:t>a</w:t>
            </w:r>
            <w:r w:rsidRPr="00103238">
              <w:rPr>
                <w:rFonts w:ascii="Arial" w:hAnsi="Arial" w:cs="Arial"/>
                <w:b/>
                <w:spacing w:val="-1"/>
              </w:rPr>
              <w:t>s</w:t>
            </w:r>
            <w:r w:rsidRPr="00103238">
              <w:rPr>
                <w:rFonts w:ascii="Arial" w:hAnsi="Arial" w:cs="Arial"/>
                <w:b/>
              </w:rPr>
              <w:t>e</w:t>
            </w:r>
            <w:r w:rsidRPr="00103238">
              <w:rPr>
                <w:rFonts w:ascii="Arial" w:hAnsi="Arial" w:cs="Arial"/>
                <w:b/>
                <w:spacing w:val="-4"/>
              </w:rPr>
              <w:t xml:space="preserve"> </w:t>
            </w:r>
            <w:r w:rsidRPr="00103238">
              <w:rPr>
                <w:rFonts w:ascii="Arial" w:hAnsi="Arial" w:cs="Arial"/>
                <w:b/>
              </w:rPr>
              <w:t>wri</w:t>
            </w:r>
            <w:r w:rsidRPr="00103238">
              <w:rPr>
                <w:rFonts w:ascii="Arial" w:hAnsi="Arial" w:cs="Arial"/>
                <w:b/>
                <w:spacing w:val="1"/>
              </w:rPr>
              <w:t>t</w:t>
            </w:r>
            <w:r w:rsidRPr="00103238">
              <w:rPr>
                <w:rFonts w:ascii="Arial" w:hAnsi="Arial" w:cs="Arial"/>
                <w:b/>
              </w:rPr>
              <w:t>e</w:t>
            </w:r>
            <w:r w:rsidRPr="00103238">
              <w:rPr>
                <w:rFonts w:ascii="Arial" w:hAnsi="Arial" w:cs="Arial"/>
                <w:b/>
                <w:spacing w:val="-2"/>
              </w:rPr>
              <w:t xml:space="preserve"> </w:t>
            </w:r>
            <w:r w:rsidRPr="00103238">
              <w:rPr>
                <w:rFonts w:ascii="Arial" w:hAnsi="Arial" w:cs="Arial"/>
                <w:b/>
              </w:rPr>
              <w:t>a</w:t>
            </w:r>
            <w:r w:rsidRPr="00103238">
              <w:rPr>
                <w:rFonts w:ascii="Arial" w:hAnsi="Arial" w:cs="Arial"/>
                <w:b/>
                <w:spacing w:val="1"/>
              </w:rPr>
              <w:t xml:space="preserve"> f</w:t>
            </w:r>
            <w:r w:rsidRPr="00103238">
              <w:rPr>
                <w:rFonts w:ascii="Arial" w:hAnsi="Arial" w:cs="Arial"/>
                <w:b/>
              </w:rPr>
              <w:t>ew</w:t>
            </w:r>
            <w:r w:rsidRPr="00103238">
              <w:rPr>
                <w:rFonts w:ascii="Arial" w:hAnsi="Arial" w:cs="Arial"/>
                <w:b/>
                <w:spacing w:val="-2"/>
              </w:rPr>
              <w:t xml:space="preserve"> </w:t>
            </w:r>
            <w:r w:rsidRPr="00103238">
              <w:rPr>
                <w:rFonts w:ascii="Arial" w:hAnsi="Arial" w:cs="Arial"/>
                <w:b/>
                <w:spacing w:val="-1"/>
              </w:rPr>
              <w:t>s</w:t>
            </w:r>
            <w:r w:rsidRPr="00103238">
              <w:rPr>
                <w:rFonts w:ascii="Arial" w:hAnsi="Arial" w:cs="Arial"/>
                <w:b/>
              </w:rPr>
              <w:t>en</w:t>
            </w:r>
            <w:r w:rsidRPr="00103238">
              <w:rPr>
                <w:rFonts w:ascii="Arial" w:hAnsi="Arial" w:cs="Arial"/>
                <w:b/>
                <w:spacing w:val="1"/>
              </w:rPr>
              <w:t>t</w:t>
            </w:r>
            <w:r w:rsidRPr="00103238">
              <w:rPr>
                <w:rFonts w:ascii="Arial" w:hAnsi="Arial" w:cs="Arial"/>
                <w:b/>
              </w:rPr>
              <w:t>enc</w:t>
            </w:r>
            <w:r w:rsidRPr="00103238">
              <w:rPr>
                <w:rFonts w:ascii="Arial" w:hAnsi="Arial" w:cs="Arial"/>
                <w:b/>
                <w:spacing w:val="1"/>
              </w:rPr>
              <w:t>e</w:t>
            </w:r>
            <w:r w:rsidRPr="00103238">
              <w:rPr>
                <w:rFonts w:ascii="Arial" w:hAnsi="Arial" w:cs="Arial"/>
                <w:b/>
              </w:rPr>
              <w:t>s</w:t>
            </w:r>
            <w:r w:rsidRPr="00103238">
              <w:rPr>
                <w:rFonts w:ascii="Arial" w:hAnsi="Arial" w:cs="Arial"/>
                <w:b/>
                <w:spacing w:val="-8"/>
              </w:rPr>
              <w:t xml:space="preserve"> </w:t>
            </w:r>
            <w:r w:rsidRPr="00103238">
              <w:rPr>
                <w:rFonts w:ascii="Arial" w:hAnsi="Arial" w:cs="Arial"/>
                <w:b/>
              </w:rPr>
              <w:t>r</w:t>
            </w:r>
            <w:r w:rsidRPr="00103238">
              <w:rPr>
                <w:rFonts w:ascii="Arial" w:hAnsi="Arial" w:cs="Arial"/>
                <w:b/>
                <w:spacing w:val="1"/>
              </w:rPr>
              <w:t>ega</w:t>
            </w:r>
            <w:r w:rsidRPr="00103238">
              <w:rPr>
                <w:rFonts w:ascii="Arial" w:hAnsi="Arial" w:cs="Arial"/>
                <w:b/>
              </w:rPr>
              <w:t>rding</w:t>
            </w:r>
            <w:r w:rsidRPr="00103238">
              <w:rPr>
                <w:rFonts w:ascii="Arial" w:hAnsi="Arial" w:cs="Arial"/>
                <w:b/>
                <w:spacing w:val="-7"/>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3"/>
              </w:rPr>
              <w:t xml:space="preserve"> </w:t>
            </w:r>
            <w:r w:rsidRPr="00103238">
              <w:rPr>
                <w:rFonts w:ascii="Arial" w:hAnsi="Arial" w:cs="Arial"/>
                <w:b/>
              </w:rPr>
              <w:t>i</w:t>
            </w:r>
            <w:r w:rsidRPr="00103238">
              <w:rPr>
                <w:rFonts w:ascii="Arial" w:hAnsi="Arial" w:cs="Arial"/>
                <w:b/>
                <w:spacing w:val="2"/>
              </w:rPr>
              <w:t>m</w:t>
            </w:r>
            <w:r w:rsidRPr="00103238">
              <w:rPr>
                <w:rFonts w:ascii="Arial" w:hAnsi="Arial" w:cs="Arial"/>
                <w:b/>
              </w:rPr>
              <w:t>p</w:t>
            </w:r>
            <w:r w:rsidRPr="00103238">
              <w:rPr>
                <w:rFonts w:ascii="Arial" w:hAnsi="Arial" w:cs="Arial"/>
                <w:b/>
                <w:spacing w:val="1"/>
              </w:rPr>
              <w:t>o</w:t>
            </w:r>
            <w:r w:rsidRPr="00103238">
              <w:rPr>
                <w:rFonts w:ascii="Arial" w:hAnsi="Arial" w:cs="Arial"/>
                <w:b/>
              </w:rPr>
              <w:t>r</w:t>
            </w:r>
            <w:r w:rsidRPr="00103238">
              <w:rPr>
                <w:rFonts w:ascii="Arial" w:hAnsi="Arial" w:cs="Arial"/>
                <w:b/>
                <w:spacing w:val="1"/>
              </w:rPr>
              <w:t>ta</w:t>
            </w:r>
            <w:r w:rsidRPr="00103238">
              <w:rPr>
                <w:rFonts w:ascii="Arial" w:hAnsi="Arial" w:cs="Arial"/>
                <w:b/>
              </w:rPr>
              <w:t xml:space="preserve">nce </w:t>
            </w:r>
            <w:r w:rsidRPr="00103238">
              <w:rPr>
                <w:rFonts w:ascii="Arial" w:hAnsi="Arial" w:cs="Arial"/>
                <w:b/>
                <w:spacing w:val="1"/>
              </w:rPr>
              <w:t>o</w:t>
            </w:r>
            <w:r w:rsidRPr="00103238">
              <w:rPr>
                <w:rFonts w:ascii="Arial" w:hAnsi="Arial" w:cs="Arial"/>
                <w:b/>
              </w:rPr>
              <w:t>f</w:t>
            </w:r>
            <w:r w:rsidRPr="00103238">
              <w:rPr>
                <w:rFonts w:ascii="Arial" w:hAnsi="Arial" w:cs="Arial"/>
                <w:b/>
                <w:spacing w:val="-1"/>
              </w:rPr>
              <w:t xml:space="preserve"> </w:t>
            </w:r>
            <w:r w:rsidRPr="00103238">
              <w:rPr>
                <w:rFonts w:ascii="Arial" w:hAnsi="Arial" w:cs="Arial"/>
                <w:b/>
                <w:spacing w:val="1"/>
              </w:rPr>
              <w:t>t</w:t>
            </w:r>
            <w:r w:rsidRPr="00103238">
              <w:rPr>
                <w:rFonts w:ascii="Arial" w:hAnsi="Arial" w:cs="Arial"/>
                <w:b/>
              </w:rPr>
              <w:t>his</w:t>
            </w:r>
            <w:r w:rsidRPr="00103238">
              <w:rPr>
                <w:rFonts w:ascii="Arial" w:hAnsi="Arial" w:cs="Arial"/>
                <w:b/>
                <w:spacing w:val="-4"/>
              </w:rPr>
              <w:t xml:space="preserve"> </w:t>
            </w:r>
            <w:r w:rsidRPr="00103238">
              <w:rPr>
                <w:rFonts w:ascii="Arial" w:hAnsi="Arial" w:cs="Arial"/>
                <w:b/>
                <w:spacing w:val="2"/>
              </w:rPr>
              <w:t>m</w:t>
            </w:r>
            <w:r w:rsidRPr="00103238">
              <w:rPr>
                <w:rFonts w:ascii="Arial" w:hAnsi="Arial" w:cs="Arial"/>
                <w:b/>
                <w:spacing w:val="1"/>
              </w:rPr>
              <w:t>a</w:t>
            </w:r>
            <w:r w:rsidRPr="00103238">
              <w:rPr>
                <w:rFonts w:ascii="Arial" w:hAnsi="Arial" w:cs="Arial"/>
                <w:b/>
              </w:rPr>
              <w:t>n</w:t>
            </w:r>
            <w:r w:rsidRPr="00103238">
              <w:rPr>
                <w:rFonts w:ascii="Arial" w:hAnsi="Arial" w:cs="Arial"/>
                <w:b/>
                <w:spacing w:val="-1"/>
              </w:rPr>
              <w:t>us</w:t>
            </w:r>
            <w:r w:rsidRPr="00103238">
              <w:rPr>
                <w:rFonts w:ascii="Arial" w:hAnsi="Arial" w:cs="Arial"/>
                <w:b/>
              </w:rPr>
              <w:t>c</w:t>
            </w:r>
            <w:r w:rsidRPr="00103238">
              <w:rPr>
                <w:rFonts w:ascii="Arial" w:hAnsi="Arial" w:cs="Arial"/>
                <w:b/>
                <w:spacing w:val="1"/>
              </w:rPr>
              <w:t>r</w:t>
            </w:r>
            <w:r w:rsidRPr="00103238">
              <w:rPr>
                <w:rFonts w:ascii="Arial" w:hAnsi="Arial" w:cs="Arial"/>
                <w:b/>
              </w:rPr>
              <w:t>ipt</w:t>
            </w:r>
            <w:r w:rsidRPr="00103238">
              <w:rPr>
                <w:rFonts w:ascii="Arial" w:hAnsi="Arial" w:cs="Arial"/>
                <w:b/>
                <w:spacing w:val="-9"/>
              </w:rPr>
              <w:t xml:space="preserve"> </w:t>
            </w:r>
            <w:r w:rsidRPr="00103238">
              <w:rPr>
                <w:rFonts w:ascii="Arial" w:hAnsi="Arial" w:cs="Arial"/>
                <w:b/>
                <w:spacing w:val="1"/>
              </w:rPr>
              <w:t>fo</w:t>
            </w:r>
            <w:r w:rsidRPr="00103238">
              <w:rPr>
                <w:rFonts w:ascii="Arial" w:hAnsi="Arial" w:cs="Arial"/>
                <w:b/>
              </w:rPr>
              <w:t xml:space="preserve">r </w:t>
            </w:r>
            <w:r w:rsidRPr="00103238">
              <w:rPr>
                <w:rFonts w:ascii="Arial" w:hAnsi="Arial" w:cs="Arial"/>
                <w:b/>
                <w:spacing w:val="1"/>
              </w:rPr>
              <w:t>t</w:t>
            </w:r>
            <w:r w:rsidRPr="00103238">
              <w:rPr>
                <w:rFonts w:ascii="Arial" w:hAnsi="Arial" w:cs="Arial"/>
                <w:b/>
              </w:rPr>
              <w:t>he</w:t>
            </w:r>
            <w:r w:rsidRPr="00103238">
              <w:rPr>
                <w:rFonts w:ascii="Arial" w:hAnsi="Arial" w:cs="Arial"/>
                <w:b/>
                <w:spacing w:val="-2"/>
              </w:rPr>
              <w:t xml:space="preserve"> </w:t>
            </w:r>
            <w:r w:rsidRPr="00103238">
              <w:rPr>
                <w:rFonts w:ascii="Arial" w:hAnsi="Arial" w:cs="Arial"/>
                <w:b/>
                <w:spacing w:val="-1"/>
              </w:rPr>
              <w:t>s</w:t>
            </w:r>
            <w:r w:rsidRPr="00103238">
              <w:rPr>
                <w:rFonts w:ascii="Arial" w:hAnsi="Arial" w:cs="Arial"/>
                <w:b/>
              </w:rPr>
              <w:t>cien</w:t>
            </w:r>
            <w:r w:rsidRPr="00103238">
              <w:rPr>
                <w:rFonts w:ascii="Arial" w:hAnsi="Arial" w:cs="Arial"/>
                <w:b/>
                <w:spacing w:val="1"/>
              </w:rPr>
              <w:t>t</w:t>
            </w:r>
            <w:r w:rsidRPr="00103238">
              <w:rPr>
                <w:rFonts w:ascii="Arial" w:hAnsi="Arial" w:cs="Arial"/>
                <w:b/>
              </w:rPr>
              <w:t>ific</w:t>
            </w:r>
            <w:r w:rsidRPr="00103238">
              <w:rPr>
                <w:rFonts w:ascii="Arial" w:hAnsi="Arial" w:cs="Arial"/>
                <w:b/>
                <w:spacing w:val="-8"/>
              </w:rPr>
              <w:t xml:space="preserve"> </w:t>
            </w:r>
            <w:r w:rsidRPr="00103238">
              <w:rPr>
                <w:rFonts w:ascii="Arial" w:hAnsi="Arial" w:cs="Arial"/>
                <w:b/>
              </w:rPr>
              <w:t>c</w:t>
            </w:r>
            <w:r w:rsidRPr="00103238">
              <w:rPr>
                <w:rFonts w:ascii="Arial" w:hAnsi="Arial" w:cs="Arial"/>
                <w:b/>
                <w:spacing w:val="1"/>
              </w:rPr>
              <w:t>o</w:t>
            </w:r>
            <w:r w:rsidRPr="00103238">
              <w:rPr>
                <w:rFonts w:ascii="Arial" w:hAnsi="Arial" w:cs="Arial"/>
                <w:b/>
              </w:rPr>
              <w:t>m</w:t>
            </w:r>
            <w:r w:rsidRPr="00103238">
              <w:rPr>
                <w:rFonts w:ascii="Arial" w:hAnsi="Arial" w:cs="Arial"/>
                <w:b/>
                <w:spacing w:val="2"/>
              </w:rPr>
              <w:t>m</w:t>
            </w:r>
            <w:r w:rsidRPr="00103238">
              <w:rPr>
                <w:rFonts w:ascii="Arial" w:hAnsi="Arial" w:cs="Arial"/>
                <w:b/>
              </w:rPr>
              <w:t>u</w:t>
            </w:r>
            <w:r w:rsidRPr="00103238">
              <w:rPr>
                <w:rFonts w:ascii="Arial" w:hAnsi="Arial" w:cs="Arial"/>
                <w:b/>
                <w:spacing w:val="-1"/>
              </w:rPr>
              <w:t>n</w:t>
            </w:r>
            <w:r w:rsidRPr="00103238">
              <w:rPr>
                <w:rFonts w:ascii="Arial" w:hAnsi="Arial" w:cs="Arial"/>
                <w:b/>
              </w:rPr>
              <w:t>it</w:t>
            </w:r>
            <w:r w:rsidRPr="00103238">
              <w:rPr>
                <w:rFonts w:ascii="Arial" w:hAnsi="Arial" w:cs="Arial"/>
                <w:b/>
                <w:spacing w:val="1"/>
              </w:rPr>
              <w:t>y</w:t>
            </w:r>
            <w:r w:rsidRPr="00103238">
              <w:rPr>
                <w:rFonts w:ascii="Arial" w:hAnsi="Arial" w:cs="Arial"/>
                <w:b/>
              </w:rPr>
              <w:t>.</w:t>
            </w:r>
            <w:r w:rsidRPr="00103238">
              <w:rPr>
                <w:rFonts w:ascii="Arial" w:hAnsi="Arial" w:cs="Arial"/>
                <w:b/>
                <w:spacing w:val="-7"/>
              </w:rPr>
              <w:t xml:space="preserve"> </w:t>
            </w:r>
            <w:r w:rsidRPr="00103238">
              <w:rPr>
                <w:rFonts w:ascii="Arial" w:hAnsi="Arial" w:cs="Arial"/>
                <w:b/>
              </w:rPr>
              <w:t xml:space="preserve">A </w:t>
            </w:r>
            <w:r w:rsidRPr="00103238">
              <w:rPr>
                <w:rFonts w:ascii="Arial" w:hAnsi="Arial" w:cs="Arial"/>
                <w:b/>
                <w:spacing w:val="2"/>
              </w:rPr>
              <w:t>m</w:t>
            </w:r>
            <w:r w:rsidRPr="00103238">
              <w:rPr>
                <w:rFonts w:ascii="Arial" w:hAnsi="Arial" w:cs="Arial"/>
                <w:b/>
              </w:rPr>
              <w:t>in</w:t>
            </w:r>
            <w:r w:rsidRPr="00103238">
              <w:rPr>
                <w:rFonts w:ascii="Arial" w:hAnsi="Arial" w:cs="Arial"/>
                <w:b/>
                <w:spacing w:val="-1"/>
              </w:rPr>
              <w:t>i</w:t>
            </w:r>
            <w:r w:rsidRPr="00103238">
              <w:rPr>
                <w:rFonts w:ascii="Arial" w:hAnsi="Arial" w:cs="Arial"/>
                <w:b/>
                <w:spacing w:val="2"/>
              </w:rPr>
              <w:t>m</w:t>
            </w:r>
            <w:r w:rsidRPr="00103238">
              <w:rPr>
                <w:rFonts w:ascii="Arial" w:hAnsi="Arial" w:cs="Arial"/>
                <w:b/>
              </w:rPr>
              <w:t>um</w:t>
            </w:r>
            <w:r w:rsidRPr="00103238">
              <w:rPr>
                <w:rFonts w:ascii="Arial" w:hAnsi="Arial" w:cs="Arial"/>
                <w:b/>
                <w:spacing w:val="-5"/>
              </w:rPr>
              <w:t xml:space="preserve"> </w:t>
            </w:r>
            <w:r w:rsidRPr="00103238">
              <w:rPr>
                <w:rFonts w:ascii="Arial" w:hAnsi="Arial" w:cs="Arial"/>
                <w:b/>
                <w:spacing w:val="1"/>
              </w:rPr>
              <w:t>o</w:t>
            </w:r>
            <w:r w:rsidRPr="00103238">
              <w:rPr>
                <w:rFonts w:ascii="Arial" w:hAnsi="Arial" w:cs="Arial"/>
                <w:b/>
              </w:rPr>
              <w:t>f</w:t>
            </w:r>
            <w:r w:rsidRPr="00103238">
              <w:rPr>
                <w:rFonts w:ascii="Arial" w:hAnsi="Arial" w:cs="Arial"/>
                <w:b/>
                <w:spacing w:val="-3"/>
              </w:rPr>
              <w:t xml:space="preserve"> </w:t>
            </w:r>
            <w:r w:rsidRPr="00103238">
              <w:rPr>
                <w:rFonts w:ascii="Arial" w:hAnsi="Arial" w:cs="Arial"/>
                <w:b/>
                <w:spacing w:val="1"/>
              </w:rPr>
              <w:t>3</w:t>
            </w:r>
            <w:r w:rsidRPr="00103238">
              <w:rPr>
                <w:rFonts w:ascii="Arial" w:hAnsi="Arial" w:cs="Arial"/>
                <w:b/>
                <w:spacing w:val="-2"/>
              </w:rPr>
              <w:t>-</w:t>
            </w:r>
            <w:r w:rsidRPr="00103238">
              <w:rPr>
                <w:rFonts w:ascii="Arial" w:hAnsi="Arial" w:cs="Arial"/>
                <w:b/>
              </w:rPr>
              <w:t>4</w:t>
            </w:r>
            <w:r w:rsidRPr="00103238">
              <w:rPr>
                <w:rFonts w:ascii="Arial" w:hAnsi="Arial" w:cs="Arial"/>
                <w:b/>
                <w:spacing w:val="-2"/>
              </w:rPr>
              <w:t xml:space="preserve"> </w:t>
            </w:r>
            <w:r w:rsidRPr="00103238">
              <w:rPr>
                <w:rFonts w:ascii="Arial" w:hAnsi="Arial" w:cs="Arial"/>
                <w:b/>
                <w:spacing w:val="-1"/>
              </w:rPr>
              <w:t>s</w:t>
            </w:r>
            <w:r w:rsidRPr="00103238">
              <w:rPr>
                <w:rFonts w:ascii="Arial" w:hAnsi="Arial" w:cs="Arial"/>
                <w:b/>
              </w:rPr>
              <w:t>en</w:t>
            </w:r>
            <w:r w:rsidRPr="00103238">
              <w:rPr>
                <w:rFonts w:ascii="Arial" w:hAnsi="Arial" w:cs="Arial"/>
                <w:b/>
                <w:spacing w:val="1"/>
              </w:rPr>
              <w:t>t</w:t>
            </w:r>
            <w:r w:rsidRPr="00103238">
              <w:rPr>
                <w:rFonts w:ascii="Arial" w:hAnsi="Arial" w:cs="Arial"/>
                <w:b/>
              </w:rPr>
              <w:t>enc</w:t>
            </w:r>
            <w:r w:rsidRPr="00103238">
              <w:rPr>
                <w:rFonts w:ascii="Arial" w:hAnsi="Arial" w:cs="Arial"/>
                <w:b/>
                <w:spacing w:val="1"/>
              </w:rPr>
              <w:t>e</w:t>
            </w:r>
            <w:r w:rsidRPr="00103238">
              <w:rPr>
                <w:rFonts w:ascii="Arial" w:hAnsi="Arial" w:cs="Arial"/>
                <w:b/>
              </w:rPr>
              <w:t>s</w:t>
            </w:r>
            <w:r w:rsidRPr="00103238">
              <w:rPr>
                <w:rFonts w:ascii="Arial" w:hAnsi="Arial" w:cs="Arial"/>
                <w:b/>
                <w:spacing w:val="-8"/>
              </w:rPr>
              <w:t xml:space="preserve"> </w:t>
            </w:r>
            <w:r w:rsidRPr="00103238">
              <w:rPr>
                <w:rFonts w:ascii="Arial" w:hAnsi="Arial" w:cs="Arial"/>
                <w:b/>
                <w:spacing w:val="2"/>
              </w:rPr>
              <w:t>m</w:t>
            </w:r>
            <w:r w:rsidRPr="00103238">
              <w:rPr>
                <w:rFonts w:ascii="Arial" w:hAnsi="Arial" w:cs="Arial"/>
                <w:b/>
                <w:spacing w:val="1"/>
              </w:rPr>
              <w:t>a</w:t>
            </w:r>
            <w:r w:rsidRPr="00103238">
              <w:rPr>
                <w:rFonts w:ascii="Arial" w:hAnsi="Arial" w:cs="Arial"/>
                <w:b/>
              </w:rPr>
              <w:t>y</w:t>
            </w:r>
            <w:r w:rsidRPr="00103238">
              <w:rPr>
                <w:rFonts w:ascii="Arial" w:hAnsi="Arial" w:cs="Arial"/>
                <w:b/>
                <w:spacing w:val="-3"/>
              </w:rPr>
              <w:t xml:space="preserve"> </w:t>
            </w:r>
            <w:r w:rsidRPr="00103238">
              <w:rPr>
                <w:rFonts w:ascii="Arial" w:hAnsi="Arial" w:cs="Arial"/>
                <w:b/>
              </w:rPr>
              <w:t>be</w:t>
            </w:r>
            <w:r w:rsidRPr="00103238">
              <w:rPr>
                <w:rFonts w:ascii="Arial" w:hAnsi="Arial" w:cs="Arial"/>
                <w:b/>
                <w:spacing w:val="-2"/>
              </w:rPr>
              <w:t xml:space="preserve"> </w:t>
            </w:r>
            <w:r w:rsidRPr="00103238">
              <w:rPr>
                <w:rFonts w:ascii="Arial" w:hAnsi="Arial" w:cs="Arial"/>
                <w:b/>
              </w:rPr>
              <w:t>r</w:t>
            </w:r>
            <w:r w:rsidRPr="00103238">
              <w:rPr>
                <w:rFonts w:ascii="Arial" w:hAnsi="Arial" w:cs="Arial"/>
                <w:b/>
                <w:spacing w:val="1"/>
              </w:rPr>
              <w:t>e</w:t>
            </w:r>
            <w:r w:rsidRPr="00103238">
              <w:rPr>
                <w:rFonts w:ascii="Arial" w:hAnsi="Arial" w:cs="Arial"/>
                <w:b/>
              </w:rPr>
              <w:t>q</w:t>
            </w:r>
            <w:r w:rsidRPr="00103238">
              <w:rPr>
                <w:rFonts w:ascii="Arial" w:hAnsi="Arial" w:cs="Arial"/>
                <w:b/>
                <w:spacing w:val="-1"/>
              </w:rPr>
              <w:t>u</w:t>
            </w:r>
            <w:r w:rsidRPr="00103238">
              <w:rPr>
                <w:rFonts w:ascii="Arial" w:hAnsi="Arial" w:cs="Arial"/>
                <w:b/>
              </w:rPr>
              <w:t>ired</w:t>
            </w:r>
            <w:r w:rsidRPr="00103238">
              <w:rPr>
                <w:rFonts w:ascii="Arial" w:hAnsi="Arial" w:cs="Arial"/>
                <w:b/>
                <w:spacing w:val="-7"/>
              </w:rPr>
              <w:t xml:space="preserve"> </w:t>
            </w:r>
            <w:r w:rsidRPr="00103238">
              <w:rPr>
                <w:rFonts w:ascii="Arial" w:hAnsi="Arial" w:cs="Arial"/>
                <w:b/>
                <w:spacing w:val="1"/>
              </w:rPr>
              <w:t>fo</w:t>
            </w:r>
            <w:r w:rsidRPr="00103238">
              <w:rPr>
                <w:rFonts w:ascii="Arial" w:hAnsi="Arial" w:cs="Arial"/>
                <w:b/>
              </w:rPr>
              <w:t>r</w:t>
            </w:r>
            <w:r w:rsidRPr="00103238">
              <w:rPr>
                <w:rFonts w:ascii="Arial" w:hAnsi="Arial" w:cs="Arial"/>
                <w:b/>
                <w:spacing w:val="-2"/>
              </w:rPr>
              <w:t xml:space="preserve"> </w:t>
            </w:r>
            <w:r w:rsidRPr="00103238">
              <w:rPr>
                <w:rFonts w:ascii="Arial" w:hAnsi="Arial" w:cs="Arial"/>
                <w:b/>
                <w:spacing w:val="1"/>
              </w:rPr>
              <w:t>t</w:t>
            </w:r>
            <w:r w:rsidRPr="00103238">
              <w:rPr>
                <w:rFonts w:ascii="Arial" w:hAnsi="Arial" w:cs="Arial"/>
                <w:b/>
              </w:rPr>
              <w:t>his p</w:t>
            </w:r>
            <w:r w:rsidRPr="00103238">
              <w:rPr>
                <w:rFonts w:ascii="Arial" w:hAnsi="Arial" w:cs="Arial"/>
                <w:b/>
                <w:spacing w:val="1"/>
              </w:rPr>
              <w:t>a</w:t>
            </w:r>
            <w:r w:rsidRPr="00103238">
              <w:rPr>
                <w:rFonts w:ascii="Arial" w:hAnsi="Arial" w:cs="Arial"/>
                <w:b/>
              </w:rPr>
              <w:t>r</w:t>
            </w:r>
            <w:r w:rsidRPr="00103238">
              <w:rPr>
                <w:rFonts w:ascii="Arial" w:hAnsi="Arial" w:cs="Arial"/>
                <w:b/>
                <w:spacing w:val="1"/>
              </w:rPr>
              <w:t>t</w:t>
            </w:r>
            <w:r w:rsidRPr="00103238">
              <w:rPr>
                <w:rFonts w:ascii="Arial" w:hAnsi="Arial" w:cs="Arial"/>
                <w:b/>
              </w:rPr>
              <w:t>.</w:t>
            </w:r>
          </w:p>
        </w:tc>
        <w:tc>
          <w:tcPr>
            <w:tcW w:w="6804" w:type="dxa"/>
            <w:tcBorders>
              <w:top w:val="single" w:sz="5" w:space="0" w:color="000000"/>
              <w:left w:val="single" w:sz="5" w:space="0" w:color="000000"/>
              <w:bottom w:val="single" w:sz="5" w:space="0" w:color="000000"/>
              <w:right w:val="single" w:sz="5" w:space="0" w:color="000000"/>
            </w:tcBorders>
          </w:tcPr>
          <w:p w14:paraId="00CC3CF3" w14:textId="77777777" w:rsidR="004806EB" w:rsidRPr="00103238" w:rsidRDefault="005A1F6E">
            <w:pPr>
              <w:spacing w:before="2" w:line="220" w:lineRule="exact"/>
              <w:ind w:left="102" w:right="74"/>
              <w:jc w:val="both"/>
              <w:rPr>
                <w:rFonts w:ascii="Arial" w:hAnsi="Arial" w:cs="Arial"/>
              </w:rPr>
            </w:pPr>
            <w:r w:rsidRPr="00103238">
              <w:rPr>
                <w:rFonts w:ascii="Arial" w:hAnsi="Arial" w:cs="Arial"/>
              </w:rPr>
              <w:t>T</w:t>
            </w:r>
            <w:r w:rsidRPr="00103238">
              <w:rPr>
                <w:rFonts w:ascii="Arial" w:hAnsi="Arial" w:cs="Arial"/>
                <w:spacing w:val="1"/>
              </w:rPr>
              <w:t>h</w:t>
            </w:r>
            <w:r w:rsidRPr="00103238">
              <w:rPr>
                <w:rFonts w:ascii="Arial" w:hAnsi="Arial" w:cs="Arial"/>
              </w:rPr>
              <w:t>is</w:t>
            </w:r>
            <w:r w:rsidRPr="00103238">
              <w:rPr>
                <w:rFonts w:ascii="Arial" w:hAnsi="Arial" w:cs="Arial"/>
                <w:spacing w:val="5"/>
              </w:rPr>
              <w:t xml:space="preserve"> </w:t>
            </w:r>
            <w:r w:rsidRPr="00103238">
              <w:rPr>
                <w:rFonts w:ascii="Arial" w:hAnsi="Arial" w:cs="Arial"/>
                <w:spacing w:val="1"/>
              </w:rPr>
              <w:t>m</w:t>
            </w:r>
            <w:r w:rsidRPr="00103238">
              <w:rPr>
                <w:rFonts w:ascii="Arial" w:hAnsi="Arial" w:cs="Arial"/>
              </w:rPr>
              <w:t>a</w:t>
            </w:r>
            <w:r w:rsidRPr="00103238">
              <w:rPr>
                <w:rFonts w:ascii="Arial" w:hAnsi="Arial" w:cs="Arial"/>
                <w:spacing w:val="1"/>
              </w:rPr>
              <w:t>nu</w:t>
            </w:r>
            <w:r w:rsidRPr="00103238">
              <w:rPr>
                <w:rFonts w:ascii="Arial" w:hAnsi="Arial" w:cs="Arial"/>
                <w:spacing w:val="-1"/>
              </w:rPr>
              <w:t>s</w:t>
            </w:r>
            <w:r w:rsidRPr="00103238">
              <w:rPr>
                <w:rFonts w:ascii="Arial" w:hAnsi="Arial" w:cs="Arial"/>
              </w:rPr>
              <w:t>c</w:t>
            </w:r>
            <w:r w:rsidRPr="00103238">
              <w:rPr>
                <w:rFonts w:ascii="Arial" w:hAnsi="Arial" w:cs="Arial"/>
                <w:spacing w:val="1"/>
              </w:rPr>
              <w:t>r</w:t>
            </w:r>
            <w:r w:rsidRPr="00103238">
              <w:rPr>
                <w:rFonts w:ascii="Arial" w:hAnsi="Arial" w:cs="Arial"/>
              </w:rPr>
              <w:t>i</w:t>
            </w:r>
            <w:r w:rsidRPr="00103238">
              <w:rPr>
                <w:rFonts w:ascii="Arial" w:hAnsi="Arial" w:cs="Arial"/>
                <w:spacing w:val="1"/>
              </w:rPr>
              <w:t>p</w:t>
            </w:r>
            <w:r w:rsidRPr="00103238">
              <w:rPr>
                <w:rFonts w:ascii="Arial" w:hAnsi="Arial" w:cs="Arial"/>
              </w:rPr>
              <w:t xml:space="preserve">t </w:t>
            </w:r>
            <w:r w:rsidRPr="00103238">
              <w:rPr>
                <w:rFonts w:ascii="Arial" w:hAnsi="Arial" w:cs="Arial"/>
                <w:spacing w:val="1"/>
              </w:rPr>
              <w:t>pr</w:t>
            </w:r>
            <w:r w:rsidRPr="00103238">
              <w:rPr>
                <w:rFonts w:ascii="Arial" w:hAnsi="Arial" w:cs="Arial"/>
                <w:spacing w:val="-1"/>
              </w:rPr>
              <w:t>o</w:t>
            </w:r>
            <w:r w:rsidRPr="00103238">
              <w:rPr>
                <w:rFonts w:ascii="Arial" w:hAnsi="Arial" w:cs="Arial"/>
                <w:spacing w:val="1"/>
              </w:rPr>
              <w:t>v</w:t>
            </w:r>
            <w:r w:rsidRPr="00103238">
              <w:rPr>
                <w:rFonts w:ascii="Arial" w:hAnsi="Arial" w:cs="Arial"/>
              </w:rPr>
              <w:t>i</w:t>
            </w:r>
            <w:r w:rsidRPr="00103238">
              <w:rPr>
                <w:rFonts w:ascii="Arial" w:hAnsi="Arial" w:cs="Arial"/>
                <w:spacing w:val="1"/>
              </w:rPr>
              <w:t>d</w:t>
            </w:r>
            <w:r w:rsidRPr="00103238">
              <w:rPr>
                <w:rFonts w:ascii="Arial" w:hAnsi="Arial" w:cs="Arial"/>
              </w:rPr>
              <w:t>es</w:t>
            </w:r>
            <w:r w:rsidRPr="00103238">
              <w:rPr>
                <w:rFonts w:ascii="Arial" w:hAnsi="Arial" w:cs="Arial"/>
                <w:spacing w:val="2"/>
              </w:rPr>
              <w:t xml:space="preserve"> </w:t>
            </w:r>
            <w:r w:rsidRPr="00103238">
              <w:rPr>
                <w:rFonts w:ascii="Arial" w:hAnsi="Arial" w:cs="Arial"/>
                <w:spacing w:val="1"/>
              </w:rPr>
              <w:t>v</w:t>
            </w:r>
            <w:r w:rsidRPr="00103238">
              <w:rPr>
                <w:rFonts w:ascii="Arial" w:hAnsi="Arial" w:cs="Arial"/>
                <w:spacing w:val="-2"/>
              </w:rPr>
              <w:t>a</w:t>
            </w:r>
            <w:r w:rsidRPr="00103238">
              <w:rPr>
                <w:rFonts w:ascii="Arial" w:hAnsi="Arial" w:cs="Arial"/>
              </w:rPr>
              <w:t>l</w:t>
            </w:r>
            <w:r w:rsidRPr="00103238">
              <w:rPr>
                <w:rFonts w:ascii="Arial" w:hAnsi="Arial" w:cs="Arial"/>
                <w:spacing w:val="1"/>
              </w:rPr>
              <w:t>u</w:t>
            </w:r>
            <w:r w:rsidRPr="00103238">
              <w:rPr>
                <w:rFonts w:ascii="Arial" w:hAnsi="Arial" w:cs="Arial"/>
              </w:rPr>
              <w:t>a</w:t>
            </w:r>
            <w:r w:rsidRPr="00103238">
              <w:rPr>
                <w:rFonts w:ascii="Arial" w:hAnsi="Arial" w:cs="Arial"/>
                <w:spacing w:val="1"/>
              </w:rPr>
              <w:t>b</w:t>
            </w:r>
            <w:r w:rsidRPr="00103238">
              <w:rPr>
                <w:rFonts w:ascii="Arial" w:hAnsi="Arial" w:cs="Arial"/>
              </w:rPr>
              <w:t>le</w:t>
            </w:r>
            <w:r w:rsidRPr="00103238">
              <w:rPr>
                <w:rFonts w:ascii="Arial" w:hAnsi="Arial" w:cs="Arial"/>
                <w:spacing w:val="3"/>
              </w:rPr>
              <w:t xml:space="preserve"> </w:t>
            </w:r>
            <w:r w:rsidRPr="00103238">
              <w:rPr>
                <w:rFonts w:ascii="Arial" w:hAnsi="Arial" w:cs="Arial"/>
              </w:rPr>
              <w:t>i</w:t>
            </w:r>
            <w:r w:rsidRPr="00103238">
              <w:rPr>
                <w:rFonts w:ascii="Arial" w:hAnsi="Arial" w:cs="Arial"/>
                <w:spacing w:val="1"/>
              </w:rPr>
              <w:t>n</w:t>
            </w:r>
            <w:r w:rsidRPr="00103238">
              <w:rPr>
                <w:rFonts w:ascii="Arial" w:hAnsi="Arial" w:cs="Arial"/>
                <w:spacing w:val="-1"/>
              </w:rPr>
              <w:t>s</w:t>
            </w:r>
            <w:r w:rsidRPr="00103238">
              <w:rPr>
                <w:rFonts w:ascii="Arial" w:hAnsi="Arial" w:cs="Arial"/>
              </w:rPr>
              <w:t>i</w:t>
            </w:r>
            <w:r w:rsidRPr="00103238">
              <w:rPr>
                <w:rFonts w:ascii="Arial" w:hAnsi="Arial" w:cs="Arial"/>
                <w:spacing w:val="1"/>
              </w:rPr>
              <w:t>gh</w:t>
            </w:r>
            <w:r w:rsidRPr="00103238">
              <w:rPr>
                <w:rFonts w:ascii="Arial" w:hAnsi="Arial" w:cs="Arial"/>
              </w:rPr>
              <w:t>ts</w:t>
            </w:r>
            <w:r w:rsidRPr="00103238">
              <w:rPr>
                <w:rFonts w:ascii="Arial" w:hAnsi="Arial" w:cs="Arial"/>
                <w:spacing w:val="3"/>
              </w:rPr>
              <w:t xml:space="preserve"> </w:t>
            </w:r>
            <w:r w:rsidRPr="00103238">
              <w:rPr>
                <w:rFonts w:ascii="Arial" w:hAnsi="Arial" w:cs="Arial"/>
              </w:rPr>
              <w:t>i</w:t>
            </w:r>
            <w:r w:rsidRPr="00103238">
              <w:rPr>
                <w:rFonts w:ascii="Arial" w:hAnsi="Arial" w:cs="Arial"/>
                <w:spacing w:val="1"/>
              </w:rPr>
              <w:t>n</w:t>
            </w:r>
            <w:r w:rsidRPr="00103238">
              <w:rPr>
                <w:rFonts w:ascii="Arial" w:hAnsi="Arial" w:cs="Arial"/>
              </w:rPr>
              <w:t>to</w:t>
            </w:r>
            <w:r w:rsidRPr="00103238">
              <w:rPr>
                <w:rFonts w:ascii="Arial" w:hAnsi="Arial" w:cs="Arial"/>
                <w:spacing w:val="7"/>
              </w:rPr>
              <w:t xml:space="preserve"> </w:t>
            </w:r>
            <w:r w:rsidRPr="00103238">
              <w:rPr>
                <w:rFonts w:ascii="Arial" w:hAnsi="Arial" w:cs="Arial"/>
              </w:rPr>
              <w:t>cli</w:t>
            </w:r>
            <w:r w:rsidRPr="00103238">
              <w:rPr>
                <w:rFonts w:ascii="Arial" w:hAnsi="Arial" w:cs="Arial"/>
                <w:spacing w:val="1"/>
              </w:rPr>
              <w:t>m</w:t>
            </w:r>
            <w:r w:rsidRPr="00103238">
              <w:rPr>
                <w:rFonts w:ascii="Arial" w:hAnsi="Arial" w:cs="Arial"/>
              </w:rPr>
              <w:t>ate</w:t>
            </w:r>
            <w:r w:rsidRPr="00103238">
              <w:rPr>
                <w:rFonts w:ascii="Arial" w:hAnsi="Arial" w:cs="Arial"/>
                <w:spacing w:val="4"/>
              </w:rPr>
              <w:t xml:space="preserve"> </w:t>
            </w:r>
            <w:r w:rsidRPr="00103238">
              <w:rPr>
                <w:rFonts w:ascii="Arial" w:hAnsi="Arial" w:cs="Arial"/>
              </w:rPr>
              <w:t>c</w:t>
            </w:r>
            <w:r w:rsidRPr="00103238">
              <w:rPr>
                <w:rFonts w:ascii="Arial" w:hAnsi="Arial" w:cs="Arial"/>
                <w:spacing w:val="1"/>
              </w:rPr>
              <w:t>h</w:t>
            </w:r>
            <w:r w:rsidRPr="00103238">
              <w:rPr>
                <w:rFonts w:ascii="Arial" w:hAnsi="Arial" w:cs="Arial"/>
              </w:rPr>
              <w:t>a</w:t>
            </w:r>
            <w:r w:rsidRPr="00103238">
              <w:rPr>
                <w:rFonts w:ascii="Arial" w:hAnsi="Arial" w:cs="Arial"/>
                <w:spacing w:val="1"/>
              </w:rPr>
              <w:t>ng</w:t>
            </w:r>
            <w:r w:rsidRPr="00103238">
              <w:rPr>
                <w:rFonts w:ascii="Arial" w:hAnsi="Arial" w:cs="Arial"/>
              </w:rPr>
              <w:t>e</w:t>
            </w:r>
            <w:r w:rsidRPr="00103238">
              <w:rPr>
                <w:rFonts w:ascii="Arial" w:hAnsi="Arial" w:cs="Arial"/>
                <w:spacing w:val="4"/>
              </w:rPr>
              <w:t xml:space="preserve"> </w:t>
            </w:r>
            <w:r w:rsidRPr="00103238">
              <w:rPr>
                <w:rFonts w:ascii="Arial" w:hAnsi="Arial" w:cs="Arial"/>
              </w:rPr>
              <w:t>a</w:t>
            </w:r>
            <w:r w:rsidRPr="00103238">
              <w:rPr>
                <w:rFonts w:ascii="Arial" w:hAnsi="Arial" w:cs="Arial"/>
                <w:spacing w:val="-1"/>
              </w:rPr>
              <w:t>n</w:t>
            </w:r>
            <w:r w:rsidRPr="00103238">
              <w:rPr>
                <w:rFonts w:ascii="Arial" w:hAnsi="Arial" w:cs="Arial"/>
              </w:rPr>
              <w:t>d</w:t>
            </w:r>
            <w:r w:rsidRPr="00103238">
              <w:rPr>
                <w:rFonts w:ascii="Arial" w:hAnsi="Arial" w:cs="Arial"/>
                <w:spacing w:val="7"/>
              </w:rPr>
              <w:t xml:space="preserve"> </w:t>
            </w:r>
            <w:r w:rsidRPr="00103238">
              <w:rPr>
                <w:rFonts w:ascii="Arial" w:hAnsi="Arial" w:cs="Arial"/>
                <w:spacing w:val="1"/>
              </w:rPr>
              <w:t>f</w:t>
            </w:r>
            <w:r w:rsidRPr="00103238">
              <w:rPr>
                <w:rFonts w:ascii="Arial" w:hAnsi="Arial" w:cs="Arial"/>
              </w:rPr>
              <w:t>l</w:t>
            </w:r>
            <w:r w:rsidRPr="00103238">
              <w:rPr>
                <w:rFonts w:ascii="Arial" w:hAnsi="Arial" w:cs="Arial"/>
                <w:spacing w:val="1"/>
              </w:rPr>
              <w:t>o</w:t>
            </w:r>
            <w:r w:rsidRPr="00103238">
              <w:rPr>
                <w:rFonts w:ascii="Arial" w:hAnsi="Arial" w:cs="Arial"/>
                <w:spacing w:val="-1"/>
              </w:rPr>
              <w:t>o</w:t>
            </w:r>
            <w:r w:rsidRPr="00103238">
              <w:rPr>
                <w:rFonts w:ascii="Arial" w:hAnsi="Arial" w:cs="Arial"/>
              </w:rPr>
              <w:t>d</w:t>
            </w:r>
            <w:r w:rsidRPr="00103238">
              <w:rPr>
                <w:rFonts w:ascii="Arial" w:hAnsi="Arial" w:cs="Arial"/>
                <w:spacing w:val="6"/>
              </w:rPr>
              <w:t xml:space="preserve"> </w:t>
            </w:r>
            <w:r w:rsidRPr="00103238">
              <w:rPr>
                <w:rFonts w:ascii="Arial" w:hAnsi="Arial" w:cs="Arial"/>
                <w:spacing w:val="1"/>
              </w:rPr>
              <w:t>r</w:t>
            </w:r>
            <w:r w:rsidRPr="00103238">
              <w:rPr>
                <w:rFonts w:ascii="Arial" w:hAnsi="Arial" w:cs="Arial"/>
              </w:rPr>
              <w:t>i</w:t>
            </w:r>
            <w:r w:rsidRPr="00103238">
              <w:rPr>
                <w:rFonts w:ascii="Arial" w:hAnsi="Arial" w:cs="Arial"/>
                <w:spacing w:val="-1"/>
              </w:rPr>
              <w:t>s</w:t>
            </w:r>
            <w:r w:rsidRPr="00103238">
              <w:rPr>
                <w:rFonts w:ascii="Arial" w:hAnsi="Arial" w:cs="Arial"/>
                <w:spacing w:val="1"/>
              </w:rPr>
              <w:t>k</w:t>
            </w:r>
            <w:r w:rsidRPr="00103238">
              <w:rPr>
                <w:rFonts w:ascii="Arial" w:hAnsi="Arial" w:cs="Arial"/>
              </w:rPr>
              <w:t>,</w:t>
            </w:r>
            <w:r w:rsidRPr="00103238">
              <w:rPr>
                <w:rFonts w:ascii="Arial" w:hAnsi="Arial" w:cs="Arial"/>
                <w:spacing w:val="6"/>
              </w:rPr>
              <w:t xml:space="preserve"> </w:t>
            </w:r>
            <w:r w:rsidRPr="00103238">
              <w:rPr>
                <w:rFonts w:ascii="Arial" w:hAnsi="Arial" w:cs="Arial"/>
              </w:rPr>
              <w:t>a</w:t>
            </w:r>
            <w:r w:rsidRPr="00103238">
              <w:rPr>
                <w:rFonts w:ascii="Arial" w:hAnsi="Arial" w:cs="Arial"/>
                <w:spacing w:val="9"/>
              </w:rPr>
              <w:t xml:space="preserve"> </w:t>
            </w:r>
            <w:r w:rsidRPr="00103238">
              <w:rPr>
                <w:rFonts w:ascii="Arial" w:hAnsi="Arial" w:cs="Arial"/>
              </w:rPr>
              <w:t>t</w:t>
            </w:r>
            <w:r w:rsidRPr="00103238">
              <w:rPr>
                <w:rFonts w:ascii="Arial" w:hAnsi="Arial" w:cs="Arial"/>
                <w:spacing w:val="1"/>
              </w:rPr>
              <w:t>o</w:t>
            </w:r>
            <w:r w:rsidRPr="00103238">
              <w:rPr>
                <w:rFonts w:ascii="Arial" w:hAnsi="Arial" w:cs="Arial"/>
                <w:spacing w:val="-1"/>
              </w:rPr>
              <w:t>p</w:t>
            </w:r>
            <w:r w:rsidRPr="00103238">
              <w:rPr>
                <w:rFonts w:ascii="Arial" w:hAnsi="Arial" w:cs="Arial"/>
              </w:rPr>
              <w:t>ic</w:t>
            </w:r>
            <w:r w:rsidRPr="00103238">
              <w:rPr>
                <w:rFonts w:ascii="Arial" w:hAnsi="Arial" w:cs="Arial"/>
                <w:spacing w:val="6"/>
              </w:rPr>
              <w:t xml:space="preserve"> </w:t>
            </w:r>
            <w:r w:rsidRPr="00103238">
              <w:rPr>
                <w:rFonts w:ascii="Arial" w:hAnsi="Arial" w:cs="Arial"/>
                <w:spacing w:val="1"/>
              </w:rPr>
              <w:t>o</w:t>
            </w:r>
            <w:r w:rsidRPr="00103238">
              <w:rPr>
                <w:rFonts w:ascii="Arial" w:hAnsi="Arial" w:cs="Arial"/>
              </w:rPr>
              <w:t>f</w:t>
            </w:r>
            <w:r w:rsidRPr="00103238">
              <w:rPr>
                <w:rFonts w:ascii="Arial" w:hAnsi="Arial" w:cs="Arial"/>
                <w:spacing w:val="8"/>
              </w:rPr>
              <w:t xml:space="preserve"> </w:t>
            </w:r>
            <w:r w:rsidRPr="00103238">
              <w:rPr>
                <w:rFonts w:ascii="Arial" w:hAnsi="Arial" w:cs="Arial"/>
              </w:rPr>
              <w:t>i</w:t>
            </w:r>
            <w:r w:rsidRPr="00103238">
              <w:rPr>
                <w:rFonts w:ascii="Arial" w:hAnsi="Arial" w:cs="Arial"/>
                <w:spacing w:val="1"/>
              </w:rPr>
              <w:t>n</w:t>
            </w:r>
            <w:r w:rsidRPr="00103238">
              <w:rPr>
                <w:rFonts w:ascii="Arial" w:hAnsi="Arial" w:cs="Arial"/>
              </w:rPr>
              <w:t>c</w:t>
            </w:r>
            <w:r w:rsidRPr="00103238">
              <w:rPr>
                <w:rFonts w:ascii="Arial" w:hAnsi="Arial" w:cs="Arial"/>
                <w:spacing w:val="1"/>
              </w:rPr>
              <w:t>r</w:t>
            </w:r>
            <w:r w:rsidRPr="00103238">
              <w:rPr>
                <w:rFonts w:ascii="Arial" w:hAnsi="Arial" w:cs="Arial"/>
              </w:rPr>
              <w:t>e</w:t>
            </w:r>
            <w:r w:rsidRPr="00103238">
              <w:rPr>
                <w:rFonts w:ascii="Arial" w:hAnsi="Arial" w:cs="Arial"/>
                <w:spacing w:val="1"/>
              </w:rPr>
              <w:t>a</w:t>
            </w:r>
            <w:r w:rsidRPr="00103238">
              <w:rPr>
                <w:rFonts w:ascii="Arial" w:hAnsi="Arial" w:cs="Arial"/>
                <w:spacing w:val="-1"/>
              </w:rPr>
              <w:t>s</w:t>
            </w:r>
            <w:r w:rsidRPr="00103238">
              <w:rPr>
                <w:rFonts w:ascii="Arial" w:hAnsi="Arial" w:cs="Arial"/>
              </w:rPr>
              <w:t>i</w:t>
            </w:r>
            <w:r w:rsidRPr="00103238">
              <w:rPr>
                <w:rFonts w:ascii="Arial" w:hAnsi="Arial" w:cs="Arial"/>
                <w:spacing w:val="1"/>
              </w:rPr>
              <w:t>n</w:t>
            </w:r>
            <w:r w:rsidRPr="00103238">
              <w:rPr>
                <w:rFonts w:ascii="Arial" w:hAnsi="Arial" w:cs="Arial"/>
              </w:rPr>
              <w:t>g</w:t>
            </w:r>
            <w:r w:rsidRPr="00103238">
              <w:rPr>
                <w:rFonts w:ascii="Arial" w:hAnsi="Arial" w:cs="Arial"/>
                <w:spacing w:val="2"/>
              </w:rPr>
              <w:t xml:space="preserve"> </w:t>
            </w:r>
            <w:r w:rsidRPr="00103238">
              <w:rPr>
                <w:rFonts w:ascii="Arial" w:hAnsi="Arial" w:cs="Arial"/>
                <w:spacing w:val="1"/>
              </w:rPr>
              <w:t>g</w:t>
            </w:r>
            <w:r w:rsidRPr="00103238">
              <w:rPr>
                <w:rFonts w:ascii="Arial" w:hAnsi="Arial" w:cs="Arial"/>
              </w:rPr>
              <w:t>l</w:t>
            </w:r>
            <w:r w:rsidRPr="00103238">
              <w:rPr>
                <w:rFonts w:ascii="Arial" w:hAnsi="Arial" w:cs="Arial"/>
                <w:spacing w:val="-1"/>
              </w:rPr>
              <w:t>o</w:t>
            </w:r>
            <w:r w:rsidRPr="00103238">
              <w:rPr>
                <w:rFonts w:ascii="Arial" w:hAnsi="Arial" w:cs="Arial"/>
                <w:spacing w:val="1"/>
              </w:rPr>
              <w:t>b</w:t>
            </w:r>
            <w:r w:rsidRPr="00103238">
              <w:rPr>
                <w:rFonts w:ascii="Arial" w:hAnsi="Arial" w:cs="Arial"/>
              </w:rPr>
              <w:t xml:space="preserve">al </w:t>
            </w:r>
            <w:r w:rsidRPr="00103238">
              <w:rPr>
                <w:rFonts w:ascii="Arial" w:hAnsi="Arial" w:cs="Arial"/>
                <w:spacing w:val="1"/>
              </w:rPr>
              <w:t>r</w:t>
            </w:r>
            <w:r w:rsidRPr="00103238">
              <w:rPr>
                <w:rFonts w:ascii="Arial" w:hAnsi="Arial" w:cs="Arial"/>
              </w:rPr>
              <w:t>ele</w:t>
            </w:r>
            <w:r w:rsidRPr="00103238">
              <w:rPr>
                <w:rFonts w:ascii="Arial" w:hAnsi="Arial" w:cs="Arial"/>
                <w:spacing w:val="2"/>
              </w:rPr>
              <w:t>v</w:t>
            </w:r>
            <w:r w:rsidRPr="00103238">
              <w:rPr>
                <w:rFonts w:ascii="Arial" w:hAnsi="Arial" w:cs="Arial"/>
              </w:rPr>
              <w:t>a</w:t>
            </w:r>
            <w:r w:rsidRPr="00103238">
              <w:rPr>
                <w:rFonts w:ascii="Arial" w:hAnsi="Arial" w:cs="Arial"/>
                <w:spacing w:val="1"/>
              </w:rPr>
              <w:t>n</w:t>
            </w:r>
            <w:r w:rsidRPr="00103238">
              <w:rPr>
                <w:rFonts w:ascii="Arial" w:hAnsi="Arial" w:cs="Arial"/>
              </w:rPr>
              <w:t>c</w:t>
            </w:r>
            <w:r w:rsidRPr="00103238">
              <w:rPr>
                <w:rFonts w:ascii="Arial" w:hAnsi="Arial" w:cs="Arial"/>
                <w:spacing w:val="1"/>
              </w:rPr>
              <w:t>e</w:t>
            </w:r>
            <w:r w:rsidRPr="00103238">
              <w:rPr>
                <w:rFonts w:ascii="Arial" w:hAnsi="Arial" w:cs="Arial"/>
              </w:rPr>
              <w:t>.</w:t>
            </w:r>
            <w:r w:rsidRPr="00103238">
              <w:rPr>
                <w:rFonts w:ascii="Arial" w:hAnsi="Arial" w:cs="Arial"/>
                <w:spacing w:val="3"/>
              </w:rPr>
              <w:t xml:space="preserve"> </w:t>
            </w:r>
            <w:r w:rsidRPr="00103238">
              <w:rPr>
                <w:rFonts w:ascii="Arial" w:hAnsi="Arial" w:cs="Arial"/>
                <w:spacing w:val="-1"/>
              </w:rPr>
              <w:t>B</w:t>
            </w:r>
            <w:r w:rsidRPr="00103238">
              <w:rPr>
                <w:rFonts w:ascii="Arial" w:hAnsi="Arial" w:cs="Arial"/>
              </w:rPr>
              <w:t>y</w:t>
            </w:r>
            <w:r w:rsidRPr="00103238">
              <w:rPr>
                <w:rFonts w:ascii="Arial" w:hAnsi="Arial" w:cs="Arial"/>
                <w:spacing w:val="8"/>
              </w:rPr>
              <w:t xml:space="preserve"> </w:t>
            </w:r>
            <w:r w:rsidRPr="00103238">
              <w:rPr>
                <w:rFonts w:ascii="Arial" w:hAnsi="Arial" w:cs="Arial"/>
              </w:rPr>
              <w:t>a</w:t>
            </w:r>
            <w:r w:rsidRPr="00103238">
              <w:rPr>
                <w:rFonts w:ascii="Arial" w:hAnsi="Arial" w:cs="Arial"/>
                <w:spacing w:val="1"/>
              </w:rPr>
              <w:t>n</w:t>
            </w:r>
            <w:r w:rsidRPr="00103238">
              <w:rPr>
                <w:rFonts w:ascii="Arial" w:hAnsi="Arial" w:cs="Arial"/>
              </w:rPr>
              <w:t>al</w:t>
            </w:r>
            <w:r w:rsidRPr="00103238">
              <w:rPr>
                <w:rFonts w:ascii="Arial" w:hAnsi="Arial" w:cs="Arial"/>
                <w:spacing w:val="1"/>
              </w:rPr>
              <w:t>y</w:t>
            </w:r>
            <w:r w:rsidRPr="00103238">
              <w:rPr>
                <w:rFonts w:ascii="Arial" w:hAnsi="Arial" w:cs="Arial"/>
              </w:rPr>
              <w:t>zi</w:t>
            </w:r>
            <w:r w:rsidRPr="00103238">
              <w:rPr>
                <w:rFonts w:ascii="Arial" w:hAnsi="Arial" w:cs="Arial"/>
                <w:spacing w:val="-1"/>
              </w:rPr>
              <w:t>n</w:t>
            </w:r>
            <w:r w:rsidRPr="00103238">
              <w:rPr>
                <w:rFonts w:ascii="Arial" w:hAnsi="Arial" w:cs="Arial"/>
              </w:rPr>
              <w:t>g</w:t>
            </w:r>
            <w:r w:rsidRPr="00103238">
              <w:rPr>
                <w:rFonts w:ascii="Arial" w:hAnsi="Arial" w:cs="Arial"/>
                <w:spacing w:val="1"/>
              </w:rPr>
              <w:t xml:space="preserve"> k</w:t>
            </w:r>
            <w:r w:rsidRPr="00103238">
              <w:rPr>
                <w:rFonts w:ascii="Arial" w:hAnsi="Arial" w:cs="Arial"/>
              </w:rPr>
              <w:t>ey</w:t>
            </w:r>
            <w:r w:rsidRPr="00103238">
              <w:rPr>
                <w:rFonts w:ascii="Arial" w:hAnsi="Arial" w:cs="Arial"/>
                <w:spacing w:val="7"/>
              </w:rPr>
              <w:t xml:space="preserve"> </w:t>
            </w:r>
            <w:r w:rsidRPr="00103238">
              <w:rPr>
                <w:rFonts w:ascii="Arial" w:hAnsi="Arial" w:cs="Arial"/>
                <w:spacing w:val="1"/>
              </w:rPr>
              <w:t>r</w:t>
            </w:r>
            <w:r w:rsidRPr="00103238">
              <w:rPr>
                <w:rFonts w:ascii="Arial" w:hAnsi="Arial" w:cs="Arial"/>
              </w:rPr>
              <w:t>esea</w:t>
            </w:r>
            <w:r w:rsidRPr="00103238">
              <w:rPr>
                <w:rFonts w:ascii="Arial" w:hAnsi="Arial" w:cs="Arial"/>
                <w:spacing w:val="1"/>
              </w:rPr>
              <w:t>r</w:t>
            </w:r>
            <w:r w:rsidRPr="00103238">
              <w:rPr>
                <w:rFonts w:ascii="Arial" w:hAnsi="Arial" w:cs="Arial"/>
              </w:rPr>
              <w:t>ch</w:t>
            </w:r>
            <w:r w:rsidRPr="00103238">
              <w:rPr>
                <w:rFonts w:ascii="Arial" w:hAnsi="Arial" w:cs="Arial"/>
                <w:spacing w:val="6"/>
              </w:rPr>
              <w:t xml:space="preserve"> </w:t>
            </w:r>
            <w:r w:rsidRPr="00103238">
              <w:rPr>
                <w:rFonts w:ascii="Arial" w:hAnsi="Arial" w:cs="Arial"/>
                <w:spacing w:val="-3"/>
              </w:rPr>
              <w:t>t</w:t>
            </w:r>
            <w:r w:rsidRPr="00103238">
              <w:rPr>
                <w:rFonts w:ascii="Arial" w:hAnsi="Arial" w:cs="Arial"/>
                <w:spacing w:val="1"/>
              </w:rPr>
              <w:t>r</w:t>
            </w:r>
            <w:r w:rsidRPr="00103238">
              <w:rPr>
                <w:rFonts w:ascii="Arial" w:hAnsi="Arial" w:cs="Arial"/>
              </w:rPr>
              <w:t>e</w:t>
            </w:r>
            <w:r w:rsidRPr="00103238">
              <w:rPr>
                <w:rFonts w:ascii="Arial" w:hAnsi="Arial" w:cs="Arial"/>
                <w:spacing w:val="1"/>
              </w:rPr>
              <w:t>nd</w:t>
            </w:r>
            <w:r w:rsidRPr="00103238">
              <w:rPr>
                <w:rFonts w:ascii="Arial" w:hAnsi="Arial" w:cs="Arial"/>
                <w:spacing w:val="-1"/>
              </w:rPr>
              <w:t>s</w:t>
            </w:r>
            <w:r w:rsidRPr="00103238">
              <w:rPr>
                <w:rFonts w:ascii="Arial" w:hAnsi="Arial" w:cs="Arial"/>
              </w:rPr>
              <w:t>,</w:t>
            </w:r>
            <w:r w:rsidRPr="00103238">
              <w:rPr>
                <w:rFonts w:ascii="Arial" w:hAnsi="Arial" w:cs="Arial"/>
                <w:spacing w:val="6"/>
              </w:rPr>
              <w:t xml:space="preserve"> </w:t>
            </w:r>
            <w:r w:rsidRPr="00103238">
              <w:rPr>
                <w:rFonts w:ascii="Arial" w:hAnsi="Arial" w:cs="Arial"/>
                <w:spacing w:val="-3"/>
              </w:rPr>
              <w:t>i</w:t>
            </w:r>
            <w:r w:rsidRPr="00103238">
              <w:rPr>
                <w:rFonts w:ascii="Arial" w:hAnsi="Arial" w:cs="Arial"/>
                <w:spacing w:val="1"/>
              </w:rPr>
              <w:t>nf</w:t>
            </w:r>
            <w:r w:rsidRPr="00103238">
              <w:rPr>
                <w:rFonts w:ascii="Arial" w:hAnsi="Arial" w:cs="Arial"/>
              </w:rPr>
              <w:t>l</w:t>
            </w:r>
            <w:r w:rsidRPr="00103238">
              <w:rPr>
                <w:rFonts w:ascii="Arial" w:hAnsi="Arial" w:cs="Arial"/>
                <w:spacing w:val="1"/>
              </w:rPr>
              <w:t>u</w:t>
            </w:r>
            <w:r w:rsidRPr="00103238">
              <w:rPr>
                <w:rFonts w:ascii="Arial" w:hAnsi="Arial" w:cs="Arial"/>
              </w:rPr>
              <w:t>e</w:t>
            </w:r>
            <w:r w:rsidRPr="00103238">
              <w:rPr>
                <w:rFonts w:ascii="Arial" w:hAnsi="Arial" w:cs="Arial"/>
                <w:spacing w:val="1"/>
              </w:rPr>
              <w:t>n</w:t>
            </w:r>
            <w:r w:rsidRPr="00103238">
              <w:rPr>
                <w:rFonts w:ascii="Arial" w:hAnsi="Arial" w:cs="Arial"/>
              </w:rPr>
              <w:t>tial a</w:t>
            </w:r>
            <w:r w:rsidRPr="00103238">
              <w:rPr>
                <w:rFonts w:ascii="Arial" w:hAnsi="Arial" w:cs="Arial"/>
                <w:spacing w:val="1"/>
              </w:rPr>
              <w:t>u</w:t>
            </w:r>
            <w:r w:rsidRPr="00103238">
              <w:rPr>
                <w:rFonts w:ascii="Arial" w:hAnsi="Arial" w:cs="Arial"/>
              </w:rPr>
              <w:t>t</w:t>
            </w:r>
            <w:r w:rsidRPr="00103238">
              <w:rPr>
                <w:rFonts w:ascii="Arial" w:hAnsi="Arial" w:cs="Arial"/>
                <w:spacing w:val="1"/>
              </w:rPr>
              <w:t>hor</w:t>
            </w:r>
            <w:r w:rsidRPr="00103238">
              <w:rPr>
                <w:rFonts w:ascii="Arial" w:hAnsi="Arial" w:cs="Arial"/>
                <w:spacing w:val="-1"/>
              </w:rPr>
              <w:t>s</w:t>
            </w:r>
            <w:r w:rsidRPr="00103238">
              <w:rPr>
                <w:rFonts w:ascii="Arial" w:hAnsi="Arial" w:cs="Arial"/>
              </w:rPr>
              <w:t>,</w:t>
            </w:r>
            <w:r w:rsidRPr="00103238">
              <w:rPr>
                <w:rFonts w:ascii="Arial" w:hAnsi="Arial" w:cs="Arial"/>
                <w:spacing w:val="5"/>
              </w:rPr>
              <w:t xml:space="preserve"> </w:t>
            </w:r>
            <w:r w:rsidRPr="00103238">
              <w:rPr>
                <w:rFonts w:ascii="Arial" w:hAnsi="Arial" w:cs="Arial"/>
                <w:spacing w:val="-2"/>
              </w:rPr>
              <w:t>a</w:t>
            </w:r>
            <w:r w:rsidRPr="00103238">
              <w:rPr>
                <w:rFonts w:ascii="Arial" w:hAnsi="Arial" w:cs="Arial"/>
                <w:spacing w:val="1"/>
              </w:rPr>
              <w:t>n</w:t>
            </w:r>
            <w:r w:rsidRPr="00103238">
              <w:rPr>
                <w:rFonts w:ascii="Arial" w:hAnsi="Arial" w:cs="Arial"/>
              </w:rPr>
              <w:t>d</w:t>
            </w:r>
            <w:r w:rsidRPr="00103238">
              <w:rPr>
                <w:rFonts w:ascii="Arial" w:hAnsi="Arial" w:cs="Arial"/>
                <w:spacing w:val="7"/>
              </w:rPr>
              <w:t xml:space="preserve"> </w:t>
            </w:r>
            <w:r w:rsidRPr="00103238">
              <w:rPr>
                <w:rFonts w:ascii="Arial" w:hAnsi="Arial" w:cs="Arial"/>
              </w:rPr>
              <w:t>e</w:t>
            </w:r>
            <w:r w:rsidRPr="00103238">
              <w:rPr>
                <w:rFonts w:ascii="Arial" w:hAnsi="Arial" w:cs="Arial"/>
                <w:spacing w:val="1"/>
              </w:rPr>
              <w:t>m</w:t>
            </w:r>
            <w:r w:rsidRPr="00103238">
              <w:rPr>
                <w:rFonts w:ascii="Arial" w:hAnsi="Arial" w:cs="Arial"/>
              </w:rPr>
              <w:t>e</w:t>
            </w:r>
            <w:r w:rsidRPr="00103238">
              <w:rPr>
                <w:rFonts w:ascii="Arial" w:hAnsi="Arial" w:cs="Arial"/>
                <w:spacing w:val="1"/>
              </w:rPr>
              <w:t>rg</w:t>
            </w:r>
            <w:r w:rsidRPr="00103238">
              <w:rPr>
                <w:rFonts w:ascii="Arial" w:hAnsi="Arial" w:cs="Arial"/>
              </w:rPr>
              <w:t>i</w:t>
            </w:r>
            <w:r w:rsidRPr="00103238">
              <w:rPr>
                <w:rFonts w:ascii="Arial" w:hAnsi="Arial" w:cs="Arial"/>
                <w:spacing w:val="-1"/>
              </w:rPr>
              <w:t>n</w:t>
            </w:r>
            <w:r w:rsidRPr="00103238">
              <w:rPr>
                <w:rFonts w:ascii="Arial" w:hAnsi="Arial" w:cs="Arial"/>
              </w:rPr>
              <w:t>g</w:t>
            </w:r>
            <w:r w:rsidRPr="00103238">
              <w:rPr>
                <w:rFonts w:ascii="Arial" w:hAnsi="Arial" w:cs="Arial"/>
                <w:spacing w:val="5"/>
              </w:rPr>
              <w:t xml:space="preserve"> </w:t>
            </w:r>
            <w:r w:rsidRPr="00103238">
              <w:rPr>
                <w:rFonts w:ascii="Arial" w:hAnsi="Arial" w:cs="Arial"/>
              </w:rPr>
              <w:t>t</w:t>
            </w:r>
            <w:r w:rsidRPr="00103238">
              <w:rPr>
                <w:rFonts w:ascii="Arial" w:hAnsi="Arial" w:cs="Arial"/>
                <w:spacing w:val="1"/>
              </w:rPr>
              <w:t>h</w:t>
            </w:r>
            <w:r w:rsidRPr="00103238">
              <w:rPr>
                <w:rFonts w:ascii="Arial" w:hAnsi="Arial" w:cs="Arial"/>
                <w:spacing w:val="-2"/>
              </w:rPr>
              <w:t>e</w:t>
            </w:r>
            <w:r w:rsidRPr="00103238">
              <w:rPr>
                <w:rFonts w:ascii="Arial" w:hAnsi="Arial" w:cs="Arial"/>
                <w:spacing w:val="1"/>
              </w:rPr>
              <w:t>m</w:t>
            </w:r>
            <w:r w:rsidRPr="00103238">
              <w:rPr>
                <w:rFonts w:ascii="Arial" w:hAnsi="Arial" w:cs="Arial"/>
                <w:spacing w:val="-2"/>
              </w:rPr>
              <w:t>e</w:t>
            </w:r>
            <w:r w:rsidRPr="00103238">
              <w:rPr>
                <w:rFonts w:ascii="Arial" w:hAnsi="Arial" w:cs="Arial"/>
                <w:spacing w:val="-1"/>
              </w:rPr>
              <w:t>s</w:t>
            </w:r>
            <w:r w:rsidRPr="00103238">
              <w:rPr>
                <w:rFonts w:ascii="Arial" w:hAnsi="Arial" w:cs="Arial"/>
              </w:rPr>
              <w:t>,</w:t>
            </w:r>
            <w:r w:rsidRPr="00103238">
              <w:rPr>
                <w:rFonts w:ascii="Arial" w:hAnsi="Arial" w:cs="Arial"/>
                <w:spacing w:val="5"/>
              </w:rPr>
              <w:t xml:space="preserve"> </w:t>
            </w:r>
            <w:r w:rsidRPr="00103238">
              <w:rPr>
                <w:rFonts w:ascii="Arial" w:hAnsi="Arial" w:cs="Arial"/>
              </w:rPr>
              <w:t>it</w:t>
            </w:r>
            <w:r w:rsidRPr="00103238">
              <w:rPr>
                <w:rFonts w:ascii="Arial" w:hAnsi="Arial" w:cs="Arial"/>
                <w:spacing w:val="9"/>
              </w:rPr>
              <w:t xml:space="preserve"> </w:t>
            </w:r>
            <w:r w:rsidRPr="00103238">
              <w:rPr>
                <w:rFonts w:ascii="Arial" w:hAnsi="Arial" w:cs="Arial"/>
                <w:spacing w:val="1"/>
              </w:rPr>
              <w:t>h</w:t>
            </w:r>
            <w:r w:rsidRPr="00103238">
              <w:rPr>
                <w:rFonts w:ascii="Arial" w:hAnsi="Arial" w:cs="Arial"/>
              </w:rPr>
              <w:t>el</w:t>
            </w:r>
            <w:r w:rsidRPr="00103238">
              <w:rPr>
                <w:rFonts w:ascii="Arial" w:hAnsi="Arial" w:cs="Arial"/>
                <w:spacing w:val="1"/>
              </w:rPr>
              <w:t>p</w:t>
            </w:r>
            <w:r w:rsidRPr="00103238">
              <w:rPr>
                <w:rFonts w:ascii="Arial" w:hAnsi="Arial" w:cs="Arial"/>
              </w:rPr>
              <w:t>s</w:t>
            </w:r>
            <w:r w:rsidRPr="00103238">
              <w:rPr>
                <w:rFonts w:ascii="Arial" w:hAnsi="Arial" w:cs="Arial"/>
                <w:spacing w:val="6"/>
              </w:rPr>
              <w:t xml:space="preserve"> </w:t>
            </w:r>
            <w:r w:rsidRPr="00103238">
              <w:rPr>
                <w:rFonts w:ascii="Arial" w:hAnsi="Arial" w:cs="Arial"/>
              </w:rPr>
              <w:t>to</w:t>
            </w:r>
            <w:r w:rsidRPr="00103238">
              <w:rPr>
                <w:rFonts w:ascii="Arial" w:hAnsi="Arial" w:cs="Arial"/>
                <w:spacing w:val="8"/>
              </w:rPr>
              <w:t xml:space="preserve"> </w:t>
            </w:r>
            <w:r w:rsidRPr="00103238">
              <w:rPr>
                <w:rFonts w:ascii="Arial" w:hAnsi="Arial" w:cs="Arial"/>
                <w:spacing w:val="1"/>
              </w:rPr>
              <w:t>m</w:t>
            </w:r>
            <w:r w:rsidRPr="00103238">
              <w:rPr>
                <w:rFonts w:ascii="Arial" w:hAnsi="Arial" w:cs="Arial"/>
              </w:rPr>
              <w:t>ap</w:t>
            </w:r>
            <w:r w:rsidRPr="00103238">
              <w:rPr>
                <w:rFonts w:ascii="Arial" w:hAnsi="Arial" w:cs="Arial"/>
                <w:spacing w:val="7"/>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 xml:space="preserve">e </w:t>
            </w:r>
            <w:r w:rsidRPr="00103238">
              <w:rPr>
                <w:rFonts w:ascii="Arial" w:hAnsi="Arial" w:cs="Arial"/>
                <w:spacing w:val="1"/>
              </w:rPr>
              <w:t>d</w:t>
            </w:r>
            <w:r w:rsidRPr="00103238">
              <w:rPr>
                <w:rFonts w:ascii="Arial" w:hAnsi="Arial" w:cs="Arial"/>
              </w:rPr>
              <w:t>e</w:t>
            </w:r>
            <w:r w:rsidRPr="00103238">
              <w:rPr>
                <w:rFonts w:ascii="Arial" w:hAnsi="Arial" w:cs="Arial"/>
                <w:spacing w:val="1"/>
              </w:rPr>
              <w:t>v</w:t>
            </w:r>
            <w:r w:rsidRPr="00103238">
              <w:rPr>
                <w:rFonts w:ascii="Arial" w:hAnsi="Arial" w:cs="Arial"/>
              </w:rPr>
              <w:t>el</w:t>
            </w:r>
            <w:r w:rsidRPr="00103238">
              <w:rPr>
                <w:rFonts w:ascii="Arial" w:hAnsi="Arial" w:cs="Arial"/>
                <w:spacing w:val="1"/>
              </w:rPr>
              <w:t>opm</w:t>
            </w:r>
            <w:r w:rsidRPr="00103238">
              <w:rPr>
                <w:rFonts w:ascii="Arial" w:hAnsi="Arial" w:cs="Arial"/>
                <w:spacing w:val="-2"/>
              </w:rPr>
              <w:t>e</w:t>
            </w:r>
            <w:r w:rsidRPr="00103238">
              <w:rPr>
                <w:rFonts w:ascii="Arial" w:hAnsi="Arial" w:cs="Arial"/>
                <w:spacing w:val="1"/>
              </w:rPr>
              <w:t>n</w:t>
            </w:r>
            <w:r w:rsidRPr="00103238">
              <w:rPr>
                <w:rFonts w:ascii="Arial" w:hAnsi="Arial" w:cs="Arial"/>
              </w:rPr>
              <w:t>t a</w:t>
            </w:r>
            <w:r w:rsidRPr="00103238">
              <w:rPr>
                <w:rFonts w:ascii="Arial" w:hAnsi="Arial" w:cs="Arial"/>
                <w:spacing w:val="1"/>
              </w:rPr>
              <w:t>n</w:t>
            </w:r>
            <w:r w:rsidRPr="00103238">
              <w:rPr>
                <w:rFonts w:ascii="Arial" w:hAnsi="Arial" w:cs="Arial"/>
              </w:rPr>
              <w:t>d</w:t>
            </w:r>
            <w:r w:rsidRPr="00103238">
              <w:rPr>
                <w:rFonts w:ascii="Arial" w:hAnsi="Arial" w:cs="Arial"/>
                <w:spacing w:val="8"/>
              </w:rPr>
              <w:t xml:space="preserve"> </w:t>
            </w:r>
            <w:r w:rsidRPr="00103238">
              <w:rPr>
                <w:rFonts w:ascii="Arial" w:hAnsi="Arial" w:cs="Arial"/>
                <w:spacing w:val="-1"/>
              </w:rPr>
              <w:t>p</w:t>
            </w:r>
            <w:r w:rsidRPr="00103238">
              <w:rPr>
                <w:rFonts w:ascii="Arial" w:hAnsi="Arial" w:cs="Arial"/>
                <w:spacing w:val="1"/>
              </w:rPr>
              <w:t>r</w:t>
            </w:r>
            <w:r w:rsidRPr="00103238">
              <w:rPr>
                <w:rFonts w:ascii="Arial" w:hAnsi="Arial" w:cs="Arial"/>
              </w:rPr>
              <w:t>i</w:t>
            </w:r>
            <w:r w:rsidRPr="00103238">
              <w:rPr>
                <w:rFonts w:ascii="Arial" w:hAnsi="Arial" w:cs="Arial"/>
                <w:spacing w:val="1"/>
              </w:rPr>
              <w:t>or</w:t>
            </w:r>
            <w:r w:rsidRPr="00103238">
              <w:rPr>
                <w:rFonts w:ascii="Arial" w:hAnsi="Arial" w:cs="Arial"/>
              </w:rPr>
              <w:t>ities</w:t>
            </w:r>
            <w:r w:rsidRPr="00103238">
              <w:rPr>
                <w:rFonts w:ascii="Arial" w:hAnsi="Arial" w:cs="Arial"/>
                <w:spacing w:val="2"/>
              </w:rPr>
              <w:t xml:space="preserve"> </w:t>
            </w:r>
            <w:r w:rsidRPr="00103238">
              <w:rPr>
                <w:rFonts w:ascii="Arial" w:hAnsi="Arial" w:cs="Arial"/>
                <w:spacing w:val="1"/>
              </w:rPr>
              <w:t>o</w:t>
            </w:r>
            <w:r w:rsidRPr="00103238">
              <w:rPr>
                <w:rFonts w:ascii="Arial" w:hAnsi="Arial" w:cs="Arial"/>
              </w:rPr>
              <w:t>f</w:t>
            </w:r>
            <w:r w:rsidRPr="00103238">
              <w:rPr>
                <w:rFonts w:ascii="Arial" w:hAnsi="Arial" w:cs="Arial"/>
                <w:spacing w:val="8"/>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is</w:t>
            </w:r>
            <w:r w:rsidRPr="00103238">
              <w:rPr>
                <w:rFonts w:ascii="Arial" w:hAnsi="Arial" w:cs="Arial"/>
                <w:spacing w:val="6"/>
              </w:rPr>
              <w:t xml:space="preserve"> </w:t>
            </w:r>
            <w:r w:rsidRPr="00103238">
              <w:rPr>
                <w:rFonts w:ascii="Arial" w:hAnsi="Arial" w:cs="Arial"/>
              </w:rPr>
              <w:t>i</w:t>
            </w:r>
            <w:r w:rsidRPr="00103238">
              <w:rPr>
                <w:rFonts w:ascii="Arial" w:hAnsi="Arial" w:cs="Arial"/>
                <w:spacing w:val="1"/>
              </w:rPr>
              <w:t>mpor</w:t>
            </w:r>
            <w:r w:rsidRPr="00103238">
              <w:rPr>
                <w:rFonts w:ascii="Arial" w:hAnsi="Arial" w:cs="Arial"/>
              </w:rPr>
              <w:t>ta</w:t>
            </w:r>
            <w:r w:rsidRPr="00103238">
              <w:rPr>
                <w:rFonts w:ascii="Arial" w:hAnsi="Arial" w:cs="Arial"/>
                <w:spacing w:val="1"/>
              </w:rPr>
              <w:t>n</w:t>
            </w:r>
            <w:r w:rsidRPr="00103238">
              <w:rPr>
                <w:rFonts w:ascii="Arial" w:hAnsi="Arial" w:cs="Arial"/>
              </w:rPr>
              <w:t>t</w:t>
            </w:r>
            <w:r w:rsidRPr="00103238">
              <w:rPr>
                <w:rFonts w:ascii="Arial" w:hAnsi="Arial" w:cs="Arial"/>
                <w:spacing w:val="3"/>
              </w:rPr>
              <w:t xml:space="preserve"> </w:t>
            </w:r>
            <w:r w:rsidRPr="00103238">
              <w:rPr>
                <w:rFonts w:ascii="Arial" w:hAnsi="Arial" w:cs="Arial"/>
                <w:spacing w:val="1"/>
              </w:rPr>
              <w:t>f</w:t>
            </w:r>
            <w:r w:rsidRPr="00103238">
              <w:rPr>
                <w:rFonts w:ascii="Arial" w:hAnsi="Arial" w:cs="Arial"/>
              </w:rPr>
              <w:t>iel</w:t>
            </w:r>
            <w:r w:rsidRPr="00103238">
              <w:rPr>
                <w:rFonts w:ascii="Arial" w:hAnsi="Arial" w:cs="Arial"/>
                <w:spacing w:val="1"/>
              </w:rPr>
              <w:t>d</w:t>
            </w:r>
            <w:r w:rsidRPr="00103238">
              <w:rPr>
                <w:rFonts w:ascii="Arial" w:hAnsi="Arial" w:cs="Arial"/>
              </w:rPr>
              <w:t>.</w:t>
            </w:r>
            <w:r w:rsidRPr="00103238">
              <w:rPr>
                <w:rFonts w:ascii="Arial" w:hAnsi="Arial" w:cs="Arial"/>
                <w:spacing w:val="7"/>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e</w:t>
            </w:r>
            <w:r w:rsidRPr="00103238">
              <w:rPr>
                <w:rFonts w:ascii="Arial" w:hAnsi="Arial" w:cs="Arial"/>
                <w:spacing w:val="8"/>
              </w:rPr>
              <w:t xml:space="preserve"> </w:t>
            </w:r>
            <w:r w:rsidRPr="00103238">
              <w:rPr>
                <w:rFonts w:ascii="Arial" w:hAnsi="Arial" w:cs="Arial"/>
                <w:spacing w:val="1"/>
              </w:rPr>
              <w:t>f</w:t>
            </w:r>
            <w:r w:rsidRPr="00103238">
              <w:rPr>
                <w:rFonts w:ascii="Arial" w:hAnsi="Arial" w:cs="Arial"/>
                <w:spacing w:val="-3"/>
              </w:rPr>
              <w:t>i</w:t>
            </w:r>
            <w:r w:rsidRPr="00103238">
              <w:rPr>
                <w:rFonts w:ascii="Arial" w:hAnsi="Arial" w:cs="Arial"/>
                <w:spacing w:val="1"/>
              </w:rPr>
              <w:t>n</w:t>
            </w:r>
            <w:r w:rsidRPr="00103238">
              <w:rPr>
                <w:rFonts w:ascii="Arial" w:hAnsi="Arial" w:cs="Arial"/>
                <w:spacing w:val="-1"/>
              </w:rPr>
              <w:t>d</w:t>
            </w:r>
            <w:r w:rsidRPr="00103238">
              <w:rPr>
                <w:rFonts w:ascii="Arial" w:hAnsi="Arial" w:cs="Arial"/>
              </w:rPr>
              <w:t>i</w:t>
            </w:r>
            <w:r w:rsidRPr="00103238">
              <w:rPr>
                <w:rFonts w:ascii="Arial" w:hAnsi="Arial" w:cs="Arial"/>
                <w:spacing w:val="1"/>
              </w:rPr>
              <w:t>ng</w:t>
            </w:r>
            <w:r w:rsidRPr="00103238">
              <w:rPr>
                <w:rFonts w:ascii="Arial" w:hAnsi="Arial" w:cs="Arial"/>
              </w:rPr>
              <w:t>s</w:t>
            </w:r>
            <w:r w:rsidRPr="00103238">
              <w:rPr>
                <w:rFonts w:ascii="Arial" w:hAnsi="Arial" w:cs="Arial"/>
                <w:spacing w:val="4"/>
              </w:rPr>
              <w:t xml:space="preserve"> </w:t>
            </w:r>
            <w:r w:rsidRPr="00103238">
              <w:rPr>
                <w:rFonts w:ascii="Arial" w:hAnsi="Arial" w:cs="Arial"/>
              </w:rPr>
              <w:t>c</w:t>
            </w:r>
            <w:r w:rsidRPr="00103238">
              <w:rPr>
                <w:rFonts w:ascii="Arial" w:hAnsi="Arial" w:cs="Arial"/>
                <w:spacing w:val="1"/>
              </w:rPr>
              <w:t>a</w:t>
            </w:r>
            <w:r w:rsidRPr="00103238">
              <w:rPr>
                <w:rFonts w:ascii="Arial" w:hAnsi="Arial" w:cs="Arial"/>
              </w:rPr>
              <w:t>n</w:t>
            </w:r>
            <w:r w:rsidRPr="00103238">
              <w:rPr>
                <w:rFonts w:ascii="Arial" w:hAnsi="Arial" w:cs="Arial"/>
                <w:spacing w:val="9"/>
              </w:rPr>
              <w:t xml:space="preserve"> </w:t>
            </w:r>
            <w:r w:rsidRPr="00103238">
              <w:rPr>
                <w:rFonts w:ascii="Arial" w:hAnsi="Arial" w:cs="Arial"/>
                <w:spacing w:val="1"/>
              </w:rPr>
              <w:t>gu</w:t>
            </w:r>
            <w:r w:rsidRPr="00103238">
              <w:rPr>
                <w:rFonts w:ascii="Arial" w:hAnsi="Arial" w:cs="Arial"/>
              </w:rPr>
              <w:t>i</w:t>
            </w:r>
            <w:r w:rsidRPr="00103238">
              <w:rPr>
                <w:rFonts w:ascii="Arial" w:hAnsi="Arial" w:cs="Arial"/>
                <w:spacing w:val="1"/>
              </w:rPr>
              <w:t>d</w:t>
            </w:r>
            <w:r w:rsidRPr="00103238">
              <w:rPr>
                <w:rFonts w:ascii="Arial" w:hAnsi="Arial" w:cs="Arial"/>
              </w:rPr>
              <w:t>e</w:t>
            </w:r>
            <w:r w:rsidRPr="00103238">
              <w:rPr>
                <w:rFonts w:ascii="Arial" w:hAnsi="Arial" w:cs="Arial"/>
                <w:spacing w:val="7"/>
              </w:rPr>
              <w:t xml:space="preserve"> </w:t>
            </w:r>
            <w:r w:rsidRPr="00103238">
              <w:rPr>
                <w:rFonts w:ascii="Arial" w:hAnsi="Arial" w:cs="Arial"/>
                <w:spacing w:val="-2"/>
              </w:rPr>
              <w:t>f</w:t>
            </w:r>
            <w:r w:rsidRPr="00103238">
              <w:rPr>
                <w:rFonts w:ascii="Arial" w:hAnsi="Arial" w:cs="Arial"/>
                <w:spacing w:val="1"/>
              </w:rPr>
              <w:t>u</w:t>
            </w:r>
            <w:r w:rsidRPr="00103238">
              <w:rPr>
                <w:rFonts w:ascii="Arial" w:hAnsi="Arial" w:cs="Arial"/>
              </w:rPr>
              <w:t>t</w:t>
            </w:r>
            <w:r w:rsidRPr="00103238">
              <w:rPr>
                <w:rFonts w:ascii="Arial" w:hAnsi="Arial" w:cs="Arial"/>
                <w:spacing w:val="1"/>
              </w:rPr>
              <w:t>ur</w:t>
            </w:r>
            <w:r w:rsidRPr="00103238">
              <w:rPr>
                <w:rFonts w:ascii="Arial" w:hAnsi="Arial" w:cs="Arial"/>
              </w:rPr>
              <w:t>e</w:t>
            </w:r>
            <w:r w:rsidRPr="00103238">
              <w:rPr>
                <w:rFonts w:ascii="Arial" w:hAnsi="Arial" w:cs="Arial"/>
                <w:spacing w:val="7"/>
              </w:rPr>
              <w:t xml:space="preserve"> </w:t>
            </w:r>
            <w:r w:rsidRPr="00103238">
              <w:rPr>
                <w:rFonts w:ascii="Arial" w:hAnsi="Arial" w:cs="Arial"/>
                <w:spacing w:val="1"/>
              </w:rPr>
              <w:t>r</w:t>
            </w:r>
            <w:r w:rsidRPr="00103238">
              <w:rPr>
                <w:rFonts w:ascii="Arial" w:hAnsi="Arial" w:cs="Arial"/>
              </w:rPr>
              <w:t>esea</w:t>
            </w:r>
            <w:r w:rsidRPr="00103238">
              <w:rPr>
                <w:rFonts w:ascii="Arial" w:hAnsi="Arial" w:cs="Arial"/>
                <w:spacing w:val="1"/>
              </w:rPr>
              <w:t>r</w:t>
            </w:r>
            <w:r w:rsidRPr="00103238">
              <w:rPr>
                <w:rFonts w:ascii="Arial" w:hAnsi="Arial" w:cs="Arial"/>
              </w:rPr>
              <w:t>ch</w:t>
            </w:r>
            <w:r w:rsidRPr="00103238">
              <w:rPr>
                <w:rFonts w:ascii="Arial" w:hAnsi="Arial" w:cs="Arial"/>
                <w:spacing w:val="3"/>
              </w:rPr>
              <w:t xml:space="preserve"> </w:t>
            </w:r>
            <w:r w:rsidRPr="00103238">
              <w:rPr>
                <w:rFonts w:ascii="Arial" w:hAnsi="Arial" w:cs="Arial"/>
                <w:spacing w:val="1"/>
              </w:rPr>
              <w:t>d</w:t>
            </w:r>
            <w:r w:rsidRPr="00103238">
              <w:rPr>
                <w:rFonts w:ascii="Arial" w:hAnsi="Arial" w:cs="Arial"/>
              </w:rPr>
              <w:t>ire</w:t>
            </w:r>
            <w:r w:rsidRPr="00103238">
              <w:rPr>
                <w:rFonts w:ascii="Arial" w:hAnsi="Arial" w:cs="Arial"/>
                <w:spacing w:val="1"/>
              </w:rPr>
              <w:t>c</w:t>
            </w:r>
            <w:r w:rsidRPr="00103238">
              <w:rPr>
                <w:rFonts w:ascii="Arial" w:hAnsi="Arial" w:cs="Arial"/>
              </w:rPr>
              <w:t>ti</w:t>
            </w:r>
            <w:r w:rsidRPr="00103238">
              <w:rPr>
                <w:rFonts w:ascii="Arial" w:hAnsi="Arial" w:cs="Arial"/>
                <w:spacing w:val="1"/>
              </w:rPr>
              <w:t>on</w:t>
            </w:r>
            <w:r w:rsidRPr="00103238">
              <w:rPr>
                <w:rFonts w:ascii="Arial" w:hAnsi="Arial" w:cs="Arial"/>
              </w:rPr>
              <w:t>s</w:t>
            </w:r>
            <w:r w:rsidRPr="00103238">
              <w:rPr>
                <w:rFonts w:ascii="Arial" w:hAnsi="Arial" w:cs="Arial"/>
                <w:spacing w:val="2"/>
              </w:rPr>
              <w:t xml:space="preserve"> </w:t>
            </w:r>
            <w:r w:rsidRPr="00103238">
              <w:rPr>
                <w:rFonts w:ascii="Arial" w:hAnsi="Arial" w:cs="Arial"/>
              </w:rPr>
              <w:t>a</w:t>
            </w:r>
            <w:r w:rsidRPr="00103238">
              <w:rPr>
                <w:rFonts w:ascii="Arial" w:hAnsi="Arial" w:cs="Arial"/>
                <w:spacing w:val="1"/>
              </w:rPr>
              <w:t>n</w:t>
            </w:r>
            <w:r w:rsidRPr="00103238">
              <w:rPr>
                <w:rFonts w:ascii="Arial" w:hAnsi="Arial" w:cs="Arial"/>
              </w:rPr>
              <w:t>d</w:t>
            </w:r>
            <w:r w:rsidRPr="00103238">
              <w:rPr>
                <w:rFonts w:ascii="Arial" w:hAnsi="Arial" w:cs="Arial"/>
                <w:spacing w:val="8"/>
              </w:rPr>
              <w:t xml:space="preserve"> </w:t>
            </w:r>
            <w:r w:rsidRPr="00103238">
              <w:rPr>
                <w:rFonts w:ascii="Arial" w:hAnsi="Arial" w:cs="Arial"/>
                <w:spacing w:val="-1"/>
              </w:rPr>
              <w:t>s</w:t>
            </w:r>
            <w:r w:rsidRPr="00103238">
              <w:rPr>
                <w:rFonts w:ascii="Arial" w:hAnsi="Arial" w:cs="Arial"/>
                <w:spacing w:val="1"/>
              </w:rPr>
              <w:t>up</w:t>
            </w:r>
            <w:r w:rsidRPr="00103238">
              <w:rPr>
                <w:rFonts w:ascii="Arial" w:hAnsi="Arial" w:cs="Arial"/>
                <w:spacing w:val="-1"/>
              </w:rPr>
              <w:t>p</w:t>
            </w:r>
            <w:r w:rsidRPr="00103238">
              <w:rPr>
                <w:rFonts w:ascii="Arial" w:hAnsi="Arial" w:cs="Arial"/>
                <w:spacing w:val="1"/>
              </w:rPr>
              <w:t>or</w:t>
            </w:r>
            <w:r w:rsidRPr="00103238">
              <w:rPr>
                <w:rFonts w:ascii="Arial" w:hAnsi="Arial" w:cs="Arial"/>
              </w:rPr>
              <w:t xml:space="preserve">t </w:t>
            </w:r>
            <w:r w:rsidRPr="00103238">
              <w:rPr>
                <w:rFonts w:ascii="Arial" w:hAnsi="Arial" w:cs="Arial"/>
                <w:spacing w:val="1"/>
              </w:rPr>
              <w:t>mor</w:t>
            </w:r>
            <w:r w:rsidRPr="00103238">
              <w:rPr>
                <w:rFonts w:ascii="Arial" w:hAnsi="Arial" w:cs="Arial"/>
              </w:rPr>
              <w:t>e</w:t>
            </w:r>
            <w:r w:rsidRPr="00103238">
              <w:rPr>
                <w:rFonts w:ascii="Arial" w:hAnsi="Arial" w:cs="Arial"/>
                <w:spacing w:val="-3"/>
              </w:rPr>
              <w:t xml:space="preserve"> </w:t>
            </w:r>
            <w:r w:rsidRPr="00103238">
              <w:rPr>
                <w:rFonts w:ascii="Arial" w:hAnsi="Arial" w:cs="Arial"/>
              </w:rPr>
              <w:t>e</w:t>
            </w:r>
            <w:r w:rsidRPr="00103238">
              <w:rPr>
                <w:rFonts w:ascii="Arial" w:hAnsi="Arial" w:cs="Arial"/>
                <w:spacing w:val="1"/>
              </w:rPr>
              <w:t>ff</w:t>
            </w:r>
            <w:r w:rsidRPr="00103238">
              <w:rPr>
                <w:rFonts w:ascii="Arial" w:hAnsi="Arial" w:cs="Arial"/>
              </w:rPr>
              <w:t>e</w:t>
            </w:r>
            <w:r w:rsidRPr="00103238">
              <w:rPr>
                <w:rFonts w:ascii="Arial" w:hAnsi="Arial" w:cs="Arial"/>
                <w:spacing w:val="1"/>
              </w:rPr>
              <w:t>c</w:t>
            </w:r>
            <w:r w:rsidRPr="00103238">
              <w:rPr>
                <w:rFonts w:ascii="Arial" w:hAnsi="Arial" w:cs="Arial"/>
              </w:rPr>
              <w:t>ti</w:t>
            </w:r>
            <w:r w:rsidRPr="00103238">
              <w:rPr>
                <w:rFonts w:ascii="Arial" w:hAnsi="Arial" w:cs="Arial"/>
                <w:spacing w:val="1"/>
              </w:rPr>
              <w:t>v</w:t>
            </w:r>
            <w:r w:rsidRPr="00103238">
              <w:rPr>
                <w:rFonts w:ascii="Arial" w:hAnsi="Arial" w:cs="Arial"/>
              </w:rPr>
              <w:t>e</w:t>
            </w:r>
            <w:r w:rsidRPr="00103238">
              <w:rPr>
                <w:rFonts w:ascii="Arial" w:hAnsi="Arial" w:cs="Arial"/>
                <w:spacing w:val="-9"/>
              </w:rPr>
              <w:t xml:space="preserve"> </w:t>
            </w:r>
            <w:r w:rsidRPr="00103238">
              <w:rPr>
                <w:rFonts w:ascii="Arial" w:hAnsi="Arial" w:cs="Arial"/>
                <w:spacing w:val="1"/>
              </w:rPr>
              <w:t>po</w:t>
            </w:r>
            <w:r w:rsidRPr="00103238">
              <w:rPr>
                <w:rFonts w:ascii="Arial" w:hAnsi="Arial" w:cs="Arial"/>
              </w:rPr>
              <w:t>licies</w:t>
            </w:r>
            <w:r w:rsidRPr="00103238">
              <w:rPr>
                <w:rFonts w:ascii="Arial" w:hAnsi="Arial" w:cs="Arial"/>
                <w:spacing w:val="-6"/>
              </w:rPr>
              <w:t xml:space="preserve"> </w:t>
            </w:r>
            <w:r w:rsidRPr="00103238">
              <w:rPr>
                <w:rFonts w:ascii="Arial" w:hAnsi="Arial" w:cs="Arial"/>
                <w:spacing w:val="1"/>
              </w:rPr>
              <w:t>fo</w:t>
            </w:r>
            <w:r w:rsidRPr="00103238">
              <w:rPr>
                <w:rFonts w:ascii="Arial" w:hAnsi="Arial" w:cs="Arial"/>
              </w:rPr>
              <w:t>r</w:t>
            </w:r>
            <w:r w:rsidRPr="00103238">
              <w:rPr>
                <w:rFonts w:ascii="Arial" w:hAnsi="Arial" w:cs="Arial"/>
                <w:spacing w:val="-3"/>
              </w:rPr>
              <w:t xml:space="preserve"> </w:t>
            </w:r>
            <w:r w:rsidRPr="00103238">
              <w:rPr>
                <w:rFonts w:ascii="Arial" w:hAnsi="Arial" w:cs="Arial"/>
                <w:spacing w:val="1"/>
              </w:rPr>
              <w:t>m</w:t>
            </w:r>
            <w:r w:rsidRPr="00103238">
              <w:rPr>
                <w:rFonts w:ascii="Arial" w:hAnsi="Arial" w:cs="Arial"/>
                <w:spacing w:val="-2"/>
              </w:rPr>
              <w:t>a</w:t>
            </w:r>
            <w:r w:rsidRPr="00103238">
              <w:rPr>
                <w:rFonts w:ascii="Arial" w:hAnsi="Arial" w:cs="Arial"/>
                <w:spacing w:val="1"/>
              </w:rPr>
              <w:t>n</w:t>
            </w:r>
            <w:r w:rsidRPr="00103238">
              <w:rPr>
                <w:rFonts w:ascii="Arial" w:hAnsi="Arial" w:cs="Arial"/>
              </w:rPr>
              <w:t>a</w:t>
            </w:r>
            <w:r w:rsidRPr="00103238">
              <w:rPr>
                <w:rFonts w:ascii="Arial" w:hAnsi="Arial" w:cs="Arial"/>
                <w:spacing w:val="1"/>
              </w:rPr>
              <w:t>g</w:t>
            </w:r>
            <w:r w:rsidRPr="00103238">
              <w:rPr>
                <w:rFonts w:ascii="Arial" w:hAnsi="Arial" w:cs="Arial"/>
              </w:rPr>
              <w:t>i</w:t>
            </w:r>
            <w:r w:rsidRPr="00103238">
              <w:rPr>
                <w:rFonts w:ascii="Arial" w:hAnsi="Arial" w:cs="Arial"/>
                <w:spacing w:val="1"/>
              </w:rPr>
              <w:t>n</w:t>
            </w:r>
            <w:r w:rsidRPr="00103238">
              <w:rPr>
                <w:rFonts w:ascii="Arial" w:hAnsi="Arial" w:cs="Arial"/>
              </w:rPr>
              <w:t>g</w:t>
            </w:r>
            <w:r w:rsidRPr="00103238">
              <w:rPr>
                <w:rFonts w:ascii="Arial" w:hAnsi="Arial" w:cs="Arial"/>
                <w:spacing w:val="-9"/>
              </w:rPr>
              <w:t xml:space="preserve"> </w:t>
            </w:r>
            <w:r w:rsidRPr="00103238">
              <w:rPr>
                <w:rFonts w:ascii="Arial" w:hAnsi="Arial" w:cs="Arial"/>
                <w:spacing w:val="1"/>
              </w:rPr>
              <w:t>f</w:t>
            </w:r>
            <w:r w:rsidRPr="00103238">
              <w:rPr>
                <w:rFonts w:ascii="Arial" w:hAnsi="Arial" w:cs="Arial"/>
              </w:rPr>
              <w:t>l</w:t>
            </w:r>
            <w:r w:rsidRPr="00103238">
              <w:rPr>
                <w:rFonts w:ascii="Arial" w:hAnsi="Arial" w:cs="Arial"/>
                <w:spacing w:val="1"/>
              </w:rPr>
              <w:t>oo</w:t>
            </w:r>
            <w:r w:rsidRPr="00103238">
              <w:rPr>
                <w:rFonts w:ascii="Arial" w:hAnsi="Arial" w:cs="Arial"/>
              </w:rPr>
              <w:t>d</w:t>
            </w:r>
            <w:r w:rsidRPr="00103238">
              <w:rPr>
                <w:rFonts w:ascii="Arial" w:hAnsi="Arial" w:cs="Arial"/>
                <w:spacing w:val="-5"/>
              </w:rPr>
              <w:t xml:space="preserve"> </w:t>
            </w:r>
            <w:r w:rsidRPr="00103238">
              <w:rPr>
                <w:rFonts w:ascii="Arial" w:hAnsi="Arial" w:cs="Arial"/>
                <w:spacing w:val="1"/>
              </w:rPr>
              <w:t>r</w:t>
            </w:r>
            <w:r w:rsidRPr="00103238">
              <w:rPr>
                <w:rFonts w:ascii="Arial" w:hAnsi="Arial" w:cs="Arial"/>
              </w:rPr>
              <w:t>i</w:t>
            </w:r>
            <w:r w:rsidRPr="00103238">
              <w:rPr>
                <w:rFonts w:ascii="Arial" w:hAnsi="Arial" w:cs="Arial"/>
                <w:spacing w:val="-1"/>
              </w:rPr>
              <w:t>s</w:t>
            </w:r>
            <w:r w:rsidRPr="00103238">
              <w:rPr>
                <w:rFonts w:ascii="Arial" w:hAnsi="Arial" w:cs="Arial"/>
                <w:spacing w:val="1"/>
              </w:rPr>
              <w:t>k</w:t>
            </w:r>
            <w:r w:rsidRPr="00103238">
              <w:rPr>
                <w:rFonts w:ascii="Arial" w:hAnsi="Arial" w:cs="Arial"/>
              </w:rPr>
              <w:t>s</w:t>
            </w:r>
            <w:r w:rsidRPr="00103238">
              <w:rPr>
                <w:rFonts w:ascii="Arial" w:hAnsi="Arial" w:cs="Arial"/>
                <w:spacing w:val="-4"/>
              </w:rPr>
              <w:t xml:space="preserve"> </w:t>
            </w:r>
            <w:r w:rsidRPr="00103238">
              <w:rPr>
                <w:rFonts w:ascii="Arial" w:hAnsi="Arial" w:cs="Arial"/>
              </w:rPr>
              <w:t>in</w:t>
            </w:r>
            <w:r w:rsidRPr="00103238">
              <w:rPr>
                <w:rFonts w:ascii="Arial" w:hAnsi="Arial" w:cs="Arial"/>
                <w:spacing w:val="-1"/>
              </w:rPr>
              <w:t xml:space="preserve"> </w:t>
            </w:r>
            <w:r w:rsidRPr="00103238">
              <w:rPr>
                <w:rFonts w:ascii="Arial" w:hAnsi="Arial" w:cs="Arial"/>
              </w:rPr>
              <w:t>a c</w:t>
            </w:r>
            <w:r w:rsidRPr="00103238">
              <w:rPr>
                <w:rFonts w:ascii="Arial" w:hAnsi="Arial" w:cs="Arial"/>
                <w:spacing w:val="1"/>
              </w:rPr>
              <w:t>h</w:t>
            </w:r>
            <w:r w:rsidRPr="00103238">
              <w:rPr>
                <w:rFonts w:ascii="Arial" w:hAnsi="Arial" w:cs="Arial"/>
                <w:spacing w:val="-2"/>
              </w:rPr>
              <w:t>a</w:t>
            </w:r>
            <w:r w:rsidRPr="00103238">
              <w:rPr>
                <w:rFonts w:ascii="Arial" w:hAnsi="Arial" w:cs="Arial"/>
                <w:spacing w:val="1"/>
              </w:rPr>
              <w:t>ng</w:t>
            </w:r>
            <w:r w:rsidRPr="00103238">
              <w:rPr>
                <w:rFonts w:ascii="Arial" w:hAnsi="Arial" w:cs="Arial"/>
                <w:spacing w:val="-3"/>
              </w:rPr>
              <w:t>i</w:t>
            </w:r>
            <w:r w:rsidRPr="00103238">
              <w:rPr>
                <w:rFonts w:ascii="Arial" w:hAnsi="Arial" w:cs="Arial"/>
                <w:spacing w:val="1"/>
              </w:rPr>
              <w:t>n</w:t>
            </w:r>
            <w:r w:rsidRPr="00103238">
              <w:rPr>
                <w:rFonts w:ascii="Arial" w:hAnsi="Arial" w:cs="Arial"/>
              </w:rPr>
              <w:t>g</w:t>
            </w:r>
            <w:r w:rsidRPr="00103238">
              <w:rPr>
                <w:rFonts w:ascii="Arial" w:hAnsi="Arial" w:cs="Arial"/>
                <w:spacing w:val="-6"/>
              </w:rPr>
              <w:t xml:space="preserve"> </w:t>
            </w:r>
            <w:r w:rsidRPr="00103238">
              <w:rPr>
                <w:rFonts w:ascii="Arial" w:hAnsi="Arial" w:cs="Arial"/>
              </w:rPr>
              <w:t>cli</w:t>
            </w:r>
            <w:r w:rsidRPr="00103238">
              <w:rPr>
                <w:rFonts w:ascii="Arial" w:hAnsi="Arial" w:cs="Arial"/>
                <w:spacing w:val="1"/>
              </w:rPr>
              <w:t>m</w:t>
            </w:r>
            <w:r w:rsidRPr="00103238">
              <w:rPr>
                <w:rFonts w:ascii="Arial" w:hAnsi="Arial" w:cs="Arial"/>
              </w:rPr>
              <w:t>ate.</w:t>
            </w:r>
          </w:p>
        </w:tc>
        <w:tc>
          <w:tcPr>
            <w:tcW w:w="7654" w:type="dxa"/>
            <w:tcBorders>
              <w:top w:val="single" w:sz="5" w:space="0" w:color="000000"/>
              <w:left w:val="single" w:sz="5" w:space="0" w:color="000000"/>
              <w:bottom w:val="single" w:sz="5" w:space="0" w:color="000000"/>
              <w:right w:val="single" w:sz="5" w:space="0" w:color="000000"/>
            </w:tcBorders>
          </w:tcPr>
          <w:p w14:paraId="00119E3D" w14:textId="1FCC4B36" w:rsidR="002D3C09" w:rsidRPr="00103238" w:rsidRDefault="002D3C09" w:rsidP="002D3C09">
            <w:pPr>
              <w:ind w:left="142" w:right="141"/>
              <w:jc w:val="both"/>
              <w:rPr>
                <w:rFonts w:ascii="Arial" w:hAnsi="Arial" w:cs="Arial"/>
              </w:rPr>
            </w:pPr>
            <w:r w:rsidRPr="00103238">
              <w:rPr>
                <w:rFonts w:ascii="Arial" w:hAnsi="Arial" w:cs="Arial"/>
              </w:rPr>
              <w:t xml:space="preserve">  </w:t>
            </w:r>
            <w:r w:rsidRPr="00103238">
              <w:rPr>
                <w:rFonts w:ascii="Arial" w:hAnsi="Arial" w:cs="Arial"/>
                <w:color w:val="FF0000"/>
              </w:rPr>
              <w:t>This research helps to determine research trends, most influential studies, authors and collaborations by providing a quantitative evaluation of scientific publications about studied subject. This study also helps to track trends in climate change and floods, identifying which topics are gaining or losing popularity. So, researchers and institutions can use water resources more efficiently, do more informed strategic plans for water management, and increase their scientific productivity.</w:t>
            </w:r>
          </w:p>
          <w:p w14:paraId="364ADBF8" w14:textId="7F306EA5" w:rsidR="004806EB" w:rsidRPr="00103238" w:rsidRDefault="004806EB">
            <w:pPr>
              <w:rPr>
                <w:rFonts w:ascii="Arial" w:hAnsi="Arial" w:cs="Arial"/>
              </w:rPr>
            </w:pPr>
          </w:p>
        </w:tc>
      </w:tr>
      <w:tr w:rsidR="004806EB" w:rsidRPr="00103238" w14:paraId="14D62AAF" w14:textId="77777777" w:rsidTr="00103238">
        <w:trPr>
          <w:trHeight w:hRule="exact" w:val="1273"/>
        </w:trPr>
        <w:tc>
          <w:tcPr>
            <w:tcW w:w="6341" w:type="dxa"/>
            <w:tcBorders>
              <w:top w:val="single" w:sz="5" w:space="0" w:color="000000"/>
              <w:left w:val="single" w:sz="5" w:space="0" w:color="000000"/>
              <w:bottom w:val="single" w:sz="5" w:space="0" w:color="000000"/>
              <w:right w:val="single" w:sz="5" w:space="0" w:color="000000"/>
            </w:tcBorders>
          </w:tcPr>
          <w:p w14:paraId="2E9C81FE" w14:textId="77777777" w:rsidR="004806EB" w:rsidRPr="00103238" w:rsidRDefault="005A1F6E">
            <w:pPr>
              <w:spacing w:line="220" w:lineRule="exact"/>
              <w:ind w:left="460"/>
              <w:rPr>
                <w:rFonts w:ascii="Arial" w:hAnsi="Arial" w:cs="Arial"/>
              </w:rPr>
            </w:pPr>
            <w:r w:rsidRPr="00103238">
              <w:rPr>
                <w:rFonts w:ascii="Arial" w:hAnsi="Arial" w:cs="Arial"/>
                <w:b/>
                <w:spacing w:val="-1"/>
              </w:rPr>
              <w:t>I</w:t>
            </w:r>
            <w:r w:rsidRPr="00103238">
              <w:rPr>
                <w:rFonts w:ascii="Arial" w:hAnsi="Arial" w:cs="Arial"/>
                <w:b/>
              </w:rPr>
              <w:t>s</w:t>
            </w:r>
            <w:r w:rsidRPr="00103238">
              <w:rPr>
                <w:rFonts w:ascii="Arial" w:hAnsi="Arial" w:cs="Arial"/>
                <w:b/>
                <w:spacing w:val="-2"/>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3"/>
              </w:rPr>
              <w:t xml:space="preserve"> </w:t>
            </w:r>
            <w:r w:rsidRPr="00103238">
              <w:rPr>
                <w:rFonts w:ascii="Arial" w:hAnsi="Arial" w:cs="Arial"/>
                <w:b/>
                <w:spacing w:val="1"/>
              </w:rPr>
              <w:t>t</w:t>
            </w:r>
            <w:r w:rsidRPr="00103238">
              <w:rPr>
                <w:rFonts w:ascii="Arial" w:hAnsi="Arial" w:cs="Arial"/>
                <w:b/>
              </w:rPr>
              <w:t>itle</w:t>
            </w:r>
            <w:r w:rsidRPr="00103238">
              <w:rPr>
                <w:rFonts w:ascii="Arial" w:hAnsi="Arial" w:cs="Arial"/>
                <w:b/>
                <w:spacing w:val="-3"/>
              </w:rPr>
              <w:t xml:space="preserve"> </w:t>
            </w:r>
            <w:r w:rsidRPr="00103238">
              <w:rPr>
                <w:rFonts w:ascii="Arial" w:hAnsi="Arial" w:cs="Arial"/>
                <w:b/>
                <w:spacing w:val="1"/>
              </w:rPr>
              <w:t>o</w:t>
            </w:r>
            <w:r w:rsidRPr="00103238">
              <w:rPr>
                <w:rFonts w:ascii="Arial" w:hAnsi="Arial" w:cs="Arial"/>
                <w:b/>
              </w:rPr>
              <w:t>f</w:t>
            </w:r>
            <w:r w:rsidRPr="00103238">
              <w:rPr>
                <w:rFonts w:ascii="Arial" w:hAnsi="Arial" w:cs="Arial"/>
                <w:b/>
                <w:spacing w:val="-1"/>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3"/>
              </w:rPr>
              <w:t xml:space="preserve"> </w:t>
            </w:r>
            <w:r w:rsidRPr="00103238">
              <w:rPr>
                <w:rFonts w:ascii="Arial" w:hAnsi="Arial" w:cs="Arial"/>
                <w:b/>
                <w:spacing w:val="1"/>
              </w:rPr>
              <w:t>a</w:t>
            </w:r>
            <w:r w:rsidRPr="00103238">
              <w:rPr>
                <w:rFonts w:ascii="Arial" w:hAnsi="Arial" w:cs="Arial"/>
                <w:b/>
              </w:rPr>
              <w:t>r</w:t>
            </w:r>
            <w:r w:rsidRPr="00103238">
              <w:rPr>
                <w:rFonts w:ascii="Arial" w:hAnsi="Arial" w:cs="Arial"/>
                <w:b/>
                <w:spacing w:val="1"/>
              </w:rPr>
              <w:t>t</w:t>
            </w:r>
            <w:r w:rsidRPr="00103238">
              <w:rPr>
                <w:rFonts w:ascii="Arial" w:hAnsi="Arial" w:cs="Arial"/>
                <w:b/>
              </w:rPr>
              <w:t>icle</w:t>
            </w:r>
            <w:r w:rsidRPr="00103238">
              <w:rPr>
                <w:rFonts w:ascii="Arial" w:hAnsi="Arial" w:cs="Arial"/>
                <w:b/>
                <w:spacing w:val="-4"/>
              </w:rPr>
              <w:t xml:space="preserve"> </w:t>
            </w:r>
            <w:r w:rsidRPr="00103238">
              <w:rPr>
                <w:rFonts w:ascii="Arial" w:hAnsi="Arial" w:cs="Arial"/>
                <w:b/>
                <w:spacing w:val="-1"/>
              </w:rPr>
              <w:t>s</w:t>
            </w:r>
            <w:r w:rsidRPr="00103238">
              <w:rPr>
                <w:rFonts w:ascii="Arial" w:hAnsi="Arial" w:cs="Arial"/>
                <w:b/>
              </w:rPr>
              <w:t>uit</w:t>
            </w:r>
            <w:r w:rsidRPr="00103238">
              <w:rPr>
                <w:rFonts w:ascii="Arial" w:hAnsi="Arial" w:cs="Arial"/>
                <w:b/>
                <w:spacing w:val="-1"/>
              </w:rPr>
              <w:t>a</w:t>
            </w:r>
            <w:r w:rsidRPr="00103238">
              <w:rPr>
                <w:rFonts w:ascii="Arial" w:hAnsi="Arial" w:cs="Arial"/>
                <w:b/>
              </w:rPr>
              <w:t>ble?</w:t>
            </w:r>
          </w:p>
          <w:p w14:paraId="4533BB6C" w14:textId="77777777" w:rsidR="004806EB" w:rsidRPr="00103238" w:rsidRDefault="005A1F6E">
            <w:pPr>
              <w:ind w:left="460"/>
              <w:rPr>
                <w:rFonts w:ascii="Arial" w:hAnsi="Arial" w:cs="Arial"/>
              </w:rPr>
            </w:pPr>
            <w:r w:rsidRPr="00103238">
              <w:rPr>
                <w:rFonts w:ascii="Arial" w:hAnsi="Arial" w:cs="Arial"/>
                <w:b/>
                <w:spacing w:val="1"/>
              </w:rPr>
              <w:t>(</w:t>
            </w:r>
            <w:r w:rsidRPr="00103238">
              <w:rPr>
                <w:rFonts w:ascii="Arial" w:hAnsi="Arial" w:cs="Arial"/>
                <w:b/>
                <w:spacing w:val="-1"/>
              </w:rPr>
              <w:t>I</w:t>
            </w:r>
            <w:r w:rsidRPr="00103238">
              <w:rPr>
                <w:rFonts w:ascii="Arial" w:hAnsi="Arial" w:cs="Arial"/>
                <w:b/>
              </w:rPr>
              <w:t>f</w:t>
            </w:r>
            <w:r w:rsidRPr="00103238">
              <w:rPr>
                <w:rFonts w:ascii="Arial" w:hAnsi="Arial" w:cs="Arial"/>
                <w:b/>
                <w:spacing w:val="-1"/>
              </w:rPr>
              <w:t xml:space="preserve"> </w:t>
            </w:r>
            <w:r w:rsidRPr="00103238">
              <w:rPr>
                <w:rFonts w:ascii="Arial" w:hAnsi="Arial" w:cs="Arial"/>
                <w:b/>
              </w:rPr>
              <w:t>n</w:t>
            </w:r>
            <w:r w:rsidRPr="00103238">
              <w:rPr>
                <w:rFonts w:ascii="Arial" w:hAnsi="Arial" w:cs="Arial"/>
                <w:b/>
                <w:spacing w:val="1"/>
              </w:rPr>
              <w:t>o</w:t>
            </w:r>
            <w:r w:rsidRPr="00103238">
              <w:rPr>
                <w:rFonts w:ascii="Arial" w:hAnsi="Arial" w:cs="Arial"/>
                <w:b/>
              </w:rPr>
              <w:t>t</w:t>
            </w:r>
            <w:r w:rsidRPr="00103238">
              <w:rPr>
                <w:rFonts w:ascii="Arial" w:hAnsi="Arial" w:cs="Arial"/>
                <w:b/>
                <w:spacing w:val="-2"/>
              </w:rPr>
              <w:t xml:space="preserve"> </w:t>
            </w:r>
            <w:r w:rsidRPr="00103238">
              <w:rPr>
                <w:rFonts w:ascii="Arial" w:hAnsi="Arial" w:cs="Arial"/>
                <w:b/>
              </w:rPr>
              <w:t>ple</w:t>
            </w:r>
            <w:r w:rsidRPr="00103238">
              <w:rPr>
                <w:rFonts w:ascii="Arial" w:hAnsi="Arial" w:cs="Arial"/>
                <w:b/>
                <w:spacing w:val="1"/>
              </w:rPr>
              <w:t>a</w:t>
            </w:r>
            <w:r w:rsidRPr="00103238">
              <w:rPr>
                <w:rFonts w:ascii="Arial" w:hAnsi="Arial" w:cs="Arial"/>
                <w:b/>
                <w:spacing w:val="-1"/>
              </w:rPr>
              <w:t>s</w:t>
            </w:r>
            <w:r w:rsidRPr="00103238">
              <w:rPr>
                <w:rFonts w:ascii="Arial" w:hAnsi="Arial" w:cs="Arial"/>
                <w:b/>
              </w:rPr>
              <w:t>e</w:t>
            </w:r>
            <w:r w:rsidRPr="00103238">
              <w:rPr>
                <w:rFonts w:ascii="Arial" w:hAnsi="Arial" w:cs="Arial"/>
                <w:b/>
                <w:spacing w:val="-4"/>
              </w:rPr>
              <w:t xml:space="preserve"> </w:t>
            </w:r>
            <w:r w:rsidRPr="00103238">
              <w:rPr>
                <w:rFonts w:ascii="Arial" w:hAnsi="Arial" w:cs="Arial"/>
                <w:b/>
                <w:spacing w:val="-1"/>
              </w:rPr>
              <w:t>s</w:t>
            </w:r>
            <w:r w:rsidRPr="00103238">
              <w:rPr>
                <w:rFonts w:ascii="Arial" w:hAnsi="Arial" w:cs="Arial"/>
                <w:b/>
              </w:rPr>
              <w:t>u</w:t>
            </w:r>
            <w:r w:rsidRPr="00103238">
              <w:rPr>
                <w:rFonts w:ascii="Arial" w:hAnsi="Arial" w:cs="Arial"/>
                <w:b/>
                <w:spacing w:val="1"/>
              </w:rPr>
              <w:t>gg</w:t>
            </w:r>
            <w:r w:rsidRPr="00103238">
              <w:rPr>
                <w:rFonts w:ascii="Arial" w:hAnsi="Arial" w:cs="Arial"/>
                <w:b/>
              </w:rPr>
              <w:t>est</w:t>
            </w:r>
            <w:r w:rsidRPr="00103238">
              <w:rPr>
                <w:rFonts w:ascii="Arial" w:hAnsi="Arial" w:cs="Arial"/>
                <w:b/>
                <w:spacing w:val="-5"/>
              </w:rPr>
              <w:t xml:space="preserve"> </w:t>
            </w:r>
            <w:r w:rsidRPr="00103238">
              <w:rPr>
                <w:rFonts w:ascii="Arial" w:hAnsi="Arial" w:cs="Arial"/>
                <w:b/>
                <w:spacing w:val="1"/>
              </w:rPr>
              <w:t>a</w:t>
            </w:r>
            <w:r w:rsidRPr="00103238">
              <w:rPr>
                <w:rFonts w:ascii="Arial" w:hAnsi="Arial" w:cs="Arial"/>
                <w:b/>
              </w:rPr>
              <w:t>n</w:t>
            </w:r>
            <w:r w:rsidRPr="00103238">
              <w:rPr>
                <w:rFonts w:ascii="Arial" w:hAnsi="Arial" w:cs="Arial"/>
                <w:b/>
                <w:spacing w:val="-2"/>
              </w:rPr>
              <w:t xml:space="preserve"> </w:t>
            </w:r>
            <w:r w:rsidRPr="00103238">
              <w:rPr>
                <w:rFonts w:ascii="Arial" w:hAnsi="Arial" w:cs="Arial"/>
                <w:b/>
                <w:spacing w:val="1"/>
              </w:rPr>
              <w:t>a</w:t>
            </w:r>
            <w:r w:rsidRPr="00103238">
              <w:rPr>
                <w:rFonts w:ascii="Arial" w:hAnsi="Arial" w:cs="Arial"/>
                <w:b/>
              </w:rPr>
              <w:t>lt</w:t>
            </w:r>
            <w:r w:rsidRPr="00103238">
              <w:rPr>
                <w:rFonts w:ascii="Arial" w:hAnsi="Arial" w:cs="Arial"/>
                <w:b/>
                <w:spacing w:val="-2"/>
              </w:rPr>
              <w:t>e</w:t>
            </w:r>
            <w:r w:rsidRPr="00103238">
              <w:rPr>
                <w:rFonts w:ascii="Arial" w:hAnsi="Arial" w:cs="Arial"/>
                <w:b/>
              </w:rPr>
              <w:t>rn</w:t>
            </w:r>
            <w:r w:rsidRPr="00103238">
              <w:rPr>
                <w:rFonts w:ascii="Arial" w:hAnsi="Arial" w:cs="Arial"/>
                <w:b/>
                <w:spacing w:val="1"/>
              </w:rPr>
              <w:t>at</w:t>
            </w:r>
            <w:r w:rsidRPr="00103238">
              <w:rPr>
                <w:rFonts w:ascii="Arial" w:hAnsi="Arial" w:cs="Arial"/>
                <w:b/>
              </w:rPr>
              <w:t>i</w:t>
            </w:r>
            <w:r w:rsidRPr="00103238">
              <w:rPr>
                <w:rFonts w:ascii="Arial" w:hAnsi="Arial" w:cs="Arial"/>
                <w:b/>
                <w:spacing w:val="1"/>
              </w:rPr>
              <w:t>v</w:t>
            </w:r>
            <w:r w:rsidRPr="00103238">
              <w:rPr>
                <w:rFonts w:ascii="Arial" w:hAnsi="Arial" w:cs="Arial"/>
                <w:b/>
              </w:rPr>
              <w:t>e</w:t>
            </w:r>
            <w:r w:rsidRPr="00103238">
              <w:rPr>
                <w:rFonts w:ascii="Arial" w:hAnsi="Arial" w:cs="Arial"/>
                <w:b/>
                <w:spacing w:val="-8"/>
              </w:rPr>
              <w:t xml:space="preserve"> </w:t>
            </w:r>
            <w:r w:rsidRPr="00103238">
              <w:rPr>
                <w:rFonts w:ascii="Arial" w:hAnsi="Arial" w:cs="Arial"/>
                <w:b/>
                <w:spacing w:val="1"/>
              </w:rPr>
              <w:t>t</w:t>
            </w:r>
            <w:r w:rsidRPr="00103238">
              <w:rPr>
                <w:rFonts w:ascii="Arial" w:hAnsi="Arial" w:cs="Arial"/>
                <w:b/>
              </w:rPr>
              <w:t>itle)</w:t>
            </w:r>
          </w:p>
        </w:tc>
        <w:tc>
          <w:tcPr>
            <w:tcW w:w="6804" w:type="dxa"/>
            <w:tcBorders>
              <w:top w:val="single" w:sz="5" w:space="0" w:color="000000"/>
              <w:left w:val="single" w:sz="5" w:space="0" w:color="000000"/>
              <w:bottom w:val="single" w:sz="5" w:space="0" w:color="000000"/>
              <w:right w:val="single" w:sz="5" w:space="0" w:color="000000"/>
            </w:tcBorders>
          </w:tcPr>
          <w:p w14:paraId="6CAA0961" w14:textId="77777777" w:rsidR="004806EB" w:rsidRPr="00103238" w:rsidRDefault="005A1F6E">
            <w:pPr>
              <w:spacing w:before="2" w:line="220" w:lineRule="exact"/>
              <w:ind w:left="102" w:right="570"/>
              <w:rPr>
                <w:rFonts w:ascii="Arial" w:hAnsi="Arial" w:cs="Arial"/>
              </w:rPr>
            </w:pPr>
            <w:r w:rsidRPr="00103238">
              <w:rPr>
                <w:rFonts w:ascii="Arial" w:hAnsi="Arial" w:cs="Arial"/>
              </w:rPr>
              <w:t>T</w:t>
            </w:r>
            <w:r w:rsidRPr="00103238">
              <w:rPr>
                <w:rFonts w:ascii="Arial" w:hAnsi="Arial" w:cs="Arial"/>
                <w:spacing w:val="1"/>
              </w:rPr>
              <w:t>h</w:t>
            </w:r>
            <w:r w:rsidRPr="00103238">
              <w:rPr>
                <w:rFonts w:ascii="Arial" w:hAnsi="Arial" w:cs="Arial"/>
              </w:rPr>
              <w:t>is</w:t>
            </w:r>
            <w:r w:rsidRPr="00103238">
              <w:rPr>
                <w:rFonts w:ascii="Arial" w:hAnsi="Arial" w:cs="Arial"/>
                <w:spacing w:val="-5"/>
              </w:rPr>
              <w:t xml:space="preserve"> </w:t>
            </w:r>
            <w:r w:rsidRPr="00103238">
              <w:rPr>
                <w:rFonts w:ascii="Arial" w:hAnsi="Arial" w:cs="Arial"/>
              </w:rPr>
              <w:t>tit</w:t>
            </w:r>
            <w:r w:rsidRPr="00103238">
              <w:rPr>
                <w:rFonts w:ascii="Arial" w:hAnsi="Arial" w:cs="Arial"/>
                <w:spacing w:val="-1"/>
              </w:rPr>
              <w:t>l</w:t>
            </w:r>
            <w:r w:rsidRPr="00103238">
              <w:rPr>
                <w:rFonts w:ascii="Arial" w:hAnsi="Arial" w:cs="Arial"/>
              </w:rPr>
              <w:t>e</w:t>
            </w:r>
            <w:r w:rsidRPr="00103238">
              <w:rPr>
                <w:rFonts w:ascii="Arial" w:hAnsi="Arial" w:cs="Arial"/>
                <w:spacing w:val="-2"/>
              </w:rPr>
              <w:t xml:space="preserve"> </w:t>
            </w:r>
            <w:r w:rsidRPr="00103238">
              <w:rPr>
                <w:rFonts w:ascii="Arial" w:hAnsi="Arial" w:cs="Arial"/>
              </w:rPr>
              <w:t>is</w:t>
            </w:r>
            <w:r w:rsidRPr="00103238">
              <w:rPr>
                <w:rFonts w:ascii="Arial" w:hAnsi="Arial" w:cs="Arial"/>
                <w:spacing w:val="-2"/>
              </w:rPr>
              <w:t xml:space="preserve"> </w:t>
            </w:r>
            <w:r w:rsidRPr="00103238">
              <w:rPr>
                <w:rFonts w:ascii="Arial" w:hAnsi="Arial" w:cs="Arial"/>
                <w:spacing w:val="1"/>
              </w:rPr>
              <w:t>good</w:t>
            </w:r>
            <w:r w:rsidRPr="00103238">
              <w:rPr>
                <w:rFonts w:ascii="Arial" w:hAnsi="Arial" w:cs="Arial"/>
              </w:rPr>
              <w:t>,</w:t>
            </w:r>
            <w:r w:rsidRPr="00103238">
              <w:rPr>
                <w:rFonts w:ascii="Arial" w:hAnsi="Arial" w:cs="Arial"/>
                <w:spacing w:val="-3"/>
              </w:rPr>
              <w:t xml:space="preserve"> </w:t>
            </w:r>
            <w:r w:rsidRPr="00103238">
              <w:rPr>
                <w:rFonts w:ascii="Arial" w:hAnsi="Arial" w:cs="Arial"/>
                <w:spacing w:val="1"/>
              </w:rPr>
              <w:t>bu</w:t>
            </w:r>
            <w:r w:rsidRPr="00103238">
              <w:rPr>
                <w:rFonts w:ascii="Arial" w:hAnsi="Arial" w:cs="Arial"/>
              </w:rPr>
              <w:t>t</w:t>
            </w:r>
            <w:r w:rsidRPr="00103238">
              <w:rPr>
                <w:rFonts w:ascii="Arial" w:hAnsi="Arial" w:cs="Arial"/>
                <w:spacing w:val="-3"/>
              </w:rPr>
              <w:t xml:space="preserve"> </w:t>
            </w:r>
            <w:r w:rsidRPr="00103238">
              <w:rPr>
                <w:rFonts w:ascii="Arial" w:hAnsi="Arial" w:cs="Arial"/>
              </w:rPr>
              <w:t>it</w:t>
            </w:r>
            <w:r w:rsidRPr="00103238">
              <w:rPr>
                <w:rFonts w:ascii="Arial" w:hAnsi="Arial" w:cs="Arial"/>
                <w:spacing w:val="-1"/>
              </w:rPr>
              <w:t xml:space="preserve"> </w:t>
            </w:r>
            <w:r w:rsidRPr="00103238">
              <w:rPr>
                <w:rFonts w:ascii="Arial" w:hAnsi="Arial" w:cs="Arial"/>
                <w:spacing w:val="1"/>
              </w:rPr>
              <w:t>m</w:t>
            </w:r>
            <w:r w:rsidRPr="00103238">
              <w:rPr>
                <w:rFonts w:ascii="Arial" w:hAnsi="Arial" w:cs="Arial"/>
                <w:spacing w:val="-3"/>
              </w:rPr>
              <w:t>i</w:t>
            </w:r>
            <w:r w:rsidRPr="00103238">
              <w:rPr>
                <w:rFonts w:ascii="Arial" w:hAnsi="Arial" w:cs="Arial"/>
                <w:spacing w:val="1"/>
              </w:rPr>
              <w:t>gh</w:t>
            </w:r>
            <w:r w:rsidRPr="00103238">
              <w:rPr>
                <w:rFonts w:ascii="Arial" w:hAnsi="Arial" w:cs="Arial"/>
              </w:rPr>
              <w:t>t</w:t>
            </w:r>
            <w:r w:rsidRPr="00103238">
              <w:rPr>
                <w:rFonts w:ascii="Arial" w:hAnsi="Arial" w:cs="Arial"/>
                <w:spacing w:val="-7"/>
              </w:rPr>
              <w:t xml:space="preserve"> </w:t>
            </w:r>
            <w:r w:rsidRPr="00103238">
              <w:rPr>
                <w:rFonts w:ascii="Arial" w:hAnsi="Arial" w:cs="Arial"/>
                <w:spacing w:val="1"/>
              </w:rPr>
              <w:t>b</w:t>
            </w:r>
            <w:r w:rsidRPr="00103238">
              <w:rPr>
                <w:rFonts w:ascii="Arial" w:hAnsi="Arial" w:cs="Arial"/>
              </w:rPr>
              <w:t>e</w:t>
            </w:r>
            <w:r w:rsidRPr="00103238">
              <w:rPr>
                <w:rFonts w:ascii="Arial" w:hAnsi="Arial" w:cs="Arial"/>
                <w:spacing w:val="-1"/>
              </w:rPr>
              <w:t xml:space="preserve"> </w:t>
            </w:r>
            <w:r w:rsidRPr="00103238">
              <w:rPr>
                <w:rFonts w:ascii="Arial" w:hAnsi="Arial" w:cs="Arial"/>
              </w:rPr>
              <w:t>i</w:t>
            </w:r>
            <w:r w:rsidRPr="00103238">
              <w:rPr>
                <w:rFonts w:ascii="Arial" w:hAnsi="Arial" w:cs="Arial"/>
                <w:spacing w:val="1"/>
              </w:rPr>
              <w:t>mpr</w:t>
            </w:r>
            <w:r w:rsidRPr="00103238">
              <w:rPr>
                <w:rFonts w:ascii="Arial" w:hAnsi="Arial" w:cs="Arial"/>
                <w:spacing w:val="-1"/>
              </w:rPr>
              <w:t>o</w:t>
            </w:r>
            <w:r w:rsidRPr="00103238">
              <w:rPr>
                <w:rFonts w:ascii="Arial" w:hAnsi="Arial" w:cs="Arial"/>
                <w:spacing w:val="1"/>
              </w:rPr>
              <w:t>v</w:t>
            </w:r>
            <w:r w:rsidRPr="00103238">
              <w:rPr>
                <w:rFonts w:ascii="Arial" w:hAnsi="Arial" w:cs="Arial"/>
              </w:rPr>
              <w:t>ed</w:t>
            </w:r>
            <w:r w:rsidRPr="00103238">
              <w:rPr>
                <w:rFonts w:ascii="Arial" w:hAnsi="Arial" w:cs="Arial"/>
                <w:spacing w:val="-6"/>
              </w:rPr>
              <w:t xml:space="preserve"> </w:t>
            </w:r>
            <w:r w:rsidRPr="00103238">
              <w:rPr>
                <w:rFonts w:ascii="Arial" w:hAnsi="Arial" w:cs="Arial"/>
              </w:rPr>
              <w:t>to</w:t>
            </w:r>
            <w:r w:rsidRPr="00103238">
              <w:rPr>
                <w:rFonts w:ascii="Arial" w:hAnsi="Arial" w:cs="Arial"/>
                <w:spacing w:val="-3"/>
              </w:rPr>
              <w:t xml:space="preserve"> </w:t>
            </w:r>
            <w:r w:rsidRPr="00103238">
              <w:rPr>
                <w:rFonts w:ascii="Arial" w:hAnsi="Arial" w:cs="Arial"/>
                <w:spacing w:val="1"/>
              </w:rPr>
              <w:t>r</w:t>
            </w:r>
            <w:r w:rsidRPr="00103238">
              <w:rPr>
                <w:rFonts w:ascii="Arial" w:hAnsi="Arial" w:cs="Arial"/>
              </w:rPr>
              <w:t>e</w:t>
            </w:r>
            <w:r w:rsidRPr="00103238">
              <w:rPr>
                <w:rFonts w:ascii="Arial" w:hAnsi="Arial" w:cs="Arial"/>
                <w:spacing w:val="1"/>
              </w:rPr>
              <w:t>f</w:t>
            </w:r>
            <w:r w:rsidRPr="00103238">
              <w:rPr>
                <w:rFonts w:ascii="Arial" w:hAnsi="Arial" w:cs="Arial"/>
              </w:rPr>
              <w:t>lect</w:t>
            </w:r>
            <w:r w:rsidRPr="00103238">
              <w:rPr>
                <w:rFonts w:ascii="Arial" w:hAnsi="Arial" w:cs="Arial"/>
                <w:spacing w:val="-4"/>
              </w:rPr>
              <w:t xml:space="preserve"> </w:t>
            </w:r>
            <w:r w:rsidRPr="00103238">
              <w:rPr>
                <w:rFonts w:ascii="Arial" w:hAnsi="Arial" w:cs="Arial"/>
                <w:spacing w:val="1"/>
              </w:rPr>
              <w:t>m</w:t>
            </w:r>
            <w:r w:rsidRPr="00103238">
              <w:rPr>
                <w:rFonts w:ascii="Arial" w:hAnsi="Arial" w:cs="Arial"/>
                <w:spacing w:val="-1"/>
              </w:rPr>
              <w:t>o</w:t>
            </w:r>
            <w:r w:rsidRPr="00103238">
              <w:rPr>
                <w:rFonts w:ascii="Arial" w:hAnsi="Arial" w:cs="Arial"/>
                <w:spacing w:val="1"/>
              </w:rPr>
              <w:t>r</w:t>
            </w:r>
            <w:r w:rsidRPr="00103238">
              <w:rPr>
                <w:rFonts w:ascii="Arial" w:hAnsi="Arial" w:cs="Arial"/>
              </w:rPr>
              <w:t>e</w:t>
            </w:r>
            <w:r w:rsidRPr="00103238">
              <w:rPr>
                <w:rFonts w:ascii="Arial" w:hAnsi="Arial" w:cs="Arial"/>
                <w:spacing w:val="-3"/>
              </w:rPr>
              <w:t xml:space="preserve"> </w:t>
            </w:r>
            <w:r w:rsidRPr="00103238">
              <w:rPr>
                <w:rFonts w:ascii="Arial" w:hAnsi="Arial" w:cs="Arial"/>
                <w:spacing w:val="1"/>
              </w:rPr>
              <w:t>o</w:t>
            </w:r>
            <w:r w:rsidRPr="00103238">
              <w:rPr>
                <w:rFonts w:ascii="Arial" w:hAnsi="Arial" w:cs="Arial"/>
              </w:rPr>
              <w:t>f</w:t>
            </w:r>
            <w:r w:rsidRPr="00103238">
              <w:rPr>
                <w:rFonts w:ascii="Arial" w:hAnsi="Arial" w:cs="Arial"/>
                <w:spacing w:val="-3"/>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e</w:t>
            </w:r>
            <w:r w:rsidRPr="00103238">
              <w:rPr>
                <w:rFonts w:ascii="Arial" w:hAnsi="Arial" w:cs="Arial"/>
                <w:spacing w:val="-1"/>
              </w:rPr>
              <w:t xml:space="preserve"> s</w:t>
            </w:r>
            <w:r w:rsidRPr="00103238">
              <w:rPr>
                <w:rFonts w:ascii="Arial" w:hAnsi="Arial" w:cs="Arial"/>
              </w:rPr>
              <w:t>t</w:t>
            </w:r>
            <w:r w:rsidRPr="00103238">
              <w:rPr>
                <w:rFonts w:ascii="Arial" w:hAnsi="Arial" w:cs="Arial"/>
                <w:spacing w:val="1"/>
              </w:rPr>
              <w:t>udy</w:t>
            </w:r>
            <w:r w:rsidRPr="00103238">
              <w:rPr>
                <w:rFonts w:ascii="Arial" w:hAnsi="Arial" w:cs="Arial"/>
                <w:spacing w:val="-2"/>
              </w:rPr>
              <w:t>'</w:t>
            </w:r>
            <w:r w:rsidRPr="00103238">
              <w:rPr>
                <w:rFonts w:ascii="Arial" w:hAnsi="Arial" w:cs="Arial"/>
              </w:rPr>
              <w:t>s</w:t>
            </w:r>
            <w:r w:rsidRPr="00103238">
              <w:rPr>
                <w:rFonts w:ascii="Arial" w:hAnsi="Arial" w:cs="Arial"/>
                <w:spacing w:val="-5"/>
              </w:rPr>
              <w:t xml:space="preserve"> </w:t>
            </w:r>
            <w:r w:rsidRPr="00103238">
              <w:rPr>
                <w:rFonts w:ascii="Arial" w:hAnsi="Arial" w:cs="Arial"/>
              </w:rPr>
              <w:t>a</w:t>
            </w:r>
            <w:r w:rsidRPr="00103238">
              <w:rPr>
                <w:rFonts w:ascii="Arial" w:hAnsi="Arial" w:cs="Arial"/>
                <w:spacing w:val="1"/>
              </w:rPr>
              <w:t>n</w:t>
            </w:r>
            <w:r w:rsidRPr="00103238">
              <w:rPr>
                <w:rFonts w:ascii="Arial" w:hAnsi="Arial" w:cs="Arial"/>
              </w:rPr>
              <w:t>al</w:t>
            </w:r>
            <w:r w:rsidRPr="00103238">
              <w:rPr>
                <w:rFonts w:ascii="Arial" w:hAnsi="Arial" w:cs="Arial"/>
                <w:spacing w:val="1"/>
              </w:rPr>
              <w:t>y</w:t>
            </w:r>
            <w:r w:rsidRPr="00103238">
              <w:rPr>
                <w:rFonts w:ascii="Arial" w:hAnsi="Arial" w:cs="Arial"/>
              </w:rPr>
              <w:t>tical/</w:t>
            </w:r>
            <w:r w:rsidRPr="00103238">
              <w:rPr>
                <w:rFonts w:ascii="Arial" w:hAnsi="Arial" w:cs="Arial"/>
                <w:spacing w:val="1"/>
              </w:rPr>
              <w:t>b</w:t>
            </w:r>
            <w:r w:rsidRPr="00103238">
              <w:rPr>
                <w:rFonts w:ascii="Arial" w:hAnsi="Arial" w:cs="Arial"/>
              </w:rPr>
              <w:t>i</w:t>
            </w:r>
            <w:r w:rsidRPr="00103238">
              <w:rPr>
                <w:rFonts w:ascii="Arial" w:hAnsi="Arial" w:cs="Arial"/>
                <w:spacing w:val="1"/>
              </w:rPr>
              <w:t>b</w:t>
            </w:r>
            <w:r w:rsidRPr="00103238">
              <w:rPr>
                <w:rFonts w:ascii="Arial" w:hAnsi="Arial" w:cs="Arial"/>
              </w:rPr>
              <w:t>li</w:t>
            </w:r>
            <w:r w:rsidRPr="00103238">
              <w:rPr>
                <w:rFonts w:ascii="Arial" w:hAnsi="Arial" w:cs="Arial"/>
                <w:spacing w:val="1"/>
              </w:rPr>
              <w:t>om</w:t>
            </w:r>
            <w:r w:rsidRPr="00103238">
              <w:rPr>
                <w:rFonts w:ascii="Arial" w:hAnsi="Arial" w:cs="Arial"/>
              </w:rPr>
              <w:t>et</w:t>
            </w:r>
            <w:r w:rsidRPr="00103238">
              <w:rPr>
                <w:rFonts w:ascii="Arial" w:hAnsi="Arial" w:cs="Arial"/>
                <w:spacing w:val="1"/>
              </w:rPr>
              <w:t>r</w:t>
            </w:r>
            <w:r w:rsidRPr="00103238">
              <w:rPr>
                <w:rFonts w:ascii="Arial" w:hAnsi="Arial" w:cs="Arial"/>
              </w:rPr>
              <w:t>ic</w:t>
            </w:r>
            <w:r w:rsidRPr="00103238">
              <w:rPr>
                <w:rFonts w:ascii="Arial" w:hAnsi="Arial" w:cs="Arial"/>
                <w:spacing w:val="-18"/>
              </w:rPr>
              <w:t xml:space="preserve"> </w:t>
            </w:r>
            <w:r w:rsidRPr="00103238">
              <w:rPr>
                <w:rFonts w:ascii="Arial" w:hAnsi="Arial" w:cs="Arial"/>
                <w:spacing w:val="1"/>
              </w:rPr>
              <w:t>p</w:t>
            </w:r>
            <w:r w:rsidRPr="00103238">
              <w:rPr>
                <w:rFonts w:ascii="Arial" w:hAnsi="Arial" w:cs="Arial"/>
              </w:rPr>
              <w:t>e</w:t>
            </w:r>
            <w:r w:rsidRPr="00103238">
              <w:rPr>
                <w:rFonts w:ascii="Arial" w:hAnsi="Arial" w:cs="Arial"/>
                <w:spacing w:val="1"/>
              </w:rPr>
              <w:t>r</w:t>
            </w:r>
            <w:r w:rsidRPr="00103238">
              <w:rPr>
                <w:rFonts w:ascii="Arial" w:hAnsi="Arial" w:cs="Arial"/>
                <w:spacing w:val="-1"/>
              </w:rPr>
              <w:t>s</w:t>
            </w:r>
            <w:r w:rsidRPr="00103238">
              <w:rPr>
                <w:rFonts w:ascii="Arial" w:hAnsi="Arial" w:cs="Arial"/>
                <w:spacing w:val="1"/>
              </w:rPr>
              <w:t>p</w:t>
            </w:r>
            <w:r w:rsidRPr="00103238">
              <w:rPr>
                <w:rFonts w:ascii="Arial" w:hAnsi="Arial" w:cs="Arial"/>
              </w:rPr>
              <w:t>e</w:t>
            </w:r>
            <w:r w:rsidRPr="00103238">
              <w:rPr>
                <w:rFonts w:ascii="Arial" w:hAnsi="Arial" w:cs="Arial"/>
                <w:spacing w:val="1"/>
              </w:rPr>
              <w:t>c</w:t>
            </w:r>
            <w:r w:rsidRPr="00103238">
              <w:rPr>
                <w:rFonts w:ascii="Arial" w:hAnsi="Arial" w:cs="Arial"/>
              </w:rPr>
              <w:t>ti</w:t>
            </w:r>
            <w:r w:rsidRPr="00103238">
              <w:rPr>
                <w:rFonts w:ascii="Arial" w:hAnsi="Arial" w:cs="Arial"/>
                <w:spacing w:val="1"/>
              </w:rPr>
              <w:t>v</w:t>
            </w:r>
            <w:r w:rsidRPr="00103238">
              <w:rPr>
                <w:rFonts w:ascii="Arial" w:hAnsi="Arial" w:cs="Arial"/>
              </w:rPr>
              <w:t xml:space="preserve">e. </w:t>
            </w:r>
            <w:r w:rsidRPr="00103238">
              <w:rPr>
                <w:rFonts w:ascii="Arial" w:hAnsi="Arial" w:cs="Arial"/>
                <w:spacing w:val="-1"/>
              </w:rPr>
              <w:t>s</w:t>
            </w:r>
            <w:r w:rsidRPr="00103238">
              <w:rPr>
                <w:rFonts w:ascii="Arial" w:hAnsi="Arial" w:cs="Arial"/>
                <w:spacing w:val="1"/>
              </w:rPr>
              <w:t>ugg</w:t>
            </w:r>
            <w:r w:rsidRPr="00103238">
              <w:rPr>
                <w:rFonts w:ascii="Arial" w:hAnsi="Arial" w:cs="Arial"/>
              </w:rPr>
              <w:t>est</w:t>
            </w:r>
            <w:r w:rsidRPr="00103238">
              <w:rPr>
                <w:rFonts w:ascii="Arial" w:hAnsi="Arial" w:cs="Arial"/>
                <w:spacing w:val="-1"/>
              </w:rPr>
              <w:t>i</w:t>
            </w:r>
            <w:r w:rsidRPr="00103238">
              <w:rPr>
                <w:rFonts w:ascii="Arial" w:hAnsi="Arial" w:cs="Arial"/>
                <w:spacing w:val="1"/>
              </w:rPr>
              <w:t>on</w:t>
            </w:r>
            <w:r w:rsidRPr="00103238">
              <w:rPr>
                <w:rFonts w:ascii="Arial" w:hAnsi="Arial" w:cs="Arial"/>
              </w:rPr>
              <w:t>:</w:t>
            </w:r>
          </w:p>
          <w:p w14:paraId="5236C4B3" w14:textId="0268CA67" w:rsidR="004806EB" w:rsidRPr="00103238" w:rsidRDefault="005A1F6E">
            <w:pPr>
              <w:spacing w:line="220" w:lineRule="exact"/>
              <w:ind w:left="102"/>
              <w:rPr>
                <w:rFonts w:ascii="Arial" w:hAnsi="Arial" w:cs="Arial"/>
              </w:rPr>
            </w:pPr>
            <w:r w:rsidRPr="00103238">
              <w:rPr>
                <w:rFonts w:ascii="Arial" w:hAnsi="Arial" w:cs="Arial"/>
                <w:spacing w:val="1"/>
              </w:rPr>
              <w:t>Exp</w:t>
            </w:r>
            <w:r w:rsidRPr="00103238">
              <w:rPr>
                <w:rFonts w:ascii="Arial" w:hAnsi="Arial" w:cs="Arial"/>
              </w:rPr>
              <w:t>l</w:t>
            </w:r>
            <w:r w:rsidRPr="00103238">
              <w:rPr>
                <w:rFonts w:ascii="Arial" w:hAnsi="Arial" w:cs="Arial"/>
                <w:spacing w:val="1"/>
              </w:rPr>
              <w:t>or</w:t>
            </w:r>
            <w:r w:rsidRPr="00103238">
              <w:rPr>
                <w:rFonts w:ascii="Arial" w:hAnsi="Arial" w:cs="Arial"/>
              </w:rPr>
              <w:t>i</w:t>
            </w:r>
            <w:r w:rsidRPr="00103238">
              <w:rPr>
                <w:rFonts w:ascii="Arial" w:hAnsi="Arial" w:cs="Arial"/>
                <w:spacing w:val="-1"/>
              </w:rPr>
              <w:t>n</w:t>
            </w:r>
            <w:r w:rsidRPr="00103238">
              <w:rPr>
                <w:rFonts w:ascii="Arial" w:hAnsi="Arial" w:cs="Arial"/>
              </w:rPr>
              <w:t>g</w:t>
            </w:r>
            <w:r w:rsidRPr="00103238">
              <w:rPr>
                <w:rFonts w:ascii="Arial" w:hAnsi="Arial" w:cs="Arial"/>
                <w:spacing w:val="-8"/>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e</w:t>
            </w:r>
            <w:r w:rsidRPr="00103238">
              <w:rPr>
                <w:rFonts w:ascii="Arial" w:hAnsi="Arial" w:cs="Arial"/>
                <w:spacing w:val="-1"/>
              </w:rPr>
              <w:t xml:space="preserve"> </w:t>
            </w:r>
            <w:r w:rsidRPr="00103238">
              <w:rPr>
                <w:rFonts w:ascii="Arial" w:hAnsi="Arial" w:cs="Arial"/>
              </w:rPr>
              <w:t>Li</w:t>
            </w:r>
            <w:r w:rsidRPr="00103238">
              <w:rPr>
                <w:rFonts w:ascii="Arial" w:hAnsi="Arial" w:cs="Arial"/>
                <w:spacing w:val="-1"/>
              </w:rPr>
              <w:t>n</w:t>
            </w:r>
            <w:r w:rsidRPr="00103238">
              <w:rPr>
                <w:rFonts w:ascii="Arial" w:hAnsi="Arial" w:cs="Arial"/>
              </w:rPr>
              <w:t>k</w:t>
            </w:r>
            <w:r w:rsidRPr="00103238">
              <w:rPr>
                <w:rFonts w:ascii="Arial" w:hAnsi="Arial" w:cs="Arial"/>
                <w:spacing w:val="-3"/>
              </w:rPr>
              <w:t xml:space="preserve"> </w:t>
            </w:r>
            <w:r w:rsidRPr="00103238">
              <w:rPr>
                <w:rFonts w:ascii="Arial" w:hAnsi="Arial" w:cs="Arial"/>
                <w:spacing w:val="-1"/>
              </w:rPr>
              <w:t>B</w:t>
            </w:r>
            <w:r w:rsidRPr="00103238">
              <w:rPr>
                <w:rFonts w:ascii="Arial" w:hAnsi="Arial" w:cs="Arial"/>
              </w:rPr>
              <w:t>etw</w:t>
            </w:r>
            <w:r w:rsidRPr="00103238">
              <w:rPr>
                <w:rFonts w:ascii="Arial" w:hAnsi="Arial" w:cs="Arial"/>
                <w:spacing w:val="1"/>
              </w:rPr>
              <w:t>e</w:t>
            </w:r>
            <w:r w:rsidRPr="00103238">
              <w:rPr>
                <w:rFonts w:ascii="Arial" w:hAnsi="Arial" w:cs="Arial"/>
              </w:rPr>
              <w:t>en</w:t>
            </w:r>
            <w:r w:rsidRPr="00103238">
              <w:rPr>
                <w:rFonts w:ascii="Arial" w:hAnsi="Arial" w:cs="Arial"/>
                <w:spacing w:val="-8"/>
              </w:rPr>
              <w:t xml:space="preserve"> </w:t>
            </w:r>
            <w:r w:rsidRPr="00103238">
              <w:rPr>
                <w:rFonts w:ascii="Arial" w:hAnsi="Arial" w:cs="Arial"/>
                <w:spacing w:val="-1"/>
              </w:rPr>
              <w:t>C</w:t>
            </w:r>
            <w:r w:rsidRPr="00103238">
              <w:rPr>
                <w:rFonts w:ascii="Arial" w:hAnsi="Arial" w:cs="Arial"/>
              </w:rPr>
              <w:t>limate</w:t>
            </w:r>
            <w:r w:rsidRPr="00103238">
              <w:rPr>
                <w:rFonts w:ascii="Arial" w:hAnsi="Arial" w:cs="Arial"/>
                <w:spacing w:val="-5"/>
              </w:rPr>
              <w:t xml:space="preserve"> </w:t>
            </w:r>
            <w:r w:rsidRPr="00103238">
              <w:rPr>
                <w:rFonts w:ascii="Arial" w:hAnsi="Arial" w:cs="Arial"/>
                <w:spacing w:val="-1"/>
              </w:rPr>
              <w:t>C</w:t>
            </w:r>
            <w:r w:rsidRPr="00103238">
              <w:rPr>
                <w:rFonts w:ascii="Arial" w:hAnsi="Arial" w:cs="Arial"/>
                <w:spacing w:val="1"/>
              </w:rPr>
              <w:t>h</w:t>
            </w:r>
            <w:r w:rsidRPr="00103238">
              <w:rPr>
                <w:rFonts w:ascii="Arial" w:hAnsi="Arial" w:cs="Arial"/>
              </w:rPr>
              <w:t>a</w:t>
            </w:r>
            <w:r w:rsidRPr="00103238">
              <w:rPr>
                <w:rFonts w:ascii="Arial" w:hAnsi="Arial" w:cs="Arial"/>
                <w:spacing w:val="1"/>
              </w:rPr>
              <w:t>ng</w:t>
            </w:r>
            <w:r w:rsidRPr="00103238">
              <w:rPr>
                <w:rFonts w:ascii="Arial" w:hAnsi="Arial" w:cs="Arial"/>
              </w:rPr>
              <w:t>e</w:t>
            </w:r>
            <w:r w:rsidRPr="00103238">
              <w:rPr>
                <w:rFonts w:ascii="Arial" w:hAnsi="Arial" w:cs="Arial"/>
                <w:spacing w:val="-5"/>
              </w:rPr>
              <w:t xml:space="preserve"> </w:t>
            </w:r>
            <w:r w:rsidRPr="00103238">
              <w:rPr>
                <w:rFonts w:ascii="Arial" w:hAnsi="Arial" w:cs="Arial"/>
              </w:rPr>
              <w:t>a</w:t>
            </w:r>
            <w:r w:rsidRPr="00103238">
              <w:rPr>
                <w:rFonts w:ascii="Arial" w:hAnsi="Arial" w:cs="Arial"/>
                <w:spacing w:val="1"/>
              </w:rPr>
              <w:t>n</w:t>
            </w:r>
            <w:r w:rsidRPr="00103238">
              <w:rPr>
                <w:rFonts w:ascii="Arial" w:hAnsi="Arial" w:cs="Arial"/>
              </w:rPr>
              <w:t>d</w:t>
            </w:r>
            <w:r w:rsidRPr="00103238">
              <w:rPr>
                <w:rFonts w:ascii="Arial" w:hAnsi="Arial" w:cs="Arial"/>
                <w:spacing w:val="-2"/>
              </w:rPr>
              <w:t xml:space="preserve"> </w:t>
            </w:r>
            <w:r w:rsidRPr="00103238">
              <w:rPr>
                <w:rFonts w:ascii="Arial" w:hAnsi="Arial" w:cs="Arial"/>
              </w:rPr>
              <w:t>Flo</w:t>
            </w:r>
            <w:r w:rsidRPr="00103238">
              <w:rPr>
                <w:rFonts w:ascii="Arial" w:hAnsi="Arial" w:cs="Arial"/>
                <w:spacing w:val="1"/>
              </w:rPr>
              <w:t>o</w:t>
            </w:r>
            <w:r w:rsidRPr="00103238">
              <w:rPr>
                <w:rFonts w:ascii="Arial" w:hAnsi="Arial" w:cs="Arial"/>
              </w:rPr>
              <w:t>d</w:t>
            </w:r>
            <w:r w:rsidRPr="00103238">
              <w:rPr>
                <w:rFonts w:ascii="Arial" w:hAnsi="Arial" w:cs="Arial"/>
                <w:spacing w:val="-4"/>
              </w:rPr>
              <w:t xml:space="preserve"> </w:t>
            </w:r>
            <w:r w:rsidRPr="00103238">
              <w:rPr>
                <w:rFonts w:ascii="Arial" w:hAnsi="Arial" w:cs="Arial"/>
                <w:spacing w:val="-1"/>
              </w:rPr>
              <w:t>R</w:t>
            </w:r>
            <w:r w:rsidRPr="00103238">
              <w:rPr>
                <w:rFonts w:ascii="Arial" w:hAnsi="Arial" w:cs="Arial"/>
                <w:spacing w:val="-3"/>
              </w:rPr>
              <w:t>i</w:t>
            </w:r>
            <w:r w:rsidRPr="00103238">
              <w:rPr>
                <w:rFonts w:ascii="Arial" w:hAnsi="Arial" w:cs="Arial"/>
                <w:spacing w:val="-1"/>
              </w:rPr>
              <w:t>s</w:t>
            </w:r>
            <w:r w:rsidRPr="00103238">
              <w:rPr>
                <w:rFonts w:ascii="Arial" w:hAnsi="Arial" w:cs="Arial"/>
                <w:spacing w:val="1"/>
              </w:rPr>
              <w:t>k</w:t>
            </w:r>
            <w:r w:rsidRPr="00103238">
              <w:rPr>
                <w:rFonts w:ascii="Arial" w:hAnsi="Arial" w:cs="Arial"/>
              </w:rPr>
              <w:t>:</w:t>
            </w:r>
            <w:r w:rsidRPr="00103238">
              <w:rPr>
                <w:rFonts w:ascii="Arial" w:hAnsi="Arial" w:cs="Arial"/>
                <w:spacing w:val="-4"/>
              </w:rPr>
              <w:t xml:space="preserve"> </w:t>
            </w:r>
            <w:r w:rsidRPr="00103238">
              <w:rPr>
                <w:rFonts w:ascii="Arial" w:hAnsi="Arial" w:cs="Arial"/>
              </w:rPr>
              <w:t xml:space="preserve">A </w:t>
            </w:r>
            <w:r w:rsidRPr="00103238">
              <w:rPr>
                <w:rFonts w:ascii="Arial" w:hAnsi="Arial" w:cs="Arial"/>
                <w:spacing w:val="-1"/>
              </w:rPr>
              <w:t>B</w:t>
            </w:r>
            <w:r w:rsidRPr="00103238">
              <w:rPr>
                <w:rFonts w:ascii="Arial" w:hAnsi="Arial" w:cs="Arial"/>
              </w:rPr>
              <w:t>i</w:t>
            </w:r>
            <w:r w:rsidRPr="00103238">
              <w:rPr>
                <w:rFonts w:ascii="Arial" w:hAnsi="Arial" w:cs="Arial"/>
                <w:spacing w:val="1"/>
              </w:rPr>
              <w:t>b</w:t>
            </w:r>
            <w:r w:rsidRPr="00103238">
              <w:rPr>
                <w:rFonts w:ascii="Arial" w:hAnsi="Arial" w:cs="Arial"/>
              </w:rPr>
              <w:t>li</w:t>
            </w:r>
            <w:r w:rsidRPr="00103238">
              <w:rPr>
                <w:rFonts w:ascii="Arial" w:hAnsi="Arial" w:cs="Arial"/>
                <w:spacing w:val="1"/>
              </w:rPr>
              <w:t>om</w:t>
            </w:r>
            <w:r w:rsidRPr="00103238">
              <w:rPr>
                <w:rFonts w:ascii="Arial" w:hAnsi="Arial" w:cs="Arial"/>
              </w:rPr>
              <w:t>et</w:t>
            </w:r>
            <w:r w:rsidRPr="00103238">
              <w:rPr>
                <w:rFonts w:ascii="Arial" w:hAnsi="Arial" w:cs="Arial"/>
                <w:spacing w:val="1"/>
              </w:rPr>
              <w:t>r</w:t>
            </w:r>
            <w:r w:rsidRPr="00103238">
              <w:rPr>
                <w:rFonts w:ascii="Arial" w:hAnsi="Arial" w:cs="Arial"/>
              </w:rPr>
              <w:t>ic</w:t>
            </w:r>
            <w:r w:rsidRPr="00103238">
              <w:rPr>
                <w:rFonts w:ascii="Arial" w:hAnsi="Arial" w:cs="Arial"/>
                <w:spacing w:val="-10"/>
              </w:rPr>
              <w:t xml:space="preserve"> </w:t>
            </w:r>
            <w:r w:rsidRPr="00103238">
              <w:rPr>
                <w:rFonts w:ascii="Arial" w:hAnsi="Arial" w:cs="Arial"/>
              </w:rPr>
              <w:t>Pe</w:t>
            </w:r>
            <w:r w:rsidRPr="00103238">
              <w:rPr>
                <w:rFonts w:ascii="Arial" w:hAnsi="Arial" w:cs="Arial"/>
                <w:spacing w:val="1"/>
              </w:rPr>
              <w:t>r</w:t>
            </w:r>
            <w:r w:rsidRPr="00103238">
              <w:rPr>
                <w:rFonts w:ascii="Arial" w:hAnsi="Arial" w:cs="Arial"/>
                <w:spacing w:val="-1"/>
              </w:rPr>
              <w:t>s</w:t>
            </w:r>
            <w:r w:rsidRPr="00103238">
              <w:rPr>
                <w:rFonts w:ascii="Arial" w:hAnsi="Arial" w:cs="Arial"/>
                <w:spacing w:val="1"/>
              </w:rPr>
              <w:t>p</w:t>
            </w:r>
            <w:r w:rsidRPr="00103238">
              <w:rPr>
                <w:rFonts w:ascii="Arial" w:hAnsi="Arial" w:cs="Arial"/>
              </w:rPr>
              <w:t>e</w:t>
            </w:r>
            <w:r w:rsidRPr="00103238">
              <w:rPr>
                <w:rFonts w:ascii="Arial" w:hAnsi="Arial" w:cs="Arial"/>
                <w:spacing w:val="1"/>
              </w:rPr>
              <w:t>c</w:t>
            </w:r>
            <w:r w:rsidRPr="00103238">
              <w:rPr>
                <w:rFonts w:ascii="Arial" w:hAnsi="Arial" w:cs="Arial"/>
              </w:rPr>
              <w:t>ti</w:t>
            </w:r>
            <w:r w:rsidRPr="00103238">
              <w:rPr>
                <w:rFonts w:ascii="Arial" w:hAnsi="Arial" w:cs="Arial"/>
                <w:spacing w:val="1"/>
              </w:rPr>
              <w:t>v</w:t>
            </w:r>
            <w:r w:rsidRPr="00103238">
              <w:rPr>
                <w:rFonts w:ascii="Arial" w:hAnsi="Arial" w:cs="Arial"/>
              </w:rPr>
              <w:t>e</w:t>
            </w:r>
          </w:p>
        </w:tc>
        <w:tc>
          <w:tcPr>
            <w:tcW w:w="7654" w:type="dxa"/>
            <w:tcBorders>
              <w:top w:val="single" w:sz="5" w:space="0" w:color="000000"/>
              <w:left w:val="single" w:sz="5" w:space="0" w:color="000000"/>
              <w:bottom w:val="single" w:sz="5" w:space="0" w:color="000000"/>
              <w:right w:val="single" w:sz="5" w:space="0" w:color="000000"/>
            </w:tcBorders>
          </w:tcPr>
          <w:p w14:paraId="0C4983E1" w14:textId="77777777" w:rsidR="004806EB" w:rsidRPr="00103238" w:rsidRDefault="002D3C09">
            <w:pPr>
              <w:rPr>
                <w:rFonts w:ascii="Arial" w:hAnsi="Arial" w:cs="Arial"/>
              </w:rPr>
            </w:pPr>
            <w:r w:rsidRPr="00103238">
              <w:rPr>
                <w:rFonts w:ascii="Arial" w:hAnsi="Arial" w:cs="Arial"/>
              </w:rPr>
              <w:t xml:space="preserve"> </w:t>
            </w:r>
          </w:p>
          <w:p w14:paraId="080EE079" w14:textId="77777777" w:rsidR="002D3C09" w:rsidRPr="00103238" w:rsidRDefault="002D3C09">
            <w:pPr>
              <w:rPr>
                <w:rFonts w:ascii="Arial" w:hAnsi="Arial" w:cs="Arial"/>
              </w:rPr>
            </w:pPr>
          </w:p>
          <w:p w14:paraId="1A24E79D" w14:textId="53E163B0" w:rsidR="002D3C09" w:rsidRPr="00103238" w:rsidRDefault="002D3C09">
            <w:pPr>
              <w:rPr>
                <w:rFonts w:ascii="Arial" w:hAnsi="Arial" w:cs="Arial"/>
              </w:rPr>
            </w:pPr>
            <w:r w:rsidRPr="00103238">
              <w:rPr>
                <w:rFonts w:ascii="Arial" w:hAnsi="Arial" w:cs="Arial"/>
              </w:rPr>
              <w:t xml:space="preserve">   </w:t>
            </w:r>
            <w:r w:rsidRPr="00103238">
              <w:rPr>
                <w:rFonts w:ascii="Arial" w:hAnsi="Arial" w:cs="Arial"/>
                <w:color w:val="FF0000"/>
              </w:rPr>
              <w:t>Title changed as suggested</w:t>
            </w:r>
          </w:p>
        </w:tc>
      </w:tr>
      <w:tr w:rsidR="004806EB" w:rsidRPr="00103238" w14:paraId="4F806FD9" w14:textId="77777777" w:rsidTr="00103238">
        <w:trPr>
          <w:trHeight w:hRule="exact" w:val="1272"/>
        </w:trPr>
        <w:tc>
          <w:tcPr>
            <w:tcW w:w="6341" w:type="dxa"/>
            <w:tcBorders>
              <w:top w:val="single" w:sz="5" w:space="0" w:color="000000"/>
              <w:left w:val="single" w:sz="5" w:space="0" w:color="000000"/>
              <w:bottom w:val="single" w:sz="5" w:space="0" w:color="000000"/>
              <w:right w:val="single" w:sz="5" w:space="0" w:color="000000"/>
            </w:tcBorders>
          </w:tcPr>
          <w:p w14:paraId="77303B56" w14:textId="7B550788" w:rsidR="004806EB" w:rsidRPr="00103238" w:rsidRDefault="005A1F6E">
            <w:pPr>
              <w:spacing w:before="2" w:line="220" w:lineRule="exact"/>
              <w:ind w:left="460" w:right="197"/>
              <w:rPr>
                <w:rFonts w:ascii="Arial" w:hAnsi="Arial" w:cs="Arial"/>
              </w:rPr>
            </w:pPr>
            <w:r w:rsidRPr="00103238">
              <w:rPr>
                <w:rFonts w:ascii="Arial" w:hAnsi="Arial" w:cs="Arial"/>
                <w:b/>
                <w:spacing w:val="-1"/>
              </w:rPr>
              <w:t>I</w:t>
            </w:r>
            <w:r w:rsidRPr="00103238">
              <w:rPr>
                <w:rFonts w:ascii="Arial" w:hAnsi="Arial" w:cs="Arial"/>
                <w:b/>
              </w:rPr>
              <w:t>s</w:t>
            </w:r>
            <w:r w:rsidRPr="00103238">
              <w:rPr>
                <w:rFonts w:ascii="Arial" w:hAnsi="Arial" w:cs="Arial"/>
                <w:b/>
                <w:spacing w:val="-2"/>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3"/>
              </w:rPr>
              <w:t xml:space="preserve"> </w:t>
            </w:r>
            <w:r w:rsidRPr="00103238">
              <w:rPr>
                <w:rFonts w:ascii="Arial" w:hAnsi="Arial" w:cs="Arial"/>
                <w:b/>
                <w:spacing w:val="1"/>
              </w:rPr>
              <w:t>a</w:t>
            </w:r>
            <w:r w:rsidRPr="00103238">
              <w:rPr>
                <w:rFonts w:ascii="Arial" w:hAnsi="Arial" w:cs="Arial"/>
                <w:b/>
              </w:rPr>
              <w:t>b</w:t>
            </w:r>
            <w:r w:rsidRPr="00103238">
              <w:rPr>
                <w:rFonts w:ascii="Arial" w:hAnsi="Arial" w:cs="Arial"/>
                <w:b/>
                <w:spacing w:val="-1"/>
              </w:rPr>
              <w:t>s</w:t>
            </w:r>
            <w:r w:rsidRPr="00103238">
              <w:rPr>
                <w:rFonts w:ascii="Arial" w:hAnsi="Arial" w:cs="Arial"/>
                <w:b/>
                <w:spacing w:val="1"/>
              </w:rPr>
              <w:t>t</w:t>
            </w:r>
            <w:r w:rsidRPr="00103238">
              <w:rPr>
                <w:rFonts w:ascii="Arial" w:hAnsi="Arial" w:cs="Arial"/>
                <w:b/>
              </w:rPr>
              <w:t>r</w:t>
            </w:r>
            <w:r w:rsidRPr="00103238">
              <w:rPr>
                <w:rFonts w:ascii="Arial" w:hAnsi="Arial" w:cs="Arial"/>
                <w:b/>
                <w:spacing w:val="1"/>
              </w:rPr>
              <w:t>a</w:t>
            </w:r>
            <w:r w:rsidRPr="00103238">
              <w:rPr>
                <w:rFonts w:ascii="Arial" w:hAnsi="Arial" w:cs="Arial"/>
                <w:b/>
              </w:rPr>
              <w:t>ct</w:t>
            </w:r>
            <w:r w:rsidRPr="00103238">
              <w:rPr>
                <w:rFonts w:ascii="Arial" w:hAnsi="Arial" w:cs="Arial"/>
                <w:b/>
                <w:spacing w:val="-6"/>
              </w:rPr>
              <w:t xml:space="preserve"> </w:t>
            </w:r>
            <w:r w:rsidRPr="00103238">
              <w:rPr>
                <w:rFonts w:ascii="Arial" w:hAnsi="Arial" w:cs="Arial"/>
                <w:b/>
                <w:spacing w:val="1"/>
              </w:rPr>
              <w:t>o</w:t>
            </w:r>
            <w:r w:rsidRPr="00103238">
              <w:rPr>
                <w:rFonts w:ascii="Arial" w:hAnsi="Arial" w:cs="Arial"/>
                <w:b/>
              </w:rPr>
              <w:t>f</w:t>
            </w:r>
            <w:r w:rsidRPr="00103238">
              <w:rPr>
                <w:rFonts w:ascii="Arial" w:hAnsi="Arial" w:cs="Arial"/>
                <w:b/>
                <w:spacing w:val="-1"/>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3"/>
              </w:rPr>
              <w:t xml:space="preserve"> </w:t>
            </w:r>
            <w:r w:rsidRPr="00103238">
              <w:rPr>
                <w:rFonts w:ascii="Arial" w:hAnsi="Arial" w:cs="Arial"/>
                <w:b/>
                <w:spacing w:val="1"/>
              </w:rPr>
              <w:t>a</w:t>
            </w:r>
            <w:r w:rsidRPr="00103238">
              <w:rPr>
                <w:rFonts w:ascii="Arial" w:hAnsi="Arial" w:cs="Arial"/>
                <w:b/>
              </w:rPr>
              <w:t>r</w:t>
            </w:r>
            <w:r w:rsidRPr="00103238">
              <w:rPr>
                <w:rFonts w:ascii="Arial" w:hAnsi="Arial" w:cs="Arial"/>
                <w:b/>
                <w:spacing w:val="1"/>
              </w:rPr>
              <w:t>t</w:t>
            </w:r>
            <w:r w:rsidRPr="00103238">
              <w:rPr>
                <w:rFonts w:ascii="Arial" w:hAnsi="Arial" w:cs="Arial"/>
                <w:b/>
              </w:rPr>
              <w:t>icle</w:t>
            </w:r>
            <w:r w:rsidRPr="00103238">
              <w:rPr>
                <w:rFonts w:ascii="Arial" w:hAnsi="Arial" w:cs="Arial"/>
                <w:b/>
                <w:spacing w:val="-7"/>
              </w:rPr>
              <w:t xml:space="preserve"> </w:t>
            </w:r>
            <w:r w:rsidRPr="00103238">
              <w:rPr>
                <w:rFonts w:ascii="Arial" w:hAnsi="Arial" w:cs="Arial"/>
                <w:b/>
              </w:rPr>
              <w:t>c</w:t>
            </w:r>
            <w:r w:rsidRPr="00103238">
              <w:rPr>
                <w:rFonts w:ascii="Arial" w:hAnsi="Arial" w:cs="Arial"/>
                <w:b/>
                <w:spacing w:val="1"/>
              </w:rPr>
              <w:t>o</w:t>
            </w:r>
            <w:r w:rsidRPr="00103238">
              <w:rPr>
                <w:rFonts w:ascii="Arial" w:hAnsi="Arial" w:cs="Arial"/>
                <w:b/>
                <w:spacing w:val="2"/>
              </w:rPr>
              <w:t>m</w:t>
            </w:r>
            <w:r w:rsidRPr="00103238">
              <w:rPr>
                <w:rFonts w:ascii="Arial" w:hAnsi="Arial" w:cs="Arial"/>
                <w:b/>
              </w:rPr>
              <w:t>prehen</w:t>
            </w:r>
            <w:r w:rsidRPr="00103238">
              <w:rPr>
                <w:rFonts w:ascii="Arial" w:hAnsi="Arial" w:cs="Arial"/>
                <w:b/>
                <w:spacing w:val="-1"/>
              </w:rPr>
              <w:t>s</w:t>
            </w:r>
            <w:r w:rsidRPr="00103238">
              <w:rPr>
                <w:rFonts w:ascii="Arial" w:hAnsi="Arial" w:cs="Arial"/>
                <w:b/>
              </w:rPr>
              <w:t>i</w:t>
            </w:r>
            <w:r w:rsidRPr="00103238">
              <w:rPr>
                <w:rFonts w:ascii="Arial" w:hAnsi="Arial" w:cs="Arial"/>
                <w:b/>
                <w:spacing w:val="1"/>
              </w:rPr>
              <w:t>v</w:t>
            </w:r>
            <w:r w:rsidRPr="00103238">
              <w:rPr>
                <w:rFonts w:ascii="Arial" w:hAnsi="Arial" w:cs="Arial"/>
                <w:b/>
              </w:rPr>
              <w:t>e?</w:t>
            </w:r>
            <w:r w:rsidRPr="00103238">
              <w:rPr>
                <w:rFonts w:ascii="Arial" w:hAnsi="Arial" w:cs="Arial"/>
                <w:b/>
                <w:spacing w:val="-12"/>
              </w:rPr>
              <w:t xml:space="preserve"> </w:t>
            </w:r>
            <w:r w:rsidRPr="00103238">
              <w:rPr>
                <w:rFonts w:ascii="Arial" w:hAnsi="Arial" w:cs="Arial"/>
                <w:b/>
              </w:rPr>
              <w:t>Do</w:t>
            </w:r>
            <w:r w:rsidRPr="00103238">
              <w:rPr>
                <w:rFonts w:ascii="Arial" w:hAnsi="Arial" w:cs="Arial"/>
                <w:b/>
                <w:spacing w:val="-1"/>
              </w:rPr>
              <w:t xml:space="preserve"> </w:t>
            </w:r>
            <w:r w:rsidRPr="00103238">
              <w:rPr>
                <w:rFonts w:ascii="Arial" w:hAnsi="Arial" w:cs="Arial"/>
                <w:b/>
                <w:spacing w:val="1"/>
              </w:rPr>
              <w:t>yo</w:t>
            </w:r>
            <w:r w:rsidRPr="00103238">
              <w:rPr>
                <w:rFonts w:ascii="Arial" w:hAnsi="Arial" w:cs="Arial"/>
                <w:b/>
              </w:rPr>
              <w:t xml:space="preserve">u </w:t>
            </w:r>
            <w:r w:rsidRPr="00103238">
              <w:rPr>
                <w:rFonts w:ascii="Arial" w:hAnsi="Arial" w:cs="Arial"/>
                <w:b/>
                <w:spacing w:val="-1"/>
              </w:rPr>
              <w:t>s</w:t>
            </w:r>
            <w:r w:rsidRPr="00103238">
              <w:rPr>
                <w:rFonts w:ascii="Arial" w:hAnsi="Arial" w:cs="Arial"/>
                <w:b/>
              </w:rPr>
              <w:t>u</w:t>
            </w:r>
            <w:r w:rsidRPr="00103238">
              <w:rPr>
                <w:rFonts w:ascii="Arial" w:hAnsi="Arial" w:cs="Arial"/>
                <w:b/>
                <w:spacing w:val="1"/>
              </w:rPr>
              <w:t>gg</w:t>
            </w:r>
            <w:r w:rsidRPr="00103238">
              <w:rPr>
                <w:rFonts w:ascii="Arial" w:hAnsi="Arial" w:cs="Arial"/>
                <w:b/>
              </w:rPr>
              <w:t>est</w:t>
            </w:r>
            <w:r w:rsidRPr="00103238">
              <w:rPr>
                <w:rFonts w:ascii="Arial" w:hAnsi="Arial" w:cs="Arial"/>
                <w:b/>
                <w:spacing w:val="-5"/>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2"/>
              </w:rPr>
              <w:t xml:space="preserve"> </w:t>
            </w:r>
            <w:r w:rsidRPr="00103238">
              <w:rPr>
                <w:rFonts w:ascii="Arial" w:hAnsi="Arial" w:cs="Arial"/>
                <w:b/>
                <w:spacing w:val="1"/>
              </w:rPr>
              <w:t>a</w:t>
            </w:r>
            <w:r w:rsidRPr="00103238">
              <w:rPr>
                <w:rFonts w:ascii="Arial" w:hAnsi="Arial" w:cs="Arial"/>
                <w:b/>
              </w:rPr>
              <w:t>d</w:t>
            </w:r>
            <w:r w:rsidRPr="00103238">
              <w:rPr>
                <w:rFonts w:ascii="Arial" w:hAnsi="Arial" w:cs="Arial"/>
                <w:b/>
                <w:spacing w:val="-1"/>
              </w:rPr>
              <w:t>d</w:t>
            </w:r>
            <w:r w:rsidRPr="00103238">
              <w:rPr>
                <w:rFonts w:ascii="Arial" w:hAnsi="Arial" w:cs="Arial"/>
                <w:b/>
              </w:rPr>
              <w:t>iti</w:t>
            </w:r>
            <w:r w:rsidRPr="00103238">
              <w:rPr>
                <w:rFonts w:ascii="Arial" w:hAnsi="Arial" w:cs="Arial"/>
                <w:b/>
                <w:spacing w:val="1"/>
              </w:rPr>
              <w:t>o</w:t>
            </w:r>
            <w:r w:rsidRPr="00103238">
              <w:rPr>
                <w:rFonts w:ascii="Arial" w:hAnsi="Arial" w:cs="Arial"/>
                <w:b/>
              </w:rPr>
              <w:t>n</w:t>
            </w:r>
            <w:r w:rsidRPr="00103238">
              <w:rPr>
                <w:rFonts w:ascii="Arial" w:hAnsi="Arial" w:cs="Arial"/>
                <w:b/>
                <w:spacing w:val="-7"/>
              </w:rPr>
              <w:t xml:space="preserve"> </w:t>
            </w:r>
            <w:r w:rsidRPr="00103238">
              <w:rPr>
                <w:rFonts w:ascii="Arial" w:hAnsi="Arial" w:cs="Arial"/>
                <w:b/>
                <w:spacing w:val="1"/>
              </w:rPr>
              <w:t>(o</w:t>
            </w:r>
            <w:r w:rsidRPr="00103238">
              <w:rPr>
                <w:rFonts w:ascii="Arial" w:hAnsi="Arial" w:cs="Arial"/>
                <w:b/>
              </w:rPr>
              <w:t>r</w:t>
            </w:r>
            <w:r w:rsidRPr="00103238">
              <w:rPr>
                <w:rFonts w:ascii="Arial" w:hAnsi="Arial" w:cs="Arial"/>
                <w:b/>
                <w:spacing w:val="-2"/>
              </w:rPr>
              <w:t xml:space="preserve"> </w:t>
            </w:r>
            <w:r w:rsidRPr="00103238">
              <w:rPr>
                <w:rFonts w:ascii="Arial" w:hAnsi="Arial" w:cs="Arial"/>
                <w:b/>
              </w:rPr>
              <w:t>dele</w:t>
            </w:r>
            <w:r w:rsidRPr="00103238">
              <w:rPr>
                <w:rFonts w:ascii="Arial" w:hAnsi="Arial" w:cs="Arial"/>
                <w:b/>
                <w:spacing w:val="1"/>
              </w:rPr>
              <w:t>t</w:t>
            </w:r>
            <w:r w:rsidRPr="00103238">
              <w:rPr>
                <w:rFonts w:ascii="Arial" w:hAnsi="Arial" w:cs="Arial"/>
                <w:b/>
              </w:rPr>
              <w:t>i</w:t>
            </w:r>
            <w:r w:rsidRPr="00103238">
              <w:rPr>
                <w:rFonts w:ascii="Arial" w:hAnsi="Arial" w:cs="Arial"/>
                <w:b/>
                <w:spacing w:val="1"/>
              </w:rPr>
              <w:t>o</w:t>
            </w:r>
            <w:r w:rsidRPr="00103238">
              <w:rPr>
                <w:rFonts w:ascii="Arial" w:hAnsi="Arial" w:cs="Arial"/>
                <w:b/>
              </w:rPr>
              <w:t>n)</w:t>
            </w:r>
            <w:r w:rsidRPr="00103238">
              <w:rPr>
                <w:rFonts w:ascii="Arial" w:hAnsi="Arial" w:cs="Arial"/>
                <w:b/>
                <w:spacing w:val="-6"/>
              </w:rPr>
              <w:t xml:space="preserve"> </w:t>
            </w:r>
            <w:r w:rsidRPr="00103238">
              <w:rPr>
                <w:rFonts w:ascii="Arial" w:hAnsi="Arial" w:cs="Arial"/>
                <w:b/>
                <w:spacing w:val="1"/>
              </w:rPr>
              <w:t>o</w:t>
            </w:r>
            <w:r w:rsidRPr="00103238">
              <w:rPr>
                <w:rFonts w:ascii="Arial" w:hAnsi="Arial" w:cs="Arial"/>
                <w:b/>
              </w:rPr>
              <w:t>f</w:t>
            </w:r>
            <w:r w:rsidRPr="00103238">
              <w:rPr>
                <w:rFonts w:ascii="Arial" w:hAnsi="Arial" w:cs="Arial"/>
                <w:b/>
                <w:spacing w:val="-1"/>
              </w:rPr>
              <w:t xml:space="preserve"> so</w:t>
            </w:r>
            <w:r w:rsidRPr="00103238">
              <w:rPr>
                <w:rFonts w:ascii="Arial" w:hAnsi="Arial" w:cs="Arial"/>
                <w:b/>
                <w:spacing w:val="2"/>
              </w:rPr>
              <w:t>m</w:t>
            </w:r>
            <w:r w:rsidRPr="00103238">
              <w:rPr>
                <w:rFonts w:ascii="Arial" w:hAnsi="Arial" w:cs="Arial"/>
                <w:b/>
              </w:rPr>
              <w:t>e</w:t>
            </w:r>
            <w:r w:rsidRPr="00103238">
              <w:rPr>
                <w:rFonts w:ascii="Arial" w:hAnsi="Arial" w:cs="Arial"/>
                <w:b/>
                <w:spacing w:val="-3"/>
              </w:rPr>
              <w:t xml:space="preserve"> </w:t>
            </w:r>
            <w:r w:rsidRPr="00103238">
              <w:rPr>
                <w:rFonts w:ascii="Arial" w:hAnsi="Arial" w:cs="Arial"/>
                <w:b/>
              </w:rPr>
              <w:t>p</w:t>
            </w:r>
            <w:r w:rsidRPr="00103238">
              <w:rPr>
                <w:rFonts w:ascii="Arial" w:hAnsi="Arial" w:cs="Arial"/>
                <w:b/>
                <w:spacing w:val="1"/>
              </w:rPr>
              <w:t>o</w:t>
            </w:r>
            <w:r w:rsidRPr="00103238">
              <w:rPr>
                <w:rFonts w:ascii="Arial" w:hAnsi="Arial" w:cs="Arial"/>
                <w:b/>
              </w:rPr>
              <w:t>ints</w:t>
            </w:r>
            <w:r w:rsidRPr="00103238">
              <w:rPr>
                <w:rFonts w:ascii="Arial" w:hAnsi="Arial" w:cs="Arial"/>
                <w:b/>
                <w:spacing w:val="-5"/>
              </w:rPr>
              <w:t xml:space="preserve"> </w:t>
            </w:r>
            <w:r w:rsidRPr="00103238">
              <w:rPr>
                <w:rFonts w:ascii="Arial" w:hAnsi="Arial" w:cs="Arial"/>
                <w:b/>
              </w:rPr>
              <w:t>in</w:t>
            </w:r>
            <w:r w:rsidRPr="00103238">
              <w:rPr>
                <w:rFonts w:ascii="Arial" w:hAnsi="Arial" w:cs="Arial"/>
                <w:b/>
                <w:spacing w:val="-2"/>
              </w:rPr>
              <w:t xml:space="preserve"> </w:t>
            </w:r>
            <w:r w:rsidRPr="00103238">
              <w:rPr>
                <w:rFonts w:ascii="Arial" w:hAnsi="Arial" w:cs="Arial"/>
                <w:b/>
                <w:spacing w:val="1"/>
              </w:rPr>
              <w:t>t</w:t>
            </w:r>
            <w:r w:rsidRPr="00103238">
              <w:rPr>
                <w:rFonts w:ascii="Arial" w:hAnsi="Arial" w:cs="Arial"/>
                <w:b/>
              </w:rPr>
              <w:t xml:space="preserve">his </w:t>
            </w:r>
            <w:r w:rsidRPr="00103238">
              <w:rPr>
                <w:rFonts w:ascii="Arial" w:hAnsi="Arial" w:cs="Arial"/>
                <w:b/>
                <w:spacing w:val="-1"/>
              </w:rPr>
              <w:t>s</w:t>
            </w:r>
            <w:r w:rsidRPr="00103238">
              <w:rPr>
                <w:rFonts w:ascii="Arial" w:hAnsi="Arial" w:cs="Arial"/>
                <w:b/>
              </w:rPr>
              <w:t>e</w:t>
            </w:r>
            <w:r w:rsidRPr="00103238">
              <w:rPr>
                <w:rFonts w:ascii="Arial" w:hAnsi="Arial" w:cs="Arial"/>
                <w:b/>
                <w:spacing w:val="1"/>
              </w:rPr>
              <w:t>ct</w:t>
            </w:r>
            <w:r w:rsidRPr="00103238">
              <w:rPr>
                <w:rFonts w:ascii="Arial" w:hAnsi="Arial" w:cs="Arial"/>
                <w:b/>
              </w:rPr>
              <w:t>i</w:t>
            </w:r>
            <w:r w:rsidRPr="00103238">
              <w:rPr>
                <w:rFonts w:ascii="Arial" w:hAnsi="Arial" w:cs="Arial"/>
                <w:b/>
                <w:spacing w:val="1"/>
              </w:rPr>
              <w:t>o</w:t>
            </w:r>
            <w:r w:rsidRPr="00103238">
              <w:rPr>
                <w:rFonts w:ascii="Arial" w:hAnsi="Arial" w:cs="Arial"/>
                <w:b/>
              </w:rPr>
              <w:t>n?</w:t>
            </w:r>
            <w:r w:rsidRPr="00103238">
              <w:rPr>
                <w:rFonts w:ascii="Arial" w:hAnsi="Arial" w:cs="Arial"/>
                <w:b/>
                <w:spacing w:val="-6"/>
              </w:rPr>
              <w:t xml:space="preserve"> </w:t>
            </w:r>
            <w:r w:rsidRPr="00103238">
              <w:rPr>
                <w:rFonts w:ascii="Arial" w:hAnsi="Arial" w:cs="Arial"/>
                <w:b/>
              </w:rPr>
              <w:t>Ple</w:t>
            </w:r>
            <w:r w:rsidRPr="00103238">
              <w:rPr>
                <w:rFonts w:ascii="Arial" w:hAnsi="Arial" w:cs="Arial"/>
                <w:b/>
                <w:spacing w:val="1"/>
              </w:rPr>
              <w:t>a</w:t>
            </w:r>
            <w:r w:rsidRPr="00103238">
              <w:rPr>
                <w:rFonts w:ascii="Arial" w:hAnsi="Arial" w:cs="Arial"/>
                <w:b/>
                <w:spacing w:val="-1"/>
              </w:rPr>
              <w:t>s</w:t>
            </w:r>
            <w:r w:rsidRPr="00103238">
              <w:rPr>
                <w:rFonts w:ascii="Arial" w:hAnsi="Arial" w:cs="Arial"/>
                <w:b/>
              </w:rPr>
              <w:t>e</w:t>
            </w:r>
            <w:r w:rsidRPr="00103238">
              <w:rPr>
                <w:rFonts w:ascii="Arial" w:hAnsi="Arial" w:cs="Arial"/>
                <w:b/>
                <w:spacing w:val="-4"/>
              </w:rPr>
              <w:t xml:space="preserve"> </w:t>
            </w:r>
            <w:r w:rsidRPr="00103238">
              <w:rPr>
                <w:rFonts w:ascii="Arial" w:hAnsi="Arial" w:cs="Arial"/>
                <w:b/>
              </w:rPr>
              <w:t>wri</w:t>
            </w:r>
            <w:r w:rsidRPr="00103238">
              <w:rPr>
                <w:rFonts w:ascii="Arial" w:hAnsi="Arial" w:cs="Arial"/>
                <w:b/>
                <w:spacing w:val="1"/>
              </w:rPr>
              <w:t>t</w:t>
            </w:r>
            <w:r w:rsidRPr="00103238">
              <w:rPr>
                <w:rFonts w:ascii="Arial" w:hAnsi="Arial" w:cs="Arial"/>
                <w:b/>
              </w:rPr>
              <w:t>e</w:t>
            </w:r>
            <w:r w:rsidRPr="00103238">
              <w:rPr>
                <w:rFonts w:ascii="Arial" w:hAnsi="Arial" w:cs="Arial"/>
                <w:b/>
                <w:spacing w:val="-3"/>
              </w:rPr>
              <w:t xml:space="preserve"> </w:t>
            </w:r>
            <w:r w:rsidRPr="00103238">
              <w:rPr>
                <w:rFonts w:ascii="Arial" w:hAnsi="Arial" w:cs="Arial"/>
                <w:b/>
                <w:spacing w:val="1"/>
              </w:rPr>
              <w:t>yo</w:t>
            </w:r>
            <w:r w:rsidRPr="00103238">
              <w:rPr>
                <w:rFonts w:ascii="Arial" w:hAnsi="Arial" w:cs="Arial"/>
                <w:b/>
              </w:rPr>
              <w:t>ur</w:t>
            </w:r>
            <w:r w:rsidRPr="00103238">
              <w:rPr>
                <w:rFonts w:ascii="Arial" w:hAnsi="Arial" w:cs="Arial"/>
                <w:b/>
                <w:spacing w:val="-4"/>
              </w:rPr>
              <w:t xml:space="preserve"> </w:t>
            </w:r>
            <w:r w:rsidRPr="00103238">
              <w:rPr>
                <w:rFonts w:ascii="Arial" w:hAnsi="Arial" w:cs="Arial"/>
                <w:b/>
                <w:spacing w:val="-1"/>
              </w:rPr>
              <w:t>s</w:t>
            </w:r>
            <w:r w:rsidRPr="00103238">
              <w:rPr>
                <w:rFonts w:ascii="Arial" w:hAnsi="Arial" w:cs="Arial"/>
                <w:b/>
              </w:rPr>
              <w:t>u</w:t>
            </w:r>
            <w:r w:rsidRPr="00103238">
              <w:rPr>
                <w:rFonts w:ascii="Arial" w:hAnsi="Arial" w:cs="Arial"/>
                <w:b/>
                <w:spacing w:val="1"/>
              </w:rPr>
              <w:t>gg</w:t>
            </w:r>
            <w:r w:rsidRPr="00103238">
              <w:rPr>
                <w:rFonts w:ascii="Arial" w:hAnsi="Arial" w:cs="Arial"/>
                <w:b/>
              </w:rPr>
              <w:t>esti</w:t>
            </w:r>
            <w:r w:rsidRPr="00103238">
              <w:rPr>
                <w:rFonts w:ascii="Arial" w:hAnsi="Arial" w:cs="Arial"/>
                <w:b/>
                <w:spacing w:val="1"/>
              </w:rPr>
              <w:t>o</w:t>
            </w:r>
            <w:r w:rsidRPr="00103238">
              <w:rPr>
                <w:rFonts w:ascii="Arial" w:hAnsi="Arial" w:cs="Arial"/>
                <w:b/>
              </w:rPr>
              <w:t>ns</w:t>
            </w:r>
            <w:r w:rsidRPr="00103238">
              <w:rPr>
                <w:rFonts w:ascii="Arial" w:hAnsi="Arial" w:cs="Arial"/>
                <w:b/>
                <w:spacing w:val="-11"/>
              </w:rPr>
              <w:t xml:space="preserve"> </w:t>
            </w:r>
            <w:r w:rsidRPr="00103238">
              <w:rPr>
                <w:rFonts w:ascii="Arial" w:hAnsi="Arial" w:cs="Arial"/>
                <w:b/>
              </w:rPr>
              <w:t>her</w:t>
            </w:r>
            <w:r w:rsidRPr="00103238">
              <w:rPr>
                <w:rFonts w:ascii="Arial" w:hAnsi="Arial" w:cs="Arial"/>
                <w:b/>
                <w:spacing w:val="1"/>
              </w:rPr>
              <w:t>e</w:t>
            </w:r>
            <w:r w:rsidRPr="00103238">
              <w:rPr>
                <w:rFonts w:ascii="Arial" w:hAnsi="Arial" w:cs="Arial"/>
                <w:b/>
              </w:rPr>
              <w:t>.</w:t>
            </w:r>
          </w:p>
        </w:tc>
        <w:tc>
          <w:tcPr>
            <w:tcW w:w="6804" w:type="dxa"/>
            <w:tcBorders>
              <w:top w:val="single" w:sz="5" w:space="0" w:color="000000"/>
              <w:left w:val="single" w:sz="5" w:space="0" w:color="000000"/>
              <w:bottom w:val="single" w:sz="5" w:space="0" w:color="000000"/>
              <w:right w:val="single" w:sz="5" w:space="0" w:color="000000"/>
            </w:tcBorders>
          </w:tcPr>
          <w:p w14:paraId="10614230" w14:textId="77777777" w:rsidR="004806EB" w:rsidRPr="00103238" w:rsidRDefault="005A1F6E">
            <w:pPr>
              <w:spacing w:before="2" w:line="220" w:lineRule="exact"/>
              <w:ind w:left="102" w:right="280"/>
              <w:rPr>
                <w:rFonts w:ascii="Arial" w:hAnsi="Arial" w:cs="Arial"/>
              </w:rPr>
            </w:pPr>
            <w:r w:rsidRPr="00103238">
              <w:rPr>
                <w:rFonts w:ascii="Arial" w:hAnsi="Arial" w:cs="Arial"/>
                <w:spacing w:val="1"/>
              </w:rPr>
              <w:t>I</w:t>
            </w:r>
            <w:r w:rsidRPr="00103238">
              <w:rPr>
                <w:rFonts w:ascii="Arial" w:hAnsi="Arial" w:cs="Arial"/>
              </w:rPr>
              <w:t>n</w:t>
            </w:r>
            <w:r w:rsidRPr="00103238">
              <w:rPr>
                <w:rFonts w:ascii="Arial" w:hAnsi="Arial" w:cs="Arial"/>
                <w:spacing w:val="-1"/>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is</w:t>
            </w:r>
            <w:r w:rsidRPr="00103238">
              <w:rPr>
                <w:rFonts w:ascii="Arial" w:hAnsi="Arial" w:cs="Arial"/>
                <w:spacing w:val="-4"/>
              </w:rPr>
              <w:t xml:space="preserve"> </w:t>
            </w:r>
            <w:r w:rsidRPr="00103238">
              <w:rPr>
                <w:rFonts w:ascii="Arial" w:hAnsi="Arial" w:cs="Arial"/>
              </w:rPr>
              <w:t>a</w:t>
            </w:r>
            <w:r w:rsidRPr="00103238">
              <w:rPr>
                <w:rFonts w:ascii="Arial" w:hAnsi="Arial" w:cs="Arial"/>
                <w:spacing w:val="1"/>
              </w:rPr>
              <w:t>b</w:t>
            </w:r>
            <w:r w:rsidRPr="00103238">
              <w:rPr>
                <w:rFonts w:ascii="Arial" w:hAnsi="Arial" w:cs="Arial"/>
                <w:spacing w:val="-1"/>
              </w:rPr>
              <w:t>s</w:t>
            </w:r>
            <w:r w:rsidRPr="00103238">
              <w:rPr>
                <w:rFonts w:ascii="Arial" w:hAnsi="Arial" w:cs="Arial"/>
              </w:rPr>
              <w:t>tra</w:t>
            </w:r>
            <w:r w:rsidRPr="00103238">
              <w:rPr>
                <w:rFonts w:ascii="Arial" w:hAnsi="Arial" w:cs="Arial"/>
                <w:spacing w:val="1"/>
              </w:rPr>
              <w:t>c</w:t>
            </w:r>
            <w:r w:rsidRPr="00103238">
              <w:rPr>
                <w:rFonts w:ascii="Arial" w:hAnsi="Arial" w:cs="Arial"/>
              </w:rPr>
              <w:t>t,</w:t>
            </w:r>
            <w:r w:rsidRPr="00103238">
              <w:rPr>
                <w:rFonts w:ascii="Arial" w:hAnsi="Arial" w:cs="Arial"/>
                <w:spacing w:val="-4"/>
              </w:rPr>
              <w:t xml:space="preserve"> </w:t>
            </w:r>
            <w:r w:rsidRPr="00103238">
              <w:rPr>
                <w:rFonts w:ascii="Arial" w:hAnsi="Arial" w:cs="Arial"/>
              </w:rPr>
              <w:t>a</w:t>
            </w:r>
            <w:r w:rsidRPr="00103238">
              <w:rPr>
                <w:rFonts w:ascii="Arial" w:hAnsi="Arial" w:cs="Arial"/>
                <w:spacing w:val="1"/>
              </w:rPr>
              <w:t>u</w:t>
            </w:r>
            <w:r w:rsidRPr="00103238">
              <w:rPr>
                <w:rFonts w:ascii="Arial" w:hAnsi="Arial" w:cs="Arial"/>
              </w:rPr>
              <w:t>t</w:t>
            </w:r>
            <w:r w:rsidRPr="00103238">
              <w:rPr>
                <w:rFonts w:ascii="Arial" w:hAnsi="Arial" w:cs="Arial"/>
                <w:spacing w:val="-1"/>
              </w:rPr>
              <w:t>h</w:t>
            </w:r>
            <w:r w:rsidRPr="00103238">
              <w:rPr>
                <w:rFonts w:ascii="Arial" w:hAnsi="Arial" w:cs="Arial"/>
                <w:spacing w:val="1"/>
              </w:rPr>
              <w:t>o</w:t>
            </w:r>
            <w:r w:rsidRPr="00103238">
              <w:rPr>
                <w:rFonts w:ascii="Arial" w:hAnsi="Arial" w:cs="Arial"/>
              </w:rPr>
              <w:t>r</w:t>
            </w:r>
            <w:r w:rsidRPr="00103238">
              <w:rPr>
                <w:rFonts w:ascii="Arial" w:hAnsi="Arial" w:cs="Arial"/>
                <w:spacing w:val="-4"/>
              </w:rPr>
              <w:t xml:space="preserve"> </w:t>
            </w:r>
            <w:r w:rsidRPr="00103238">
              <w:rPr>
                <w:rFonts w:ascii="Arial" w:hAnsi="Arial" w:cs="Arial"/>
                <w:spacing w:val="1"/>
              </w:rPr>
              <w:t>g</w:t>
            </w:r>
            <w:r w:rsidRPr="00103238">
              <w:rPr>
                <w:rFonts w:ascii="Arial" w:hAnsi="Arial" w:cs="Arial"/>
              </w:rPr>
              <w:t>i</w:t>
            </w:r>
            <w:r w:rsidRPr="00103238">
              <w:rPr>
                <w:rFonts w:ascii="Arial" w:hAnsi="Arial" w:cs="Arial"/>
                <w:spacing w:val="1"/>
              </w:rPr>
              <w:t>v</w:t>
            </w:r>
            <w:r w:rsidRPr="00103238">
              <w:rPr>
                <w:rFonts w:ascii="Arial" w:hAnsi="Arial" w:cs="Arial"/>
              </w:rPr>
              <w:t>e</w:t>
            </w:r>
            <w:r w:rsidRPr="00103238">
              <w:rPr>
                <w:rFonts w:ascii="Arial" w:hAnsi="Arial" w:cs="Arial"/>
                <w:spacing w:val="-3"/>
              </w:rPr>
              <w:t xml:space="preserve"> </w:t>
            </w:r>
            <w:r w:rsidRPr="00103238">
              <w:rPr>
                <w:rFonts w:ascii="Arial" w:hAnsi="Arial" w:cs="Arial"/>
              </w:rPr>
              <w:t>cle</w:t>
            </w:r>
            <w:r w:rsidRPr="00103238">
              <w:rPr>
                <w:rFonts w:ascii="Arial" w:hAnsi="Arial" w:cs="Arial"/>
                <w:spacing w:val="1"/>
              </w:rPr>
              <w:t>a</w:t>
            </w:r>
            <w:r w:rsidRPr="00103238">
              <w:rPr>
                <w:rFonts w:ascii="Arial" w:hAnsi="Arial" w:cs="Arial"/>
              </w:rPr>
              <w:t>r</w:t>
            </w:r>
            <w:r w:rsidRPr="00103238">
              <w:rPr>
                <w:rFonts w:ascii="Arial" w:hAnsi="Arial" w:cs="Arial"/>
                <w:spacing w:val="-3"/>
              </w:rPr>
              <w:t xml:space="preserve"> </w:t>
            </w:r>
            <w:r w:rsidRPr="00103238">
              <w:rPr>
                <w:rFonts w:ascii="Arial" w:hAnsi="Arial" w:cs="Arial"/>
                <w:spacing w:val="1"/>
              </w:rPr>
              <w:t>ou</w:t>
            </w:r>
            <w:r w:rsidRPr="00103238">
              <w:rPr>
                <w:rFonts w:ascii="Arial" w:hAnsi="Arial" w:cs="Arial"/>
              </w:rPr>
              <w:t>tline</w:t>
            </w:r>
            <w:r w:rsidRPr="00103238">
              <w:rPr>
                <w:rFonts w:ascii="Arial" w:hAnsi="Arial" w:cs="Arial"/>
                <w:spacing w:val="-5"/>
              </w:rPr>
              <w:t xml:space="preserve"> </w:t>
            </w:r>
            <w:r w:rsidRPr="00103238">
              <w:rPr>
                <w:rFonts w:ascii="Arial" w:hAnsi="Arial" w:cs="Arial"/>
                <w:spacing w:val="-1"/>
              </w:rPr>
              <w:t>o</w:t>
            </w:r>
            <w:r w:rsidRPr="00103238">
              <w:rPr>
                <w:rFonts w:ascii="Arial" w:hAnsi="Arial" w:cs="Arial"/>
              </w:rPr>
              <w:t>f</w:t>
            </w:r>
            <w:r w:rsidRPr="00103238">
              <w:rPr>
                <w:rFonts w:ascii="Arial" w:hAnsi="Arial" w:cs="Arial"/>
                <w:spacing w:val="-1"/>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e</w:t>
            </w:r>
            <w:r w:rsidRPr="00103238">
              <w:rPr>
                <w:rFonts w:ascii="Arial" w:hAnsi="Arial" w:cs="Arial"/>
                <w:spacing w:val="-4"/>
              </w:rPr>
              <w:t xml:space="preserve"> </w:t>
            </w:r>
            <w:r w:rsidRPr="00103238">
              <w:rPr>
                <w:rFonts w:ascii="Arial" w:hAnsi="Arial" w:cs="Arial"/>
                <w:spacing w:val="1"/>
              </w:rPr>
              <w:t>ob</w:t>
            </w:r>
            <w:r w:rsidRPr="00103238">
              <w:rPr>
                <w:rFonts w:ascii="Arial" w:hAnsi="Arial" w:cs="Arial"/>
              </w:rPr>
              <w:t>jecti</w:t>
            </w:r>
            <w:r w:rsidRPr="00103238">
              <w:rPr>
                <w:rFonts w:ascii="Arial" w:hAnsi="Arial" w:cs="Arial"/>
                <w:spacing w:val="1"/>
              </w:rPr>
              <w:t>v</w:t>
            </w:r>
            <w:r w:rsidRPr="00103238">
              <w:rPr>
                <w:rFonts w:ascii="Arial" w:hAnsi="Arial" w:cs="Arial"/>
              </w:rPr>
              <w:t>e,</w:t>
            </w:r>
            <w:r w:rsidRPr="00103238">
              <w:rPr>
                <w:rFonts w:ascii="Arial" w:hAnsi="Arial" w:cs="Arial"/>
                <w:spacing w:val="-7"/>
              </w:rPr>
              <w:t xml:space="preserve"> </w:t>
            </w:r>
            <w:r w:rsidRPr="00103238">
              <w:rPr>
                <w:rFonts w:ascii="Arial" w:hAnsi="Arial" w:cs="Arial"/>
                <w:spacing w:val="-1"/>
              </w:rPr>
              <w:t>m</w:t>
            </w:r>
            <w:r w:rsidRPr="00103238">
              <w:rPr>
                <w:rFonts w:ascii="Arial" w:hAnsi="Arial" w:cs="Arial"/>
              </w:rPr>
              <w:t>et</w:t>
            </w:r>
            <w:r w:rsidRPr="00103238">
              <w:rPr>
                <w:rFonts w:ascii="Arial" w:hAnsi="Arial" w:cs="Arial"/>
                <w:spacing w:val="1"/>
              </w:rPr>
              <w:t>hodo</w:t>
            </w:r>
            <w:r w:rsidRPr="00103238">
              <w:rPr>
                <w:rFonts w:ascii="Arial" w:hAnsi="Arial" w:cs="Arial"/>
              </w:rPr>
              <w:t>l</w:t>
            </w:r>
            <w:r w:rsidRPr="00103238">
              <w:rPr>
                <w:rFonts w:ascii="Arial" w:hAnsi="Arial" w:cs="Arial"/>
                <w:spacing w:val="-1"/>
              </w:rPr>
              <w:t>o</w:t>
            </w:r>
            <w:r w:rsidRPr="00103238">
              <w:rPr>
                <w:rFonts w:ascii="Arial" w:hAnsi="Arial" w:cs="Arial"/>
                <w:spacing w:val="1"/>
              </w:rPr>
              <w:t>gy</w:t>
            </w:r>
            <w:r w:rsidRPr="00103238">
              <w:rPr>
                <w:rFonts w:ascii="Arial" w:hAnsi="Arial" w:cs="Arial"/>
              </w:rPr>
              <w:t>,</w:t>
            </w:r>
            <w:r w:rsidRPr="00103238">
              <w:rPr>
                <w:rFonts w:ascii="Arial" w:hAnsi="Arial" w:cs="Arial"/>
                <w:spacing w:val="-10"/>
              </w:rPr>
              <w:t xml:space="preserve"> </w:t>
            </w:r>
            <w:r w:rsidRPr="00103238">
              <w:rPr>
                <w:rFonts w:ascii="Arial" w:hAnsi="Arial" w:cs="Arial"/>
                <w:spacing w:val="-1"/>
              </w:rPr>
              <w:t>s</w:t>
            </w:r>
            <w:r w:rsidRPr="00103238">
              <w:rPr>
                <w:rFonts w:ascii="Arial" w:hAnsi="Arial" w:cs="Arial"/>
              </w:rPr>
              <w:t>c</w:t>
            </w:r>
            <w:r w:rsidRPr="00103238">
              <w:rPr>
                <w:rFonts w:ascii="Arial" w:hAnsi="Arial" w:cs="Arial"/>
                <w:spacing w:val="-1"/>
              </w:rPr>
              <w:t>o</w:t>
            </w:r>
            <w:r w:rsidRPr="00103238">
              <w:rPr>
                <w:rFonts w:ascii="Arial" w:hAnsi="Arial" w:cs="Arial"/>
                <w:spacing w:val="1"/>
              </w:rPr>
              <w:t>p</w:t>
            </w:r>
            <w:r w:rsidRPr="00103238">
              <w:rPr>
                <w:rFonts w:ascii="Arial" w:hAnsi="Arial" w:cs="Arial"/>
              </w:rPr>
              <w:t>e,</w:t>
            </w:r>
            <w:r w:rsidRPr="00103238">
              <w:rPr>
                <w:rFonts w:ascii="Arial" w:hAnsi="Arial" w:cs="Arial"/>
                <w:spacing w:val="-4"/>
              </w:rPr>
              <w:t xml:space="preserve"> </w:t>
            </w:r>
            <w:r w:rsidRPr="00103238">
              <w:rPr>
                <w:rFonts w:ascii="Arial" w:hAnsi="Arial" w:cs="Arial"/>
                <w:spacing w:val="1"/>
              </w:rPr>
              <w:t>m</w:t>
            </w:r>
            <w:r w:rsidRPr="00103238">
              <w:rPr>
                <w:rFonts w:ascii="Arial" w:hAnsi="Arial" w:cs="Arial"/>
              </w:rPr>
              <w:t>aj</w:t>
            </w:r>
            <w:r w:rsidRPr="00103238">
              <w:rPr>
                <w:rFonts w:ascii="Arial" w:hAnsi="Arial" w:cs="Arial"/>
                <w:spacing w:val="-1"/>
              </w:rPr>
              <w:t>o</w:t>
            </w:r>
            <w:r w:rsidRPr="00103238">
              <w:rPr>
                <w:rFonts w:ascii="Arial" w:hAnsi="Arial" w:cs="Arial"/>
              </w:rPr>
              <w:t>r</w:t>
            </w:r>
            <w:r w:rsidRPr="00103238">
              <w:rPr>
                <w:rFonts w:ascii="Arial" w:hAnsi="Arial" w:cs="Arial"/>
                <w:spacing w:val="-4"/>
              </w:rPr>
              <w:t xml:space="preserve"> </w:t>
            </w:r>
            <w:r w:rsidRPr="00103238">
              <w:rPr>
                <w:rFonts w:ascii="Arial" w:hAnsi="Arial" w:cs="Arial"/>
                <w:spacing w:val="1"/>
              </w:rPr>
              <w:t>f</w:t>
            </w:r>
            <w:r w:rsidRPr="00103238">
              <w:rPr>
                <w:rFonts w:ascii="Arial" w:hAnsi="Arial" w:cs="Arial"/>
              </w:rPr>
              <w:t>i</w:t>
            </w:r>
            <w:r w:rsidRPr="00103238">
              <w:rPr>
                <w:rFonts w:ascii="Arial" w:hAnsi="Arial" w:cs="Arial"/>
                <w:spacing w:val="1"/>
              </w:rPr>
              <w:t>nd</w:t>
            </w:r>
            <w:r w:rsidRPr="00103238">
              <w:rPr>
                <w:rFonts w:ascii="Arial" w:hAnsi="Arial" w:cs="Arial"/>
                <w:spacing w:val="-3"/>
              </w:rPr>
              <w:t>i</w:t>
            </w:r>
            <w:r w:rsidRPr="00103238">
              <w:rPr>
                <w:rFonts w:ascii="Arial" w:hAnsi="Arial" w:cs="Arial"/>
                <w:spacing w:val="1"/>
              </w:rPr>
              <w:t>ng</w:t>
            </w:r>
            <w:r w:rsidRPr="00103238">
              <w:rPr>
                <w:rFonts w:ascii="Arial" w:hAnsi="Arial" w:cs="Arial"/>
                <w:spacing w:val="-1"/>
              </w:rPr>
              <w:t>s</w:t>
            </w:r>
            <w:r w:rsidRPr="00103238">
              <w:rPr>
                <w:rFonts w:ascii="Arial" w:hAnsi="Arial" w:cs="Arial"/>
              </w:rPr>
              <w:t>,</w:t>
            </w:r>
            <w:r w:rsidRPr="00103238">
              <w:rPr>
                <w:rFonts w:ascii="Arial" w:hAnsi="Arial" w:cs="Arial"/>
                <w:spacing w:val="-6"/>
              </w:rPr>
              <w:t xml:space="preserve"> </w:t>
            </w:r>
            <w:r w:rsidRPr="00103238">
              <w:rPr>
                <w:rFonts w:ascii="Arial" w:hAnsi="Arial" w:cs="Arial"/>
              </w:rPr>
              <w:t>a</w:t>
            </w:r>
            <w:r w:rsidRPr="00103238">
              <w:rPr>
                <w:rFonts w:ascii="Arial" w:hAnsi="Arial" w:cs="Arial"/>
                <w:spacing w:val="1"/>
              </w:rPr>
              <w:t>n</w:t>
            </w:r>
            <w:r w:rsidRPr="00103238">
              <w:rPr>
                <w:rFonts w:ascii="Arial" w:hAnsi="Arial" w:cs="Arial"/>
              </w:rPr>
              <w:t>d</w:t>
            </w:r>
            <w:r w:rsidRPr="00103238">
              <w:rPr>
                <w:rFonts w:ascii="Arial" w:hAnsi="Arial" w:cs="Arial"/>
                <w:spacing w:val="-2"/>
              </w:rPr>
              <w:t xml:space="preserve"> </w:t>
            </w:r>
            <w:r w:rsidRPr="00103238">
              <w:rPr>
                <w:rFonts w:ascii="Arial" w:hAnsi="Arial" w:cs="Arial"/>
              </w:rPr>
              <w:t>i</w:t>
            </w:r>
            <w:r w:rsidRPr="00103238">
              <w:rPr>
                <w:rFonts w:ascii="Arial" w:hAnsi="Arial" w:cs="Arial"/>
                <w:spacing w:val="-2"/>
              </w:rPr>
              <w:t>m</w:t>
            </w:r>
            <w:r w:rsidRPr="00103238">
              <w:rPr>
                <w:rFonts w:ascii="Arial" w:hAnsi="Arial" w:cs="Arial"/>
                <w:spacing w:val="1"/>
              </w:rPr>
              <w:t>p</w:t>
            </w:r>
            <w:r w:rsidRPr="00103238">
              <w:rPr>
                <w:rFonts w:ascii="Arial" w:hAnsi="Arial" w:cs="Arial"/>
              </w:rPr>
              <w:t>licati</w:t>
            </w:r>
            <w:r w:rsidRPr="00103238">
              <w:rPr>
                <w:rFonts w:ascii="Arial" w:hAnsi="Arial" w:cs="Arial"/>
                <w:spacing w:val="1"/>
              </w:rPr>
              <w:t>on</w:t>
            </w:r>
            <w:r w:rsidRPr="00103238">
              <w:rPr>
                <w:rFonts w:ascii="Arial" w:hAnsi="Arial" w:cs="Arial"/>
              </w:rPr>
              <w:t xml:space="preserve">s </w:t>
            </w:r>
            <w:r w:rsidRPr="00103238">
              <w:rPr>
                <w:rFonts w:ascii="Arial" w:hAnsi="Arial" w:cs="Arial"/>
                <w:spacing w:val="1"/>
              </w:rPr>
              <w:t>o</w:t>
            </w:r>
            <w:r w:rsidRPr="00103238">
              <w:rPr>
                <w:rFonts w:ascii="Arial" w:hAnsi="Arial" w:cs="Arial"/>
              </w:rPr>
              <w:t>f</w:t>
            </w:r>
            <w:r w:rsidRPr="00103238">
              <w:rPr>
                <w:rFonts w:ascii="Arial" w:hAnsi="Arial" w:cs="Arial"/>
                <w:spacing w:val="-1"/>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e</w:t>
            </w:r>
            <w:r w:rsidRPr="00103238">
              <w:rPr>
                <w:rFonts w:ascii="Arial" w:hAnsi="Arial" w:cs="Arial"/>
                <w:spacing w:val="-1"/>
              </w:rPr>
              <w:t xml:space="preserve"> s</w:t>
            </w:r>
            <w:r w:rsidRPr="00103238">
              <w:rPr>
                <w:rFonts w:ascii="Arial" w:hAnsi="Arial" w:cs="Arial"/>
              </w:rPr>
              <w:t>t</w:t>
            </w:r>
            <w:r w:rsidRPr="00103238">
              <w:rPr>
                <w:rFonts w:ascii="Arial" w:hAnsi="Arial" w:cs="Arial"/>
                <w:spacing w:val="1"/>
              </w:rPr>
              <w:t>ud</w:t>
            </w:r>
            <w:r w:rsidRPr="00103238">
              <w:rPr>
                <w:rFonts w:ascii="Arial" w:hAnsi="Arial" w:cs="Arial"/>
                <w:spacing w:val="-1"/>
              </w:rPr>
              <w:t>y</w:t>
            </w:r>
            <w:r w:rsidRPr="00103238">
              <w:rPr>
                <w:rFonts w:ascii="Arial" w:hAnsi="Arial" w:cs="Arial"/>
              </w:rPr>
              <w:t>,</w:t>
            </w:r>
            <w:r w:rsidRPr="00103238">
              <w:rPr>
                <w:rFonts w:ascii="Arial" w:hAnsi="Arial" w:cs="Arial"/>
                <w:spacing w:val="-4"/>
              </w:rPr>
              <w:t xml:space="preserve"> </w:t>
            </w:r>
            <w:r w:rsidRPr="00103238">
              <w:rPr>
                <w:rFonts w:ascii="Arial" w:hAnsi="Arial" w:cs="Arial"/>
              </w:rPr>
              <w:t>es</w:t>
            </w:r>
            <w:r w:rsidRPr="00103238">
              <w:rPr>
                <w:rFonts w:ascii="Arial" w:hAnsi="Arial" w:cs="Arial"/>
                <w:spacing w:val="1"/>
              </w:rPr>
              <w:t>p</w:t>
            </w:r>
            <w:r w:rsidRPr="00103238">
              <w:rPr>
                <w:rFonts w:ascii="Arial" w:hAnsi="Arial" w:cs="Arial"/>
              </w:rPr>
              <w:t>e</w:t>
            </w:r>
            <w:r w:rsidRPr="00103238">
              <w:rPr>
                <w:rFonts w:ascii="Arial" w:hAnsi="Arial" w:cs="Arial"/>
                <w:spacing w:val="1"/>
              </w:rPr>
              <w:t>c</w:t>
            </w:r>
            <w:r w:rsidRPr="00103238">
              <w:rPr>
                <w:rFonts w:ascii="Arial" w:hAnsi="Arial" w:cs="Arial"/>
              </w:rPr>
              <w:t>ially</w:t>
            </w:r>
            <w:r w:rsidRPr="00103238">
              <w:rPr>
                <w:rFonts w:ascii="Arial" w:hAnsi="Arial" w:cs="Arial"/>
                <w:spacing w:val="-7"/>
              </w:rPr>
              <w:t xml:space="preserve"> </w:t>
            </w:r>
            <w:r w:rsidRPr="00103238">
              <w:rPr>
                <w:rFonts w:ascii="Arial" w:hAnsi="Arial" w:cs="Arial"/>
                <w:spacing w:val="1"/>
              </w:rPr>
              <w:t>f</w:t>
            </w:r>
            <w:r w:rsidRPr="00103238">
              <w:rPr>
                <w:rFonts w:ascii="Arial" w:hAnsi="Arial" w:cs="Arial"/>
                <w:spacing w:val="-1"/>
              </w:rPr>
              <w:t>o</w:t>
            </w:r>
            <w:r w:rsidRPr="00103238">
              <w:rPr>
                <w:rFonts w:ascii="Arial" w:hAnsi="Arial" w:cs="Arial"/>
              </w:rPr>
              <w:t>r</w:t>
            </w:r>
            <w:r w:rsidRPr="00103238">
              <w:rPr>
                <w:rFonts w:ascii="Arial" w:hAnsi="Arial" w:cs="Arial"/>
                <w:spacing w:val="-1"/>
              </w:rPr>
              <w:t xml:space="preserve"> </w:t>
            </w:r>
            <w:r w:rsidRPr="00103238">
              <w:rPr>
                <w:rFonts w:ascii="Arial" w:hAnsi="Arial" w:cs="Arial"/>
              </w:rPr>
              <w:t xml:space="preserve">a </w:t>
            </w:r>
            <w:r w:rsidRPr="00103238">
              <w:rPr>
                <w:rFonts w:ascii="Arial" w:hAnsi="Arial" w:cs="Arial"/>
                <w:spacing w:val="-1"/>
              </w:rPr>
              <w:t>b</w:t>
            </w:r>
            <w:r w:rsidRPr="00103238">
              <w:rPr>
                <w:rFonts w:ascii="Arial" w:hAnsi="Arial" w:cs="Arial"/>
              </w:rPr>
              <w:t>i</w:t>
            </w:r>
            <w:r w:rsidRPr="00103238">
              <w:rPr>
                <w:rFonts w:ascii="Arial" w:hAnsi="Arial" w:cs="Arial"/>
                <w:spacing w:val="1"/>
              </w:rPr>
              <w:t>b</w:t>
            </w:r>
            <w:r w:rsidRPr="00103238">
              <w:rPr>
                <w:rFonts w:ascii="Arial" w:hAnsi="Arial" w:cs="Arial"/>
              </w:rPr>
              <w:t>li</w:t>
            </w:r>
            <w:r w:rsidRPr="00103238">
              <w:rPr>
                <w:rFonts w:ascii="Arial" w:hAnsi="Arial" w:cs="Arial"/>
                <w:spacing w:val="1"/>
              </w:rPr>
              <w:t>om</w:t>
            </w:r>
            <w:r w:rsidRPr="00103238">
              <w:rPr>
                <w:rFonts w:ascii="Arial" w:hAnsi="Arial" w:cs="Arial"/>
              </w:rPr>
              <w:t>et</w:t>
            </w:r>
            <w:r w:rsidRPr="00103238">
              <w:rPr>
                <w:rFonts w:ascii="Arial" w:hAnsi="Arial" w:cs="Arial"/>
                <w:spacing w:val="1"/>
              </w:rPr>
              <w:t>r</w:t>
            </w:r>
            <w:r w:rsidRPr="00103238">
              <w:rPr>
                <w:rFonts w:ascii="Arial" w:hAnsi="Arial" w:cs="Arial"/>
              </w:rPr>
              <w:t>ic</w:t>
            </w:r>
            <w:r w:rsidRPr="00103238">
              <w:rPr>
                <w:rFonts w:ascii="Arial" w:hAnsi="Arial" w:cs="Arial"/>
                <w:spacing w:val="-10"/>
              </w:rPr>
              <w:t xml:space="preserve"> </w:t>
            </w:r>
            <w:r w:rsidRPr="00103238">
              <w:rPr>
                <w:rFonts w:ascii="Arial" w:hAnsi="Arial" w:cs="Arial"/>
                <w:spacing w:val="-1"/>
              </w:rPr>
              <w:t>s</w:t>
            </w:r>
            <w:r w:rsidRPr="00103238">
              <w:rPr>
                <w:rFonts w:ascii="Arial" w:hAnsi="Arial" w:cs="Arial"/>
              </w:rPr>
              <w:t>t</w:t>
            </w:r>
            <w:r w:rsidRPr="00103238">
              <w:rPr>
                <w:rFonts w:ascii="Arial" w:hAnsi="Arial" w:cs="Arial"/>
                <w:spacing w:val="1"/>
              </w:rPr>
              <w:t>udy</w:t>
            </w:r>
            <w:r w:rsidRPr="00103238">
              <w:rPr>
                <w:rFonts w:ascii="Arial" w:hAnsi="Arial" w:cs="Arial"/>
              </w:rPr>
              <w:t>.</w:t>
            </w:r>
            <w:r w:rsidRPr="00103238">
              <w:rPr>
                <w:rFonts w:ascii="Arial" w:hAnsi="Arial" w:cs="Arial"/>
                <w:spacing w:val="2"/>
              </w:rPr>
              <w:t xml:space="preserve"> </w:t>
            </w:r>
            <w:r w:rsidRPr="00103238">
              <w:rPr>
                <w:rFonts w:ascii="Arial" w:hAnsi="Arial" w:cs="Arial"/>
                <w:spacing w:val="-2"/>
              </w:rPr>
              <w:t>T</w:t>
            </w:r>
            <w:r w:rsidRPr="00103238">
              <w:rPr>
                <w:rFonts w:ascii="Arial" w:hAnsi="Arial" w:cs="Arial"/>
                <w:spacing w:val="1"/>
              </w:rPr>
              <w:t>h</w:t>
            </w:r>
            <w:r w:rsidRPr="00103238">
              <w:rPr>
                <w:rFonts w:ascii="Arial" w:hAnsi="Arial" w:cs="Arial"/>
              </w:rPr>
              <w:t>e</w:t>
            </w:r>
            <w:r w:rsidRPr="00103238">
              <w:rPr>
                <w:rFonts w:ascii="Arial" w:hAnsi="Arial" w:cs="Arial"/>
                <w:spacing w:val="-2"/>
              </w:rPr>
              <w:t xml:space="preserve"> </w:t>
            </w:r>
            <w:r w:rsidRPr="00103238">
              <w:rPr>
                <w:rFonts w:ascii="Arial" w:hAnsi="Arial" w:cs="Arial"/>
              </w:rPr>
              <w:t>a</w:t>
            </w:r>
            <w:r w:rsidRPr="00103238">
              <w:rPr>
                <w:rFonts w:ascii="Arial" w:hAnsi="Arial" w:cs="Arial"/>
                <w:spacing w:val="1"/>
              </w:rPr>
              <w:t>b</w:t>
            </w:r>
            <w:r w:rsidRPr="00103238">
              <w:rPr>
                <w:rFonts w:ascii="Arial" w:hAnsi="Arial" w:cs="Arial"/>
                <w:spacing w:val="-1"/>
              </w:rPr>
              <w:t>s</w:t>
            </w:r>
            <w:r w:rsidRPr="00103238">
              <w:rPr>
                <w:rFonts w:ascii="Arial" w:hAnsi="Arial" w:cs="Arial"/>
              </w:rPr>
              <w:t>tra</w:t>
            </w:r>
            <w:r w:rsidRPr="00103238">
              <w:rPr>
                <w:rFonts w:ascii="Arial" w:hAnsi="Arial" w:cs="Arial"/>
                <w:spacing w:val="1"/>
              </w:rPr>
              <w:t>c</w:t>
            </w:r>
            <w:r w:rsidRPr="00103238">
              <w:rPr>
                <w:rFonts w:ascii="Arial" w:hAnsi="Arial" w:cs="Arial"/>
              </w:rPr>
              <w:t>t</w:t>
            </w:r>
            <w:r w:rsidRPr="00103238">
              <w:rPr>
                <w:rFonts w:ascii="Arial" w:hAnsi="Arial" w:cs="Arial"/>
                <w:spacing w:val="-7"/>
              </w:rPr>
              <w:t xml:space="preserve"> </w:t>
            </w:r>
            <w:r w:rsidRPr="00103238">
              <w:rPr>
                <w:rFonts w:ascii="Arial" w:hAnsi="Arial" w:cs="Arial"/>
              </w:rPr>
              <w:t>is</w:t>
            </w:r>
            <w:r w:rsidRPr="00103238">
              <w:rPr>
                <w:rFonts w:ascii="Arial" w:hAnsi="Arial" w:cs="Arial"/>
                <w:spacing w:val="-1"/>
              </w:rPr>
              <w:t xml:space="preserve"> </w:t>
            </w:r>
            <w:r w:rsidRPr="00103238">
              <w:rPr>
                <w:rFonts w:ascii="Arial" w:hAnsi="Arial" w:cs="Arial"/>
                <w:spacing w:val="1"/>
              </w:rPr>
              <w:t>26</w:t>
            </w:r>
            <w:r w:rsidRPr="00103238">
              <w:rPr>
                <w:rFonts w:ascii="Arial" w:hAnsi="Arial" w:cs="Arial"/>
              </w:rPr>
              <w:t>8</w:t>
            </w:r>
            <w:r w:rsidRPr="00103238">
              <w:rPr>
                <w:rFonts w:ascii="Arial" w:hAnsi="Arial" w:cs="Arial"/>
                <w:spacing w:val="-1"/>
              </w:rPr>
              <w:t xml:space="preserve"> </w:t>
            </w:r>
            <w:r w:rsidRPr="00103238">
              <w:rPr>
                <w:rFonts w:ascii="Arial" w:hAnsi="Arial" w:cs="Arial"/>
              </w:rPr>
              <w:t>w</w:t>
            </w:r>
            <w:r w:rsidRPr="00103238">
              <w:rPr>
                <w:rFonts w:ascii="Arial" w:hAnsi="Arial" w:cs="Arial"/>
                <w:spacing w:val="1"/>
              </w:rPr>
              <w:t>o</w:t>
            </w:r>
            <w:r w:rsidRPr="00103238">
              <w:rPr>
                <w:rFonts w:ascii="Arial" w:hAnsi="Arial" w:cs="Arial"/>
                <w:spacing w:val="-2"/>
              </w:rPr>
              <w:t>r</w:t>
            </w:r>
            <w:r w:rsidRPr="00103238">
              <w:rPr>
                <w:rFonts w:ascii="Arial" w:hAnsi="Arial" w:cs="Arial"/>
                <w:spacing w:val="1"/>
              </w:rPr>
              <w:t>d</w:t>
            </w:r>
            <w:r w:rsidRPr="00103238">
              <w:rPr>
                <w:rFonts w:ascii="Arial" w:hAnsi="Arial" w:cs="Arial"/>
              </w:rPr>
              <w:t>s</w:t>
            </w:r>
          </w:p>
        </w:tc>
        <w:tc>
          <w:tcPr>
            <w:tcW w:w="7654" w:type="dxa"/>
            <w:tcBorders>
              <w:top w:val="single" w:sz="5" w:space="0" w:color="000000"/>
              <w:left w:val="single" w:sz="5" w:space="0" w:color="000000"/>
              <w:bottom w:val="single" w:sz="5" w:space="0" w:color="000000"/>
              <w:right w:val="single" w:sz="5" w:space="0" w:color="000000"/>
            </w:tcBorders>
          </w:tcPr>
          <w:p w14:paraId="24372B73" w14:textId="77777777" w:rsidR="004806EB" w:rsidRPr="00103238" w:rsidRDefault="004806EB">
            <w:pPr>
              <w:rPr>
                <w:rFonts w:ascii="Arial" w:hAnsi="Arial" w:cs="Arial"/>
              </w:rPr>
            </w:pPr>
          </w:p>
          <w:p w14:paraId="738AAA6C" w14:textId="77777777" w:rsidR="002D3C09" w:rsidRPr="00103238" w:rsidRDefault="002D3C09">
            <w:pPr>
              <w:rPr>
                <w:rFonts w:ascii="Arial" w:hAnsi="Arial" w:cs="Arial"/>
              </w:rPr>
            </w:pPr>
          </w:p>
          <w:p w14:paraId="7E34ED4C" w14:textId="5DCCD287" w:rsidR="002D3C09" w:rsidRPr="00103238" w:rsidRDefault="002D3C09">
            <w:pPr>
              <w:rPr>
                <w:rFonts w:ascii="Arial" w:hAnsi="Arial" w:cs="Arial"/>
              </w:rPr>
            </w:pPr>
            <w:r w:rsidRPr="00103238">
              <w:rPr>
                <w:rFonts w:ascii="Arial" w:hAnsi="Arial" w:cs="Arial"/>
              </w:rPr>
              <w:t xml:space="preserve">  </w:t>
            </w:r>
            <w:r w:rsidRPr="00103238">
              <w:rPr>
                <w:rFonts w:ascii="Arial" w:hAnsi="Arial" w:cs="Arial"/>
                <w:color w:val="FF0000"/>
              </w:rPr>
              <w:t>Thanks so much. Abstract revised and improved, with yellow parts.</w:t>
            </w:r>
          </w:p>
        </w:tc>
      </w:tr>
      <w:tr w:rsidR="004806EB" w:rsidRPr="00103238" w14:paraId="4858FA14" w14:textId="77777777" w:rsidTr="00103238">
        <w:trPr>
          <w:trHeight w:hRule="exact" w:val="715"/>
        </w:trPr>
        <w:tc>
          <w:tcPr>
            <w:tcW w:w="6341" w:type="dxa"/>
            <w:tcBorders>
              <w:top w:val="single" w:sz="5" w:space="0" w:color="000000"/>
              <w:left w:val="single" w:sz="5" w:space="0" w:color="000000"/>
              <w:bottom w:val="single" w:sz="5" w:space="0" w:color="000000"/>
              <w:right w:val="single" w:sz="5" w:space="0" w:color="000000"/>
            </w:tcBorders>
          </w:tcPr>
          <w:p w14:paraId="0D4FBFC3" w14:textId="77777777" w:rsidR="004806EB" w:rsidRPr="00103238" w:rsidRDefault="005A1F6E">
            <w:pPr>
              <w:spacing w:before="2" w:line="220" w:lineRule="exact"/>
              <w:ind w:left="460" w:right="343"/>
              <w:rPr>
                <w:rFonts w:ascii="Arial" w:hAnsi="Arial" w:cs="Arial"/>
              </w:rPr>
            </w:pPr>
            <w:r w:rsidRPr="00103238">
              <w:rPr>
                <w:rFonts w:ascii="Arial" w:hAnsi="Arial" w:cs="Arial"/>
                <w:b/>
                <w:spacing w:val="-1"/>
              </w:rPr>
              <w:t>I</w:t>
            </w:r>
            <w:r w:rsidRPr="00103238">
              <w:rPr>
                <w:rFonts w:ascii="Arial" w:hAnsi="Arial" w:cs="Arial"/>
                <w:b/>
              </w:rPr>
              <w:t>s</w:t>
            </w:r>
            <w:r w:rsidRPr="00103238">
              <w:rPr>
                <w:rFonts w:ascii="Arial" w:hAnsi="Arial" w:cs="Arial"/>
                <w:b/>
                <w:spacing w:val="-2"/>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2"/>
              </w:rPr>
              <w:t xml:space="preserve"> </w:t>
            </w:r>
            <w:r w:rsidRPr="00103238">
              <w:rPr>
                <w:rFonts w:ascii="Arial" w:hAnsi="Arial" w:cs="Arial"/>
                <w:b/>
                <w:spacing w:val="2"/>
              </w:rPr>
              <w:t>m</w:t>
            </w:r>
            <w:r w:rsidRPr="00103238">
              <w:rPr>
                <w:rFonts w:ascii="Arial" w:hAnsi="Arial" w:cs="Arial"/>
                <w:b/>
                <w:spacing w:val="1"/>
              </w:rPr>
              <w:t>a</w:t>
            </w:r>
            <w:r w:rsidRPr="00103238">
              <w:rPr>
                <w:rFonts w:ascii="Arial" w:hAnsi="Arial" w:cs="Arial"/>
                <w:b/>
              </w:rPr>
              <w:t>n</w:t>
            </w:r>
            <w:r w:rsidRPr="00103238">
              <w:rPr>
                <w:rFonts w:ascii="Arial" w:hAnsi="Arial" w:cs="Arial"/>
                <w:b/>
                <w:spacing w:val="-1"/>
              </w:rPr>
              <w:t>us</w:t>
            </w:r>
            <w:r w:rsidRPr="00103238">
              <w:rPr>
                <w:rFonts w:ascii="Arial" w:hAnsi="Arial" w:cs="Arial"/>
                <w:b/>
              </w:rPr>
              <w:t>c</w:t>
            </w:r>
            <w:r w:rsidRPr="00103238">
              <w:rPr>
                <w:rFonts w:ascii="Arial" w:hAnsi="Arial" w:cs="Arial"/>
                <w:b/>
                <w:spacing w:val="1"/>
              </w:rPr>
              <w:t>r</w:t>
            </w:r>
            <w:r w:rsidRPr="00103238">
              <w:rPr>
                <w:rFonts w:ascii="Arial" w:hAnsi="Arial" w:cs="Arial"/>
                <w:b/>
              </w:rPr>
              <w:t>ipt</w:t>
            </w:r>
            <w:r w:rsidRPr="00103238">
              <w:rPr>
                <w:rFonts w:ascii="Arial" w:hAnsi="Arial" w:cs="Arial"/>
                <w:b/>
                <w:spacing w:val="-9"/>
              </w:rPr>
              <w:t xml:space="preserve"> </w:t>
            </w:r>
            <w:r w:rsidRPr="00103238">
              <w:rPr>
                <w:rFonts w:ascii="Arial" w:hAnsi="Arial" w:cs="Arial"/>
                <w:b/>
                <w:spacing w:val="-1"/>
              </w:rPr>
              <w:t>s</w:t>
            </w:r>
            <w:r w:rsidRPr="00103238">
              <w:rPr>
                <w:rFonts w:ascii="Arial" w:hAnsi="Arial" w:cs="Arial"/>
                <w:b/>
                <w:spacing w:val="3"/>
              </w:rPr>
              <w:t>c</w:t>
            </w:r>
            <w:r w:rsidRPr="00103238">
              <w:rPr>
                <w:rFonts w:ascii="Arial" w:hAnsi="Arial" w:cs="Arial"/>
                <w:b/>
              </w:rPr>
              <w:t>ientific</w:t>
            </w:r>
            <w:r w:rsidRPr="00103238">
              <w:rPr>
                <w:rFonts w:ascii="Arial" w:hAnsi="Arial" w:cs="Arial"/>
                <w:b/>
                <w:spacing w:val="1"/>
              </w:rPr>
              <w:t>a</w:t>
            </w:r>
            <w:r w:rsidRPr="00103238">
              <w:rPr>
                <w:rFonts w:ascii="Arial" w:hAnsi="Arial" w:cs="Arial"/>
                <w:b/>
              </w:rPr>
              <w:t>ll</w:t>
            </w:r>
            <w:r w:rsidRPr="00103238">
              <w:rPr>
                <w:rFonts w:ascii="Arial" w:hAnsi="Arial" w:cs="Arial"/>
                <w:b/>
                <w:spacing w:val="1"/>
              </w:rPr>
              <w:t>y</w:t>
            </w:r>
            <w:r w:rsidRPr="00103238">
              <w:rPr>
                <w:rFonts w:ascii="Arial" w:hAnsi="Arial" w:cs="Arial"/>
                <w:b/>
              </w:rPr>
              <w:t>,</w:t>
            </w:r>
            <w:r w:rsidRPr="00103238">
              <w:rPr>
                <w:rFonts w:ascii="Arial" w:hAnsi="Arial" w:cs="Arial"/>
                <w:b/>
                <w:spacing w:val="-10"/>
              </w:rPr>
              <w:t xml:space="preserve"> </w:t>
            </w:r>
            <w:r w:rsidRPr="00103238">
              <w:rPr>
                <w:rFonts w:ascii="Arial" w:hAnsi="Arial" w:cs="Arial"/>
                <w:b/>
              </w:rPr>
              <w:t>c</w:t>
            </w:r>
            <w:r w:rsidRPr="00103238">
              <w:rPr>
                <w:rFonts w:ascii="Arial" w:hAnsi="Arial" w:cs="Arial"/>
                <w:b/>
                <w:spacing w:val="1"/>
              </w:rPr>
              <w:t>o</w:t>
            </w:r>
            <w:r w:rsidRPr="00103238">
              <w:rPr>
                <w:rFonts w:ascii="Arial" w:hAnsi="Arial" w:cs="Arial"/>
                <w:b/>
              </w:rPr>
              <w:t>r</w:t>
            </w:r>
            <w:r w:rsidRPr="00103238">
              <w:rPr>
                <w:rFonts w:ascii="Arial" w:hAnsi="Arial" w:cs="Arial"/>
                <w:b/>
                <w:spacing w:val="1"/>
              </w:rPr>
              <w:t>r</w:t>
            </w:r>
            <w:r w:rsidRPr="00103238">
              <w:rPr>
                <w:rFonts w:ascii="Arial" w:hAnsi="Arial" w:cs="Arial"/>
                <w:b/>
              </w:rPr>
              <w:t>e</w:t>
            </w:r>
            <w:r w:rsidRPr="00103238">
              <w:rPr>
                <w:rFonts w:ascii="Arial" w:hAnsi="Arial" w:cs="Arial"/>
                <w:b/>
                <w:spacing w:val="1"/>
              </w:rPr>
              <w:t>ct</w:t>
            </w:r>
            <w:r w:rsidRPr="00103238">
              <w:rPr>
                <w:rFonts w:ascii="Arial" w:hAnsi="Arial" w:cs="Arial"/>
                <w:b/>
              </w:rPr>
              <w:t>?</w:t>
            </w:r>
            <w:r w:rsidRPr="00103238">
              <w:rPr>
                <w:rFonts w:ascii="Arial" w:hAnsi="Arial" w:cs="Arial"/>
                <w:b/>
                <w:spacing w:val="-8"/>
              </w:rPr>
              <w:t xml:space="preserve"> </w:t>
            </w:r>
            <w:r w:rsidRPr="00103238">
              <w:rPr>
                <w:rFonts w:ascii="Arial" w:hAnsi="Arial" w:cs="Arial"/>
                <w:b/>
              </w:rPr>
              <w:t>Ple</w:t>
            </w:r>
            <w:r w:rsidRPr="00103238">
              <w:rPr>
                <w:rFonts w:ascii="Arial" w:hAnsi="Arial" w:cs="Arial"/>
                <w:b/>
                <w:spacing w:val="1"/>
              </w:rPr>
              <w:t>a</w:t>
            </w:r>
            <w:r w:rsidRPr="00103238">
              <w:rPr>
                <w:rFonts w:ascii="Arial" w:hAnsi="Arial" w:cs="Arial"/>
                <w:b/>
                <w:spacing w:val="-1"/>
              </w:rPr>
              <w:t>s</w:t>
            </w:r>
            <w:r w:rsidRPr="00103238">
              <w:rPr>
                <w:rFonts w:ascii="Arial" w:hAnsi="Arial" w:cs="Arial"/>
                <w:b/>
              </w:rPr>
              <w:t>e</w:t>
            </w:r>
            <w:r w:rsidRPr="00103238">
              <w:rPr>
                <w:rFonts w:ascii="Arial" w:hAnsi="Arial" w:cs="Arial"/>
                <w:b/>
                <w:spacing w:val="-4"/>
              </w:rPr>
              <w:t xml:space="preserve"> </w:t>
            </w:r>
            <w:r w:rsidRPr="00103238">
              <w:rPr>
                <w:rFonts w:ascii="Arial" w:hAnsi="Arial" w:cs="Arial"/>
                <w:b/>
              </w:rPr>
              <w:t>wri</w:t>
            </w:r>
            <w:r w:rsidRPr="00103238">
              <w:rPr>
                <w:rFonts w:ascii="Arial" w:hAnsi="Arial" w:cs="Arial"/>
                <w:b/>
                <w:spacing w:val="1"/>
              </w:rPr>
              <w:t>t</w:t>
            </w:r>
            <w:r w:rsidRPr="00103238">
              <w:rPr>
                <w:rFonts w:ascii="Arial" w:hAnsi="Arial" w:cs="Arial"/>
                <w:b/>
              </w:rPr>
              <w:t>e her</w:t>
            </w:r>
            <w:r w:rsidRPr="00103238">
              <w:rPr>
                <w:rFonts w:ascii="Arial" w:hAnsi="Arial" w:cs="Arial"/>
                <w:b/>
                <w:spacing w:val="1"/>
              </w:rPr>
              <w:t>e</w:t>
            </w:r>
            <w:r w:rsidRPr="00103238">
              <w:rPr>
                <w:rFonts w:ascii="Arial" w:hAnsi="Arial" w:cs="Arial"/>
                <w:b/>
              </w:rPr>
              <w:t>.</w:t>
            </w:r>
          </w:p>
        </w:tc>
        <w:tc>
          <w:tcPr>
            <w:tcW w:w="6804" w:type="dxa"/>
            <w:tcBorders>
              <w:top w:val="single" w:sz="5" w:space="0" w:color="000000"/>
              <w:left w:val="single" w:sz="5" w:space="0" w:color="000000"/>
              <w:bottom w:val="single" w:sz="5" w:space="0" w:color="000000"/>
              <w:right w:val="single" w:sz="5" w:space="0" w:color="000000"/>
            </w:tcBorders>
          </w:tcPr>
          <w:p w14:paraId="477C4CD8" w14:textId="77777777" w:rsidR="004806EB" w:rsidRPr="00103238" w:rsidRDefault="005A1F6E">
            <w:pPr>
              <w:spacing w:before="2" w:line="220" w:lineRule="exact"/>
              <w:ind w:left="102" w:right="74"/>
              <w:jc w:val="both"/>
              <w:rPr>
                <w:rFonts w:ascii="Arial" w:hAnsi="Arial" w:cs="Arial"/>
              </w:rPr>
            </w:pPr>
            <w:r w:rsidRPr="00103238">
              <w:rPr>
                <w:rFonts w:ascii="Arial" w:hAnsi="Arial" w:cs="Arial"/>
                <w:spacing w:val="1"/>
              </w:rPr>
              <w:t>I</w:t>
            </w:r>
            <w:r w:rsidRPr="00103238">
              <w:rPr>
                <w:rFonts w:ascii="Arial" w:hAnsi="Arial" w:cs="Arial"/>
              </w:rPr>
              <w:t>n</w:t>
            </w:r>
            <w:r w:rsidRPr="00103238">
              <w:rPr>
                <w:rFonts w:ascii="Arial" w:hAnsi="Arial" w:cs="Arial"/>
                <w:spacing w:val="6"/>
              </w:rPr>
              <w:t xml:space="preserve"> </w:t>
            </w:r>
            <w:r w:rsidRPr="00103238">
              <w:rPr>
                <w:rFonts w:ascii="Arial" w:hAnsi="Arial" w:cs="Arial"/>
              </w:rPr>
              <w:t>te</w:t>
            </w:r>
            <w:r w:rsidRPr="00103238">
              <w:rPr>
                <w:rFonts w:ascii="Arial" w:hAnsi="Arial" w:cs="Arial"/>
                <w:spacing w:val="1"/>
              </w:rPr>
              <w:t>rm</w:t>
            </w:r>
            <w:r w:rsidRPr="00103238">
              <w:rPr>
                <w:rFonts w:ascii="Arial" w:hAnsi="Arial" w:cs="Arial"/>
              </w:rPr>
              <w:t>s</w:t>
            </w:r>
            <w:r w:rsidRPr="00103238">
              <w:rPr>
                <w:rFonts w:ascii="Arial" w:hAnsi="Arial" w:cs="Arial"/>
                <w:spacing w:val="3"/>
              </w:rPr>
              <w:t xml:space="preserve"> </w:t>
            </w:r>
            <w:r w:rsidRPr="00103238">
              <w:rPr>
                <w:rFonts w:ascii="Arial" w:hAnsi="Arial" w:cs="Arial"/>
                <w:spacing w:val="1"/>
              </w:rPr>
              <w:t>o</w:t>
            </w:r>
            <w:r w:rsidRPr="00103238">
              <w:rPr>
                <w:rFonts w:ascii="Arial" w:hAnsi="Arial" w:cs="Arial"/>
              </w:rPr>
              <w:t>f</w:t>
            </w:r>
            <w:r w:rsidRPr="00103238">
              <w:rPr>
                <w:rFonts w:ascii="Arial" w:hAnsi="Arial" w:cs="Arial"/>
                <w:spacing w:val="6"/>
              </w:rPr>
              <w:t xml:space="preserve"> </w:t>
            </w:r>
            <w:r w:rsidRPr="00103238">
              <w:rPr>
                <w:rFonts w:ascii="Arial" w:hAnsi="Arial" w:cs="Arial"/>
                <w:spacing w:val="1"/>
              </w:rPr>
              <w:t>m</w:t>
            </w:r>
            <w:r w:rsidRPr="00103238">
              <w:rPr>
                <w:rFonts w:ascii="Arial" w:hAnsi="Arial" w:cs="Arial"/>
              </w:rPr>
              <w:t>et</w:t>
            </w:r>
            <w:r w:rsidRPr="00103238">
              <w:rPr>
                <w:rFonts w:ascii="Arial" w:hAnsi="Arial" w:cs="Arial"/>
                <w:spacing w:val="1"/>
              </w:rPr>
              <w:t>ho</w:t>
            </w:r>
            <w:r w:rsidRPr="00103238">
              <w:rPr>
                <w:rFonts w:ascii="Arial" w:hAnsi="Arial" w:cs="Arial"/>
                <w:spacing w:val="-1"/>
              </w:rPr>
              <w:t>d</w:t>
            </w:r>
            <w:r w:rsidRPr="00103238">
              <w:rPr>
                <w:rFonts w:ascii="Arial" w:hAnsi="Arial" w:cs="Arial"/>
                <w:spacing w:val="1"/>
              </w:rPr>
              <w:t>o</w:t>
            </w:r>
            <w:r w:rsidRPr="00103238">
              <w:rPr>
                <w:rFonts w:ascii="Arial" w:hAnsi="Arial" w:cs="Arial"/>
              </w:rPr>
              <w:t>l</w:t>
            </w:r>
            <w:r w:rsidRPr="00103238">
              <w:rPr>
                <w:rFonts w:ascii="Arial" w:hAnsi="Arial" w:cs="Arial"/>
                <w:spacing w:val="1"/>
              </w:rPr>
              <w:t>o</w:t>
            </w:r>
            <w:r w:rsidRPr="00103238">
              <w:rPr>
                <w:rFonts w:ascii="Arial" w:hAnsi="Arial" w:cs="Arial"/>
                <w:spacing w:val="-1"/>
              </w:rPr>
              <w:t>g</w:t>
            </w:r>
            <w:r w:rsidRPr="00103238">
              <w:rPr>
                <w:rFonts w:ascii="Arial" w:hAnsi="Arial" w:cs="Arial"/>
                <w:spacing w:val="1"/>
              </w:rPr>
              <w:t>y</w:t>
            </w:r>
            <w:r w:rsidRPr="00103238">
              <w:rPr>
                <w:rFonts w:ascii="Arial" w:hAnsi="Arial" w:cs="Arial"/>
              </w:rPr>
              <w:t>,</w:t>
            </w:r>
            <w:r w:rsidRPr="00103238">
              <w:rPr>
                <w:rFonts w:ascii="Arial" w:hAnsi="Arial" w:cs="Arial"/>
                <w:spacing w:val="-3"/>
              </w:rPr>
              <w:t xml:space="preserve"> </w:t>
            </w:r>
            <w:r w:rsidRPr="00103238">
              <w:rPr>
                <w:rFonts w:ascii="Arial" w:hAnsi="Arial" w:cs="Arial"/>
              </w:rPr>
              <w:t>te</w:t>
            </w:r>
            <w:r w:rsidRPr="00103238">
              <w:rPr>
                <w:rFonts w:ascii="Arial" w:hAnsi="Arial" w:cs="Arial"/>
                <w:spacing w:val="-1"/>
              </w:rPr>
              <w:t>r</w:t>
            </w:r>
            <w:r w:rsidRPr="00103238">
              <w:rPr>
                <w:rFonts w:ascii="Arial" w:hAnsi="Arial" w:cs="Arial"/>
                <w:spacing w:val="1"/>
              </w:rPr>
              <w:t>m</w:t>
            </w:r>
            <w:r w:rsidRPr="00103238">
              <w:rPr>
                <w:rFonts w:ascii="Arial" w:hAnsi="Arial" w:cs="Arial"/>
              </w:rPr>
              <w:t>i</w:t>
            </w:r>
            <w:r w:rsidRPr="00103238">
              <w:rPr>
                <w:rFonts w:ascii="Arial" w:hAnsi="Arial" w:cs="Arial"/>
                <w:spacing w:val="1"/>
              </w:rPr>
              <w:t>no</w:t>
            </w:r>
            <w:r w:rsidRPr="00103238">
              <w:rPr>
                <w:rFonts w:ascii="Arial" w:hAnsi="Arial" w:cs="Arial"/>
              </w:rPr>
              <w:t>l</w:t>
            </w:r>
            <w:r w:rsidRPr="00103238">
              <w:rPr>
                <w:rFonts w:ascii="Arial" w:hAnsi="Arial" w:cs="Arial"/>
                <w:spacing w:val="1"/>
              </w:rPr>
              <w:t>o</w:t>
            </w:r>
            <w:r w:rsidRPr="00103238">
              <w:rPr>
                <w:rFonts w:ascii="Arial" w:hAnsi="Arial" w:cs="Arial"/>
                <w:spacing w:val="-1"/>
              </w:rPr>
              <w:t>g</w:t>
            </w:r>
            <w:r w:rsidRPr="00103238">
              <w:rPr>
                <w:rFonts w:ascii="Arial" w:hAnsi="Arial" w:cs="Arial"/>
                <w:spacing w:val="1"/>
              </w:rPr>
              <w:t>y</w:t>
            </w:r>
            <w:r w:rsidRPr="00103238">
              <w:rPr>
                <w:rFonts w:ascii="Arial" w:hAnsi="Arial" w:cs="Arial"/>
              </w:rPr>
              <w:t>,</w:t>
            </w:r>
            <w:r w:rsidRPr="00103238">
              <w:rPr>
                <w:rFonts w:ascii="Arial" w:hAnsi="Arial" w:cs="Arial"/>
                <w:spacing w:val="-2"/>
              </w:rPr>
              <w:t xml:space="preserve"> </w:t>
            </w:r>
            <w:r w:rsidRPr="00103238">
              <w:rPr>
                <w:rFonts w:ascii="Arial" w:hAnsi="Arial" w:cs="Arial"/>
              </w:rPr>
              <w:t>a</w:t>
            </w:r>
            <w:r w:rsidRPr="00103238">
              <w:rPr>
                <w:rFonts w:ascii="Arial" w:hAnsi="Arial" w:cs="Arial"/>
                <w:spacing w:val="1"/>
              </w:rPr>
              <w:t>n</w:t>
            </w:r>
            <w:r w:rsidRPr="00103238">
              <w:rPr>
                <w:rFonts w:ascii="Arial" w:hAnsi="Arial" w:cs="Arial"/>
              </w:rPr>
              <w:t>d</w:t>
            </w:r>
            <w:r w:rsidRPr="00103238">
              <w:rPr>
                <w:rFonts w:ascii="Arial" w:hAnsi="Arial" w:cs="Arial"/>
                <w:spacing w:val="5"/>
              </w:rPr>
              <w:t xml:space="preserve"> </w:t>
            </w:r>
            <w:r w:rsidRPr="00103238">
              <w:rPr>
                <w:rFonts w:ascii="Arial" w:hAnsi="Arial" w:cs="Arial"/>
              </w:rPr>
              <w:t>e</w:t>
            </w:r>
            <w:r w:rsidRPr="00103238">
              <w:rPr>
                <w:rFonts w:ascii="Arial" w:hAnsi="Arial" w:cs="Arial"/>
                <w:spacing w:val="1"/>
              </w:rPr>
              <w:t>v</w:t>
            </w:r>
            <w:r w:rsidRPr="00103238">
              <w:rPr>
                <w:rFonts w:ascii="Arial" w:hAnsi="Arial" w:cs="Arial"/>
              </w:rPr>
              <w:t>i</w:t>
            </w:r>
            <w:r w:rsidRPr="00103238">
              <w:rPr>
                <w:rFonts w:ascii="Arial" w:hAnsi="Arial" w:cs="Arial"/>
                <w:spacing w:val="1"/>
              </w:rPr>
              <w:t>d</w:t>
            </w:r>
            <w:r w:rsidRPr="00103238">
              <w:rPr>
                <w:rFonts w:ascii="Arial" w:hAnsi="Arial" w:cs="Arial"/>
                <w:spacing w:val="-2"/>
              </w:rPr>
              <w:t>e</w:t>
            </w:r>
            <w:r w:rsidRPr="00103238">
              <w:rPr>
                <w:rFonts w:ascii="Arial" w:hAnsi="Arial" w:cs="Arial"/>
                <w:spacing w:val="1"/>
              </w:rPr>
              <w:t>n</w:t>
            </w:r>
            <w:r w:rsidRPr="00103238">
              <w:rPr>
                <w:rFonts w:ascii="Arial" w:hAnsi="Arial" w:cs="Arial"/>
              </w:rPr>
              <w:t>ce</w:t>
            </w:r>
            <w:r w:rsidRPr="00103238">
              <w:rPr>
                <w:rFonts w:ascii="Arial" w:hAnsi="Arial" w:cs="Arial"/>
                <w:spacing w:val="1"/>
              </w:rPr>
              <w:t xml:space="preserve"> b</w:t>
            </w:r>
            <w:r w:rsidRPr="00103238">
              <w:rPr>
                <w:rFonts w:ascii="Arial" w:hAnsi="Arial" w:cs="Arial"/>
              </w:rPr>
              <w:t>a</w:t>
            </w:r>
            <w:r w:rsidRPr="00103238">
              <w:rPr>
                <w:rFonts w:ascii="Arial" w:hAnsi="Arial" w:cs="Arial"/>
                <w:spacing w:val="1"/>
              </w:rPr>
              <w:t>ck</w:t>
            </w:r>
            <w:r w:rsidRPr="00103238">
              <w:rPr>
                <w:rFonts w:ascii="Arial" w:hAnsi="Arial" w:cs="Arial"/>
                <w:spacing w:val="-3"/>
              </w:rPr>
              <w:t>i</w:t>
            </w:r>
            <w:r w:rsidRPr="00103238">
              <w:rPr>
                <w:rFonts w:ascii="Arial" w:hAnsi="Arial" w:cs="Arial"/>
                <w:spacing w:val="1"/>
              </w:rPr>
              <w:t>ng</w:t>
            </w:r>
            <w:r w:rsidRPr="00103238">
              <w:rPr>
                <w:rFonts w:ascii="Arial" w:hAnsi="Arial" w:cs="Arial"/>
              </w:rPr>
              <w:t>,</w:t>
            </w:r>
            <w:r w:rsidRPr="00103238">
              <w:rPr>
                <w:rFonts w:ascii="Arial" w:hAnsi="Arial" w:cs="Arial"/>
                <w:spacing w:val="1"/>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e</w:t>
            </w:r>
            <w:r w:rsidRPr="00103238">
              <w:rPr>
                <w:rFonts w:ascii="Arial" w:hAnsi="Arial" w:cs="Arial"/>
                <w:spacing w:val="6"/>
              </w:rPr>
              <w:t xml:space="preserve"> </w:t>
            </w:r>
            <w:r w:rsidRPr="00103238">
              <w:rPr>
                <w:rFonts w:ascii="Arial" w:hAnsi="Arial" w:cs="Arial"/>
                <w:spacing w:val="1"/>
              </w:rPr>
              <w:t>m</w:t>
            </w:r>
            <w:r w:rsidRPr="00103238">
              <w:rPr>
                <w:rFonts w:ascii="Arial" w:hAnsi="Arial" w:cs="Arial"/>
              </w:rPr>
              <w:t>a</w:t>
            </w:r>
            <w:r w:rsidRPr="00103238">
              <w:rPr>
                <w:rFonts w:ascii="Arial" w:hAnsi="Arial" w:cs="Arial"/>
                <w:spacing w:val="1"/>
              </w:rPr>
              <w:t>nu</w:t>
            </w:r>
            <w:r w:rsidRPr="00103238">
              <w:rPr>
                <w:rFonts w:ascii="Arial" w:hAnsi="Arial" w:cs="Arial"/>
                <w:spacing w:val="-1"/>
              </w:rPr>
              <w:t>s</w:t>
            </w:r>
            <w:r w:rsidRPr="00103238">
              <w:rPr>
                <w:rFonts w:ascii="Arial" w:hAnsi="Arial" w:cs="Arial"/>
              </w:rPr>
              <w:t>c</w:t>
            </w:r>
            <w:r w:rsidRPr="00103238">
              <w:rPr>
                <w:rFonts w:ascii="Arial" w:hAnsi="Arial" w:cs="Arial"/>
                <w:spacing w:val="1"/>
              </w:rPr>
              <w:t>r</w:t>
            </w:r>
            <w:r w:rsidRPr="00103238">
              <w:rPr>
                <w:rFonts w:ascii="Arial" w:hAnsi="Arial" w:cs="Arial"/>
              </w:rPr>
              <w:t>i</w:t>
            </w:r>
            <w:r w:rsidRPr="00103238">
              <w:rPr>
                <w:rFonts w:ascii="Arial" w:hAnsi="Arial" w:cs="Arial"/>
                <w:spacing w:val="1"/>
              </w:rPr>
              <w:t>p</w:t>
            </w:r>
            <w:r w:rsidRPr="00103238">
              <w:rPr>
                <w:rFonts w:ascii="Arial" w:hAnsi="Arial" w:cs="Arial"/>
              </w:rPr>
              <w:t>t</w:t>
            </w:r>
            <w:r w:rsidRPr="00103238">
              <w:rPr>
                <w:rFonts w:ascii="Arial" w:hAnsi="Arial" w:cs="Arial"/>
                <w:spacing w:val="-2"/>
              </w:rPr>
              <w:t xml:space="preserve"> </w:t>
            </w:r>
            <w:r w:rsidRPr="00103238">
              <w:rPr>
                <w:rFonts w:ascii="Arial" w:hAnsi="Arial" w:cs="Arial"/>
                <w:spacing w:val="1"/>
              </w:rPr>
              <w:t>m</w:t>
            </w:r>
            <w:r w:rsidRPr="00103238">
              <w:rPr>
                <w:rFonts w:ascii="Arial" w:hAnsi="Arial" w:cs="Arial"/>
              </w:rPr>
              <w:t>e</w:t>
            </w:r>
            <w:r w:rsidRPr="00103238">
              <w:rPr>
                <w:rFonts w:ascii="Arial" w:hAnsi="Arial" w:cs="Arial"/>
                <w:spacing w:val="1"/>
              </w:rPr>
              <w:t>e</w:t>
            </w:r>
            <w:r w:rsidRPr="00103238">
              <w:rPr>
                <w:rFonts w:ascii="Arial" w:hAnsi="Arial" w:cs="Arial"/>
              </w:rPr>
              <w:t>ts</w:t>
            </w:r>
            <w:r w:rsidRPr="00103238">
              <w:rPr>
                <w:rFonts w:ascii="Arial" w:hAnsi="Arial" w:cs="Arial"/>
                <w:spacing w:val="2"/>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e</w:t>
            </w:r>
            <w:r w:rsidRPr="00103238">
              <w:rPr>
                <w:rFonts w:ascii="Arial" w:hAnsi="Arial" w:cs="Arial"/>
                <w:spacing w:val="6"/>
              </w:rPr>
              <w:t xml:space="preserve"> </w:t>
            </w:r>
            <w:r w:rsidRPr="00103238">
              <w:rPr>
                <w:rFonts w:ascii="Arial" w:hAnsi="Arial" w:cs="Arial"/>
              </w:rPr>
              <w:t>a</w:t>
            </w:r>
            <w:r w:rsidRPr="00103238">
              <w:rPr>
                <w:rFonts w:ascii="Arial" w:hAnsi="Arial" w:cs="Arial"/>
                <w:spacing w:val="1"/>
              </w:rPr>
              <w:t>c</w:t>
            </w:r>
            <w:r w:rsidRPr="00103238">
              <w:rPr>
                <w:rFonts w:ascii="Arial" w:hAnsi="Arial" w:cs="Arial"/>
              </w:rPr>
              <w:t>a</w:t>
            </w:r>
            <w:r w:rsidRPr="00103238">
              <w:rPr>
                <w:rFonts w:ascii="Arial" w:hAnsi="Arial" w:cs="Arial"/>
                <w:spacing w:val="1"/>
              </w:rPr>
              <w:t>d</w:t>
            </w:r>
            <w:r w:rsidRPr="00103238">
              <w:rPr>
                <w:rFonts w:ascii="Arial" w:hAnsi="Arial" w:cs="Arial"/>
              </w:rPr>
              <w:t>e</w:t>
            </w:r>
            <w:r w:rsidRPr="00103238">
              <w:rPr>
                <w:rFonts w:ascii="Arial" w:hAnsi="Arial" w:cs="Arial"/>
                <w:spacing w:val="1"/>
              </w:rPr>
              <w:t>m</w:t>
            </w:r>
            <w:r w:rsidRPr="00103238">
              <w:rPr>
                <w:rFonts w:ascii="Arial" w:hAnsi="Arial" w:cs="Arial"/>
              </w:rPr>
              <w:t xml:space="preserve">ic </w:t>
            </w:r>
            <w:r w:rsidRPr="00103238">
              <w:rPr>
                <w:rFonts w:ascii="Arial" w:hAnsi="Arial" w:cs="Arial"/>
                <w:spacing w:val="-1"/>
              </w:rPr>
              <w:t>s</w:t>
            </w:r>
            <w:r w:rsidRPr="00103238">
              <w:rPr>
                <w:rFonts w:ascii="Arial" w:hAnsi="Arial" w:cs="Arial"/>
              </w:rPr>
              <w:t>ta</w:t>
            </w:r>
            <w:r w:rsidRPr="00103238">
              <w:rPr>
                <w:rFonts w:ascii="Arial" w:hAnsi="Arial" w:cs="Arial"/>
                <w:spacing w:val="1"/>
              </w:rPr>
              <w:t>nd</w:t>
            </w:r>
            <w:r w:rsidRPr="00103238">
              <w:rPr>
                <w:rFonts w:ascii="Arial" w:hAnsi="Arial" w:cs="Arial"/>
              </w:rPr>
              <w:t>a</w:t>
            </w:r>
            <w:r w:rsidRPr="00103238">
              <w:rPr>
                <w:rFonts w:ascii="Arial" w:hAnsi="Arial" w:cs="Arial"/>
                <w:spacing w:val="1"/>
              </w:rPr>
              <w:t>rd</w:t>
            </w:r>
            <w:r w:rsidRPr="00103238">
              <w:rPr>
                <w:rFonts w:ascii="Arial" w:hAnsi="Arial" w:cs="Arial"/>
              </w:rPr>
              <w:t>s</w:t>
            </w:r>
            <w:r w:rsidRPr="00103238">
              <w:rPr>
                <w:rFonts w:ascii="Arial" w:hAnsi="Arial" w:cs="Arial"/>
                <w:spacing w:val="-1"/>
              </w:rPr>
              <w:t xml:space="preserve"> </w:t>
            </w:r>
            <w:r w:rsidRPr="00103238">
              <w:rPr>
                <w:rFonts w:ascii="Arial" w:hAnsi="Arial" w:cs="Arial"/>
                <w:spacing w:val="1"/>
              </w:rPr>
              <w:t>fo</w:t>
            </w:r>
            <w:r w:rsidRPr="00103238">
              <w:rPr>
                <w:rFonts w:ascii="Arial" w:hAnsi="Arial" w:cs="Arial"/>
              </w:rPr>
              <w:t>r</w:t>
            </w:r>
            <w:r w:rsidRPr="00103238">
              <w:rPr>
                <w:rFonts w:ascii="Arial" w:hAnsi="Arial" w:cs="Arial"/>
                <w:spacing w:val="6"/>
              </w:rPr>
              <w:t xml:space="preserve"> </w:t>
            </w:r>
            <w:r w:rsidRPr="00103238">
              <w:rPr>
                <w:rFonts w:ascii="Arial" w:hAnsi="Arial" w:cs="Arial"/>
              </w:rPr>
              <w:t xml:space="preserve">a </w:t>
            </w:r>
            <w:r w:rsidRPr="00103238">
              <w:rPr>
                <w:rFonts w:ascii="Arial" w:hAnsi="Arial" w:cs="Arial"/>
                <w:spacing w:val="1"/>
              </w:rPr>
              <w:t>r</w:t>
            </w:r>
            <w:r w:rsidRPr="00103238">
              <w:rPr>
                <w:rFonts w:ascii="Arial" w:hAnsi="Arial" w:cs="Arial"/>
              </w:rPr>
              <w:t>i</w:t>
            </w:r>
            <w:r w:rsidRPr="00103238">
              <w:rPr>
                <w:rFonts w:ascii="Arial" w:hAnsi="Arial" w:cs="Arial"/>
                <w:spacing w:val="1"/>
              </w:rPr>
              <w:t>gor</w:t>
            </w:r>
            <w:r w:rsidRPr="00103238">
              <w:rPr>
                <w:rFonts w:ascii="Arial" w:hAnsi="Arial" w:cs="Arial"/>
                <w:spacing w:val="-1"/>
              </w:rPr>
              <w:t>o</w:t>
            </w:r>
            <w:r w:rsidRPr="00103238">
              <w:rPr>
                <w:rFonts w:ascii="Arial" w:hAnsi="Arial" w:cs="Arial"/>
                <w:spacing w:val="1"/>
              </w:rPr>
              <w:t>u</w:t>
            </w:r>
            <w:r w:rsidRPr="00103238">
              <w:rPr>
                <w:rFonts w:ascii="Arial" w:hAnsi="Arial" w:cs="Arial"/>
              </w:rPr>
              <w:t>s</w:t>
            </w:r>
            <w:r w:rsidRPr="00103238">
              <w:rPr>
                <w:rFonts w:ascii="Arial" w:hAnsi="Arial" w:cs="Arial"/>
                <w:spacing w:val="6"/>
              </w:rPr>
              <w:t xml:space="preserve"> </w:t>
            </w:r>
            <w:r w:rsidRPr="00103238">
              <w:rPr>
                <w:rFonts w:ascii="Arial" w:hAnsi="Arial" w:cs="Arial"/>
                <w:spacing w:val="1"/>
              </w:rPr>
              <w:t>pub</w:t>
            </w:r>
            <w:r w:rsidRPr="00103238">
              <w:rPr>
                <w:rFonts w:ascii="Arial" w:hAnsi="Arial" w:cs="Arial"/>
              </w:rPr>
              <w:t>licati</w:t>
            </w:r>
            <w:r w:rsidRPr="00103238">
              <w:rPr>
                <w:rFonts w:ascii="Arial" w:hAnsi="Arial" w:cs="Arial"/>
                <w:spacing w:val="-1"/>
              </w:rPr>
              <w:t>o</w:t>
            </w:r>
            <w:r w:rsidRPr="00103238">
              <w:rPr>
                <w:rFonts w:ascii="Arial" w:hAnsi="Arial" w:cs="Arial"/>
              </w:rPr>
              <w:t>n</w:t>
            </w:r>
            <w:r w:rsidRPr="00103238">
              <w:rPr>
                <w:rFonts w:ascii="Arial" w:hAnsi="Arial" w:cs="Arial"/>
                <w:spacing w:val="4"/>
              </w:rPr>
              <w:t xml:space="preserve"> </w:t>
            </w:r>
            <w:r w:rsidRPr="00103238">
              <w:rPr>
                <w:rFonts w:ascii="Arial" w:hAnsi="Arial" w:cs="Arial"/>
              </w:rPr>
              <w:t>in</w:t>
            </w:r>
            <w:r w:rsidRPr="00103238">
              <w:rPr>
                <w:rFonts w:ascii="Arial" w:hAnsi="Arial" w:cs="Arial"/>
                <w:spacing w:val="10"/>
              </w:rPr>
              <w:t xml:space="preserve"> </w:t>
            </w:r>
            <w:r w:rsidRPr="00103238">
              <w:rPr>
                <w:rFonts w:ascii="Arial" w:hAnsi="Arial" w:cs="Arial"/>
                <w:spacing w:val="1"/>
              </w:rPr>
              <w:t>b</w:t>
            </w:r>
            <w:r w:rsidRPr="00103238">
              <w:rPr>
                <w:rFonts w:ascii="Arial" w:hAnsi="Arial" w:cs="Arial"/>
              </w:rPr>
              <w:t>i</w:t>
            </w:r>
            <w:r w:rsidRPr="00103238">
              <w:rPr>
                <w:rFonts w:ascii="Arial" w:hAnsi="Arial" w:cs="Arial"/>
                <w:spacing w:val="1"/>
              </w:rPr>
              <w:t>b</w:t>
            </w:r>
            <w:r w:rsidRPr="00103238">
              <w:rPr>
                <w:rFonts w:ascii="Arial" w:hAnsi="Arial" w:cs="Arial"/>
              </w:rPr>
              <w:t>li</w:t>
            </w:r>
            <w:r w:rsidRPr="00103238">
              <w:rPr>
                <w:rFonts w:ascii="Arial" w:hAnsi="Arial" w:cs="Arial"/>
                <w:spacing w:val="-2"/>
              </w:rPr>
              <w:t>o</w:t>
            </w:r>
            <w:r w:rsidRPr="00103238">
              <w:rPr>
                <w:rFonts w:ascii="Arial" w:hAnsi="Arial" w:cs="Arial"/>
                <w:spacing w:val="1"/>
              </w:rPr>
              <w:t>m</w:t>
            </w:r>
            <w:r w:rsidRPr="00103238">
              <w:rPr>
                <w:rFonts w:ascii="Arial" w:hAnsi="Arial" w:cs="Arial"/>
              </w:rPr>
              <w:t>et</w:t>
            </w:r>
            <w:r w:rsidRPr="00103238">
              <w:rPr>
                <w:rFonts w:ascii="Arial" w:hAnsi="Arial" w:cs="Arial"/>
                <w:spacing w:val="1"/>
              </w:rPr>
              <w:t>r</w:t>
            </w:r>
            <w:r w:rsidRPr="00103238">
              <w:rPr>
                <w:rFonts w:ascii="Arial" w:hAnsi="Arial" w:cs="Arial"/>
              </w:rPr>
              <w:t>ics.</w:t>
            </w:r>
            <w:r w:rsidRPr="00103238">
              <w:rPr>
                <w:rFonts w:ascii="Arial" w:hAnsi="Arial" w:cs="Arial"/>
                <w:spacing w:val="1"/>
              </w:rPr>
              <w:t xml:space="preserve"> </w:t>
            </w:r>
            <w:r w:rsidRPr="00103238">
              <w:rPr>
                <w:rFonts w:ascii="Arial" w:hAnsi="Arial" w:cs="Arial"/>
              </w:rPr>
              <w:t>H</w:t>
            </w:r>
            <w:r w:rsidRPr="00103238">
              <w:rPr>
                <w:rFonts w:ascii="Arial" w:hAnsi="Arial" w:cs="Arial"/>
                <w:spacing w:val="1"/>
              </w:rPr>
              <w:t>o</w:t>
            </w:r>
            <w:r w:rsidRPr="00103238">
              <w:rPr>
                <w:rFonts w:ascii="Arial" w:hAnsi="Arial" w:cs="Arial"/>
              </w:rPr>
              <w:t>we</w:t>
            </w:r>
            <w:r w:rsidRPr="00103238">
              <w:rPr>
                <w:rFonts w:ascii="Arial" w:hAnsi="Arial" w:cs="Arial"/>
                <w:spacing w:val="2"/>
              </w:rPr>
              <w:t>v</w:t>
            </w:r>
            <w:r w:rsidRPr="00103238">
              <w:rPr>
                <w:rFonts w:ascii="Arial" w:hAnsi="Arial" w:cs="Arial"/>
              </w:rPr>
              <w:t>e</w:t>
            </w:r>
            <w:r w:rsidRPr="00103238">
              <w:rPr>
                <w:rFonts w:ascii="Arial" w:hAnsi="Arial" w:cs="Arial"/>
                <w:spacing w:val="1"/>
              </w:rPr>
              <w:t>r</w:t>
            </w:r>
            <w:r w:rsidRPr="00103238">
              <w:rPr>
                <w:rFonts w:ascii="Arial" w:hAnsi="Arial" w:cs="Arial"/>
              </w:rPr>
              <w:t>,</w:t>
            </w:r>
            <w:r w:rsidRPr="00103238">
              <w:rPr>
                <w:rFonts w:ascii="Arial" w:hAnsi="Arial" w:cs="Arial"/>
                <w:spacing w:val="5"/>
              </w:rPr>
              <w:t xml:space="preserve"> </w:t>
            </w:r>
            <w:r w:rsidRPr="00103238">
              <w:rPr>
                <w:rFonts w:ascii="Arial" w:hAnsi="Arial" w:cs="Arial"/>
                <w:spacing w:val="1"/>
              </w:rPr>
              <w:t>m</w:t>
            </w:r>
            <w:r w:rsidRPr="00103238">
              <w:rPr>
                <w:rFonts w:ascii="Arial" w:hAnsi="Arial" w:cs="Arial"/>
              </w:rPr>
              <w:t>i</w:t>
            </w:r>
            <w:r w:rsidRPr="00103238">
              <w:rPr>
                <w:rFonts w:ascii="Arial" w:hAnsi="Arial" w:cs="Arial"/>
                <w:spacing w:val="-1"/>
              </w:rPr>
              <w:t>n</w:t>
            </w:r>
            <w:r w:rsidRPr="00103238">
              <w:rPr>
                <w:rFonts w:ascii="Arial" w:hAnsi="Arial" w:cs="Arial"/>
                <w:spacing w:val="1"/>
              </w:rPr>
              <w:t>o</w:t>
            </w:r>
            <w:r w:rsidRPr="00103238">
              <w:rPr>
                <w:rFonts w:ascii="Arial" w:hAnsi="Arial" w:cs="Arial"/>
              </w:rPr>
              <w:t>r</w:t>
            </w:r>
            <w:r w:rsidRPr="00103238">
              <w:rPr>
                <w:rFonts w:ascii="Arial" w:hAnsi="Arial" w:cs="Arial"/>
                <w:spacing w:val="9"/>
              </w:rPr>
              <w:t xml:space="preserve"> </w:t>
            </w:r>
            <w:r w:rsidRPr="00103238">
              <w:rPr>
                <w:rFonts w:ascii="Arial" w:hAnsi="Arial" w:cs="Arial"/>
              </w:rPr>
              <w:t>cla</w:t>
            </w:r>
            <w:r w:rsidRPr="00103238">
              <w:rPr>
                <w:rFonts w:ascii="Arial" w:hAnsi="Arial" w:cs="Arial"/>
                <w:spacing w:val="-1"/>
              </w:rPr>
              <w:t>r</w:t>
            </w:r>
            <w:r w:rsidRPr="00103238">
              <w:rPr>
                <w:rFonts w:ascii="Arial" w:hAnsi="Arial" w:cs="Arial"/>
              </w:rPr>
              <w:t>ificati</w:t>
            </w:r>
            <w:r w:rsidRPr="00103238">
              <w:rPr>
                <w:rFonts w:ascii="Arial" w:hAnsi="Arial" w:cs="Arial"/>
                <w:spacing w:val="1"/>
              </w:rPr>
              <w:t>on</w:t>
            </w:r>
            <w:r w:rsidRPr="00103238">
              <w:rPr>
                <w:rFonts w:ascii="Arial" w:hAnsi="Arial" w:cs="Arial"/>
              </w:rPr>
              <w:t>s</w:t>
            </w:r>
            <w:r w:rsidRPr="00103238">
              <w:rPr>
                <w:rFonts w:ascii="Arial" w:hAnsi="Arial" w:cs="Arial"/>
                <w:spacing w:val="2"/>
              </w:rPr>
              <w:t xml:space="preserve"> </w:t>
            </w:r>
            <w:r w:rsidRPr="00103238">
              <w:rPr>
                <w:rFonts w:ascii="Arial" w:hAnsi="Arial" w:cs="Arial"/>
              </w:rPr>
              <w:t>a</w:t>
            </w:r>
            <w:r w:rsidRPr="00103238">
              <w:rPr>
                <w:rFonts w:ascii="Arial" w:hAnsi="Arial" w:cs="Arial"/>
                <w:spacing w:val="1"/>
              </w:rPr>
              <w:t>n</w:t>
            </w:r>
            <w:r w:rsidRPr="00103238">
              <w:rPr>
                <w:rFonts w:ascii="Arial" w:hAnsi="Arial" w:cs="Arial"/>
              </w:rPr>
              <w:t>d</w:t>
            </w:r>
            <w:r w:rsidRPr="00103238">
              <w:rPr>
                <w:rFonts w:ascii="Arial" w:hAnsi="Arial" w:cs="Arial"/>
                <w:spacing w:val="10"/>
              </w:rPr>
              <w:t xml:space="preserve"> </w:t>
            </w:r>
            <w:r w:rsidRPr="00103238">
              <w:rPr>
                <w:rFonts w:ascii="Arial" w:hAnsi="Arial" w:cs="Arial"/>
              </w:rPr>
              <w:t>e</w:t>
            </w:r>
            <w:r w:rsidRPr="00103238">
              <w:rPr>
                <w:rFonts w:ascii="Arial" w:hAnsi="Arial" w:cs="Arial"/>
                <w:spacing w:val="-1"/>
              </w:rPr>
              <w:t>n</w:t>
            </w:r>
            <w:r w:rsidRPr="00103238">
              <w:rPr>
                <w:rFonts w:ascii="Arial" w:hAnsi="Arial" w:cs="Arial"/>
                <w:spacing w:val="1"/>
              </w:rPr>
              <w:t>h</w:t>
            </w:r>
            <w:r w:rsidRPr="00103238">
              <w:rPr>
                <w:rFonts w:ascii="Arial" w:hAnsi="Arial" w:cs="Arial"/>
              </w:rPr>
              <w:t>a</w:t>
            </w:r>
            <w:r w:rsidRPr="00103238">
              <w:rPr>
                <w:rFonts w:ascii="Arial" w:hAnsi="Arial" w:cs="Arial"/>
                <w:spacing w:val="1"/>
              </w:rPr>
              <w:t>n</w:t>
            </w:r>
            <w:r w:rsidRPr="00103238">
              <w:rPr>
                <w:rFonts w:ascii="Arial" w:hAnsi="Arial" w:cs="Arial"/>
              </w:rPr>
              <w:t>c</w:t>
            </w:r>
            <w:r w:rsidRPr="00103238">
              <w:rPr>
                <w:rFonts w:ascii="Arial" w:hAnsi="Arial" w:cs="Arial"/>
                <w:spacing w:val="1"/>
              </w:rPr>
              <w:t>em</w:t>
            </w:r>
            <w:r w:rsidRPr="00103238">
              <w:rPr>
                <w:rFonts w:ascii="Arial" w:hAnsi="Arial" w:cs="Arial"/>
                <w:spacing w:val="-2"/>
              </w:rPr>
              <w:t>e</w:t>
            </w:r>
            <w:r w:rsidRPr="00103238">
              <w:rPr>
                <w:rFonts w:ascii="Arial" w:hAnsi="Arial" w:cs="Arial"/>
                <w:spacing w:val="1"/>
              </w:rPr>
              <w:t>n</w:t>
            </w:r>
            <w:r w:rsidRPr="00103238">
              <w:rPr>
                <w:rFonts w:ascii="Arial" w:hAnsi="Arial" w:cs="Arial"/>
              </w:rPr>
              <w:t xml:space="preserve">ts </w:t>
            </w:r>
            <w:r w:rsidRPr="00103238">
              <w:rPr>
                <w:rFonts w:ascii="Arial" w:hAnsi="Arial" w:cs="Arial"/>
                <w:spacing w:val="1"/>
              </w:rPr>
              <w:t>n</w:t>
            </w:r>
            <w:r w:rsidRPr="00103238">
              <w:rPr>
                <w:rFonts w:ascii="Arial" w:hAnsi="Arial" w:cs="Arial"/>
              </w:rPr>
              <w:t>e</w:t>
            </w:r>
            <w:r w:rsidRPr="00103238">
              <w:rPr>
                <w:rFonts w:ascii="Arial" w:hAnsi="Arial" w:cs="Arial"/>
                <w:spacing w:val="1"/>
              </w:rPr>
              <w:t>e</w:t>
            </w:r>
            <w:r w:rsidRPr="00103238">
              <w:rPr>
                <w:rFonts w:ascii="Arial" w:hAnsi="Arial" w:cs="Arial"/>
              </w:rPr>
              <w:t>d</w:t>
            </w:r>
            <w:r w:rsidRPr="00103238">
              <w:rPr>
                <w:rFonts w:ascii="Arial" w:hAnsi="Arial" w:cs="Arial"/>
                <w:spacing w:val="10"/>
              </w:rPr>
              <w:t xml:space="preserve"> </w:t>
            </w:r>
            <w:r w:rsidRPr="00103238">
              <w:rPr>
                <w:rFonts w:ascii="Arial" w:hAnsi="Arial" w:cs="Arial"/>
              </w:rPr>
              <w:t>to</w:t>
            </w:r>
            <w:r w:rsidRPr="00103238">
              <w:rPr>
                <w:rFonts w:ascii="Arial" w:hAnsi="Arial" w:cs="Arial"/>
                <w:spacing w:val="10"/>
              </w:rPr>
              <w:t xml:space="preserve"> </w:t>
            </w:r>
            <w:r w:rsidRPr="00103238">
              <w:rPr>
                <w:rFonts w:ascii="Arial" w:hAnsi="Arial" w:cs="Arial"/>
                <w:spacing w:val="1"/>
              </w:rPr>
              <w:t>b</w:t>
            </w:r>
            <w:r w:rsidRPr="00103238">
              <w:rPr>
                <w:rFonts w:ascii="Arial" w:hAnsi="Arial" w:cs="Arial"/>
              </w:rPr>
              <w:t>e</w:t>
            </w:r>
            <w:r w:rsidRPr="00103238">
              <w:rPr>
                <w:rFonts w:ascii="Arial" w:hAnsi="Arial" w:cs="Arial"/>
                <w:spacing w:val="11"/>
              </w:rPr>
              <w:t xml:space="preserve"> </w:t>
            </w:r>
            <w:r w:rsidRPr="00103238">
              <w:rPr>
                <w:rFonts w:ascii="Arial" w:hAnsi="Arial" w:cs="Arial"/>
                <w:spacing w:val="1"/>
              </w:rPr>
              <w:t>m</w:t>
            </w:r>
            <w:r w:rsidRPr="00103238">
              <w:rPr>
                <w:rFonts w:ascii="Arial" w:hAnsi="Arial" w:cs="Arial"/>
                <w:spacing w:val="-2"/>
              </w:rPr>
              <w:t>a</w:t>
            </w:r>
            <w:r w:rsidRPr="00103238">
              <w:rPr>
                <w:rFonts w:ascii="Arial" w:hAnsi="Arial" w:cs="Arial"/>
                <w:spacing w:val="1"/>
              </w:rPr>
              <w:t>d</w:t>
            </w:r>
            <w:r w:rsidRPr="00103238">
              <w:rPr>
                <w:rFonts w:ascii="Arial" w:hAnsi="Arial" w:cs="Arial"/>
              </w:rPr>
              <w:t>e</w:t>
            </w:r>
            <w:r w:rsidRPr="00103238">
              <w:rPr>
                <w:rFonts w:ascii="Arial" w:hAnsi="Arial" w:cs="Arial"/>
                <w:spacing w:val="9"/>
              </w:rPr>
              <w:t xml:space="preserve"> </w:t>
            </w:r>
            <w:r w:rsidRPr="00103238">
              <w:rPr>
                <w:rFonts w:ascii="Arial" w:hAnsi="Arial" w:cs="Arial"/>
              </w:rPr>
              <w:t>in</w:t>
            </w:r>
            <w:r w:rsidRPr="00103238">
              <w:rPr>
                <w:rFonts w:ascii="Arial" w:hAnsi="Arial" w:cs="Arial"/>
                <w:spacing w:val="12"/>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 xml:space="preserve">e </w:t>
            </w:r>
            <w:r w:rsidRPr="00103238">
              <w:rPr>
                <w:rFonts w:ascii="Arial" w:hAnsi="Arial" w:cs="Arial"/>
                <w:spacing w:val="1"/>
              </w:rPr>
              <w:t>m</w:t>
            </w:r>
            <w:r w:rsidRPr="00103238">
              <w:rPr>
                <w:rFonts w:ascii="Arial" w:hAnsi="Arial" w:cs="Arial"/>
              </w:rPr>
              <w:t>et</w:t>
            </w:r>
            <w:r w:rsidRPr="00103238">
              <w:rPr>
                <w:rFonts w:ascii="Arial" w:hAnsi="Arial" w:cs="Arial"/>
                <w:spacing w:val="1"/>
              </w:rPr>
              <w:t>hodo</w:t>
            </w:r>
            <w:r w:rsidRPr="00103238">
              <w:rPr>
                <w:rFonts w:ascii="Arial" w:hAnsi="Arial" w:cs="Arial"/>
                <w:spacing w:val="-3"/>
              </w:rPr>
              <w:t>l</w:t>
            </w:r>
            <w:r w:rsidRPr="00103238">
              <w:rPr>
                <w:rFonts w:ascii="Arial" w:hAnsi="Arial" w:cs="Arial"/>
                <w:spacing w:val="1"/>
              </w:rPr>
              <w:t>og</w:t>
            </w:r>
            <w:r w:rsidRPr="00103238">
              <w:rPr>
                <w:rFonts w:ascii="Arial" w:hAnsi="Arial" w:cs="Arial"/>
              </w:rPr>
              <w:t>ical</w:t>
            </w:r>
            <w:r w:rsidRPr="00103238">
              <w:rPr>
                <w:rFonts w:ascii="Arial" w:hAnsi="Arial" w:cs="Arial"/>
                <w:spacing w:val="-11"/>
              </w:rPr>
              <w:t xml:space="preserve"> </w:t>
            </w:r>
            <w:r w:rsidRPr="00103238">
              <w:rPr>
                <w:rFonts w:ascii="Arial" w:hAnsi="Arial" w:cs="Arial"/>
              </w:rPr>
              <w:t>a</w:t>
            </w:r>
            <w:r w:rsidRPr="00103238">
              <w:rPr>
                <w:rFonts w:ascii="Arial" w:hAnsi="Arial" w:cs="Arial"/>
                <w:spacing w:val="1"/>
              </w:rPr>
              <w:t>p</w:t>
            </w:r>
            <w:r w:rsidRPr="00103238">
              <w:rPr>
                <w:rFonts w:ascii="Arial" w:hAnsi="Arial" w:cs="Arial"/>
                <w:spacing w:val="-1"/>
              </w:rPr>
              <w:t>p</w:t>
            </w:r>
            <w:r w:rsidRPr="00103238">
              <w:rPr>
                <w:rFonts w:ascii="Arial" w:hAnsi="Arial" w:cs="Arial"/>
                <w:spacing w:val="1"/>
              </w:rPr>
              <w:t>ro</w:t>
            </w:r>
            <w:r w:rsidRPr="00103238">
              <w:rPr>
                <w:rFonts w:ascii="Arial" w:hAnsi="Arial" w:cs="Arial"/>
              </w:rPr>
              <w:t>a</w:t>
            </w:r>
            <w:r w:rsidRPr="00103238">
              <w:rPr>
                <w:rFonts w:ascii="Arial" w:hAnsi="Arial" w:cs="Arial"/>
                <w:spacing w:val="1"/>
              </w:rPr>
              <w:t>ch</w:t>
            </w:r>
            <w:r w:rsidRPr="00103238">
              <w:rPr>
                <w:rFonts w:ascii="Arial" w:hAnsi="Arial" w:cs="Arial"/>
              </w:rPr>
              <w:t>,</w:t>
            </w:r>
            <w:r w:rsidRPr="00103238">
              <w:rPr>
                <w:rFonts w:ascii="Arial" w:hAnsi="Arial" w:cs="Arial"/>
                <w:spacing w:val="-10"/>
              </w:rPr>
              <w:t xml:space="preserve"> </w:t>
            </w:r>
            <w:r w:rsidRPr="00103238">
              <w:rPr>
                <w:rFonts w:ascii="Arial" w:hAnsi="Arial" w:cs="Arial"/>
              </w:rPr>
              <w:t>te</w:t>
            </w:r>
            <w:r w:rsidRPr="00103238">
              <w:rPr>
                <w:rFonts w:ascii="Arial" w:hAnsi="Arial" w:cs="Arial"/>
                <w:spacing w:val="-1"/>
              </w:rPr>
              <w:t>r</w:t>
            </w:r>
            <w:r w:rsidRPr="00103238">
              <w:rPr>
                <w:rFonts w:ascii="Arial" w:hAnsi="Arial" w:cs="Arial"/>
                <w:spacing w:val="1"/>
              </w:rPr>
              <w:t>m</w:t>
            </w:r>
            <w:r w:rsidRPr="00103238">
              <w:rPr>
                <w:rFonts w:ascii="Arial" w:hAnsi="Arial" w:cs="Arial"/>
              </w:rPr>
              <w:t>i</w:t>
            </w:r>
            <w:r w:rsidRPr="00103238">
              <w:rPr>
                <w:rFonts w:ascii="Arial" w:hAnsi="Arial" w:cs="Arial"/>
                <w:spacing w:val="1"/>
              </w:rPr>
              <w:t>no</w:t>
            </w:r>
            <w:r w:rsidRPr="00103238">
              <w:rPr>
                <w:rFonts w:ascii="Arial" w:hAnsi="Arial" w:cs="Arial"/>
              </w:rPr>
              <w:t>l</w:t>
            </w:r>
            <w:r w:rsidRPr="00103238">
              <w:rPr>
                <w:rFonts w:ascii="Arial" w:hAnsi="Arial" w:cs="Arial"/>
                <w:spacing w:val="1"/>
              </w:rPr>
              <w:t>o</w:t>
            </w:r>
            <w:r w:rsidRPr="00103238">
              <w:rPr>
                <w:rFonts w:ascii="Arial" w:hAnsi="Arial" w:cs="Arial"/>
                <w:spacing w:val="-1"/>
              </w:rPr>
              <w:t>g</w:t>
            </w:r>
            <w:r w:rsidRPr="00103238">
              <w:rPr>
                <w:rFonts w:ascii="Arial" w:hAnsi="Arial" w:cs="Arial"/>
                <w:spacing w:val="1"/>
              </w:rPr>
              <w:t>y</w:t>
            </w:r>
            <w:r w:rsidRPr="00103238">
              <w:rPr>
                <w:rFonts w:ascii="Arial" w:hAnsi="Arial" w:cs="Arial"/>
              </w:rPr>
              <w:t>,</w:t>
            </w:r>
            <w:r w:rsidRPr="00103238">
              <w:rPr>
                <w:rFonts w:ascii="Arial" w:hAnsi="Arial" w:cs="Arial"/>
                <w:spacing w:val="-9"/>
              </w:rPr>
              <w:t xml:space="preserve"> </w:t>
            </w:r>
            <w:r w:rsidRPr="00103238">
              <w:rPr>
                <w:rFonts w:ascii="Arial" w:hAnsi="Arial" w:cs="Arial"/>
              </w:rPr>
              <w:t>a</w:t>
            </w:r>
            <w:r w:rsidRPr="00103238">
              <w:rPr>
                <w:rFonts w:ascii="Arial" w:hAnsi="Arial" w:cs="Arial"/>
                <w:spacing w:val="-1"/>
              </w:rPr>
              <w:t>n</w:t>
            </w:r>
            <w:r w:rsidRPr="00103238">
              <w:rPr>
                <w:rFonts w:ascii="Arial" w:hAnsi="Arial" w:cs="Arial"/>
              </w:rPr>
              <w:t>d</w:t>
            </w:r>
            <w:r w:rsidRPr="00103238">
              <w:rPr>
                <w:rFonts w:ascii="Arial" w:hAnsi="Arial" w:cs="Arial"/>
                <w:spacing w:val="-2"/>
              </w:rPr>
              <w:t xml:space="preserve"> </w:t>
            </w:r>
            <w:r w:rsidRPr="00103238">
              <w:rPr>
                <w:rFonts w:ascii="Arial" w:hAnsi="Arial" w:cs="Arial"/>
              </w:rPr>
              <w:t>e</w:t>
            </w:r>
            <w:r w:rsidRPr="00103238">
              <w:rPr>
                <w:rFonts w:ascii="Arial" w:hAnsi="Arial" w:cs="Arial"/>
                <w:spacing w:val="1"/>
              </w:rPr>
              <w:t>v</w:t>
            </w:r>
            <w:r w:rsidRPr="00103238">
              <w:rPr>
                <w:rFonts w:ascii="Arial" w:hAnsi="Arial" w:cs="Arial"/>
              </w:rPr>
              <w:t>i</w:t>
            </w:r>
            <w:r w:rsidRPr="00103238">
              <w:rPr>
                <w:rFonts w:ascii="Arial" w:hAnsi="Arial" w:cs="Arial"/>
                <w:spacing w:val="1"/>
              </w:rPr>
              <w:t>d</w:t>
            </w:r>
            <w:r w:rsidRPr="00103238">
              <w:rPr>
                <w:rFonts w:ascii="Arial" w:hAnsi="Arial" w:cs="Arial"/>
                <w:spacing w:val="-2"/>
              </w:rPr>
              <w:t>e</w:t>
            </w:r>
            <w:r w:rsidRPr="00103238">
              <w:rPr>
                <w:rFonts w:ascii="Arial" w:hAnsi="Arial" w:cs="Arial"/>
                <w:spacing w:val="1"/>
              </w:rPr>
              <w:t>n</w:t>
            </w:r>
            <w:r w:rsidRPr="00103238">
              <w:rPr>
                <w:rFonts w:ascii="Arial" w:hAnsi="Arial" w:cs="Arial"/>
              </w:rPr>
              <w:t>ce</w:t>
            </w:r>
            <w:r w:rsidRPr="00103238">
              <w:rPr>
                <w:rFonts w:ascii="Arial" w:hAnsi="Arial" w:cs="Arial"/>
                <w:spacing w:val="-6"/>
              </w:rPr>
              <w:t xml:space="preserve"> </w:t>
            </w:r>
            <w:r w:rsidRPr="00103238">
              <w:rPr>
                <w:rFonts w:ascii="Arial" w:hAnsi="Arial" w:cs="Arial"/>
                <w:spacing w:val="1"/>
              </w:rPr>
              <w:t>b</w:t>
            </w:r>
            <w:r w:rsidRPr="00103238">
              <w:rPr>
                <w:rFonts w:ascii="Arial" w:hAnsi="Arial" w:cs="Arial"/>
              </w:rPr>
              <w:t>a</w:t>
            </w:r>
            <w:r w:rsidRPr="00103238">
              <w:rPr>
                <w:rFonts w:ascii="Arial" w:hAnsi="Arial" w:cs="Arial"/>
                <w:spacing w:val="1"/>
              </w:rPr>
              <w:t>ck</w:t>
            </w:r>
            <w:r w:rsidRPr="00103238">
              <w:rPr>
                <w:rFonts w:ascii="Arial" w:hAnsi="Arial" w:cs="Arial"/>
                <w:spacing w:val="-3"/>
              </w:rPr>
              <w:t>i</w:t>
            </w:r>
            <w:r w:rsidRPr="00103238">
              <w:rPr>
                <w:rFonts w:ascii="Arial" w:hAnsi="Arial" w:cs="Arial"/>
                <w:spacing w:val="1"/>
              </w:rPr>
              <w:t>ng</w:t>
            </w:r>
            <w:r w:rsidRPr="00103238">
              <w:rPr>
                <w:rFonts w:ascii="Arial" w:hAnsi="Arial" w:cs="Arial"/>
              </w:rPr>
              <w:t>.</w:t>
            </w:r>
          </w:p>
        </w:tc>
        <w:tc>
          <w:tcPr>
            <w:tcW w:w="7654" w:type="dxa"/>
            <w:tcBorders>
              <w:top w:val="single" w:sz="5" w:space="0" w:color="000000"/>
              <w:left w:val="single" w:sz="5" w:space="0" w:color="000000"/>
              <w:bottom w:val="single" w:sz="5" w:space="0" w:color="000000"/>
              <w:right w:val="single" w:sz="5" w:space="0" w:color="000000"/>
            </w:tcBorders>
          </w:tcPr>
          <w:p w14:paraId="3BD41C6E" w14:textId="77777777" w:rsidR="004806EB" w:rsidRPr="00103238" w:rsidRDefault="004806EB">
            <w:pPr>
              <w:rPr>
                <w:rFonts w:ascii="Arial" w:hAnsi="Arial" w:cs="Arial"/>
              </w:rPr>
            </w:pPr>
          </w:p>
          <w:p w14:paraId="069CCC5F" w14:textId="730BF598" w:rsidR="00F448A6" w:rsidRPr="00103238" w:rsidRDefault="00F448A6" w:rsidP="00F448A6">
            <w:pPr>
              <w:rPr>
                <w:rFonts w:ascii="Arial" w:hAnsi="Arial" w:cs="Arial"/>
              </w:rPr>
            </w:pPr>
            <w:r w:rsidRPr="00103238">
              <w:rPr>
                <w:rFonts w:ascii="Arial" w:hAnsi="Arial" w:cs="Arial"/>
              </w:rPr>
              <w:t xml:space="preserve">   </w:t>
            </w:r>
            <w:r w:rsidRPr="00103238">
              <w:rPr>
                <w:rFonts w:ascii="Arial" w:hAnsi="Arial" w:cs="Arial"/>
                <w:color w:val="FF0000"/>
              </w:rPr>
              <w:t>Mi</w:t>
            </w:r>
            <w:r w:rsidRPr="00103238">
              <w:rPr>
                <w:rFonts w:ascii="Arial" w:hAnsi="Arial" w:cs="Arial"/>
                <w:color w:val="FF0000"/>
                <w:spacing w:val="-1"/>
              </w:rPr>
              <w:t>n</w:t>
            </w:r>
            <w:r w:rsidRPr="00103238">
              <w:rPr>
                <w:rFonts w:ascii="Arial" w:hAnsi="Arial" w:cs="Arial"/>
                <w:color w:val="FF0000"/>
                <w:spacing w:val="1"/>
              </w:rPr>
              <w:t>o</w:t>
            </w:r>
            <w:r w:rsidRPr="00103238">
              <w:rPr>
                <w:rFonts w:ascii="Arial" w:hAnsi="Arial" w:cs="Arial"/>
                <w:color w:val="FF0000"/>
              </w:rPr>
              <w:t>r</w:t>
            </w:r>
            <w:r w:rsidRPr="00103238">
              <w:rPr>
                <w:rFonts w:ascii="Arial" w:hAnsi="Arial" w:cs="Arial"/>
                <w:color w:val="FF0000"/>
                <w:spacing w:val="9"/>
              </w:rPr>
              <w:t xml:space="preserve"> </w:t>
            </w:r>
            <w:r w:rsidRPr="00103238">
              <w:rPr>
                <w:rFonts w:ascii="Arial" w:hAnsi="Arial" w:cs="Arial"/>
                <w:color w:val="FF0000"/>
              </w:rPr>
              <w:t>cla</w:t>
            </w:r>
            <w:r w:rsidRPr="00103238">
              <w:rPr>
                <w:rFonts w:ascii="Arial" w:hAnsi="Arial" w:cs="Arial"/>
                <w:color w:val="FF0000"/>
                <w:spacing w:val="-1"/>
              </w:rPr>
              <w:t>r</w:t>
            </w:r>
            <w:r w:rsidRPr="00103238">
              <w:rPr>
                <w:rFonts w:ascii="Arial" w:hAnsi="Arial" w:cs="Arial"/>
                <w:color w:val="FF0000"/>
              </w:rPr>
              <w:t>ificati</w:t>
            </w:r>
            <w:r w:rsidRPr="00103238">
              <w:rPr>
                <w:rFonts w:ascii="Arial" w:hAnsi="Arial" w:cs="Arial"/>
                <w:color w:val="FF0000"/>
                <w:spacing w:val="1"/>
              </w:rPr>
              <w:t>on</w:t>
            </w:r>
            <w:r w:rsidRPr="00103238">
              <w:rPr>
                <w:rFonts w:ascii="Arial" w:hAnsi="Arial" w:cs="Arial"/>
                <w:color w:val="FF0000"/>
              </w:rPr>
              <w:t>s</w:t>
            </w:r>
            <w:r w:rsidRPr="00103238">
              <w:rPr>
                <w:rFonts w:ascii="Arial" w:hAnsi="Arial" w:cs="Arial"/>
                <w:color w:val="FF0000"/>
                <w:spacing w:val="2"/>
              </w:rPr>
              <w:t xml:space="preserve"> </w:t>
            </w:r>
            <w:r w:rsidRPr="00103238">
              <w:rPr>
                <w:rFonts w:ascii="Arial" w:hAnsi="Arial" w:cs="Arial"/>
                <w:color w:val="FF0000"/>
              </w:rPr>
              <w:t>a</w:t>
            </w:r>
            <w:r w:rsidRPr="00103238">
              <w:rPr>
                <w:rFonts w:ascii="Arial" w:hAnsi="Arial" w:cs="Arial"/>
                <w:color w:val="FF0000"/>
                <w:spacing w:val="1"/>
              </w:rPr>
              <w:t>n</w:t>
            </w:r>
            <w:r w:rsidRPr="00103238">
              <w:rPr>
                <w:rFonts w:ascii="Arial" w:hAnsi="Arial" w:cs="Arial"/>
                <w:color w:val="FF0000"/>
              </w:rPr>
              <w:t>d</w:t>
            </w:r>
            <w:r w:rsidRPr="00103238">
              <w:rPr>
                <w:rFonts w:ascii="Arial" w:hAnsi="Arial" w:cs="Arial"/>
                <w:color w:val="FF0000"/>
                <w:spacing w:val="10"/>
              </w:rPr>
              <w:t xml:space="preserve"> </w:t>
            </w:r>
            <w:r w:rsidRPr="00103238">
              <w:rPr>
                <w:rFonts w:ascii="Arial" w:hAnsi="Arial" w:cs="Arial"/>
                <w:color w:val="FF0000"/>
              </w:rPr>
              <w:t>e</w:t>
            </w:r>
            <w:r w:rsidRPr="00103238">
              <w:rPr>
                <w:rFonts w:ascii="Arial" w:hAnsi="Arial" w:cs="Arial"/>
                <w:color w:val="FF0000"/>
                <w:spacing w:val="-1"/>
              </w:rPr>
              <w:t>n</w:t>
            </w:r>
            <w:r w:rsidRPr="00103238">
              <w:rPr>
                <w:rFonts w:ascii="Arial" w:hAnsi="Arial" w:cs="Arial"/>
                <w:color w:val="FF0000"/>
                <w:spacing w:val="1"/>
              </w:rPr>
              <w:t>h</w:t>
            </w:r>
            <w:r w:rsidRPr="00103238">
              <w:rPr>
                <w:rFonts w:ascii="Arial" w:hAnsi="Arial" w:cs="Arial"/>
                <w:color w:val="FF0000"/>
              </w:rPr>
              <w:t>a</w:t>
            </w:r>
            <w:r w:rsidRPr="00103238">
              <w:rPr>
                <w:rFonts w:ascii="Arial" w:hAnsi="Arial" w:cs="Arial"/>
                <w:color w:val="FF0000"/>
                <w:spacing w:val="1"/>
              </w:rPr>
              <w:t>n</w:t>
            </w:r>
            <w:r w:rsidRPr="00103238">
              <w:rPr>
                <w:rFonts w:ascii="Arial" w:hAnsi="Arial" w:cs="Arial"/>
                <w:color w:val="FF0000"/>
              </w:rPr>
              <w:t>c</w:t>
            </w:r>
            <w:r w:rsidRPr="00103238">
              <w:rPr>
                <w:rFonts w:ascii="Arial" w:hAnsi="Arial" w:cs="Arial"/>
                <w:color w:val="FF0000"/>
                <w:spacing w:val="1"/>
              </w:rPr>
              <w:t>em</w:t>
            </w:r>
            <w:r w:rsidRPr="00103238">
              <w:rPr>
                <w:rFonts w:ascii="Arial" w:hAnsi="Arial" w:cs="Arial"/>
                <w:color w:val="FF0000"/>
                <w:spacing w:val="-2"/>
              </w:rPr>
              <w:t>e</w:t>
            </w:r>
            <w:r w:rsidRPr="00103238">
              <w:rPr>
                <w:rFonts w:ascii="Arial" w:hAnsi="Arial" w:cs="Arial"/>
                <w:color w:val="FF0000"/>
                <w:spacing w:val="1"/>
              </w:rPr>
              <w:t>n</w:t>
            </w:r>
            <w:r w:rsidRPr="00103238">
              <w:rPr>
                <w:rFonts w:ascii="Arial" w:hAnsi="Arial" w:cs="Arial"/>
                <w:color w:val="FF0000"/>
              </w:rPr>
              <w:t xml:space="preserve">ts </w:t>
            </w:r>
            <w:r w:rsidRPr="00103238">
              <w:rPr>
                <w:rFonts w:ascii="Arial" w:hAnsi="Arial" w:cs="Arial"/>
                <w:color w:val="FF0000"/>
                <w:spacing w:val="1"/>
              </w:rPr>
              <w:t>m</w:t>
            </w:r>
            <w:r w:rsidRPr="00103238">
              <w:rPr>
                <w:rFonts w:ascii="Arial" w:hAnsi="Arial" w:cs="Arial"/>
                <w:color w:val="FF0000"/>
                <w:spacing w:val="-2"/>
              </w:rPr>
              <w:t>a</w:t>
            </w:r>
            <w:r w:rsidRPr="00103238">
              <w:rPr>
                <w:rFonts w:ascii="Arial" w:hAnsi="Arial" w:cs="Arial"/>
                <w:color w:val="FF0000"/>
                <w:spacing w:val="1"/>
              </w:rPr>
              <w:t>d</w:t>
            </w:r>
            <w:r w:rsidRPr="00103238">
              <w:rPr>
                <w:rFonts w:ascii="Arial" w:hAnsi="Arial" w:cs="Arial"/>
                <w:color w:val="FF0000"/>
              </w:rPr>
              <w:t>e</w:t>
            </w:r>
            <w:r w:rsidRPr="00103238">
              <w:rPr>
                <w:rFonts w:ascii="Arial" w:hAnsi="Arial" w:cs="Arial"/>
                <w:color w:val="FF0000"/>
                <w:spacing w:val="9"/>
              </w:rPr>
              <w:t xml:space="preserve"> </w:t>
            </w:r>
            <w:r w:rsidRPr="00103238">
              <w:rPr>
                <w:rFonts w:ascii="Arial" w:hAnsi="Arial" w:cs="Arial"/>
                <w:color w:val="FF0000"/>
              </w:rPr>
              <w:t>in</w:t>
            </w:r>
            <w:r w:rsidRPr="00103238">
              <w:rPr>
                <w:rFonts w:ascii="Arial" w:hAnsi="Arial" w:cs="Arial"/>
                <w:color w:val="FF0000"/>
                <w:spacing w:val="12"/>
              </w:rPr>
              <w:t xml:space="preserve"> </w:t>
            </w:r>
            <w:r w:rsidRPr="00103238">
              <w:rPr>
                <w:rFonts w:ascii="Arial" w:hAnsi="Arial" w:cs="Arial"/>
                <w:color w:val="FF0000"/>
              </w:rPr>
              <w:t>t</w:t>
            </w:r>
            <w:r w:rsidRPr="00103238">
              <w:rPr>
                <w:rFonts w:ascii="Arial" w:hAnsi="Arial" w:cs="Arial"/>
                <w:color w:val="FF0000"/>
                <w:spacing w:val="1"/>
              </w:rPr>
              <w:t>h</w:t>
            </w:r>
            <w:r w:rsidRPr="00103238">
              <w:rPr>
                <w:rFonts w:ascii="Arial" w:hAnsi="Arial" w:cs="Arial"/>
                <w:color w:val="FF0000"/>
              </w:rPr>
              <w:t xml:space="preserve">e </w:t>
            </w:r>
            <w:r w:rsidRPr="00103238">
              <w:rPr>
                <w:rFonts w:ascii="Arial" w:hAnsi="Arial" w:cs="Arial"/>
                <w:color w:val="FF0000"/>
                <w:spacing w:val="1"/>
              </w:rPr>
              <w:t>m</w:t>
            </w:r>
            <w:r w:rsidRPr="00103238">
              <w:rPr>
                <w:rFonts w:ascii="Arial" w:hAnsi="Arial" w:cs="Arial"/>
                <w:color w:val="FF0000"/>
              </w:rPr>
              <w:t>et</w:t>
            </w:r>
            <w:r w:rsidRPr="00103238">
              <w:rPr>
                <w:rFonts w:ascii="Arial" w:hAnsi="Arial" w:cs="Arial"/>
                <w:color w:val="FF0000"/>
                <w:spacing w:val="1"/>
              </w:rPr>
              <w:t>hodo</w:t>
            </w:r>
            <w:r w:rsidRPr="00103238">
              <w:rPr>
                <w:rFonts w:ascii="Arial" w:hAnsi="Arial" w:cs="Arial"/>
                <w:color w:val="FF0000"/>
                <w:spacing w:val="-3"/>
              </w:rPr>
              <w:t>l</w:t>
            </w:r>
            <w:r w:rsidRPr="00103238">
              <w:rPr>
                <w:rFonts w:ascii="Arial" w:hAnsi="Arial" w:cs="Arial"/>
                <w:color w:val="FF0000"/>
                <w:spacing w:val="1"/>
              </w:rPr>
              <w:t>og</w:t>
            </w:r>
            <w:r w:rsidRPr="00103238">
              <w:rPr>
                <w:rFonts w:ascii="Arial" w:hAnsi="Arial" w:cs="Arial"/>
                <w:color w:val="FF0000"/>
              </w:rPr>
              <w:t>ical</w:t>
            </w:r>
            <w:r w:rsidRPr="00103238">
              <w:rPr>
                <w:rFonts w:ascii="Arial" w:hAnsi="Arial" w:cs="Arial"/>
                <w:color w:val="FF0000"/>
                <w:spacing w:val="-11"/>
              </w:rPr>
              <w:t xml:space="preserve"> </w:t>
            </w:r>
            <w:r w:rsidRPr="00103238">
              <w:rPr>
                <w:rFonts w:ascii="Arial" w:hAnsi="Arial" w:cs="Arial"/>
                <w:color w:val="FF0000"/>
              </w:rPr>
              <w:t>a</w:t>
            </w:r>
            <w:r w:rsidRPr="00103238">
              <w:rPr>
                <w:rFonts w:ascii="Arial" w:hAnsi="Arial" w:cs="Arial"/>
                <w:color w:val="FF0000"/>
                <w:spacing w:val="1"/>
              </w:rPr>
              <w:t>p</w:t>
            </w:r>
            <w:r w:rsidRPr="00103238">
              <w:rPr>
                <w:rFonts w:ascii="Arial" w:hAnsi="Arial" w:cs="Arial"/>
                <w:color w:val="FF0000"/>
                <w:spacing w:val="-1"/>
              </w:rPr>
              <w:t>p</w:t>
            </w:r>
            <w:r w:rsidRPr="00103238">
              <w:rPr>
                <w:rFonts w:ascii="Arial" w:hAnsi="Arial" w:cs="Arial"/>
                <w:color w:val="FF0000"/>
                <w:spacing w:val="1"/>
              </w:rPr>
              <w:t>ro</w:t>
            </w:r>
            <w:r w:rsidRPr="00103238">
              <w:rPr>
                <w:rFonts w:ascii="Arial" w:hAnsi="Arial" w:cs="Arial"/>
                <w:color w:val="FF0000"/>
              </w:rPr>
              <w:t>a</w:t>
            </w:r>
            <w:r w:rsidRPr="00103238">
              <w:rPr>
                <w:rFonts w:ascii="Arial" w:hAnsi="Arial" w:cs="Arial"/>
                <w:color w:val="FF0000"/>
                <w:spacing w:val="1"/>
              </w:rPr>
              <w:t>ch</w:t>
            </w:r>
            <w:r w:rsidRPr="00103238">
              <w:rPr>
                <w:rFonts w:ascii="Arial" w:hAnsi="Arial" w:cs="Arial"/>
                <w:color w:val="FF0000"/>
              </w:rPr>
              <w:t>, please see    with yellow parts.</w:t>
            </w:r>
          </w:p>
        </w:tc>
      </w:tr>
      <w:tr w:rsidR="004806EB" w:rsidRPr="00103238" w14:paraId="0AD0D210" w14:textId="77777777" w:rsidTr="00103238">
        <w:trPr>
          <w:trHeight w:hRule="exact" w:val="713"/>
        </w:trPr>
        <w:tc>
          <w:tcPr>
            <w:tcW w:w="6341" w:type="dxa"/>
            <w:tcBorders>
              <w:top w:val="single" w:sz="5" w:space="0" w:color="000000"/>
              <w:left w:val="single" w:sz="5" w:space="0" w:color="000000"/>
              <w:bottom w:val="single" w:sz="5" w:space="0" w:color="000000"/>
              <w:right w:val="single" w:sz="5" w:space="0" w:color="000000"/>
            </w:tcBorders>
          </w:tcPr>
          <w:p w14:paraId="187EB97E" w14:textId="77777777" w:rsidR="004806EB" w:rsidRPr="00103238" w:rsidRDefault="005A1F6E">
            <w:pPr>
              <w:ind w:left="460" w:right="380"/>
              <w:rPr>
                <w:rFonts w:ascii="Arial" w:hAnsi="Arial" w:cs="Arial"/>
              </w:rPr>
            </w:pPr>
            <w:r w:rsidRPr="00103238">
              <w:rPr>
                <w:rFonts w:ascii="Arial" w:hAnsi="Arial" w:cs="Arial"/>
                <w:b/>
              </w:rPr>
              <w:t>Are</w:t>
            </w:r>
            <w:r w:rsidRPr="00103238">
              <w:rPr>
                <w:rFonts w:ascii="Arial" w:hAnsi="Arial" w:cs="Arial"/>
                <w:b/>
                <w:spacing w:val="-2"/>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3"/>
              </w:rPr>
              <w:t xml:space="preserve"> </w:t>
            </w:r>
            <w:r w:rsidRPr="00103238">
              <w:rPr>
                <w:rFonts w:ascii="Arial" w:hAnsi="Arial" w:cs="Arial"/>
                <w:b/>
              </w:rPr>
              <w:t>r</w:t>
            </w:r>
            <w:r w:rsidRPr="00103238">
              <w:rPr>
                <w:rFonts w:ascii="Arial" w:hAnsi="Arial" w:cs="Arial"/>
                <w:b/>
                <w:spacing w:val="1"/>
              </w:rPr>
              <w:t>ef</w:t>
            </w:r>
            <w:r w:rsidRPr="00103238">
              <w:rPr>
                <w:rFonts w:ascii="Arial" w:hAnsi="Arial" w:cs="Arial"/>
                <w:b/>
              </w:rPr>
              <w:t>e</w:t>
            </w:r>
            <w:r w:rsidRPr="00103238">
              <w:rPr>
                <w:rFonts w:ascii="Arial" w:hAnsi="Arial" w:cs="Arial"/>
                <w:b/>
                <w:spacing w:val="1"/>
              </w:rPr>
              <w:t>r</w:t>
            </w:r>
            <w:r w:rsidRPr="00103238">
              <w:rPr>
                <w:rFonts w:ascii="Arial" w:hAnsi="Arial" w:cs="Arial"/>
                <w:b/>
              </w:rPr>
              <w:t>enc</w:t>
            </w:r>
            <w:r w:rsidRPr="00103238">
              <w:rPr>
                <w:rFonts w:ascii="Arial" w:hAnsi="Arial" w:cs="Arial"/>
                <w:b/>
                <w:spacing w:val="1"/>
              </w:rPr>
              <w:t>e</w:t>
            </w:r>
            <w:r w:rsidRPr="00103238">
              <w:rPr>
                <w:rFonts w:ascii="Arial" w:hAnsi="Arial" w:cs="Arial"/>
                <w:b/>
              </w:rPr>
              <w:t>s</w:t>
            </w:r>
            <w:r w:rsidRPr="00103238">
              <w:rPr>
                <w:rFonts w:ascii="Arial" w:hAnsi="Arial" w:cs="Arial"/>
                <w:b/>
                <w:spacing w:val="-9"/>
              </w:rPr>
              <w:t xml:space="preserve"> </w:t>
            </w:r>
            <w:r w:rsidRPr="00103238">
              <w:rPr>
                <w:rFonts w:ascii="Arial" w:hAnsi="Arial" w:cs="Arial"/>
                <w:b/>
                <w:spacing w:val="-1"/>
              </w:rPr>
              <w:t>s</w:t>
            </w:r>
            <w:r w:rsidRPr="00103238">
              <w:rPr>
                <w:rFonts w:ascii="Arial" w:hAnsi="Arial" w:cs="Arial"/>
                <w:b/>
              </w:rPr>
              <w:t>uf</w:t>
            </w:r>
            <w:r w:rsidRPr="00103238">
              <w:rPr>
                <w:rFonts w:ascii="Arial" w:hAnsi="Arial" w:cs="Arial"/>
                <w:b/>
                <w:spacing w:val="1"/>
              </w:rPr>
              <w:t>f</w:t>
            </w:r>
            <w:r w:rsidRPr="00103238">
              <w:rPr>
                <w:rFonts w:ascii="Arial" w:hAnsi="Arial" w:cs="Arial"/>
                <w:b/>
              </w:rPr>
              <w:t>icient</w:t>
            </w:r>
            <w:r w:rsidRPr="00103238">
              <w:rPr>
                <w:rFonts w:ascii="Arial" w:hAnsi="Arial" w:cs="Arial"/>
                <w:b/>
                <w:spacing w:val="-5"/>
              </w:rPr>
              <w:t xml:space="preserve"> </w:t>
            </w:r>
            <w:r w:rsidRPr="00103238">
              <w:rPr>
                <w:rFonts w:ascii="Arial" w:hAnsi="Arial" w:cs="Arial"/>
                <w:b/>
                <w:spacing w:val="1"/>
              </w:rPr>
              <w:t>a</w:t>
            </w:r>
            <w:r w:rsidRPr="00103238">
              <w:rPr>
                <w:rFonts w:ascii="Arial" w:hAnsi="Arial" w:cs="Arial"/>
                <w:b/>
              </w:rPr>
              <w:t>nd</w:t>
            </w:r>
            <w:r w:rsidRPr="00103238">
              <w:rPr>
                <w:rFonts w:ascii="Arial" w:hAnsi="Arial" w:cs="Arial"/>
                <w:b/>
                <w:spacing w:val="-4"/>
              </w:rPr>
              <w:t xml:space="preserve"> </w:t>
            </w:r>
            <w:r w:rsidRPr="00103238">
              <w:rPr>
                <w:rFonts w:ascii="Arial" w:hAnsi="Arial" w:cs="Arial"/>
                <w:b/>
              </w:rPr>
              <w:t>r</w:t>
            </w:r>
            <w:r w:rsidRPr="00103238">
              <w:rPr>
                <w:rFonts w:ascii="Arial" w:hAnsi="Arial" w:cs="Arial"/>
                <w:b/>
                <w:spacing w:val="1"/>
              </w:rPr>
              <w:t>e</w:t>
            </w:r>
            <w:r w:rsidRPr="00103238">
              <w:rPr>
                <w:rFonts w:ascii="Arial" w:hAnsi="Arial" w:cs="Arial"/>
                <w:b/>
              </w:rPr>
              <w:t>c</w:t>
            </w:r>
            <w:r w:rsidRPr="00103238">
              <w:rPr>
                <w:rFonts w:ascii="Arial" w:hAnsi="Arial" w:cs="Arial"/>
                <w:b/>
                <w:spacing w:val="1"/>
              </w:rPr>
              <w:t>e</w:t>
            </w:r>
            <w:r w:rsidRPr="00103238">
              <w:rPr>
                <w:rFonts w:ascii="Arial" w:hAnsi="Arial" w:cs="Arial"/>
                <w:b/>
              </w:rPr>
              <w:t>nt?</w:t>
            </w:r>
            <w:r w:rsidRPr="00103238">
              <w:rPr>
                <w:rFonts w:ascii="Arial" w:hAnsi="Arial" w:cs="Arial"/>
                <w:b/>
                <w:spacing w:val="-4"/>
              </w:rPr>
              <w:t xml:space="preserve"> </w:t>
            </w:r>
            <w:r w:rsidRPr="00103238">
              <w:rPr>
                <w:rFonts w:ascii="Arial" w:hAnsi="Arial" w:cs="Arial"/>
                <w:b/>
                <w:spacing w:val="-1"/>
              </w:rPr>
              <w:t>I</w:t>
            </w:r>
            <w:r w:rsidRPr="00103238">
              <w:rPr>
                <w:rFonts w:ascii="Arial" w:hAnsi="Arial" w:cs="Arial"/>
                <w:b/>
              </w:rPr>
              <w:t xml:space="preserve">f </w:t>
            </w:r>
            <w:r w:rsidRPr="00103238">
              <w:rPr>
                <w:rFonts w:ascii="Arial" w:hAnsi="Arial" w:cs="Arial"/>
                <w:b/>
                <w:spacing w:val="1"/>
              </w:rPr>
              <w:t>yo</w:t>
            </w:r>
            <w:r w:rsidRPr="00103238">
              <w:rPr>
                <w:rFonts w:ascii="Arial" w:hAnsi="Arial" w:cs="Arial"/>
                <w:b/>
              </w:rPr>
              <w:t>u</w:t>
            </w:r>
            <w:r w:rsidRPr="00103238">
              <w:rPr>
                <w:rFonts w:ascii="Arial" w:hAnsi="Arial" w:cs="Arial"/>
                <w:b/>
                <w:spacing w:val="-3"/>
              </w:rPr>
              <w:t xml:space="preserve"> </w:t>
            </w:r>
            <w:r w:rsidRPr="00103238">
              <w:rPr>
                <w:rFonts w:ascii="Arial" w:hAnsi="Arial" w:cs="Arial"/>
                <w:b/>
              </w:rPr>
              <w:t>h</w:t>
            </w:r>
            <w:r w:rsidRPr="00103238">
              <w:rPr>
                <w:rFonts w:ascii="Arial" w:hAnsi="Arial" w:cs="Arial"/>
                <w:b/>
                <w:spacing w:val="1"/>
              </w:rPr>
              <w:t>av</w:t>
            </w:r>
            <w:r w:rsidRPr="00103238">
              <w:rPr>
                <w:rFonts w:ascii="Arial" w:hAnsi="Arial" w:cs="Arial"/>
                <w:b/>
              </w:rPr>
              <w:t xml:space="preserve">e </w:t>
            </w:r>
            <w:r w:rsidRPr="00103238">
              <w:rPr>
                <w:rFonts w:ascii="Arial" w:hAnsi="Arial" w:cs="Arial"/>
                <w:b/>
                <w:spacing w:val="-1"/>
              </w:rPr>
              <w:t>s</w:t>
            </w:r>
            <w:r w:rsidRPr="00103238">
              <w:rPr>
                <w:rFonts w:ascii="Arial" w:hAnsi="Arial" w:cs="Arial"/>
                <w:b/>
              </w:rPr>
              <w:t>u</w:t>
            </w:r>
            <w:r w:rsidRPr="00103238">
              <w:rPr>
                <w:rFonts w:ascii="Arial" w:hAnsi="Arial" w:cs="Arial"/>
                <w:b/>
                <w:spacing w:val="1"/>
              </w:rPr>
              <w:t>gg</w:t>
            </w:r>
            <w:r w:rsidRPr="00103238">
              <w:rPr>
                <w:rFonts w:ascii="Arial" w:hAnsi="Arial" w:cs="Arial"/>
                <w:b/>
              </w:rPr>
              <w:t>esti</w:t>
            </w:r>
            <w:r w:rsidRPr="00103238">
              <w:rPr>
                <w:rFonts w:ascii="Arial" w:hAnsi="Arial" w:cs="Arial"/>
                <w:b/>
                <w:spacing w:val="1"/>
              </w:rPr>
              <w:t>o</w:t>
            </w:r>
            <w:r w:rsidRPr="00103238">
              <w:rPr>
                <w:rFonts w:ascii="Arial" w:hAnsi="Arial" w:cs="Arial"/>
                <w:b/>
              </w:rPr>
              <w:t>ns</w:t>
            </w:r>
            <w:r w:rsidRPr="00103238">
              <w:rPr>
                <w:rFonts w:ascii="Arial" w:hAnsi="Arial" w:cs="Arial"/>
                <w:b/>
                <w:spacing w:val="-10"/>
              </w:rPr>
              <w:t xml:space="preserve"> </w:t>
            </w:r>
            <w:r w:rsidRPr="00103238">
              <w:rPr>
                <w:rFonts w:ascii="Arial" w:hAnsi="Arial" w:cs="Arial"/>
                <w:b/>
                <w:spacing w:val="1"/>
              </w:rPr>
              <w:t>o</w:t>
            </w:r>
            <w:r w:rsidRPr="00103238">
              <w:rPr>
                <w:rFonts w:ascii="Arial" w:hAnsi="Arial" w:cs="Arial"/>
                <w:b/>
              </w:rPr>
              <w:t>f</w:t>
            </w:r>
            <w:r w:rsidRPr="00103238">
              <w:rPr>
                <w:rFonts w:ascii="Arial" w:hAnsi="Arial" w:cs="Arial"/>
                <w:b/>
                <w:spacing w:val="-1"/>
              </w:rPr>
              <w:t xml:space="preserve"> </w:t>
            </w:r>
            <w:r w:rsidRPr="00103238">
              <w:rPr>
                <w:rFonts w:ascii="Arial" w:hAnsi="Arial" w:cs="Arial"/>
                <w:b/>
                <w:spacing w:val="1"/>
              </w:rPr>
              <w:t>a</w:t>
            </w:r>
            <w:r w:rsidRPr="00103238">
              <w:rPr>
                <w:rFonts w:ascii="Arial" w:hAnsi="Arial" w:cs="Arial"/>
                <w:b/>
              </w:rPr>
              <w:t>d</w:t>
            </w:r>
            <w:r w:rsidRPr="00103238">
              <w:rPr>
                <w:rFonts w:ascii="Arial" w:hAnsi="Arial" w:cs="Arial"/>
                <w:b/>
                <w:spacing w:val="-1"/>
              </w:rPr>
              <w:t>d</w:t>
            </w:r>
            <w:r w:rsidRPr="00103238">
              <w:rPr>
                <w:rFonts w:ascii="Arial" w:hAnsi="Arial" w:cs="Arial"/>
                <w:b/>
              </w:rPr>
              <w:t>iti</w:t>
            </w:r>
            <w:r w:rsidRPr="00103238">
              <w:rPr>
                <w:rFonts w:ascii="Arial" w:hAnsi="Arial" w:cs="Arial"/>
                <w:b/>
                <w:spacing w:val="1"/>
              </w:rPr>
              <w:t>o</w:t>
            </w:r>
            <w:r w:rsidRPr="00103238">
              <w:rPr>
                <w:rFonts w:ascii="Arial" w:hAnsi="Arial" w:cs="Arial"/>
                <w:b/>
              </w:rPr>
              <w:t>n</w:t>
            </w:r>
            <w:r w:rsidRPr="00103238">
              <w:rPr>
                <w:rFonts w:ascii="Arial" w:hAnsi="Arial" w:cs="Arial"/>
                <w:b/>
                <w:spacing w:val="1"/>
              </w:rPr>
              <w:t>a</w:t>
            </w:r>
            <w:r w:rsidRPr="00103238">
              <w:rPr>
                <w:rFonts w:ascii="Arial" w:hAnsi="Arial" w:cs="Arial"/>
                <w:b/>
              </w:rPr>
              <w:t>l</w:t>
            </w:r>
            <w:r w:rsidRPr="00103238">
              <w:rPr>
                <w:rFonts w:ascii="Arial" w:hAnsi="Arial" w:cs="Arial"/>
                <w:b/>
                <w:spacing w:val="-9"/>
              </w:rPr>
              <w:t xml:space="preserve"> </w:t>
            </w:r>
            <w:r w:rsidRPr="00103238">
              <w:rPr>
                <w:rFonts w:ascii="Arial" w:hAnsi="Arial" w:cs="Arial"/>
                <w:b/>
                <w:spacing w:val="1"/>
              </w:rPr>
              <w:t>r</w:t>
            </w:r>
            <w:r w:rsidRPr="00103238">
              <w:rPr>
                <w:rFonts w:ascii="Arial" w:hAnsi="Arial" w:cs="Arial"/>
                <w:b/>
              </w:rPr>
              <w:t>e</w:t>
            </w:r>
            <w:r w:rsidRPr="00103238">
              <w:rPr>
                <w:rFonts w:ascii="Arial" w:hAnsi="Arial" w:cs="Arial"/>
                <w:b/>
                <w:spacing w:val="1"/>
              </w:rPr>
              <w:t>f</w:t>
            </w:r>
            <w:r w:rsidRPr="00103238">
              <w:rPr>
                <w:rFonts w:ascii="Arial" w:hAnsi="Arial" w:cs="Arial"/>
                <w:b/>
              </w:rPr>
              <w:t>e</w:t>
            </w:r>
            <w:r w:rsidRPr="00103238">
              <w:rPr>
                <w:rFonts w:ascii="Arial" w:hAnsi="Arial" w:cs="Arial"/>
                <w:b/>
                <w:spacing w:val="1"/>
              </w:rPr>
              <w:t>r</w:t>
            </w:r>
            <w:r w:rsidRPr="00103238">
              <w:rPr>
                <w:rFonts w:ascii="Arial" w:hAnsi="Arial" w:cs="Arial"/>
                <w:b/>
              </w:rPr>
              <w:t>enc</w:t>
            </w:r>
            <w:r w:rsidRPr="00103238">
              <w:rPr>
                <w:rFonts w:ascii="Arial" w:hAnsi="Arial" w:cs="Arial"/>
                <w:b/>
                <w:spacing w:val="1"/>
              </w:rPr>
              <w:t>e</w:t>
            </w:r>
            <w:r w:rsidRPr="00103238">
              <w:rPr>
                <w:rFonts w:ascii="Arial" w:hAnsi="Arial" w:cs="Arial"/>
                <w:b/>
                <w:spacing w:val="-1"/>
              </w:rPr>
              <w:t>s</w:t>
            </w:r>
            <w:r w:rsidRPr="00103238">
              <w:rPr>
                <w:rFonts w:ascii="Arial" w:hAnsi="Arial" w:cs="Arial"/>
                <w:b/>
              </w:rPr>
              <w:t>,</w:t>
            </w:r>
            <w:r w:rsidRPr="00103238">
              <w:rPr>
                <w:rFonts w:ascii="Arial" w:hAnsi="Arial" w:cs="Arial"/>
                <w:b/>
                <w:spacing w:val="-8"/>
              </w:rPr>
              <w:t xml:space="preserve"> </w:t>
            </w:r>
            <w:r w:rsidRPr="00103238">
              <w:rPr>
                <w:rFonts w:ascii="Arial" w:hAnsi="Arial" w:cs="Arial"/>
                <w:b/>
              </w:rPr>
              <w:t>ple</w:t>
            </w:r>
            <w:r w:rsidRPr="00103238">
              <w:rPr>
                <w:rFonts w:ascii="Arial" w:hAnsi="Arial" w:cs="Arial"/>
                <w:b/>
                <w:spacing w:val="1"/>
              </w:rPr>
              <w:t>a</w:t>
            </w:r>
            <w:r w:rsidRPr="00103238">
              <w:rPr>
                <w:rFonts w:ascii="Arial" w:hAnsi="Arial" w:cs="Arial"/>
                <w:b/>
                <w:spacing w:val="-1"/>
              </w:rPr>
              <w:t>s</w:t>
            </w:r>
            <w:r w:rsidRPr="00103238">
              <w:rPr>
                <w:rFonts w:ascii="Arial" w:hAnsi="Arial" w:cs="Arial"/>
                <w:b/>
              </w:rPr>
              <w:t>e</w:t>
            </w:r>
            <w:r w:rsidRPr="00103238">
              <w:rPr>
                <w:rFonts w:ascii="Arial" w:hAnsi="Arial" w:cs="Arial"/>
                <w:b/>
                <w:spacing w:val="-4"/>
              </w:rPr>
              <w:t xml:space="preserve"> </w:t>
            </w:r>
            <w:r w:rsidRPr="00103238">
              <w:rPr>
                <w:rFonts w:ascii="Arial" w:hAnsi="Arial" w:cs="Arial"/>
                <w:b/>
                <w:spacing w:val="2"/>
              </w:rPr>
              <w:t>m</w:t>
            </w:r>
            <w:r w:rsidRPr="00103238">
              <w:rPr>
                <w:rFonts w:ascii="Arial" w:hAnsi="Arial" w:cs="Arial"/>
                <w:b/>
              </w:rPr>
              <w:t>en</w:t>
            </w:r>
            <w:r w:rsidRPr="00103238">
              <w:rPr>
                <w:rFonts w:ascii="Arial" w:hAnsi="Arial" w:cs="Arial"/>
                <w:b/>
                <w:spacing w:val="1"/>
              </w:rPr>
              <w:t>t</w:t>
            </w:r>
            <w:r w:rsidRPr="00103238">
              <w:rPr>
                <w:rFonts w:ascii="Arial" w:hAnsi="Arial" w:cs="Arial"/>
                <w:b/>
              </w:rPr>
              <w:t>i</w:t>
            </w:r>
            <w:r w:rsidRPr="00103238">
              <w:rPr>
                <w:rFonts w:ascii="Arial" w:hAnsi="Arial" w:cs="Arial"/>
                <w:b/>
                <w:spacing w:val="1"/>
              </w:rPr>
              <w:t>o</w:t>
            </w:r>
            <w:r w:rsidRPr="00103238">
              <w:rPr>
                <w:rFonts w:ascii="Arial" w:hAnsi="Arial" w:cs="Arial"/>
                <w:b/>
              </w:rPr>
              <w:t xml:space="preserve">n </w:t>
            </w:r>
            <w:r w:rsidRPr="00103238">
              <w:rPr>
                <w:rFonts w:ascii="Arial" w:hAnsi="Arial" w:cs="Arial"/>
                <w:b/>
                <w:spacing w:val="1"/>
              </w:rPr>
              <w:t>t</w:t>
            </w:r>
            <w:r w:rsidRPr="00103238">
              <w:rPr>
                <w:rFonts w:ascii="Arial" w:hAnsi="Arial" w:cs="Arial"/>
                <w:b/>
              </w:rPr>
              <w:t>hem</w:t>
            </w:r>
            <w:r w:rsidRPr="00103238">
              <w:rPr>
                <w:rFonts w:ascii="Arial" w:hAnsi="Arial" w:cs="Arial"/>
                <w:b/>
                <w:spacing w:val="-1"/>
              </w:rPr>
              <w:t xml:space="preserve"> </w:t>
            </w:r>
            <w:r w:rsidRPr="00103238">
              <w:rPr>
                <w:rFonts w:ascii="Arial" w:hAnsi="Arial" w:cs="Arial"/>
                <w:b/>
              </w:rPr>
              <w:t>in</w:t>
            </w:r>
            <w:r w:rsidRPr="00103238">
              <w:rPr>
                <w:rFonts w:ascii="Arial" w:hAnsi="Arial" w:cs="Arial"/>
                <w:b/>
                <w:spacing w:val="-2"/>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3"/>
              </w:rPr>
              <w:t xml:space="preserve"> </w:t>
            </w:r>
            <w:r w:rsidRPr="00103238">
              <w:rPr>
                <w:rFonts w:ascii="Arial" w:hAnsi="Arial" w:cs="Arial"/>
                <w:b/>
              </w:rPr>
              <w:t>r</w:t>
            </w:r>
            <w:r w:rsidRPr="00103238">
              <w:rPr>
                <w:rFonts w:ascii="Arial" w:hAnsi="Arial" w:cs="Arial"/>
                <w:b/>
                <w:spacing w:val="1"/>
              </w:rPr>
              <w:t>ev</w:t>
            </w:r>
            <w:r w:rsidRPr="00103238">
              <w:rPr>
                <w:rFonts w:ascii="Arial" w:hAnsi="Arial" w:cs="Arial"/>
                <w:b/>
              </w:rPr>
              <w:t>iew</w:t>
            </w:r>
            <w:r w:rsidRPr="00103238">
              <w:rPr>
                <w:rFonts w:ascii="Arial" w:hAnsi="Arial" w:cs="Arial"/>
                <w:b/>
                <w:spacing w:val="-5"/>
              </w:rPr>
              <w:t xml:space="preserve"> </w:t>
            </w:r>
            <w:r w:rsidRPr="00103238">
              <w:rPr>
                <w:rFonts w:ascii="Arial" w:hAnsi="Arial" w:cs="Arial"/>
                <w:b/>
                <w:spacing w:val="1"/>
              </w:rPr>
              <w:t>fo</w:t>
            </w:r>
            <w:r w:rsidRPr="00103238">
              <w:rPr>
                <w:rFonts w:ascii="Arial" w:hAnsi="Arial" w:cs="Arial"/>
                <w:b/>
                <w:spacing w:val="-2"/>
              </w:rPr>
              <w:t>r</w:t>
            </w:r>
            <w:r w:rsidRPr="00103238">
              <w:rPr>
                <w:rFonts w:ascii="Arial" w:hAnsi="Arial" w:cs="Arial"/>
                <w:b/>
                <w:spacing w:val="2"/>
              </w:rPr>
              <w:t>m</w:t>
            </w:r>
            <w:r w:rsidRPr="00103238">
              <w:rPr>
                <w:rFonts w:ascii="Arial" w:hAnsi="Arial" w:cs="Arial"/>
                <w:b/>
              </w:rPr>
              <w:t>.</w:t>
            </w:r>
          </w:p>
        </w:tc>
        <w:tc>
          <w:tcPr>
            <w:tcW w:w="6804" w:type="dxa"/>
            <w:tcBorders>
              <w:top w:val="single" w:sz="5" w:space="0" w:color="000000"/>
              <w:left w:val="single" w:sz="5" w:space="0" w:color="000000"/>
              <w:bottom w:val="single" w:sz="5" w:space="0" w:color="000000"/>
              <w:right w:val="single" w:sz="5" w:space="0" w:color="000000"/>
            </w:tcBorders>
          </w:tcPr>
          <w:p w14:paraId="509EE3A6" w14:textId="77777777" w:rsidR="004806EB" w:rsidRPr="00103238" w:rsidRDefault="005A1F6E">
            <w:pPr>
              <w:spacing w:line="220" w:lineRule="exact"/>
              <w:ind w:left="102"/>
              <w:rPr>
                <w:rFonts w:ascii="Arial" w:hAnsi="Arial" w:cs="Arial"/>
              </w:rPr>
            </w:pPr>
            <w:r w:rsidRPr="00103238">
              <w:rPr>
                <w:rFonts w:ascii="Arial" w:hAnsi="Arial" w:cs="Arial"/>
                <w:spacing w:val="1"/>
              </w:rPr>
              <w:t>goo</w:t>
            </w:r>
            <w:r w:rsidRPr="00103238">
              <w:rPr>
                <w:rFonts w:ascii="Arial" w:hAnsi="Arial" w:cs="Arial"/>
              </w:rPr>
              <w:t>d</w:t>
            </w:r>
            <w:r w:rsidRPr="00103238">
              <w:rPr>
                <w:rFonts w:ascii="Arial" w:hAnsi="Arial" w:cs="Arial"/>
                <w:spacing w:val="-5"/>
              </w:rPr>
              <w:t xml:space="preserve"> </w:t>
            </w:r>
            <w:r w:rsidRPr="00103238">
              <w:rPr>
                <w:rFonts w:ascii="Arial" w:hAnsi="Arial" w:cs="Arial"/>
                <w:spacing w:val="1"/>
              </w:rPr>
              <w:t>r</w:t>
            </w:r>
            <w:r w:rsidRPr="00103238">
              <w:rPr>
                <w:rFonts w:ascii="Arial" w:hAnsi="Arial" w:cs="Arial"/>
              </w:rPr>
              <w:t>e</w:t>
            </w:r>
            <w:r w:rsidRPr="00103238">
              <w:rPr>
                <w:rFonts w:ascii="Arial" w:hAnsi="Arial" w:cs="Arial"/>
                <w:spacing w:val="1"/>
              </w:rPr>
              <w:t>f</w:t>
            </w:r>
            <w:r w:rsidRPr="00103238">
              <w:rPr>
                <w:rFonts w:ascii="Arial" w:hAnsi="Arial" w:cs="Arial"/>
              </w:rPr>
              <w:t>e</w:t>
            </w:r>
            <w:r w:rsidRPr="00103238">
              <w:rPr>
                <w:rFonts w:ascii="Arial" w:hAnsi="Arial" w:cs="Arial"/>
                <w:spacing w:val="1"/>
              </w:rPr>
              <w:t>r</w:t>
            </w:r>
            <w:r w:rsidRPr="00103238">
              <w:rPr>
                <w:rFonts w:ascii="Arial" w:hAnsi="Arial" w:cs="Arial"/>
                <w:spacing w:val="-2"/>
              </w:rPr>
              <w:t>e</w:t>
            </w:r>
            <w:r w:rsidRPr="00103238">
              <w:rPr>
                <w:rFonts w:ascii="Arial" w:hAnsi="Arial" w:cs="Arial"/>
                <w:spacing w:val="1"/>
              </w:rPr>
              <w:t>n</w:t>
            </w:r>
            <w:r w:rsidRPr="00103238">
              <w:rPr>
                <w:rFonts w:ascii="Arial" w:hAnsi="Arial" w:cs="Arial"/>
              </w:rPr>
              <w:t>c</w:t>
            </w:r>
            <w:r w:rsidRPr="00103238">
              <w:rPr>
                <w:rFonts w:ascii="Arial" w:hAnsi="Arial" w:cs="Arial"/>
                <w:spacing w:val="1"/>
              </w:rPr>
              <w:t>e</w:t>
            </w:r>
            <w:r w:rsidRPr="00103238">
              <w:rPr>
                <w:rFonts w:ascii="Arial" w:hAnsi="Arial" w:cs="Arial"/>
              </w:rPr>
              <w:t>s</w:t>
            </w:r>
            <w:r w:rsidRPr="00103238">
              <w:rPr>
                <w:rFonts w:ascii="Arial" w:hAnsi="Arial" w:cs="Arial"/>
                <w:spacing w:val="-6"/>
              </w:rPr>
              <w:t xml:space="preserve"> </w:t>
            </w:r>
            <w:r w:rsidRPr="00103238">
              <w:rPr>
                <w:rFonts w:ascii="Arial" w:hAnsi="Arial" w:cs="Arial"/>
                <w:spacing w:val="1"/>
              </w:rPr>
              <w:t>b</w:t>
            </w:r>
            <w:r w:rsidRPr="00103238">
              <w:rPr>
                <w:rFonts w:ascii="Arial" w:hAnsi="Arial" w:cs="Arial"/>
              </w:rPr>
              <w:t>etw</w:t>
            </w:r>
            <w:r w:rsidRPr="00103238">
              <w:rPr>
                <w:rFonts w:ascii="Arial" w:hAnsi="Arial" w:cs="Arial"/>
                <w:spacing w:val="1"/>
              </w:rPr>
              <w:t>e</w:t>
            </w:r>
            <w:r w:rsidRPr="00103238">
              <w:rPr>
                <w:rFonts w:ascii="Arial" w:hAnsi="Arial" w:cs="Arial"/>
              </w:rPr>
              <w:t>en</w:t>
            </w:r>
            <w:r w:rsidRPr="00103238">
              <w:rPr>
                <w:rFonts w:ascii="Arial" w:hAnsi="Arial" w:cs="Arial"/>
                <w:spacing w:val="-5"/>
              </w:rPr>
              <w:t xml:space="preserve"> </w:t>
            </w:r>
            <w:r w:rsidRPr="00103238">
              <w:rPr>
                <w:rFonts w:ascii="Arial" w:hAnsi="Arial" w:cs="Arial"/>
                <w:spacing w:val="-1"/>
              </w:rPr>
              <w:t>1</w:t>
            </w:r>
            <w:r w:rsidRPr="00103238">
              <w:rPr>
                <w:rFonts w:ascii="Arial" w:hAnsi="Arial" w:cs="Arial"/>
                <w:spacing w:val="1"/>
              </w:rPr>
              <w:t>99</w:t>
            </w:r>
            <w:r w:rsidRPr="00103238">
              <w:rPr>
                <w:rFonts w:ascii="Arial" w:hAnsi="Arial" w:cs="Arial"/>
              </w:rPr>
              <w:t>5</w:t>
            </w:r>
            <w:r w:rsidRPr="00103238">
              <w:rPr>
                <w:rFonts w:ascii="Arial" w:hAnsi="Arial" w:cs="Arial"/>
                <w:spacing w:val="-4"/>
              </w:rPr>
              <w:t xml:space="preserve"> </w:t>
            </w:r>
            <w:r w:rsidRPr="00103238">
              <w:rPr>
                <w:rFonts w:ascii="Arial" w:hAnsi="Arial" w:cs="Arial"/>
                <w:spacing w:val="1"/>
              </w:rPr>
              <w:t>-20</w:t>
            </w:r>
            <w:r w:rsidRPr="00103238">
              <w:rPr>
                <w:rFonts w:ascii="Arial" w:hAnsi="Arial" w:cs="Arial"/>
                <w:spacing w:val="-1"/>
              </w:rPr>
              <w:t>2</w:t>
            </w:r>
            <w:r w:rsidRPr="00103238">
              <w:rPr>
                <w:rFonts w:ascii="Arial" w:hAnsi="Arial" w:cs="Arial"/>
              </w:rPr>
              <w:t>4</w:t>
            </w:r>
          </w:p>
        </w:tc>
        <w:tc>
          <w:tcPr>
            <w:tcW w:w="7654" w:type="dxa"/>
            <w:tcBorders>
              <w:top w:val="single" w:sz="5" w:space="0" w:color="000000"/>
              <w:left w:val="single" w:sz="5" w:space="0" w:color="000000"/>
              <w:bottom w:val="single" w:sz="5" w:space="0" w:color="000000"/>
              <w:right w:val="single" w:sz="5" w:space="0" w:color="000000"/>
            </w:tcBorders>
          </w:tcPr>
          <w:p w14:paraId="2CD9B384" w14:textId="77777777" w:rsidR="004806EB" w:rsidRPr="00103238" w:rsidRDefault="004806EB">
            <w:pPr>
              <w:rPr>
                <w:rFonts w:ascii="Arial" w:hAnsi="Arial" w:cs="Arial"/>
              </w:rPr>
            </w:pPr>
          </w:p>
          <w:p w14:paraId="7A903F14" w14:textId="0C6DEFB4" w:rsidR="00F448A6" w:rsidRPr="00103238" w:rsidRDefault="00F448A6">
            <w:pPr>
              <w:rPr>
                <w:rFonts w:ascii="Arial" w:hAnsi="Arial" w:cs="Arial"/>
              </w:rPr>
            </w:pPr>
            <w:r w:rsidRPr="00103238">
              <w:rPr>
                <w:rFonts w:ascii="Arial" w:hAnsi="Arial" w:cs="Arial"/>
              </w:rPr>
              <w:t xml:space="preserve">   </w:t>
            </w:r>
            <w:r w:rsidRPr="00103238">
              <w:rPr>
                <w:rFonts w:ascii="Arial" w:hAnsi="Arial" w:cs="Arial"/>
                <w:color w:val="FF0000"/>
              </w:rPr>
              <w:t>Suggested reference added. Thanks.</w:t>
            </w:r>
          </w:p>
        </w:tc>
      </w:tr>
      <w:tr w:rsidR="004806EB" w:rsidRPr="00103238" w14:paraId="3D228197" w14:textId="77777777" w:rsidTr="00103238">
        <w:trPr>
          <w:trHeight w:hRule="exact" w:val="929"/>
        </w:trPr>
        <w:tc>
          <w:tcPr>
            <w:tcW w:w="6341" w:type="dxa"/>
            <w:tcBorders>
              <w:top w:val="single" w:sz="5" w:space="0" w:color="000000"/>
              <w:left w:val="single" w:sz="5" w:space="0" w:color="000000"/>
              <w:bottom w:val="single" w:sz="5" w:space="0" w:color="000000"/>
              <w:right w:val="single" w:sz="5" w:space="0" w:color="000000"/>
            </w:tcBorders>
          </w:tcPr>
          <w:p w14:paraId="08176397" w14:textId="77777777" w:rsidR="004806EB" w:rsidRPr="00103238" w:rsidRDefault="005A1F6E">
            <w:pPr>
              <w:spacing w:before="2" w:line="220" w:lineRule="exact"/>
              <w:ind w:left="460" w:right="364"/>
              <w:rPr>
                <w:rFonts w:ascii="Arial" w:hAnsi="Arial" w:cs="Arial"/>
              </w:rPr>
            </w:pPr>
            <w:r w:rsidRPr="00103238">
              <w:rPr>
                <w:rFonts w:ascii="Arial" w:hAnsi="Arial" w:cs="Arial"/>
                <w:b/>
                <w:spacing w:val="-1"/>
              </w:rPr>
              <w:t>I</w:t>
            </w:r>
            <w:r w:rsidRPr="00103238">
              <w:rPr>
                <w:rFonts w:ascii="Arial" w:hAnsi="Arial" w:cs="Arial"/>
                <w:b/>
              </w:rPr>
              <w:t>s</w:t>
            </w:r>
            <w:r w:rsidRPr="00103238">
              <w:rPr>
                <w:rFonts w:ascii="Arial" w:hAnsi="Arial" w:cs="Arial"/>
                <w:b/>
                <w:spacing w:val="-2"/>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2"/>
              </w:rPr>
              <w:t xml:space="preserve"> </w:t>
            </w:r>
            <w:r w:rsidRPr="00103238">
              <w:rPr>
                <w:rFonts w:ascii="Arial" w:hAnsi="Arial" w:cs="Arial"/>
                <w:b/>
              </w:rPr>
              <w:t>l</w:t>
            </w:r>
            <w:r w:rsidRPr="00103238">
              <w:rPr>
                <w:rFonts w:ascii="Arial" w:hAnsi="Arial" w:cs="Arial"/>
                <w:b/>
                <w:spacing w:val="1"/>
              </w:rPr>
              <w:t>a</w:t>
            </w:r>
            <w:r w:rsidRPr="00103238">
              <w:rPr>
                <w:rFonts w:ascii="Arial" w:hAnsi="Arial" w:cs="Arial"/>
                <w:b/>
              </w:rPr>
              <w:t>n</w:t>
            </w:r>
            <w:r w:rsidRPr="00103238">
              <w:rPr>
                <w:rFonts w:ascii="Arial" w:hAnsi="Arial" w:cs="Arial"/>
                <w:b/>
                <w:spacing w:val="1"/>
              </w:rPr>
              <w:t>g</w:t>
            </w:r>
            <w:r w:rsidRPr="00103238">
              <w:rPr>
                <w:rFonts w:ascii="Arial" w:hAnsi="Arial" w:cs="Arial"/>
                <w:b/>
              </w:rPr>
              <w:t>u</w:t>
            </w:r>
            <w:r w:rsidRPr="00103238">
              <w:rPr>
                <w:rFonts w:ascii="Arial" w:hAnsi="Arial" w:cs="Arial"/>
                <w:b/>
                <w:spacing w:val="1"/>
              </w:rPr>
              <w:t>ag</w:t>
            </w:r>
            <w:r w:rsidRPr="00103238">
              <w:rPr>
                <w:rFonts w:ascii="Arial" w:hAnsi="Arial" w:cs="Arial"/>
                <w:b/>
              </w:rPr>
              <w:t>e/</w:t>
            </w:r>
            <w:r w:rsidRPr="00103238">
              <w:rPr>
                <w:rFonts w:ascii="Arial" w:hAnsi="Arial" w:cs="Arial"/>
                <w:b/>
                <w:spacing w:val="-1"/>
              </w:rPr>
              <w:t>E</w:t>
            </w:r>
            <w:r w:rsidRPr="00103238">
              <w:rPr>
                <w:rFonts w:ascii="Arial" w:hAnsi="Arial" w:cs="Arial"/>
                <w:b/>
              </w:rPr>
              <w:t>n</w:t>
            </w:r>
            <w:r w:rsidRPr="00103238">
              <w:rPr>
                <w:rFonts w:ascii="Arial" w:hAnsi="Arial" w:cs="Arial"/>
                <w:b/>
                <w:spacing w:val="1"/>
              </w:rPr>
              <w:t>g</w:t>
            </w:r>
            <w:r w:rsidRPr="00103238">
              <w:rPr>
                <w:rFonts w:ascii="Arial" w:hAnsi="Arial" w:cs="Arial"/>
                <w:b/>
              </w:rPr>
              <w:t>l</w:t>
            </w:r>
            <w:r w:rsidRPr="00103238">
              <w:rPr>
                <w:rFonts w:ascii="Arial" w:hAnsi="Arial" w:cs="Arial"/>
                <w:b/>
                <w:spacing w:val="2"/>
              </w:rPr>
              <w:t>i</w:t>
            </w:r>
            <w:r w:rsidRPr="00103238">
              <w:rPr>
                <w:rFonts w:ascii="Arial" w:hAnsi="Arial" w:cs="Arial"/>
                <w:b/>
                <w:spacing w:val="-1"/>
              </w:rPr>
              <w:t>s</w:t>
            </w:r>
            <w:r w:rsidRPr="00103238">
              <w:rPr>
                <w:rFonts w:ascii="Arial" w:hAnsi="Arial" w:cs="Arial"/>
                <w:b/>
              </w:rPr>
              <w:t>h</w:t>
            </w:r>
            <w:r w:rsidRPr="00103238">
              <w:rPr>
                <w:rFonts w:ascii="Arial" w:hAnsi="Arial" w:cs="Arial"/>
                <w:b/>
                <w:spacing w:val="-15"/>
              </w:rPr>
              <w:t xml:space="preserve"> </w:t>
            </w:r>
            <w:r w:rsidRPr="00103238">
              <w:rPr>
                <w:rFonts w:ascii="Arial" w:hAnsi="Arial" w:cs="Arial"/>
                <w:b/>
                <w:spacing w:val="2"/>
              </w:rPr>
              <w:t>q</w:t>
            </w:r>
            <w:r w:rsidRPr="00103238">
              <w:rPr>
                <w:rFonts w:ascii="Arial" w:hAnsi="Arial" w:cs="Arial"/>
                <w:b/>
              </w:rPr>
              <w:t>u</w:t>
            </w:r>
            <w:r w:rsidRPr="00103238">
              <w:rPr>
                <w:rFonts w:ascii="Arial" w:hAnsi="Arial" w:cs="Arial"/>
                <w:b/>
                <w:spacing w:val="1"/>
              </w:rPr>
              <w:t>a</w:t>
            </w:r>
            <w:r w:rsidRPr="00103238">
              <w:rPr>
                <w:rFonts w:ascii="Arial" w:hAnsi="Arial" w:cs="Arial"/>
                <w:b/>
              </w:rPr>
              <w:t>lity</w:t>
            </w:r>
            <w:r w:rsidRPr="00103238">
              <w:rPr>
                <w:rFonts w:ascii="Arial" w:hAnsi="Arial" w:cs="Arial"/>
                <w:b/>
                <w:spacing w:val="-4"/>
              </w:rPr>
              <w:t xml:space="preserve"> </w:t>
            </w:r>
            <w:r w:rsidRPr="00103238">
              <w:rPr>
                <w:rFonts w:ascii="Arial" w:hAnsi="Arial" w:cs="Arial"/>
                <w:b/>
                <w:spacing w:val="1"/>
              </w:rPr>
              <w:t>o</w:t>
            </w:r>
            <w:r w:rsidRPr="00103238">
              <w:rPr>
                <w:rFonts w:ascii="Arial" w:hAnsi="Arial" w:cs="Arial"/>
                <w:b/>
              </w:rPr>
              <w:t>f</w:t>
            </w:r>
            <w:r w:rsidRPr="00103238">
              <w:rPr>
                <w:rFonts w:ascii="Arial" w:hAnsi="Arial" w:cs="Arial"/>
                <w:b/>
                <w:spacing w:val="-3"/>
              </w:rPr>
              <w:t xml:space="preserve"> </w:t>
            </w:r>
            <w:r w:rsidRPr="00103238">
              <w:rPr>
                <w:rFonts w:ascii="Arial" w:hAnsi="Arial" w:cs="Arial"/>
                <w:b/>
                <w:spacing w:val="1"/>
              </w:rPr>
              <w:t>t</w:t>
            </w:r>
            <w:r w:rsidRPr="00103238">
              <w:rPr>
                <w:rFonts w:ascii="Arial" w:hAnsi="Arial" w:cs="Arial"/>
                <w:b/>
              </w:rPr>
              <w:t>he</w:t>
            </w:r>
            <w:r w:rsidRPr="00103238">
              <w:rPr>
                <w:rFonts w:ascii="Arial" w:hAnsi="Arial" w:cs="Arial"/>
                <w:b/>
                <w:spacing w:val="-3"/>
              </w:rPr>
              <w:t xml:space="preserve"> </w:t>
            </w:r>
            <w:r w:rsidRPr="00103238">
              <w:rPr>
                <w:rFonts w:ascii="Arial" w:hAnsi="Arial" w:cs="Arial"/>
                <w:b/>
                <w:spacing w:val="1"/>
              </w:rPr>
              <w:t>a</w:t>
            </w:r>
            <w:r w:rsidRPr="00103238">
              <w:rPr>
                <w:rFonts w:ascii="Arial" w:hAnsi="Arial" w:cs="Arial"/>
                <w:b/>
              </w:rPr>
              <w:t>r</w:t>
            </w:r>
            <w:r w:rsidRPr="00103238">
              <w:rPr>
                <w:rFonts w:ascii="Arial" w:hAnsi="Arial" w:cs="Arial"/>
                <w:b/>
                <w:spacing w:val="1"/>
              </w:rPr>
              <w:t>t</w:t>
            </w:r>
            <w:r w:rsidRPr="00103238">
              <w:rPr>
                <w:rFonts w:ascii="Arial" w:hAnsi="Arial" w:cs="Arial"/>
                <w:b/>
              </w:rPr>
              <w:t>icle</w:t>
            </w:r>
            <w:r w:rsidRPr="00103238">
              <w:rPr>
                <w:rFonts w:ascii="Arial" w:hAnsi="Arial" w:cs="Arial"/>
                <w:b/>
                <w:spacing w:val="-4"/>
              </w:rPr>
              <w:t xml:space="preserve"> </w:t>
            </w:r>
            <w:r w:rsidRPr="00103238">
              <w:rPr>
                <w:rFonts w:ascii="Arial" w:hAnsi="Arial" w:cs="Arial"/>
                <w:b/>
                <w:spacing w:val="-1"/>
              </w:rPr>
              <w:t>s</w:t>
            </w:r>
            <w:r w:rsidRPr="00103238">
              <w:rPr>
                <w:rFonts w:ascii="Arial" w:hAnsi="Arial" w:cs="Arial"/>
                <w:b/>
              </w:rPr>
              <w:t>uit</w:t>
            </w:r>
            <w:r w:rsidRPr="00103238">
              <w:rPr>
                <w:rFonts w:ascii="Arial" w:hAnsi="Arial" w:cs="Arial"/>
                <w:b/>
                <w:spacing w:val="1"/>
              </w:rPr>
              <w:t>a</w:t>
            </w:r>
            <w:r w:rsidRPr="00103238">
              <w:rPr>
                <w:rFonts w:ascii="Arial" w:hAnsi="Arial" w:cs="Arial"/>
                <w:b/>
              </w:rPr>
              <w:t xml:space="preserve">ble </w:t>
            </w:r>
            <w:r w:rsidRPr="00103238">
              <w:rPr>
                <w:rFonts w:ascii="Arial" w:hAnsi="Arial" w:cs="Arial"/>
                <w:b/>
                <w:spacing w:val="1"/>
              </w:rPr>
              <w:t>fo</w:t>
            </w:r>
            <w:r w:rsidRPr="00103238">
              <w:rPr>
                <w:rFonts w:ascii="Arial" w:hAnsi="Arial" w:cs="Arial"/>
                <w:b/>
              </w:rPr>
              <w:t>r</w:t>
            </w:r>
            <w:r w:rsidRPr="00103238">
              <w:rPr>
                <w:rFonts w:ascii="Arial" w:hAnsi="Arial" w:cs="Arial"/>
                <w:b/>
                <w:spacing w:val="-2"/>
              </w:rPr>
              <w:t xml:space="preserve"> </w:t>
            </w:r>
            <w:r w:rsidRPr="00103238">
              <w:rPr>
                <w:rFonts w:ascii="Arial" w:hAnsi="Arial" w:cs="Arial"/>
                <w:b/>
                <w:spacing w:val="-1"/>
              </w:rPr>
              <w:t>s</w:t>
            </w:r>
            <w:r w:rsidRPr="00103238">
              <w:rPr>
                <w:rFonts w:ascii="Arial" w:hAnsi="Arial" w:cs="Arial"/>
                <w:b/>
              </w:rPr>
              <w:t>ch</w:t>
            </w:r>
            <w:r w:rsidRPr="00103238">
              <w:rPr>
                <w:rFonts w:ascii="Arial" w:hAnsi="Arial" w:cs="Arial"/>
                <w:b/>
                <w:spacing w:val="1"/>
              </w:rPr>
              <w:t>o</w:t>
            </w:r>
            <w:r w:rsidRPr="00103238">
              <w:rPr>
                <w:rFonts w:ascii="Arial" w:hAnsi="Arial" w:cs="Arial"/>
                <w:b/>
              </w:rPr>
              <w:t>l</w:t>
            </w:r>
            <w:r w:rsidRPr="00103238">
              <w:rPr>
                <w:rFonts w:ascii="Arial" w:hAnsi="Arial" w:cs="Arial"/>
                <w:b/>
                <w:spacing w:val="1"/>
              </w:rPr>
              <w:t>a</w:t>
            </w:r>
            <w:r w:rsidRPr="00103238">
              <w:rPr>
                <w:rFonts w:ascii="Arial" w:hAnsi="Arial" w:cs="Arial"/>
                <w:b/>
              </w:rPr>
              <w:t>rly</w:t>
            </w:r>
            <w:r w:rsidRPr="00103238">
              <w:rPr>
                <w:rFonts w:ascii="Arial" w:hAnsi="Arial" w:cs="Arial"/>
                <w:b/>
                <w:spacing w:val="-7"/>
              </w:rPr>
              <w:t xml:space="preserve"> </w:t>
            </w:r>
            <w:r w:rsidRPr="00103238">
              <w:rPr>
                <w:rFonts w:ascii="Arial" w:hAnsi="Arial" w:cs="Arial"/>
                <w:b/>
              </w:rPr>
              <w:t>c</w:t>
            </w:r>
            <w:r w:rsidRPr="00103238">
              <w:rPr>
                <w:rFonts w:ascii="Arial" w:hAnsi="Arial" w:cs="Arial"/>
                <w:b/>
                <w:spacing w:val="-1"/>
              </w:rPr>
              <w:t>o</w:t>
            </w:r>
            <w:r w:rsidRPr="00103238">
              <w:rPr>
                <w:rFonts w:ascii="Arial" w:hAnsi="Arial" w:cs="Arial"/>
                <w:b/>
                <w:spacing w:val="2"/>
              </w:rPr>
              <w:t>mm</w:t>
            </w:r>
            <w:r w:rsidRPr="00103238">
              <w:rPr>
                <w:rFonts w:ascii="Arial" w:hAnsi="Arial" w:cs="Arial"/>
                <w:b/>
              </w:rPr>
              <w:t>u</w:t>
            </w:r>
            <w:r w:rsidRPr="00103238">
              <w:rPr>
                <w:rFonts w:ascii="Arial" w:hAnsi="Arial" w:cs="Arial"/>
                <w:b/>
                <w:spacing w:val="-1"/>
              </w:rPr>
              <w:t>n</w:t>
            </w:r>
            <w:r w:rsidRPr="00103238">
              <w:rPr>
                <w:rFonts w:ascii="Arial" w:hAnsi="Arial" w:cs="Arial"/>
                <w:b/>
              </w:rPr>
              <w:t>ic</w:t>
            </w:r>
            <w:r w:rsidRPr="00103238">
              <w:rPr>
                <w:rFonts w:ascii="Arial" w:hAnsi="Arial" w:cs="Arial"/>
                <w:b/>
                <w:spacing w:val="1"/>
              </w:rPr>
              <w:t>at</w:t>
            </w:r>
            <w:r w:rsidRPr="00103238">
              <w:rPr>
                <w:rFonts w:ascii="Arial" w:hAnsi="Arial" w:cs="Arial"/>
                <w:b/>
              </w:rPr>
              <w:t>i</w:t>
            </w:r>
            <w:r w:rsidRPr="00103238">
              <w:rPr>
                <w:rFonts w:ascii="Arial" w:hAnsi="Arial" w:cs="Arial"/>
                <w:b/>
                <w:spacing w:val="1"/>
              </w:rPr>
              <w:t>o</w:t>
            </w:r>
            <w:r w:rsidRPr="00103238">
              <w:rPr>
                <w:rFonts w:ascii="Arial" w:hAnsi="Arial" w:cs="Arial"/>
                <w:b/>
                <w:spacing w:val="-3"/>
              </w:rPr>
              <w:t>n</w:t>
            </w:r>
            <w:r w:rsidRPr="00103238">
              <w:rPr>
                <w:rFonts w:ascii="Arial" w:hAnsi="Arial" w:cs="Arial"/>
                <w:b/>
                <w:spacing w:val="-1"/>
              </w:rPr>
              <w:t>s</w:t>
            </w:r>
            <w:r w:rsidRPr="00103238">
              <w:rPr>
                <w:rFonts w:ascii="Arial" w:hAnsi="Arial" w:cs="Arial"/>
                <w:b/>
              </w:rPr>
              <w:t>?</w:t>
            </w:r>
          </w:p>
        </w:tc>
        <w:tc>
          <w:tcPr>
            <w:tcW w:w="6804" w:type="dxa"/>
            <w:tcBorders>
              <w:top w:val="single" w:sz="5" w:space="0" w:color="000000"/>
              <w:left w:val="single" w:sz="5" w:space="0" w:color="000000"/>
              <w:bottom w:val="single" w:sz="5" w:space="0" w:color="000000"/>
              <w:right w:val="single" w:sz="5" w:space="0" w:color="000000"/>
            </w:tcBorders>
          </w:tcPr>
          <w:p w14:paraId="04545F0B" w14:textId="77777777" w:rsidR="004806EB" w:rsidRPr="00103238" w:rsidRDefault="005A1F6E">
            <w:pPr>
              <w:ind w:left="102" w:right="64"/>
              <w:jc w:val="both"/>
              <w:rPr>
                <w:rFonts w:ascii="Arial" w:hAnsi="Arial" w:cs="Arial"/>
              </w:rPr>
            </w:pPr>
            <w:r w:rsidRPr="00103238">
              <w:rPr>
                <w:rFonts w:ascii="Arial" w:hAnsi="Arial" w:cs="Arial"/>
              </w:rPr>
              <w:t>Ac</w:t>
            </w:r>
            <w:r w:rsidRPr="00103238">
              <w:rPr>
                <w:rFonts w:ascii="Arial" w:hAnsi="Arial" w:cs="Arial"/>
                <w:spacing w:val="1"/>
              </w:rPr>
              <w:t>c</w:t>
            </w:r>
            <w:r w:rsidRPr="00103238">
              <w:rPr>
                <w:rFonts w:ascii="Arial" w:hAnsi="Arial" w:cs="Arial"/>
              </w:rPr>
              <w:t>e</w:t>
            </w:r>
            <w:r w:rsidRPr="00103238">
              <w:rPr>
                <w:rFonts w:ascii="Arial" w:hAnsi="Arial" w:cs="Arial"/>
                <w:spacing w:val="1"/>
              </w:rPr>
              <w:t>p</w:t>
            </w:r>
            <w:r w:rsidRPr="00103238">
              <w:rPr>
                <w:rFonts w:ascii="Arial" w:hAnsi="Arial" w:cs="Arial"/>
              </w:rPr>
              <w:t>ted</w:t>
            </w:r>
            <w:r w:rsidRPr="00103238">
              <w:rPr>
                <w:rFonts w:ascii="Arial" w:hAnsi="Arial" w:cs="Arial"/>
                <w:spacing w:val="4"/>
              </w:rPr>
              <w:t xml:space="preserve"> </w:t>
            </w:r>
            <w:r w:rsidRPr="00103238">
              <w:rPr>
                <w:rFonts w:ascii="Arial" w:hAnsi="Arial" w:cs="Arial"/>
                <w:spacing w:val="1"/>
              </w:rPr>
              <w:t>ho</w:t>
            </w:r>
            <w:r w:rsidRPr="00103238">
              <w:rPr>
                <w:rFonts w:ascii="Arial" w:hAnsi="Arial" w:cs="Arial"/>
              </w:rPr>
              <w:t>we</w:t>
            </w:r>
            <w:r w:rsidRPr="00103238">
              <w:rPr>
                <w:rFonts w:ascii="Arial" w:hAnsi="Arial" w:cs="Arial"/>
                <w:spacing w:val="2"/>
              </w:rPr>
              <w:t>v</w:t>
            </w:r>
            <w:r w:rsidRPr="00103238">
              <w:rPr>
                <w:rFonts w:ascii="Arial" w:hAnsi="Arial" w:cs="Arial"/>
              </w:rPr>
              <w:t>e</w:t>
            </w:r>
            <w:r w:rsidRPr="00103238">
              <w:rPr>
                <w:rFonts w:ascii="Arial" w:hAnsi="Arial" w:cs="Arial"/>
                <w:spacing w:val="1"/>
              </w:rPr>
              <w:t>r</w:t>
            </w:r>
            <w:r w:rsidRPr="00103238">
              <w:rPr>
                <w:rFonts w:ascii="Arial" w:hAnsi="Arial" w:cs="Arial"/>
              </w:rPr>
              <w:t>,</w:t>
            </w:r>
            <w:r w:rsidRPr="00103238">
              <w:rPr>
                <w:rFonts w:ascii="Arial" w:hAnsi="Arial" w:cs="Arial"/>
                <w:spacing w:val="4"/>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e</w:t>
            </w:r>
            <w:r w:rsidRPr="00103238">
              <w:rPr>
                <w:rFonts w:ascii="Arial" w:hAnsi="Arial" w:cs="Arial"/>
                <w:spacing w:val="1"/>
              </w:rPr>
              <w:t>r</w:t>
            </w:r>
            <w:r w:rsidRPr="00103238">
              <w:rPr>
                <w:rFonts w:ascii="Arial" w:hAnsi="Arial" w:cs="Arial"/>
              </w:rPr>
              <w:t>e</w:t>
            </w:r>
            <w:r w:rsidRPr="00103238">
              <w:rPr>
                <w:rFonts w:ascii="Arial" w:hAnsi="Arial" w:cs="Arial"/>
                <w:spacing w:val="9"/>
              </w:rPr>
              <w:t xml:space="preserve"> </w:t>
            </w:r>
            <w:r w:rsidRPr="00103238">
              <w:rPr>
                <w:rFonts w:ascii="Arial" w:hAnsi="Arial" w:cs="Arial"/>
              </w:rPr>
              <w:t>a</w:t>
            </w:r>
            <w:r w:rsidRPr="00103238">
              <w:rPr>
                <w:rFonts w:ascii="Arial" w:hAnsi="Arial" w:cs="Arial"/>
                <w:spacing w:val="1"/>
              </w:rPr>
              <w:t>r</w:t>
            </w:r>
            <w:r w:rsidRPr="00103238">
              <w:rPr>
                <w:rFonts w:ascii="Arial" w:hAnsi="Arial" w:cs="Arial"/>
              </w:rPr>
              <w:t>e</w:t>
            </w:r>
            <w:r w:rsidRPr="00103238">
              <w:rPr>
                <w:rFonts w:ascii="Arial" w:hAnsi="Arial" w:cs="Arial"/>
                <w:spacing w:val="7"/>
              </w:rPr>
              <w:t xml:space="preserve"> </w:t>
            </w:r>
            <w:r w:rsidRPr="00103238">
              <w:rPr>
                <w:rFonts w:ascii="Arial" w:hAnsi="Arial" w:cs="Arial"/>
                <w:spacing w:val="-1"/>
              </w:rPr>
              <w:t>s</w:t>
            </w:r>
            <w:r w:rsidRPr="00103238">
              <w:rPr>
                <w:rFonts w:ascii="Arial" w:hAnsi="Arial" w:cs="Arial"/>
                <w:spacing w:val="1"/>
              </w:rPr>
              <w:t>om</w:t>
            </w:r>
            <w:r w:rsidRPr="00103238">
              <w:rPr>
                <w:rFonts w:ascii="Arial" w:hAnsi="Arial" w:cs="Arial"/>
              </w:rPr>
              <w:t>e</w:t>
            </w:r>
            <w:r w:rsidRPr="00103238">
              <w:rPr>
                <w:rFonts w:ascii="Arial" w:hAnsi="Arial" w:cs="Arial"/>
                <w:spacing w:val="7"/>
              </w:rPr>
              <w:t xml:space="preserve"> </w:t>
            </w:r>
            <w:r w:rsidRPr="00103238">
              <w:rPr>
                <w:rFonts w:ascii="Arial" w:hAnsi="Arial" w:cs="Arial"/>
                <w:spacing w:val="1"/>
              </w:rPr>
              <w:t>gr</w:t>
            </w:r>
            <w:r w:rsidRPr="00103238">
              <w:rPr>
                <w:rFonts w:ascii="Arial" w:hAnsi="Arial" w:cs="Arial"/>
              </w:rPr>
              <w:t>a</w:t>
            </w:r>
            <w:r w:rsidRPr="00103238">
              <w:rPr>
                <w:rFonts w:ascii="Arial" w:hAnsi="Arial" w:cs="Arial"/>
                <w:spacing w:val="1"/>
              </w:rPr>
              <w:t>mm</w:t>
            </w:r>
            <w:r w:rsidRPr="00103238">
              <w:rPr>
                <w:rFonts w:ascii="Arial" w:hAnsi="Arial" w:cs="Arial"/>
              </w:rPr>
              <w:t>atic</w:t>
            </w:r>
            <w:r w:rsidRPr="00103238">
              <w:rPr>
                <w:rFonts w:ascii="Arial" w:hAnsi="Arial" w:cs="Arial"/>
                <w:spacing w:val="1"/>
              </w:rPr>
              <w:t>a</w:t>
            </w:r>
            <w:r w:rsidRPr="00103238">
              <w:rPr>
                <w:rFonts w:ascii="Arial" w:hAnsi="Arial" w:cs="Arial"/>
              </w:rPr>
              <w:t>l e</w:t>
            </w:r>
            <w:r w:rsidRPr="00103238">
              <w:rPr>
                <w:rFonts w:ascii="Arial" w:hAnsi="Arial" w:cs="Arial"/>
                <w:spacing w:val="1"/>
              </w:rPr>
              <w:t>rror</w:t>
            </w:r>
            <w:r w:rsidRPr="00103238">
              <w:rPr>
                <w:rFonts w:ascii="Arial" w:hAnsi="Arial" w:cs="Arial"/>
              </w:rPr>
              <w:t>s</w:t>
            </w:r>
            <w:r w:rsidRPr="00103238">
              <w:rPr>
                <w:rFonts w:ascii="Arial" w:hAnsi="Arial" w:cs="Arial"/>
                <w:spacing w:val="5"/>
              </w:rPr>
              <w:t xml:space="preserve"> </w:t>
            </w:r>
            <w:r w:rsidRPr="00103238">
              <w:rPr>
                <w:rFonts w:ascii="Arial" w:hAnsi="Arial" w:cs="Arial"/>
              </w:rPr>
              <w:t>in</w:t>
            </w:r>
            <w:r w:rsidRPr="00103238">
              <w:rPr>
                <w:rFonts w:ascii="Arial" w:hAnsi="Arial" w:cs="Arial"/>
                <w:spacing w:val="9"/>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e</w:t>
            </w:r>
            <w:r w:rsidRPr="00103238">
              <w:rPr>
                <w:rFonts w:ascii="Arial" w:hAnsi="Arial" w:cs="Arial"/>
                <w:spacing w:val="9"/>
              </w:rPr>
              <w:t xml:space="preserve"> </w:t>
            </w:r>
            <w:r w:rsidRPr="00103238">
              <w:rPr>
                <w:rFonts w:ascii="Arial" w:hAnsi="Arial" w:cs="Arial"/>
              </w:rPr>
              <w:t>a</w:t>
            </w:r>
            <w:r w:rsidRPr="00103238">
              <w:rPr>
                <w:rFonts w:ascii="Arial" w:hAnsi="Arial" w:cs="Arial"/>
                <w:spacing w:val="1"/>
              </w:rPr>
              <w:t>r</w:t>
            </w:r>
            <w:r w:rsidRPr="00103238">
              <w:rPr>
                <w:rFonts w:ascii="Arial" w:hAnsi="Arial" w:cs="Arial"/>
              </w:rPr>
              <w:t>ticle,</w:t>
            </w:r>
            <w:r w:rsidRPr="00103238">
              <w:rPr>
                <w:rFonts w:ascii="Arial" w:hAnsi="Arial" w:cs="Arial"/>
                <w:spacing w:val="5"/>
              </w:rPr>
              <w:t xml:space="preserve"> </w:t>
            </w:r>
            <w:r w:rsidRPr="00103238">
              <w:rPr>
                <w:rFonts w:ascii="Arial" w:hAnsi="Arial" w:cs="Arial"/>
              </w:rPr>
              <w:t>i</w:t>
            </w:r>
            <w:r w:rsidRPr="00103238">
              <w:rPr>
                <w:rFonts w:ascii="Arial" w:hAnsi="Arial" w:cs="Arial"/>
                <w:spacing w:val="1"/>
              </w:rPr>
              <w:t>n</w:t>
            </w:r>
            <w:r w:rsidRPr="00103238">
              <w:rPr>
                <w:rFonts w:ascii="Arial" w:hAnsi="Arial" w:cs="Arial"/>
              </w:rPr>
              <w:t>cl</w:t>
            </w:r>
            <w:r w:rsidRPr="00103238">
              <w:rPr>
                <w:rFonts w:ascii="Arial" w:hAnsi="Arial" w:cs="Arial"/>
                <w:spacing w:val="1"/>
              </w:rPr>
              <w:t>ud</w:t>
            </w:r>
            <w:r w:rsidRPr="00103238">
              <w:rPr>
                <w:rFonts w:ascii="Arial" w:hAnsi="Arial" w:cs="Arial"/>
              </w:rPr>
              <w:t>i</w:t>
            </w:r>
            <w:r w:rsidRPr="00103238">
              <w:rPr>
                <w:rFonts w:ascii="Arial" w:hAnsi="Arial" w:cs="Arial"/>
                <w:spacing w:val="1"/>
              </w:rPr>
              <w:t>n</w:t>
            </w:r>
            <w:r w:rsidRPr="00103238">
              <w:rPr>
                <w:rFonts w:ascii="Arial" w:hAnsi="Arial" w:cs="Arial"/>
              </w:rPr>
              <w:t>g</w:t>
            </w:r>
            <w:r w:rsidRPr="00103238">
              <w:rPr>
                <w:rFonts w:ascii="Arial" w:hAnsi="Arial" w:cs="Arial"/>
                <w:spacing w:val="3"/>
              </w:rPr>
              <w:t xml:space="preserve"> </w:t>
            </w:r>
            <w:r w:rsidRPr="00103238">
              <w:rPr>
                <w:rFonts w:ascii="Arial" w:hAnsi="Arial" w:cs="Arial"/>
                <w:spacing w:val="-1"/>
              </w:rPr>
              <w:t>s</w:t>
            </w:r>
            <w:r w:rsidRPr="00103238">
              <w:rPr>
                <w:rFonts w:ascii="Arial" w:hAnsi="Arial" w:cs="Arial"/>
                <w:spacing w:val="1"/>
              </w:rPr>
              <w:t>ub</w:t>
            </w:r>
            <w:r w:rsidRPr="00103238">
              <w:rPr>
                <w:rFonts w:ascii="Arial" w:hAnsi="Arial" w:cs="Arial"/>
              </w:rPr>
              <w:t>jec</w:t>
            </w:r>
            <w:r w:rsidRPr="00103238">
              <w:rPr>
                <w:rFonts w:ascii="Arial" w:hAnsi="Arial" w:cs="Arial"/>
                <w:spacing w:val="6"/>
              </w:rPr>
              <w:t>t</w:t>
            </w:r>
            <w:r w:rsidRPr="00103238">
              <w:rPr>
                <w:rFonts w:ascii="Arial" w:hAnsi="Arial" w:cs="Arial"/>
                <w:spacing w:val="1"/>
              </w:rPr>
              <w:t>-v</w:t>
            </w:r>
            <w:r w:rsidRPr="00103238">
              <w:rPr>
                <w:rFonts w:ascii="Arial" w:hAnsi="Arial" w:cs="Arial"/>
              </w:rPr>
              <w:t>e</w:t>
            </w:r>
            <w:r w:rsidRPr="00103238">
              <w:rPr>
                <w:rFonts w:ascii="Arial" w:hAnsi="Arial" w:cs="Arial"/>
                <w:spacing w:val="1"/>
              </w:rPr>
              <w:t>r</w:t>
            </w:r>
            <w:r w:rsidRPr="00103238">
              <w:rPr>
                <w:rFonts w:ascii="Arial" w:hAnsi="Arial" w:cs="Arial"/>
              </w:rPr>
              <w:t>b</w:t>
            </w:r>
            <w:r w:rsidRPr="00103238">
              <w:rPr>
                <w:rFonts w:ascii="Arial" w:hAnsi="Arial" w:cs="Arial"/>
                <w:spacing w:val="1"/>
              </w:rPr>
              <w:t xml:space="preserve"> </w:t>
            </w:r>
            <w:r w:rsidRPr="00103238">
              <w:rPr>
                <w:rFonts w:ascii="Arial" w:hAnsi="Arial" w:cs="Arial"/>
              </w:rPr>
              <w:t>a</w:t>
            </w:r>
            <w:r w:rsidRPr="00103238">
              <w:rPr>
                <w:rFonts w:ascii="Arial" w:hAnsi="Arial" w:cs="Arial"/>
                <w:spacing w:val="1"/>
              </w:rPr>
              <w:t>gr</w:t>
            </w:r>
            <w:r w:rsidRPr="00103238">
              <w:rPr>
                <w:rFonts w:ascii="Arial" w:hAnsi="Arial" w:cs="Arial"/>
              </w:rPr>
              <w:t>e</w:t>
            </w:r>
            <w:r w:rsidRPr="00103238">
              <w:rPr>
                <w:rFonts w:ascii="Arial" w:hAnsi="Arial" w:cs="Arial"/>
                <w:spacing w:val="1"/>
              </w:rPr>
              <w:t>em</w:t>
            </w:r>
            <w:r w:rsidRPr="00103238">
              <w:rPr>
                <w:rFonts w:ascii="Arial" w:hAnsi="Arial" w:cs="Arial"/>
                <w:spacing w:val="-2"/>
              </w:rPr>
              <w:t>e</w:t>
            </w:r>
            <w:r w:rsidRPr="00103238">
              <w:rPr>
                <w:rFonts w:ascii="Arial" w:hAnsi="Arial" w:cs="Arial"/>
                <w:spacing w:val="1"/>
              </w:rPr>
              <w:t>n</w:t>
            </w:r>
            <w:r w:rsidRPr="00103238">
              <w:rPr>
                <w:rFonts w:ascii="Arial" w:hAnsi="Arial" w:cs="Arial"/>
              </w:rPr>
              <w:t>t</w:t>
            </w:r>
            <w:r w:rsidRPr="00103238">
              <w:rPr>
                <w:rFonts w:ascii="Arial" w:hAnsi="Arial" w:cs="Arial"/>
                <w:spacing w:val="2"/>
              </w:rPr>
              <w:t xml:space="preserve"> </w:t>
            </w:r>
            <w:r w:rsidRPr="00103238">
              <w:rPr>
                <w:rFonts w:ascii="Arial" w:hAnsi="Arial" w:cs="Arial"/>
                <w:spacing w:val="1"/>
              </w:rPr>
              <w:t>(fo</w:t>
            </w:r>
            <w:r w:rsidRPr="00103238">
              <w:rPr>
                <w:rFonts w:ascii="Arial" w:hAnsi="Arial" w:cs="Arial"/>
              </w:rPr>
              <w:t>r e</w:t>
            </w:r>
            <w:r w:rsidRPr="00103238">
              <w:rPr>
                <w:rFonts w:ascii="Arial" w:hAnsi="Arial" w:cs="Arial"/>
                <w:spacing w:val="1"/>
              </w:rPr>
              <w:t>x</w:t>
            </w:r>
            <w:r w:rsidRPr="00103238">
              <w:rPr>
                <w:rFonts w:ascii="Arial" w:hAnsi="Arial" w:cs="Arial"/>
              </w:rPr>
              <w:t>a</w:t>
            </w:r>
            <w:r w:rsidRPr="00103238">
              <w:rPr>
                <w:rFonts w:ascii="Arial" w:hAnsi="Arial" w:cs="Arial"/>
                <w:spacing w:val="1"/>
              </w:rPr>
              <w:t>mp</w:t>
            </w:r>
            <w:r w:rsidRPr="00103238">
              <w:rPr>
                <w:rFonts w:ascii="Arial" w:hAnsi="Arial" w:cs="Arial"/>
              </w:rPr>
              <w:t>le,</w:t>
            </w:r>
            <w:r w:rsidRPr="00103238">
              <w:rPr>
                <w:rFonts w:ascii="Arial" w:hAnsi="Arial" w:cs="Arial"/>
                <w:spacing w:val="-4"/>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is</w:t>
            </w:r>
            <w:r w:rsidRPr="00103238">
              <w:rPr>
                <w:rFonts w:ascii="Arial" w:hAnsi="Arial" w:cs="Arial"/>
                <w:spacing w:val="-2"/>
              </w:rPr>
              <w:t xml:space="preserve"> </w:t>
            </w:r>
            <w:r w:rsidRPr="00103238">
              <w:rPr>
                <w:rFonts w:ascii="Arial" w:hAnsi="Arial" w:cs="Arial"/>
                <w:spacing w:val="-1"/>
              </w:rPr>
              <w:t>s</w:t>
            </w:r>
            <w:r w:rsidRPr="00103238">
              <w:rPr>
                <w:rFonts w:ascii="Arial" w:hAnsi="Arial" w:cs="Arial"/>
              </w:rPr>
              <w:t>it</w:t>
            </w:r>
            <w:r w:rsidRPr="00103238">
              <w:rPr>
                <w:rFonts w:ascii="Arial" w:hAnsi="Arial" w:cs="Arial"/>
                <w:spacing w:val="1"/>
              </w:rPr>
              <w:t>u</w:t>
            </w:r>
            <w:r w:rsidRPr="00103238">
              <w:rPr>
                <w:rFonts w:ascii="Arial" w:hAnsi="Arial" w:cs="Arial"/>
              </w:rPr>
              <w:t>ati</w:t>
            </w:r>
            <w:r w:rsidRPr="00103238">
              <w:rPr>
                <w:rFonts w:ascii="Arial" w:hAnsi="Arial" w:cs="Arial"/>
                <w:spacing w:val="1"/>
              </w:rPr>
              <w:t>o</w:t>
            </w:r>
            <w:r w:rsidRPr="00103238">
              <w:rPr>
                <w:rFonts w:ascii="Arial" w:hAnsi="Arial" w:cs="Arial"/>
              </w:rPr>
              <w:t>n</w:t>
            </w:r>
            <w:r w:rsidRPr="00103238">
              <w:rPr>
                <w:rFonts w:ascii="Arial" w:hAnsi="Arial" w:cs="Arial"/>
                <w:spacing w:val="-3"/>
              </w:rPr>
              <w:t xml:space="preserve"> </w:t>
            </w:r>
            <w:r w:rsidRPr="00103238">
              <w:rPr>
                <w:rFonts w:ascii="Arial" w:hAnsi="Arial" w:cs="Arial"/>
              </w:rPr>
              <w:t>c</w:t>
            </w:r>
            <w:r w:rsidRPr="00103238">
              <w:rPr>
                <w:rFonts w:ascii="Arial" w:hAnsi="Arial" w:cs="Arial"/>
                <w:spacing w:val="1"/>
              </w:rPr>
              <w:t>au</w:t>
            </w:r>
            <w:r w:rsidRPr="00103238">
              <w:rPr>
                <w:rFonts w:ascii="Arial" w:hAnsi="Arial" w:cs="Arial"/>
                <w:spacing w:val="-1"/>
              </w:rPr>
              <w:t>s</w:t>
            </w:r>
            <w:r w:rsidRPr="00103238">
              <w:rPr>
                <w:rFonts w:ascii="Arial" w:hAnsi="Arial" w:cs="Arial"/>
              </w:rPr>
              <w:t>es"</w:t>
            </w:r>
            <w:r w:rsidRPr="00103238">
              <w:rPr>
                <w:rFonts w:ascii="Arial" w:hAnsi="Arial" w:cs="Arial"/>
                <w:spacing w:val="-3"/>
              </w:rPr>
              <w:t xml:space="preserve"> </w:t>
            </w:r>
            <w:r w:rsidRPr="00103238">
              <w:rPr>
                <w:rFonts w:ascii="Arial" w:hAnsi="Arial" w:cs="Arial"/>
                <w:spacing w:val="-1"/>
              </w:rPr>
              <w:t>s</w:t>
            </w:r>
            <w:r w:rsidRPr="00103238">
              <w:rPr>
                <w:rFonts w:ascii="Arial" w:hAnsi="Arial" w:cs="Arial"/>
                <w:spacing w:val="1"/>
              </w:rPr>
              <w:t>hou</w:t>
            </w:r>
            <w:r w:rsidRPr="00103238">
              <w:rPr>
                <w:rFonts w:ascii="Arial" w:hAnsi="Arial" w:cs="Arial"/>
              </w:rPr>
              <w:t>ld</w:t>
            </w:r>
            <w:r w:rsidRPr="00103238">
              <w:rPr>
                <w:rFonts w:ascii="Arial" w:hAnsi="Arial" w:cs="Arial"/>
                <w:spacing w:val="-2"/>
              </w:rPr>
              <w:t xml:space="preserve"> </w:t>
            </w:r>
            <w:r w:rsidRPr="00103238">
              <w:rPr>
                <w:rFonts w:ascii="Arial" w:hAnsi="Arial" w:cs="Arial"/>
                <w:spacing w:val="1"/>
              </w:rPr>
              <w:t>b</w:t>
            </w:r>
            <w:r w:rsidRPr="00103238">
              <w:rPr>
                <w:rFonts w:ascii="Arial" w:hAnsi="Arial" w:cs="Arial"/>
              </w:rPr>
              <w:t>e</w:t>
            </w:r>
            <w:r w:rsidRPr="00103238">
              <w:rPr>
                <w:rFonts w:ascii="Arial" w:hAnsi="Arial" w:cs="Arial"/>
                <w:spacing w:val="1"/>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is</w:t>
            </w:r>
            <w:r w:rsidRPr="00103238">
              <w:rPr>
                <w:rFonts w:ascii="Arial" w:hAnsi="Arial" w:cs="Arial"/>
                <w:spacing w:val="-2"/>
              </w:rPr>
              <w:t xml:space="preserve"> </w:t>
            </w:r>
            <w:r w:rsidRPr="00103238">
              <w:rPr>
                <w:rFonts w:ascii="Arial" w:hAnsi="Arial" w:cs="Arial"/>
                <w:spacing w:val="-1"/>
              </w:rPr>
              <w:t>s</w:t>
            </w:r>
            <w:r w:rsidRPr="00103238">
              <w:rPr>
                <w:rFonts w:ascii="Arial" w:hAnsi="Arial" w:cs="Arial"/>
              </w:rPr>
              <w:t>it</w:t>
            </w:r>
            <w:r w:rsidRPr="00103238">
              <w:rPr>
                <w:rFonts w:ascii="Arial" w:hAnsi="Arial" w:cs="Arial"/>
                <w:spacing w:val="1"/>
              </w:rPr>
              <w:t>u</w:t>
            </w:r>
            <w:r w:rsidRPr="00103238">
              <w:rPr>
                <w:rFonts w:ascii="Arial" w:hAnsi="Arial" w:cs="Arial"/>
              </w:rPr>
              <w:t>ati</w:t>
            </w:r>
            <w:r w:rsidRPr="00103238">
              <w:rPr>
                <w:rFonts w:ascii="Arial" w:hAnsi="Arial" w:cs="Arial"/>
                <w:spacing w:val="1"/>
              </w:rPr>
              <w:t>o</w:t>
            </w:r>
            <w:r w:rsidRPr="00103238">
              <w:rPr>
                <w:rFonts w:ascii="Arial" w:hAnsi="Arial" w:cs="Arial"/>
              </w:rPr>
              <w:t>n</w:t>
            </w:r>
            <w:r w:rsidRPr="00103238">
              <w:rPr>
                <w:rFonts w:ascii="Arial" w:hAnsi="Arial" w:cs="Arial"/>
                <w:spacing w:val="-3"/>
              </w:rPr>
              <w:t xml:space="preserve"> </w:t>
            </w:r>
            <w:r w:rsidRPr="00103238">
              <w:rPr>
                <w:rFonts w:ascii="Arial" w:hAnsi="Arial" w:cs="Arial"/>
              </w:rPr>
              <w:t>c</w:t>
            </w:r>
            <w:r w:rsidRPr="00103238">
              <w:rPr>
                <w:rFonts w:ascii="Arial" w:hAnsi="Arial" w:cs="Arial"/>
                <w:spacing w:val="1"/>
              </w:rPr>
              <w:t>au</w:t>
            </w:r>
            <w:r w:rsidRPr="00103238">
              <w:rPr>
                <w:rFonts w:ascii="Arial" w:hAnsi="Arial" w:cs="Arial"/>
                <w:spacing w:val="-1"/>
              </w:rPr>
              <w:t>s</w:t>
            </w:r>
            <w:r w:rsidRPr="00103238">
              <w:rPr>
                <w:rFonts w:ascii="Arial" w:hAnsi="Arial" w:cs="Arial"/>
              </w:rPr>
              <w:t>es"</w:t>
            </w:r>
            <w:r w:rsidRPr="00103238">
              <w:rPr>
                <w:rFonts w:ascii="Arial" w:hAnsi="Arial" w:cs="Arial"/>
                <w:spacing w:val="1"/>
              </w:rPr>
              <w:t>)</w:t>
            </w:r>
            <w:r w:rsidRPr="00103238">
              <w:rPr>
                <w:rFonts w:ascii="Arial" w:hAnsi="Arial" w:cs="Arial"/>
              </w:rPr>
              <w:t>,</w:t>
            </w:r>
            <w:r w:rsidRPr="00103238">
              <w:rPr>
                <w:rFonts w:ascii="Arial" w:hAnsi="Arial" w:cs="Arial"/>
                <w:spacing w:val="-4"/>
              </w:rPr>
              <w:t xml:space="preserve"> </w:t>
            </w:r>
            <w:r w:rsidRPr="00103238">
              <w:rPr>
                <w:rFonts w:ascii="Arial" w:hAnsi="Arial" w:cs="Arial"/>
              </w:rPr>
              <w:t>i</w:t>
            </w:r>
            <w:r w:rsidRPr="00103238">
              <w:rPr>
                <w:rFonts w:ascii="Arial" w:hAnsi="Arial" w:cs="Arial"/>
                <w:spacing w:val="1"/>
              </w:rPr>
              <w:t>n</w:t>
            </w:r>
            <w:r w:rsidRPr="00103238">
              <w:rPr>
                <w:rFonts w:ascii="Arial" w:hAnsi="Arial" w:cs="Arial"/>
              </w:rPr>
              <w:t>c</w:t>
            </w:r>
            <w:r w:rsidRPr="00103238">
              <w:rPr>
                <w:rFonts w:ascii="Arial" w:hAnsi="Arial" w:cs="Arial"/>
                <w:spacing w:val="1"/>
              </w:rPr>
              <w:t>orr</w:t>
            </w:r>
            <w:r w:rsidRPr="00103238">
              <w:rPr>
                <w:rFonts w:ascii="Arial" w:hAnsi="Arial" w:cs="Arial"/>
              </w:rPr>
              <w:t>e</w:t>
            </w:r>
            <w:r w:rsidRPr="00103238">
              <w:rPr>
                <w:rFonts w:ascii="Arial" w:hAnsi="Arial" w:cs="Arial"/>
                <w:spacing w:val="1"/>
              </w:rPr>
              <w:t>c</w:t>
            </w:r>
            <w:r w:rsidRPr="00103238">
              <w:rPr>
                <w:rFonts w:ascii="Arial" w:hAnsi="Arial" w:cs="Arial"/>
              </w:rPr>
              <w:t>t</w:t>
            </w:r>
            <w:r w:rsidRPr="00103238">
              <w:rPr>
                <w:rFonts w:ascii="Arial" w:hAnsi="Arial" w:cs="Arial"/>
                <w:spacing w:val="-5"/>
              </w:rPr>
              <w:t xml:space="preserve"> </w:t>
            </w:r>
            <w:r w:rsidRPr="00103238">
              <w:rPr>
                <w:rFonts w:ascii="Arial" w:hAnsi="Arial" w:cs="Arial"/>
                <w:spacing w:val="1"/>
              </w:rPr>
              <w:t>pr</w:t>
            </w:r>
            <w:r w:rsidRPr="00103238">
              <w:rPr>
                <w:rFonts w:ascii="Arial" w:hAnsi="Arial" w:cs="Arial"/>
                <w:spacing w:val="-2"/>
              </w:rPr>
              <w:t>e</w:t>
            </w:r>
            <w:r w:rsidRPr="00103238">
              <w:rPr>
                <w:rFonts w:ascii="Arial" w:hAnsi="Arial" w:cs="Arial"/>
                <w:spacing w:val="1"/>
              </w:rPr>
              <w:t>po</w:t>
            </w:r>
            <w:r w:rsidRPr="00103238">
              <w:rPr>
                <w:rFonts w:ascii="Arial" w:hAnsi="Arial" w:cs="Arial"/>
                <w:spacing w:val="-1"/>
              </w:rPr>
              <w:t>s</w:t>
            </w:r>
            <w:r w:rsidRPr="00103238">
              <w:rPr>
                <w:rFonts w:ascii="Arial" w:hAnsi="Arial" w:cs="Arial"/>
              </w:rPr>
              <w:t>itio</w:t>
            </w:r>
            <w:r w:rsidRPr="00103238">
              <w:rPr>
                <w:rFonts w:ascii="Arial" w:hAnsi="Arial" w:cs="Arial"/>
                <w:spacing w:val="1"/>
              </w:rPr>
              <w:t>n</w:t>
            </w:r>
            <w:r w:rsidRPr="00103238">
              <w:rPr>
                <w:rFonts w:ascii="Arial" w:hAnsi="Arial" w:cs="Arial"/>
              </w:rPr>
              <w:t>s</w:t>
            </w:r>
            <w:r w:rsidRPr="00103238">
              <w:rPr>
                <w:rFonts w:ascii="Arial" w:hAnsi="Arial" w:cs="Arial"/>
                <w:spacing w:val="-8"/>
              </w:rPr>
              <w:t xml:space="preserve"> </w:t>
            </w:r>
            <w:r w:rsidRPr="00103238">
              <w:rPr>
                <w:rFonts w:ascii="Arial" w:hAnsi="Arial" w:cs="Arial"/>
                <w:spacing w:val="-2"/>
              </w:rPr>
              <w:t>(</w:t>
            </w:r>
            <w:r w:rsidRPr="00103238">
              <w:rPr>
                <w:rFonts w:ascii="Arial" w:hAnsi="Arial" w:cs="Arial"/>
                <w:spacing w:val="1"/>
              </w:rPr>
              <w:t>fo</w:t>
            </w:r>
            <w:r w:rsidRPr="00103238">
              <w:rPr>
                <w:rFonts w:ascii="Arial" w:hAnsi="Arial" w:cs="Arial"/>
              </w:rPr>
              <w:t>r e</w:t>
            </w:r>
            <w:r w:rsidRPr="00103238">
              <w:rPr>
                <w:rFonts w:ascii="Arial" w:hAnsi="Arial" w:cs="Arial"/>
                <w:spacing w:val="1"/>
              </w:rPr>
              <w:t>x</w:t>
            </w:r>
            <w:r w:rsidRPr="00103238">
              <w:rPr>
                <w:rFonts w:ascii="Arial" w:hAnsi="Arial" w:cs="Arial"/>
              </w:rPr>
              <w:t>a</w:t>
            </w:r>
            <w:r w:rsidRPr="00103238">
              <w:rPr>
                <w:rFonts w:ascii="Arial" w:hAnsi="Arial" w:cs="Arial"/>
                <w:spacing w:val="-1"/>
              </w:rPr>
              <w:t>m</w:t>
            </w:r>
            <w:r w:rsidRPr="00103238">
              <w:rPr>
                <w:rFonts w:ascii="Arial" w:hAnsi="Arial" w:cs="Arial"/>
                <w:spacing w:val="1"/>
              </w:rPr>
              <w:t>p</w:t>
            </w:r>
            <w:r w:rsidRPr="00103238">
              <w:rPr>
                <w:rFonts w:ascii="Arial" w:hAnsi="Arial" w:cs="Arial"/>
              </w:rPr>
              <w:t>le,</w:t>
            </w:r>
            <w:r w:rsidRPr="00103238">
              <w:rPr>
                <w:rFonts w:ascii="Arial" w:hAnsi="Arial" w:cs="Arial"/>
                <w:spacing w:val="-4"/>
              </w:rPr>
              <w:t xml:space="preserve"> </w:t>
            </w:r>
            <w:r w:rsidRPr="00103238">
              <w:rPr>
                <w:rFonts w:ascii="Arial" w:hAnsi="Arial" w:cs="Arial"/>
              </w:rPr>
              <w:t>"e</w:t>
            </w:r>
            <w:r w:rsidRPr="00103238">
              <w:rPr>
                <w:rFonts w:ascii="Arial" w:hAnsi="Arial" w:cs="Arial"/>
                <w:spacing w:val="1"/>
              </w:rPr>
              <w:t>xp</w:t>
            </w:r>
            <w:r w:rsidRPr="00103238">
              <w:rPr>
                <w:rFonts w:ascii="Arial" w:hAnsi="Arial" w:cs="Arial"/>
                <w:spacing w:val="-3"/>
              </w:rPr>
              <w:t>l</w:t>
            </w:r>
            <w:r w:rsidRPr="00103238">
              <w:rPr>
                <w:rFonts w:ascii="Arial" w:hAnsi="Arial" w:cs="Arial"/>
                <w:spacing w:val="1"/>
              </w:rPr>
              <w:t>or</w:t>
            </w:r>
            <w:r w:rsidRPr="00103238">
              <w:rPr>
                <w:rFonts w:ascii="Arial" w:hAnsi="Arial" w:cs="Arial"/>
              </w:rPr>
              <w:t>i</w:t>
            </w:r>
            <w:r w:rsidRPr="00103238">
              <w:rPr>
                <w:rFonts w:ascii="Arial" w:hAnsi="Arial" w:cs="Arial"/>
                <w:spacing w:val="1"/>
              </w:rPr>
              <w:t>n</w:t>
            </w:r>
            <w:r w:rsidRPr="00103238">
              <w:rPr>
                <w:rFonts w:ascii="Arial" w:hAnsi="Arial" w:cs="Arial"/>
              </w:rPr>
              <w:t>g a</w:t>
            </w:r>
            <w:r w:rsidRPr="00103238">
              <w:rPr>
                <w:rFonts w:ascii="Arial" w:hAnsi="Arial" w:cs="Arial"/>
                <w:spacing w:val="1"/>
              </w:rPr>
              <w:t>bou</w:t>
            </w:r>
            <w:r w:rsidRPr="00103238">
              <w:rPr>
                <w:rFonts w:ascii="Arial" w:hAnsi="Arial" w:cs="Arial"/>
              </w:rPr>
              <w:t>t"</w:t>
            </w:r>
            <w:r w:rsidRPr="00103238">
              <w:rPr>
                <w:rFonts w:ascii="Arial" w:hAnsi="Arial" w:cs="Arial"/>
                <w:spacing w:val="22"/>
              </w:rPr>
              <w:t xml:space="preserve"> </w:t>
            </w:r>
            <w:r w:rsidRPr="00103238">
              <w:rPr>
                <w:rFonts w:ascii="Arial" w:hAnsi="Arial" w:cs="Arial"/>
                <w:spacing w:val="-1"/>
              </w:rPr>
              <w:t>sh</w:t>
            </w:r>
            <w:r w:rsidRPr="00103238">
              <w:rPr>
                <w:rFonts w:ascii="Arial" w:hAnsi="Arial" w:cs="Arial"/>
                <w:spacing w:val="1"/>
              </w:rPr>
              <w:t>ou</w:t>
            </w:r>
            <w:r w:rsidRPr="00103238">
              <w:rPr>
                <w:rFonts w:ascii="Arial" w:hAnsi="Arial" w:cs="Arial"/>
              </w:rPr>
              <w:t>ld</w:t>
            </w:r>
            <w:r w:rsidRPr="00103238">
              <w:rPr>
                <w:rFonts w:ascii="Arial" w:hAnsi="Arial" w:cs="Arial"/>
                <w:spacing w:val="20"/>
              </w:rPr>
              <w:t xml:space="preserve"> </w:t>
            </w:r>
            <w:r w:rsidRPr="00103238">
              <w:rPr>
                <w:rFonts w:ascii="Arial" w:hAnsi="Arial" w:cs="Arial"/>
                <w:spacing w:val="1"/>
              </w:rPr>
              <w:t>b</w:t>
            </w:r>
            <w:r w:rsidRPr="00103238">
              <w:rPr>
                <w:rFonts w:ascii="Arial" w:hAnsi="Arial" w:cs="Arial"/>
              </w:rPr>
              <w:t>e</w:t>
            </w:r>
            <w:r w:rsidRPr="00103238">
              <w:rPr>
                <w:rFonts w:ascii="Arial" w:hAnsi="Arial" w:cs="Arial"/>
                <w:spacing w:val="23"/>
              </w:rPr>
              <w:t xml:space="preserve"> </w:t>
            </w:r>
            <w:r w:rsidRPr="00103238">
              <w:rPr>
                <w:rFonts w:ascii="Arial" w:hAnsi="Arial" w:cs="Arial"/>
              </w:rPr>
              <w:t>"e</w:t>
            </w:r>
            <w:r w:rsidRPr="00103238">
              <w:rPr>
                <w:rFonts w:ascii="Arial" w:hAnsi="Arial" w:cs="Arial"/>
                <w:spacing w:val="1"/>
              </w:rPr>
              <w:t>xp</w:t>
            </w:r>
            <w:r w:rsidRPr="00103238">
              <w:rPr>
                <w:rFonts w:ascii="Arial" w:hAnsi="Arial" w:cs="Arial"/>
              </w:rPr>
              <w:t>l</w:t>
            </w:r>
            <w:r w:rsidRPr="00103238">
              <w:rPr>
                <w:rFonts w:ascii="Arial" w:hAnsi="Arial" w:cs="Arial"/>
                <w:spacing w:val="-1"/>
              </w:rPr>
              <w:t>o</w:t>
            </w:r>
            <w:r w:rsidRPr="00103238">
              <w:rPr>
                <w:rFonts w:ascii="Arial" w:hAnsi="Arial" w:cs="Arial"/>
                <w:spacing w:val="1"/>
              </w:rPr>
              <w:t>r</w:t>
            </w:r>
            <w:r w:rsidRPr="00103238">
              <w:rPr>
                <w:rFonts w:ascii="Arial" w:hAnsi="Arial" w:cs="Arial"/>
              </w:rPr>
              <w:t>i</w:t>
            </w:r>
            <w:r w:rsidRPr="00103238">
              <w:rPr>
                <w:rFonts w:ascii="Arial" w:hAnsi="Arial" w:cs="Arial"/>
                <w:spacing w:val="1"/>
              </w:rPr>
              <w:t>ng</w:t>
            </w:r>
            <w:r w:rsidRPr="00103238">
              <w:rPr>
                <w:rFonts w:ascii="Arial" w:hAnsi="Arial" w:cs="Arial"/>
                <w:spacing w:val="-2"/>
              </w:rPr>
              <w:t>"</w:t>
            </w:r>
            <w:r w:rsidRPr="00103238">
              <w:rPr>
                <w:rFonts w:ascii="Arial" w:hAnsi="Arial" w:cs="Arial"/>
                <w:spacing w:val="1"/>
              </w:rPr>
              <w:t>)</w:t>
            </w:r>
            <w:r w:rsidRPr="00103238">
              <w:rPr>
                <w:rFonts w:ascii="Arial" w:hAnsi="Arial" w:cs="Arial"/>
              </w:rPr>
              <w:t>,</w:t>
            </w:r>
            <w:r w:rsidRPr="00103238">
              <w:rPr>
                <w:rFonts w:ascii="Arial" w:hAnsi="Arial" w:cs="Arial"/>
                <w:spacing w:val="17"/>
              </w:rPr>
              <w:t xml:space="preserve"> </w:t>
            </w:r>
            <w:r w:rsidRPr="00103238">
              <w:rPr>
                <w:rFonts w:ascii="Arial" w:hAnsi="Arial" w:cs="Arial"/>
              </w:rPr>
              <w:t>i</w:t>
            </w:r>
            <w:r w:rsidRPr="00103238">
              <w:rPr>
                <w:rFonts w:ascii="Arial" w:hAnsi="Arial" w:cs="Arial"/>
                <w:spacing w:val="1"/>
              </w:rPr>
              <w:t>n</w:t>
            </w:r>
            <w:r w:rsidRPr="00103238">
              <w:rPr>
                <w:rFonts w:ascii="Arial" w:hAnsi="Arial" w:cs="Arial"/>
              </w:rPr>
              <w:t>c</w:t>
            </w:r>
            <w:r w:rsidRPr="00103238">
              <w:rPr>
                <w:rFonts w:ascii="Arial" w:hAnsi="Arial" w:cs="Arial"/>
                <w:spacing w:val="-1"/>
              </w:rPr>
              <w:t>o</w:t>
            </w:r>
            <w:r w:rsidRPr="00103238">
              <w:rPr>
                <w:rFonts w:ascii="Arial" w:hAnsi="Arial" w:cs="Arial"/>
                <w:spacing w:val="1"/>
              </w:rPr>
              <w:t>n</w:t>
            </w:r>
            <w:r w:rsidRPr="00103238">
              <w:rPr>
                <w:rFonts w:ascii="Arial" w:hAnsi="Arial" w:cs="Arial"/>
                <w:spacing w:val="-1"/>
              </w:rPr>
              <w:t>s</w:t>
            </w:r>
            <w:r w:rsidRPr="00103238">
              <w:rPr>
                <w:rFonts w:ascii="Arial" w:hAnsi="Arial" w:cs="Arial"/>
              </w:rPr>
              <w:t>i</w:t>
            </w:r>
            <w:r w:rsidRPr="00103238">
              <w:rPr>
                <w:rFonts w:ascii="Arial" w:hAnsi="Arial" w:cs="Arial"/>
                <w:spacing w:val="-1"/>
              </w:rPr>
              <w:t>s</w:t>
            </w:r>
            <w:r w:rsidRPr="00103238">
              <w:rPr>
                <w:rFonts w:ascii="Arial" w:hAnsi="Arial" w:cs="Arial"/>
              </w:rPr>
              <w:t>te</w:t>
            </w:r>
            <w:r w:rsidRPr="00103238">
              <w:rPr>
                <w:rFonts w:ascii="Arial" w:hAnsi="Arial" w:cs="Arial"/>
                <w:spacing w:val="1"/>
              </w:rPr>
              <w:t>n</w:t>
            </w:r>
            <w:r w:rsidRPr="00103238">
              <w:rPr>
                <w:rFonts w:ascii="Arial" w:hAnsi="Arial" w:cs="Arial"/>
              </w:rPr>
              <w:t>t</w:t>
            </w:r>
            <w:r w:rsidRPr="00103238">
              <w:rPr>
                <w:rFonts w:ascii="Arial" w:hAnsi="Arial" w:cs="Arial"/>
                <w:spacing w:val="16"/>
              </w:rPr>
              <w:t xml:space="preserve"> </w:t>
            </w:r>
            <w:r w:rsidRPr="00103238">
              <w:rPr>
                <w:rFonts w:ascii="Arial" w:hAnsi="Arial" w:cs="Arial"/>
                <w:spacing w:val="1"/>
              </w:rPr>
              <w:t>v</w:t>
            </w:r>
            <w:r w:rsidRPr="00103238">
              <w:rPr>
                <w:rFonts w:ascii="Arial" w:hAnsi="Arial" w:cs="Arial"/>
              </w:rPr>
              <w:t>e</w:t>
            </w:r>
            <w:r w:rsidRPr="00103238">
              <w:rPr>
                <w:rFonts w:ascii="Arial" w:hAnsi="Arial" w:cs="Arial"/>
                <w:spacing w:val="1"/>
              </w:rPr>
              <w:t>r</w:t>
            </w:r>
            <w:r w:rsidRPr="00103238">
              <w:rPr>
                <w:rFonts w:ascii="Arial" w:hAnsi="Arial" w:cs="Arial"/>
              </w:rPr>
              <w:t>b</w:t>
            </w:r>
            <w:r w:rsidRPr="00103238">
              <w:rPr>
                <w:rFonts w:ascii="Arial" w:hAnsi="Arial" w:cs="Arial"/>
                <w:spacing w:val="21"/>
              </w:rPr>
              <w:t xml:space="preserve"> </w:t>
            </w:r>
            <w:r w:rsidRPr="00103238">
              <w:rPr>
                <w:rFonts w:ascii="Arial" w:hAnsi="Arial" w:cs="Arial"/>
              </w:rPr>
              <w:t>te</w:t>
            </w:r>
            <w:r w:rsidRPr="00103238">
              <w:rPr>
                <w:rFonts w:ascii="Arial" w:hAnsi="Arial" w:cs="Arial"/>
                <w:spacing w:val="1"/>
              </w:rPr>
              <w:t>n</w:t>
            </w:r>
            <w:r w:rsidRPr="00103238">
              <w:rPr>
                <w:rFonts w:ascii="Arial" w:hAnsi="Arial" w:cs="Arial"/>
                <w:spacing w:val="-1"/>
              </w:rPr>
              <w:t>s</w:t>
            </w:r>
            <w:r w:rsidRPr="00103238">
              <w:rPr>
                <w:rFonts w:ascii="Arial" w:hAnsi="Arial" w:cs="Arial"/>
              </w:rPr>
              <w:t>es,</w:t>
            </w:r>
            <w:r w:rsidRPr="00103238">
              <w:rPr>
                <w:rFonts w:ascii="Arial" w:hAnsi="Arial" w:cs="Arial"/>
                <w:spacing w:val="22"/>
              </w:rPr>
              <w:t xml:space="preserve"> </w:t>
            </w:r>
            <w:r w:rsidRPr="00103238">
              <w:rPr>
                <w:rFonts w:ascii="Arial" w:hAnsi="Arial" w:cs="Arial"/>
                <w:spacing w:val="-2"/>
              </w:rPr>
              <w:t>a</w:t>
            </w:r>
            <w:r w:rsidRPr="00103238">
              <w:rPr>
                <w:rFonts w:ascii="Arial" w:hAnsi="Arial" w:cs="Arial"/>
                <w:spacing w:val="1"/>
              </w:rPr>
              <w:t>n</w:t>
            </w:r>
            <w:r w:rsidRPr="00103238">
              <w:rPr>
                <w:rFonts w:ascii="Arial" w:hAnsi="Arial" w:cs="Arial"/>
              </w:rPr>
              <w:t>d</w:t>
            </w:r>
            <w:r w:rsidRPr="00103238">
              <w:rPr>
                <w:rFonts w:ascii="Arial" w:hAnsi="Arial" w:cs="Arial"/>
                <w:spacing w:val="25"/>
              </w:rPr>
              <w:t xml:space="preserve"> </w:t>
            </w:r>
            <w:r w:rsidRPr="00103238">
              <w:rPr>
                <w:rFonts w:ascii="Arial" w:hAnsi="Arial" w:cs="Arial"/>
                <w:spacing w:val="-2"/>
              </w:rPr>
              <w:t>r</w:t>
            </w:r>
            <w:r w:rsidRPr="00103238">
              <w:rPr>
                <w:rFonts w:ascii="Arial" w:hAnsi="Arial" w:cs="Arial"/>
                <w:spacing w:val="1"/>
              </w:rPr>
              <w:t>u</w:t>
            </w:r>
            <w:r w:rsidRPr="00103238">
              <w:rPr>
                <w:rFonts w:ascii="Arial" w:hAnsi="Arial" w:cs="Arial"/>
                <w:spacing w:val="7"/>
              </w:rPr>
              <w:t>n</w:t>
            </w:r>
            <w:r w:rsidRPr="00103238">
              <w:rPr>
                <w:rFonts w:ascii="Arial" w:hAnsi="Arial" w:cs="Arial"/>
                <w:spacing w:val="-2"/>
              </w:rPr>
              <w:t>-</w:t>
            </w:r>
            <w:r w:rsidRPr="00103238">
              <w:rPr>
                <w:rFonts w:ascii="Arial" w:hAnsi="Arial" w:cs="Arial"/>
                <w:spacing w:val="1"/>
              </w:rPr>
              <w:t>o</w:t>
            </w:r>
            <w:r w:rsidRPr="00103238">
              <w:rPr>
                <w:rFonts w:ascii="Arial" w:hAnsi="Arial" w:cs="Arial"/>
              </w:rPr>
              <w:t>n</w:t>
            </w:r>
            <w:r w:rsidRPr="00103238">
              <w:rPr>
                <w:rFonts w:ascii="Arial" w:hAnsi="Arial" w:cs="Arial"/>
                <w:spacing w:val="20"/>
              </w:rPr>
              <w:t xml:space="preserve"> </w:t>
            </w:r>
            <w:r w:rsidRPr="00103238">
              <w:rPr>
                <w:rFonts w:ascii="Arial" w:hAnsi="Arial" w:cs="Arial"/>
                <w:spacing w:val="-1"/>
              </w:rPr>
              <w:t>s</w:t>
            </w:r>
            <w:r w:rsidRPr="00103238">
              <w:rPr>
                <w:rFonts w:ascii="Arial" w:hAnsi="Arial" w:cs="Arial"/>
              </w:rPr>
              <w:t>e</w:t>
            </w:r>
            <w:r w:rsidRPr="00103238">
              <w:rPr>
                <w:rFonts w:ascii="Arial" w:hAnsi="Arial" w:cs="Arial"/>
                <w:spacing w:val="1"/>
              </w:rPr>
              <w:t>n</w:t>
            </w:r>
            <w:r w:rsidRPr="00103238">
              <w:rPr>
                <w:rFonts w:ascii="Arial" w:hAnsi="Arial" w:cs="Arial"/>
              </w:rPr>
              <w:t>te</w:t>
            </w:r>
            <w:r w:rsidRPr="00103238">
              <w:rPr>
                <w:rFonts w:ascii="Arial" w:hAnsi="Arial" w:cs="Arial"/>
                <w:spacing w:val="1"/>
              </w:rPr>
              <w:t>n</w:t>
            </w:r>
            <w:r w:rsidRPr="00103238">
              <w:rPr>
                <w:rFonts w:ascii="Arial" w:hAnsi="Arial" w:cs="Arial"/>
              </w:rPr>
              <w:t>c</w:t>
            </w:r>
            <w:r w:rsidRPr="00103238">
              <w:rPr>
                <w:rFonts w:ascii="Arial" w:hAnsi="Arial" w:cs="Arial"/>
                <w:spacing w:val="1"/>
              </w:rPr>
              <w:t>e</w:t>
            </w:r>
            <w:r w:rsidRPr="00103238">
              <w:rPr>
                <w:rFonts w:ascii="Arial" w:hAnsi="Arial" w:cs="Arial"/>
              </w:rPr>
              <w:t>s</w:t>
            </w:r>
            <w:r w:rsidRPr="00103238">
              <w:rPr>
                <w:rFonts w:ascii="Arial" w:hAnsi="Arial" w:cs="Arial"/>
                <w:spacing w:val="18"/>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at</w:t>
            </w:r>
            <w:r w:rsidRPr="00103238">
              <w:rPr>
                <w:rFonts w:ascii="Arial" w:hAnsi="Arial" w:cs="Arial"/>
                <w:spacing w:val="21"/>
              </w:rPr>
              <w:t xml:space="preserve"> </w:t>
            </w:r>
            <w:r w:rsidRPr="00103238">
              <w:rPr>
                <w:rFonts w:ascii="Arial" w:hAnsi="Arial" w:cs="Arial"/>
                <w:spacing w:val="1"/>
              </w:rPr>
              <w:t>m</w:t>
            </w:r>
            <w:r w:rsidRPr="00103238">
              <w:rPr>
                <w:rFonts w:ascii="Arial" w:hAnsi="Arial" w:cs="Arial"/>
              </w:rPr>
              <w:t>a</w:t>
            </w:r>
            <w:r w:rsidRPr="00103238">
              <w:rPr>
                <w:rFonts w:ascii="Arial" w:hAnsi="Arial" w:cs="Arial"/>
                <w:spacing w:val="-1"/>
              </w:rPr>
              <w:t>k</w:t>
            </w:r>
            <w:r w:rsidRPr="00103238">
              <w:rPr>
                <w:rFonts w:ascii="Arial" w:hAnsi="Arial" w:cs="Arial"/>
              </w:rPr>
              <w:t>e</w:t>
            </w:r>
            <w:r w:rsidRPr="00103238">
              <w:rPr>
                <w:rFonts w:ascii="Arial" w:hAnsi="Arial" w:cs="Arial"/>
                <w:spacing w:val="23"/>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e</w:t>
            </w:r>
            <w:r w:rsidRPr="00103238">
              <w:rPr>
                <w:rFonts w:ascii="Arial" w:hAnsi="Arial" w:cs="Arial"/>
                <w:spacing w:val="25"/>
              </w:rPr>
              <w:t xml:space="preserve"> </w:t>
            </w:r>
            <w:r w:rsidRPr="00103238">
              <w:rPr>
                <w:rFonts w:ascii="Arial" w:hAnsi="Arial" w:cs="Arial"/>
                <w:spacing w:val="-2"/>
              </w:rPr>
              <w:t>a</w:t>
            </w:r>
            <w:r w:rsidRPr="00103238">
              <w:rPr>
                <w:rFonts w:ascii="Arial" w:hAnsi="Arial" w:cs="Arial"/>
                <w:spacing w:val="1"/>
              </w:rPr>
              <w:t>r</w:t>
            </w:r>
            <w:r w:rsidRPr="00103238">
              <w:rPr>
                <w:rFonts w:ascii="Arial" w:hAnsi="Arial" w:cs="Arial"/>
              </w:rPr>
              <w:t>ticle</w:t>
            </w:r>
            <w:r w:rsidRPr="00103238">
              <w:rPr>
                <w:rFonts w:ascii="Arial" w:hAnsi="Arial" w:cs="Arial"/>
                <w:spacing w:val="22"/>
              </w:rPr>
              <w:t xml:space="preserve"> </w:t>
            </w:r>
            <w:r w:rsidRPr="00103238">
              <w:rPr>
                <w:rFonts w:ascii="Arial" w:hAnsi="Arial" w:cs="Arial"/>
                <w:spacing w:val="1"/>
              </w:rPr>
              <w:t>d</w:t>
            </w:r>
            <w:r w:rsidRPr="00103238">
              <w:rPr>
                <w:rFonts w:ascii="Arial" w:hAnsi="Arial" w:cs="Arial"/>
              </w:rPr>
              <w:t>if</w:t>
            </w:r>
            <w:r w:rsidRPr="00103238">
              <w:rPr>
                <w:rFonts w:ascii="Arial" w:hAnsi="Arial" w:cs="Arial"/>
                <w:spacing w:val="1"/>
              </w:rPr>
              <w:t>f</w:t>
            </w:r>
            <w:r w:rsidRPr="00103238">
              <w:rPr>
                <w:rFonts w:ascii="Arial" w:hAnsi="Arial" w:cs="Arial"/>
              </w:rPr>
              <w:t>i</w:t>
            </w:r>
            <w:r w:rsidRPr="00103238">
              <w:rPr>
                <w:rFonts w:ascii="Arial" w:hAnsi="Arial" w:cs="Arial"/>
                <w:spacing w:val="-2"/>
              </w:rPr>
              <w:t>c</w:t>
            </w:r>
            <w:r w:rsidRPr="00103238">
              <w:rPr>
                <w:rFonts w:ascii="Arial" w:hAnsi="Arial" w:cs="Arial"/>
                <w:spacing w:val="1"/>
              </w:rPr>
              <w:t>u</w:t>
            </w:r>
            <w:r w:rsidRPr="00103238">
              <w:rPr>
                <w:rFonts w:ascii="Arial" w:hAnsi="Arial" w:cs="Arial"/>
              </w:rPr>
              <w:t>lt</w:t>
            </w:r>
            <w:r w:rsidRPr="00103238">
              <w:rPr>
                <w:rFonts w:ascii="Arial" w:hAnsi="Arial" w:cs="Arial"/>
                <w:spacing w:val="20"/>
              </w:rPr>
              <w:t xml:space="preserve"> </w:t>
            </w:r>
            <w:r w:rsidRPr="00103238">
              <w:rPr>
                <w:rFonts w:ascii="Arial" w:hAnsi="Arial" w:cs="Arial"/>
              </w:rPr>
              <w:t>to</w:t>
            </w:r>
          </w:p>
          <w:p w14:paraId="33CECB8A" w14:textId="77777777" w:rsidR="004806EB" w:rsidRPr="00103238" w:rsidRDefault="005A1F6E">
            <w:pPr>
              <w:spacing w:line="220" w:lineRule="exact"/>
              <w:ind w:left="102" w:right="8640"/>
              <w:jc w:val="both"/>
              <w:rPr>
                <w:rFonts w:ascii="Arial" w:hAnsi="Arial" w:cs="Arial"/>
              </w:rPr>
            </w:pPr>
            <w:r w:rsidRPr="00103238">
              <w:rPr>
                <w:rFonts w:ascii="Arial" w:hAnsi="Arial" w:cs="Arial"/>
                <w:spacing w:val="1"/>
              </w:rPr>
              <w:t>fo</w:t>
            </w:r>
            <w:r w:rsidRPr="00103238">
              <w:rPr>
                <w:rFonts w:ascii="Arial" w:hAnsi="Arial" w:cs="Arial"/>
              </w:rPr>
              <w:t>ll</w:t>
            </w:r>
            <w:r w:rsidRPr="00103238">
              <w:rPr>
                <w:rFonts w:ascii="Arial" w:hAnsi="Arial" w:cs="Arial"/>
                <w:spacing w:val="1"/>
              </w:rPr>
              <w:t>o</w:t>
            </w:r>
            <w:r w:rsidRPr="00103238">
              <w:rPr>
                <w:rFonts w:ascii="Arial" w:hAnsi="Arial" w:cs="Arial"/>
              </w:rPr>
              <w:t>w.</w:t>
            </w:r>
          </w:p>
        </w:tc>
        <w:tc>
          <w:tcPr>
            <w:tcW w:w="7654" w:type="dxa"/>
            <w:tcBorders>
              <w:top w:val="single" w:sz="5" w:space="0" w:color="000000"/>
              <w:left w:val="single" w:sz="5" w:space="0" w:color="000000"/>
              <w:bottom w:val="single" w:sz="5" w:space="0" w:color="000000"/>
              <w:right w:val="single" w:sz="5" w:space="0" w:color="000000"/>
            </w:tcBorders>
          </w:tcPr>
          <w:p w14:paraId="35ECAF71" w14:textId="77777777" w:rsidR="00F448A6" w:rsidRPr="00103238" w:rsidRDefault="00F448A6">
            <w:pPr>
              <w:rPr>
                <w:rFonts w:ascii="Arial" w:hAnsi="Arial" w:cs="Arial"/>
              </w:rPr>
            </w:pPr>
            <w:r w:rsidRPr="00103238">
              <w:rPr>
                <w:rFonts w:ascii="Arial" w:hAnsi="Arial" w:cs="Arial"/>
              </w:rPr>
              <w:t xml:space="preserve">     </w:t>
            </w:r>
          </w:p>
          <w:p w14:paraId="1F633CDC" w14:textId="06DE3E50" w:rsidR="004806EB" w:rsidRPr="00103238" w:rsidRDefault="00F448A6">
            <w:pPr>
              <w:rPr>
                <w:rFonts w:ascii="Arial" w:hAnsi="Arial" w:cs="Arial"/>
              </w:rPr>
            </w:pPr>
            <w:r w:rsidRPr="00103238">
              <w:rPr>
                <w:rFonts w:ascii="Arial" w:hAnsi="Arial" w:cs="Arial"/>
              </w:rPr>
              <w:t xml:space="preserve">  </w:t>
            </w:r>
            <w:r w:rsidRPr="00103238">
              <w:rPr>
                <w:rFonts w:ascii="Arial" w:hAnsi="Arial" w:cs="Arial"/>
                <w:color w:val="FF0000"/>
              </w:rPr>
              <w:t>The relevant sections in the article have been corrected and highlighted in yellow.</w:t>
            </w:r>
          </w:p>
        </w:tc>
      </w:tr>
      <w:tr w:rsidR="004806EB" w:rsidRPr="00103238" w14:paraId="1CB71D1A" w14:textId="77777777" w:rsidTr="00103238">
        <w:trPr>
          <w:trHeight w:hRule="exact" w:val="772"/>
        </w:trPr>
        <w:tc>
          <w:tcPr>
            <w:tcW w:w="6341" w:type="dxa"/>
            <w:tcBorders>
              <w:top w:val="single" w:sz="5" w:space="0" w:color="000000"/>
              <w:left w:val="single" w:sz="5" w:space="0" w:color="000000"/>
              <w:bottom w:val="single" w:sz="5" w:space="0" w:color="000000"/>
              <w:right w:val="single" w:sz="5" w:space="0" w:color="000000"/>
            </w:tcBorders>
          </w:tcPr>
          <w:p w14:paraId="6FD24423" w14:textId="77777777" w:rsidR="004806EB" w:rsidRPr="00103238" w:rsidRDefault="005A1F6E">
            <w:pPr>
              <w:spacing w:line="220" w:lineRule="exact"/>
              <w:ind w:left="100"/>
              <w:rPr>
                <w:rFonts w:ascii="Arial" w:hAnsi="Arial" w:cs="Arial"/>
              </w:rPr>
            </w:pPr>
            <w:r w:rsidRPr="00103238">
              <w:rPr>
                <w:rFonts w:ascii="Arial" w:hAnsi="Arial" w:cs="Arial"/>
                <w:b/>
                <w:spacing w:val="1"/>
                <w:u w:val="thick" w:color="000000"/>
              </w:rPr>
              <w:t>O</w:t>
            </w:r>
            <w:r w:rsidRPr="00103238">
              <w:rPr>
                <w:rFonts w:ascii="Arial" w:hAnsi="Arial" w:cs="Arial"/>
                <w:b/>
                <w:u w:val="thick" w:color="000000"/>
              </w:rPr>
              <w:t>pti</w:t>
            </w:r>
            <w:r w:rsidRPr="00103238">
              <w:rPr>
                <w:rFonts w:ascii="Arial" w:hAnsi="Arial" w:cs="Arial"/>
                <w:b/>
                <w:spacing w:val="1"/>
                <w:u w:val="thick" w:color="000000"/>
              </w:rPr>
              <w:t>o</w:t>
            </w:r>
            <w:r w:rsidRPr="00103238">
              <w:rPr>
                <w:rFonts w:ascii="Arial" w:hAnsi="Arial" w:cs="Arial"/>
                <w:b/>
                <w:u w:val="thick" w:color="000000"/>
              </w:rPr>
              <w:t>n</w:t>
            </w:r>
            <w:r w:rsidRPr="00103238">
              <w:rPr>
                <w:rFonts w:ascii="Arial" w:hAnsi="Arial" w:cs="Arial"/>
                <w:b/>
                <w:spacing w:val="1"/>
                <w:u w:val="thick" w:color="000000"/>
              </w:rPr>
              <w:t>a</w:t>
            </w:r>
            <w:r w:rsidRPr="00103238">
              <w:rPr>
                <w:rFonts w:ascii="Arial" w:hAnsi="Arial" w:cs="Arial"/>
                <w:b/>
                <w:u w:val="thick" w:color="000000"/>
              </w:rPr>
              <w:t>l/Gene</w:t>
            </w:r>
            <w:r w:rsidRPr="00103238">
              <w:rPr>
                <w:rFonts w:ascii="Arial" w:hAnsi="Arial" w:cs="Arial"/>
                <w:b/>
                <w:spacing w:val="1"/>
                <w:u w:val="thick" w:color="000000"/>
              </w:rPr>
              <w:t>ra</w:t>
            </w:r>
            <w:r w:rsidRPr="00103238">
              <w:rPr>
                <w:rFonts w:ascii="Arial" w:hAnsi="Arial" w:cs="Arial"/>
                <w:b/>
                <w:u w:val="thick" w:color="000000"/>
              </w:rPr>
              <w:t>l</w:t>
            </w:r>
            <w:r w:rsidRPr="00103238">
              <w:rPr>
                <w:rFonts w:ascii="Arial" w:hAnsi="Arial" w:cs="Arial"/>
                <w:b/>
                <w:spacing w:val="-13"/>
              </w:rPr>
              <w:t xml:space="preserve"> </w:t>
            </w:r>
            <w:r w:rsidRPr="00103238">
              <w:rPr>
                <w:rFonts w:ascii="Arial" w:hAnsi="Arial" w:cs="Arial"/>
              </w:rPr>
              <w:t>c</w:t>
            </w:r>
            <w:r w:rsidRPr="00103238">
              <w:rPr>
                <w:rFonts w:ascii="Arial" w:hAnsi="Arial" w:cs="Arial"/>
                <w:spacing w:val="1"/>
              </w:rPr>
              <w:t>omm</w:t>
            </w:r>
            <w:r w:rsidRPr="00103238">
              <w:rPr>
                <w:rFonts w:ascii="Arial" w:hAnsi="Arial" w:cs="Arial"/>
              </w:rPr>
              <w:t>e</w:t>
            </w:r>
            <w:r w:rsidRPr="00103238">
              <w:rPr>
                <w:rFonts w:ascii="Arial" w:hAnsi="Arial" w:cs="Arial"/>
                <w:spacing w:val="1"/>
              </w:rPr>
              <w:t>n</w:t>
            </w:r>
            <w:r w:rsidRPr="00103238">
              <w:rPr>
                <w:rFonts w:ascii="Arial" w:hAnsi="Arial" w:cs="Arial"/>
              </w:rPr>
              <w:t>ts</w:t>
            </w:r>
          </w:p>
        </w:tc>
        <w:tc>
          <w:tcPr>
            <w:tcW w:w="6804" w:type="dxa"/>
            <w:tcBorders>
              <w:top w:val="single" w:sz="5" w:space="0" w:color="000000"/>
              <w:left w:val="single" w:sz="5" w:space="0" w:color="000000"/>
              <w:bottom w:val="single" w:sz="5" w:space="0" w:color="000000"/>
              <w:right w:val="single" w:sz="5" w:space="0" w:color="000000"/>
            </w:tcBorders>
          </w:tcPr>
          <w:p w14:paraId="708CDB16" w14:textId="77777777" w:rsidR="004806EB" w:rsidRPr="00103238" w:rsidRDefault="004806EB">
            <w:pPr>
              <w:rPr>
                <w:rFonts w:ascii="Arial" w:hAnsi="Arial" w:cs="Arial"/>
              </w:rPr>
            </w:pPr>
          </w:p>
        </w:tc>
        <w:tc>
          <w:tcPr>
            <w:tcW w:w="7654" w:type="dxa"/>
            <w:tcBorders>
              <w:top w:val="single" w:sz="5" w:space="0" w:color="000000"/>
              <w:left w:val="single" w:sz="5" w:space="0" w:color="000000"/>
              <w:bottom w:val="single" w:sz="5" w:space="0" w:color="000000"/>
              <w:right w:val="single" w:sz="5" w:space="0" w:color="000000"/>
            </w:tcBorders>
          </w:tcPr>
          <w:p w14:paraId="68FBF203" w14:textId="77777777" w:rsidR="004806EB" w:rsidRPr="00103238" w:rsidRDefault="004806EB">
            <w:pPr>
              <w:rPr>
                <w:rFonts w:ascii="Arial" w:hAnsi="Arial" w:cs="Arial"/>
              </w:rPr>
            </w:pPr>
          </w:p>
          <w:p w14:paraId="66BDDC3E" w14:textId="2F50BD88" w:rsidR="006C3427" w:rsidRPr="00103238" w:rsidRDefault="006C3427">
            <w:pPr>
              <w:rPr>
                <w:rFonts w:ascii="Arial" w:hAnsi="Arial" w:cs="Arial"/>
              </w:rPr>
            </w:pPr>
            <w:r w:rsidRPr="00103238">
              <w:rPr>
                <w:rFonts w:ascii="Arial" w:hAnsi="Arial" w:cs="Arial"/>
              </w:rPr>
              <w:t xml:space="preserve"> </w:t>
            </w:r>
            <w:r w:rsidRPr="00103238">
              <w:rPr>
                <w:rFonts w:ascii="Arial" w:hAnsi="Arial" w:cs="Arial"/>
                <w:color w:val="FF0000"/>
              </w:rPr>
              <w:t>Many thanks to reviewers and editor to improve my paper.</w:t>
            </w:r>
          </w:p>
        </w:tc>
      </w:tr>
    </w:tbl>
    <w:p w14:paraId="73DD77E2" w14:textId="77777777" w:rsidR="004806EB" w:rsidRPr="00103238" w:rsidRDefault="004806EB">
      <w:pPr>
        <w:spacing w:before="1" w:line="280" w:lineRule="exact"/>
        <w:rPr>
          <w:rFonts w:ascii="Arial" w:hAnsi="Arial" w:cs="Arial"/>
        </w:rPr>
      </w:pPr>
    </w:p>
    <w:p w14:paraId="124D1A5B" w14:textId="77777777" w:rsidR="004806EB" w:rsidRPr="00103238" w:rsidRDefault="00000000">
      <w:pPr>
        <w:spacing w:before="33" w:line="220" w:lineRule="exact"/>
        <w:ind w:left="220"/>
        <w:rPr>
          <w:rFonts w:ascii="Arial" w:hAnsi="Arial" w:cs="Arial"/>
        </w:rPr>
      </w:pPr>
      <w:r w:rsidRPr="00103238">
        <w:rPr>
          <w:rFonts w:ascii="Arial" w:hAnsi="Arial" w:cs="Arial"/>
        </w:rPr>
        <w:pict w14:anchorId="6E1C4DD8">
          <v:group id="_x0000_s2064" style="position:absolute;left:0;text-align:left;margin-left:71.45pt;margin-top:1.15pt;width:41.6pt;height:12.5pt;z-index:-251659776;mso-position-horizontal-relative:page" coordorigin="1429,23" coordsize="832,250">
            <v:shape id="_x0000_s2066" style="position:absolute;left:1440;top:33;width:811;height:230" coordorigin="1440,33" coordsize="811,230" path="m1440,263r811,l2251,33r-811,l1440,263xe" fillcolor="yellow" stroked="f">
              <v:path arrowok="t"/>
            </v:shape>
            <v:shape id="_x0000_s2065" style="position:absolute;left:1440;top:251;width:811;height:0" coordorigin="1440,251" coordsize="811,0" path="m1440,251r811,e" filled="f" strokeweight="1.06pt">
              <v:path arrowok="t"/>
            </v:shape>
            <w10:wrap anchorx="page"/>
          </v:group>
        </w:pict>
      </w:r>
      <w:r w:rsidR="005A1F6E" w:rsidRPr="00103238">
        <w:rPr>
          <w:rFonts w:ascii="Arial" w:hAnsi="Arial" w:cs="Arial"/>
          <w:b/>
          <w:position w:val="-1"/>
        </w:rPr>
        <w:t>PART</w:t>
      </w:r>
      <w:r w:rsidR="005A1F6E" w:rsidRPr="00103238">
        <w:rPr>
          <w:rFonts w:ascii="Arial" w:hAnsi="Arial" w:cs="Arial"/>
          <w:b/>
          <w:spacing w:val="45"/>
          <w:position w:val="-1"/>
        </w:rPr>
        <w:t xml:space="preserve"> </w:t>
      </w:r>
      <w:r w:rsidR="005A1F6E" w:rsidRPr="00103238">
        <w:rPr>
          <w:rFonts w:ascii="Arial" w:hAnsi="Arial" w:cs="Arial"/>
          <w:b/>
          <w:spacing w:val="1"/>
          <w:position w:val="-1"/>
        </w:rPr>
        <w:t>2</w:t>
      </w:r>
      <w:r w:rsidR="005A1F6E" w:rsidRPr="00103238">
        <w:rPr>
          <w:rFonts w:ascii="Arial" w:hAnsi="Arial" w:cs="Arial"/>
          <w:b/>
          <w:position w:val="-1"/>
        </w:rPr>
        <w:t>:</w:t>
      </w:r>
    </w:p>
    <w:p w14:paraId="32F8D546" w14:textId="77777777" w:rsidR="004806EB" w:rsidRPr="00103238" w:rsidRDefault="004806EB">
      <w:pPr>
        <w:spacing w:before="9" w:line="220" w:lineRule="exact"/>
        <w:rPr>
          <w:rFonts w:ascii="Arial" w:hAnsi="Arial" w:cs="Arial"/>
        </w:rPr>
      </w:pPr>
    </w:p>
    <w:tbl>
      <w:tblPr>
        <w:tblW w:w="0" w:type="auto"/>
        <w:tblInd w:w="174" w:type="dxa"/>
        <w:tblLayout w:type="fixed"/>
        <w:tblCellMar>
          <w:left w:w="0" w:type="dxa"/>
          <w:right w:w="0" w:type="dxa"/>
        </w:tblCellMar>
        <w:tblLook w:val="01E0" w:firstRow="1" w:lastRow="1" w:firstColumn="1" w:lastColumn="1" w:noHBand="0" w:noVBand="0"/>
      </w:tblPr>
      <w:tblGrid>
        <w:gridCol w:w="6757"/>
        <w:gridCol w:w="8643"/>
        <w:gridCol w:w="5480"/>
      </w:tblGrid>
      <w:tr w:rsidR="004806EB" w:rsidRPr="00103238" w14:paraId="6AF8A5EE" w14:textId="77777777" w:rsidTr="00103238">
        <w:trPr>
          <w:trHeight w:hRule="exact" w:val="946"/>
        </w:trPr>
        <w:tc>
          <w:tcPr>
            <w:tcW w:w="6757" w:type="dxa"/>
            <w:tcBorders>
              <w:top w:val="single" w:sz="5" w:space="0" w:color="000000"/>
              <w:left w:val="single" w:sz="5" w:space="0" w:color="000000"/>
              <w:bottom w:val="single" w:sz="5" w:space="0" w:color="000000"/>
              <w:right w:val="single" w:sz="5" w:space="0" w:color="000000"/>
            </w:tcBorders>
          </w:tcPr>
          <w:p w14:paraId="0F1AAB76" w14:textId="77777777" w:rsidR="004806EB" w:rsidRPr="00103238" w:rsidRDefault="004806EB">
            <w:pPr>
              <w:rPr>
                <w:rFonts w:ascii="Arial" w:hAnsi="Arial" w:cs="Arial"/>
              </w:rPr>
            </w:pPr>
          </w:p>
        </w:tc>
        <w:tc>
          <w:tcPr>
            <w:tcW w:w="8643" w:type="dxa"/>
            <w:tcBorders>
              <w:top w:val="single" w:sz="5" w:space="0" w:color="000000"/>
              <w:left w:val="single" w:sz="5" w:space="0" w:color="000000"/>
              <w:bottom w:val="single" w:sz="5" w:space="0" w:color="000000"/>
              <w:right w:val="single" w:sz="5" w:space="0" w:color="000000"/>
            </w:tcBorders>
          </w:tcPr>
          <w:p w14:paraId="0D3076DB" w14:textId="77777777" w:rsidR="004806EB" w:rsidRPr="00103238" w:rsidRDefault="005A1F6E">
            <w:pPr>
              <w:spacing w:line="220" w:lineRule="exact"/>
              <w:ind w:left="102"/>
              <w:rPr>
                <w:rFonts w:ascii="Arial" w:hAnsi="Arial" w:cs="Arial"/>
              </w:rPr>
            </w:pPr>
            <w:r w:rsidRPr="00103238">
              <w:rPr>
                <w:rFonts w:ascii="Arial" w:hAnsi="Arial" w:cs="Arial"/>
                <w:b/>
              </w:rPr>
              <w:t>Re</w:t>
            </w:r>
            <w:r w:rsidRPr="00103238">
              <w:rPr>
                <w:rFonts w:ascii="Arial" w:hAnsi="Arial" w:cs="Arial"/>
                <w:b/>
                <w:spacing w:val="2"/>
              </w:rPr>
              <w:t>v</w:t>
            </w:r>
            <w:r w:rsidRPr="00103238">
              <w:rPr>
                <w:rFonts w:ascii="Arial" w:hAnsi="Arial" w:cs="Arial"/>
                <w:b/>
              </w:rPr>
              <w:t>iew</w:t>
            </w:r>
            <w:r w:rsidRPr="00103238">
              <w:rPr>
                <w:rFonts w:ascii="Arial" w:hAnsi="Arial" w:cs="Arial"/>
                <w:b/>
                <w:spacing w:val="1"/>
              </w:rPr>
              <w:t>e</w:t>
            </w:r>
            <w:r w:rsidRPr="00103238">
              <w:rPr>
                <w:rFonts w:ascii="Arial" w:hAnsi="Arial" w:cs="Arial"/>
                <w:b/>
              </w:rPr>
              <w:t>r</w:t>
            </w:r>
            <w:r w:rsidRPr="00103238">
              <w:rPr>
                <w:rFonts w:ascii="Arial" w:hAnsi="Arial" w:cs="Arial"/>
                <w:b/>
                <w:spacing w:val="1"/>
              </w:rPr>
              <w:t>’</w:t>
            </w:r>
            <w:r w:rsidRPr="00103238">
              <w:rPr>
                <w:rFonts w:ascii="Arial" w:hAnsi="Arial" w:cs="Arial"/>
                <w:b/>
              </w:rPr>
              <w:t>s</w:t>
            </w:r>
            <w:r w:rsidRPr="00103238">
              <w:rPr>
                <w:rFonts w:ascii="Arial" w:hAnsi="Arial" w:cs="Arial"/>
                <w:b/>
                <w:spacing w:val="-9"/>
              </w:rPr>
              <w:t xml:space="preserve"> </w:t>
            </w:r>
            <w:r w:rsidRPr="00103238">
              <w:rPr>
                <w:rFonts w:ascii="Arial" w:hAnsi="Arial" w:cs="Arial"/>
                <w:b/>
              </w:rPr>
              <w:t>c</w:t>
            </w:r>
            <w:r w:rsidRPr="00103238">
              <w:rPr>
                <w:rFonts w:ascii="Arial" w:hAnsi="Arial" w:cs="Arial"/>
                <w:b/>
                <w:spacing w:val="1"/>
              </w:rPr>
              <w:t>o</w:t>
            </w:r>
            <w:r w:rsidRPr="00103238">
              <w:rPr>
                <w:rFonts w:ascii="Arial" w:hAnsi="Arial" w:cs="Arial"/>
                <w:b/>
                <w:spacing w:val="2"/>
              </w:rPr>
              <w:t>mm</w:t>
            </w:r>
            <w:r w:rsidRPr="00103238">
              <w:rPr>
                <w:rFonts w:ascii="Arial" w:hAnsi="Arial" w:cs="Arial"/>
                <w:b/>
              </w:rPr>
              <w:t>ent</w:t>
            </w:r>
          </w:p>
        </w:tc>
        <w:tc>
          <w:tcPr>
            <w:tcW w:w="5480" w:type="dxa"/>
            <w:tcBorders>
              <w:top w:val="single" w:sz="5" w:space="0" w:color="000000"/>
              <w:left w:val="single" w:sz="5" w:space="0" w:color="000000"/>
              <w:bottom w:val="single" w:sz="5" w:space="0" w:color="000000"/>
              <w:right w:val="single" w:sz="5" w:space="0" w:color="000000"/>
            </w:tcBorders>
          </w:tcPr>
          <w:p w14:paraId="174C70C0" w14:textId="77777777" w:rsidR="004806EB" w:rsidRPr="00103238" w:rsidRDefault="005A1F6E">
            <w:pPr>
              <w:spacing w:line="220" w:lineRule="exact"/>
              <w:ind w:left="-1"/>
              <w:rPr>
                <w:rFonts w:ascii="Arial" w:hAnsi="Arial" w:cs="Arial"/>
              </w:rPr>
            </w:pPr>
            <w:r w:rsidRPr="00103238">
              <w:rPr>
                <w:rFonts w:ascii="Arial" w:hAnsi="Arial" w:cs="Arial"/>
                <w:b/>
              </w:rPr>
              <w:t>Auth</w:t>
            </w:r>
            <w:r w:rsidRPr="00103238">
              <w:rPr>
                <w:rFonts w:ascii="Arial" w:hAnsi="Arial" w:cs="Arial"/>
                <w:b/>
                <w:spacing w:val="1"/>
              </w:rPr>
              <w:t>o</w:t>
            </w:r>
            <w:r w:rsidRPr="00103238">
              <w:rPr>
                <w:rFonts w:ascii="Arial" w:hAnsi="Arial" w:cs="Arial"/>
                <w:b/>
                <w:spacing w:val="5"/>
              </w:rPr>
              <w:t>r</w:t>
            </w:r>
            <w:r w:rsidRPr="00103238">
              <w:rPr>
                <w:rFonts w:ascii="Arial" w:hAnsi="Arial" w:cs="Arial"/>
                <w:b/>
                <w:spacing w:val="-6"/>
              </w:rPr>
              <w:t>’</w:t>
            </w:r>
            <w:r w:rsidRPr="00103238">
              <w:rPr>
                <w:rFonts w:ascii="Arial" w:hAnsi="Arial" w:cs="Arial"/>
                <w:b/>
              </w:rPr>
              <w:t>s</w:t>
            </w:r>
            <w:r w:rsidRPr="00103238">
              <w:rPr>
                <w:rFonts w:ascii="Arial" w:hAnsi="Arial" w:cs="Arial"/>
                <w:b/>
                <w:spacing w:val="-8"/>
              </w:rPr>
              <w:t xml:space="preserve"> </w:t>
            </w:r>
            <w:r w:rsidRPr="00103238">
              <w:rPr>
                <w:rFonts w:ascii="Arial" w:hAnsi="Arial" w:cs="Arial"/>
                <w:b/>
              </w:rPr>
              <w:t>Fe</w:t>
            </w:r>
            <w:r w:rsidRPr="00103238">
              <w:rPr>
                <w:rFonts w:ascii="Arial" w:hAnsi="Arial" w:cs="Arial"/>
                <w:b/>
                <w:spacing w:val="1"/>
              </w:rPr>
              <w:t>e</w:t>
            </w:r>
            <w:r w:rsidRPr="00103238">
              <w:rPr>
                <w:rFonts w:ascii="Arial" w:hAnsi="Arial" w:cs="Arial"/>
                <w:b/>
              </w:rPr>
              <w:t>d</w:t>
            </w:r>
            <w:r w:rsidRPr="00103238">
              <w:rPr>
                <w:rFonts w:ascii="Arial" w:hAnsi="Arial" w:cs="Arial"/>
                <w:b/>
                <w:spacing w:val="-1"/>
              </w:rPr>
              <w:t>b</w:t>
            </w:r>
            <w:r w:rsidRPr="00103238">
              <w:rPr>
                <w:rFonts w:ascii="Arial" w:hAnsi="Arial" w:cs="Arial"/>
                <w:b/>
                <w:spacing w:val="1"/>
              </w:rPr>
              <w:t>a</w:t>
            </w:r>
            <w:r w:rsidRPr="00103238">
              <w:rPr>
                <w:rFonts w:ascii="Arial" w:hAnsi="Arial" w:cs="Arial"/>
                <w:b/>
              </w:rPr>
              <w:t>ck</w:t>
            </w:r>
            <w:r w:rsidRPr="00103238">
              <w:rPr>
                <w:rFonts w:ascii="Arial" w:hAnsi="Arial" w:cs="Arial"/>
                <w:b/>
                <w:spacing w:val="-4"/>
              </w:rPr>
              <w:t xml:space="preserve"> </w:t>
            </w:r>
            <w:r w:rsidRPr="00103238">
              <w:rPr>
                <w:rFonts w:ascii="Arial" w:hAnsi="Arial" w:cs="Arial"/>
                <w:spacing w:val="1"/>
              </w:rPr>
              <w:t>(I</w:t>
            </w:r>
            <w:r w:rsidRPr="00103238">
              <w:rPr>
                <w:rFonts w:ascii="Arial" w:hAnsi="Arial" w:cs="Arial"/>
              </w:rPr>
              <w:t>t</w:t>
            </w:r>
            <w:r w:rsidRPr="00103238">
              <w:rPr>
                <w:rFonts w:ascii="Arial" w:hAnsi="Arial" w:cs="Arial"/>
                <w:spacing w:val="-2"/>
              </w:rPr>
              <w:t xml:space="preserve"> </w:t>
            </w:r>
            <w:r w:rsidRPr="00103238">
              <w:rPr>
                <w:rFonts w:ascii="Arial" w:hAnsi="Arial" w:cs="Arial"/>
              </w:rPr>
              <w:t>is</w:t>
            </w:r>
            <w:r w:rsidRPr="00103238">
              <w:rPr>
                <w:rFonts w:ascii="Arial" w:hAnsi="Arial" w:cs="Arial"/>
                <w:spacing w:val="-1"/>
              </w:rPr>
              <w:t xml:space="preserve"> </w:t>
            </w:r>
            <w:r w:rsidRPr="00103238">
              <w:rPr>
                <w:rFonts w:ascii="Arial" w:hAnsi="Arial" w:cs="Arial"/>
                <w:spacing w:val="1"/>
              </w:rPr>
              <w:t>m</w:t>
            </w:r>
            <w:r w:rsidRPr="00103238">
              <w:rPr>
                <w:rFonts w:ascii="Arial" w:hAnsi="Arial" w:cs="Arial"/>
              </w:rPr>
              <w:t>a</w:t>
            </w:r>
            <w:r w:rsidRPr="00103238">
              <w:rPr>
                <w:rFonts w:ascii="Arial" w:hAnsi="Arial" w:cs="Arial"/>
                <w:spacing w:val="-1"/>
              </w:rPr>
              <w:t>n</w:t>
            </w:r>
            <w:r w:rsidRPr="00103238">
              <w:rPr>
                <w:rFonts w:ascii="Arial" w:hAnsi="Arial" w:cs="Arial"/>
                <w:spacing w:val="1"/>
              </w:rPr>
              <w:t>d</w:t>
            </w:r>
            <w:r w:rsidRPr="00103238">
              <w:rPr>
                <w:rFonts w:ascii="Arial" w:hAnsi="Arial" w:cs="Arial"/>
              </w:rPr>
              <w:t>at</w:t>
            </w:r>
            <w:r w:rsidRPr="00103238">
              <w:rPr>
                <w:rFonts w:ascii="Arial" w:hAnsi="Arial" w:cs="Arial"/>
                <w:spacing w:val="1"/>
              </w:rPr>
              <w:t>or</w:t>
            </w:r>
            <w:r w:rsidRPr="00103238">
              <w:rPr>
                <w:rFonts w:ascii="Arial" w:hAnsi="Arial" w:cs="Arial"/>
              </w:rPr>
              <w:t>y</w:t>
            </w:r>
            <w:r w:rsidRPr="00103238">
              <w:rPr>
                <w:rFonts w:ascii="Arial" w:hAnsi="Arial" w:cs="Arial"/>
                <w:spacing w:val="-8"/>
              </w:rPr>
              <w:t xml:space="preserve"> </w:t>
            </w:r>
            <w:r w:rsidRPr="00103238">
              <w:rPr>
                <w:rFonts w:ascii="Arial" w:hAnsi="Arial" w:cs="Arial"/>
              </w:rPr>
              <w:t>t</w:t>
            </w:r>
            <w:r w:rsidRPr="00103238">
              <w:rPr>
                <w:rFonts w:ascii="Arial" w:hAnsi="Arial" w:cs="Arial"/>
                <w:spacing w:val="1"/>
              </w:rPr>
              <w:t>h</w:t>
            </w:r>
            <w:r w:rsidRPr="00103238">
              <w:rPr>
                <w:rFonts w:ascii="Arial" w:hAnsi="Arial" w:cs="Arial"/>
              </w:rPr>
              <w:t>at</w:t>
            </w:r>
            <w:r w:rsidRPr="00103238">
              <w:rPr>
                <w:rFonts w:ascii="Arial" w:hAnsi="Arial" w:cs="Arial"/>
                <w:spacing w:val="-3"/>
              </w:rPr>
              <w:t xml:space="preserve"> </w:t>
            </w:r>
            <w:r w:rsidRPr="00103238">
              <w:rPr>
                <w:rFonts w:ascii="Arial" w:hAnsi="Arial" w:cs="Arial"/>
                <w:spacing w:val="-2"/>
              </w:rPr>
              <w:t>a</w:t>
            </w:r>
            <w:r w:rsidRPr="00103238">
              <w:rPr>
                <w:rFonts w:ascii="Arial" w:hAnsi="Arial" w:cs="Arial"/>
                <w:spacing w:val="1"/>
              </w:rPr>
              <w:t>u</w:t>
            </w:r>
            <w:r w:rsidRPr="00103238">
              <w:rPr>
                <w:rFonts w:ascii="Arial" w:hAnsi="Arial" w:cs="Arial"/>
              </w:rPr>
              <w:t>t</w:t>
            </w:r>
            <w:r w:rsidRPr="00103238">
              <w:rPr>
                <w:rFonts w:ascii="Arial" w:hAnsi="Arial" w:cs="Arial"/>
                <w:spacing w:val="1"/>
              </w:rPr>
              <w:t>h</w:t>
            </w:r>
            <w:r w:rsidRPr="00103238">
              <w:rPr>
                <w:rFonts w:ascii="Arial" w:hAnsi="Arial" w:cs="Arial"/>
                <w:spacing w:val="-1"/>
              </w:rPr>
              <w:t>o</w:t>
            </w:r>
            <w:r w:rsidRPr="00103238">
              <w:rPr>
                <w:rFonts w:ascii="Arial" w:hAnsi="Arial" w:cs="Arial"/>
                <w:spacing w:val="1"/>
              </w:rPr>
              <w:t>r</w:t>
            </w:r>
            <w:r w:rsidRPr="00103238">
              <w:rPr>
                <w:rFonts w:ascii="Arial" w:hAnsi="Arial" w:cs="Arial"/>
              </w:rPr>
              <w:t>s</w:t>
            </w:r>
            <w:r w:rsidRPr="00103238">
              <w:rPr>
                <w:rFonts w:ascii="Arial" w:hAnsi="Arial" w:cs="Arial"/>
                <w:spacing w:val="-6"/>
              </w:rPr>
              <w:t xml:space="preserve"> </w:t>
            </w:r>
            <w:r w:rsidRPr="00103238">
              <w:rPr>
                <w:rFonts w:ascii="Arial" w:hAnsi="Arial" w:cs="Arial"/>
                <w:spacing w:val="-1"/>
              </w:rPr>
              <w:t>s</w:t>
            </w:r>
            <w:r w:rsidRPr="00103238">
              <w:rPr>
                <w:rFonts w:ascii="Arial" w:hAnsi="Arial" w:cs="Arial"/>
                <w:spacing w:val="1"/>
              </w:rPr>
              <w:t>hou</w:t>
            </w:r>
            <w:r w:rsidRPr="00103238">
              <w:rPr>
                <w:rFonts w:ascii="Arial" w:hAnsi="Arial" w:cs="Arial"/>
              </w:rPr>
              <w:t>ld</w:t>
            </w:r>
            <w:r w:rsidRPr="00103238">
              <w:rPr>
                <w:rFonts w:ascii="Arial" w:hAnsi="Arial" w:cs="Arial"/>
                <w:spacing w:val="-4"/>
              </w:rPr>
              <w:t xml:space="preserve"> </w:t>
            </w:r>
            <w:r w:rsidRPr="00103238">
              <w:rPr>
                <w:rFonts w:ascii="Arial" w:hAnsi="Arial" w:cs="Arial"/>
              </w:rPr>
              <w:t>w</w:t>
            </w:r>
            <w:r w:rsidRPr="00103238">
              <w:rPr>
                <w:rFonts w:ascii="Arial" w:hAnsi="Arial" w:cs="Arial"/>
                <w:spacing w:val="1"/>
              </w:rPr>
              <w:t>r</w:t>
            </w:r>
            <w:r w:rsidRPr="00103238">
              <w:rPr>
                <w:rFonts w:ascii="Arial" w:hAnsi="Arial" w:cs="Arial"/>
              </w:rPr>
              <w:t>i</w:t>
            </w:r>
            <w:r w:rsidRPr="00103238">
              <w:rPr>
                <w:rFonts w:ascii="Arial" w:hAnsi="Arial" w:cs="Arial"/>
                <w:spacing w:val="-3"/>
              </w:rPr>
              <w:t>t</w:t>
            </w:r>
            <w:r w:rsidRPr="00103238">
              <w:rPr>
                <w:rFonts w:ascii="Arial" w:hAnsi="Arial" w:cs="Arial"/>
              </w:rPr>
              <w:t>e</w:t>
            </w:r>
            <w:r w:rsidRPr="00103238">
              <w:rPr>
                <w:rFonts w:ascii="Arial" w:hAnsi="Arial" w:cs="Arial"/>
                <w:spacing w:val="-3"/>
              </w:rPr>
              <w:t xml:space="preserve"> </w:t>
            </w:r>
            <w:r w:rsidRPr="00103238">
              <w:rPr>
                <w:rFonts w:ascii="Arial" w:hAnsi="Arial" w:cs="Arial"/>
                <w:spacing w:val="1"/>
              </w:rPr>
              <w:t>h</w:t>
            </w:r>
            <w:r w:rsidRPr="00103238">
              <w:rPr>
                <w:rFonts w:ascii="Arial" w:hAnsi="Arial" w:cs="Arial"/>
              </w:rPr>
              <w:t>i</w:t>
            </w:r>
            <w:r w:rsidRPr="00103238">
              <w:rPr>
                <w:rFonts w:ascii="Arial" w:hAnsi="Arial" w:cs="Arial"/>
                <w:spacing w:val="-1"/>
              </w:rPr>
              <w:t>s</w:t>
            </w:r>
            <w:r w:rsidRPr="00103238">
              <w:rPr>
                <w:rFonts w:ascii="Arial" w:hAnsi="Arial" w:cs="Arial"/>
              </w:rPr>
              <w:t>/</w:t>
            </w:r>
            <w:r w:rsidRPr="00103238">
              <w:rPr>
                <w:rFonts w:ascii="Arial" w:hAnsi="Arial" w:cs="Arial"/>
                <w:spacing w:val="1"/>
              </w:rPr>
              <w:t>h</w:t>
            </w:r>
            <w:r w:rsidRPr="00103238">
              <w:rPr>
                <w:rFonts w:ascii="Arial" w:hAnsi="Arial" w:cs="Arial"/>
              </w:rPr>
              <w:t>er</w:t>
            </w:r>
          </w:p>
          <w:p w14:paraId="6A8E2A46" w14:textId="77777777" w:rsidR="004806EB" w:rsidRPr="00103238" w:rsidRDefault="005A1F6E">
            <w:pPr>
              <w:spacing w:before="12"/>
              <w:ind w:left="-1"/>
              <w:rPr>
                <w:rFonts w:ascii="Arial" w:hAnsi="Arial" w:cs="Arial"/>
              </w:rPr>
            </w:pPr>
            <w:r w:rsidRPr="00103238">
              <w:rPr>
                <w:rFonts w:ascii="Arial" w:hAnsi="Arial" w:cs="Arial"/>
                <w:spacing w:val="1"/>
              </w:rPr>
              <w:t>f</w:t>
            </w:r>
            <w:r w:rsidRPr="00103238">
              <w:rPr>
                <w:rFonts w:ascii="Arial" w:hAnsi="Arial" w:cs="Arial"/>
              </w:rPr>
              <w:t>e</w:t>
            </w:r>
            <w:r w:rsidRPr="00103238">
              <w:rPr>
                <w:rFonts w:ascii="Arial" w:hAnsi="Arial" w:cs="Arial"/>
                <w:spacing w:val="1"/>
              </w:rPr>
              <w:t>edb</w:t>
            </w:r>
            <w:r w:rsidRPr="00103238">
              <w:rPr>
                <w:rFonts w:ascii="Arial" w:hAnsi="Arial" w:cs="Arial"/>
              </w:rPr>
              <w:t>a</w:t>
            </w:r>
            <w:r w:rsidRPr="00103238">
              <w:rPr>
                <w:rFonts w:ascii="Arial" w:hAnsi="Arial" w:cs="Arial"/>
                <w:spacing w:val="1"/>
              </w:rPr>
              <w:t>c</w:t>
            </w:r>
            <w:r w:rsidRPr="00103238">
              <w:rPr>
                <w:rFonts w:ascii="Arial" w:hAnsi="Arial" w:cs="Arial"/>
              </w:rPr>
              <w:t>k</w:t>
            </w:r>
            <w:r w:rsidRPr="00103238">
              <w:rPr>
                <w:rFonts w:ascii="Arial" w:hAnsi="Arial" w:cs="Arial"/>
                <w:spacing w:val="-8"/>
              </w:rPr>
              <w:t xml:space="preserve"> </w:t>
            </w:r>
            <w:r w:rsidRPr="00103238">
              <w:rPr>
                <w:rFonts w:ascii="Arial" w:hAnsi="Arial" w:cs="Arial"/>
                <w:spacing w:val="1"/>
              </w:rPr>
              <w:t>h</w:t>
            </w:r>
            <w:r w:rsidRPr="00103238">
              <w:rPr>
                <w:rFonts w:ascii="Arial" w:hAnsi="Arial" w:cs="Arial"/>
              </w:rPr>
              <w:t>e</w:t>
            </w:r>
            <w:r w:rsidRPr="00103238">
              <w:rPr>
                <w:rFonts w:ascii="Arial" w:hAnsi="Arial" w:cs="Arial"/>
                <w:spacing w:val="1"/>
              </w:rPr>
              <w:t>r</w:t>
            </w:r>
            <w:r w:rsidRPr="00103238">
              <w:rPr>
                <w:rFonts w:ascii="Arial" w:hAnsi="Arial" w:cs="Arial"/>
              </w:rPr>
              <w:t>e)</w:t>
            </w:r>
          </w:p>
        </w:tc>
      </w:tr>
      <w:tr w:rsidR="004806EB" w:rsidRPr="00103238" w14:paraId="7ECEC174" w14:textId="77777777" w:rsidTr="00103238">
        <w:trPr>
          <w:trHeight w:hRule="exact" w:val="929"/>
        </w:trPr>
        <w:tc>
          <w:tcPr>
            <w:tcW w:w="6757" w:type="dxa"/>
            <w:tcBorders>
              <w:top w:val="single" w:sz="5" w:space="0" w:color="000000"/>
              <w:left w:val="single" w:sz="5" w:space="0" w:color="000000"/>
              <w:bottom w:val="single" w:sz="5" w:space="0" w:color="000000"/>
              <w:right w:val="single" w:sz="5" w:space="0" w:color="000000"/>
            </w:tcBorders>
          </w:tcPr>
          <w:p w14:paraId="600287E1" w14:textId="77777777" w:rsidR="004806EB" w:rsidRPr="00103238" w:rsidRDefault="004806EB">
            <w:pPr>
              <w:spacing w:before="7" w:line="220" w:lineRule="exact"/>
              <w:rPr>
                <w:rFonts w:ascii="Arial" w:hAnsi="Arial" w:cs="Arial"/>
              </w:rPr>
            </w:pPr>
          </w:p>
          <w:p w14:paraId="5C23BCA5" w14:textId="77777777" w:rsidR="004806EB" w:rsidRPr="00103238" w:rsidRDefault="005A1F6E">
            <w:pPr>
              <w:ind w:left="100"/>
              <w:rPr>
                <w:rFonts w:ascii="Arial" w:hAnsi="Arial" w:cs="Arial"/>
              </w:rPr>
            </w:pPr>
            <w:r w:rsidRPr="00103238">
              <w:rPr>
                <w:rFonts w:ascii="Arial" w:hAnsi="Arial" w:cs="Arial"/>
                <w:b/>
              </w:rPr>
              <w:t>Are</w:t>
            </w:r>
            <w:r w:rsidRPr="00103238">
              <w:rPr>
                <w:rFonts w:ascii="Arial" w:hAnsi="Arial" w:cs="Arial"/>
                <w:b/>
                <w:spacing w:val="-2"/>
              </w:rPr>
              <w:t xml:space="preserve"> </w:t>
            </w:r>
            <w:r w:rsidRPr="00103238">
              <w:rPr>
                <w:rFonts w:ascii="Arial" w:hAnsi="Arial" w:cs="Arial"/>
                <w:b/>
                <w:spacing w:val="1"/>
              </w:rPr>
              <w:t>t</w:t>
            </w:r>
            <w:r w:rsidRPr="00103238">
              <w:rPr>
                <w:rFonts w:ascii="Arial" w:hAnsi="Arial" w:cs="Arial"/>
                <w:b/>
              </w:rPr>
              <w:t>here</w:t>
            </w:r>
            <w:r w:rsidRPr="00103238">
              <w:rPr>
                <w:rFonts w:ascii="Arial" w:hAnsi="Arial" w:cs="Arial"/>
                <w:b/>
                <w:spacing w:val="-3"/>
              </w:rPr>
              <w:t xml:space="preserve"> </w:t>
            </w:r>
            <w:r w:rsidRPr="00103238">
              <w:rPr>
                <w:rFonts w:ascii="Arial" w:hAnsi="Arial" w:cs="Arial"/>
                <w:b/>
              </w:rPr>
              <w:t>e</w:t>
            </w:r>
            <w:r w:rsidRPr="00103238">
              <w:rPr>
                <w:rFonts w:ascii="Arial" w:hAnsi="Arial" w:cs="Arial"/>
                <w:b/>
                <w:spacing w:val="1"/>
              </w:rPr>
              <w:t>t</w:t>
            </w:r>
            <w:r w:rsidRPr="00103238">
              <w:rPr>
                <w:rFonts w:ascii="Arial" w:hAnsi="Arial" w:cs="Arial"/>
                <w:b/>
              </w:rPr>
              <w:t>hic</w:t>
            </w:r>
            <w:r w:rsidRPr="00103238">
              <w:rPr>
                <w:rFonts w:ascii="Arial" w:hAnsi="Arial" w:cs="Arial"/>
                <w:b/>
                <w:spacing w:val="1"/>
              </w:rPr>
              <w:t>a</w:t>
            </w:r>
            <w:r w:rsidRPr="00103238">
              <w:rPr>
                <w:rFonts w:ascii="Arial" w:hAnsi="Arial" w:cs="Arial"/>
                <w:b/>
              </w:rPr>
              <w:t>l</w:t>
            </w:r>
            <w:r w:rsidRPr="00103238">
              <w:rPr>
                <w:rFonts w:ascii="Arial" w:hAnsi="Arial" w:cs="Arial"/>
                <w:b/>
                <w:spacing w:val="-6"/>
              </w:rPr>
              <w:t xml:space="preserve"> </w:t>
            </w:r>
            <w:r w:rsidRPr="00103238">
              <w:rPr>
                <w:rFonts w:ascii="Arial" w:hAnsi="Arial" w:cs="Arial"/>
                <w:b/>
              </w:rPr>
              <w:t>is</w:t>
            </w:r>
            <w:r w:rsidRPr="00103238">
              <w:rPr>
                <w:rFonts w:ascii="Arial" w:hAnsi="Arial" w:cs="Arial"/>
                <w:b/>
                <w:spacing w:val="-1"/>
              </w:rPr>
              <w:t>s</w:t>
            </w:r>
            <w:r w:rsidRPr="00103238">
              <w:rPr>
                <w:rFonts w:ascii="Arial" w:hAnsi="Arial" w:cs="Arial"/>
                <w:b/>
              </w:rPr>
              <w:t>u</w:t>
            </w:r>
            <w:r w:rsidRPr="00103238">
              <w:rPr>
                <w:rFonts w:ascii="Arial" w:hAnsi="Arial" w:cs="Arial"/>
                <w:b/>
                <w:spacing w:val="2"/>
              </w:rPr>
              <w:t>e</w:t>
            </w:r>
            <w:r w:rsidRPr="00103238">
              <w:rPr>
                <w:rFonts w:ascii="Arial" w:hAnsi="Arial" w:cs="Arial"/>
                <w:b/>
              </w:rPr>
              <w:t>s</w:t>
            </w:r>
            <w:r w:rsidRPr="00103238">
              <w:rPr>
                <w:rFonts w:ascii="Arial" w:hAnsi="Arial" w:cs="Arial"/>
                <w:b/>
                <w:spacing w:val="-5"/>
              </w:rPr>
              <w:t xml:space="preserve"> </w:t>
            </w:r>
            <w:r w:rsidRPr="00103238">
              <w:rPr>
                <w:rFonts w:ascii="Arial" w:hAnsi="Arial" w:cs="Arial"/>
                <w:b/>
              </w:rPr>
              <w:t>in</w:t>
            </w:r>
            <w:r w:rsidRPr="00103238">
              <w:rPr>
                <w:rFonts w:ascii="Arial" w:hAnsi="Arial" w:cs="Arial"/>
                <w:b/>
                <w:spacing w:val="-2"/>
              </w:rPr>
              <w:t xml:space="preserve"> </w:t>
            </w:r>
            <w:r w:rsidRPr="00103238">
              <w:rPr>
                <w:rFonts w:ascii="Arial" w:hAnsi="Arial" w:cs="Arial"/>
                <w:b/>
                <w:spacing w:val="1"/>
              </w:rPr>
              <w:t>t</w:t>
            </w:r>
            <w:r w:rsidRPr="00103238">
              <w:rPr>
                <w:rFonts w:ascii="Arial" w:hAnsi="Arial" w:cs="Arial"/>
                <w:b/>
                <w:spacing w:val="2"/>
              </w:rPr>
              <w:t>h</w:t>
            </w:r>
            <w:r w:rsidRPr="00103238">
              <w:rPr>
                <w:rFonts w:ascii="Arial" w:hAnsi="Arial" w:cs="Arial"/>
                <w:b/>
              </w:rPr>
              <w:t>is</w:t>
            </w:r>
            <w:r w:rsidRPr="00103238">
              <w:rPr>
                <w:rFonts w:ascii="Arial" w:hAnsi="Arial" w:cs="Arial"/>
                <w:b/>
                <w:spacing w:val="-4"/>
              </w:rPr>
              <w:t xml:space="preserve"> </w:t>
            </w:r>
            <w:r w:rsidRPr="00103238">
              <w:rPr>
                <w:rFonts w:ascii="Arial" w:hAnsi="Arial" w:cs="Arial"/>
                <w:b/>
                <w:spacing w:val="2"/>
              </w:rPr>
              <w:t>m</w:t>
            </w:r>
            <w:r w:rsidRPr="00103238">
              <w:rPr>
                <w:rFonts w:ascii="Arial" w:hAnsi="Arial" w:cs="Arial"/>
                <w:b/>
                <w:spacing w:val="1"/>
              </w:rPr>
              <w:t>a</w:t>
            </w:r>
            <w:r w:rsidRPr="00103238">
              <w:rPr>
                <w:rFonts w:ascii="Arial" w:hAnsi="Arial" w:cs="Arial"/>
                <w:b/>
              </w:rPr>
              <w:t>n</w:t>
            </w:r>
            <w:r w:rsidRPr="00103238">
              <w:rPr>
                <w:rFonts w:ascii="Arial" w:hAnsi="Arial" w:cs="Arial"/>
                <w:b/>
                <w:spacing w:val="-1"/>
              </w:rPr>
              <w:t>us</w:t>
            </w:r>
            <w:r w:rsidRPr="00103238">
              <w:rPr>
                <w:rFonts w:ascii="Arial" w:hAnsi="Arial" w:cs="Arial"/>
                <w:b/>
              </w:rPr>
              <w:t>c</w:t>
            </w:r>
            <w:r w:rsidRPr="00103238">
              <w:rPr>
                <w:rFonts w:ascii="Arial" w:hAnsi="Arial" w:cs="Arial"/>
                <w:b/>
                <w:spacing w:val="1"/>
              </w:rPr>
              <w:t>r</w:t>
            </w:r>
            <w:r w:rsidRPr="00103238">
              <w:rPr>
                <w:rFonts w:ascii="Arial" w:hAnsi="Arial" w:cs="Arial"/>
                <w:b/>
              </w:rPr>
              <w:t>ipt?</w:t>
            </w:r>
          </w:p>
        </w:tc>
        <w:tc>
          <w:tcPr>
            <w:tcW w:w="8643" w:type="dxa"/>
            <w:tcBorders>
              <w:top w:val="single" w:sz="5" w:space="0" w:color="000000"/>
              <w:left w:val="single" w:sz="5" w:space="0" w:color="000000"/>
              <w:bottom w:val="single" w:sz="5" w:space="0" w:color="000000"/>
              <w:right w:val="single" w:sz="5" w:space="0" w:color="000000"/>
            </w:tcBorders>
          </w:tcPr>
          <w:p w14:paraId="6208F416" w14:textId="77777777" w:rsidR="004806EB" w:rsidRPr="00103238" w:rsidRDefault="004806EB">
            <w:pPr>
              <w:spacing w:before="2" w:line="100" w:lineRule="exact"/>
              <w:rPr>
                <w:rFonts w:ascii="Arial" w:hAnsi="Arial" w:cs="Arial"/>
              </w:rPr>
            </w:pPr>
          </w:p>
          <w:p w14:paraId="0C88CA49" w14:textId="77777777" w:rsidR="004806EB" w:rsidRPr="00103238" w:rsidRDefault="005A1F6E">
            <w:pPr>
              <w:ind w:left="102"/>
              <w:rPr>
                <w:rFonts w:ascii="Arial" w:hAnsi="Arial" w:cs="Arial"/>
              </w:rPr>
            </w:pPr>
            <w:r w:rsidRPr="00103238">
              <w:rPr>
                <w:rFonts w:ascii="Arial" w:hAnsi="Arial" w:cs="Arial"/>
                <w:i/>
                <w:spacing w:val="1"/>
                <w:u w:val="single" w:color="000000"/>
              </w:rPr>
              <w:t>(I</w:t>
            </w:r>
            <w:r w:rsidRPr="00103238">
              <w:rPr>
                <w:rFonts w:ascii="Arial" w:hAnsi="Arial" w:cs="Arial"/>
                <w:i/>
                <w:u w:val="single" w:color="000000"/>
              </w:rPr>
              <w:t>f</w:t>
            </w:r>
            <w:r w:rsidRPr="00103238">
              <w:rPr>
                <w:rFonts w:ascii="Arial" w:hAnsi="Arial" w:cs="Arial"/>
                <w:i/>
                <w:spacing w:val="-2"/>
                <w:u w:val="single" w:color="000000"/>
              </w:rPr>
              <w:t xml:space="preserve"> </w:t>
            </w:r>
            <w:r w:rsidRPr="00103238">
              <w:rPr>
                <w:rFonts w:ascii="Arial" w:hAnsi="Arial" w:cs="Arial"/>
                <w:i/>
                <w:spacing w:val="1"/>
                <w:u w:val="single" w:color="000000"/>
              </w:rPr>
              <w:t>y</w:t>
            </w:r>
            <w:r w:rsidRPr="00103238">
              <w:rPr>
                <w:rFonts w:ascii="Arial" w:hAnsi="Arial" w:cs="Arial"/>
                <w:i/>
                <w:u w:val="single" w:color="000000"/>
              </w:rPr>
              <w:t>es,</w:t>
            </w:r>
            <w:r w:rsidRPr="00103238">
              <w:rPr>
                <w:rFonts w:ascii="Arial" w:hAnsi="Arial" w:cs="Arial"/>
                <w:i/>
                <w:spacing w:val="-3"/>
                <w:u w:val="single" w:color="000000"/>
              </w:rPr>
              <w:t xml:space="preserve"> </w:t>
            </w:r>
            <w:r w:rsidRPr="00103238">
              <w:rPr>
                <w:rFonts w:ascii="Arial" w:hAnsi="Arial" w:cs="Arial"/>
                <w:i/>
                <w:spacing w:val="-1"/>
                <w:u w:val="single" w:color="000000"/>
              </w:rPr>
              <w:t>K</w:t>
            </w:r>
            <w:r w:rsidRPr="00103238">
              <w:rPr>
                <w:rFonts w:ascii="Arial" w:hAnsi="Arial" w:cs="Arial"/>
                <w:i/>
                <w:u w:val="single" w:color="000000"/>
              </w:rPr>
              <w:t>i</w:t>
            </w:r>
            <w:r w:rsidRPr="00103238">
              <w:rPr>
                <w:rFonts w:ascii="Arial" w:hAnsi="Arial" w:cs="Arial"/>
                <w:i/>
                <w:spacing w:val="1"/>
                <w:u w:val="single" w:color="000000"/>
              </w:rPr>
              <w:t>nd</w:t>
            </w:r>
            <w:r w:rsidRPr="00103238">
              <w:rPr>
                <w:rFonts w:ascii="Arial" w:hAnsi="Arial" w:cs="Arial"/>
                <w:i/>
                <w:u w:val="single" w:color="000000"/>
              </w:rPr>
              <w:t>ly</w:t>
            </w:r>
            <w:r w:rsidRPr="00103238">
              <w:rPr>
                <w:rFonts w:ascii="Arial" w:hAnsi="Arial" w:cs="Arial"/>
                <w:i/>
                <w:spacing w:val="-5"/>
                <w:u w:val="single" w:color="000000"/>
              </w:rPr>
              <w:t xml:space="preserve"> </w:t>
            </w:r>
            <w:r w:rsidRPr="00103238">
              <w:rPr>
                <w:rFonts w:ascii="Arial" w:hAnsi="Arial" w:cs="Arial"/>
                <w:i/>
                <w:spacing w:val="1"/>
                <w:u w:val="single" w:color="000000"/>
              </w:rPr>
              <w:t>p</w:t>
            </w:r>
            <w:r w:rsidRPr="00103238">
              <w:rPr>
                <w:rFonts w:ascii="Arial" w:hAnsi="Arial" w:cs="Arial"/>
                <w:i/>
                <w:u w:val="single" w:color="000000"/>
              </w:rPr>
              <w:t>le</w:t>
            </w:r>
            <w:r w:rsidRPr="00103238">
              <w:rPr>
                <w:rFonts w:ascii="Arial" w:hAnsi="Arial" w:cs="Arial"/>
                <w:i/>
                <w:spacing w:val="1"/>
                <w:u w:val="single" w:color="000000"/>
              </w:rPr>
              <w:t>a</w:t>
            </w:r>
            <w:r w:rsidRPr="00103238">
              <w:rPr>
                <w:rFonts w:ascii="Arial" w:hAnsi="Arial" w:cs="Arial"/>
                <w:i/>
                <w:spacing w:val="-1"/>
                <w:u w:val="single" w:color="000000"/>
              </w:rPr>
              <w:t>s</w:t>
            </w:r>
            <w:r w:rsidRPr="00103238">
              <w:rPr>
                <w:rFonts w:ascii="Arial" w:hAnsi="Arial" w:cs="Arial"/>
                <w:i/>
                <w:u w:val="single" w:color="000000"/>
              </w:rPr>
              <w:t>e</w:t>
            </w:r>
            <w:r w:rsidRPr="00103238">
              <w:rPr>
                <w:rFonts w:ascii="Arial" w:hAnsi="Arial" w:cs="Arial"/>
                <w:i/>
                <w:spacing w:val="-5"/>
                <w:u w:val="single" w:color="000000"/>
              </w:rPr>
              <w:t xml:space="preserve"> </w:t>
            </w:r>
            <w:r w:rsidRPr="00103238">
              <w:rPr>
                <w:rFonts w:ascii="Arial" w:hAnsi="Arial" w:cs="Arial"/>
                <w:i/>
                <w:spacing w:val="-1"/>
                <w:u w:val="single" w:color="000000"/>
              </w:rPr>
              <w:t>wr</w:t>
            </w:r>
            <w:r w:rsidRPr="00103238">
              <w:rPr>
                <w:rFonts w:ascii="Arial" w:hAnsi="Arial" w:cs="Arial"/>
                <w:i/>
                <w:u w:val="single" w:color="000000"/>
              </w:rPr>
              <w:t>ite</w:t>
            </w:r>
            <w:r w:rsidRPr="00103238">
              <w:rPr>
                <w:rFonts w:ascii="Arial" w:hAnsi="Arial" w:cs="Arial"/>
                <w:i/>
                <w:spacing w:val="-5"/>
                <w:u w:val="single" w:color="000000"/>
              </w:rPr>
              <w:t xml:space="preserve"> </w:t>
            </w:r>
            <w:r w:rsidRPr="00103238">
              <w:rPr>
                <w:rFonts w:ascii="Arial" w:hAnsi="Arial" w:cs="Arial"/>
                <w:i/>
                <w:spacing w:val="1"/>
                <w:u w:val="single" w:color="000000"/>
              </w:rPr>
              <w:t>do</w:t>
            </w:r>
            <w:r w:rsidRPr="00103238">
              <w:rPr>
                <w:rFonts w:ascii="Arial" w:hAnsi="Arial" w:cs="Arial"/>
                <w:i/>
                <w:spacing w:val="-1"/>
                <w:u w:val="single" w:color="000000"/>
              </w:rPr>
              <w:t>w</w:t>
            </w:r>
            <w:r w:rsidRPr="00103238">
              <w:rPr>
                <w:rFonts w:ascii="Arial" w:hAnsi="Arial" w:cs="Arial"/>
                <w:i/>
                <w:u w:val="single" w:color="000000"/>
              </w:rPr>
              <w:t>n</w:t>
            </w:r>
            <w:r w:rsidRPr="00103238">
              <w:rPr>
                <w:rFonts w:ascii="Arial" w:hAnsi="Arial" w:cs="Arial"/>
                <w:i/>
                <w:spacing w:val="-4"/>
                <w:u w:val="single" w:color="000000"/>
              </w:rPr>
              <w:t xml:space="preserve"> </w:t>
            </w:r>
            <w:r w:rsidRPr="00103238">
              <w:rPr>
                <w:rFonts w:ascii="Arial" w:hAnsi="Arial" w:cs="Arial"/>
                <w:i/>
                <w:u w:val="single" w:color="000000"/>
              </w:rPr>
              <w:t>t</w:t>
            </w:r>
            <w:r w:rsidRPr="00103238">
              <w:rPr>
                <w:rFonts w:ascii="Arial" w:hAnsi="Arial" w:cs="Arial"/>
                <w:i/>
                <w:spacing w:val="1"/>
                <w:u w:val="single" w:color="000000"/>
              </w:rPr>
              <w:t>h</w:t>
            </w:r>
            <w:r w:rsidRPr="00103238">
              <w:rPr>
                <w:rFonts w:ascii="Arial" w:hAnsi="Arial" w:cs="Arial"/>
                <w:i/>
                <w:u w:val="single" w:color="000000"/>
              </w:rPr>
              <w:t>e</w:t>
            </w:r>
            <w:r w:rsidRPr="00103238">
              <w:rPr>
                <w:rFonts w:ascii="Arial" w:hAnsi="Arial" w:cs="Arial"/>
                <w:i/>
                <w:spacing w:val="-2"/>
                <w:u w:val="single" w:color="000000"/>
              </w:rPr>
              <w:t xml:space="preserve"> </w:t>
            </w:r>
            <w:r w:rsidRPr="00103238">
              <w:rPr>
                <w:rFonts w:ascii="Arial" w:hAnsi="Arial" w:cs="Arial"/>
                <w:i/>
                <w:u w:val="single" w:color="000000"/>
              </w:rPr>
              <w:t>et</w:t>
            </w:r>
            <w:r w:rsidRPr="00103238">
              <w:rPr>
                <w:rFonts w:ascii="Arial" w:hAnsi="Arial" w:cs="Arial"/>
                <w:i/>
                <w:spacing w:val="1"/>
                <w:u w:val="single" w:color="000000"/>
              </w:rPr>
              <w:t>h</w:t>
            </w:r>
            <w:r w:rsidRPr="00103238">
              <w:rPr>
                <w:rFonts w:ascii="Arial" w:hAnsi="Arial" w:cs="Arial"/>
                <w:i/>
                <w:u w:val="single" w:color="000000"/>
              </w:rPr>
              <w:t>ic</w:t>
            </w:r>
            <w:r w:rsidRPr="00103238">
              <w:rPr>
                <w:rFonts w:ascii="Arial" w:hAnsi="Arial" w:cs="Arial"/>
                <w:i/>
                <w:spacing w:val="1"/>
                <w:u w:val="single" w:color="000000"/>
              </w:rPr>
              <w:t>a</w:t>
            </w:r>
            <w:r w:rsidRPr="00103238">
              <w:rPr>
                <w:rFonts w:ascii="Arial" w:hAnsi="Arial" w:cs="Arial"/>
                <w:i/>
                <w:u w:val="single" w:color="000000"/>
              </w:rPr>
              <w:t>l</w:t>
            </w:r>
            <w:r w:rsidRPr="00103238">
              <w:rPr>
                <w:rFonts w:ascii="Arial" w:hAnsi="Arial" w:cs="Arial"/>
                <w:i/>
                <w:spacing w:val="-6"/>
                <w:u w:val="single" w:color="000000"/>
              </w:rPr>
              <w:t xml:space="preserve"> </w:t>
            </w:r>
            <w:r w:rsidRPr="00103238">
              <w:rPr>
                <w:rFonts w:ascii="Arial" w:hAnsi="Arial" w:cs="Arial"/>
                <w:i/>
                <w:u w:val="single" w:color="000000"/>
              </w:rPr>
              <w:t>is</w:t>
            </w:r>
            <w:r w:rsidRPr="00103238">
              <w:rPr>
                <w:rFonts w:ascii="Arial" w:hAnsi="Arial" w:cs="Arial"/>
                <w:i/>
                <w:spacing w:val="-1"/>
                <w:u w:val="single" w:color="000000"/>
              </w:rPr>
              <w:t>s</w:t>
            </w:r>
            <w:r w:rsidRPr="00103238">
              <w:rPr>
                <w:rFonts w:ascii="Arial" w:hAnsi="Arial" w:cs="Arial"/>
                <w:i/>
                <w:spacing w:val="1"/>
                <w:u w:val="single" w:color="000000"/>
              </w:rPr>
              <w:t>u</w:t>
            </w:r>
            <w:r w:rsidRPr="00103238">
              <w:rPr>
                <w:rFonts w:ascii="Arial" w:hAnsi="Arial" w:cs="Arial"/>
                <w:i/>
                <w:u w:val="single" w:color="000000"/>
              </w:rPr>
              <w:t>es</w:t>
            </w:r>
            <w:r w:rsidRPr="00103238">
              <w:rPr>
                <w:rFonts w:ascii="Arial" w:hAnsi="Arial" w:cs="Arial"/>
                <w:i/>
                <w:spacing w:val="-5"/>
                <w:u w:val="single" w:color="000000"/>
              </w:rPr>
              <w:t xml:space="preserve"> </w:t>
            </w:r>
            <w:r w:rsidRPr="00103238">
              <w:rPr>
                <w:rFonts w:ascii="Arial" w:hAnsi="Arial" w:cs="Arial"/>
                <w:i/>
                <w:spacing w:val="1"/>
                <w:u w:val="single" w:color="000000"/>
              </w:rPr>
              <w:t>h</w:t>
            </w:r>
            <w:r w:rsidRPr="00103238">
              <w:rPr>
                <w:rFonts w:ascii="Arial" w:hAnsi="Arial" w:cs="Arial"/>
                <w:i/>
                <w:u w:val="single" w:color="000000"/>
              </w:rPr>
              <w:t>ere</w:t>
            </w:r>
            <w:r w:rsidRPr="00103238">
              <w:rPr>
                <w:rFonts w:ascii="Arial" w:hAnsi="Arial" w:cs="Arial"/>
                <w:i/>
                <w:spacing w:val="-4"/>
                <w:u w:val="single" w:color="000000"/>
              </w:rPr>
              <w:t xml:space="preserve"> </w:t>
            </w:r>
            <w:r w:rsidRPr="00103238">
              <w:rPr>
                <w:rFonts w:ascii="Arial" w:hAnsi="Arial" w:cs="Arial"/>
                <w:i/>
                <w:u w:val="single" w:color="000000"/>
              </w:rPr>
              <w:t>in</w:t>
            </w:r>
            <w:r w:rsidRPr="00103238">
              <w:rPr>
                <w:rFonts w:ascii="Arial" w:hAnsi="Arial" w:cs="Arial"/>
                <w:i/>
                <w:spacing w:val="4"/>
                <w:u w:val="single" w:color="000000"/>
              </w:rPr>
              <w:t xml:space="preserve"> </w:t>
            </w:r>
            <w:r w:rsidRPr="00103238">
              <w:rPr>
                <w:rFonts w:ascii="Arial" w:hAnsi="Arial" w:cs="Arial"/>
                <w:i/>
                <w:spacing w:val="1"/>
                <w:u w:val="single" w:color="000000"/>
              </w:rPr>
              <w:t>d</w:t>
            </w:r>
            <w:r w:rsidRPr="00103238">
              <w:rPr>
                <w:rFonts w:ascii="Arial" w:hAnsi="Arial" w:cs="Arial"/>
                <w:i/>
                <w:u w:val="single" w:color="000000"/>
              </w:rPr>
              <w:t>et</w:t>
            </w:r>
            <w:r w:rsidRPr="00103238">
              <w:rPr>
                <w:rFonts w:ascii="Arial" w:hAnsi="Arial" w:cs="Arial"/>
                <w:i/>
                <w:spacing w:val="1"/>
                <w:u w:val="single" w:color="000000"/>
              </w:rPr>
              <w:t>a</w:t>
            </w:r>
            <w:r w:rsidRPr="00103238">
              <w:rPr>
                <w:rFonts w:ascii="Arial" w:hAnsi="Arial" w:cs="Arial"/>
                <w:i/>
                <w:u w:val="single" w:color="000000"/>
              </w:rPr>
              <w:t>il)</w:t>
            </w:r>
          </w:p>
        </w:tc>
        <w:tc>
          <w:tcPr>
            <w:tcW w:w="5480" w:type="dxa"/>
            <w:tcBorders>
              <w:top w:val="single" w:sz="5" w:space="0" w:color="000000"/>
              <w:left w:val="single" w:sz="5" w:space="0" w:color="000000"/>
              <w:bottom w:val="single" w:sz="5" w:space="0" w:color="000000"/>
              <w:right w:val="single" w:sz="5" w:space="0" w:color="000000"/>
            </w:tcBorders>
          </w:tcPr>
          <w:p w14:paraId="75BCC2D0" w14:textId="77777777" w:rsidR="004806EB" w:rsidRPr="00103238" w:rsidRDefault="004806EB">
            <w:pPr>
              <w:rPr>
                <w:rFonts w:ascii="Arial" w:hAnsi="Arial" w:cs="Arial"/>
              </w:rPr>
            </w:pPr>
          </w:p>
          <w:p w14:paraId="76C50146" w14:textId="71410CBD" w:rsidR="00584EAD" w:rsidRPr="00103238" w:rsidRDefault="00584EAD">
            <w:pPr>
              <w:rPr>
                <w:rFonts w:ascii="Arial" w:hAnsi="Arial" w:cs="Arial"/>
              </w:rPr>
            </w:pPr>
            <w:r w:rsidRPr="00103238">
              <w:rPr>
                <w:rFonts w:ascii="Arial" w:hAnsi="Arial" w:cs="Arial"/>
              </w:rPr>
              <w:t xml:space="preserve">    </w:t>
            </w:r>
            <w:r w:rsidRPr="00103238">
              <w:rPr>
                <w:rFonts w:ascii="Arial" w:hAnsi="Arial" w:cs="Arial"/>
                <w:color w:val="FF0000"/>
              </w:rPr>
              <w:t>NO, not ethical issues.</w:t>
            </w:r>
          </w:p>
        </w:tc>
      </w:tr>
    </w:tbl>
    <w:p w14:paraId="118177E4" w14:textId="77777777" w:rsidR="005A1F6E" w:rsidRPr="00103238" w:rsidRDefault="005A1F6E" w:rsidP="00103238">
      <w:pPr>
        <w:spacing w:before="33"/>
        <w:ind w:left="220"/>
        <w:rPr>
          <w:rFonts w:ascii="Arial" w:hAnsi="Arial" w:cs="Arial"/>
        </w:rPr>
      </w:pPr>
    </w:p>
    <w:sectPr w:rsidR="005A1F6E" w:rsidRPr="00103238">
      <w:headerReference w:type="default" r:id="rId8"/>
      <w:footerReference w:type="default" r:id="rId9"/>
      <w:pgSz w:w="23820" w:h="16840" w:orient="landscape"/>
      <w:pgMar w:top="1540" w:right="1220" w:bottom="280" w:left="1220" w:header="1308"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AE2FF" w14:textId="77777777" w:rsidR="00546281" w:rsidRDefault="00546281">
      <w:r>
        <w:separator/>
      </w:r>
    </w:p>
  </w:endnote>
  <w:endnote w:type="continuationSeparator" w:id="0">
    <w:p w14:paraId="101E1673" w14:textId="77777777" w:rsidR="00546281" w:rsidRDefault="0054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8085E" w14:textId="77777777" w:rsidR="004806EB" w:rsidRDefault="00000000">
    <w:pPr>
      <w:spacing w:line="200" w:lineRule="exact"/>
    </w:pPr>
    <w:r>
      <w:pict w14:anchorId="3AC4B3E0">
        <v:shapetype id="_x0000_t202" coordsize="21600,21600" o:spt="202" path="m,l,21600r21600,l21600,xe">
          <v:stroke joinstyle="miter"/>
          <v:path gradientshapeok="t" o:connecttype="rect"/>
        </v:shapetype>
        <v:shape id="_x0000_s1028" type="#_x0000_t202" style="position:absolute;margin-left:71pt;margin-top:796.85pt;width:52.2pt;height:10.05pt;z-index:-251659776;mso-position-horizontal-relative:page;mso-position-vertical-relative:page" filled="f" stroked="f">
          <v:textbox style="mso-next-textbox:#_x0000_s1028" inset="0,0,0,0">
            <w:txbxContent>
              <w:p w14:paraId="13CDDC43" w14:textId="77777777" w:rsidR="004806EB" w:rsidRDefault="005A1F6E">
                <w:pPr>
                  <w:ind w:left="20" w:right="-24"/>
                  <w:rPr>
                    <w:sz w:val="16"/>
                    <w:szCs w:val="16"/>
                  </w:rPr>
                </w:pPr>
                <w:r>
                  <w:rPr>
                    <w:spacing w:val="1"/>
                    <w:sz w:val="16"/>
                    <w:szCs w:val="16"/>
                  </w:rPr>
                  <w:t>C</w:t>
                </w:r>
                <w:r>
                  <w:rPr>
                    <w:spacing w:val="-1"/>
                    <w:sz w:val="16"/>
                    <w:szCs w:val="16"/>
                  </w:rPr>
                  <w:t>r</w:t>
                </w:r>
                <w:r>
                  <w:rPr>
                    <w:sz w:val="16"/>
                    <w:szCs w:val="16"/>
                  </w:rPr>
                  <w:t>e</w:t>
                </w:r>
                <w:r>
                  <w:rPr>
                    <w:spacing w:val="-2"/>
                    <w:sz w:val="16"/>
                    <w:szCs w:val="16"/>
                  </w:rPr>
                  <w:t>a</w:t>
                </w:r>
                <w:r>
                  <w:rPr>
                    <w:spacing w:val="1"/>
                    <w:sz w:val="16"/>
                    <w:szCs w:val="16"/>
                  </w:rPr>
                  <w:t>t</w:t>
                </w:r>
                <w:r>
                  <w:rPr>
                    <w:spacing w:val="-2"/>
                    <w:sz w:val="16"/>
                    <w:szCs w:val="16"/>
                  </w:rPr>
                  <w:t>e</w:t>
                </w:r>
                <w:r>
                  <w:rPr>
                    <w:sz w:val="16"/>
                    <w:szCs w:val="16"/>
                  </w:rPr>
                  <w:t>d</w:t>
                </w:r>
                <w:r>
                  <w:rPr>
                    <w:spacing w:val="-1"/>
                    <w:sz w:val="16"/>
                    <w:szCs w:val="16"/>
                  </w:rPr>
                  <w:t xml:space="preserve"> </w:t>
                </w:r>
                <w:r>
                  <w:rPr>
                    <w:spacing w:val="1"/>
                    <w:sz w:val="16"/>
                    <w:szCs w:val="16"/>
                  </w:rPr>
                  <w:t>b</w:t>
                </w:r>
                <w:r>
                  <w:rPr>
                    <w:spacing w:val="-1"/>
                    <w:sz w:val="16"/>
                    <w:szCs w:val="16"/>
                  </w:rPr>
                  <w:t>y</w:t>
                </w:r>
                <w:r>
                  <w:rPr>
                    <w:sz w:val="16"/>
                    <w:szCs w:val="16"/>
                  </w:rPr>
                  <w:t>:</w:t>
                </w:r>
                <w:r>
                  <w:rPr>
                    <w:spacing w:val="1"/>
                    <w:sz w:val="16"/>
                    <w:szCs w:val="16"/>
                  </w:rPr>
                  <w:t xml:space="preserve"> </w:t>
                </w:r>
                <w:r>
                  <w:rPr>
                    <w:spacing w:val="-3"/>
                    <w:sz w:val="16"/>
                    <w:szCs w:val="16"/>
                  </w:rPr>
                  <w:t>D</w:t>
                </w:r>
                <w:r>
                  <w:rPr>
                    <w:sz w:val="16"/>
                    <w:szCs w:val="16"/>
                  </w:rPr>
                  <w:t>R</w:t>
                </w:r>
              </w:p>
            </w:txbxContent>
          </v:textbox>
          <w10:wrap anchorx="page" anchory="page"/>
        </v:shape>
      </w:pict>
    </w:r>
    <w:r>
      <w:pict w14:anchorId="27356388">
        <v:shape id="_x0000_s1027" type="#_x0000_t202" style="position:absolute;margin-left:207.95pt;margin-top:796.85pt;width:55.7pt;height:10.05pt;z-index:-251658752;mso-position-horizontal-relative:page;mso-position-vertical-relative:page" filled="f" stroked="f">
          <v:textbox style="mso-next-textbox:#_x0000_s1027" inset="0,0,0,0">
            <w:txbxContent>
              <w:p w14:paraId="02111FFE" w14:textId="77777777" w:rsidR="004806EB" w:rsidRDefault="005A1F6E">
                <w:pPr>
                  <w:ind w:left="20" w:right="-24"/>
                  <w:rPr>
                    <w:sz w:val="16"/>
                    <w:szCs w:val="16"/>
                  </w:rPr>
                </w:pPr>
                <w:r>
                  <w:rPr>
                    <w:spacing w:val="-2"/>
                    <w:sz w:val="16"/>
                    <w:szCs w:val="16"/>
                  </w:rPr>
                  <w:t>C</w:t>
                </w:r>
                <w:r>
                  <w:rPr>
                    <w:spacing w:val="1"/>
                    <w:sz w:val="16"/>
                    <w:szCs w:val="16"/>
                  </w:rPr>
                  <w:t>h</w:t>
                </w:r>
                <w:r>
                  <w:rPr>
                    <w:spacing w:val="-2"/>
                    <w:sz w:val="16"/>
                    <w:szCs w:val="16"/>
                  </w:rPr>
                  <w:t>e</w:t>
                </w:r>
                <w:r>
                  <w:rPr>
                    <w:sz w:val="16"/>
                    <w:szCs w:val="16"/>
                  </w:rPr>
                  <w:t>c</w:t>
                </w:r>
                <w:r>
                  <w:rPr>
                    <w:spacing w:val="-1"/>
                    <w:sz w:val="16"/>
                    <w:szCs w:val="16"/>
                  </w:rPr>
                  <w:t>k</w:t>
                </w:r>
                <w:r>
                  <w:rPr>
                    <w:sz w:val="16"/>
                    <w:szCs w:val="16"/>
                  </w:rPr>
                  <w:t xml:space="preserve">ed </w:t>
                </w:r>
                <w:r>
                  <w:rPr>
                    <w:spacing w:val="-1"/>
                    <w:sz w:val="16"/>
                    <w:szCs w:val="16"/>
                  </w:rPr>
                  <w:t>by</w:t>
                </w:r>
                <w:r>
                  <w:rPr>
                    <w:sz w:val="16"/>
                    <w:szCs w:val="16"/>
                  </w:rPr>
                  <w:t>:</w:t>
                </w:r>
                <w:r>
                  <w:rPr>
                    <w:spacing w:val="1"/>
                    <w:sz w:val="16"/>
                    <w:szCs w:val="16"/>
                  </w:rPr>
                  <w:t xml:space="preserve"> </w:t>
                </w:r>
                <w:r>
                  <w:rPr>
                    <w:spacing w:val="-3"/>
                    <w:sz w:val="16"/>
                    <w:szCs w:val="16"/>
                  </w:rPr>
                  <w:t>P</w:t>
                </w:r>
                <w:r>
                  <w:rPr>
                    <w:sz w:val="16"/>
                    <w:szCs w:val="16"/>
                  </w:rPr>
                  <w:t>M</w:t>
                </w:r>
              </w:p>
            </w:txbxContent>
          </v:textbox>
          <w10:wrap anchorx="page" anchory="page"/>
        </v:shape>
      </w:pict>
    </w:r>
    <w:r>
      <w:pict w14:anchorId="46381300">
        <v:shape id="_x0000_s1026" type="#_x0000_t202" style="position:absolute;margin-left:347.75pt;margin-top:796.85pt;width:67.8pt;height:10.05pt;z-index:-251657728;mso-position-horizontal-relative:page;mso-position-vertical-relative:page" filled="f" stroked="f">
          <v:textbox style="mso-next-textbox:#_x0000_s1026" inset="0,0,0,0">
            <w:txbxContent>
              <w:p w14:paraId="6B5C345A" w14:textId="77777777" w:rsidR="004806EB" w:rsidRDefault="005A1F6E">
                <w:pPr>
                  <w:ind w:left="20" w:right="-24"/>
                  <w:rPr>
                    <w:sz w:val="16"/>
                    <w:szCs w:val="16"/>
                  </w:rPr>
                </w:pPr>
                <w:r>
                  <w:rPr>
                    <w:spacing w:val="-1"/>
                    <w:sz w:val="16"/>
                    <w:szCs w:val="16"/>
                  </w:rPr>
                  <w:t>Ap</w:t>
                </w:r>
                <w:r>
                  <w:rPr>
                    <w:spacing w:val="1"/>
                    <w:sz w:val="16"/>
                    <w:szCs w:val="16"/>
                  </w:rPr>
                  <w:t>p</w:t>
                </w:r>
                <w:r>
                  <w:rPr>
                    <w:spacing w:val="-1"/>
                    <w:sz w:val="16"/>
                    <w:szCs w:val="16"/>
                  </w:rPr>
                  <w:t>ro</w:t>
                </w:r>
                <w:r>
                  <w:rPr>
                    <w:spacing w:val="1"/>
                    <w:sz w:val="16"/>
                    <w:szCs w:val="16"/>
                  </w:rPr>
                  <w:t>v</w:t>
                </w:r>
                <w:r>
                  <w:rPr>
                    <w:spacing w:val="-2"/>
                    <w:sz w:val="16"/>
                    <w:szCs w:val="16"/>
                  </w:rPr>
                  <w:t>e</w:t>
                </w:r>
                <w:r>
                  <w:rPr>
                    <w:sz w:val="16"/>
                    <w:szCs w:val="16"/>
                  </w:rPr>
                  <w:t>d</w:t>
                </w:r>
                <w:r>
                  <w:rPr>
                    <w:spacing w:val="-1"/>
                    <w:sz w:val="16"/>
                    <w:szCs w:val="16"/>
                  </w:rPr>
                  <w:t xml:space="preserve"> b</w:t>
                </w:r>
                <w:r>
                  <w:rPr>
                    <w:spacing w:val="1"/>
                    <w:sz w:val="16"/>
                    <w:szCs w:val="16"/>
                  </w:rPr>
                  <w:t>y</w:t>
                </w:r>
                <w:r>
                  <w:rPr>
                    <w:sz w:val="16"/>
                    <w:szCs w:val="16"/>
                  </w:rPr>
                  <w:t>:</w:t>
                </w:r>
                <w:r>
                  <w:rPr>
                    <w:spacing w:val="-1"/>
                    <w:sz w:val="16"/>
                    <w:szCs w:val="16"/>
                  </w:rPr>
                  <w:t xml:space="preserve"> M</w:t>
                </w:r>
                <w:r>
                  <w:rPr>
                    <w:spacing w:val="1"/>
                    <w:sz w:val="16"/>
                    <w:szCs w:val="16"/>
                  </w:rPr>
                  <w:t>B</w:t>
                </w:r>
                <w:r>
                  <w:rPr>
                    <w:sz w:val="16"/>
                    <w:szCs w:val="16"/>
                  </w:rPr>
                  <w:t>M</w:t>
                </w:r>
              </w:p>
            </w:txbxContent>
          </v:textbox>
          <w10:wrap anchorx="page" anchory="page"/>
        </v:shape>
      </w:pict>
    </w:r>
    <w:r>
      <w:pict w14:anchorId="703DC27C">
        <v:shape id="_x0000_s1025" type="#_x0000_t202" style="position:absolute;margin-left:539.05pt;margin-top:796.85pt;width:80.4pt;height:10.05pt;z-index:-251656704;mso-position-horizontal-relative:page;mso-position-vertical-relative:page" filled="f" stroked="f">
          <v:textbox style="mso-next-textbox:#_x0000_s1025" inset="0,0,0,0">
            <w:txbxContent>
              <w:p w14:paraId="0898306A" w14:textId="77777777" w:rsidR="004806EB" w:rsidRDefault="005A1F6E">
                <w:pPr>
                  <w:ind w:left="20" w:right="-24"/>
                  <w:rPr>
                    <w:sz w:val="16"/>
                    <w:szCs w:val="16"/>
                  </w:rPr>
                </w:pPr>
                <w:r>
                  <w:rPr>
                    <w:spacing w:val="-1"/>
                    <w:sz w:val="16"/>
                    <w:szCs w:val="16"/>
                  </w:rPr>
                  <w:t>V</w:t>
                </w:r>
                <w:r>
                  <w:rPr>
                    <w:sz w:val="16"/>
                    <w:szCs w:val="16"/>
                  </w:rPr>
                  <w:t>e</w:t>
                </w:r>
                <w:r>
                  <w:rPr>
                    <w:spacing w:val="-1"/>
                    <w:sz w:val="16"/>
                    <w:szCs w:val="16"/>
                  </w:rPr>
                  <w:t>r</w:t>
                </w:r>
                <w:r>
                  <w:rPr>
                    <w:sz w:val="16"/>
                    <w:szCs w:val="16"/>
                  </w:rPr>
                  <w:t>s</w:t>
                </w:r>
                <w:r>
                  <w:rPr>
                    <w:spacing w:val="1"/>
                    <w:sz w:val="16"/>
                    <w:szCs w:val="16"/>
                  </w:rPr>
                  <w:t>i</w:t>
                </w:r>
                <w:r>
                  <w:rPr>
                    <w:spacing w:val="-1"/>
                    <w:sz w:val="16"/>
                    <w:szCs w:val="16"/>
                  </w:rPr>
                  <w:t>o</w:t>
                </w:r>
                <w:r>
                  <w:rPr>
                    <w:spacing w:val="1"/>
                    <w:sz w:val="16"/>
                    <w:szCs w:val="16"/>
                  </w:rPr>
                  <w:t>n</w:t>
                </w:r>
                <w:r>
                  <w:rPr>
                    <w:sz w:val="16"/>
                    <w:szCs w:val="16"/>
                  </w:rPr>
                  <w:t xml:space="preserve">: 3 </w:t>
                </w:r>
                <w:r>
                  <w:rPr>
                    <w:spacing w:val="-1"/>
                    <w:sz w:val="16"/>
                    <w:szCs w:val="16"/>
                  </w:rPr>
                  <w:t>(0</w:t>
                </w:r>
                <w:r>
                  <w:rPr>
                    <w:spacing w:val="1"/>
                    <w:sz w:val="16"/>
                    <w:szCs w:val="16"/>
                  </w:rPr>
                  <w:t>7</w:t>
                </w:r>
                <w:r>
                  <w:rPr>
                    <w:spacing w:val="-1"/>
                    <w:sz w:val="16"/>
                    <w:szCs w:val="16"/>
                  </w:rPr>
                  <w:t>-0</w:t>
                </w:r>
                <w:r>
                  <w:rPr>
                    <w:spacing w:val="1"/>
                    <w:sz w:val="16"/>
                    <w:szCs w:val="16"/>
                  </w:rPr>
                  <w:t>7</w:t>
                </w:r>
                <w:r>
                  <w:rPr>
                    <w:spacing w:val="-1"/>
                    <w:sz w:val="16"/>
                    <w:szCs w:val="16"/>
                  </w:rPr>
                  <w:t>-20</w:t>
                </w:r>
                <w:r>
                  <w:rPr>
                    <w:spacing w:val="1"/>
                    <w:sz w:val="16"/>
                    <w:szCs w:val="16"/>
                  </w:rPr>
                  <w:t>24</w:t>
                </w:r>
                <w:r>
                  <w:rPr>
                    <w:sz w:val="16"/>
                    <w:szCs w:val="16"/>
                  </w:rPr>
                  <w:t>)</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A3064" w14:textId="77777777" w:rsidR="00546281" w:rsidRDefault="00546281">
      <w:r>
        <w:separator/>
      </w:r>
    </w:p>
  </w:footnote>
  <w:footnote w:type="continuationSeparator" w:id="0">
    <w:p w14:paraId="5FB30F8E" w14:textId="77777777" w:rsidR="00546281" w:rsidRDefault="00546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6EF1A" w14:textId="77777777" w:rsidR="004806EB" w:rsidRDefault="00000000">
    <w:pPr>
      <w:spacing w:line="200" w:lineRule="exact"/>
    </w:pPr>
    <w:r>
      <w:pict w14:anchorId="2BD58E66">
        <v:shapetype id="_x0000_t202" coordsize="21600,21600" o:spt="202" path="m,l,21600r21600,l21600,xe">
          <v:stroke joinstyle="miter"/>
          <v:path gradientshapeok="t" o:connecttype="rect"/>
        </v:shapetype>
        <v:shape id="_x0000_s1029" type="#_x0000_t202" style="position:absolute;margin-left:71pt;margin-top:64.4pt;width:86.8pt;height:14pt;z-index:-251660800;mso-position-horizontal-relative:page;mso-position-vertical-relative:page" filled="f" stroked="f">
          <v:textbox style="mso-next-textbox:#_x0000_s1029" inset="0,0,0,0">
            <w:txbxContent>
              <w:p w14:paraId="0C5B06F0" w14:textId="77777777" w:rsidR="004806EB" w:rsidRDefault="005A1F6E">
                <w:pPr>
                  <w:spacing w:line="260" w:lineRule="exact"/>
                  <w:ind w:left="20" w:right="-36"/>
                  <w:rPr>
                    <w:rFonts w:ascii="Arial" w:eastAsia="Arial" w:hAnsi="Arial" w:cs="Arial"/>
                    <w:sz w:val="24"/>
                    <w:szCs w:val="24"/>
                  </w:rPr>
                </w:pPr>
                <w:r>
                  <w:rPr>
                    <w:rFonts w:ascii="Arial" w:eastAsia="Arial" w:hAnsi="Arial" w:cs="Arial"/>
                    <w:b/>
                    <w:color w:val="003399"/>
                    <w:sz w:val="24"/>
                    <w:szCs w:val="24"/>
                    <w:u w:val="thick" w:color="003399"/>
                  </w:rPr>
                  <w:t>Re</w:t>
                </w:r>
                <w:r>
                  <w:rPr>
                    <w:rFonts w:ascii="Arial" w:eastAsia="Arial" w:hAnsi="Arial" w:cs="Arial"/>
                    <w:b/>
                    <w:color w:val="003399"/>
                    <w:spacing w:val="1"/>
                    <w:sz w:val="24"/>
                    <w:szCs w:val="24"/>
                    <w:u w:val="thick" w:color="003399"/>
                  </w:rPr>
                  <w:t>v</w:t>
                </w:r>
                <w:r>
                  <w:rPr>
                    <w:rFonts w:ascii="Arial" w:eastAsia="Arial" w:hAnsi="Arial" w:cs="Arial"/>
                    <w:b/>
                    <w:color w:val="003399"/>
                    <w:sz w:val="24"/>
                    <w:szCs w:val="24"/>
                    <w:u w:val="thick" w:color="003399"/>
                  </w:rPr>
                  <w:t>i</w:t>
                </w:r>
                <w:r>
                  <w:rPr>
                    <w:rFonts w:ascii="Arial" w:eastAsia="Arial" w:hAnsi="Arial" w:cs="Arial"/>
                    <w:b/>
                    <w:color w:val="003399"/>
                    <w:spacing w:val="1"/>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Form</w:t>
                </w:r>
                <w:r>
                  <w:rPr>
                    <w:rFonts w:ascii="Arial" w:eastAsia="Arial" w:hAnsi="Arial" w:cs="Arial"/>
                    <w:b/>
                    <w:color w:val="003399"/>
                    <w:spacing w:val="2"/>
                    <w:sz w:val="24"/>
                    <w:szCs w:val="24"/>
                    <w:u w:val="thick" w:color="003399"/>
                  </w:rPr>
                  <w:t xml:space="preserve"> </w:t>
                </w:r>
                <w:r>
                  <w:rPr>
                    <w:rFonts w:ascii="Arial" w:eastAsia="Arial" w:hAnsi="Arial" w:cs="Arial"/>
                    <w:b/>
                    <w:color w:val="003399"/>
                    <w:sz w:val="24"/>
                    <w:szCs w:val="24"/>
                    <w:u w:val="thick" w:color="003399"/>
                  </w:rPr>
                  <w:t>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26210F"/>
    <w:multiLevelType w:val="multilevel"/>
    <w:tmpl w:val="00365A9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16cid:durableId="88427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20"/>
  <w:hyphenationZone w:val="425"/>
  <w:characterSpacingControl w:val="doNotCompress"/>
  <w:hdrShapeDefaults>
    <o:shapedefaults v:ext="edit" spidmax="2067"/>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Y2MrYwMze3NLEwMjVX0lEKTi0uzszPAykwrAUAV27R+iwAAAA="/>
  </w:docVars>
  <w:rsids>
    <w:rsidRoot w:val="004806EB"/>
    <w:rsid w:val="00103238"/>
    <w:rsid w:val="001E6FE8"/>
    <w:rsid w:val="002D3C09"/>
    <w:rsid w:val="004121A2"/>
    <w:rsid w:val="00456ED0"/>
    <w:rsid w:val="004806EB"/>
    <w:rsid w:val="0048155D"/>
    <w:rsid w:val="00546281"/>
    <w:rsid w:val="00584EAD"/>
    <w:rsid w:val="005A1F6E"/>
    <w:rsid w:val="006C3427"/>
    <w:rsid w:val="007332D3"/>
    <w:rsid w:val="007F7B04"/>
    <w:rsid w:val="00B34B0D"/>
    <w:rsid w:val="00BB27C4"/>
    <w:rsid w:val="00D10880"/>
    <w:rsid w:val="00D14909"/>
    <w:rsid w:val="00D272C3"/>
    <w:rsid w:val="00D35763"/>
    <w:rsid w:val="00F20614"/>
    <w:rsid w:val="00F448A6"/>
    <w:rsid w:val="00FD7CF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2"/>
    </o:shapelayout>
  </w:shapeDefaults>
  <w:decimalSymbol w:val="."/>
  <w:listSeparator w:val=","/>
  <w14:docId w14:val="6C266148"/>
  <w15:docId w15:val="{48C01080-AA0B-47C2-8928-85FD87BEB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semiHidden/>
    <w:unhideWhenUsed/>
    <w:rsid w:val="004815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9776355">
      <w:bodyDiv w:val="1"/>
      <w:marLeft w:val="0"/>
      <w:marRight w:val="0"/>
      <w:marTop w:val="0"/>
      <w:marBottom w:val="0"/>
      <w:divBdr>
        <w:top w:val="none" w:sz="0" w:space="0" w:color="auto"/>
        <w:left w:val="none" w:sz="0" w:space="0" w:color="auto"/>
        <w:bottom w:val="none" w:sz="0" w:space="0" w:color="auto"/>
        <w:right w:val="none" w:sz="0" w:space="0" w:color="auto"/>
      </w:divBdr>
    </w:div>
    <w:div w:id="17901959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ecc.com/index.php/IJEC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592</Words>
  <Characters>3381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Editor-90</cp:lastModifiedBy>
  <cp:revision>15</cp:revision>
  <dcterms:created xsi:type="dcterms:W3CDTF">2025-06-02T07:44:00Z</dcterms:created>
  <dcterms:modified xsi:type="dcterms:W3CDTF">2025-06-04T08:10:00Z</dcterms:modified>
</cp:coreProperties>
</file>