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D71E0" w:rsidRPr="00D630D7" w:rsidRDefault="00BD71E0">
      <w:pPr>
        <w:spacing w:line="200" w:lineRule="exact"/>
        <w:rPr>
          <w:rFonts w:ascii="Arial" w:hAnsi="Arial" w:cs="Arial"/>
        </w:rPr>
      </w:pPr>
    </w:p>
    <w:p w:rsidR="00BD71E0" w:rsidRPr="00D630D7" w:rsidRDefault="00BD71E0">
      <w:pPr>
        <w:spacing w:line="200" w:lineRule="exact"/>
        <w:rPr>
          <w:rFonts w:ascii="Arial" w:hAnsi="Arial" w:cs="Arial"/>
        </w:rPr>
      </w:pPr>
    </w:p>
    <w:p w:rsidR="00BD71E0" w:rsidRPr="00D630D7" w:rsidRDefault="00BD71E0">
      <w:pPr>
        <w:spacing w:before="3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BD71E0" w:rsidRPr="00D630D7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ind w:left="85"/>
              <w:rPr>
                <w:rFonts w:ascii="Arial" w:eastAsia="Arial" w:hAnsi="Arial" w:cs="Arial"/>
              </w:rPr>
            </w:pPr>
            <w:r w:rsidRPr="00D630D7">
              <w:rPr>
                <w:rFonts w:ascii="Arial" w:eastAsia="Arial" w:hAnsi="Arial" w:cs="Arial"/>
              </w:rPr>
              <w:t>Journal Name: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27"/>
              <w:ind w:left="80"/>
              <w:rPr>
                <w:rFonts w:ascii="Arial" w:eastAsia="Arial" w:hAnsi="Arial" w:cs="Arial"/>
              </w:rPr>
            </w:pPr>
            <w:r w:rsidRPr="00D630D7">
              <w:rPr>
                <w:rFonts w:ascii="Arial" w:eastAsia="Arial" w:hAnsi="Arial" w:cs="Arial"/>
                <w:b/>
                <w:color w:val="0000FF"/>
                <w:spacing w:val="5"/>
                <w:u w:val="thick" w:color="0000FF"/>
              </w:rPr>
              <w:t xml:space="preserve"> </w:t>
            </w:r>
            <w:hyperlink r:id="rId7">
              <w:r w:rsidRPr="00D630D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Journal  of  Energy</w:t>
              </w:r>
              <w:r w:rsidRPr="00D630D7">
                <w:rPr>
                  <w:rFonts w:ascii="Arial" w:eastAsia="Arial" w:hAnsi="Arial" w:cs="Arial"/>
                  <w:b/>
                  <w:color w:val="0000FF"/>
                  <w:spacing w:val="55"/>
                  <w:u w:val="thick" w:color="0000FF"/>
                </w:rPr>
                <w:t xml:space="preserve"> </w:t>
              </w:r>
              <w:r w:rsidRPr="00D630D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Research  and  Reviews</w:t>
              </w:r>
            </w:hyperlink>
          </w:p>
        </w:tc>
      </w:tr>
      <w:tr w:rsidR="00BD71E0" w:rsidRPr="00D630D7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ind w:left="85"/>
              <w:rPr>
                <w:rFonts w:ascii="Arial" w:eastAsia="Arial" w:hAnsi="Arial" w:cs="Arial"/>
              </w:rPr>
            </w:pPr>
            <w:r w:rsidRPr="00D630D7">
              <w:rPr>
                <w:rFonts w:ascii="Arial" w:eastAsia="Arial" w:hAnsi="Arial" w:cs="Arial"/>
              </w:rPr>
              <w:t>Manuscript Number: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27"/>
              <w:ind w:left="85"/>
              <w:rPr>
                <w:rFonts w:ascii="Arial" w:eastAsia="Arial" w:hAnsi="Arial" w:cs="Arial"/>
              </w:rPr>
            </w:pPr>
            <w:r w:rsidRPr="00D630D7">
              <w:rPr>
                <w:rFonts w:ascii="Arial" w:eastAsia="Arial" w:hAnsi="Arial" w:cs="Arial"/>
                <w:b/>
              </w:rPr>
              <w:t>Ms_JENRR_135783</w:t>
            </w:r>
          </w:p>
        </w:tc>
      </w:tr>
      <w:tr w:rsidR="00BD71E0" w:rsidRPr="00D630D7">
        <w:trPr>
          <w:trHeight w:hRule="exact" w:val="66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ind w:left="85"/>
              <w:rPr>
                <w:rFonts w:ascii="Arial" w:eastAsia="Arial" w:hAnsi="Arial" w:cs="Arial"/>
              </w:rPr>
            </w:pPr>
            <w:r w:rsidRPr="00D630D7">
              <w:rPr>
                <w:rFonts w:ascii="Arial" w:eastAsia="Arial" w:hAnsi="Arial" w:cs="Arial"/>
                <w:spacing w:val="-7"/>
              </w:rPr>
              <w:t>T</w:t>
            </w:r>
            <w:r w:rsidRPr="00D630D7">
              <w:rPr>
                <w:rFonts w:ascii="Arial" w:eastAsia="Arial" w:hAnsi="Arial" w:cs="Arial"/>
              </w:rPr>
              <w:t>itle of the Manuscript: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BD71E0">
            <w:pPr>
              <w:spacing w:before="7" w:line="200" w:lineRule="exact"/>
              <w:rPr>
                <w:rFonts w:ascii="Arial" w:hAnsi="Arial" w:cs="Arial"/>
              </w:rPr>
            </w:pPr>
          </w:p>
          <w:p w:rsidR="00BD71E0" w:rsidRPr="00D630D7" w:rsidRDefault="00000000">
            <w:pPr>
              <w:ind w:left="85"/>
              <w:rPr>
                <w:rFonts w:ascii="Arial" w:eastAsia="Arial" w:hAnsi="Arial" w:cs="Arial"/>
              </w:rPr>
            </w:pPr>
            <w:r w:rsidRPr="00D630D7">
              <w:rPr>
                <w:rFonts w:ascii="Arial" w:eastAsia="Arial" w:hAnsi="Arial" w:cs="Arial"/>
                <w:b/>
              </w:rPr>
              <w:t>INTERN</w:t>
            </w:r>
            <w:r w:rsidRPr="00D630D7">
              <w:rPr>
                <w:rFonts w:ascii="Arial" w:eastAsia="Arial" w:hAnsi="Arial" w:cs="Arial"/>
                <w:b/>
                <w:spacing w:val="-15"/>
              </w:rPr>
              <w:t>A</w:t>
            </w:r>
            <w:r w:rsidRPr="00D630D7">
              <w:rPr>
                <w:rFonts w:ascii="Arial" w:eastAsia="Arial" w:hAnsi="Arial" w:cs="Arial"/>
                <w:b/>
              </w:rPr>
              <w:t>TIONALIZ</w:t>
            </w:r>
            <w:r w:rsidRPr="00D630D7">
              <w:rPr>
                <w:rFonts w:ascii="Arial" w:eastAsia="Arial" w:hAnsi="Arial" w:cs="Arial"/>
                <w:b/>
                <w:spacing w:val="-15"/>
              </w:rPr>
              <w:t>A</w:t>
            </w:r>
            <w:r w:rsidRPr="00D630D7">
              <w:rPr>
                <w:rFonts w:ascii="Arial" w:eastAsia="Arial" w:hAnsi="Arial" w:cs="Arial"/>
                <w:b/>
              </w:rPr>
              <w:t>TION STR</w:t>
            </w:r>
            <w:r w:rsidRPr="00D630D7">
              <w:rPr>
                <w:rFonts w:ascii="Arial" w:eastAsia="Arial" w:hAnsi="Arial" w:cs="Arial"/>
                <w:b/>
                <w:spacing w:val="-15"/>
              </w:rPr>
              <w:t>A</w:t>
            </w:r>
            <w:r w:rsidRPr="00D630D7">
              <w:rPr>
                <w:rFonts w:ascii="Arial" w:eastAsia="Arial" w:hAnsi="Arial" w:cs="Arial"/>
                <w:b/>
              </w:rPr>
              <w:t>TEGIES IN THE ENERGY SEC</w:t>
            </w:r>
            <w:r w:rsidRPr="00D630D7">
              <w:rPr>
                <w:rFonts w:ascii="Arial" w:eastAsia="Arial" w:hAnsi="Arial" w:cs="Arial"/>
                <w:b/>
                <w:spacing w:val="-4"/>
              </w:rPr>
              <w:t>T</w:t>
            </w:r>
            <w:r w:rsidRPr="00D630D7">
              <w:rPr>
                <w:rFonts w:ascii="Arial" w:eastAsia="Arial" w:hAnsi="Arial" w:cs="Arial"/>
                <w:b/>
              </w:rPr>
              <w:t>OR: FROM LOCAL PL</w:t>
            </w:r>
            <w:r w:rsidRPr="00D630D7">
              <w:rPr>
                <w:rFonts w:ascii="Arial" w:eastAsia="Arial" w:hAnsi="Arial" w:cs="Arial"/>
                <w:b/>
                <w:spacing w:val="-18"/>
              </w:rPr>
              <w:t>A</w:t>
            </w:r>
            <w:r w:rsidRPr="00D630D7">
              <w:rPr>
                <w:rFonts w:ascii="Arial" w:eastAsia="Arial" w:hAnsi="Arial" w:cs="Arial"/>
                <w:b/>
              </w:rPr>
              <w:t xml:space="preserve">YERS </w:t>
            </w:r>
            <w:r w:rsidRPr="00D630D7">
              <w:rPr>
                <w:rFonts w:ascii="Arial" w:eastAsia="Arial" w:hAnsi="Arial" w:cs="Arial"/>
                <w:b/>
                <w:spacing w:val="-4"/>
              </w:rPr>
              <w:t>T</w:t>
            </w:r>
            <w:r w:rsidRPr="00D630D7">
              <w:rPr>
                <w:rFonts w:ascii="Arial" w:eastAsia="Arial" w:hAnsi="Arial" w:cs="Arial"/>
                <w:b/>
              </w:rPr>
              <w:t>O GLOBAL GIANTS.</w:t>
            </w:r>
          </w:p>
        </w:tc>
      </w:tr>
      <w:tr w:rsidR="00BD71E0" w:rsidRPr="00D630D7">
        <w:trPr>
          <w:trHeight w:hRule="exact" w:val="34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ind w:left="85"/>
              <w:rPr>
                <w:rFonts w:ascii="Arial" w:eastAsia="Arial" w:hAnsi="Arial" w:cs="Arial"/>
              </w:rPr>
            </w:pPr>
            <w:r w:rsidRPr="00D630D7">
              <w:rPr>
                <w:rFonts w:ascii="Arial" w:eastAsia="Arial" w:hAnsi="Arial" w:cs="Arial"/>
                <w:spacing w:val="-11"/>
              </w:rPr>
              <w:t>T</w:t>
            </w:r>
            <w:r w:rsidRPr="00D630D7">
              <w:rPr>
                <w:rFonts w:ascii="Arial" w:eastAsia="Arial" w:hAnsi="Arial" w:cs="Arial"/>
              </w:rPr>
              <w:t>ype of the Article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BD71E0">
            <w:pPr>
              <w:rPr>
                <w:rFonts w:ascii="Arial" w:hAnsi="Arial" w:cs="Arial"/>
              </w:rPr>
            </w:pPr>
          </w:p>
        </w:tc>
      </w:tr>
    </w:tbl>
    <w:p w:rsidR="00D630D7" w:rsidRPr="00D630D7" w:rsidRDefault="00D630D7" w:rsidP="00D630D7">
      <w:pPr>
        <w:spacing w:before="5" w:line="220" w:lineRule="exact"/>
        <w:rPr>
          <w:rFonts w:ascii="Arial" w:hAnsi="Arial" w:cs="Arial"/>
          <w:b/>
          <w:position w:val="-1"/>
        </w:rPr>
      </w:pPr>
    </w:p>
    <w:p w:rsidR="00BD71E0" w:rsidRPr="00D630D7" w:rsidRDefault="00000000">
      <w:pPr>
        <w:spacing w:before="5" w:line="220" w:lineRule="exact"/>
        <w:ind w:left="220"/>
        <w:rPr>
          <w:rFonts w:ascii="Arial" w:hAnsi="Arial" w:cs="Arial"/>
        </w:rPr>
      </w:pPr>
      <w:r w:rsidRPr="00D630D7">
        <w:rPr>
          <w:rFonts w:ascii="Arial" w:hAnsi="Arial" w:cs="Arial"/>
        </w:rPr>
        <w:pict>
          <v:group id="_x0000_s2053" style="position:absolute;left:0;text-align:left;margin-left:339.4pt;margin-top:35.1pt;width:428.85pt;height:23.75pt;z-index:-251659264;mso-position-horizontal-relative:page" coordorigin="6788,702" coordsize="8577,475">
            <v:shape id="_x0000_s2055" style="position:absolute;left:6795;top:710;width:8562;height:230" coordorigin="6795,710" coordsize="8562,230" path="m6795,710r8562,l15357,940r-8562,l6795,710xe" fillcolor="yellow" stroked="f">
              <v:path arrowok="t"/>
            </v:shape>
            <v:shape id="_x0000_s2054" style="position:absolute;left:6795;top:940;width:601;height:230" coordorigin="6795,940" coordsize="601,230" path="m6795,940r601,l7396,1170r-601,l6795,940xe" fillcolor="yellow" stroked="f">
              <v:path arrowok="t"/>
            </v:shape>
            <w10:wrap anchorx="page"/>
          </v:group>
        </w:pict>
      </w:r>
      <w:r w:rsidRPr="00D630D7">
        <w:rPr>
          <w:rFonts w:ascii="Arial" w:hAnsi="Arial" w:cs="Arial"/>
          <w:b/>
          <w:position w:val="-1"/>
          <w:highlight w:val="yellow"/>
        </w:rPr>
        <w:t xml:space="preserve"> </w:t>
      </w:r>
      <w:r w:rsidRPr="00D630D7">
        <w:rPr>
          <w:rFonts w:ascii="Arial" w:hAnsi="Arial" w:cs="Arial"/>
          <w:b/>
          <w:spacing w:val="-15"/>
          <w:position w:val="-1"/>
          <w:highlight w:val="yellow"/>
        </w:rPr>
        <w:t>P</w:t>
      </w:r>
      <w:r w:rsidRPr="00D630D7">
        <w:rPr>
          <w:rFonts w:ascii="Arial" w:hAnsi="Arial" w:cs="Arial"/>
          <w:b/>
          <w:position w:val="-1"/>
          <w:highlight w:val="yellow"/>
        </w:rPr>
        <w:t>A</w:t>
      </w:r>
      <w:r w:rsidRPr="00D630D7">
        <w:rPr>
          <w:rFonts w:ascii="Arial" w:hAnsi="Arial" w:cs="Arial"/>
          <w:b/>
          <w:spacing w:val="-7"/>
          <w:position w:val="-1"/>
          <w:highlight w:val="yellow"/>
        </w:rPr>
        <w:t>R</w:t>
      </w:r>
      <w:r w:rsidRPr="00D630D7">
        <w:rPr>
          <w:rFonts w:ascii="Arial" w:hAnsi="Arial" w:cs="Arial"/>
          <w:b/>
          <w:position w:val="-1"/>
          <w:highlight w:val="yellow"/>
        </w:rPr>
        <w:t xml:space="preserve">T   1: </w:t>
      </w:r>
      <w:r w:rsidRPr="00D630D7">
        <w:rPr>
          <w:rFonts w:ascii="Arial" w:hAnsi="Arial" w:cs="Arial"/>
          <w:b/>
          <w:position w:val="-1"/>
        </w:rPr>
        <w:t xml:space="preserve"> Comments</w:t>
      </w:r>
    </w:p>
    <w:p w:rsidR="00BD71E0" w:rsidRPr="00D630D7" w:rsidRDefault="00BD71E0">
      <w:pPr>
        <w:spacing w:before="12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BD71E0" w:rsidRPr="00D630D7">
        <w:trPr>
          <w:trHeight w:hRule="exact" w:val="9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BD71E0">
            <w:pPr>
              <w:rPr>
                <w:rFonts w:ascii="Arial" w:hAnsi="Arial" w:cs="Arial"/>
              </w:rPr>
            </w:pP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7"/>
              <w:ind w:left="95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b/>
              </w:rPr>
              <w:t>Reviewe</w:t>
            </w:r>
            <w:r w:rsidRPr="00D630D7">
              <w:rPr>
                <w:rFonts w:ascii="Arial" w:hAnsi="Arial" w:cs="Arial"/>
                <w:b/>
                <w:spacing w:val="4"/>
              </w:rPr>
              <w:t>r</w:t>
            </w:r>
            <w:r w:rsidRPr="00D630D7">
              <w:rPr>
                <w:rFonts w:ascii="Arial" w:hAnsi="Arial" w:cs="Arial"/>
                <w:b/>
                <w:spacing w:val="-7"/>
              </w:rPr>
              <w:t>’</w:t>
            </w:r>
            <w:r w:rsidRPr="00D630D7">
              <w:rPr>
                <w:rFonts w:ascii="Arial" w:hAnsi="Arial" w:cs="Arial"/>
                <w:b/>
              </w:rPr>
              <w:t>s comment</w:t>
            </w:r>
          </w:p>
          <w:p w:rsidR="00BD71E0" w:rsidRPr="00D630D7" w:rsidRDefault="00000000">
            <w:pPr>
              <w:ind w:left="95" w:right="649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b/>
              </w:rPr>
              <w:t xml:space="preserve">Artificial Intelligence (AI) generated or assisted 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eview comments a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 strictly p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 xml:space="preserve">ohibited during peer 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evie</w:t>
            </w:r>
            <w:r w:rsidRPr="00D630D7">
              <w:rPr>
                <w:rFonts w:ascii="Arial" w:hAnsi="Arial" w:cs="Arial"/>
                <w:b/>
                <w:spacing w:val="-11"/>
              </w:rPr>
              <w:t>w</w:t>
            </w:r>
            <w:r w:rsidRPr="00D630D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7" w:line="256" w:lineRule="auto"/>
              <w:ind w:left="95" w:right="703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b/>
              </w:rPr>
              <w:t>Autho</w:t>
            </w:r>
            <w:r w:rsidRPr="00D630D7">
              <w:rPr>
                <w:rFonts w:ascii="Arial" w:hAnsi="Arial" w:cs="Arial"/>
                <w:b/>
                <w:spacing w:val="4"/>
              </w:rPr>
              <w:t>r</w:t>
            </w:r>
            <w:r w:rsidRPr="00D630D7">
              <w:rPr>
                <w:rFonts w:ascii="Arial" w:hAnsi="Arial" w:cs="Arial"/>
                <w:b/>
                <w:spacing w:val="-7"/>
              </w:rPr>
              <w:t>’</w:t>
            </w:r>
            <w:r w:rsidRPr="00D630D7">
              <w:rPr>
                <w:rFonts w:ascii="Arial" w:hAnsi="Arial" w:cs="Arial"/>
                <w:b/>
              </w:rPr>
              <w:t xml:space="preserve">s Feedback </w:t>
            </w:r>
            <w:r w:rsidRPr="00D630D7">
              <w:rPr>
                <w:rFonts w:ascii="Arial" w:hAnsi="Arial" w:cs="Arial"/>
              </w:rPr>
              <w:t>(It is mandatory that authors should write his/her feedback here)</w:t>
            </w:r>
          </w:p>
        </w:tc>
      </w:tr>
      <w:tr w:rsidR="00BD71E0" w:rsidRPr="00D630D7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8"/>
              <w:ind w:left="460" w:right="236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b/>
              </w:rPr>
              <w:t xml:space="preserve">Please write a few sentences 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egarding the importance of this manuscript for the scientific communit</w:t>
            </w:r>
            <w:r w:rsidRPr="00D630D7">
              <w:rPr>
                <w:rFonts w:ascii="Arial" w:hAnsi="Arial" w:cs="Arial"/>
                <w:b/>
                <w:spacing w:val="-11"/>
              </w:rPr>
              <w:t>y</w:t>
            </w:r>
            <w:r w:rsidRPr="00D630D7">
              <w:rPr>
                <w:rFonts w:ascii="Arial" w:hAnsi="Arial" w:cs="Arial"/>
                <w:b/>
              </w:rPr>
              <w:t xml:space="preserve">. A minimum of 3-4 sentences may be 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equi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ed for this part.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8"/>
              <w:ind w:left="95" w:right="63"/>
              <w:jc w:val="both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b/>
              </w:rPr>
              <w:t>The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title of the p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 xml:space="preserve">esent 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esea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ch work is st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 xml:space="preserve">ongly significant and is 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elated to the contemporary issues in the global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scenario.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The paper guides towards the di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ection of economic to envi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onmental sustainabilit</w:t>
            </w:r>
            <w:r w:rsidRPr="00D630D7">
              <w:rPr>
                <w:rFonts w:ascii="Arial" w:hAnsi="Arial" w:cs="Arial"/>
                <w:b/>
                <w:spacing w:val="-11"/>
              </w:rPr>
              <w:t>y</w:t>
            </w:r>
            <w:r w:rsidRPr="00D630D7">
              <w:rPr>
                <w:rFonts w:ascii="Arial" w:hAnsi="Arial" w:cs="Arial"/>
                <w:b/>
              </w:rPr>
              <w:t>. The dynamics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energy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sector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in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this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world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of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ESG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towards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the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cleaner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energy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consumption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is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elevant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 xml:space="preserve">and the local players inhales a considerable position. Hence the topic of 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esea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ch is st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 xml:space="preserve">ongly 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ecommended.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8"/>
              <w:ind w:left="95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</w:rPr>
              <w:t>I appreciate your positive feedback on this pape</w:t>
            </w:r>
            <w:r w:rsidRPr="00D630D7">
              <w:rPr>
                <w:rFonts w:ascii="Arial" w:hAnsi="Arial" w:cs="Arial"/>
                <w:spacing w:val="-11"/>
              </w:rPr>
              <w:t>r</w:t>
            </w:r>
            <w:r w:rsidRPr="00D630D7">
              <w:rPr>
                <w:rFonts w:ascii="Arial" w:hAnsi="Arial" w:cs="Arial"/>
              </w:rPr>
              <w:t>.</w:t>
            </w:r>
          </w:p>
        </w:tc>
      </w:tr>
      <w:tr w:rsidR="00BD71E0" w:rsidRPr="00D630D7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3"/>
              <w:ind w:left="460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b/>
              </w:rPr>
              <w:t>Is the title of the article suitable?</w:t>
            </w:r>
          </w:p>
          <w:p w:rsidR="00BD71E0" w:rsidRPr="00D630D7" w:rsidRDefault="00000000">
            <w:pPr>
              <w:ind w:left="460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b/>
              </w:rPr>
              <w:t>(If not please suggest an alternative title)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3"/>
              <w:ind w:left="95" w:right="71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b/>
              </w:rPr>
              <w:t xml:space="preserve">Alternative </w:t>
            </w:r>
            <w:r w:rsidRPr="00D630D7">
              <w:rPr>
                <w:rFonts w:ascii="Arial" w:hAnsi="Arial" w:cs="Arial"/>
                <w:b/>
                <w:spacing w:val="2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title:     INTERN</w:t>
            </w:r>
            <w:r w:rsidRPr="00D630D7">
              <w:rPr>
                <w:rFonts w:ascii="Arial" w:hAnsi="Arial" w:cs="Arial"/>
                <w:b/>
                <w:spacing w:val="-15"/>
              </w:rPr>
              <w:t>A</w:t>
            </w:r>
            <w:r w:rsidRPr="00D630D7">
              <w:rPr>
                <w:rFonts w:ascii="Arial" w:hAnsi="Arial" w:cs="Arial"/>
                <w:b/>
              </w:rPr>
              <w:t>TIONALIZ</w:t>
            </w:r>
            <w:r w:rsidRPr="00D630D7">
              <w:rPr>
                <w:rFonts w:ascii="Arial" w:hAnsi="Arial" w:cs="Arial"/>
                <w:b/>
                <w:spacing w:val="-15"/>
              </w:rPr>
              <w:t>A</w:t>
            </w:r>
            <w:r w:rsidRPr="00D630D7">
              <w:rPr>
                <w:rFonts w:ascii="Arial" w:hAnsi="Arial" w:cs="Arial"/>
                <w:b/>
              </w:rPr>
              <w:t xml:space="preserve">TION </w:t>
            </w:r>
            <w:r w:rsidRPr="00D630D7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STR</w:t>
            </w:r>
            <w:r w:rsidRPr="00D630D7">
              <w:rPr>
                <w:rFonts w:ascii="Arial" w:hAnsi="Arial" w:cs="Arial"/>
                <w:b/>
                <w:spacing w:val="-15"/>
              </w:rPr>
              <w:t>A</w:t>
            </w:r>
            <w:r w:rsidRPr="00D630D7">
              <w:rPr>
                <w:rFonts w:ascii="Arial" w:hAnsi="Arial" w:cs="Arial"/>
                <w:b/>
              </w:rPr>
              <w:t xml:space="preserve">TEGIES </w:t>
            </w:r>
            <w:r w:rsidRPr="00D630D7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 xml:space="preserve">IN </w:t>
            </w:r>
            <w:r w:rsidRPr="00D630D7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 xml:space="preserve">THE </w:t>
            </w:r>
            <w:r w:rsidRPr="00D630D7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 xml:space="preserve">ENERGY </w:t>
            </w:r>
            <w:r w:rsidRPr="00D630D7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SEC</w:t>
            </w:r>
            <w:r w:rsidRPr="00D630D7">
              <w:rPr>
                <w:rFonts w:ascii="Arial" w:hAnsi="Arial" w:cs="Arial"/>
                <w:b/>
                <w:spacing w:val="-4"/>
              </w:rPr>
              <w:t>T</w:t>
            </w:r>
            <w:r w:rsidRPr="00D630D7">
              <w:rPr>
                <w:rFonts w:ascii="Arial" w:hAnsi="Arial" w:cs="Arial"/>
                <w:b/>
              </w:rPr>
              <w:t xml:space="preserve">OR </w:t>
            </w:r>
            <w:r w:rsidRPr="00D630D7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FROM LOCAL PL</w:t>
            </w:r>
            <w:r w:rsidRPr="00D630D7">
              <w:rPr>
                <w:rFonts w:ascii="Arial" w:hAnsi="Arial" w:cs="Arial"/>
                <w:b/>
                <w:spacing w:val="-18"/>
              </w:rPr>
              <w:t>A</w:t>
            </w:r>
            <w:r w:rsidRPr="00D630D7">
              <w:rPr>
                <w:rFonts w:ascii="Arial" w:hAnsi="Arial" w:cs="Arial"/>
                <w:b/>
              </w:rPr>
              <w:t xml:space="preserve">YERS </w:t>
            </w:r>
            <w:r w:rsidRPr="00D630D7">
              <w:rPr>
                <w:rFonts w:ascii="Arial" w:hAnsi="Arial" w:cs="Arial"/>
                <w:b/>
                <w:spacing w:val="-4"/>
              </w:rPr>
              <w:t>T</w:t>
            </w:r>
            <w:r w:rsidRPr="00D630D7">
              <w:rPr>
                <w:rFonts w:ascii="Arial" w:hAnsi="Arial" w:cs="Arial"/>
                <w:b/>
              </w:rPr>
              <w:t>O GLOBAL GIANTS: A CASE BASED STUDY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3"/>
              <w:ind w:left="95" w:right="184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</w:rPr>
              <w:t>I find this alternative title suitable, so I have changed the title of the paper to better reflect its content.</w:t>
            </w:r>
          </w:p>
        </w:tc>
      </w:tr>
      <w:tr w:rsidR="00BD71E0" w:rsidRPr="00D630D7">
        <w:trPr>
          <w:trHeight w:hRule="exact" w:val="126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line="220" w:lineRule="exact"/>
              <w:ind w:left="460" w:right="197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b/>
              </w:rPr>
              <w:t>Is the abstract of the article comp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ehensive? Do you suggest the addition (or deletion) of some points in this section? Please write your suggestions he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b/>
              </w:rPr>
              <w:t>Add the objectives and the outcomes of the cases within few sentences in the abstract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</w:rPr>
              <w:t>I agree with the reviewer's comment and have made the requested changes.</w:t>
            </w:r>
          </w:p>
        </w:tc>
      </w:tr>
      <w:tr w:rsidR="00BD71E0" w:rsidRPr="00D630D7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13"/>
              <w:ind w:left="460" w:right="73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b/>
              </w:rPr>
              <w:t xml:space="preserve">Is </w:t>
            </w:r>
            <w:r w:rsidRPr="00D630D7">
              <w:rPr>
                <w:rFonts w:ascii="Arial" w:hAnsi="Arial" w:cs="Arial"/>
                <w:b/>
                <w:spacing w:val="10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the</w:t>
            </w:r>
            <w:r w:rsidRPr="00D630D7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manuscript</w:t>
            </w:r>
            <w:r w:rsidRPr="00D630D7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scientificall</w:t>
            </w:r>
            <w:r w:rsidRPr="00D630D7">
              <w:rPr>
                <w:rFonts w:ascii="Arial" w:hAnsi="Arial" w:cs="Arial"/>
                <w:b/>
                <w:spacing w:val="-11"/>
              </w:rPr>
              <w:t>y</w:t>
            </w:r>
            <w:r w:rsidRPr="00D630D7">
              <w:rPr>
                <w:rFonts w:ascii="Arial" w:hAnsi="Arial" w:cs="Arial"/>
                <w:b/>
              </w:rPr>
              <w:t>,</w:t>
            </w:r>
            <w:r w:rsidRPr="00D630D7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cor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ect?</w:t>
            </w:r>
            <w:r w:rsidRPr="00D630D7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Please</w:t>
            </w:r>
            <w:r w:rsidRPr="00D630D7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write he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13"/>
              <w:ind w:left="95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b/>
                <w:spacing w:val="-22"/>
              </w:rPr>
              <w:t>Y</w:t>
            </w:r>
            <w:r w:rsidRPr="00D630D7">
              <w:rPr>
                <w:rFonts w:ascii="Arial" w:hAnsi="Arial" w:cs="Arial"/>
                <w:b/>
              </w:rPr>
              <w:t>es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BD71E0">
            <w:pPr>
              <w:rPr>
                <w:rFonts w:ascii="Arial" w:hAnsi="Arial" w:cs="Arial"/>
              </w:rPr>
            </w:pPr>
          </w:p>
        </w:tc>
      </w:tr>
      <w:tr w:rsidR="00BD71E0" w:rsidRPr="00D630D7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13"/>
              <w:ind w:left="460" w:right="65"/>
              <w:jc w:val="both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b/>
              </w:rPr>
              <w:t>A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the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efe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ences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sufficient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and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ecent?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If you have suggestions</w:t>
            </w:r>
            <w:r w:rsidRPr="00D630D7">
              <w:rPr>
                <w:rFonts w:ascii="Arial" w:hAnsi="Arial" w:cs="Arial"/>
                <w:b/>
                <w:spacing w:val="1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 xml:space="preserve">of additional 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efe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 xml:space="preserve">ences, please mention them in the </w:t>
            </w:r>
            <w:r w:rsidRPr="00D630D7">
              <w:rPr>
                <w:rFonts w:ascii="Arial" w:hAnsi="Arial" w:cs="Arial"/>
                <w:b/>
                <w:spacing w:val="-4"/>
              </w:rPr>
              <w:t>r</w:t>
            </w:r>
            <w:r w:rsidRPr="00D630D7">
              <w:rPr>
                <w:rFonts w:ascii="Arial" w:hAnsi="Arial" w:cs="Arial"/>
                <w:b/>
              </w:rPr>
              <w:t>eview form.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13"/>
              <w:ind w:left="95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b/>
                <w:spacing w:val="-22"/>
              </w:rPr>
              <w:t>Y</w:t>
            </w:r>
            <w:r w:rsidRPr="00D630D7">
              <w:rPr>
                <w:rFonts w:ascii="Arial" w:hAnsi="Arial" w:cs="Arial"/>
                <w:b/>
              </w:rPr>
              <w:t>es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BD71E0">
            <w:pPr>
              <w:rPr>
                <w:rFonts w:ascii="Arial" w:hAnsi="Arial" w:cs="Arial"/>
              </w:rPr>
            </w:pPr>
          </w:p>
        </w:tc>
      </w:tr>
      <w:tr w:rsidR="00BD71E0" w:rsidRPr="00D630D7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13"/>
              <w:ind w:left="460" w:right="64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b/>
              </w:rPr>
              <w:t>Is</w:t>
            </w:r>
            <w:r w:rsidRPr="00D630D7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the</w:t>
            </w:r>
            <w:r w:rsidRPr="00D630D7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language/English</w:t>
            </w:r>
            <w:r w:rsidRPr="00D630D7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quality</w:t>
            </w:r>
            <w:r w:rsidRPr="00D630D7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of</w:t>
            </w:r>
            <w:r w:rsidRPr="00D630D7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the</w:t>
            </w:r>
            <w:r w:rsidRPr="00D630D7">
              <w:rPr>
                <w:rFonts w:ascii="Arial" w:hAnsi="Arial" w:cs="Arial"/>
                <w:b/>
                <w:spacing w:val="45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article</w:t>
            </w:r>
            <w:r w:rsidRPr="00D630D7">
              <w:rPr>
                <w:rFonts w:ascii="Arial" w:hAnsi="Arial" w:cs="Arial"/>
                <w:b/>
                <w:spacing w:val="30"/>
              </w:rPr>
              <w:t xml:space="preserve"> </w:t>
            </w:r>
            <w:r w:rsidRPr="00D630D7">
              <w:rPr>
                <w:rFonts w:ascii="Arial" w:hAnsi="Arial" w:cs="Arial"/>
                <w:b/>
              </w:rPr>
              <w:t>suitable for scholarly communications?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13"/>
              <w:ind w:left="95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b/>
                <w:spacing w:val="-22"/>
              </w:rPr>
              <w:t>Y</w:t>
            </w:r>
            <w:r w:rsidRPr="00D630D7">
              <w:rPr>
                <w:rFonts w:ascii="Arial" w:hAnsi="Arial" w:cs="Arial"/>
                <w:b/>
              </w:rPr>
              <w:t>es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BD71E0">
            <w:pPr>
              <w:rPr>
                <w:rFonts w:ascii="Arial" w:hAnsi="Arial" w:cs="Arial"/>
              </w:rPr>
            </w:pPr>
          </w:p>
        </w:tc>
      </w:tr>
      <w:tr w:rsidR="00BD71E0" w:rsidRPr="00D630D7">
        <w:trPr>
          <w:trHeight w:hRule="exact" w:val="12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b/>
                <w:u w:val="thick" w:color="000000"/>
              </w:rPr>
              <w:t xml:space="preserve"> Optional/General </w:t>
            </w:r>
            <w:r w:rsidRPr="00D630D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630D7">
              <w:rPr>
                <w:rFonts w:ascii="Arial" w:hAnsi="Arial" w:cs="Arial"/>
              </w:rPr>
              <w:t>comments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BD71E0">
            <w:pPr>
              <w:rPr>
                <w:rFonts w:ascii="Arial" w:hAnsi="Arial" w:cs="Arial"/>
              </w:rPr>
            </w:pP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BD71E0">
            <w:pPr>
              <w:rPr>
                <w:rFonts w:ascii="Arial" w:hAnsi="Arial" w:cs="Arial"/>
              </w:rPr>
            </w:pPr>
          </w:p>
        </w:tc>
      </w:tr>
    </w:tbl>
    <w:p w:rsidR="00BD71E0" w:rsidRPr="00D630D7" w:rsidRDefault="00BD71E0">
      <w:pPr>
        <w:spacing w:line="200" w:lineRule="exact"/>
        <w:rPr>
          <w:rFonts w:ascii="Arial" w:hAnsi="Arial" w:cs="Arial"/>
        </w:rPr>
      </w:pPr>
    </w:p>
    <w:p w:rsidR="00BD71E0" w:rsidRPr="00D630D7" w:rsidRDefault="00000000">
      <w:pPr>
        <w:spacing w:before="34" w:line="220" w:lineRule="exact"/>
        <w:ind w:left="220"/>
        <w:rPr>
          <w:rFonts w:ascii="Arial" w:eastAsia="Arial" w:hAnsi="Arial" w:cs="Arial"/>
        </w:rPr>
      </w:pPr>
      <w:r w:rsidRPr="00D630D7">
        <w:rPr>
          <w:rFonts w:ascii="Arial" w:hAnsi="Arial" w:cs="Arial"/>
        </w:rPr>
        <w:pict>
          <v:group id="_x0000_s2050" style="position:absolute;left:0;text-align:left;margin-left:71.5pt;margin-top:1.35pt;width:42pt;height:12.25pt;z-index:-251658240;mso-position-horizontal-relative:page" coordorigin="1430,26" coordsize="840,245">
            <v:shape id="_x0000_s2052" style="position:absolute;left:1440;top:34;width:818;height:230" coordorigin="1440,34" coordsize="818,230" path="m1440,34r818,l2258,264r-818,l1440,34xe" fillcolor="yellow" stroked="f">
              <v:path arrowok="t"/>
            </v:shape>
            <v:shape id="_x0000_s2051" style="position:absolute;left:1440;top:236;width:820;height:0" coordorigin="1440,236" coordsize="820,0" path="m1440,236r820,e" filled="f" strokeweight="1pt">
              <v:path arrowok="t"/>
            </v:shape>
            <w10:wrap anchorx="page"/>
          </v:group>
        </w:pict>
      </w:r>
      <w:r w:rsidRPr="00D630D7">
        <w:rPr>
          <w:rFonts w:ascii="Arial" w:eastAsia="Arial" w:hAnsi="Arial" w:cs="Arial"/>
          <w:b/>
          <w:spacing w:val="-15"/>
          <w:position w:val="-1"/>
        </w:rPr>
        <w:t>P</w:t>
      </w:r>
      <w:r w:rsidRPr="00D630D7">
        <w:rPr>
          <w:rFonts w:ascii="Arial" w:eastAsia="Arial" w:hAnsi="Arial" w:cs="Arial"/>
          <w:b/>
          <w:position w:val="-1"/>
        </w:rPr>
        <w:t>ART</w:t>
      </w:r>
      <w:r w:rsidRPr="00D630D7">
        <w:rPr>
          <w:rFonts w:ascii="Arial" w:eastAsia="Arial" w:hAnsi="Arial" w:cs="Arial"/>
          <w:b/>
          <w:spacing w:val="55"/>
          <w:position w:val="-1"/>
        </w:rPr>
        <w:t xml:space="preserve"> </w:t>
      </w:r>
      <w:r w:rsidRPr="00D630D7">
        <w:rPr>
          <w:rFonts w:ascii="Arial" w:eastAsia="Arial" w:hAnsi="Arial" w:cs="Arial"/>
          <w:b/>
          <w:position w:val="-1"/>
        </w:rPr>
        <w:t>2:</w:t>
      </w:r>
    </w:p>
    <w:p w:rsidR="00BD71E0" w:rsidRPr="00D630D7" w:rsidRDefault="00BD71E0">
      <w:pPr>
        <w:spacing w:before="17" w:line="26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7160"/>
        <w:gridCol w:w="7160"/>
      </w:tblGrid>
      <w:tr w:rsidR="00BD71E0" w:rsidRPr="00D630D7">
        <w:trPr>
          <w:trHeight w:hRule="exact" w:val="92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BD71E0">
            <w:pPr>
              <w:rPr>
                <w:rFonts w:ascii="Arial" w:hAnsi="Arial" w:cs="Arial"/>
              </w:rPr>
            </w:pP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11"/>
              <w:ind w:left="85"/>
              <w:rPr>
                <w:rFonts w:ascii="Arial" w:eastAsia="Arial" w:hAnsi="Arial" w:cs="Arial"/>
              </w:rPr>
            </w:pPr>
            <w:r w:rsidRPr="00D630D7">
              <w:rPr>
                <w:rFonts w:ascii="Arial" w:eastAsia="Arial" w:hAnsi="Arial" w:cs="Arial"/>
                <w:b/>
              </w:rPr>
              <w:t>Reviewe</w:t>
            </w:r>
            <w:r w:rsidRPr="00D630D7">
              <w:rPr>
                <w:rFonts w:ascii="Arial" w:eastAsia="Arial" w:hAnsi="Arial" w:cs="Arial"/>
                <w:b/>
                <w:spacing w:val="7"/>
              </w:rPr>
              <w:t>r</w:t>
            </w:r>
            <w:r w:rsidRPr="00D630D7">
              <w:rPr>
                <w:rFonts w:ascii="Arial" w:eastAsia="Arial" w:hAnsi="Arial" w:cs="Arial"/>
                <w:b/>
                <w:spacing w:val="-7"/>
              </w:rPr>
              <w:t>’</w:t>
            </w:r>
            <w:r w:rsidRPr="00D630D7">
              <w:rPr>
                <w:rFonts w:ascii="Arial" w:eastAsia="Arial" w:hAnsi="Arial" w:cs="Arial"/>
                <w:b/>
              </w:rPr>
              <w:t>s comment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000000">
            <w:pPr>
              <w:spacing w:before="11" w:line="252" w:lineRule="auto"/>
              <w:ind w:left="5" w:right="111"/>
              <w:rPr>
                <w:rFonts w:ascii="Arial" w:eastAsia="Arial" w:hAnsi="Arial" w:cs="Arial"/>
              </w:rPr>
            </w:pPr>
            <w:r w:rsidRPr="00D630D7">
              <w:rPr>
                <w:rFonts w:ascii="Arial" w:eastAsia="Arial" w:hAnsi="Arial" w:cs="Arial"/>
                <w:b/>
              </w:rPr>
              <w:t>Autho</w:t>
            </w:r>
            <w:r w:rsidRPr="00D630D7">
              <w:rPr>
                <w:rFonts w:ascii="Arial" w:eastAsia="Arial" w:hAnsi="Arial" w:cs="Arial"/>
                <w:b/>
                <w:spacing w:val="7"/>
              </w:rPr>
              <w:t>r</w:t>
            </w:r>
            <w:r w:rsidRPr="00D630D7">
              <w:rPr>
                <w:rFonts w:ascii="Arial" w:eastAsia="Arial" w:hAnsi="Arial" w:cs="Arial"/>
                <w:b/>
                <w:spacing w:val="-7"/>
              </w:rPr>
              <w:t>’</w:t>
            </w:r>
            <w:r w:rsidRPr="00D630D7">
              <w:rPr>
                <w:rFonts w:ascii="Arial" w:eastAsia="Arial" w:hAnsi="Arial" w:cs="Arial"/>
                <w:b/>
              </w:rPr>
              <w:t xml:space="preserve">s Feedback </w:t>
            </w:r>
            <w:r w:rsidRPr="00D630D7">
              <w:rPr>
                <w:rFonts w:ascii="Arial" w:eastAsia="Arial" w:hAnsi="Arial" w:cs="Arial"/>
              </w:rPr>
              <w:t>(It is mandatory that authors should write his/her feedback here)</w:t>
            </w:r>
          </w:p>
        </w:tc>
      </w:tr>
      <w:tr w:rsidR="00BD71E0" w:rsidRPr="00D630D7">
        <w:trPr>
          <w:trHeight w:hRule="exact" w:val="108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BD71E0">
            <w:pPr>
              <w:spacing w:before="19" w:line="260" w:lineRule="exact"/>
              <w:rPr>
                <w:rFonts w:ascii="Arial" w:hAnsi="Arial" w:cs="Arial"/>
              </w:rPr>
            </w:pPr>
          </w:p>
          <w:p w:rsidR="00BD71E0" w:rsidRPr="00D630D7" w:rsidRDefault="00000000">
            <w:pPr>
              <w:ind w:left="100"/>
              <w:rPr>
                <w:rFonts w:ascii="Arial" w:eastAsia="Arial" w:hAnsi="Arial" w:cs="Arial"/>
              </w:rPr>
            </w:pPr>
            <w:r w:rsidRPr="00D630D7">
              <w:rPr>
                <w:rFonts w:ascii="Arial" w:eastAsia="Arial" w:hAnsi="Arial" w:cs="Arial"/>
                <w:b/>
              </w:rPr>
              <w:t>Are there ethical issues in this manuscript?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BD71E0">
            <w:pPr>
              <w:spacing w:before="6" w:line="140" w:lineRule="exact"/>
              <w:rPr>
                <w:rFonts w:ascii="Arial" w:hAnsi="Arial" w:cs="Arial"/>
              </w:rPr>
            </w:pPr>
          </w:p>
          <w:p w:rsidR="00BD71E0" w:rsidRPr="00D630D7" w:rsidRDefault="00000000">
            <w:pPr>
              <w:ind w:left="80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  <w:i/>
                <w:spacing w:val="5"/>
                <w:u w:val="thick" w:color="000000"/>
              </w:rPr>
              <w:t xml:space="preserve"> </w:t>
            </w:r>
            <w:r w:rsidRPr="00D630D7">
              <w:rPr>
                <w:rFonts w:ascii="Arial" w:hAnsi="Arial" w:cs="Arial"/>
                <w:i/>
                <w:u w:val="thick" w:color="000000"/>
              </w:rPr>
              <w:t>(If  yes,  Kindly  please  write  down  the  ethical  issues  he</w:t>
            </w:r>
            <w:r w:rsidRPr="00D630D7">
              <w:rPr>
                <w:rFonts w:ascii="Arial" w:hAnsi="Arial" w:cs="Arial"/>
                <w:i/>
                <w:spacing w:val="-7"/>
                <w:u w:val="thick" w:color="000000"/>
              </w:rPr>
              <w:t>r</w:t>
            </w:r>
            <w:r w:rsidRPr="00D630D7">
              <w:rPr>
                <w:rFonts w:ascii="Arial" w:hAnsi="Arial" w:cs="Arial"/>
                <w:i/>
                <w:u w:val="thick" w:color="000000"/>
              </w:rPr>
              <w:t>e  in  details)</w:t>
            </w:r>
          </w:p>
        </w:tc>
        <w:tc>
          <w:tcPr>
            <w:tcW w:w="7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D71E0" w:rsidRPr="00D630D7" w:rsidRDefault="00BD71E0">
            <w:pPr>
              <w:spacing w:before="19" w:line="260" w:lineRule="exact"/>
              <w:rPr>
                <w:rFonts w:ascii="Arial" w:hAnsi="Arial" w:cs="Arial"/>
              </w:rPr>
            </w:pPr>
          </w:p>
          <w:p w:rsidR="00BD71E0" w:rsidRPr="00D630D7" w:rsidRDefault="00000000">
            <w:pPr>
              <w:spacing w:line="276" w:lineRule="auto"/>
              <w:ind w:left="5" w:right="1"/>
              <w:rPr>
                <w:rFonts w:ascii="Arial" w:hAnsi="Arial" w:cs="Arial"/>
              </w:rPr>
            </w:pPr>
            <w:r w:rsidRPr="00D630D7">
              <w:rPr>
                <w:rFonts w:ascii="Arial" w:hAnsi="Arial" w:cs="Arial"/>
              </w:rPr>
              <w:t>Thank you for all your suggestions and comments.  I found them very valuable and have revised my paper accordingl</w:t>
            </w:r>
            <w:r w:rsidRPr="00D630D7">
              <w:rPr>
                <w:rFonts w:ascii="Arial" w:hAnsi="Arial" w:cs="Arial"/>
                <w:spacing w:val="-13"/>
              </w:rPr>
              <w:t>y</w:t>
            </w:r>
            <w:r w:rsidRPr="00D630D7">
              <w:rPr>
                <w:rFonts w:ascii="Arial" w:hAnsi="Arial" w:cs="Arial"/>
              </w:rPr>
              <w:t>.</w:t>
            </w:r>
          </w:p>
        </w:tc>
      </w:tr>
    </w:tbl>
    <w:p w:rsidR="00BD71E0" w:rsidRPr="00D630D7" w:rsidRDefault="00BD71E0">
      <w:pPr>
        <w:spacing w:before="2" w:line="160" w:lineRule="exact"/>
        <w:rPr>
          <w:rFonts w:ascii="Arial" w:hAnsi="Arial" w:cs="Arial"/>
        </w:rPr>
      </w:pPr>
    </w:p>
    <w:p w:rsidR="00BD71E0" w:rsidRPr="00D630D7" w:rsidRDefault="00BD71E0">
      <w:pPr>
        <w:spacing w:line="200" w:lineRule="exact"/>
        <w:rPr>
          <w:rFonts w:ascii="Arial" w:hAnsi="Arial" w:cs="Arial"/>
        </w:rPr>
      </w:pPr>
    </w:p>
    <w:p w:rsidR="00BD71E0" w:rsidRPr="00D630D7" w:rsidRDefault="00000000">
      <w:pPr>
        <w:spacing w:before="39"/>
        <w:ind w:left="100"/>
        <w:rPr>
          <w:rFonts w:ascii="Arial" w:hAnsi="Arial" w:cs="Arial"/>
        </w:rPr>
      </w:pPr>
      <w:r w:rsidRPr="00D630D7">
        <w:rPr>
          <w:rFonts w:ascii="Arial" w:hAnsi="Arial" w:cs="Arial"/>
        </w:rPr>
        <w:t xml:space="preserve">by: PM                                         </w:t>
      </w:r>
      <w:r w:rsidRPr="00D630D7">
        <w:rPr>
          <w:rFonts w:ascii="Arial" w:hAnsi="Arial" w:cs="Arial"/>
          <w:spacing w:val="38"/>
        </w:rPr>
        <w:t xml:space="preserve"> </w:t>
      </w:r>
      <w:r w:rsidRPr="00D630D7">
        <w:rPr>
          <w:rFonts w:ascii="Arial" w:hAnsi="Arial" w:cs="Arial"/>
        </w:rPr>
        <w:t xml:space="preserve">Approved by: MBM                          </w:t>
      </w:r>
      <w:r w:rsidRPr="00D630D7">
        <w:rPr>
          <w:rFonts w:ascii="Arial" w:hAnsi="Arial" w:cs="Arial"/>
          <w:spacing w:val="13"/>
        </w:rPr>
        <w:t xml:space="preserve"> </w:t>
      </w:r>
      <w:r w:rsidRPr="00D630D7">
        <w:rPr>
          <w:rFonts w:ascii="Arial" w:hAnsi="Arial" w:cs="Arial"/>
          <w:spacing w:val="-18"/>
        </w:rPr>
        <w:t>V</w:t>
      </w:r>
      <w:r w:rsidRPr="00D630D7">
        <w:rPr>
          <w:rFonts w:ascii="Arial" w:hAnsi="Arial" w:cs="Arial"/>
        </w:rPr>
        <w:t>ersion: 3 (07-07-2024)</w:t>
      </w:r>
    </w:p>
    <w:sectPr w:rsidR="00BD71E0" w:rsidRPr="00D630D7">
      <w:headerReference w:type="default" r:id="rId8"/>
      <w:pgSz w:w="23800" w:h="16840" w:orient="landscape"/>
      <w:pgMar w:top="1540" w:right="3460" w:bottom="280" w:left="1340" w:header="130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C17DB" w:rsidRDefault="001C17DB">
      <w:r>
        <w:separator/>
      </w:r>
    </w:p>
  </w:endnote>
  <w:endnote w:type="continuationSeparator" w:id="0">
    <w:p w:rsidR="001C17DB" w:rsidRDefault="001C1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C17DB" w:rsidRDefault="001C17DB">
      <w:r>
        <w:separator/>
      </w:r>
    </w:p>
  </w:footnote>
  <w:footnote w:type="continuationSeparator" w:id="0">
    <w:p w:rsidR="001C17DB" w:rsidRDefault="001C1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D71E0" w:rsidRDefault="0000000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1pt;margin-top:64.35pt;width:87pt;height:14pt;z-index:-251658752;mso-position-horizontal-relative:page;mso-position-vertical-relative:page" filled="f" stroked="f">
          <v:textbox inset="0,0,0,0">
            <w:txbxContent>
              <w:p w:rsidR="00BD71E0" w:rsidRDefault="00000000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 xml:space="preserve"> Review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6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 3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4"/>
                    <w:szCs w:val="24"/>
                    <w:u w:val="thick" w:color="0033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4F6C7F"/>
    <w:multiLevelType w:val="multilevel"/>
    <w:tmpl w:val="0A1ACD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64125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1E0"/>
    <w:rsid w:val="001C17DB"/>
    <w:rsid w:val="005472DE"/>
    <w:rsid w:val="00BD71E0"/>
    <w:rsid w:val="00D6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4C508009"/>
  <w15:docId w15:val="{D5DE1B94-2183-4F67-AE9D-B6752BB17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nrr.com/index.php/JEN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2239</Characters>
  <Application>Microsoft Office Word</Application>
  <DocSecurity>0</DocSecurity>
  <Lines>18</Lines>
  <Paragraphs>5</Paragraphs>
  <ScaleCrop>false</ScaleCrop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2025-05-07T07:46:00Z</dcterms:created>
  <dcterms:modified xsi:type="dcterms:W3CDTF">2025-05-07T07:47:00Z</dcterms:modified>
</cp:coreProperties>
</file>