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066FB" w:rsidRPr="00641306" w:rsidRDefault="007066FB">
      <w:pPr>
        <w:spacing w:line="200" w:lineRule="exact"/>
        <w:rPr>
          <w:rFonts w:ascii="Arial" w:hAnsi="Arial" w:cs="Arial"/>
        </w:rPr>
      </w:pPr>
    </w:p>
    <w:p w:rsidR="007066FB" w:rsidRPr="00641306" w:rsidRDefault="007066FB">
      <w:pPr>
        <w:spacing w:line="200" w:lineRule="exact"/>
        <w:rPr>
          <w:rFonts w:ascii="Arial" w:hAnsi="Arial" w:cs="Arial"/>
        </w:rPr>
      </w:pPr>
    </w:p>
    <w:p w:rsidR="007066FB" w:rsidRPr="00641306" w:rsidRDefault="007066FB">
      <w:pPr>
        <w:spacing w:before="3" w:line="200" w:lineRule="exact"/>
        <w:rPr>
          <w:rFonts w:ascii="Arial" w:hAnsi="Arial" w:cs="Arial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15760"/>
      </w:tblGrid>
      <w:tr w:rsidR="007066FB" w:rsidRPr="00641306">
        <w:trPr>
          <w:trHeight w:hRule="exact" w:val="30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000000">
            <w:pPr>
              <w:ind w:left="85"/>
              <w:rPr>
                <w:rFonts w:ascii="Arial" w:eastAsia="Arial" w:hAnsi="Arial" w:cs="Arial"/>
              </w:rPr>
            </w:pPr>
            <w:r w:rsidRPr="00641306">
              <w:rPr>
                <w:rFonts w:ascii="Arial" w:eastAsia="Arial" w:hAnsi="Arial" w:cs="Arial"/>
              </w:rPr>
              <w:t>Journal Name: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000000">
            <w:pPr>
              <w:spacing w:before="27"/>
              <w:ind w:left="80"/>
              <w:rPr>
                <w:rFonts w:ascii="Arial" w:eastAsia="Arial" w:hAnsi="Arial" w:cs="Arial"/>
              </w:rPr>
            </w:pPr>
            <w:r w:rsidRPr="00641306">
              <w:rPr>
                <w:rFonts w:ascii="Arial" w:eastAsia="Arial" w:hAnsi="Arial" w:cs="Arial"/>
                <w:b/>
                <w:color w:val="0000FF"/>
                <w:spacing w:val="5"/>
                <w:u w:val="thick" w:color="0000FF"/>
              </w:rPr>
              <w:t xml:space="preserve"> </w:t>
            </w:r>
            <w:hyperlink r:id="rId7">
              <w:proofErr w:type="gramStart"/>
              <w:r w:rsidRPr="0064130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Journal  of</w:t>
              </w:r>
              <w:proofErr w:type="gramEnd"/>
              <w:r w:rsidRPr="0064130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 xml:space="preserve">  Energy</w:t>
              </w:r>
              <w:r w:rsidRPr="00641306">
                <w:rPr>
                  <w:rFonts w:ascii="Arial" w:eastAsia="Arial" w:hAnsi="Arial" w:cs="Arial"/>
                  <w:b/>
                  <w:color w:val="0000FF"/>
                  <w:spacing w:val="55"/>
                  <w:u w:val="thick" w:color="0000FF"/>
                </w:rPr>
                <w:t xml:space="preserve"> </w:t>
              </w:r>
              <w:proofErr w:type="gramStart"/>
              <w:r w:rsidRPr="0064130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Research  and</w:t>
              </w:r>
              <w:proofErr w:type="gramEnd"/>
              <w:r w:rsidRPr="0064130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 xml:space="preserve">  Reviews</w:t>
              </w:r>
            </w:hyperlink>
          </w:p>
        </w:tc>
      </w:tr>
      <w:tr w:rsidR="007066FB" w:rsidRPr="00641306">
        <w:trPr>
          <w:trHeight w:hRule="exact" w:val="30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000000">
            <w:pPr>
              <w:ind w:left="85"/>
              <w:rPr>
                <w:rFonts w:ascii="Arial" w:eastAsia="Arial" w:hAnsi="Arial" w:cs="Arial"/>
              </w:rPr>
            </w:pPr>
            <w:r w:rsidRPr="00641306">
              <w:rPr>
                <w:rFonts w:ascii="Arial" w:eastAsia="Arial" w:hAnsi="Arial" w:cs="Arial"/>
              </w:rPr>
              <w:t>Manuscript Number: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000000">
            <w:pPr>
              <w:spacing w:before="27"/>
              <w:ind w:left="85"/>
              <w:rPr>
                <w:rFonts w:ascii="Arial" w:eastAsia="Arial" w:hAnsi="Arial" w:cs="Arial"/>
              </w:rPr>
            </w:pPr>
            <w:r w:rsidRPr="00641306">
              <w:rPr>
                <w:rFonts w:ascii="Arial" w:eastAsia="Arial" w:hAnsi="Arial" w:cs="Arial"/>
                <w:b/>
              </w:rPr>
              <w:t>Ms_JENRR_135783</w:t>
            </w:r>
          </w:p>
        </w:tc>
      </w:tr>
      <w:tr w:rsidR="007066FB" w:rsidRPr="00641306">
        <w:trPr>
          <w:trHeight w:hRule="exact" w:val="66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000000">
            <w:pPr>
              <w:ind w:left="85"/>
              <w:rPr>
                <w:rFonts w:ascii="Arial" w:eastAsia="Arial" w:hAnsi="Arial" w:cs="Arial"/>
              </w:rPr>
            </w:pPr>
            <w:r w:rsidRPr="00641306">
              <w:rPr>
                <w:rFonts w:ascii="Arial" w:eastAsia="Arial" w:hAnsi="Arial" w:cs="Arial"/>
                <w:spacing w:val="-7"/>
              </w:rPr>
              <w:t>T</w:t>
            </w:r>
            <w:r w:rsidRPr="00641306">
              <w:rPr>
                <w:rFonts w:ascii="Arial" w:eastAsia="Arial" w:hAnsi="Arial" w:cs="Arial"/>
              </w:rPr>
              <w:t>itle of the Manuscript: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7066FB">
            <w:pPr>
              <w:spacing w:before="7" w:line="200" w:lineRule="exact"/>
              <w:rPr>
                <w:rFonts w:ascii="Arial" w:hAnsi="Arial" w:cs="Arial"/>
              </w:rPr>
            </w:pPr>
          </w:p>
          <w:p w:rsidR="007066FB" w:rsidRPr="00641306" w:rsidRDefault="00000000">
            <w:pPr>
              <w:ind w:left="85"/>
              <w:rPr>
                <w:rFonts w:ascii="Arial" w:eastAsia="Arial" w:hAnsi="Arial" w:cs="Arial"/>
              </w:rPr>
            </w:pPr>
            <w:r w:rsidRPr="00641306">
              <w:rPr>
                <w:rFonts w:ascii="Arial" w:eastAsia="Arial" w:hAnsi="Arial" w:cs="Arial"/>
                <w:b/>
              </w:rPr>
              <w:t>INTERN</w:t>
            </w:r>
            <w:r w:rsidRPr="00641306">
              <w:rPr>
                <w:rFonts w:ascii="Arial" w:eastAsia="Arial" w:hAnsi="Arial" w:cs="Arial"/>
                <w:b/>
                <w:spacing w:val="-15"/>
              </w:rPr>
              <w:t>A</w:t>
            </w:r>
            <w:r w:rsidRPr="00641306">
              <w:rPr>
                <w:rFonts w:ascii="Arial" w:eastAsia="Arial" w:hAnsi="Arial" w:cs="Arial"/>
                <w:b/>
              </w:rPr>
              <w:t>TIONALIZ</w:t>
            </w:r>
            <w:r w:rsidRPr="00641306">
              <w:rPr>
                <w:rFonts w:ascii="Arial" w:eastAsia="Arial" w:hAnsi="Arial" w:cs="Arial"/>
                <w:b/>
                <w:spacing w:val="-15"/>
              </w:rPr>
              <w:t>A</w:t>
            </w:r>
            <w:r w:rsidRPr="00641306">
              <w:rPr>
                <w:rFonts w:ascii="Arial" w:eastAsia="Arial" w:hAnsi="Arial" w:cs="Arial"/>
                <w:b/>
              </w:rPr>
              <w:t>TION STR</w:t>
            </w:r>
            <w:r w:rsidRPr="00641306">
              <w:rPr>
                <w:rFonts w:ascii="Arial" w:eastAsia="Arial" w:hAnsi="Arial" w:cs="Arial"/>
                <w:b/>
                <w:spacing w:val="-15"/>
              </w:rPr>
              <w:t>A</w:t>
            </w:r>
            <w:r w:rsidRPr="00641306">
              <w:rPr>
                <w:rFonts w:ascii="Arial" w:eastAsia="Arial" w:hAnsi="Arial" w:cs="Arial"/>
                <w:b/>
              </w:rPr>
              <w:t>TEGIES IN THE ENERGY SEC</w:t>
            </w:r>
            <w:r w:rsidRPr="00641306">
              <w:rPr>
                <w:rFonts w:ascii="Arial" w:eastAsia="Arial" w:hAnsi="Arial" w:cs="Arial"/>
                <w:b/>
                <w:spacing w:val="-4"/>
              </w:rPr>
              <w:t>T</w:t>
            </w:r>
            <w:r w:rsidRPr="00641306">
              <w:rPr>
                <w:rFonts w:ascii="Arial" w:eastAsia="Arial" w:hAnsi="Arial" w:cs="Arial"/>
                <w:b/>
              </w:rPr>
              <w:t>OR: FROM LOCAL PL</w:t>
            </w:r>
            <w:r w:rsidRPr="00641306">
              <w:rPr>
                <w:rFonts w:ascii="Arial" w:eastAsia="Arial" w:hAnsi="Arial" w:cs="Arial"/>
                <w:b/>
                <w:spacing w:val="-18"/>
              </w:rPr>
              <w:t>A</w:t>
            </w:r>
            <w:r w:rsidRPr="00641306">
              <w:rPr>
                <w:rFonts w:ascii="Arial" w:eastAsia="Arial" w:hAnsi="Arial" w:cs="Arial"/>
                <w:b/>
              </w:rPr>
              <w:t xml:space="preserve">YERS </w:t>
            </w:r>
            <w:r w:rsidRPr="00641306">
              <w:rPr>
                <w:rFonts w:ascii="Arial" w:eastAsia="Arial" w:hAnsi="Arial" w:cs="Arial"/>
                <w:b/>
                <w:spacing w:val="-4"/>
              </w:rPr>
              <w:t>T</w:t>
            </w:r>
            <w:r w:rsidRPr="00641306">
              <w:rPr>
                <w:rFonts w:ascii="Arial" w:eastAsia="Arial" w:hAnsi="Arial" w:cs="Arial"/>
                <w:b/>
              </w:rPr>
              <w:t>O GLOBAL GIANTS.</w:t>
            </w:r>
          </w:p>
        </w:tc>
      </w:tr>
      <w:tr w:rsidR="007066FB" w:rsidRPr="00641306">
        <w:trPr>
          <w:trHeight w:hRule="exact" w:val="34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000000">
            <w:pPr>
              <w:ind w:left="85"/>
              <w:rPr>
                <w:rFonts w:ascii="Arial" w:eastAsia="Arial" w:hAnsi="Arial" w:cs="Arial"/>
              </w:rPr>
            </w:pPr>
            <w:r w:rsidRPr="00641306">
              <w:rPr>
                <w:rFonts w:ascii="Arial" w:eastAsia="Arial" w:hAnsi="Arial" w:cs="Arial"/>
                <w:spacing w:val="-11"/>
              </w:rPr>
              <w:t>T</w:t>
            </w:r>
            <w:r w:rsidRPr="00641306">
              <w:rPr>
                <w:rFonts w:ascii="Arial" w:eastAsia="Arial" w:hAnsi="Arial" w:cs="Arial"/>
              </w:rPr>
              <w:t>ype of the Article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7066FB">
            <w:pPr>
              <w:rPr>
                <w:rFonts w:ascii="Arial" w:hAnsi="Arial" w:cs="Arial"/>
              </w:rPr>
            </w:pPr>
          </w:p>
        </w:tc>
      </w:tr>
    </w:tbl>
    <w:p w:rsidR="007066FB" w:rsidRPr="00641306" w:rsidRDefault="007066FB">
      <w:pPr>
        <w:spacing w:before="2" w:line="100" w:lineRule="exact"/>
        <w:rPr>
          <w:rFonts w:ascii="Arial" w:hAnsi="Arial" w:cs="Arial"/>
        </w:rPr>
      </w:pPr>
    </w:p>
    <w:p w:rsidR="007066FB" w:rsidRPr="00641306" w:rsidRDefault="007066FB">
      <w:pPr>
        <w:spacing w:line="200" w:lineRule="exact"/>
        <w:rPr>
          <w:rFonts w:ascii="Arial" w:hAnsi="Arial" w:cs="Arial"/>
        </w:rPr>
      </w:pPr>
    </w:p>
    <w:p w:rsidR="007066FB" w:rsidRPr="00641306" w:rsidRDefault="00000000">
      <w:pPr>
        <w:spacing w:before="5" w:line="220" w:lineRule="exact"/>
        <w:ind w:left="220"/>
        <w:rPr>
          <w:rFonts w:ascii="Arial" w:hAnsi="Arial" w:cs="Arial"/>
        </w:rPr>
      </w:pPr>
      <w:r w:rsidRPr="00641306">
        <w:rPr>
          <w:rFonts w:ascii="Arial" w:hAnsi="Arial" w:cs="Arial"/>
        </w:rPr>
        <w:pict>
          <v:group id="_x0000_s2053" style="position:absolute;left:0;text-align:left;margin-left:339.4pt;margin-top:35.1pt;width:428.85pt;height:23.75pt;z-index:-251659264;mso-position-horizontal-relative:page" coordorigin="6788,702" coordsize="8577,475">
            <v:shape id="_x0000_s2055" style="position:absolute;left:6795;top:710;width:8562;height:230" coordorigin="6795,710" coordsize="8562,230" path="m6795,710r8562,l15357,940r-8562,l6795,710xe" fillcolor="yellow" stroked="f">
              <v:path arrowok="t"/>
            </v:shape>
            <v:shape id="_x0000_s2054" style="position:absolute;left:6795;top:940;width:601;height:230" coordorigin="6795,940" coordsize="601,230" path="m6795,940r601,l7396,1170r-601,l6795,940xe" fillcolor="yellow" stroked="f">
              <v:path arrowok="t"/>
            </v:shape>
            <w10:wrap anchorx="page"/>
          </v:group>
        </w:pict>
      </w:r>
      <w:r w:rsidRPr="00641306">
        <w:rPr>
          <w:rFonts w:ascii="Arial" w:hAnsi="Arial" w:cs="Arial"/>
          <w:b/>
          <w:spacing w:val="-15"/>
          <w:position w:val="-1"/>
          <w:highlight w:val="yellow"/>
        </w:rPr>
        <w:t>P</w:t>
      </w:r>
      <w:r w:rsidRPr="00641306">
        <w:rPr>
          <w:rFonts w:ascii="Arial" w:hAnsi="Arial" w:cs="Arial"/>
          <w:b/>
          <w:position w:val="-1"/>
          <w:highlight w:val="yellow"/>
        </w:rPr>
        <w:t>A</w:t>
      </w:r>
      <w:r w:rsidRPr="00641306">
        <w:rPr>
          <w:rFonts w:ascii="Arial" w:hAnsi="Arial" w:cs="Arial"/>
          <w:b/>
          <w:spacing w:val="-7"/>
          <w:position w:val="-1"/>
          <w:highlight w:val="yellow"/>
        </w:rPr>
        <w:t>R</w:t>
      </w:r>
      <w:r w:rsidRPr="00641306">
        <w:rPr>
          <w:rFonts w:ascii="Arial" w:hAnsi="Arial" w:cs="Arial"/>
          <w:b/>
          <w:position w:val="-1"/>
          <w:highlight w:val="yellow"/>
        </w:rPr>
        <w:t xml:space="preserve">T   1: </w:t>
      </w:r>
      <w:r w:rsidRPr="00641306">
        <w:rPr>
          <w:rFonts w:ascii="Arial" w:hAnsi="Arial" w:cs="Arial"/>
          <w:b/>
          <w:position w:val="-1"/>
        </w:rPr>
        <w:t xml:space="preserve"> Comments</w:t>
      </w:r>
    </w:p>
    <w:p w:rsidR="007066FB" w:rsidRPr="00641306" w:rsidRDefault="007066FB">
      <w:pPr>
        <w:spacing w:before="12" w:line="200" w:lineRule="exact"/>
        <w:rPr>
          <w:rFonts w:ascii="Arial" w:hAnsi="Arial" w:cs="Arial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0"/>
        <w:gridCol w:w="9360"/>
        <w:gridCol w:w="6440"/>
      </w:tblGrid>
      <w:tr w:rsidR="007066FB" w:rsidRPr="00641306">
        <w:trPr>
          <w:trHeight w:hRule="exact" w:val="9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7066FB">
            <w:pPr>
              <w:rPr>
                <w:rFonts w:ascii="Arial" w:hAnsi="Arial" w:cs="Arial"/>
              </w:rPr>
            </w:pP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000000">
            <w:pPr>
              <w:spacing w:before="7"/>
              <w:ind w:left="95"/>
              <w:rPr>
                <w:rFonts w:ascii="Arial" w:hAnsi="Arial" w:cs="Arial"/>
              </w:rPr>
            </w:pPr>
            <w:r w:rsidRPr="00641306">
              <w:rPr>
                <w:rFonts w:ascii="Arial" w:hAnsi="Arial" w:cs="Arial"/>
                <w:b/>
              </w:rPr>
              <w:t>Reviewe</w:t>
            </w:r>
            <w:r w:rsidRPr="00641306">
              <w:rPr>
                <w:rFonts w:ascii="Arial" w:hAnsi="Arial" w:cs="Arial"/>
                <w:b/>
                <w:spacing w:val="4"/>
              </w:rPr>
              <w:t>r</w:t>
            </w:r>
            <w:r w:rsidRPr="00641306">
              <w:rPr>
                <w:rFonts w:ascii="Arial" w:hAnsi="Arial" w:cs="Arial"/>
                <w:b/>
                <w:spacing w:val="-7"/>
              </w:rPr>
              <w:t>’</w:t>
            </w:r>
            <w:r w:rsidRPr="00641306">
              <w:rPr>
                <w:rFonts w:ascii="Arial" w:hAnsi="Arial" w:cs="Arial"/>
                <w:b/>
              </w:rPr>
              <w:t>s comment</w:t>
            </w:r>
          </w:p>
          <w:p w:rsidR="007066FB" w:rsidRPr="00641306" w:rsidRDefault="00000000">
            <w:pPr>
              <w:ind w:left="95" w:right="649"/>
              <w:rPr>
                <w:rFonts w:ascii="Arial" w:hAnsi="Arial" w:cs="Arial"/>
              </w:rPr>
            </w:pPr>
            <w:r w:rsidRPr="00641306">
              <w:rPr>
                <w:rFonts w:ascii="Arial" w:hAnsi="Arial" w:cs="Arial"/>
                <w:b/>
              </w:rPr>
              <w:t xml:space="preserve">Artificial Intelligence (AI) generated or assisted </w:t>
            </w:r>
            <w:r w:rsidRPr="00641306">
              <w:rPr>
                <w:rFonts w:ascii="Arial" w:hAnsi="Arial" w:cs="Arial"/>
                <w:b/>
                <w:spacing w:val="-4"/>
              </w:rPr>
              <w:t>r</w:t>
            </w:r>
            <w:r w:rsidRPr="00641306">
              <w:rPr>
                <w:rFonts w:ascii="Arial" w:hAnsi="Arial" w:cs="Arial"/>
                <w:b/>
              </w:rPr>
              <w:t>eview comments a</w:t>
            </w:r>
            <w:r w:rsidRPr="00641306">
              <w:rPr>
                <w:rFonts w:ascii="Arial" w:hAnsi="Arial" w:cs="Arial"/>
                <w:b/>
                <w:spacing w:val="-4"/>
              </w:rPr>
              <w:t>r</w:t>
            </w:r>
            <w:r w:rsidRPr="00641306">
              <w:rPr>
                <w:rFonts w:ascii="Arial" w:hAnsi="Arial" w:cs="Arial"/>
                <w:b/>
              </w:rPr>
              <w:t>e strictly p</w:t>
            </w:r>
            <w:r w:rsidRPr="00641306">
              <w:rPr>
                <w:rFonts w:ascii="Arial" w:hAnsi="Arial" w:cs="Arial"/>
                <w:b/>
                <w:spacing w:val="-4"/>
              </w:rPr>
              <w:t>r</w:t>
            </w:r>
            <w:r w:rsidRPr="00641306">
              <w:rPr>
                <w:rFonts w:ascii="Arial" w:hAnsi="Arial" w:cs="Arial"/>
                <w:b/>
              </w:rPr>
              <w:t xml:space="preserve">ohibited during peer </w:t>
            </w:r>
            <w:r w:rsidRPr="00641306">
              <w:rPr>
                <w:rFonts w:ascii="Arial" w:hAnsi="Arial" w:cs="Arial"/>
                <w:b/>
                <w:spacing w:val="-4"/>
              </w:rPr>
              <w:t>r</w:t>
            </w:r>
            <w:r w:rsidRPr="00641306">
              <w:rPr>
                <w:rFonts w:ascii="Arial" w:hAnsi="Arial" w:cs="Arial"/>
                <w:b/>
              </w:rPr>
              <w:t>evie</w:t>
            </w:r>
            <w:r w:rsidRPr="00641306">
              <w:rPr>
                <w:rFonts w:ascii="Arial" w:hAnsi="Arial" w:cs="Arial"/>
                <w:b/>
                <w:spacing w:val="-11"/>
              </w:rPr>
              <w:t>w</w:t>
            </w:r>
            <w:r w:rsidRPr="00641306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000000">
            <w:pPr>
              <w:spacing w:before="7" w:line="256" w:lineRule="auto"/>
              <w:ind w:left="95" w:right="703"/>
              <w:rPr>
                <w:rFonts w:ascii="Arial" w:hAnsi="Arial" w:cs="Arial"/>
              </w:rPr>
            </w:pPr>
            <w:r w:rsidRPr="00641306">
              <w:rPr>
                <w:rFonts w:ascii="Arial" w:hAnsi="Arial" w:cs="Arial"/>
                <w:b/>
              </w:rPr>
              <w:t>Autho</w:t>
            </w:r>
            <w:r w:rsidRPr="00641306">
              <w:rPr>
                <w:rFonts w:ascii="Arial" w:hAnsi="Arial" w:cs="Arial"/>
                <w:b/>
                <w:spacing w:val="4"/>
              </w:rPr>
              <w:t>r</w:t>
            </w:r>
            <w:r w:rsidRPr="00641306">
              <w:rPr>
                <w:rFonts w:ascii="Arial" w:hAnsi="Arial" w:cs="Arial"/>
                <w:b/>
                <w:spacing w:val="-7"/>
              </w:rPr>
              <w:t>’</w:t>
            </w:r>
            <w:r w:rsidRPr="00641306">
              <w:rPr>
                <w:rFonts w:ascii="Arial" w:hAnsi="Arial" w:cs="Arial"/>
                <w:b/>
              </w:rPr>
              <w:t xml:space="preserve">s Feedback </w:t>
            </w:r>
            <w:r w:rsidRPr="00641306">
              <w:rPr>
                <w:rFonts w:ascii="Arial" w:hAnsi="Arial" w:cs="Arial"/>
              </w:rPr>
              <w:t>(It is mandatory that authors should write his/her feedback here)</w:t>
            </w:r>
          </w:p>
        </w:tc>
      </w:tr>
      <w:tr w:rsidR="007066FB" w:rsidRPr="00641306">
        <w:trPr>
          <w:trHeight w:hRule="exact" w:val="12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000000">
            <w:pPr>
              <w:spacing w:before="8"/>
              <w:ind w:left="460" w:right="236"/>
              <w:rPr>
                <w:rFonts w:ascii="Arial" w:hAnsi="Arial" w:cs="Arial"/>
              </w:rPr>
            </w:pPr>
            <w:r w:rsidRPr="00641306">
              <w:rPr>
                <w:rFonts w:ascii="Arial" w:hAnsi="Arial" w:cs="Arial"/>
                <w:b/>
              </w:rPr>
              <w:t xml:space="preserve">Please write a few sentences </w:t>
            </w:r>
            <w:r w:rsidRPr="00641306">
              <w:rPr>
                <w:rFonts w:ascii="Arial" w:hAnsi="Arial" w:cs="Arial"/>
                <w:b/>
                <w:spacing w:val="-4"/>
              </w:rPr>
              <w:t>r</w:t>
            </w:r>
            <w:r w:rsidRPr="00641306">
              <w:rPr>
                <w:rFonts w:ascii="Arial" w:hAnsi="Arial" w:cs="Arial"/>
                <w:b/>
              </w:rPr>
              <w:t>egarding the importance of this manuscript for the scientific communit</w:t>
            </w:r>
            <w:r w:rsidRPr="00641306">
              <w:rPr>
                <w:rFonts w:ascii="Arial" w:hAnsi="Arial" w:cs="Arial"/>
                <w:b/>
                <w:spacing w:val="-11"/>
              </w:rPr>
              <w:t>y</w:t>
            </w:r>
            <w:r w:rsidRPr="00641306">
              <w:rPr>
                <w:rFonts w:ascii="Arial" w:hAnsi="Arial" w:cs="Arial"/>
                <w:b/>
              </w:rPr>
              <w:t xml:space="preserve">. A minimum of 3-4 sentences may be </w:t>
            </w:r>
            <w:r w:rsidRPr="00641306">
              <w:rPr>
                <w:rFonts w:ascii="Arial" w:hAnsi="Arial" w:cs="Arial"/>
                <w:b/>
                <w:spacing w:val="-4"/>
              </w:rPr>
              <w:t>r</w:t>
            </w:r>
            <w:r w:rsidRPr="00641306">
              <w:rPr>
                <w:rFonts w:ascii="Arial" w:hAnsi="Arial" w:cs="Arial"/>
                <w:b/>
              </w:rPr>
              <w:t>equi</w:t>
            </w:r>
            <w:r w:rsidRPr="00641306">
              <w:rPr>
                <w:rFonts w:ascii="Arial" w:hAnsi="Arial" w:cs="Arial"/>
                <w:b/>
                <w:spacing w:val="-4"/>
              </w:rPr>
              <w:t>r</w:t>
            </w:r>
            <w:r w:rsidRPr="00641306">
              <w:rPr>
                <w:rFonts w:ascii="Arial" w:hAnsi="Arial" w:cs="Arial"/>
                <w:b/>
              </w:rPr>
              <w:t>ed for this part.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000000">
            <w:pPr>
              <w:spacing w:before="8"/>
              <w:ind w:left="95" w:right="281"/>
              <w:rPr>
                <w:rFonts w:ascii="Arial" w:hAnsi="Arial" w:cs="Arial"/>
              </w:rPr>
            </w:pPr>
            <w:r w:rsidRPr="00641306">
              <w:rPr>
                <w:rFonts w:ascii="Arial" w:hAnsi="Arial" w:cs="Arial"/>
                <w:b/>
              </w:rPr>
              <w:t xml:space="preserve">The manuscript </w:t>
            </w:r>
            <w:proofErr w:type="gramStart"/>
            <w:r w:rsidRPr="00641306">
              <w:rPr>
                <w:rFonts w:ascii="Arial" w:hAnsi="Arial" w:cs="Arial"/>
                <w:b/>
              </w:rPr>
              <w:t>unveil</w:t>
            </w:r>
            <w:proofErr w:type="gramEnd"/>
            <w:r w:rsidRPr="00641306">
              <w:rPr>
                <w:rFonts w:ascii="Arial" w:hAnsi="Arial" w:cs="Arial"/>
                <w:b/>
              </w:rPr>
              <w:t xml:space="preserve"> the theo</w:t>
            </w:r>
            <w:r w:rsidRPr="00641306">
              <w:rPr>
                <w:rFonts w:ascii="Arial" w:hAnsi="Arial" w:cs="Arial"/>
                <w:b/>
                <w:spacing w:val="-4"/>
              </w:rPr>
              <w:t>r</w:t>
            </w:r>
            <w:r w:rsidRPr="00641306">
              <w:rPr>
                <w:rFonts w:ascii="Arial" w:hAnsi="Arial" w:cs="Arial"/>
                <w:b/>
              </w:rPr>
              <w:t xml:space="preserve">etical frameworks of Uppsala model, Eclectic Paradigm. the </w:t>
            </w:r>
            <w:r w:rsidRPr="00641306">
              <w:rPr>
                <w:rFonts w:ascii="Arial" w:hAnsi="Arial" w:cs="Arial"/>
                <w:b/>
                <w:spacing w:val="-4"/>
              </w:rPr>
              <w:t>r</w:t>
            </w:r>
            <w:r w:rsidRPr="00641306">
              <w:rPr>
                <w:rFonts w:ascii="Arial" w:hAnsi="Arial" w:cs="Arial"/>
                <w:b/>
              </w:rPr>
              <w:t>esea</w:t>
            </w:r>
            <w:r w:rsidRPr="00641306">
              <w:rPr>
                <w:rFonts w:ascii="Arial" w:hAnsi="Arial" w:cs="Arial"/>
                <w:b/>
                <w:spacing w:val="-4"/>
              </w:rPr>
              <w:t>r</w:t>
            </w:r>
            <w:r w:rsidRPr="00641306">
              <w:rPr>
                <w:rFonts w:ascii="Arial" w:hAnsi="Arial" w:cs="Arial"/>
                <w:b/>
              </w:rPr>
              <w:t>ch uncovers the difficulties and potential advantages associated with the p</w:t>
            </w:r>
            <w:r w:rsidRPr="00641306">
              <w:rPr>
                <w:rFonts w:ascii="Arial" w:hAnsi="Arial" w:cs="Arial"/>
                <w:b/>
                <w:spacing w:val="-4"/>
              </w:rPr>
              <w:t>r</w:t>
            </w:r>
            <w:r w:rsidRPr="00641306">
              <w:rPr>
                <w:rFonts w:ascii="Arial" w:hAnsi="Arial" w:cs="Arial"/>
                <w:b/>
              </w:rPr>
              <w:t>ocess of internalization. howeve</w:t>
            </w:r>
            <w:r w:rsidRPr="00641306">
              <w:rPr>
                <w:rFonts w:ascii="Arial" w:hAnsi="Arial" w:cs="Arial"/>
                <w:b/>
                <w:spacing w:val="-18"/>
              </w:rPr>
              <w:t>r</w:t>
            </w:r>
            <w:r w:rsidRPr="00641306">
              <w:rPr>
                <w:rFonts w:ascii="Arial" w:hAnsi="Arial" w:cs="Arial"/>
                <w:b/>
              </w:rPr>
              <w:t xml:space="preserve">, the </w:t>
            </w:r>
            <w:r w:rsidRPr="00641306">
              <w:rPr>
                <w:rFonts w:ascii="Arial" w:hAnsi="Arial" w:cs="Arial"/>
                <w:b/>
                <w:spacing w:val="-4"/>
              </w:rPr>
              <w:t>r</w:t>
            </w:r>
            <w:r w:rsidRPr="00641306">
              <w:rPr>
                <w:rFonts w:ascii="Arial" w:hAnsi="Arial" w:cs="Arial"/>
                <w:b/>
              </w:rPr>
              <w:t>esea</w:t>
            </w:r>
            <w:r w:rsidRPr="00641306">
              <w:rPr>
                <w:rFonts w:ascii="Arial" w:hAnsi="Arial" w:cs="Arial"/>
                <w:b/>
                <w:spacing w:val="-4"/>
              </w:rPr>
              <w:t>r</w:t>
            </w:r>
            <w:r w:rsidRPr="00641306">
              <w:rPr>
                <w:rFonts w:ascii="Arial" w:hAnsi="Arial" w:cs="Arial"/>
                <w:b/>
              </w:rPr>
              <w:t xml:space="preserve">ch failed to quantitative data to uncover some useful empirical </w:t>
            </w:r>
            <w:r w:rsidRPr="00641306">
              <w:rPr>
                <w:rFonts w:ascii="Arial" w:hAnsi="Arial" w:cs="Arial"/>
                <w:b/>
                <w:spacing w:val="-4"/>
              </w:rPr>
              <w:t>r</w:t>
            </w:r>
            <w:r w:rsidRPr="00641306">
              <w:rPr>
                <w:rFonts w:ascii="Arial" w:hAnsi="Arial" w:cs="Arial"/>
                <w:b/>
              </w:rPr>
              <w:t>elationships.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000000">
            <w:pPr>
              <w:spacing w:before="8"/>
              <w:ind w:left="95" w:right="200"/>
              <w:rPr>
                <w:rFonts w:ascii="Arial" w:hAnsi="Arial" w:cs="Arial"/>
              </w:rPr>
            </w:pPr>
            <w:r w:rsidRPr="00641306">
              <w:rPr>
                <w:rFonts w:ascii="Arial" w:hAnsi="Arial" w:cs="Arial"/>
              </w:rPr>
              <w:t xml:space="preserve">Thank you for your comment. The study was originally designed as a case study to examine the process of internalization by applying theoretical models like the Uppsala model and Eclectic Paradigm, and thus quantitative data were not incorporated. I will definitely incorporate quantitative data in my future </w:t>
            </w:r>
            <w:proofErr w:type="gramStart"/>
            <w:r w:rsidRPr="00641306">
              <w:rPr>
                <w:rFonts w:ascii="Arial" w:hAnsi="Arial" w:cs="Arial"/>
              </w:rPr>
              <w:t>research  to</w:t>
            </w:r>
            <w:proofErr w:type="gramEnd"/>
            <w:r w:rsidRPr="00641306">
              <w:rPr>
                <w:rFonts w:ascii="Arial" w:hAnsi="Arial" w:cs="Arial"/>
              </w:rPr>
              <w:t xml:space="preserve"> study empirical relationships.</w:t>
            </w:r>
          </w:p>
        </w:tc>
      </w:tr>
      <w:tr w:rsidR="007066FB" w:rsidRPr="00641306">
        <w:trPr>
          <w:trHeight w:hRule="exact" w:val="12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000000">
            <w:pPr>
              <w:spacing w:before="3"/>
              <w:ind w:left="460"/>
              <w:rPr>
                <w:rFonts w:ascii="Arial" w:hAnsi="Arial" w:cs="Arial"/>
              </w:rPr>
            </w:pPr>
            <w:r w:rsidRPr="00641306">
              <w:rPr>
                <w:rFonts w:ascii="Arial" w:hAnsi="Arial" w:cs="Arial"/>
                <w:b/>
              </w:rPr>
              <w:t>Is the title of the article suitable?</w:t>
            </w:r>
          </w:p>
          <w:p w:rsidR="007066FB" w:rsidRPr="00641306" w:rsidRDefault="00000000">
            <w:pPr>
              <w:ind w:left="460"/>
              <w:rPr>
                <w:rFonts w:ascii="Arial" w:hAnsi="Arial" w:cs="Arial"/>
              </w:rPr>
            </w:pPr>
            <w:r w:rsidRPr="00641306">
              <w:rPr>
                <w:rFonts w:ascii="Arial" w:hAnsi="Arial" w:cs="Arial"/>
                <w:b/>
              </w:rPr>
              <w:t>(If not please suggest an alternative title)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000000">
            <w:pPr>
              <w:spacing w:before="3"/>
              <w:ind w:left="95"/>
              <w:rPr>
                <w:rFonts w:ascii="Arial" w:hAnsi="Arial" w:cs="Arial"/>
              </w:rPr>
            </w:pPr>
            <w:r w:rsidRPr="00641306">
              <w:rPr>
                <w:rFonts w:ascii="Arial" w:hAnsi="Arial" w:cs="Arial"/>
                <w:b/>
              </w:rPr>
              <w:t>The title is suitable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7066FB">
            <w:pPr>
              <w:rPr>
                <w:rFonts w:ascii="Arial" w:hAnsi="Arial" w:cs="Arial"/>
              </w:rPr>
            </w:pPr>
          </w:p>
        </w:tc>
      </w:tr>
      <w:tr w:rsidR="007066FB" w:rsidRPr="00641306">
        <w:trPr>
          <w:trHeight w:hRule="exact" w:val="126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000000">
            <w:pPr>
              <w:spacing w:line="220" w:lineRule="exact"/>
              <w:ind w:left="460" w:right="197"/>
              <w:rPr>
                <w:rFonts w:ascii="Arial" w:hAnsi="Arial" w:cs="Arial"/>
              </w:rPr>
            </w:pPr>
            <w:r w:rsidRPr="00641306">
              <w:rPr>
                <w:rFonts w:ascii="Arial" w:hAnsi="Arial" w:cs="Arial"/>
                <w:b/>
              </w:rPr>
              <w:t>Is the abstract of the article comp</w:t>
            </w:r>
            <w:r w:rsidRPr="00641306">
              <w:rPr>
                <w:rFonts w:ascii="Arial" w:hAnsi="Arial" w:cs="Arial"/>
                <w:b/>
                <w:spacing w:val="-4"/>
              </w:rPr>
              <w:t>r</w:t>
            </w:r>
            <w:r w:rsidRPr="00641306">
              <w:rPr>
                <w:rFonts w:ascii="Arial" w:hAnsi="Arial" w:cs="Arial"/>
                <w:b/>
              </w:rPr>
              <w:t>ehensive? Do you suggest the addition (or deletion) of some points in this section? Please write your suggestions he</w:t>
            </w:r>
            <w:r w:rsidRPr="00641306">
              <w:rPr>
                <w:rFonts w:ascii="Arial" w:hAnsi="Arial" w:cs="Arial"/>
                <w:b/>
                <w:spacing w:val="-4"/>
              </w:rPr>
              <w:t>r</w:t>
            </w:r>
            <w:r w:rsidRPr="00641306">
              <w:rPr>
                <w:rFonts w:ascii="Arial" w:hAnsi="Arial" w:cs="Arial"/>
                <w:b/>
              </w:rPr>
              <w:t>e.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000000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641306">
              <w:rPr>
                <w:rFonts w:ascii="Arial" w:hAnsi="Arial" w:cs="Arial"/>
                <w:b/>
              </w:rPr>
              <w:t>The abstract is comp</w:t>
            </w:r>
            <w:r w:rsidRPr="00641306">
              <w:rPr>
                <w:rFonts w:ascii="Arial" w:hAnsi="Arial" w:cs="Arial"/>
                <w:b/>
                <w:spacing w:val="-4"/>
              </w:rPr>
              <w:t>r</w:t>
            </w:r>
            <w:r w:rsidRPr="00641306">
              <w:rPr>
                <w:rFonts w:ascii="Arial" w:hAnsi="Arial" w:cs="Arial"/>
                <w:b/>
              </w:rPr>
              <w:t>ehensive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7066FB">
            <w:pPr>
              <w:rPr>
                <w:rFonts w:ascii="Arial" w:hAnsi="Arial" w:cs="Arial"/>
              </w:rPr>
            </w:pPr>
          </w:p>
        </w:tc>
      </w:tr>
      <w:tr w:rsidR="007066FB" w:rsidRPr="00641306">
        <w:trPr>
          <w:trHeight w:hRule="exact" w:val="72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000000">
            <w:pPr>
              <w:spacing w:before="13"/>
              <w:ind w:left="460" w:right="358"/>
              <w:rPr>
                <w:rFonts w:ascii="Arial" w:hAnsi="Arial" w:cs="Arial"/>
              </w:rPr>
            </w:pPr>
            <w:r w:rsidRPr="00641306">
              <w:rPr>
                <w:rFonts w:ascii="Arial" w:hAnsi="Arial" w:cs="Arial"/>
                <w:b/>
              </w:rPr>
              <w:t>Is the manuscript scientificall</w:t>
            </w:r>
            <w:r w:rsidRPr="00641306">
              <w:rPr>
                <w:rFonts w:ascii="Arial" w:hAnsi="Arial" w:cs="Arial"/>
                <w:b/>
                <w:spacing w:val="-11"/>
              </w:rPr>
              <w:t>y</w:t>
            </w:r>
            <w:r w:rsidRPr="00641306">
              <w:rPr>
                <w:rFonts w:ascii="Arial" w:hAnsi="Arial" w:cs="Arial"/>
                <w:b/>
              </w:rPr>
              <w:t>, cor</w:t>
            </w:r>
            <w:r w:rsidRPr="00641306">
              <w:rPr>
                <w:rFonts w:ascii="Arial" w:hAnsi="Arial" w:cs="Arial"/>
                <w:b/>
                <w:spacing w:val="-4"/>
              </w:rPr>
              <w:t>r</w:t>
            </w:r>
            <w:r w:rsidRPr="00641306">
              <w:rPr>
                <w:rFonts w:ascii="Arial" w:hAnsi="Arial" w:cs="Arial"/>
                <w:b/>
              </w:rPr>
              <w:t>ect? Please write he</w:t>
            </w:r>
            <w:r w:rsidRPr="00641306">
              <w:rPr>
                <w:rFonts w:ascii="Arial" w:hAnsi="Arial" w:cs="Arial"/>
                <w:b/>
                <w:spacing w:val="-4"/>
              </w:rPr>
              <w:t>r</w:t>
            </w:r>
            <w:r w:rsidRPr="00641306">
              <w:rPr>
                <w:rFonts w:ascii="Arial" w:hAnsi="Arial" w:cs="Arial"/>
                <w:b/>
              </w:rPr>
              <w:t>e.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000000">
            <w:pPr>
              <w:spacing w:before="13"/>
              <w:ind w:left="95"/>
              <w:rPr>
                <w:rFonts w:ascii="Arial" w:hAnsi="Arial" w:cs="Arial"/>
              </w:rPr>
            </w:pPr>
            <w:r w:rsidRPr="00641306">
              <w:rPr>
                <w:rFonts w:ascii="Arial" w:hAnsi="Arial" w:cs="Arial"/>
              </w:rPr>
              <w:t>Manuscript is scientifically correct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7066FB">
            <w:pPr>
              <w:rPr>
                <w:rFonts w:ascii="Arial" w:hAnsi="Arial" w:cs="Arial"/>
              </w:rPr>
            </w:pPr>
          </w:p>
        </w:tc>
      </w:tr>
      <w:tr w:rsidR="007066FB" w:rsidRPr="00641306">
        <w:trPr>
          <w:trHeight w:hRule="exact" w:val="72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000000">
            <w:pPr>
              <w:spacing w:before="13"/>
              <w:ind w:left="460" w:right="396"/>
              <w:rPr>
                <w:rFonts w:ascii="Arial" w:hAnsi="Arial" w:cs="Arial"/>
              </w:rPr>
            </w:pPr>
            <w:r w:rsidRPr="00641306">
              <w:rPr>
                <w:rFonts w:ascii="Arial" w:hAnsi="Arial" w:cs="Arial"/>
                <w:b/>
              </w:rPr>
              <w:t>A</w:t>
            </w:r>
            <w:r w:rsidRPr="00641306">
              <w:rPr>
                <w:rFonts w:ascii="Arial" w:hAnsi="Arial" w:cs="Arial"/>
                <w:b/>
                <w:spacing w:val="-4"/>
              </w:rPr>
              <w:t>r</w:t>
            </w:r>
            <w:r w:rsidRPr="00641306">
              <w:rPr>
                <w:rFonts w:ascii="Arial" w:hAnsi="Arial" w:cs="Arial"/>
                <w:b/>
              </w:rPr>
              <w:t xml:space="preserve">e the </w:t>
            </w:r>
            <w:r w:rsidRPr="00641306">
              <w:rPr>
                <w:rFonts w:ascii="Arial" w:hAnsi="Arial" w:cs="Arial"/>
                <w:b/>
                <w:spacing w:val="-4"/>
              </w:rPr>
              <w:t>r</w:t>
            </w:r>
            <w:r w:rsidRPr="00641306">
              <w:rPr>
                <w:rFonts w:ascii="Arial" w:hAnsi="Arial" w:cs="Arial"/>
                <w:b/>
              </w:rPr>
              <w:t>efe</w:t>
            </w:r>
            <w:r w:rsidRPr="00641306">
              <w:rPr>
                <w:rFonts w:ascii="Arial" w:hAnsi="Arial" w:cs="Arial"/>
                <w:b/>
                <w:spacing w:val="-4"/>
              </w:rPr>
              <w:t>r</w:t>
            </w:r>
            <w:r w:rsidRPr="00641306">
              <w:rPr>
                <w:rFonts w:ascii="Arial" w:hAnsi="Arial" w:cs="Arial"/>
                <w:b/>
              </w:rPr>
              <w:t xml:space="preserve">ences sufficient and </w:t>
            </w:r>
            <w:r w:rsidRPr="00641306">
              <w:rPr>
                <w:rFonts w:ascii="Arial" w:hAnsi="Arial" w:cs="Arial"/>
                <w:b/>
                <w:spacing w:val="-4"/>
              </w:rPr>
              <w:t>r</w:t>
            </w:r>
            <w:r w:rsidRPr="00641306">
              <w:rPr>
                <w:rFonts w:ascii="Arial" w:hAnsi="Arial" w:cs="Arial"/>
                <w:b/>
              </w:rPr>
              <w:t xml:space="preserve">ecent? If you have suggestions of additional </w:t>
            </w:r>
            <w:r w:rsidRPr="00641306">
              <w:rPr>
                <w:rFonts w:ascii="Arial" w:hAnsi="Arial" w:cs="Arial"/>
                <w:b/>
                <w:spacing w:val="-4"/>
              </w:rPr>
              <w:t>r</w:t>
            </w:r>
            <w:r w:rsidRPr="00641306">
              <w:rPr>
                <w:rFonts w:ascii="Arial" w:hAnsi="Arial" w:cs="Arial"/>
                <w:b/>
              </w:rPr>
              <w:t>efe</w:t>
            </w:r>
            <w:r w:rsidRPr="00641306">
              <w:rPr>
                <w:rFonts w:ascii="Arial" w:hAnsi="Arial" w:cs="Arial"/>
                <w:b/>
                <w:spacing w:val="-4"/>
              </w:rPr>
              <w:t>r</w:t>
            </w:r>
            <w:r w:rsidRPr="00641306">
              <w:rPr>
                <w:rFonts w:ascii="Arial" w:hAnsi="Arial" w:cs="Arial"/>
                <w:b/>
              </w:rPr>
              <w:t xml:space="preserve">ences, please mention them in the </w:t>
            </w:r>
            <w:r w:rsidRPr="00641306">
              <w:rPr>
                <w:rFonts w:ascii="Arial" w:hAnsi="Arial" w:cs="Arial"/>
                <w:b/>
                <w:spacing w:val="-4"/>
              </w:rPr>
              <w:t>r</w:t>
            </w:r>
            <w:r w:rsidRPr="00641306">
              <w:rPr>
                <w:rFonts w:ascii="Arial" w:hAnsi="Arial" w:cs="Arial"/>
                <w:b/>
              </w:rPr>
              <w:t>eview form.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000000">
            <w:pPr>
              <w:spacing w:before="13"/>
              <w:ind w:left="95"/>
              <w:rPr>
                <w:rFonts w:ascii="Arial" w:hAnsi="Arial" w:cs="Arial"/>
              </w:rPr>
            </w:pPr>
            <w:r w:rsidRPr="00641306">
              <w:rPr>
                <w:rFonts w:ascii="Arial" w:hAnsi="Arial" w:cs="Arial"/>
              </w:rPr>
              <w:t>The references are su</w:t>
            </w:r>
            <w:r w:rsidRPr="00641306">
              <w:rPr>
                <w:rFonts w:ascii="Arial" w:hAnsi="Arial" w:cs="Arial"/>
                <w:spacing w:val="-4"/>
              </w:rPr>
              <w:t>f</w:t>
            </w:r>
            <w:r w:rsidRPr="00641306">
              <w:rPr>
                <w:rFonts w:ascii="Arial" w:hAnsi="Arial" w:cs="Arial"/>
              </w:rPr>
              <w:t>ficient and recent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7066FB">
            <w:pPr>
              <w:rPr>
                <w:rFonts w:ascii="Arial" w:hAnsi="Arial" w:cs="Arial"/>
              </w:rPr>
            </w:pPr>
          </w:p>
        </w:tc>
      </w:tr>
      <w:tr w:rsidR="007066FB" w:rsidRPr="00641306">
        <w:trPr>
          <w:trHeight w:hRule="exact" w:val="72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000000">
            <w:pPr>
              <w:spacing w:before="13"/>
              <w:ind w:left="460" w:right="364"/>
              <w:rPr>
                <w:rFonts w:ascii="Arial" w:hAnsi="Arial" w:cs="Arial"/>
              </w:rPr>
            </w:pPr>
            <w:r w:rsidRPr="00641306">
              <w:rPr>
                <w:rFonts w:ascii="Arial" w:hAnsi="Arial" w:cs="Arial"/>
                <w:b/>
              </w:rPr>
              <w:t>Is the language/English quality of the article suitable for scholarly communications?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000000">
            <w:pPr>
              <w:spacing w:before="13"/>
              <w:ind w:left="95"/>
              <w:rPr>
                <w:rFonts w:ascii="Arial" w:hAnsi="Arial" w:cs="Arial"/>
              </w:rPr>
            </w:pPr>
            <w:r w:rsidRPr="00641306">
              <w:rPr>
                <w:rFonts w:ascii="Arial" w:hAnsi="Arial" w:cs="Arial"/>
              </w:rPr>
              <w:t>Quality of the language/English in the article is suitable for scholarly communications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7066FB">
            <w:pPr>
              <w:rPr>
                <w:rFonts w:ascii="Arial" w:hAnsi="Arial" w:cs="Arial"/>
              </w:rPr>
            </w:pPr>
          </w:p>
        </w:tc>
      </w:tr>
      <w:tr w:rsidR="007066FB" w:rsidRPr="00641306">
        <w:trPr>
          <w:trHeight w:hRule="exact" w:val="119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7066FB" w:rsidRPr="00641306" w:rsidRDefault="00000000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641306">
              <w:rPr>
                <w:rFonts w:ascii="Arial" w:hAnsi="Arial" w:cs="Arial"/>
                <w:b/>
                <w:u w:val="thick" w:color="000000"/>
              </w:rPr>
              <w:t xml:space="preserve"> Optional/</w:t>
            </w:r>
            <w:proofErr w:type="gramStart"/>
            <w:r w:rsidRPr="00641306">
              <w:rPr>
                <w:rFonts w:ascii="Arial" w:hAnsi="Arial" w:cs="Arial"/>
                <w:b/>
                <w:u w:val="thick" w:color="000000"/>
              </w:rPr>
              <w:t xml:space="preserve">General </w:t>
            </w:r>
            <w:r w:rsidRPr="0064130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41306">
              <w:rPr>
                <w:rFonts w:ascii="Arial" w:hAnsi="Arial" w:cs="Arial"/>
              </w:rPr>
              <w:t>comments</w:t>
            </w:r>
            <w:proofErr w:type="gramEnd"/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7066FB" w:rsidRPr="00641306" w:rsidRDefault="00000000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641306">
              <w:rPr>
                <w:rFonts w:ascii="Arial" w:hAnsi="Arial" w:cs="Arial"/>
                <w:b/>
              </w:rPr>
              <w:t>The manuscript is publishable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7066FB" w:rsidRPr="00641306" w:rsidRDefault="00000000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641306">
              <w:rPr>
                <w:rFonts w:ascii="Arial" w:hAnsi="Arial" w:cs="Arial"/>
              </w:rPr>
              <w:t>I appreciate your positive feedback on this pape</w:t>
            </w:r>
            <w:r w:rsidRPr="00641306">
              <w:rPr>
                <w:rFonts w:ascii="Arial" w:hAnsi="Arial" w:cs="Arial"/>
                <w:spacing w:val="-11"/>
              </w:rPr>
              <w:t>r</w:t>
            </w:r>
            <w:r w:rsidRPr="00641306">
              <w:rPr>
                <w:rFonts w:ascii="Arial" w:hAnsi="Arial" w:cs="Arial"/>
              </w:rPr>
              <w:t>.</w:t>
            </w:r>
          </w:p>
        </w:tc>
      </w:tr>
    </w:tbl>
    <w:p w:rsidR="007066FB" w:rsidRPr="00641306" w:rsidRDefault="00000000">
      <w:pPr>
        <w:spacing w:before="2" w:line="220" w:lineRule="exact"/>
        <w:ind w:left="220"/>
        <w:rPr>
          <w:rFonts w:ascii="Arial" w:eastAsia="Arial" w:hAnsi="Arial" w:cs="Arial"/>
        </w:rPr>
      </w:pPr>
      <w:r w:rsidRPr="00641306">
        <w:rPr>
          <w:rFonts w:ascii="Arial" w:hAnsi="Arial" w:cs="Arial"/>
        </w:rPr>
        <w:pict>
          <v:group id="_x0000_s2050" style="position:absolute;left:0;text-align:left;margin-left:71.5pt;margin-top:-.3pt;width:42pt;height:12.25pt;z-index:-251658240;mso-position-horizontal-relative:page;mso-position-vertical-relative:text" coordorigin="1430,-6" coordsize="840,245">
            <v:shape id="_x0000_s2052" style="position:absolute;left:1440;top:2;width:818;height:230" coordorigin="1440,2" coordsize="818,230" path="m1440,2r818,l2258,232r-818,l1440,2xe" fillcolor="yellow" stroked="f">
              <v:path arrowok="t"/>
            </v:shape>
            <v:shape id="_x0000_s2051" style="position:absolute;left:1440;top:209;width:820;height:0" coordorigin="1440,209" coordsize="820,0" path="m1440,209r820,e" filled="f" strokeweight="1pt">
              <v:path arrowok="t"/>
            </v:shape>
            <w10:wrap anchorx="page"/>
          </v:group>
        </w:pict>
      </w:r>
      <w:r w:rsidRPr="00641306">
        <w:rPr>
          <w:rFonts w:ascii="Arial" w:eastAsia="Arial" w:hAnsi="Arial" w:cs="Arial"/>
          <w:b/>
          <w:spacing w:val="-15"/>
          <w:position w:val="-1"/>
        </w:rPr>
        <w:t>P</w:t>
      </w:r>
      <w:r w:rsidRPr="00641306">
        <w:rPr>
          <w:rFonts w:ascii="Arial" w:eastAsia="Arial" w:hAnsi="Arial" w:cs="Arial"/>
          <w:b/>
          <w:position w:val="-1"/>
        </w:rPr>
        <w:t>ART</w:t>
      </w:r>
      <w:r w:rsidRPr="00641306">
        <w:rPr>
          <w:rFonts w:ascii="Arial" w:eastAsia="Arial" w:hAnsi="Arial" w:cs="Arial"/>
          <w:b/>
          <w:spacing w:val="55"/>
          <w:position w:val="-1"/>
        </w:rPr>
        <w:t xml:space="preserve"> </w:t>
      </w:r>
      <w:r w:rsidRPr="00641306">
        <w:rPr>
          <w:rFonts w:ascii="Arial" w:eastAsia="Arial" w:hAnsi="Arial" w:cs="Arial"/>
          <w:b/>
          <w:position w:val="-1"/>
        </w:rPr>
        <w:t>2:</w:t>
      </w:r>
    </w:p>
    <w:p w:rsidR="007066FB" w:rsidRPr="00641306" w:rsidRDefault="007066FB">
      <w:pPr>
        <w:spacing w:before="2" w:line="220" w:lineRule="exact"/>
        <w:rPr>
          <w:rFonts w:ascii="Arial" w:hAnsi="Arial" w:cs="Arial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0"/>
        <w:gridCol w:w="7180"/>
        <w:gridCol w:w="7140"/>
      </w:tblGrid>
      <w:tr w:rsidR="007066FB" w:rsidRPr="00641306">
        <w:trPr>
          <w:trHeight w:hRule="exact" w:val="880"/>
        </w:trPr>
        <w:tc>
          <w:tcPr>
            <w:tcW w:w="6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7066FB">
            <w:pPr>
              <w:rPr>
                <w:rFonts w:ascii="Arial" w:hAnsi="Arial" w:cs="Arial"/>
              </w:rPr>
            </w:pPr>
          </w:p>
        </w:tc>
        <w:tc>
          <w:tcPr>
            <w:tcW w:w="7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000000">
            <w:pPr>
              <w:spacing w:line="220" w:lineRule="exact"/>
              <w:ind w:left="100"/>
              <w:rPr>
                <w:rFonts w:ascii="Arial" w:eastAsia="Arial" w:hAnsi="Arial" w:cs="Arial"/>
              </w:rPr>
            </w:pPr>
            <w:r w:rsidRPr="00641306">
              <w:rPr>
                <w:rFonts w:ascii="Arial" w:eastAsia="Arial" w:hAnsi="Arial" w:cs="Arial"/>
                <w:b/>
              </w:rPr>
              <w:t>Reviewe</w:t>
            </w:r>
            <w:r w:rsidRPr="00641306">
              <w:rPr>
                <w:rFonts w:ascii="Arial" w:eastAsia="Arial" w:hAnsi="Arial" w:cs="Arial"/>
                <w:b/>
                <w:spacing w:val="7"/>
              </w:rPr>
              <w:t>r</w:t>
            </w:r>
            <w:r w:rsidRPr="00641306">
              <w:rPr>
                <w:rFonts w:ascii="Arial" w:eastAsia="Arial" w:hAnsi="Arial" w:cs="Arial"/>
                <w:b/>
                <w:spacing w:val="-7"/>
              </w:rPr>
              <w:t>’</w:t>
            </w:r>
            <w:r w:rsidRPr="00641306">
              <w:rPr>
                <w:rFonts w:ascii="Arial" w:eastAsia="Arial" w:hAnsi="Arial" w:cs="Arial"/>
                <w:b/>
              </w:rPr>
              <w:t>s comment</w:t>
            </w:r>
          </w:p>
        </w:tc>
        <w:tc>
          <w:tcPr>
            <w:tcW w:w="7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000000">
            <w:pPr>
              <w:spacing w:line="220" w:lineRule="exact"/>
              <w:ind w:left="90"/>
              <w:rPr>
                <w:rFonts w:ascii="Arial" w:eastAsia="Arial" w:hAnsi="Arial" w:cs="Arial"/>
              </w:rPr>
            </w:pPr>
            <w:r w:rsidRPr="00641306">
              <w:rPr>
                <w:rFonts w:ascii="Arial" w:eastAsia="Arial" w:hAnsi="Arial" w:cs="Arial"/>
                <w:b/>
              </w:rPr>
              <w:t>Autho</w:t>
            </w:r>
            <w:r w:rsidRPr="00641306">
              <w:rPr>
                <w:rFonts w:ascii="Arial" w:eastAsia="Arial" w:hAnsi="Arial" w:cs="Arial"/>
                <w:b/>
                <w:spacing w:val="7"/>
              </w:rPr>
              <w:t>r</w:t>
            </w:r>
            <w:r w:rsidRPr="00641306">
              <w:rPr>
                <w:rFonts w:ascii="Arial" w:eastAsia="Arial" w:hAnsi="Arial" w:cs="Arial"/>
                <w:b/>
                <w:spacing w:val="-7"/>
              </w:rPr>
              <w:t>’</w:t>
            </w:r>
            <w:r w:rsidRPr="00641306">
              <w:rPr>
                <w:rFonts w:ascii="Arial" w:eastAsia="Arial" w:hAnsi="Arial" w:cs="Arial"/>
                <w:b/>
              </w:rPr>
              <w:t xml:space="preserve">s Feedback </w:t>
            </w:r>
            <w:r w:rsidRPr="00641306">
              <w:rPr>
                <w:rFonts w:ascii="Arial" w:eastAsia="Arial" w:hAnsi="Arial" w:cs="Arial"/>
              </w:rPr>
              <w:t>(It is mandatory that authors should write his/her</w:t>
            </w:r>
          </w:p>
          <w:p w:rsidR="007066FB" w:rsidRPr="00641306" w:rsidRDefault="00000000">
            <w:pPr>
              <w:spacing w:before="11"/>
              <w:ind w:left="90"/>
              <w:rPr>
                <w:rFonts w:ascii="Arial" w:eastAsia="Arial" w:hAnsi="Arial" w:cs="Arial"/>
              </w:rPr>
            </w:pPr>
            <w:r w:rsidRPr="00641306">
              <w:rPr>
                <w:rFonts w:ascii="Arial" w:eastAsia="Arial" w:hAnsi="Arial" w:cs="Arial"/>
              </w:rPr>
              <w:t>feedback here)</w:t>
            </w:r>
          </w:p>
        </w:tc>
      </w:tr>
      <w:tr w:rsidR="007066FB" w:rsidRPr="00641306">
        <w:trPr>
          <w:trHeight w:hRule="exact" w:val="900"/>
        </w:trPr>
        <w:tc>
          <w:tcPr>
            <w:tcW w:w="6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7066FB">
            <w:pPr>
              <w:spacing w:before="18" w:line="200" w:lineRule="exact"/>
              <w:rPr>
                <w:rFonts w:ascii="Arial" w:hAnsi="Arial" w:cs="Arial"/>
              </w:rPr>
            </w:pPr>
          </w:p>
          <w:p w:rsidR="007066FB" w:rsidRPr="00641306" w:rsidRDefault="00000000">
            <w:pPr>
              <w:ind w:left="100"/>
              <w:rPr>
                <w:rFonts w:ascii="Arial" w:eastAsia="Arial" w:hAnsi="Arial" w:cs="Arial"/>
              </w:rPr>
            </w:pPr>
            <w:r w:rsidRPr="00641306">
              <w:rPr>
                <w:rFonts w:ascii="Arial" w:eastAsia="Arial" w:hAnsi="Arial" w:cs="Arial"/>
                <w:b/>
              </w:rPr>
              <w:t>Are there ethical issues in this manuscript?</w:t>
            </w:r>
          </w:p>
        </w:tc>
        <w:tc>
          <w:tcPr>
            <w:tcW w:w="7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7066FB">
            <w:pPr>
              <w:spacing w:before="3" w:line="100" w:lineRule="exact"/>
              <w:rPr>
                <w:rFonts w:ascii="Arial" w:hAnsi="Arial" w:cs="Arial"/>
              </w:rPr>
            </w:pPr>
          </w:p>
          <w:p w:rsidR="007066FB" w:rsidRPr="00641306" w:rsidRDefault="00000000">
            <w:pPr>
              <w:ind w:left="100"/>
              <w:rPr>
                <w:rFonts w:ascii="Arial" w:eastAsia="Arial" w:hAnsi="Arial" w:cs="Arial"/>
              </w:rPr>
            </w:pPr>
            <w:r w:rsidRPr="00641306">
              <w:rPr>
                <w:rFonts w:ascii="Arial" w:eastAsia="Arial" w:hAnsi="Arial" w:cs="Arial"/>
                <w:i/>
                <w:u w:val="thick" w:color="000000"/>
              </w:rPr>
              <w:t xml:space="preserve">(If yes, </w:t>
            </w:r>
            <w:proofErr w:type="gramStart"/>
            <w:r w:rsidRPr="00641306">
              <w:rPr>
                <w:rFonts w:ascii="Arial" w:eastAsia="Arial" w:hAnsi="Arial" w:cs="Arial"/>
                <w:i/>
                <w:u w:val="thick" w:color="000000"/>
              </w:rPr>
              <w:t>Kindly</w:t>
            </w:r>
            <w:proofErr w:type="gramEnd"/>
            <w:r w:rsidRPr="00641306">
              <w:rPr>
                <w:rFonts w:ascii="Arial" w:eastAsia="Arial" w:hAnsi="Arial" w:cs="Arial"/>
                <w:i/>
                <w:u w:val="thick" w:color="000000"/>
              </w:rPr>
              <w:t xml:space="preserve"> please write down the ethical issues here in details)</w:t>
            </w:r>
          </w:p>
        </w:tc>
        <w:tc>
          <w:tcPr>
            <w:tcW w:w="7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6FB" w:rsidRPr="00641306" w:rsidRDefault="007066FB">
            <w:pPr>
              <w:spacing w:before="3" w:line="100" w:lineRule="exact"/>
              <w:rPr>
                <w:rFonts w:ascii="Arial" w:hAnsi="Arial" w:cs="Arial"/>
              </w:rPr>
            </w:pPr>
          </w:p>
          <w:p w:rsidR="007066FB" w:rsidRPr="00641306" w:rsidRDefault="00000000">
            <w:pPr>
              <w:ind w:left="90" w:right="101"/>
              <w:rPr>
                <w:rFonts w:ascii="Arial" w:hAnsi="Arial" w:cs="Arial"/>
              </w:rPr>
            </w:pPr>
            <w:r w:rsidRPr="00641306">
              <w:rPr>
                <w:rFonts w:ascii="Arial" w:hAnsi="Arial" w:cs="Arial"/>
              </w:rPr>
              <w:t>I am very grateful for your thoughtful revie</w:t>
            </w:r>
            <w:r w:rsidRPr="00641306">
              <w:rPr>
                <w:rFonts w:ascii="Arial" w:hAnsi="Arial" w:cs="Arial"/>
                <w:spacing w:val="-13"/>
              </w:rPr>
              <w:t>w</w:t>
            </w:r>
            <w:r w:rsidRPr="00641306">
              <w:rPr>
                <w:rFonts w:ascii="Arial" w:hAnsi="Arial" w:cs="Arial"/>
              </w:rPr>
              <w:t>. It highlights areas where I can improve, and I will certainly focus on incorporating more data in my next pape</w:t>
            </w:r>
            <w:r w:rsidRPr="00641306">
              <w:rPr>
                <w:rFonts w:ascii="Arial" w:hAnsi="Arial" w:cs="Arial"/>
                <w:spacing w:val="-11"/>
              </w:rPr>
              <w:t>r</w:t>
            </w:r>
            <w:r w:rsidRPr="00641306">
              <w:rPr>
                <w:rFonts w:ascii="Arial" w:hAnsi="Arial" w:cs="Arial"/>
              </w:rPr>
              <w:t>. Thank you!</w:t>
            </w:r>
          </w:p>
        </w:tc>
      </w:tr>
    </w:tbl>
    <w:p w:rsidR="007066FB" w:rsidRPr="00641306" w:rsidRDefault="007066FB">
      <w:pPr>
        <w:spacing w:line="200" w:lineRule="exact"/>
        <w:rPr>
          <w:rFonts w:ascii="Arial" w:hAnsi="Arial" w:cs="Arial"/>
        </w:rPr>
      </w:pPr>
    </w:p>
    <w:p w:rsidR="007066FB" w:rsidRPr="00641306" w:rsidRDefault="00000000">
      <w:pPr>
        <w:spacing w:before="39"/>
        <w:ind w:left="220"/>
        <w:rPr>
          <w:rFonts w:ascii="Arial" w:hAnsi="Arial" w:cs="Arial"/>
        </w:rPr>
      </w:pPr>
      <w:r w:rsidRPr="00641306">
        <w:rPr>
          <w:rFonts w:ascii="Arial" w:hAnsi="Arial" w:cs="Arial"/>
        </w:rPr>
        <w:t xml:space="preserve">                                         </w:t>
      </w:r>
      <w:r w:rsidRPr="00641306">
        <w:rPr>
          <w:rFonts w:ascii="Arial" w:hAnsi="Arial" w:cs="Arial"/>
          <w:spacing w:val="38"/>
        </w:rPr>
        <w:t xml:space="preserve"> </w:t>
      </w:r>
      <w:r w:rsidRPr="00641306">
        <w:rPr>
          <w:rFonts w:ascii="Arial" w:hAnsi="Arial" w:cs="Arial"/>
        </w:rPr>
        <w:t xml:space="preserve">Approved by: MBM                          </w:t>
      </w:r>
      <w:r w:rsidRPr="00641306">
        <w:rPr>
          <w:rFonts w:ascii="Arial" w:hAnsi="Arial" w:cs="Arial"/>
          <w:spacing w:val="13"/>
        </w:rPr>
        <w:t xml:space="preserve"> </w:t>
      </w:r>
      <w:r w:rsidRPr="00641306">
        <w:rPr>
          <w:rFonts w:ascii="Arial" w:hAnsi="Arial" w:cs="Arial"/>
          <w:spacing w:val="-18"/>
        </w:rPr>
        <w:t>V</w:t>
      </w:r>
      <w:r w:rsidRPr="00641306">
        <w:rPr>
          <w:rFonts w:ascii="Arial" w:hAnsi="Arial" w:cs="Arial"/>
        </w:rPr>
        <w:t>ersion: 3 (07-07-2024)</w:t>
      </w:r>
    </w:p>
    <w:sectPr w:rsidR="007066FB" w:rsidRPr="00641306">
      <w:headerReference w:type="default" r:id="rId8"/>
      <w:pgSz w:w="23800" w:h="16840" w:orient="landscape"/>
      <w:pgMar w:top="1540" w:right="1200" w:bottom="280" w:left="1220" w:header="130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2104D" w:rsidRDefault="00A2104D">
      <w:r>
        <w:separator/>
      </w:r>
    </w:p>
  </w:endnote>
  <w:endnote w:type="continuationSeparator" w:id="0">
    <w:p w:rsidR="00A2104D" w:rsidRDefault="00A21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2104D" w:rsidRDefault="00A2104D">
      <w:r>
        <w:separator/>
      </w:r>
    </w:p>
  </w:footnote>
  <w:footnote w:type="continuationSeparator" w:id="0">
    <w:p w:rsidR="00A2104D" w:rsidRDefault="00A21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066FB" w:rsidRDefault="00000000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1pt;margin-top:64.35pt;width:87pt;height:14pt;z-index:-251658752;mso-position-horizontal-relative:page;mso-position-vertical-relative:page" filled="f" stroked="f">
          <v:textbox style="mso-next-textbox:#_x0000_s1025" inset="0,0,0,0">
            <w:txbxContent>
              <w:p w:rsidR="007066FB" w:rsidRDefault="00000000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 xml:space="preserve"> Review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66"/>
                    <w:sz w:val="24"/>
                    <w:szCs w:val="24"/>
                    <w:u w:val="thick" w:color="003399"/>
                  </w:rPr>
                  <w:t xml:space="preserve"> </w:t>
                </w:r>
                <w:proofErr w:type="gramStart"/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  3</w:t>
                </w:r>
                <w:proofErr w:type="gramEnd"/>
                <w:r>
                  <w:rPr>
                    <w:rFonts w:ascii="Arial" w:eastAsia="Arial" w:hAnsi="Arial" w:cs="Arial"/>
                    <w:b/>
                    <w:color w:val="003399"/>
                    <w:spacing w:val="6"/>
                    <w:sz w:val="24"/>
                    <w:szCs w:val="24"/>
                    <w:u w:val="thick" w:color="003399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3A5E"/>
    <w:multiLevelType w:val="multilevel"/>
    <w:tmpl w:val="B01253F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51311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6FB"/>
    <w:rsid w:val="005472DE"/>
    <w:rsid w:val="00641306"/>
    <w:rsid w:val="007066FB"/>
    <w:rsid w:val="00A21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2A8D0299"/>
  <w15:docId w15:val="{D5DE1B94-2183-4F67-AE9D-B6752BB17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nrr.com/index.php/JEN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</Words>
  <Characters>2314</Characters>
  <Application>Microsoft Office Word</Application>
  <DocSecurity>0</DocSecurity>
  <Lines>19</Lines>
  <Paragraphs>5</Paragraphs>
  <ScaleCrop>false</ScaleCrop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2025-05-07T07:46:00Z</dcterms:created>
  <dcterms:modified xsi:type="dcterms:W3CDTF">2025-05-07T07:47:00Z</dcterms:modified>
</cp:coreProperties>
</file>