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2F212" w14:textId="77777777" w:rsidR="00D7290F" w:rsidRPr="0053514E" w:rsidRDefault="00D7290F">
      <w:pPr>
        <w:spacing w:line="200" w:lineRule="exact"/>
        <w:rPr>
          <w:rFonts w:ascii="Arial" w:hAnsi="Arial" w:cs="Arial"/>
        </w:rPr>
      </w:pPr>
    </w:p>
    <w:p w14:paraId="240D8D88" w14:textId="77777777" w:rsidR="00D7290F" w:rsidRPr="0053514E" w:rsidRDefault="00D7290F">
      <w:pPr>
        <w:spacing w:line="200" w:lineRule="exact"/>
        <w:rPr>
          <w:rFonts w:ascii="Arial" w:hAnsi="Arial" w:cs="Arial"/>
        </w:rPr>
      </w:pPr>
    </w:p>
    <w:p w14:paraId="36FB70F3" w14:textId="77777777" w:rsidR="00D7290F" w:rsidRPr="0053514E" w:rsidRDefault="00D7290F">
      <w:pPr>
        <w:spacing w:before="2" w:line="200" w:lineRule="exact"/>
        <w:rPr>
          <w:rFonts w:ascii="Arial" w:hAnsi="Arial" w:cs="Arial"/>
        </w:rPr>
      </w:pPr>
    </w:p>
    <w:tbl>
      <w:tblPr>
        <w:tblW w:w="0" w:type="auto"/>
        <w:tblInd w:w="112" w:type="dxa"/>
        <w:tblLayout w:type="fixed"/>
        <w:tblCellMar>
          <w:left w:w="0" w:type="dxa"/>
          <w:right w:w="0" w:type="dxa"/>
        </w:tblCellMar>
        <w:tblLook w:val="01E0" w:firstRow="1" w:lastRow="1" w:firstColumn="1" w:lastColumn="1" w:noHBand="0" w:noVBand="0"/>
      </w:tblPr>
      <w:tblGrid>
        <w:gridCol w:w="5166"/>
        <w:gridCol w:w="15770"/>
      </w:tblGrid>
      <w:tr w:rsidR="00D7290F" w:rsidRPr="0053514E" w14:paraId="0EB6EFEA" w14:textId="77777777">
        <w:trPr>
          <w:trHeight w:hRule="exact" w:val="302"/>
        </w:trPr>
        <w:tc>
          <w:tcPr>
            <w:tcW w:w="5166" w:type="dxa"/>
            <w:tcBorders>
              <w:top w:val="single" w:sz="4" w:space="0" w:color="000000"/>
              <w:left w:val="single" w:sz="4" w:space="0" w:color="000000"/>
              <w:bottom w:val="single" w:sz="4" w:space="0" w:color="000000"/>
              <w:right w:val="single" w:sz="4" w:space="0" w:color="000000"/>
            </w:tcBorders>
          </w:tcPr>
          <w:p w14:paraId="6728EC3F" w14:textId="77777777" w:rsidR="00D7290F" w:rsidRPr="0053514E" w:rsidRDefault="003836B9">
            <w:pPr>
              <w:spacing w:before="5"/>
              <w:ind w:left="87"/>
              <w:rPr>
                <w:rFonts w:ascii="Arial" w:eastAsia="Arial" w:hAnsi="Arial" w:cs="Arial"/>
              </w:rPr>
            </w:pPr>
            <w:r w:rsidRPr="0053514E">
              <w:rPr>
                <w:rFonts w:ascii="Arial" w:eastAsia="Arial" w:hAnsi="Arial" w:cs="Arial"/>
              </w:rPr>
              <w:t>J</w:t>
            </w:r>
            <w:r w:rsidRPr="0053514E">
              <w:rPr>
                <w:rFonts w:ascii="Arial" w:eastAsia="Arial" w:hAnsi="Arial" w:cs="Arial"/>
                <w:spacing w:val="-1"/>
              </w:rPr>
              <w:t>ou</w:t>
            </w:r>
            <w:r w:rsidRPr="0053514E">
              <w:rPr>
                <w:rFonts w:ascii="Arial" w:eastAsia="Arial" w:hAnsi="Arial" w:cs="Arial"/>
                <w:spacing w:val="2"/>
              </w:rPr>
              <w:t>r</w:t>
            </w:r>
            <w:r w:rsidRPr="0053514E">
              <w:rPr>
                <w:rFonts w:ascii="Arial" w:eastAsia="Arial" w:hAnsi="Arial" w:cs="Arial"/>
                <w:spacing w:val="-1"/>
              </w:rPr>
              <w:t>na</w:t>
            </w:r>
            <w:r w:rsidRPr="0053514E">
              <w:rPr>
                <w:rFonts w:ascii="Arial" w:eastAsia="Arial" w:hAnsi="Arial" w:cs="Arial"/>
              </w:rPr>
              <w:t>l</w:t>
            </w:r>
            <w:r w:rsidRPr="0053514E">
              <w:rPr>
                <w:rFonts w:ascii="Arial" w:eastAsia="Arial" w:hAnsi="Arial" w:cs="Arial"/>
                <w:spacing w:val="-4"/>
              </w:rPr>
              <w:t xml:space="preserve"> </w:t>
            </w:r>
            <w:r w:rsidRPr="0053514E">
              <w:rPr>
                <w:rFonts w:ascii="Arial" w:eastAsia="Arial" w:hAnsi="Arial" w:cs="Arial"/>
              </w:rPr>
              <w:t>N</w:t>
            </w:r>
            <w:r w:rsidRPr="0053514E">
              <w:rPr>
                <w:rFonts w:ascii="Arial" w:eastAsia="Arial" w:hAnsi="Arial" w:cs="Arial"/>
                <w:spacing w:val="-1"/>
              </w:rPr>
              <w:t>a</w:t>
            </w:r>
            <w:r w:rsidRPr="0053514E">
              <w:rPr>
                <w:rFonts w:ascii="Arial" w:eastAsia="Arial" w:hAnsi="Arial" w:cs="Arial"/>
                <w:spacing w:val="2"/>
              </w:rPr>
              <w:t>m</w:t>
            </w:r>
            <w:r w:rsidRPr="0053514E">
              <w:rPr>
                <w:rFonts w:ascii="Arial" w:eastAsia="Arial" w:hAnsi="Arial" w:cs="Arial"/>
                <w:spacing w:val="-1"/>
              </w:rPr>
              <w:t>e</w:t>
            </w:r>
            <w:r w:rsidRPr="0053514E">
              <w:rPr>
                <w:rFonts w:ascii="Arial" w:eastAsia="Arial" w:hAnsi="Arial" w:cs="Arial"/>
              </w:rPr>
              <w:t>:</w:t>
            </w:r>
          </w:p>
        </w:tc>
        <w:tc>
          <w:tcPr>
            <w:tcW w:w="15770" w:type="dxa"/>
            <w:tcBorders>
              <w:top w:val="single" w:sz="4" w:space="0" w:color="000000"/>
              <w:left w:val="single" w:sz="4" w:space="0" w:color="000000"/>
              <w:bottom w:val="single" w:sz="4" w:space="0" w:color="000000"/>
              <w:right w:val="single" w:sz="4" w:space="0" w:color="000000"/>
            </w:tcBorders>
          </w:tcPr>
          <w:p w14:paraId="27FC2227" w14:textId="77777777" w:rsidR="00D7290F" w:rsidRPr="0053514E" w:rsidRDefault="003836B9">
            <w:pPr>
              <w:spacing w:before="36"/>
              <w:ind w:left="105"/>
              <w:rPr>
                <w:rFonts w:ascii="Arial" w:eastAsia="Arial" w:hAnsi="Arial" w:cs="Arial"/>
              </w:rPr>
            </w:pPr>
            <w:hyperlink r:id="rId7">
              <w:r w:rsidRPr="0053514E">
                <w:rPr>
                  <w:rFonts w:ascii="Arial" w:eastAsia="Arial" w:hAnsi="Arial" w:cs="Arial"/>
                  <w:b/>
                  <w:color w:val="0000FF"/>
                  <w:u w:val="thick" w:color="0000FF"/>
                </w:rPr>
                <w:t>I</w:t>
              </w:r>
              <w:r w:rsidRPr="0053514E">
                <w:rPr>
                  <w:rFonts w:ascii="Arial" w:eastAsia="Arial" w:hAnsi="Arial" w:cs="Arial"/>
                  <w:b/>
                  <w:color w:val="0000FF"/>
                  <w:spacing w:val="-2"/>
                  <w:u w:val="thick" w:color="0000FF"/>
                </w:rPr>
                <w:t>n</w:t>
              </w:r>
              <w:r w:rsidRPr="0053514E">
                <w:rPr>
                  <w:rFonts w:ascii="Arial" w:eastAsia="Arial" w:hAnsi="Arial" w:cs="Arial"/>
                  <w:b/>
                  <w:color w:val="0000FF"/>
                  <w:spacing w:val="2"/>
                  <w:u w:val="thick" w:color="0000FF"/>
                </w:rPr>
                <w:t>t</w:t>
              </w:r>
              <w:r w:rsidRPr="0053514E">
                <w:rPr>
                  <w:rFonts w:ascii="Arial" w:eastAsia="Arial" w:hAnsi="Arial" w:cs="Arial"/>
                  <w:b/>
                  <w:color w:val="0000FF"/>
                  <w:spacing w:val="-1"/>
                  <w:u w:val="thick" w:color="0000FF"/>
                </w:rPr>
                <w:t>e</w:t>
              </w:r>
              <w:r w:rsidRPr="0053514E">
                <w:rPr>
                  <w:rFonts w:ascii="Arial" w:eastAsia="Arial" w:hAnsi="Arial" w:cs="Arial"/>
                  <w:b/>
                  <w:color w:val="0000FF"/>
                  <w:spacing w:val="1"/>
                  <w:u w:val="thick" w:color="0000FF"/>
                </w:rPr>
                <w:t>r</w:t>
              </w:r>
              <w:r w:rsidRPr="0053514E">
                <w:rPr>
                  <w:rFonts w:ascii="Arial" w:eastAsia="Arial" w:hAnsi="Arial" w:cs="Arial"/>
                  <w:b/>
                  <w:color w:val="0000FF"/>
                  <w:spacing w:val="2"/>
                  <w:u w:val="thick" w:color="0000FF"/>
                </w:rPr>
                <w:t>n</w:t>
              </w:r>
              <w:r w:rsidRPr="0053514E">
                <w:rPr>
                  <w:rFonts w:ascii="Arial" w:eastAsia="Arial" w:hAnsi="Arial" w:cs="Arial"/>
                  <w:b/>
                  <w:color w:val="0000FF"/>
                  <w:spacing w:val="-1"/>
                  <w:u w:val="thick" w:color="0000FF"/>
                </w:rPr>
                <w:t>at</w:t>
              </w:r>
              <w:r w:rsidRPr="0053514E">
                <w:rPr>
                  <w:rFonts w:ascii="Arial" w:eastAsia="Arial" w:hAnsi="Arial" w:cs="Arial"/>
                  <w:b/>
                  <w:color w:val="0000FF"/>
                  <w:spacing w:val="3"/>
                  <w:u w:val="thick" w:color="0000FF"/>
                </w:rPr>
                <w:t>i</w:t>
              </w:r>
              <w:r w:rsidRPr="0053514E">
                <w:rPr>
                  <w:rFonts w:ascii="Arial" w:eastAsia="Arial" w:hAnsi="Arial" w:cs="Arial"/>
                  <w:b/>
                  <w:color w:val="0000FF"/>
                  <w:spacing w:val="-2"/>
                  <w:u w:val="thick" w:color="0000FF"/>
                </w:rPr>
                <w:t>o</w:t>
              </w:r>
              <w:r w:rsidRPr="0053514E">
                <w:rPr>
                  <w:rFonts w:ascii="Arial" w:eastAsia="Arial" w:hAnsi="Arial" w:cs="Arial"/>
                  <w:b/>
                  <w:color w:val="0000FF"/>
                  <w:spacing w:val="2"/>
                  <w:u w:val="thick" w:color="0000FF"/>
                </w:rPr>
                <w:t>n</w:t>
              </w:r>
              <w:r w:rsidRPr="0053514E">
                <w:rPr>
                  <w:rFonts w:ascii="Arial" w:eastAsia="Arial" w:hAnsi="Arial" w:cs="Arial"/>
                  <w:b/>
                  <w:color w:val="0000FF"/>
                  <w:spacing w:val="-1"/>
                  <w:u w:val="thick" w:color="0000FF"/>
                </w:rPr>
                <w:t>a</w:t>
              </w:r>
              <w:r w:rsidRPr="0053514E">
                <w:rPr>
                  <w:rFonts w:ascii="Arial" w:eastAsia="Arial" w:hAnsi="Arial" w:cs="Arial"/>
                  <w:b/>
                  <w:color w:val="0000FF"/>
                  <w:u w:val="thick" w:color="0000FF"/>
                </w:rPr>
                <w:t>l</w:t>
              </w:r>
              <w:r w:rsidRPr="0053514E">
                <w:rPr>
                  <w:rFonts w:ascii="Arial" w:eastAsia="Arial" w:hAnsi="Arial" w:cs="Arial"/>
                  <w:b/>
                  <w:color w:val="0000FF"/>
                  <w:spacing w:val="-11"/>
                  <w:u w:val="thick" w:color="0000FF"/>
                </w:rPr>
                <w:t xml:space="preserve"> </w:t>
              </w:r>
              <w:r w:rsidRPr="0053514E">
                <w:rPr>
                  <w:rFonts w:ascii="Arial" w:eastAsia="Arial" w:hAnsi="Arial" w:cs="Arial"/>
                  <w:b/>
                  <w:color w:val="0000FF"/>
                  <w:spacing w:val="-1"/>
                  <w:u w:val="thick" w:color="0000FF"/>
                </w:rPr>
                <w:t>J</w:t>
              </w:r>
              <w:r w:rsidRPr="0053514E">
                <w:rPr>
                  <w:rFonts w:ascii="Arial" w:eastAsia="Arial" w:hAnsi="Arial" w:cs="Arial"/>
                  <w:b/>
                  <w:color w:val="0000FF"/>
                  <w:spacing w:val="2"/>
                  <w:u w:val="thick" w:color="0000FF"/>
                </w:rPr>
                <w:t>o</w:t>
              </w:r>
              <w:r w:rsidRPr="0053514E">
                <w:rPr>
                  <w:rFonts w:ascii="Arial" w:eastAsia="Arial" w:hAnsi="Arial" w:cs="Arial"/>
                  <w:b/>
                  <w:color w:val="0000FF"/>
                  <w:spacing w:val="-2"/>
                  <w:u w:val="thick" w:color="0000FF"/>
                </w:rPr>
                <w:t>u</w:t>
              </w:r>
              <w:r w:rsidRPr="0053514E">
                <w:rPr>
                  <w:rFonts w:ascii="Arial" w:eastAsia="Arial" w:hAnsi="Arial" w:cs="Arial"/>
                  <w:b/>
                  <w:color w:val="0000FF"/>
                  <w:spacing w:val="1"/>
                  <w:u w:val="thick" w:color="0000FF"/>
                </w:rPr>
                <w:t>r</w:t>
              </w:r>
              <w:r w:rsidRPr="0053514E">
                <w:rPr>
                  <w:rFonts w:ascii="Arial" w:eastAsia="Arial" w:hAnsi="Arial" w:cs="Arial"/>
                  <w:b/>
                  <w:color w:val="0000FF"/>
                  <w:spacing w:val="2"/>
                  <w:u w:val="thick" w:color="0000FF"/>
                </w:rPr>
                <w:t>n</w:t>
              </w:r>
              <w:r w:rsidRPr="0053514E">
                <w:rPr>
                  <w:rFonts w:ascii="Arial" w:eastAsia="Arial" w:hAnsi="Arial" w:cs="Arial"/>
                  <w:b/>
                  <w:color w:val="0000FF"/>
                  <w:spacing w:val="-1"/>
                  <w:u w:val="thick" w:color="0000FF"/>
                </w:rPr>
                <w:t>a</w:t>
              </w:r>
              <w:r w:rsidRPr="0053514E">
                <w:rPr>
                  <w:rFonts w:ascii="Arial" w:eastAsia="Arial" w:hAnsi="Arial" w:cs="Arial"/>
                  <w:b/>
                  <w:color w:val="0000FF"/>
                  <w:u w:val="thick" w:color="0000FF"/>
                </w:rPr>
                <w:t>l</w:t>
              </w:r>
              <w:r w:rsidRPr="0053514E">
                <w:rPr>
                  <w:rFonts w:ascii="Arial" w:eastAsia="Arial" w:hAnsi="Arial" w:cs="Arial"/>
                  <w:b/>
                  <w:color w:val="0000FF"/>
                  <w:spacing w:val="-6"/>
                  <w:u w:val="thick" w:color="0000FF"/>
                </w:rPr>
                <w:t xml:space="preserve"> </w:t>
              </w:r>
              <w:r w:rsidRPr="0053514E">
                <w:rPr>
                  <w:rFonts w:ascii="Arial" w:eastAsia="Arial" w:hAnsi="Arial" w:cs="Arial"/>
                  <w:b/>
                  <w:color w:val="0000FF"/>
                  <w:spacing w:val="-2"/>
                  <w:u w:val="thick" w:color="0000FF"/>
                </w:rPr>
                <w:t>o</w:t>
              </w:r>
              <w:r w:rsidRPr="0053514E">
                <w:rPr>
                  <w:rFonts w:ascii="Arial" w:eastAsia="Arial" w:hAnsi="Arial" w:cs="Arial"/>
                  <w:b/>
                  <w:color w:val="0000FF"/>
                  <w:u w:val="thick" w:color="0000FF"/>
                </w:rPr>
                <w:t>f</w:t>
              </w:r>
              <w:r w:rsidRPr="0053514E">
                <w:rPr>
                  <w:rFonts w:ascii="Arial" w:eastAsia="Arial" w:hAnsi="Arial" w:cs="Arial"/>
                  <w:b/>
                  <w:color w:val="0000FF"/>
                  <w:spacing w:val="-3"/>
                  <w:u w:val="thick" w:color="0000FF"/>
                </w:rPr>
                <w:t xml:space="preserve"> </w:t>
              </w:r>
              <w:r w:rsidRPr="0053514E">
                <w:rPr>
                  <w:rFonts w:ascii="Arial" w:eastAsia="Arial" w:hAnsi="Arial" w:cs="Arial"/>
                  <w:b/>
                  <w:color w:val="0000FF"/>
                  <w:spacing w:val="4"/>
                  <w:u w:val="thick" w:color="0000FF"/>
                </w:rPr>
                <w:t>E</w:t>
              </w:r>
              <w:r w:rsidRPr="0053514E">
                <w:rPr>
                  <w:rFonts w:ascii="Arial" w:eastAsia="Arial" w:hAnsi="Arial" w:cs="Arial"/>
                  <w:b/>
                  <w:color w:val="0000FF"/>
                  <w:spacing w:val="-2"/>
                  <w:u w:val="thick" w:color="0000FF"/>
                </w:rPr>
                <w:t>n</w:t>
              </w:r>
              <w:r w:rsidRPr="0053514E">
                <w:rPr>
                  <w:rFonts w:ascii="Arial" w:eastAsia="Arial" w:hAnsi="Arial" w:cs="Arial"/>
                  <w:b/>
                  <w:color w:val="0000FF"/>
                  <w:spacing w:val="2"/>
                  <w:u w:val="thick" w:color="0000FF"/>
                </w:rPr>
                <w:t>v</w:t>
              </w:r>
              <w:r w:rsidRPr="0053514E">
                <w:rPr>
                  <w:rFonts w:ascii="Arial" w:eastAsia="Arial" w:hAnsi="Arial" w:cs="Arial"/>
                  <w:b/>
                  <w:color w:val="0000FF"/>
                  <w:u w:val="thick" w:color="0000FF"/>
                </w:rPr>
                <w:t>i</w:t>
              </w:r>
              <w:r w:rsidRPr="0053514E">
                <w:rPr>
                  <w:rFonts w:ascii="Arial" w:eastAsia="Arial" w:hAnsi="Arial" w:cs="Arial"/>
                  <w:b/>
                  <w:color w:val="0000FF"/>
                  <w:spacing w:val="1"/>
                  <w:u w:val="thick" w:color="0000FF"/>
                </w:rPr>
                <w:t>r</w:t>
              </w:r>
              <w:r w:rsidRPr="0053514E">
                <w:rPr>
                  <w:rFonts w:ascii="Arial" w:eastAsia="Arial" w:hAnsi="Arial" w:cs="Arial"/>
                  <w:b/>
                  <w:color w:val="0000FF"/>
                  <w:spacing w:val="2"/>
                  <w:u w:val="thick" w:color="0000FF"/>
                </w:rPr>
                <w:t>o</w:t>
              </w:r>
              <w:r w:rsidRPr="0053514E">
                <w:rPr>
                  <w:rFonts w:ascii="Arial" w:eastAsia="Arial" w:hAnsi="Arial" w:cs="Arial"/>
                  <w:b/>
                  <w:color w:val="0000FF"/>
                  <w:spacing w:val="-2"/>
                  <w:u w:val="thick" w:color="0000FF"/>
                </w:rPr>
                <w:t>n</w:t>
              </w:r>
              <w:r w:rsidRPr="0053514E">
                <w:rPr>
                  <w:rFonts w:ascii="Arial" w:eastAsia="Arial" w:hAnsi="Arial" w:cs="Arial"/>
                  <w:b/>
                  <w:color w:val="0000FF"/>
                  <w:spacing w:val="1"/>
                  <w:u w:val="thick" w:color="0000FF"/>
                </w:rPr>
                <w:t>m</w:t>
              </w:r>
              <w:r w:rsidRPr="0053514E">
                <w:rPr>
                  <w:rFonts w:ascii="Arial" w:eastAsia="Arial" w:hAnsi="Arial" w:cs="Arial"/>
                  <w:b/>
                  <w:color w:val="0000FF"/>
                  <w:spacing w:val="2"/>
                  <w:u w:val="thick" w:color="0000FF"/>
                </w:rPr>
                <w:t>e</w:t>
              </w:r>
              <w:r w:rsidRPr="0053514E">
                <w:rPr>
                  <w:rFonts w:ascii="Arial" w:eastAsia="Arial" w:hAnsi="Arial" w:cs="Arial"/>
                  <w:b/>
                  <w:color w:val="0000FF"/>
                  <w:spacing w:val="-2"/>
                  <w:u w:val="thick" w:color="0000FF"/>
                </w:rPr>
                <w:t>n</w:t>
              </w:r>
              <w:r w:rsidRPr="0053514E">
                <w:rPr>
                  <w:rFonts w:ascii="Arial" w:eastAsia="Arial" w:hAnsi="Arial" w:cs="Arial"/>
                  <w:b/>
                  <w:color w:val="0000FF"/>
                  <w:u w:val="thick" w:color="0000FF"/>
                </w:rPr>
                <w:t>t</w:t>
              </w:r>
              <w:r w:rsidRPr="0053514E">
                <w:rPr>
                  <w:rFonts w:ascii="Arial" w:eastAsia="Arial" w:hAnsi="Arial" w:cs="Arial"/>
                  <w:b/>
                  <w:color w:val="0000FF"/>
                  <w:spacing w:val="-11"/>
                  <w:u w:val="thick" w:color="0000FF"/>
                </w:rPr>
                <w:t xml:space="preserve"> </w:t>
              </w:r>
              <w:r w:rsidRPr="0053514E">
                <w:rPr>
                  <w:rFonts w:ascii="Arial" w:eastAsia="Arial" w:hAnsi="Arial" w:cs="Arial"/>
                  <w:b/>
                  <w:color w:val="0000FF"/>
                  <w:spacing w:val="-1"/>
                  <w:u w:val="thick" w:color="0000FF"/>
                </w:rPr>
                <w:t>a</w:t>
              </w:r>
              <w:r w:rsidRPr="0053514E">
                <w:rPr>
                  <w:rFonts w:ascii="Arial" w:eastAsia="Arial" w:hAnsi="Arial" w:cs="Arial"/>
                  <w:b/>
                  <w:color w:val="0000FF"/>
                  <w:spacing w:val="2"/>
                  <w:u w:val="thick" w:color="0000FF"/>
                </w:rPr>
                <w:t>n</w:t>
              </w:r>
              <w:r w:rsidRPr="0053514E">
                <w:rPr>
                  <w:rFonts w:ascii="Arial" w:eastAsia="Arial" w:hAnsi="Arial" w:cs="Arial"/>
                  <w:b/>
                  <w:color w:val="0000FF"/>
                  <w:u w:val="thick" w:color="0000FF"/>
                </w:rPr>
                <w:t>d</w:t>
              </w:r>
              <w:r w:rsidRPr="0053514E">
                <w:rPr>
                  <w:rFonts w:ascii="Arial" w:eastAsia="Arial" w:hAnsi="Arial" w:cs="Arial"/>
                  <w:b/>
                  <w:color w:val="0000FF"/>
                  <w:spacing w:val="-6"/>
                  <w:u w:val="thick" w:color="0000FF"/>
                </w:rPr>
                <w:t xml:space="preserve"> </w:t>
              </w:r>
              <w:r w:rsidRPr="0053514E">
                <w:rPr>
                  <w:rFonts w:ascii="Arial" w:eastAsia="Arial" w:hAnsi="Arial" w:cs="Arial"/>
                  <w:b/>
                  <w:color w:val="0000FF"/>
                  <w:u w:val="thick" w:color="0000FF"/>
                </w:rPr>
                <w:t>C</w:t>
              </w:r>
              <w:r w:rsidRPr="0053514E">
                <w:rPr>
                  <w:rFonts w:ascii="Arial" w:eastAsia="Arial" w:hAnsi="Arial" w:cs="Arial"/>
                  <w:b/>
                  <w:color w:val="0000FF"/>
                  <w:spacing w:val="3"/>
                  <w:u w:val="thick" w:color="0000FF"/>
                </w:rPr>
                <w:t>l</w:t>
              </w:r>
              <w:r w:rsidRPr="0053514E">
                <w:rPr>
                  <w:rFonts w:ascii="Arial" w:eastAsia="Arial" w:hAnsi="Arial" w:cs="Arial"/>
                  <w:b/>
                  <w:color w:val="0000FF"/>
                  <w:u w:val="thick" w:color="0000FF"/>
                </w:rPr>
                <w:t>i</w:t>
              </w:r>
              <w:r w:rsidRPr="0053514E">
                <w:rPr>
                  <w:rFonts w:ascii="Arial" w:eastAsia="Arial" w:hAnsi="Arial" w:cs="Arial"/>
                  <w:b/>
                  <w:color w:val="0000FF"/>
                  <w:spacing w:val="1"/>
                  <w:u w:val="thick" w:color="0000FF"/>
                </w:rPr>
                <w:t>m</w:t>
              </w:r>
              <w:r w:rsidRPr="0053514E">
                <w:rPr>
                  <w:rFonts w:ascii="Arial" w:eastAsia="Arial" w:hAnsi="Arial" w:cs="Arial"/>
                  <w:b/>
                  <w:color w:val="0000FF"/>
                  <w:spacing w:val="-1"/>
                  <w:u w:val="thick" w:color="0000FF"/>
                </w:rPr>
                <w:t>a</w:t>
              </w:r>
              <w:r w:rsidRPr="0053514E">
                <w:rPr>
                  <w:rFonts w:ascii="Arial" w:eastAsia="Arial" w:hAnsi="Arial" w:cs="Arial"/>
                  <w:b/>
                  <w:color w:val="0000FF"/>
                  <w:spacing w:val="2"/>
                  <w:u w:val="thick" w:color="0000FF"/>
                </w:rPr>
                <w:t>t</w:t>
              </w:r>
              <w:r w:rsidRPr="0053514E">
                <w:rPr>
                  <w:rFonts w:ascii="Arial" w:eastAsia="Arial" w:hAnsi="Arial" w:cs="Arial"/>
                  <w:b/>
                  <w:color w:val="0000FF"/>
                  <w:u w:val="thick" w:color="0000FF"/>
                </w:rPr>
                <w:t>e</w:t>
              </w:r>
              <w:r w:rsidRPr="0053514E">
                <w:rPr>
                  <w:rFonts w:ascii="Arial" w:eastAsia="Arial" w:hAnsi="Arial" w:cs="Arial"/>
                  <w:b/>
                  <w:color w:val="0000FF"/>
                  <w:spacing w:val="-9"/>
                  <w:u w:val="thick" w:color="0000FF"/>
                </w:rPr>
                <w:t xml:space="preserve"> </w:t>
              </w:r>
              <w:r w:rsidRPr="0053514E">
                <w:rPr>
                  <w:rFonts w:ascii="Arial" w:eastAsia="Arial" w:hAnsi="Arial" w:cs="Arial"/>
                  <w:b/>
                  <w:color w:val="0000FF"/>
                  <w:spacing w:val="3"/>
                  <w:u w:val="thick" w:color="0000FF"/>
                </w:rPr>
                <w:t>C</w:t>
              </w:r>
              <w:r w:rsidRPr="0053514E">
                <w:rPr>
                  <w:rFonts w:ascii="Arial" w:eastAsia="Arial" w:hAnsi="Arial" w:cs="Arial"/>
                  <w:b/>
                  <w:color w:val="0000FF"/>
                  <w:spacing w:val="-2"/>
                  <w:u w:val="thick" w:color="0000FF"/>
                </w:rPr>
                <w:t>h</w:t>
              </w:r>
              <w:r w:rsidRPr="0053514E">
                <w:rPr>
                  <w:rFonts w:ascii="Arial" w:eastAsia="Arial" w:hAnsi="Arial" w:cs="Arial"/>
                  <w:b/>
                  <w:color w:val="0000FF"/>
                  <w:spacing w:val="2"/>
                  <w:u w:val="thick" w:color="0000FF"/>
                </w:rPr>
                <w:t>an</w:t>
              </w:r>
              <w:r w:rsidRPr="0053514E">
                <w:rPr>
                  <w:rFonts w:ascii="Arial" w:eastAsia="Arial" w:hAnsi="Arial" w:cs="Arial"/>
                  <w:b/>
                  <w:color w:val="0000FF"/>
                  <w:spacing w:val="-2"/>
                  <w:u w:val="thick" w:color="0000FF"/>
                </w:rPr>
                <w:t>g</w:t>
              </w:r>
              <w:r w:rsidRPr="0053514E">
                <w:rPr>
                  <w:rFonts w:ascii="Arial" w:eastAsia="Arial" w:hAnsi="Arial" w:cs="Arial"/>
                  <w:b/>
                  <w:color w:val="0000FF"/>
                  <w:u w:val="thick" w:color="0000FF"/>
                </w:rPr>
                <w:t>e</w:t>
              </w:r>
            </w:hyperlink>
          </w:p>
        </w:tc>
      </w:tr>
      <w:tr w:rsidR="00D7290F" w:rsidRPr="0053514E" w14:paraId="49FE8B9A" w14:textId="77777777">
        <w:trPr>
          <w:trHeight w:hRule="exact" w:val="300"/>
        </w:trPr>
        <w:tc>
          <w:tcPr>
            <w:tcW w:w="5166" w:type="dxa"/>
            <w:tcBorders>
              <w:top w:val="single" w:sz="4" w:space="0" w:color="000000"/>
              <w:left w:val="single" w:sz="4" w:space="0" w:color="000000"/>
              <w:bottom w:val="single" w:sz="4" w:space="0" w:color="000000"/>
              <w:right w:val="single" w:sz="4" w:space="0" w:color="000000"/>
            </w:tcBorders>
          </w:tcPr>
          <w:p w14:paraId="1B1E8AE6" w14:textId="77777777" w:rsidR="00D7290F" w:rsidRPr="0053514E" w:rsidRDefault="003836B9">
            <w:pPr>
              <w:spacing w:before="5"/>
              <w:ind w:left="87"/>
              <w:rPr>
                <w:rFonts w:ascii="Arial" w:eastAsia="Arial" w:hAnsi="Arial" w:cs="Arial"/>
              </w:rPr>
            </w:pPr>
            <w:r w:rsidRPr="0053514E">
              <w:rPr>
                <w:rFonts w:ascii="Arial" w:eastAsia="Arial" w:hAnsi="Arial" w:cs="Arial"/>
                <w:spacing w:val="-1"/>
              </w:rPr>
              <w:t>Ma</w:t>
            </w:r>
            <w:r w:rsidRPr="0053514E">
              <w:rPr>
                <w:rFonts w:ascii="Arial" w:eastAsia="Arial" w:hAnsi="Arial" w:cs="Arial"/>
                <w:spacing w:val="2"/>
              </w:rPr>
              <w:t>n</w:t>
            </w:r>
            <w:r w:rsidRPr="0053514E">
              <w:rPr>
                <w:rFonts w:ascii="Arial" w:eastAsia="Arial" w:hAnsi="Arial" w:cs="Arial"/>
                <w:spacing w:val="-1"/>
              </w:rPr>
              <w:t>u</w:t>
            </w:r>
            <w:r w:rsidRPr="0053514E">
              <w:rPr>
                <w:rFonts w:ascii="Arial" w:eastAsia="Arial" w:hAnsi="Arial" w:cs="Arial"/>
              </w:rPr>
              <w:t>s</w:t>
            </w:r>
            <w:r w:rsidRPr="0053514E">
              <w:rPr>
                <w:rFonts w:ascii="Arial" w:eastAsia="Arial" w:hAnsi="Arial" w:cs="Arial"/>
                <w:spacing w:val="3"/>
              </w:rPr>
              <w:t>c</w:t>
            </w:r>
            <w:r w:rsidRPr="0053514E">
              <w:rPr>
                <w:rFonts w:ascii="Arial" w:eastAsia="Arial" w:hAnsi="Arial" w:cs="Arial"/>
                <w:spacing w:val="-1"/>
              </w:rPr>
              <w:t>r</w:t>
            </w:r>
            <w:r w:rsidRPr="0053514E">
              <w:rPr>
                <w:rFonts w:ascii="Arial" w:eastAsia="Arial" w:hAnsi="Arial" w:cs="Arial"/>
              </w:rPr>
              <w:t>ipt</w:t>
            </w:r>
            <w:r w:rsidRPr="0053514E">
              <w:rPr>
                <w:rFonts w:ascii="Arial" w:eastAsia="Arial" w:hAnsi="Arial" w:cs="Arial"/>
                <w:spacing w:val="-8"/>
              </w:rPr>
              <w:t xml:space="preserve"> </w:t>
            </w:r>
            <w:r w:rsidRPr="0053514E">
              <w:rPr>
                <w:rFonts w:ascii="Arial" w:eastAsia="Arial" w:hAnsi="Arial" w:cs="Arial"/>
              </w:rPr>
              <w:t>N</w:t>
            </w:r>
            <w:r w:rsidRPr="0053514E">
              <w:rPr>
                <w:rFonts w:ascii="Arial" w:eastAsia="Arial" w:hAnsi="Arial" w:cs="Arial"/>
                <w:spacing w:val="-1"/>
              </w:rPr>
              <w:t>u</w:t>
            </w:r>
            <w:r w:rsidRPr="0053514E">
              <w:rPr>
                <w:rFonts w:ascii="Arial" w:eastAsia="Arial" w:hAnsi="Arial" w:cs="Arial"/>
                <w:spacing w:val="2"/>
              </w:rPr>
              <w:t>mb</w:t>
            </w:r>
            <w:r w:rsidRPr="0053514E">
              <w:rPr>
                <w:rFonts w:ascii="Arial" w:eastAsia="Arial" w:hAnsi="Arial" w:cs="Arial"/>
                <w:spacing w:val="-1"/>
              </w:rPr>
              <w:t>er</w:t>
            </w:r>
            <w:r w:rsidRPr="0053514E">
              <w:rPr>
                <w:rFonts w:ascii="Arial" w:eastAsia="Arial" w:hAnsi="Arial" w:cs="Arial"/>
              </w:rPr>
              <w:t>:</w:t>
            </w:r>
          </w:p>
        </w:tc>
        <w:tc>
          <w:tcPr>
            <w:tcW w:w="15770" w:type="dxa"/>
            <w:tcBorders>
              <w:top w:val="single" w:sz="4" w:space="0" w:color="000000"/>
              <w:left w:val="single" w:sz="4" w:space="0" w:color="000000"/>
              <w:bottom w:val="single" w:sz="4" w:space="0" w:color="000000"/>
              <w:right w:val="single" w:sz="4" w:space="0" w:color="000000"/>
            </w:tcBorders>
          </w:tcPr>
          <w:p w14:paraId="7DC35771" w14:textId="77777777" w:rsidR="00D7290F" w:rsidRPr="0053514E" w:rsidRDefault="003836B9">
            <w:pPr>
              <w:spacing w:before="32"/>
              <w:ind w:left="105"/>
              <w:rPr>
                <w:rFonts w:ascii="Arial" w:eastAsia="Arial" w:hAnsi="Arial" w:cs="Arial"/>
              </w:rPr>
            </w:pPr>
            <w:r w:rsidRPr="0053514E">
              <w:rPr>
                <w:rFonts w:ascii="Arial" w:eastAsia="Arial" w:hAnsi="Arial" w:cs="Arial"/>
                <w:b/>
                <w:spacing w:val="-1"/>
              </w:rPr>
              <w:t>Ms</w:t>
            </w:r>
            <w:r w:rsidRPr="0053514E">
              <w:rPr>
                <w:rFonts w:ascii="Arial" w:eastAsia="Arial" w:hAnsi="Arial" w:cs="Arial"/>
                <w:b/>
                <w:spacing w:val="2"/>
              </w:rPr>
              <w:t>_</w:t>
            </w:r>
            <w:r w:rsidRPr="0053514E">
              <w:rPr>
                <w:rFonts w:ascii="Arial" w:eastAsia="Arial" w:hAnsi="Arial" w:cs="Arial"/>
                <w:b/>
              </w:rPr>
              <w:t>I</w:t>
            </w:r>
            <w:r w:rsidRPr="0053514E">
              <w:rPr>
                <w:rFonts w:ascii="Arial" w:eastAsia="Arial" w:hAnsi="Arial" w:cs="Arial"/>
                <w:b/>
                <w:spacing w:val="-1"/>
              </w:rPr>
              <w:t>J</w:t>
            </w:r>
            <w:r w:rsidRPr="0053514E">
              <w:rPr>
                <w:rFonts w:ascii="Arial" w:eastAsia="Arial" w:hAnsi="Arial" w:cs="Arial"/>
                <w:b/>
                <w:spacing w:val="1"/>
              </w:rPr>
              <w:t>E</w:t>
            </w:r>
            <w:r w:rsidRPr="0053514E">
              <w:rPr>
                <w:rFonts w:ascii="Arial" w:eastAsia="Arial" w:hAnsi="Arial" w:cs="Arial"/>
                <w:b/>
              </w:rPr>
              <w:t>C</w:t>
            </w:r>
            <w:r w:rsidRPr="0053514E">
              <w:rPr>
                <w:rFonts w:ascii="Arial" w:eastAsia="Arial" w:hAnsi="Arial" w:cs="Arial"/>
                <w:b/>
                <w:spacing w:val="4"/>
              </w:rPr>
              <w:t>C</w:t>
            </w:r>
            <w:r w:rsidRPr="0053514E">
              <w:rPr>
                <w:rFonts w:ascii="Arial" w:eastAsia="Arial" w:hAnsi="Arial" w:cs="Arial"/>
                <w:b/>
                <w:spacing w:val="-1"/>
              </w:rPr>
              <w:t>_</w:t>
            </w:r>
            <w:r w:rsidRPr="0053514E">
              <w:rPr>
                <w:rFonts w:ascii="Arial" w:eastAsia="Arial" w:hAnsi="Arial" w:cs="Arial"/>
                <w:b/>
                <w:spacing w:val="2"/>
              </w:rPr>
              <w:t>1</w:t>
            </w:r>
            <w:r w:rsidRPr="0053514E">
              <w:rPr>
                <w:rFonts w:ascii="Arial" w:eastAsia="Arial" w:hAnsi="Arial" w:cs="Arial"/>
                <w:b/>
                <w:spacing w:val="-1"/>
              </w:rPr>
              <w:t>3</w:t>
            </w:r>
            <w:r w:rsidRPr="0053514E">
              <w:rPr>
                <w:rFonts w:ascii="Arial" w:eastAsia="Arial" w:hAnsi="Arial" w:cs="Arial"/>
                <w:b/>
                <w:spacing w:val="2"/>
              </w:rPr>
              <w:t>5</w:t>
            </w:r>
            <w:r w:rsidRPr="0053514E">
              <w:rPr>
                <w:rFonts w:ascii="Arial" w:eastAsia="Arial" w:hAnsi="Arial" w:cs="Arial"/>
                <w:b/>
                <w:spacing w:val="-1"/>
              </w:rPr>
              <w:t>95</w:t>
            </w:r>
            <w:r w:rsidRPr="0053514E">
              <w:rPr>
                <w:rFonts w:ascii="Arial" w:eastAsia="Arial" w:hAnsi="Arial" w:cs="Arial"/>
                <w:b/>
              </w:rPr>
              <w:t>9</w:t>
            </w:r>
          </w:p>
        </w:tc>
      </w:tr>
      <w:tr w:rsidR="00D7290F" w:rsidRPr="0053514E" w14:paraId="6DFEC99B" w14:textId="77777777">
        <w:trPr>
          <w:trHeight w:hRule="exact" w:val="662"/>
        </w:trPr>
        <w:tc>
          <w:tcPr>
            <w:tcW w:w="5166" w:type="dxa"/>
            <w:tcBorders>
              <w:top w:val="single" w:sz="4" w:space="0" w:color="000000"/>
              <w:left w:val="single" w:sz="4" w:space="0" w:color="000000"/>
              <w:bottom w:val="single" w:sz="4" w:space="0" w:color="000000"/>
              <w:right w:val="single" w:sz="4" w:space="0" w:color="000000"/>
            </w:tcBorders>
          </w:tcPr>
          <w:p w14:paraId="453E6F08" w14:textId="77777777" w:rsidR="00D7290F" w:rsidRPr="0053514E" w:rsidRDefault="003836B9">
            <w:pPr>
              <w:spacing w:before="3"/>
              <w:ind w:left="87"/>
              <w:rPr>
                <w:rFonts w:ascii="Arial" w:eastAsia="Arial" w:hAnsi="Arial" w:cs="Arial"/>
              </w:rPr>
            </w:pPr>
            <w:r w:rsidRPr="0053514E">
              <w:rPr>
                <w:rFonts w:ascii="Arial" w:eastAsia="Arial" w:hAnsi="Arial" w:cs="Arial"/>
                <w:spacing w:val="2"/>
              </w:rPr>
              <w:t>T</w:t>
            </w:r>
            <w:r w:rsidRPr="0053514E">
              <w:rPr>
                <w:rFonts w:ascii="Arial" w:eastAsia="Arial" w:hAnsi="Arial" w:cs="Arial"/>
              </w:rPr>
              <w:t>itle</w:t>
            </w:r>
            <w:r w:rsidRPr="0053514E">
              <w:rPr>
                <w:rFonts w:ascii="Arial" w:eastAsia="Arial" w:hAnsi="Arial" w:cs="Arial"/>
                <w:spacing w:val="-5"/>
              </w:rPr>
              <w:t xml:space="preserve"> </w:t>
            </w:r>
            <w:r w:rsidRPr="0053514E">
              <w:rPr>
                <w:rFonts w:ascii="Arial" w:eastAsia="Arial" w:hAnsi="Arial" w:cs="Arial"/>
                <w:spacing w:val="-1"/>
              </w:rPr>
              <w:t>o</w:t>
            </w:r>
            <w:r w:rsidRPr="0053514E">
              <w:rPr>
                <w:rFonts w:ascii="Arial" w:eastAsia="Arial" w:hAnsi="Arial" w:cs="Arial"/>
              </w:rPr>
              <w:t>f</w:t>
            </w:r>
            <w:r w:rsidRPr="0053514E">
              <w:rPr>
                <w:rFonts w:ascii="Arial" w:eastAsia="Arial" w:hAnsi="Arial" w:cs="Arial"/>
                <w:spacing w:val="-3"/>
              </w:rPr>
              <w:t xml:space="preserve"> </w:t>
            </w:r>
            <w:r w:rsidRPr="0053514E">
              <w:rPr>
                <w:rFonts w:ascii="Arial" w:eastAsia="Arial" w:hAnsi="Arial" w:cs="Arial"/>
                <w:spacing w:val="3"/>
              </w:rPr>
              <w:t>t</w:t>
            </w:r>
            <w:r w:rsidRPr="0053514E">
              <w:rPr>
                <w:rFonts w:ascii="Arial" w:eastAsia="Arial" w:hAnsi="Arial" w:cs="Arial"/>
                <w:spacing w:val="-1"/>
              </w:rPr>
              <w:t>h</w:t>
            </w:r>
            <w:r w:rsidRPr="0053514E">
              <w:rPr>
                <w:rFonts w:ascii="Arial" w:eastAsia="Arial" w:hAnsi="Arial" w:cs="Arial"/>
              </w:rPr>
              <w:t>e</w:t>
            </w:r>
            <w:r w:rsidRPr="0053514E">
              <w:rPr>
                <w:rFonts w:ascii="Arial" w:eastAsia="Arial" w:hAnsi="Arial" w:cs="Arial"/>
                <w:spacing w:val="-1"/>
              </w:rPr>
              <w:t xml:space="preserve"> </w:t>
            </w:r>
            <w:r w:rsidRPr="0053514E">
              <w:rPr>
                <w:rFonts w:ascii="Arial" w:eastAsia="Arial" w:hAnsi="Arial" w:cs="Arial"/>
                <w:spacing w:val="2"/>
              </w:rPr>
              <w:t>M</w:t>
            </w:r>
            <w:r w:rsidRPr="0053514E">
              <w:rPr>
                <w:rFonts w:ascii="Arial" w:eastAsia="Arial" w:hAnsi="Arial" w:cs="Arial"/>
                <w:spacing w:val="-1"/>
              </w:rPr>
              <w:t>a</w:t>
            </w:r>
            <w:r w:rsidRPr="0053514E">
              <w:rPr>
                <w:rFonts w:ascii="Arial" w:eastAsia="Arial" w:hAnsi="Arial" w:cs="Arial"/>
                <w:spacing w:val="2"/>
              </w:rPr>
              <w:t>n</w:t>
            </w:r>
            <w:r w:rsidRPr="0053514E">
              <w:rPr>
                <w:rFonts w:ascii="Arial" w:eastAsia="Arial" w:hAnsi="Arial" w:cs="Arial"/>
                <w:spacing w:val="-1"/>
              </w:rPr>
              <w:t>u</w:t>
            </w:r>
            <w:r w:rsidRPr="0053514E">
              <w:rPr>
                <w:rFonts w:ascii="Arial" w:eastAsia="Arial" w:hAnsi="Arial" w:cs="Arial"/>
              </w:rPr>
              <w:t>sc</w:t>
            </w:r>
            <w:r w:rsidRPr="0053514E">
              <w:rPr>
                <w:rFonts w:ascii="Arial" w:eastAsia="Arial" w:hAnsi="Arial" w:cs="Arial"/>
                <w:spacing w:val="-1"/>
              </w:rPr>
              <w:t>r</w:t>
            </w:r>
            <w:r w:rsidRPr="0053514E">
              <w:rPr>
                <w:rFonts w:ascii="Arial" w:eastAsia="Arial" w:hAnsi="Arial" w:cs="Arial"/>
                <w:spacing w:val="4"/>
              </w:rPr>
              <w:t>i</w:t>
            </w:r>
            <w:r w:rsidRPr="0053514E">
              <w:rPr>
                <w:rFonts w:ascii="Arial" w:eastAsia="Arial" w:hAnsi="Arial" w:cs="Arial"/>
                <w:spacing w:val="-1"/>
              </w:rPr>
              <w:t>p</w:t>
            </w:r>
            <w:r w:rsidRPr="0053514E">
              <w:rPr>
                <w:rFonts w:ascii="Arial" w:eastAsia="Arial" w:hAnsi="Arial" w:cs="Arial"/>
              </w:rPr>
              <w:t>t:</w:t>
            </w:r>
          </w:p>
        </w:tc>
        <w:tc>
          <w:tcPr>
            <w:tcW w:w="15770" w:type="dxa"/>
            <w:tcBorders>
              <w:top w:val="single" w:sz="4" w:space="0" w:color="000000"/>
              <w:left w:val="single" w:sz="4" w:space="0" w:color="000000"/>
              <w:bottom w:val="single" w:sz="4" w:space="0" w:color="000000"/>
              <w:right w:val="single" w:sz="4" w:space="0" w:color="000000"/>
            </w:tcBorders>
          </w:tcPr>
          <w:p w14:paraId="073668D1" w14:textId="77777777" w:rsidR="00D7290F" w:rsidRPr="0053514E" w:rsidRDefault="00D7290F">
            <w:pPr>
              <w:spacing w:before="13" w:line="200" w:lineRule="exact"/>
              <w:rPr>
                <w:rFonts w:ascii="Arial" w:hAnsi="Arial" w:cs="Arial"/>
              </w:rPr>
            </w:pPr>
          </w:p>
          <w:p w14:paraId="4D5FC469" w14:textId="77777777" w:rsidR="00D7290F" w:rsidRPr="0053514E" w:rsidRDefault="003836B9">
            <w:pPr>
              <w:ind w:left="105"/>
              <w:rPr>
                <w:rFonts w:ascii="Arial" w:eastAsia="Arial" w:hAnsi="Arial" w:cs="Arial"/>
              </w:rPr>
            </w:pPr>
            <w:r w:rsidRPr="0053514E">
              <w:rPr>
                <w:rFonts w:ascii="Arial" w:eastAsia="Arial" w:hAnsi="Arial" w:cs="Arial"/>
                <w:b/>
              </w:rPr>
              <w:t>O</w:t>
            </w:r>
            <w:r w:rsidRPr="0053514E">
              <w:rPr>
                <w:rFonts w:ascii="Arial" w:eastAsia="Arial" w:hAnsi="Arial" w:cs="Arial"/>
                <w:b/>
                <w:spacing w:val="1"/>
              </w:rPr>
              <w:t>r</w:t>
            </w:r>
            <w:r w:rsidRPr="0053514E">
              <w:rPr>
                <w:rFonts w:ascii="Arial" w:eastAsia="Arial" w:hAnsi="Arial" w:cs="Arial"/>
                <w:b/>
                <w:spacing w:val="-2"/>
              </w:rPr>
              <w:t>g</w:t>
            </w:r>
            <w:r w:rsidRPr="0053514E">
              <w:rPr>
                <w:rFonts w:ascii="Arial" w:eastAsia="Arial" w:hAnsi="Arial" w:cs="Arial"/>
                <w:b/>
                <w:spacing w:val="2"/>
              </w:rPr>
              <w:t>a</w:t>
            </w:r>
            <w:r w:rsidRPr="0053514E">
              <w:rPr>
                <w:rFonts w:ascii="Arial" w:eastAsia="Arial" w:hAnsi="Arial" w:cs="Arial"/>
                <w:b/>
                <w:spacing w:val="-2"/>
              </w:rPr>
              <w:t>n</w:t>
            </w:r>
            <w:r w:rsidRPr="0053514E">
              <w:rPr>
                <w:rFonts w:ascii="Arial" w:eastAsia="Arial" w:hAnsi="Arial" w:cs="Arial"/>
                <w:b/>
              </w:rPr>
              <w:t>ic</w:t>
            </w:r>
            <w:r w:rsidRPr="0053514E">
              <w:rPr>
                <w:rFonts w:ascii="Arial" w:eastAsia="Arial" w:hAnsi="Arial" w:cs="Arial"/>
                <w:b/>
                <w:spacing w:val="-6"/>
              </w:rPr>
              <w:t xml:space="preserve"> </w:t>
            </w:r>
            <w:r w:rsidRPr="0053514E">
              <w:rPr>
                <w:rFonts w:ascii="Arial" w:eastAsia="Arial" w:hAnsi="Arial" w:cs="Arial"/>
                <w:b/>
              </w:rPr>
              <w:t>W</w:t>
            </w:r>
            <w:r w:rsidRPr="0053514E">
              <w:rPr>
                <w:rFonts w:ascii="Arial" w:eastAsia="Arial" w:hAnsi="Arial" w:cs="Arial"/>
                <w:b/>
                <w:spacing w:val="3"/>
              </w:rPr>
              <w:t>a</w:t>
            </w:r>
            <w:r w:rsidRPr="0053514E">
              <w:rPr>
                <w:rFonts w:ascii="Arial" w:eastAsia="Arial" w:hAnsi="Arial" w:cs="Arial"/>
                <w:b/>
                <w:spacing w:val="-1"/>
              </w:rPr>
              <w:t>st</w:t>
            </w:r>
            <w:r w:rsidRPr="0053514E">
              <w:rPr>
                <w:rFonts w:ascii="Arial" w:eastAsia="Arial" w:hAnsi="Arial" w:cs="Arial"/>
                <w:b/>
              </w:rPr>
              <w:t>e</w:t>
            </w:r>
            <w:r w:rsidRPr="0053514E">
              <w:rPr>
                <w:rFonts w:ascii="Arial" w:eastAsia="Arial" w:hAnsi="Arial" w:cs="Arial"/>
                <w:b/>
                <w:spacing w:val="-4"/>
              </w:rPr>
              <w:t xml:space="preserve"> </w:t>
            </w:r>
            <w:r w:rsidRPr="0053514E">
              <w:rPr>
                <w:rFonts w:ascii="Arial" w:eastAsia="Arial" w:hAnsi="Arial" w:cs="Arial"/>
                <w:b/>
              </w:rPr>
              <w:t>R</w:t>
            </w:r>
            <w:r w:rsidRPr="0053514E">
              <w:rPr>
                <w:rFonts w:ascii="Arial" w:eastAsia="Arial" w:hAnsi="Arial" w:cs="Arial"/>
                <w:b/>
                <w:spacing w:val="2"/>
              </w:rPr>
              <w:t>e</w:t>
            </w:r>
            <w:r w:rsidRPr="0053514E">
              <w:rPr>
                <w:rFonts w:ascii="Arial" w:eastAsia="Arial" w:hAnsi="Arial" w:cs="Arial"/>
                <w:b/>
                <w:spacing w:val="-1"/>
              </w:rPr>
              <w:t>c</w:t>
            </w:r>
            <w:r w:rsidRPr="0053514E">
              <w:rPr>
                <w:rFonts w:ascii="Arial" w:eastAsia="Arial" w:hAnsi="Arial" w:cs="Arial"/>
                <w:b/>
                <w:spacing w:val="2"/>
              </w:rPr>
              <w:t>y</w:t>
            </w:r>
            <w:r w:rsidRPr="0053514E">
              <w:rPr>
                <w:rFonts w:ascii="Arial" w:eastAsia="Arial" w:hAnsi="Arial" w:cs="Arial"/>
                <w:b/>
                <w:spacing w:val="-1"/>
              </w:rPr>
              <w:t>c</w:t>
            </w:r>
            <w:r w:rsidRPr="0053514E">
              <w:rPr>
                <w:rFonts w:ascii="Arial" w:eastAsia="Arial" w:hAnsi="Arial" w:cs="Arial"/>
                <w:b/>
              </w:rPr>
              <w:t>l</w:t>
            </w:r>
            <w:r w:rsidRPr="0053514E">
              <w:rPr>
                <w:rFonts w:ascii="Arial" w:eastAsia="Arial" w:hAnsi="Arial" w:cs="Arial"/>
                <w:b/>
                <w:spacing w:val="2"/>
              </w:rPr>
              <w:t>i</w:t>
            </w:r>
            <w:r w:rsidRPr="0053514E">
              <w:rPr>
                <w:rFonts w:ascii="Arial" w:eastAsia="Arial" w:hAnsi="Arial" w:cs="Arial"/>
                <w:b/>
                <w:spacing w:val="-2"/>
              </w:rPr>
              <w:t>n</w:t>
            </w:r>
            <w:r w:rsidRPr="0053514E">
              <w:rPr>
                <w:rFonts w:ascii="Arial" w:eastAsia="Arial" w:hAnsi="Arial" w:cs="Arial"/>
                <w:b/>
              </w:rPr>
              <w:t>g</w:t>
            </w:r>
            <w:r w:rsidRPr="0053514E">
              <w:rPr>
                <w:rFonts w:ascii="Arial" w:eastAsia="Arial" w:hAnsi="Arial" w:cs="Arial"/>
                <w:b/>
                <w:spacing w:val="-7"/>
              </w:rPr>
              <w:t xml:space="preserve"> </w:t>
            </w:r>
            <w:r w:rsidRPr="0053514E">
              <w:rPr>
                <w:rFonts w:ascii="Arial" w:eastAsia="Arial" w:hAnsi="Arial" w:cs="Arial"/>
                <w:b/>
                <w:spacing w:val="1"/>
              </w:rPr>
              <w:t>T</w:t>
            </w:r>
            <w:r w:rsidRPr="0053514E">
              <w:rPr>
                <w:rFonts w:ascii="Arial" w:eastAsia="Arial" w:hAnsi="Arial" w:cs="Arial"/>
                <w:b/>
                <w:spacing w:val="-2"/>
              </w:rPr>
              <w:t>h</w:t>
            </w:r>
            <w:r w:rsidRPr="0053514E">
              <w:rPr>
                <w:rFonts w:ascii="Arial" w:eastAsia="Arial" w:hAnsi="Arial" w:cs="Arial"/>
                <w:b/>
                <w:spacing w:val="1"/>
              </w:rPr>
              <w:t>r</w:t>
            </w:r>
            <w:r w:rsidRPr="0053514E">
              <w:rPr>
                <w:rFonts w:ascii="Arial" w:eastAsia="Arial" w:hAnsi="Arial" w:cs="Arial"/>
                <w:b/>
                <w:spacing w:val="2"/>
              </w:rPr>
              <w:t>o</w:t>
            </w:r>
            <w:r w:rsidRPr="0053514E">
              <w:rPr>
                <w:rFonts w:ascii="Arial" w:eastAsia="Arial" w:hAnsi="Arial" w:cs="Arial"/>
                <w:b/>
                <w:spacing w:val="-2"/>
              </w:rPr>
              <w:t>u</w:t>
            </w:r>
            <w:r w:rsidRPr="0053514E">
              <w:rPr>
                <w:rFonts w:ascii="Arial" w:eastAsia="Arial" w:hAnsi="Arial" w:cs="Arial"/>
                <w:b/>
                <w:spacing w:val="2"/>
              </w:rPr>
              <w:t>g</w:t>
            </w:r>
            <w:r w:rsidRPr="0053514E">
              <w:rPr>
                <w:rFonts w:ascii="Arial" w:eastAsia="Arial" w:hAnsi="Arial" w:cs="Arial"/>
                <w:b/>
              </w:rPr>
              <w:t>h</w:t>
            </w:r>
            <w:r w:rsidRPr="0053514E">
              <w:rPr>
                <w:rFonts w:ascii="Arial" w:eastAsia="Arial" w:hAnsi="Arial" w:cs="Arial"/>
                <w:b/>
                <w:spacing w:val="-10"/>
              </w:rPr>
              <w:t xml:space="preserve"> </w:t>
            </w:r>
            <w:r w:rsidRPr="0053514E">
              <w:rPr>
                <w:rFonts w:ascii="Arial" w:eastAsia="Arial" w:hAnsi="Arial" w:cs="Arial"/>
                <w:b/>
                <w:spacing w:val="3"/>
              </w:rPr>
              <w:t>C</w:t>
            </w:r>
            <w:r w:rsidRPr="0053514E">
              <w:rPr>
                <w:rFonts w:ascii="Arial" w:eastAsia="Arial" w:hAnsi="Arial" w:cs="Arial"/>
                <w:b/>
                <w:spacing w:val="-2"/>
              </w:rPr>
              <w:t>o</w:t>
            </w:r>
            <w:r w:rsidRPr="0053514E">
              <w:rPr>
                <w:rFonts w:ascii="Arial" w:eastAsia="Arial" w:hAnsi="Arial" w:cs="Arial"/>
                <w:b/>
                <w:spacing w:val="1"/>
              </w:rPr>
              <w:t>m</w:t>
            </w:r>
            <w:r w:rsidRPr="0053514E">
              <w:rPr>
                <w:rFonts w:ascii="Arial" w:eastAsia="Arial" w:hAnsi="Arial" w:cs="Arial"/>
                <w:b/>
                <w:spacing w:val="2"/>
              </w:rPr>
              <w:t>p</w:t>
            </w:r>
            <w:r w:rsidRPr="0053514E">
              <w:rPr>
                <w:rFonts w:ascii="Arial" w:eastAsia="Arial" w:hAnsi="Arial" w:cs="Arial"/>
                <w:b/>
                <w:spacing w:val="-2"/>
              </w:rPr>
              <w:t>o</w:t>
            </w:r>
            <w:r w:rsidRPr="0053514E">
              <w:rPr>
                <w:rFonts w:ascii="Arial" w:eastAsia="Arial" w:hAnsi="Arial" w:cs="Arial"/>
                <w:b/>
                <w:spacing w:val="2"/>
              </w:rPr>
              <w:t>s</w:t>
            </w:r>
            <w:r w:rsidRPr="0053514E">
              <w:rPr>
                <w:rFonts w:ascii="Arial" w:eastAsia="Arial" w:hAnsi="Arial" w:cs="Arial"/>
                <w:b/>
                <w:spacing w:val="-1"/>
              </w:rPr>
              <w:t>t</w:t>
            </w:r>
            <w:r w:rsidRPr="0053514E">
              <w:rPr>
                <w:rFonts w:ascii="Arial" w:eastAsia="Arial" w:hAnsi="Arial" w:cs="Arial"/>
                <w:b/>
                <w:spacing w:val="3"/>
              </w:rPr>
              <w:t>i</w:t>
            </w:r>
            <w:r w:rsidRPr="0053514E">
              <w:rPr>
                <w:rFonts w:ascii="Arial" w:eastAsia="Arial" w:hAnsi="Arial" w:cs="Arial"/>
                <w:b/>
                <w:spacing w:val="-2"/>
              </w:rPr>
              <w:t>n</w:t>
            </w:r>
            <w:r w:rsidRPr="0053514E">
              <w:rPr>
                <w:rFonts w:ascii="Arial" w:eastAsia="Arial" w:hAnsi="Arial" w:cs="Arial"/>
                <w:b/>
                <w:spacing w:val="2"/>
              </w:rPr>
              <w:t>g</w:t>
            </w:r>
            <w:r w:rsidRPr="0053514E">
              <w:rPr>
                <w:rFonts w:ascii="Arial" w:eastAsia="Arial" w:hAnsi="Arial" w:cs="Arial"/>
                <w:b/>
              </w:rPr>
              <w:t>:</w:t>
            </w:r>
            <w:r w:rsidRPr="0053514E">
              <w:rPr>
                <w:rFonts w:ascii="Arial" w:eastAsia="Arial" w:hAnsi="Arial" w:cs="Arial"/>
                <w:b/>
                <w:spacing w:val="-13"/>
              </w:rPr>
              <w:t xml:space="preserve"> </w:t>
            </w:r>
            <w:r w:rsidRPr="0053514E">
              <w:rPr>
                <w:rFonts w:ascii="Arial" w:eastAsia="Arial" w:hAnsi="Arial" w:cs="Arial"/>
                <w:b/>
                <w:spacing w:val="3"/>
              </w:rPr>
              <w:t>A</w:t>
            </w:r>
            <w:r w:rsidRPr="0053514E">
              <w:rPr>
                <w:rFonts w:ascii="Arial" w:eastAsia="Arial" w:hAnsi="Arial" w:cs="Arial"/>
                <w:b/>
              </w:rPr>
              <w:t>n</w:t>
            </w:r>
            <w:r w:rsidRPr="0053514E">
              <w:rPr>
                <w:rFonts w:ascii="Arial" w:eastAsia="Arial" w:hAnsi="Arial" w:cs="Arial"/>
                <w:b/>
                <w:spacing w:val="-5"/>
              </w:rPr>
              <w:t xml:space="preserve"> </w:t>
            </w:r>
            <w:r w:rsidRPr="0053514E">
              <w:rPr>
                <w:rFonts w:ascii="Arial" w:eastAsia="Arial" w:hAnsi="Arial" w:cs="Arial"/>
                <w:b/>
              </w:rPr>
              <w:t>E</w:t>
            </w:r>
            <w:r w:rsidRPr="0053514E">
              <w:rPr>
                <w:rFonts w:ascii="Arial" w:eastAsia="Arial" w:hAnsi="Arial" w:cs="Arial"/>
                <w:b/>
                <w:spacing w:val="2"/>
              </w:rPr>
              <w:t>n</w:t>
            </w:r>
            <w:r w:rsidRPr="0053514E">
              <w:rPr>
                <w:rFonts w:ascii="Arial" w:eastAsia="Arial" w:hAnsi="Arial" w:cs="Arial"/>
                <w:b/>
                <w:spacing w:val="-1"/>
              </w:rPr>
              <w:t>v</w:t>
            </w:r>
            <w:r w:rsidRPr="0053514E">
              <w:rPr>
                <w:rFonts w:ascii="Arial" w:eastAsia="Arial" w:hAnsi="Arial" w:cs="Arial"/>
                <w:b/>
              </w:rPr>
              <w:t>i</w:t>
            </w:r>
            <w:r w:rsidRPr="0053514E">
              <w:rPr>
                <w:rFonts w:ascii="Arial" w:eastAsia="Arial" w:hAnsi="Arial" w:cs="Arial"/>
                <w:b/>
                <w:spacing w:val="1"/>
              </w:rPr>
              <w:t>r</w:t>
            </w:r>
            <w:r w:rsidRPr="0053514E">
              <w:rPr>
                <w:rFonts w:ascii="Arial" w:eastAsia="Arial" w:hAnsi="Arial" w:cs="Arial"/>
                <w:b/>
                <w:spacing w:val="2"/>
              </w:rPr>
              <w:t>o</w:t>
            </w:r>
            <w:r w:rsidRPr="0053514E">
              <w:rPr>
                <w:rFonts w:ascii="Arial" w:eastAsia="Arial" w:hAnsi="Arial" w:cs="Arial"/>
                <w:b/>
                <w:spacing w:val="-2"/>
              </w:rPr>
              <w:t>n</w:t>
            </w:r>
            <w:r w:rsidRPr="0053514E">
              <w:rPr>
                <w:rFonts w:ascii="Arial" w:eastAsia="Arial" w:hAnsi="Arial" w:cs="Arial"/>
                <w:b/>
                <w:spacing w:val="1"/>
              </w:rPr>
              <w:t>m</w:t>
            </w:r>
            <w:r w:rsidRPr="0053514E">
              <w:rPr>
                <w:rFonts w:ascii="Arial" w:eastAsia="Arial" w:hAnsi="Arial" w:cs="Arial"/>
                <w:b/>
                <w:spacing w:val="2"/>
              </w:rPr>
              <w:t>e</w:t>
            </w:r>
            <w:r w:rsidRPr="0053514E">
              <w:rPr>
                <w:rFonts w:ascii="Arial" w:eastAsia="Arial" w:hAnsi="Arial" w:cs="Arial"/>
                <w:b/>
                <w:spacing w:val="-2"/>
              </w:rPr>
              <w:t>n</w:t>
            </w:r>
            <w:r w:rsidRPr="0053514E">
              <w:rPr>
                <w:rFonts w:ascii="Arial" w:eastAsia="Arial" w:hAnsi="Arial" w:cs="Arial"/>
                <w:b/>
                <w:spacing w:val="2"/>
              </w:rPr>
              <w:t>t</w:t>
            </w:r>
            <w:r w:rsidRPr="0053514E">
              <w:rPr>
                <w:rFonts w:ascii="Arial" w:eastAsia="Arial" w:hAnsi="Arial" w:cs="Arial"/>
                <w:b/>
                <w:spacing w:val="-1"/>
              </w:rPr>
              <w:t>a</w:t>
            </w:r>
            <w:r w:rsidRPr="0053514E">
              <w:rPr>
                <w:rFonts w:ascii="Arial" w:eastAsia="Arial" w:hAnsi="Arial" w:cs="Arial"/>
                <w:b/>
              </w:rPr>
              <w:t>l</w:t>
            </w:r>
            <w:r w:rsidRPr="0053514E">
              <w:rPr>
                <w:rFonts w:ascii="Arial" w:eastAsia="Arial" w:hAnsi="Arial" w:cs="Arial"/>
                <w:b/>
                <w:spacing w:val="-15"/>
              </w:rPr>
              <w:t xml:space="preserve"> </w:t>
            </w:r>
            <w:r w:rsidRPr="0053514E">
              <w:rPr>
                <w:rFonts w:ascii="Arial" w:eastAsia="Arial" w:hAnsi="Arial" w:cs="Arial"/>
                <w:b/>
                <w:spacing w:val="4"/>
              </w:rPr>
              <w:t>P</w:t>
            </w:r>
            <w:r w:rsidRPr="0053514E">
              <w:rPr>
                <w:rFonts w:ascii="Arial" w:eastAsia="Arial" w:hAnsi="Arial" w:cs="Arial"/>
                <w:b/>
                <w:spacing w:val="-1"/>
              </w:rPr>
              <w:t>e</w:t>
            </w:r>
            <w:r w:rsidRPr="0053514E">
              <w:rPr>
                <w:rFonts w:ascii="Arial" w:eastAsia="Arial" w:hAnsi="Arial" w:cs="Arial"/>
                <w:b/>
                <w:spacing w:val="1"/>
              </w:rPr>
              <w:t>r</w:t>
            </w:r>
            <w:r w:rsidRPr="0053514E">
              <w:rPr>
                <w:rFonts w:ascii="Arial" w:eastAsia="Arial" w:hAnsi="Arial" w:cs="Arial"/>
                <w:b/>
                <w:spacing w:val="-1"/>
              </w:rPr>
              <w:t>s</w:t>
            </w:r>
            <w:r w:rsidRPr="0053514E">
              <w:rPr>
                <w:rFonts w:ascii="Arial" w:eastAsia="Arial" w:hAnsi="Arial" w:cs="Arial"/>
                <w:b/>
                <w:spacing w:val="2"/>
              </w:rPr>
              <w:t>p</w:t>
            </w:r>
            <w:r w:rsidRPr="0053514E">
              <w:rPr>
                <w:rFonts w:ascii="Arial" w:eastAsia="Arial" w:hAnsi="Arial" w:cs="Arial"/>
                <w:b/>
                <w:spacing w:val="-1"/>
              </w:rPr>
              <w:t>ec</w:t>
            </w:r>
            <w:r w:rsidRPr="0053514E">
              <w:rPr>
                <w:rFonts w:ascii="Arial" w:eastAsia="Arial" w:hAnsi="Arial" w:cs="Arial"/>
                <w:b/>
                <w:spacing w:val="2"/>
              </w:rPr>
              <w:t>t</w:t>
            </w:r>
            <w:r w:rsidRPr="0053514E">
              <w:rPr>
                <w:rFonts w:ascii="Arial" w:eastAsia="Arial" w:hAnsi="Arial" w:cs="Arial"/>
                <w:b/>
              </w:rPr>
              <w:t>i</w:t>
            </w:r>
            <w:r w:rsidRPr="0053514E">
              <w:rPr>
                <w:rFonts w:ascii="Arial" w:eastAsia="Arial" w:hAnsi="Arial" w:cs="Arial"/>
                <w:b/>
                <w:spacing w:val="-1"/>
              </w:rPr>
              <w:t>v</w:t>
            </w:r>
            <w:r w:rsidRPr="0053514E">
              <w:rPr>
                <w:rFonts w:ascii="Arial" w:eastAsia="Arial" w:hAnsi="Arial" w:cs="Arial"/>
                <w:b/>
              </w:rPr>
              <w:t>e</w:t>
            </w:r>
          </w:p>
        </w:tc>
      </w:tr>
      <w:tr w:rsidR="00D7290F" w:rsidRPr="0053514E" w14:paraId="442D5C61" w14:textId="77777777">
        <w:trPr>
          <w:trHeight w:hRule="exact" w:val="340"/>
        </w:trPr>
        <w:tc>
          <w:tcPr>
            <w:tcW w:w="5166" w:type="dxa"/>
            <w:tcBorders>
              <w:top w:val="single" w:sz="4" w:space="0" w:color="000000"/>
              <w:left w:val="single" w:sz="4" w:space="0" w:color="000000"/>
              <w:bottom w:val="single" w:sz="4" w:space="0" w:color="000000"/>
              <w:right w:val="single" w:sz="4" w:space="0" w:color="000000"/>
            </w:tcBorders>
          </w:tcPr>
          <w:p w14:paraId="62893ADD" w14:textId="77777777" w:rsidR="00D7290F" w:rsidRPr="0053514E" w:rsidRDefault="003836B9">
            <w:pPr>
              <w:spacing w:before="4"/>
              <w:ind w:left="87"/>
              <w:rPr>
                <w:rFonts w:ascii="Arial" w:eastAsia="Arial" w:hAnsi="Arial" w:cs="Arial"/>
              </w:rPr>
            </w:pPr>
            <w:r w:rsidRPr="0053514E">
              <w:rPr>
                <w:rFonts w:ascii="Arial" w:eastAsia="Arial" w:hAnsi="Arial" w:cs="Arial"/>
                <w:spacing w:val="2"/>
              </w:rPr>
              <w:t>T</w:t>
            </w:r>
            <w:r w:rsidRPr="0053514E">
              <w:rPr>
                <w:rFonts w:ascii="Arial" w:eastAsia="Arial" w:hAnsi="Arial" w:cs="Arial"/>
              </w:rPr>
              <w:t>y</w:t>
            </w:r>
            <w:r w:rsidRPr="0053514E">
              <w:rPr>
                <w:rFonts w:ascii="Arial" w:eastAsia="Arial" w:hAnsi="Arial" w:cs="Arial"/>
                <w:spacing w:val="-1"/>
              </w:rPr>
              <w:t>p</w:t>
            </w:r>
            <w:r w:rsidRPr="0053514E">
              <w:rPr>
                <w:rFonts w:ascii="Arial" w:eastAsia="Arial" w:hAnsi="Arial" w:cs="Arial"/>
              </w:rPr>
              <w:t>e</w:t>
            </w:r>
            <w:r w:rsidRPr="0053514E">
              <w:rPr>
                <w:rFonts w:ascii="Arial" w:eastAsia="Arial" w:hAnsi="Arial" w:cs="Arial"/>
                <w:spacing w:val="-5"/>
              </w:rPr>
              <w:t xml:space="preserve"> </w:t>
            </w:r>
            <w:r w:rsidRPr="0053514E">
              <w:rPr>
                <w:rFonts w:ascii="Arial" w:eastAsia="Arial" w:hAnsi="Arial" w:cs="Arial"/>
                <w:spacing w:val="2"/>
              </w:rPr>
              <w:t>o</w:t>
            </w:r>
            <w:r w:rsidRPr="0053514E">
              <w:rPr>
                <w:rFonts w:ascii="Arial" w:eastAsia="Arial" w:hAnsi="Arial" w:cs="Arial"/>
              </w:rPr>
              <w:t>f</w:t>
            </w:r>
            <w:r w:rsidRPr="0053514E">
              <w:rPr>
                <w:rFonts w:ascii="Arial" w:eastAsia="Arial" w:hAnsi="Arial" w:cs="Arial"/>
                <w:spacing w:val="-3"/>
              </w:rPr>
              <w:t xml:space="preserve"> </w:t>
            </w:r>
            <w:r w:rsidRPr="0053514E">
              <w:rPr>
                <w:rFonts w:ascii="Arial" w:eastAsia="Arial" w:hAnsi="Arial" w:cs="Arial"/>
              </w:rPr>
              <w:t>t</w:t>
            </w:r>
            <w:r w:rsidRPr="0053514E">
              <w:rPr>
                <w:rFonts w:ascii="Arial" w:eastAsia="Arial" w:hAnsi="Arial" w:cs="Arial"/>
                <w:spacing w:val="2"/>
              </w:rPr>
              <w:t>h</w:t>
            </w:r>
            <w:r w:rsidRPr="0053514E">
              <w:rPr>
                <w:rFonts w:ascii="Arial" w:eastAsia="Arial" w:hAnsi="Arial" w:cs="Arial"/>
              </w:rPr>
              <w:t>e</w:t>
            </w:r>
            <w:r w:rsidRPr="0053514E">
              <w:rPr>
                <w:rFonts w:ascii="Arial" w:eastAsia="Arial" w:hAnsi="Arial" w:cs="Arial"/>
                <w:spacing w:val="-4"/>
              </w:rPr>
              <w:t xml:space="preserve"> </w:t>
            </w:r>
            <w:r w:rsidRPr="0053514E">
              <w:rPr>
                <w:rFonts w:ascii="Arial" w:eastAsia="Arial" w:hAnsi="Arial" w:cs="Arial"/>
              </w:rPr>
              <w:t>A</w:t>
            </w:r>
            <w:r w:rsidRPr="0053514E">
              <w:rPr>
                <w:rFonts w:ascii="Arial" w:eastAsia="Arial" w:hAnsi="Arial" w:cs="Arial"/>
                <w:spacing w:val="2"/>
              </w:rPr>
              <w:t>r</w:t>
            </w:r>
            <w:r w:rsidRPr="0053514E">
              <w:rPr>
                <w:rFonts w:ascii="Arial" w:eastAsia="Arial" w:hAnsi="Arial" w:cs="Arial"/>
              </w:rPr>
              <w:t>ticle</w:t>
            </w:r>
          </w:p>
        </w:tc>
        <w:tc>
          <w:tcPr>
            <w:tcW w:w="15770" w:type="dxa"/>
            <w:tcBorders>
              <w:top w:val="single" w:sz="4" w:space="0" w:color="000000"/>
              <w:left w:val="single" w:sz="4" w:space="0" w:color="000000"/>
              <w:bottom w:val="single" w:sz="4" w:space="0" w:color="000000"/>
              <w:right w:val="single" w:sz="4" w:space="0" w:color="000000"/>
            </w:tcBorders>
          </w:tcPr>
          <w:p w14:paraId="45A41E5B" w14:textId="77777777" w:rsidR="00D7290F" w:rsidRPr="0053514E" w:rsidRDefault="003836B9">
            <w:pPr>
              <w:spacing w:before="55"/>
              <w:ind w:left="105"/>
              <w:rPr>
                <w:rFonts w:ascii="Arial" w:eastAsia="Arial" w:hAnsi="Arial" w:cs="Arial"/>
              </w:rPr>
            </w:pPr>
            <w:r w:rsidRPr="0053514E">
              <w:rPr>
                <w:rFonts w:ascii="Arial" w:eastAsia="Arial" w:hAnsi="Arial" w:cs="Arial"/>
                <w:b/>
              </w:rPr>
              <w:t>Re</w:t>
            </w:r>
            <w:r w:rsidRPr="0053514E">
              <w:rPr>
                <w:rFonts w:ascii="Arial" w:eastAsia="Arial" w:hAnsi="Arial" w:cs="Arial"/>
                <w:b/>
                <w:spacing w:val="-1"/>
              </w:rPr>
              <w:t>v</w:t>
            </w:r>
            <w:r w:rsidRPr="0053514E">
              <w:rPr>
                <w:rFonts w:ascii="Arial" w:eastAsia="Arial" w:hAnsi="Arial" w:cs="Arial"/>
                <w:b/>
                <w:spacing w:val="3"/>
              </w:rPr>
              <w:t>i</w:t>
            </w:r>
            <w:r w:rsidRPr="0053514E">
              <w:rPr>
                <w:rFonts w:ascii="Arial" w:eastAsia="Arial" w:hAnsi="Arial" w:cs="Arial"/>
                <w:b/>
                <w:spacing w:val="-1"/>
              </w:rPr>
              <w:t>e</w:t>
            </w:r>
            <w:r w:rsidRPr="0053514E">
              <w:rPr>
                <w:rFonts w:ascii="Arial" w:eastAsia="Arial" w:hAnsi="Arial" w:cs="Arial"/>
                <w:b/>
              </w:rPr>
              <w:t>w</w:t>
            </w:r>
            <w:r w:rsidRPr="0053514E">
              <w:rPr>
                <w:rFonts w:ascii="Arial" w:eastAsia="Arial" w:hAnsi="Arial" w:cs="Arial"/>
                <w:b/>
                <w:spacing w:val="-8"/>
              </w:rPr>
              <w:t xml:space="preserve"> </w:t>
            </w:r>
            <w:r w:rsidRPr="0053514E">
              <w:rPr>
                <w:rFonts w:ascii="Arial" w:eastAsia="Arial" w:hAnsi="Arial" w:cs="Arial"/>
                <w:b/>
              </w:rPr>
              <w:t>A</w:t>
            </w:r>
            <w:r w:rsidRPr="0053514E">
              <w:rPr>
                <w:rFonts w:ascii="Arial" w:eastAsia="Arial" w:hAnsi="Arial" w:cs="Arial"/>
                <w:b/>
                <w:spacing w:val="5"/>
              </w:rPr>
              <w:t>r</w:t>
            </w:r>
            <w:r w:rsidRPr="0053514E">
              <w:rPr>
                <w:rFonts w:ascii="Arial" w:eastAsia="Arial" w:hAnsi="Arial" w:cs="Arial"/>
                <w:b/>
                <w:spacing w:val="-1"/>
              </w:rPr>
              <w:t>t</w:t>
            </w:r>
            <w:r w:rsidRPr="0053514E">
              <w:rPr>
                <w:rFonts w:ascii="Arial" w:eastAsia="Arial" w:hAnsi="Arial" w:cs="Arial"/>
                <w:b/>
              </w:rPr>
              <w:t>i</w:t>
            </w:r>
            <w:r w:rsidRPr="0053514E">
              <w:rPr>
                <w:rFonts w:ascii="Arial" w:eastAsia="Arial" w:hAnsi="Arial" w:cs="Arial"/>
                <w:b/>
                <w:spacing w:val="-1"/>
              </w:rPr>
              <w:t>c</w:t>
            </w:r>
            <w:r w:rsidRPr="0053514E">
              <w:rPr>
                <w:rFonts w:ascii="Arial" w:eastAsia="Arial" w:hAnsi="Arial" w:cs="Arial"/>
                <w:b/>
                <w:spacing w:val="3"/>
              </w:rPr>
              <w:t>l</w:t>
            </w:r>
            <w:r w:rsidRPr="0053514E">
              <w:rPr>
                <w:rFonts w:ascii="Arial" w:eastAsia="Arial" w:hAnsi="Arial" w:cs="Arial"/>
                <w:b/>
              </w:rPr>
              <w:t>e</w:t>
            </w:r>
          </w:p>
        </w:tc>
      </w:tr>
    </w:tbl>
    <w:p w14:paraId="1B3DCE7B" w14:textId="77777777" w:rsidR="00D7290F" w:rsidRPr="0053514E" w:rsidRDefault="00D7290F">
      <w:pPr>
        <w:spacing w:line="200" w:lineRule="exact"/>
        <w:rPr>
          <w:rFonts w:ascii="Arial" w:hAnsi="Arial" w:cs="Arial"/>
        </w:rPr>
      </w:pPr>
    </w:p>
    <w:p w14:paraId="37C1F3A0" w14:textId="77777777" w:rsidR="00D7290F" w:rsidRPr="0053514E" w:rsidRDefault="00D7290F">
      <w:pPr>
        <w:spacing w:before="18" w:line="260" w:lineRule="exact"/>
        <w:rPr>
          <w:rFonts w:ascii="Arial" w:hAnsi="Arial" w:cs="Arial"/>
        </w:rPr>
      </w:pPr>
    </w:p>
    <w:p w14:paraId="26AC1BF1" w14:textId="77777777" w:rsidR="00D7290F" w:rsidRPr="0053514E" w:rsidRDefault="00000000">
      <w:pPr>
        <w:spacing w:before="33" w:line="220" w:lineRule="exact"/>
        <w:ind w:left="220"/>
        <w:rPr>
          <w:rFonts w:ascii="Arial" w:hAnsi="Arial" w:cs="Arial"/>
        </w:rPr>
      </w:pPr>
      <w:r w:rsidRPr="0053514E">
        <w:rPr>
          <w:rFonts w:ascii="Arial" w:hAnsi="Arial" w:cs="Arial"/>
        </w:rPr>
        <w:pict w14:anchorId="15E6C5AF">
          <v:group id="_x0000_s2084" style="position:absolute;left:0;text-align:left;margin-left:339.15pt;margin-top:36.4pt;width:429.65pt;height:23.95pt;z-index:-251658240;mso-position-horizontal-relative:page" coordorigin="6783,728" coordsize="8593,479">
            <v:shape id="_x0000_s2086" style="position:absolute;left:6793;top:738;width:8573;height:230" coordorigin="6793,738" coordsize="8573,230" path="m6793,967r8573,l15366,738r-8573,l6793,967xe" fillcolor="yellow" stroked="f">
              <v:path arrowok="t"/>
            </v:shape>
            <v:shape id="_x0000_s2085" style="position:absolute;left:6793;top:967;width:617;height:230" coordorigin="6793,967" coordsize="617,230" path="m6793,1197r617,l7410,967r-617,l6793,1197xe" fillcolor="yellow" stroked="f">
              <v:path arrowok="t"/>
            </v:shape>
            <w10:wrap anchorx="page"/>
          </v:group>
        </w:pict>
      </w:r>
      <w:r w:rsidR="003836B9" w:rsidRPr="0053514E">
        <w:rPr>
          <w:rFonts w:ascii="Arial" w:hAnsi="Arial" w:cs="Arial"/>
          <w:b/>
          <w:spacing w:val="-2"/>
          <w:position w:val="-1"/>
          <w:highlight w:val="yellow"/>
        </w:rPr>
        <w:t>P</w:t>
      </w:r>
      <w:r w:rsidR="003836B9" w:rsidRPr="0053514E">
        <w:rPr>
          <w:rFonts w:ascii="Arial" w:hAnsi="Arial" w:cs="Arial"/>
          <w:b/>
          <w:position w:val="-1"/>
          <w:highlight w:val="yellow"/>
        </w:rPr>
        <w:t>A</w:t>
      </w:r>
      <w:r w:rsidR="003836B9" w:rsidRPr="0053514E">
        <w:rPr>
          <w:rFonts w:ascii="Arial" w:hAnsi="Arial" w:cs="Arial"/>
          <w:b/>
          <w:spacing w:val="1"/>
          <w:position w:val="-1"/>
          <w:highlight w:val="yellow"/>
        </w:rPr>
        <w:t>R</w:t>
      </w:r>
      <w:r w:rsidR="003836B9" w:rsidRPr="0053514E">
        <w:rPr>
          <w:rFonts w:ascii="Arial" w:hAnsi="Arial" w:cs="Arial"/>
          <w:b/>
          <w:position w:val="-1"/>
          <w:highlight w:val="yellow"/>
        </w:rPr>
        <w:t>T</w:t>
      </w:r>
      <w:r w:rsidR="003836B9" w:rsidRPr="0053514E">
        <w:rPr>
          <w:rFonts w:ascii="Arial" w:hAnsi="Arial" w:cs="Arial"/>
          <w:b/>
          <w:spacing w:val="48"/>
          <w:position w:val="-1"/>
          <w:highlight w:val="yellow"/>
        </w:rPr>
        <w:t xml:space="preserve"> </w:t>
      </w:r>
      <w:r w:rsidR="003836B9" w:rsidRPr="0053514E">
        <w:rPr>
          <w:rFonts w:ascii="Arial" w:hAnsi="Arial" w:cs="Arial"/>
          <w:b/>
          <w:position w:val="-1"/>
          <w:highlight w:val="yellow"/>
        </w:rPr>
        <w:t>1:</w:t>
      </w:r>
      <w:r w:rsidR="003836B9" w:rsidRPr="0053514E">
        <w:rPr>
          <w:rFonts w:ascii="Arial" w:hAnsi="Arial" w:cs="Arial"/>
          <w:b/>
          <w:position w:val="-1"/>
        </w:rPr>
        <w:t xml:space="preserve"> Co</w:t>
      </w:r>
      <w:r w:rsidR="003836B9" w:rsidRPr="0053514E">
        <w:rPr>
          <w:rFonts w:ascii="Arial" w:hAnsi="Arial" w:cs="Arial"/>
          <w:b/>
          <w:spacing w:val="3"/>
          <w:position w:val="-1"/>
        </w:rPr>
        <w:t>m</w:t>
      </w:r>
      <w:r w:rsidR="003836B9" w:rsidRPr="0053514E">
        <w:rPr>
          <w:rFonts w:ascii="Arial" w:hAnsi="Arial" w:cs="Arial"/>
          <w:b/>
          <w:spacing w:val="2"/>
          <w:position w:val="-1"/>
        </w:rPr>
        <w:t>m</w:t>
      </w:r>
      <w:r w:rsidR="003836B9" w:rsidRPr="0053514E">
        <w:rPr>
          <w:rFonts w:ascii="Arial" w:hAnsi="Arial" w:cs="Arial"/>
          <w:b/>
          <w:spacing w:val="1"/>
          <w:position w:val="-1"/>
        </w:rPr>
        <w:t>e</w:t>
      </w:r>
      <w:r w:rsidR="003836B9" w:rsidRPr="0053514E">
        <w:rPr>
          <w:rFonts w:ascii="Arial" w:hAnsi="Arial" w:cs="Arial"/>
          <w:b/>
          <w:spacing w:val="-1"/>
          <w:position w:val="-1"/>
        </w:rPr>
        <w:t>nt</w:t>
      </w:r>
      <w:r w:rsidR="003836B9" w:rsidRPr="0053514E">
        <w:rPr>
          <w:rFonts w:ascii="Arial" w:hAnsi="Arial" w:cs="Arial"/>
          <w:b/>
          <w:position w:val="-1"/>
        </w:rPr>
        <w:t>s</w:t>
      </w:r>
    </w:p>
    <w:p w14:paraId="33B8A5B9" w14:textId="77777777" w:rsidR="00D7290F" w:rsidRPr="0053514E" w:rsidRDefault="00D7290F">
      <w:pPr>
        <w:spacing w:before="14" w:line="220" w:lineRule="exact"/>
        <w:rPr>
          <w:rFonts w:ascii="Arial" w:hAnsi="Arial" w:cs="Arial"/>
        </w:rPr>
      </w:pPr>
    </w:p>
    <w:tbl>
      <w:tblPr>
        <w:tblW w:w="0" w:type="auto"/>
        <w:tblInd w:w="102" w:type="dxa"/>
        <w:tblLayout w:type="fixed"/>
        <w:tblCellMar>
          <w:left w:w="0" w:type="dxa"/>
          <w:right w:w="0" w:type="dxa"/>
        </w:tblCellMar>
        <w:tblLook w:val="01E0" w:firstRow="1" w:lastRow="1" w:firstColumn="1" w:lastColumn="1" w:noHBand="0" w:noVBand="0"/>
      </w:tblPr>
      <w:tblGrid>
        <w:gridCol w:w="5351"/>
        <w:gridCol w:w="9358"/>
        <w:gridCol w:w="6443"/>
      </w:tblGrid>
      <w:tr w:rsidR="00D7290F" w:rsidRPr="0053514E" w14:paraId="7CAC64AA" w14:textId="77777777">
        <w:trPr>
          <w:trHeight w:hRule="exact" w:val="974"/>
        </w:trPr>
        <w:tc>
          <w:tcPr>
            <w:tcW w:w="5351" w:type="dxa"/>
            <w:tcBorders>
              <w:top w:val="single" w:sz="4" w:space="0" w:color="000000"/>
              <w:left w:val="single" w:sz="4" w:space="0" w:color="000000"/>
              <w:bottom w:val="single" w:sz="4" w:space="0" w:color="000000"/>
              <w:right w:val="single" w:sz="4" w:space="0" w:color="000000"/>
            </w:tcBorders>
          </w:tcPr>
          <w:p w14:paraId="4DBA7463" w14:textId="77777777" w:rsidR="00D7290F" w:rsidRPr="0053514E" w:rsidRDefault="00D7290F">
            <w:pPr>
              <w:rPr>
                <w:rFonts w:ascii="Arial" w:hAnsi="Arial" w:cs="Arial"/>
              </w:rPr>
            </w:pPr>
          </w:p>
        </w:tc>
        <w:tc>
          <w:tcPr>
            <w:tcW w:w="9358" w:type="dxa"/>
            <w:tcBorders>
              <w:top w:val="single" w:sz="4" w:space="0" w:color="000000"/>
              <w:left w:val="single" w:sz="4" w:space="0" w:color="000000"/>
              <w:bottom w:val="single" w:sz="4" w:space="0" w:color="000000"/>
              <w:right w:val="single" w:sz="4" w:space="0" w:color="000000"/>
            </w:tcBorders>
          </w:tcPr>
          <w:p w14:paraId="050FCD10" w14:textId="77777777" w:rsidR="00D7290F" w:rsidRPr="0053514E" w:rsidRDefault="003836B9">
            <w:pPr>
              <w:spacing w:line="220" w:lineRule="exact"/>
              <w:ind w:left="105"/>
              <w:rPr>
                <w:rFonts w:ascii="Arial" w:hAnsi="Arial" w:cs="Arial"/>
              </w:rPr>
            </w:pPr>
            <w:r w:rsidRPr="0053514E">
              <w:rPr>
                <w:rFonts w:ascii="Arial" w:hAnsi="Arial" w:cs="Arial"/>
                <w:b/>
              </w:rPr>
              <w:t>R</w:t>
            </w:r>
            <w:r w:rsidRPr="0053514E">
              <w:rPr>
                <w:rFonts w:ascii="Arial" w:hAnsi="Arial" w:cs="Arial"/>
                <w:b/>
                <w:spacing w:val="1"/>
              </w:rPr>
              <w:t>e</w:t>
            </w:r>
            <w:r w:rsidRPr="0053514E">
              <w:rPr>
                <w:rFonts w:ascii="Arial" w:hAnsi="Arial" w:cs="Arial"/>
                <w:b/>
              </w:rPr>
              <w:t>vie</w:t>
            </w:r>
            <w:r w:rsidRPr="0053514E">
              <w:rPr>
                <w:rFonts w:ascii="Arial" w:hAnsi="Arial" w:cs="Arial"/>
                <w:b/>
                <w:spacing w:val="1"/>
              </w:rPr>
              <w:t>wer</w:t>
            </w:r>
            <w:r w:rsidRPr="0053514E">
              <w:rPr>
                <w:rFonts w:ascii="Arial" w:hAnsi="Arial" w:cs="Arial"/>
                <w:b/>
                <w:spacing w:val="-1"/>
              </w:rPr>
              <w:t>’</w:t>
            </w:r>
            <w:r w:rsidRPr="0053514E">
              <w:rPr>
                <w:rFonts w:ascii="Arial" w:hAnsi="Arial" w:cs="Arial"/>
                <w:b/>
              </w:rPr>
              <w:t>s</w:t>
            </w:r>
            <w:r w:rsidRPr="0053514E">
              <w:rPr>
                <w:rFonts w:ascii="Arial" w:hAnsi="Arial" w:cs="Arial"/>
                <w:b/>
                <w:spacing w:val="-6"/>
              </w:rPr>
              <w:t xml:space="preserve"> </w:t>
            </w:r>
            <w:r w:rsidRPr="0053514E">
              <w:rPr>
                <w:rFonts w:ascii="Arial" w:hAnsi="Arial" w:cs="Arial"/>
                <w:b/>
                <w:spacing w:val="1"/>
              </w:rPr>
              <w:t>c</w:t>
            </w:r>
            <w:r w:rsidRPr="0053514E">
              <w:rPr>
                <w:rFonts w:ascii="Arial" w:hAnsi="Arial" w:cs="Arial"/>
                <w:b/>
              </w:rPr>
              <w:t>o</w:t>
            </w:r>
            <w:r w:rsidRPr="0053514E">
              <w:rPr>
                <w:rFonts w:ascii="Arial" w:hAnsi="Arial" w:cs="Arial"/>
                <w:b/>
                <w:spacing w:val="2"/>
              </w:rPr>
              <w:t>mm</w:t>
            </w:r>
            <w:r w:rsidRPr="0053514E">
              <w:rPr>
                <w:rFonts w:ascii="Arial" w:hAnsi="Arial" w:cs="Arial"/>
                <w:b/>
                <w:spacing w:val="1"/>
              </w:rPr>
              <w:t>e</w:t>
            </w:r>
            <w:r w:rsidRPr="0053514E">
              <w:rPr>
                <w:rFonts w:ascii="Arial" w:hAnsi="Arial" w:cs="Arial"/>
                <w:b/>
                <w:spacing w:val="-1"/>
              </w:rPr>
              <w:t>n</w:t>
            </w:r>
            <w:r w:rsidRPr="0053514E">
              <w:rPr>
                <w:rFonts w:ascii="Arial" w:hAnsi="Arial" w:cs="Arial"/>
                <w:b/>
              </w:rPr>
              <w:t>t</w:t>
            </w:r>
          </w:p>
          <w:p w14:paraId="4A3AA326" w14:textId="77777777" w:rsidR="00D7290F" w:rsidRPr="0053514E" w:rsidRDefault="003836B9">
            <w:pPr>
              <w:spacing w:before="6" w:line="220" w:lineRule="exact"/>
              <w:ind w:left="105" w:right="647"/>
              <w:rPr>
                <w:rFonts w:ascii="Arial" w:hAnsi="Arial" w:cs="Arial"/>
              </w:rPr>
            </w:pPr>
            <w:r w:rsidRPr="0053514E">
              <w:rPr>
                <w:rFonts w:ascii="Arial" w:hAnsi="Arial" w:cs="Arial"/>
                <w:b/>
              </w:rPr>
              <w:t>A</w:t>
            </w:r>
            <w:r w:rsidRPr="0053514E">
              <w:rPr>
                <w:rFonts w:ascii="Arial" w:hAnsi="Arial" w:cs="Arial"/>
                <w:b/>
                <w:spacing w:val="1"/>
              </w:rPr>
              <w:t>r</w:t>
            </w:r>
            <w:r w:rsidRPr="0053514E">
              <w:rPr>
                <w:rFonts w:ascii="Arial" w:hAnsi="Arial" w:cs="Arial"/>
                <w:b/>
                <w:spacing w:val="-1"/>
              </w:rPr>
              <w:t>t</w:t>
            </w:r>
            <w:r w:rsidRPr="0053514E">
              <w:rPr>
                <w:rFonts w:ascii="Arial" w:hAnsi="Arial" w:cs="Arial"/>
                <w:b/>
              </w:rPr>
              <w:t>i</w:t>
            </w:r>
            <w:r w:rsidRPr="0053514E">
              <w:rPr>
                <w:rFonts w:ascii="Arial" w:hAnsi="Arial" w:cs="Arial"/>
                <w:b/>
                <w:spacing w:val="-2"/>
              </w:rPr>
              <w:t>f</w:t>
            </w:r>
            <w:r w:rsidRPr="0053514E">
              <w:rPr>
                <w:rFonts w:ascii="Arial" w:hAnsi="Arial" w:cs="Arial"/>
                <w:b/>
              </w:rPr>
              <w:t>ic</w:t>
            </w:r>
            <w:r w:rsidRPr="0053514E">
              <w:rPr>
                <w:rFonts w:ascii="Arial" w:hAnsi="Arial" w:cs="Arial"/>
                <w:b/>
                <w:spacing w:val="3"/>
              </w:rPr>
              <w:t>i</w:t>
            </w:r>
            <w:r w:rsidRPr="0053514E">
              <w:rPr>
                <w:rFonts w:ascii="Arial" w:hAnsi="Arial" w:cs="Arial"/>
                <w:b/>
              </w:rPr>
              <w:t>al</w:t>
            </w:r>
            <w:r w:rsidRPr="0053514E">
              <w:rPr>
                <w:rFonts w:ascii="Arial" w:hAnsi="Arial" w:cs="Arial"/>
                <w:b/>
                <w:spacing w:val="-7"/>
              </w:rPr>
              <w:t xml:space="preserve"> </w:t>
            </w:r>
            <w:r w:rsidRPr="0053514E">
              <w:rPr>
                <w:rFonts w:ascii="Arial" w:hAnsi="Arial" w:cs="Arial"/>
                <w:b/>
                <w:spacing w:val="1"/>
              </w:rPr>
              <w:t>I</w:t>
            </w:r>
            <w:r w:rsidRPr="0053514E">
              <w:rPr>
                <w:rFonts w:ascii="Arial" w:hAnsi="Arial" w:cs="Arial"/>
                <w:b/>
                <w:spacing w:val="-1"/>
              </w:rPr>
              <w:t>nt</w:t>
            </w:r>
            <w:r w:rsidRPr="0053514E">
              <w:rPr>
                <w:rFonts w:ascii="Arial" w:hAnsi="Arial" w:cs="Arial"/>
                <w:b/>
                <w:spacing w:val="1"/>
              </w:rPr>
              <w:t>e</w:t>
            </w:r>
            <w:r w:rsidRPr="0053514E">
              <w:rPr>
                <w:rFonts w:ascii="Arial" w:hAnsi="Arial" w:cs="Arial"/>
                <w:b/>
              </w:rPr>
              <w:t>l</w:t>
            </w:r>
            <w:r w:rsidRPr="0053514E">
              <w:rPr>
                <w:rFonts w:ascii="Arial" w:hAnsi="Arial" w:cs="Arial"/>
                <w:b/>
                <w:spacing w:val="-1"/>
              </w:rPr>
              <w:t>l</w:t>
            </w:r>
            <w:r w:rsidRPr="0053514E">
              <w:rPr>
                <w:rFonts w:ascii="Arial" w:hAnsi="Arial" w:cs="Arial"/>
                <w:b/>
                <w:spacing w:val="3"/>
              </w:rPr>
              <w:t>i</w:t>
            </w:r>
            <w:r w:rsidRPr="0053514E">
              <w:rPr>
                <w:rFonts w:ascii="Arial" w:hAnsi="Arial" w:cs="Arial"/>
                <w:b/>
              </w:rPr>
              <w:t>g</w:t>
            </w:r>
            <w:r w:rsidRPr="0053514E">
              <w:rPr>
                <w:rFonts w:ascii="Arial" w:hAnsi="Arial" w:cs="Arial"/>
                <w:b/>
                <w:spacing w:val="1"/>
              </w:rPr>
              <w:t>e</w:t>
            </w:r>
            <w:r w:rsidRPr="0053514E">
              <w:rPr>
                <w:rFonts w:ascii="Arial" w:hAnsi="Arial" w:cs="Arial"/>
                <w:b/>
                <w:spacing w:val="-1"/>
              </w:rPr>
              <w:t>n</w:t>
            </w:r>
            <w:r w:rsidRPr="0053514E">
              <w:rPr>
                <w:rFonts w:ascii="Arial" w:hAnsi="Arial" w:cs="Arial"/>
                <w:b/>
                <w:spacing w:val="1"/>
              </w:rPr>
              <w:t>c</w:t>
            </w:r>
            <w:r w:rsidRPr="0053514E">
              <w:rPr>
                <w:rFonts w:ascii="Arial" w:hAnsi="Arial" w:cs="Arial"/>
                <w:b/>
              </w:rPr>
              <w:t>e</w:t>
            </w:r>
            <w:r w:rsidRPr="0053514E">
              <w:rPr>
                <w:rFonts w:ascii="Arial" w:hAnsi="Arial" w:cs="Arial"/>
                <w:b/>
                <w:spacing w:val="-8"/>
              </w:rPr>
              <w:t xml:space="preserve"> </w:t>
            </w:r>
            <w:r w:rsidRPr="0053514E">
              <w:rPr>
                <w:rFonts w:ascii="Arial" w:hAnsi="Arial" w:cs="Arial"/>
                <w:b/>
                <w:spacing w:val="-1"/>
              </w:rPr>
              <w:t>(</w:t>
            </w:r>
            <w:r w:rsidRPr="0053514E">
              <w:rPr>
                <w:rFonts w:ascii="Arial" w:hAnsi="Arial" w:cs="Arial"/>
                <w:b/>
              </w:rPr>
              <w:t>A</w:t>
            </w:r>
            <w:r w:rsidRPr="0053514E">
              <w:rPr>
                <w:rFonts w:ascii="Arial" w:hAnsi="Arial" w:cs="Arial"/>
                <w:b/>
                <w:spacing w:val="2"/>
              </w:rPr>
              <w:t>I</w:t>
            </w:r>
            <w:r w:rsidRPr="0053514E">
              <w:rPr>
                <w:rFonts w:ascii="Arial" w:hAnsi="Arial" w:cs="Arial"/>
                <w:b/>
              </w:rPr>
              <w:t>)</w:t>
            </w:r>
            <w:r w:rsidRPr="0053514E">
              <w:rPr>
                <w:rFonts w:ascii="Arial" w:hAnsi="Arial" w:cs="Arial"/>
                <w:b/>
                <w:spacing w:val="-4"/>
              </w:rPr>
              <w:t xml:space="preserve"> </w:t>
            </w:r>
            <w:r w:rsidRPr="0053514E">
              <w:rPr>
                <w:rFonts w:ascii="Arial" w:hAnsi="Arial" w:cs="Arial"/>
                <w:b/>
              </w:rPr>
              <w:t>g</w:t>
            </w:r>
            <w:r w:rsidRPr="0053514E">
              <w:rPr>
                <w:rFonts w:ascii="Arial" w:hAnsi="Arial" w:cs="Arial"/>
                <w:b/>
                <w:spacing w:val="1"/>
              </w:rPr>
              <w:t>e</w:t>
            </w:r>
            <w:r w:rsidRPr="0053514E">
              <w:rPr>
                <w:rFonts w:ascii="Arial" w:hAnsi="Arial" w:cs="Arial"/>
                <w:b/>
                <w:spacing w:val="-1"/>
              </w:rPr>
              <w:t>n</w:t>
            </w:r>
            <w:r w:rsidRPr="0053514E">
              <w:rPr>
                <w:rFonts w:ascii="Arial" w:hAnsi="Arial" w:cs="Arial"/>
                <w:b/>
                <w:spacing w:val="1"/>
              </w:rPr>
              <w:t>er</w:t>
            </w:r>
            <w:r w:rsidRPr="0053514E">
              <w:rPr>
                <w:rFonts w:ascii="Arial" w:hAnsi="Arial" w:cs="Arial"/>
                <w:b/>
                <w:spacing w:val="3"/>
              </w:rPr>
              <w:t>a</w:t>
            </w:r>
            <w:r w:rsidRPr="0053514E">
              <w:rPr>
                <w:rFonts w:ascii="Arial" w:hAnsi="Arial" w:cs="Arial"/>
                <w:b/>
                <w:spacing w:val="-1"/>
              </w:rPr>
              <w:t>t</w:t>
            </w:r>
            <w:r w:rsidRPr="0053514E">
              <w:rPr>
                <w:rFonts w:ascii="Arial" w:hAnsi="Arial" w:cs="Arial"/>
                <w:b/>
                <w:spacing w:val="1"/>
              </w:rPr>
              <w:t>e</w:t>
            </w:r>
            <w:r w:rsidRPr="0053514E">
              <w:rPr>
                <w:rFonts w:ascii="Arial" w:hAnsi="Arial" w:cs="Arial"/>
                <w:b/>
              </w:rPr>
              <w:t>d</w:t>
            </w:r>
            <w:r w:rsidRPr="0053514E">
              <w:rPr>
                <w:rFonts w:ascii="Arial" w:hAnsi="Arial" w:cs="Arial"/>
                <w:b/>
                <w:spacing w:val="-7"/>
              </w:rPr>
              <w:t xml:space="preserve"> </w:t>
            </w:r>
            <w:r w:rsidRPr="0053514E">
              <w:rPr>
                <w:rFonts w:ascii="Arial" w:hAnsi="Arial" w:cs="Arial"/>
                <w:b/>
              </w:rPr>
              <w:t>or a</w:t>
            </w:r>
            <w:r w:rsidRPr="0053514E">
              <w:rPr>
                <w:rFonts w:ascii="Arial" w:hAnsi="Arial" w:cs="Arial"/>
                <w:b/>
                <w:spacing w:val="1"/>
              </w:rPr>
              <w:t>ss</w:t>
            </w:r>
            <w:r w:rsidRPr="0053514E">
              <w:rPr>
                <w:rFonts w:ascii="Arial" w:hAnsi="Arial" w:cs="Arial"/>
                <w:b/>
              </w:rPr>
              <w:t>i</w:t>
            </w:r>
            <w:r w:rsidRPr="0053514E">
              <w:rPr>
                <w:rFonts w:ascii="Arial" w:hAnsi="Arial" w:cs="Arial"/>
                <w:b/>
                <w:spacing w:val="1"/>
              </w:rPr>
              <w:t>s</w:t>
            </w:r>
            <w:r w:rsidRPr="0053514E">
              <w:rPr>
                <w:rFonts w:ascii="Arial" w:hAnsi="Arial" w:cs="Arial"/>
                <w:b/>
                <w:spacing w:val="-1"/>
              </w:rPr>
              <w:t>t</w:t>
            </w:r>
            <w:r w:rsidRPr="0053514E">
              <w:rPr>
                <w:rFonts w:ascii="Arial" w:hAnsi="Arial" w:cs="Arial"/>
                <w:b/>
                <w:spacing w:val="1"/>
              </w:rPr>
              <w:t>e</w:t>
            </w:r>
            <w:r w:rsidRPr="0053514E">
              <w:rPr>
                <w:rFonts w:ascii="Arial" w:hAnsi="Arial" w:cs="Arial"/>
                <w:b/>
              </w:rPr>
              <w:t>d</w:t>
            </w:r>
            <w:r w:rsidRPr="0053514E">
              <w:rPr>
                <w:rFonts w:ascii="Arial" w:hAnsi="Arial" w:cs="Arial"/>
                <w:b/>
                <w:spacing w:val="-6"/>
              </w:rPr>
              <w:t xml:space="preserve"> </w:t>
            </w:r>
            <w:r w:rsidRPr="0053514E">
              <w:rPr>
                <w:rFonts w:ascii="Arial" w:hAnsi="Arial" w:cs="Arial"/>
                <w:b/>
                <w:spacing w:val="1"/>
              </w:rPr>
              <w:t>re</w:t>
            </w:r>
            <w:r w:rsidRPr="0053514E">
              <w:rPr>
                <w:rFonts w:ascii="Arial" w:hAnsi="Arial" w:cs="Arial"/>
                <w:b/>
              </w:rPr>
              <w:t>view</w:t>
            </w:r>
            <w:r w:rsidRPr="0053514E">
              <w:rPr>
                <w:rFonts w:ascii="Arial" w:hAnsi="Arial" w:cs="Arial"/>
                <w:b/>
                <w:spacing w:val="-4"/>
              </w:rPr>
              <w:t xml:space="preserve"> </w:t>
            </w:r>
            <w:r w:rsidRPr="0053514E">
              <w:rPr>
                <w:rFonts w:ascii="Arial" w:hAnsi="Arial" w:cs="Arial"/>
                <w:b/>
                <w:spacing w:val="1"/>
              </w:rPr>
              <w:t>c</w:t>
            </w:r>
            <w:r w:rsidRPr="0053514E">
              <w:rPr>
                <w:rFonts w:ascii="Arial" w:hAnsi="Arial" w:cs="Arial"/>
                <w:b/>
              </w:rPr>
              <w:t>o</w:t>
            </w:r>
            <w:r w:rsidRPr="0053514E">
              <w:rPr>
                <w:rFonts w:ascii="Arial" w:hAnsi="Arial" w:cs="Arial"/>
                <w:b/>
                <w:spacing w:val="2"/>
              </w:rPr>
              <w:t>mm</w:t>
            </w:r>
            <w:r w:rsidRPr="0053514E">
              <w:rPr>
                <w:rFonts w:ascii="Arial" w:hAnsi="Arial" w:cs="Arial"/>
                <w:b/>
                <w:spacing w:val="1"/>
              </w:rPr>
              <w:t>e</w:t>
            </w:r>
            <w:r w:rsidRPr="0053514E">
              <w:rPr>
                <w:rFonts w:ascii="Arial" w:hAnsi="Arial" w:cs="Arial"/>
                <w:b/>
                <w:spacing w:val="-1"/>
              </w:rPr>
              <w:t>nt</w:t>
            </w:r>
            <w:r w:rsidRPr="0053514E">
              <w:rPr>
                <w:rFonts w:ascii="Arial" w:hAnsi="Arial" w:cs="Arial"/>
                <w:b/>
              </w:rPr>
              <w:t>s</w:t>
            </w:r>
            <w:r w:rsidRPr="0053514E">
              <w:rPr>
                <w:rFonts w:ascii="Arial" w:hAnsi="Arial" w:cs="Arial"/>
                <w:b/>
                <w:spacing w:val="-6"/>
              </w:rPr>
              <w:t xml:space="preserve"> </w:t>
            </w:r>
            <w:r w:rsidRPr="0053514E">
              <w:rPr>
                <w:rFonts w:ascii="Arial" w:hAnsi="Arial" w:cs="Arial"/>
                <w:b/>
              </w:rPr>
              <w:t>a</w:t>
            </w:r>
            <w:r w:rsidRPr="0053514E">
              <w:rPr>
                <w:rFonts w:ascii="Arial" w:hAnsi="Arial" w:cs="Arial"/>
                <w:b/>
                <w:spacing w:val="1"/>
              </w:rPr>
              <w:t>r</w:t>
            </w:r>
            <w:r w:rsidRPr="0053514E">
              <w:rPr>
                <w:rFonts w:ascii="Arial" w:hAnsi="Arial" w:cs="Arial"/>
                <w:b/>
              </w:rPr>
              <w:t>e</w:t>
            </w:r>
            <w:r w:rsidRPr="0053514E">
              <w:rPr>
                <w:rFonts w:ascii="Arial" w:hAnsi="Arial" w:cs="Arial"/>
                <w:b/>
                <w:spacing w:val="-4"/>
              </w:rPr>
              <w:t xml:space="preserve"> </w:t>
            </w:r>
            <w:r w:rsidRPr="0053514E">
              <w:rPr>
                <w:rFonts w:ascii="Arial" w:hAnsi="Arial" w:cs="Arial"/>
                <w:b/>
                <w:spacing w:val="1"/>
              </w:rPr>
              <w:t>s</w:t>
            </w:r>
            <w:r w:rsidRPr="0053514E">
              <w:rPr>
                <w:rFonts w:ascii="Arial" w:hAnsi="Arial" w:cs="Arial"/>
                <w:b/>
                <w:spacing w:val="-1"/>
              </w:rPr>
              <w:t>t</w:t>
            </w:r>
            <w:r w:rsidRPr="0053514E">
              <w:rPr>
                <w:rFonts w:ascii="Arial" w:hAnsi="Arial" w:cs="Arial"/>
                <w:b/>
                <w:spacing w:val="1"/>
              </w:rPr>
              <w:t>r</w:t>
            </w:r>
            <w:r w:rsidRPr="0053514E">
              <w:rPr>
                <w:rFonts w:ascii="Arial" w:hAnsi="Arial" w:cs="Arial"/>
                <w:b/>
              </w:rPr>
              <w:t>ic</w:t>
            </w:r>
            <w:r w:rsidRPr="0053514E">
              <w:rPr>
                <w:rFonts w:ascii="Arial" w:hAnsi="Arial" w:cs="Arial"/>
                <w:b/>
                <w:spacing w:val="-1"/>
              </w:rPr>
              <w:t>t</w:t>
            </w:r>
            <w:r w:rsidRPr="0053514E">
              <w:rPr>
                <w:rFonts w:ascii="Arial" w:hAnsi="Arial" w:cs="Arial"/>
                <w:b/>
              </w:rPr>
              <w:t>ly</w:t>
            </w:r>
            <w:r w:rsidRPr="0053514E">
              <w:rPr>
                <w:rFonts w:ascii="Arial" w:hAnsi="Arial" w:cs="Arial"/>
                <w:b/>
                <w:spacing w:val="-5"/>
              </w:rPr>
              <w:t xml:space="preserve"> </w:t>
            </w:r>
            <w:r w:rsidRPr="0053514E">
              <w:rPr>
                <w:rFonts w:ascii="Arial" w:hAnsi="Arial" w:cs="Arial"/>
                <w:b/>
                <w:spacing w:val="-1"/>
              </w:rPr>
              <w:t>p</w:t>
            </w:r>
            <w:r w:rsidRPr="0053514E">
              <w:rPr>
                <w:rFonts w:ascii="Arial" w:hAnsi="Arial" w:cs="Arial"/>
                <w:b/>
                <w:spacing w:val="1"/>
              </w:rPr>
              <w:t>r</w:t>
            </w:r>
            <w:r w:rsidRPr="0053514E">
              <w:rPr>
                <w:rFonts w:ascii="Arial" w:hAnsi="Arial" w:cs="Arial"/>
                <w:b/>
              </w:rPr>
              <w:t>o</w:t>
            </w:r>
            <w:r w:rsidRPr="0053514E">
              <w:rPr>
                <w:rFonts w:ascii="Arial" w:hAnsi="Arial" w:cs="Arial"/>
                <w:b/>
                <w:spacing w:val="-1"/>
              </w:rPr>
              <w:t>h</w:t>
            </w:r>
            <w:r w:rsidRPr="0053514E">
              <w:rPr>
                <w:rFonts w:ascii="Arial" w:hAnsi="Arial" w:cs="Arial"/>
                <w:b/>
              </w:rPr>
              <w:t>i</w:t>
            </w:r>
            <w:r w:rsidRPr="0053514E">
              <w:rPr>
                <w:rFonts w:ascii="Arial" w:hAnsi="Arial" w:cs="Arial"/>
                <w:b/>
                <w:spacing w:val="-1"/>
              </w:rPr>
              <w:t>b</w:t>
            </w:r>
            <w:r w:rsidRPr="0053514E">
              <w:rPr>
                <w:rFonts w:ascii="Arial" w:hAnsi="Arial" w:cs="Arial"/>
                <w:b/>
                <w:spacing w:val="3"/>
              </w:rPr>
              <w:t>i</w:t>
            </w:r>
            <w:r w:rsidRPr="0053514E">
              <w:rPr>
                <w:rFonts w:ascii="Arial" w:hAnsi="Arial" w:cs="Arial"/>
                <w:b/>
                <w:spacing w:val="-1"/>
              </w:rPr>
              <w:t>t</w:t>
            </w:r>
            <w:r w:rsidRPr="0053514E">
              <w:rPr>
                <w:rFonts w:ascii="Arial" w:hAnsi="Arial" w:cs="Arial"/>
                <w:b/>
                <w:spacing w:val="1"/>
              </w:rPr>
              <w:t>e</w:t>
            </w:r>
            <w:r w:rsidRPr="0053514E">
              <w:rPr>
                <w:rFonts w:ascii="Arial" w:hAnsi="Arial" w:cs="Arial"/>
                <w:b/>
              </w:rPr>
              <w:t>d</w:t>
            </w:r>
            <w:r w:rsidRPr="0053514E">
              <w:rPr>
                <w:rFonts w:ascii="Arial" w:hAnsi="Arial" w:cs="Arial"/>
                <w:b/>
                <w:spacing w:val="-8"/>
              </w:rPr>
              <w:t xml:space="preserve"> </w:t>
            </w:r>
            <w:r w:rsidRPr="0053514E">
              <w:rPr>
                <w:rFonts w:ascii="Arial" w:hAnsi="Arial" w:cs="Arial"/>
                <w:b/>
                <w:spacing w:val="2"/>
              </w:rPr>
              <w:t>d</w:t>
            </w:r>
            <w:r w:rsidRPr="0053514E">
              <w:rPr>
                <w:rFonts w:ascii="Arial" w:hAnsi="Arial" w:cs="Arial"/>
                <w:b/>
                <w:spacing w:val="-1"/>
              </w:rPr>
              <w:t>u</w:t>
            </w:r>
            <w:r w:rsidRPr="0053514E">
              <w:rPr>
                <w:rFonts w:ascii="Arial" w:hAnsi="Arial" w:cs="Arial"/>
                <w:b/>
                <w:spacing w:val="1"/>
              </w:rPr>
              <w:t>r</w:t>
            </w:r>
            <w:r w:rsidRPr="0053514E">
              <w:rPr>
                <w:rFonts w:ascii="Arial" w:hAnsi="Arial" w:cs="Arial"/>
                <w:b/>
              </w:rPr>
              <w:t>i</w:t>
            </w:r>
            <w:r w:rsidRPr="0053514E">
              <w:rPr>
                <w:rFonts w:ascii="Arial" w:hAnsi="Arial" w:cs="Arial"/>
                <w:b/>
                <w:spacing w:val="-1"/>
              </w:rPr>
              <w:t>n</w:t>
            </w:r>
            <w:r w:rsidRPr="0053514E">
              <w:rPr>
                <w:rFonts w:ascii="Arial" w:hAnsi="Arial" w:cs="Arial"/>
                <w:b/>
              </w:rPr>
              <w:t>g</w:t>
            </w:r>
            <w:r w:rsidRPr="0053514E">
              <w:rPr>
                <w:rFonts w:ascii="Arial" w:hAnsi="Arial" w:cs="Arial"/>
                <w:b/>
                <w:spacing w:val="-5"/>
              </w:rPr>
              <w:t xml:space="preserve"> </w:t>
            </w:r>
            <w:r w:rsidRPr="0053514E">
              <w:rPr>
                <w:rFonts w:ascii="Arial" w:hAnsi="Arial" w:cs="Arial"/>
                <w:b/>
                <w:spacing w:val="-1"/>
              </w:rPr>
              <w:t>p</w:t>
            </w:r>
            <w:r w:rsidRPr="0053514E">
              <w:rPr>
                <w:rFonts w:ascii="Arial" w:hAnsi="Arial" w:cs="Arial"/>
                <w:b/>
                <w:spacing w:val="1"/>
              </w:rPr>
              <w:t>ee</w:t>
            </w:r>
            <w:r w:rsidRPr="0053514E">
              <w:rPr>
                <w:rFonts w:ascii="Arial" w:hAnsi="Arial" w:cs="Arial"/>
                <w:b/>
              </w:rPr>
              <w:t xml:space="preserve">r </w:t>
            </w:r>
            <w:r w:rsidRPr="0053514E">
              <w:rPr>
                <w:rFonts w:ascii="Arial" w:hAnsi="Arial" w:cs="Arial"/>
                <w:b/>
                <w:spacing w:val="1"/>
              </w:rPr>
              <w:t>re</w:t>
            </w:r>
            <w:r w:rsidRPr="0053514E">
              <w:rPr>
                <w:rFonts w:ascii="Arial" w:hAnsi="Arial" w:cs="Arial"/>
                <w:b/>
              </w:rPr>
              <w:t>vie</w:t>
            </w:r>
            <w:r w:rsidRPr="0053514E">
              <w:rPr>
                <w:rFonts w:ascii="Arial" w:hAnsi="Arial" w:cs="Arial"/>
                <w:b/>
                <w:spacing w:val="1"/>
              </w:rPr>
              <w:t>w</w:t>
            </w:r>
            <w:r w:rsidRPr="0053514E">
              <w:rPr>
                <w:rFonts w:ascii="Arial" w:hAnsi="Arial" w:cs="Arial"/>
                <w:b/>
              </w:rPr>
              <w:t>.</w:t>
            </w:r>
          </w:p>
        </w:tc>
        <w:tc>
          <w:tcPr>
            <w:tcW w:w="6443" w:type="dxa"/>
            <w:tcBorders>
              <w:top w:val="single" w:sz="4" w:space="0" w:color="000000"/>
              <w:left w:val="single" w:sz="4" w:space="0" w:color="000000"/>
              <w:bottom w:val="single" w:sz="4" w:space="0" w:color="000000"/>
              <w:right w:val="single" w:sz="4" w:space="0" w:color="000000"/>
            </w:tcBorders>
          </w:tcPr>
          <w:p w14:paraId="4691B575" w14:textId="77777777" w:rsidR="00D7290F" w:rsidRPr="0053514E" w:rsidRDefault="003836B9">
            <w:pPr>
              <w:spacing w:line="220" w:lineRule="exact"/>
              <w:ind w:left="105"/>
              <w:rPr>
                <w:rFonts w:ascii="Arial" w:hAnsi="Arial" w:cs="Arial"/>
              </w:rPr>
            </w:pPr>
            <w:r w:rsidRPr="0053514E">
              <w:rPr>
                <w:rFonts w:ascii="Arial" w:hAnsi="Arial" w:cs="Arial"/>
                <w:b/>
              </w:rPr>
              <w:t>Au</w:t>
            </w:r>
            <w:r w:rsidRPr="0053514E">
              <w:rPr>
                <w:rFonts w:ascii="Arial" w:hAnsi="Arial" w:cs="Arial"/>
                <w:b/>
                <w:spacing w:val="-2"/>
              </w:rPr>
              <w:t>t</w:t>
            </w:r>
            <w:r w:rsidRPr="0053514E">
              <w:rPr>
                <w:rFonts w:ascii="Arial" w:hAnsi="Arial" w:cs="Arial"/>
                <w:b/>
                <w:spacing w:val="2"/>
              </w:rPr>
              <w:t>h</w:t>
            </w:r>
            <w:r w:rsidRPr="0053514E">
              <w:rPr>
                <w:rFonts w:ascii="Arial" w:hAnsi="Arial" w:cs="Arial"/>
                <w:b/>
              </w:rPr>
              <w:t>o</w:t>
            </w:r>
            <w:r w:rsidRPr="0053514E">
              <w:rPr>
                <w:rFonts w:ascii="Arial" w:hAnsi="Arial" w:cs="Arial"/>
                <w:b/>
                <w:spacing w:val="4"/>
              </w:rPr>
              <w:t>r</w:t>
            </w:r>
            <w:r w:rsidRPr="0053514E">
              <w:rPr>
                <w:rFonts w:ascii="Arial" w:hAnsi="Arial" w:cs="Arial"/>
                <w:b/>
                <w:spacing w:val="-8"/>
              </w:rPr>
              <w:t>’</w:t>
            </w:r>
            <w:r w:rsidRPr="0053514E">
              <w:rPr>
                <w:rFonts w:ascii="Arial" w:hAnsi="Arial" w:cs="Arial"/>
                <w:b/>
              </w:rPr>
              <w:t>s</w:t>
            </w:r>
            <w:r w:rsidRPr="0053514E">
              <w:rPr>
                <w:rFonts w:ascii="Arial" w:hAnsi="Arial" w:cs="Arial"/>
                <w:b/>
                <w:spacing w:val="-5"/>
              </w:rPr>
              <w:t xml:space="preserve"> </w:t>
            </w:r>
            <w:r w:rsidRPr="0053514E">
              <w:rPr>
                <w:rFonts w:ascii="Arial" w:hAnsi="Arial" w:cs="Arial"/>
                <w:b/>
                <w:spacing w:val="-2"/>
              </w:rPr>
              <w:t>F</w:t>
            </w:r>
            <w:r w:rsidRPr="0053514E">
              <w:rPr>
                <w:rFonts w:ascii="Arial" w:hAnsi="Arial" w:cs="Arial"/>
                <w:b/>
                <w:spacing w:val="1"/>
              </w:rPr>
              <w:t>ee</w:t>
            </w:r>
            <w:r w:rsidRPr="0053514E">
              <w:rPr>
                <w:rFonts w:ascii="Arial" w:hAnsi="Arial" w:cs="Arial"/>
                <w:b/>
                <w:spacing w:val="-1"/>
              </w:rPr>
              <w:t>d</w:t>
            </w:r>
            <w:r w:rsidRPr="0053514E">
              <w:rPr>
                <w:rFonts w:ascii="Arial" w:hAnsi="Arial" w:cs="Arial"/>
                <w:b/>
                <w:spacing w:val="2"/>
              </w:rPr>
              <w:t>b</w:t>
            </w:r>
            <w:r w:rsidRPr="0053514E">
              <w:rPr>
                <w:rFonts w:ascii="Arial" w:hAnsi="Arial" w:cs="Arial"/>
                <w:b/>
              </w:rPr>
              <w:t>a</w:t>
            </w:r>
            <w:r w:rsidRPr="0053514E">
              <w:rPr>
                <w:rFonts w:ascii="Arial" w:hAnsi="Arial" w:cs="Arial"/>
                <w:b/>
                <w:spacing w:val="1"/>
              </w:rPr>
              <w:t>c</w:t>
            </w:r>
            <w:r w:rsidRPr="0053514E">
              <w:rPr>
                <w:rFonts w:ascii="Arial" w:hAnsi="Arial" w:cs="Arial"/>
                <w:b/>
              </w:rPr>
              <w:t>k</w:t>
            </w:r>
            <w:r w:rsidRPr="0053514E">
              <w:rPr>
                <w:rFonts w:ascii="Arial" w:hAnsi="Arial" w:cs="Arial"/>
                <w:b/>
                <w:spacing w:val="-5"/>
              </w:rPr>
              <w:t xml:space="preserve"> </w:t>
            </w:r>
            <w:r w:rsidRPr="0053514E">
              <w:rPr>
                <w:rFonts w:ascii="Arial" w:hAnsi="Arial" w:cs="Arial"/>
                <w:spacing w:val="-1"/>
              </w:rPr>
              <w:t>(</w:t>
            </w:r>
            <w:r w:rsidRPr="0053514E">
              <w:rPr>
                <w:rFonts w:ascii="Arial" w:hAnsi="Arial" w:cs="Arial"/>
                <w:spacing w:val="2"/>
              </w:rPr>
              <w:t>I</w:t>
            </w:r>
            <w:r w:rsidRPr="0053514E">
              <w:rPr>
                <w:rFonts w:ascii="Arial" w:hAnsi="Arial" w:cs="Arial"/>
              </w:rPr>
              <w:t>t</w:t>
            </w:r>
            <w:r w:rsidRPr="0053514E">
              <w:rPr>
                <w:rFonts w:ascii="Arial" w:hAnsi="Arial" w:cs="Arial"/>
                <w:spacing w:val="-1"/>
              </w:rPr>
              <w:t xml:space="preserve"> </w:t>
            </w:r>
            <w:r w:rsidRPr="0053514E">
              <w:rPr>
                <w:rFonts w:ascii="Arial" w:hAnsi="Arial" w:cs="Arial"/>
              </w:rPr>
              <w:t>is</w:t>
            </w:r>
            <w:r w:rsidRPr="0053514E">
              <w:rPr>
                <w:rFonts w:ascii="Arial" w:hAnsi="Arial" w:cs="Arial"/>
                <w:spacing w:val="1"/>
              </w:rPr>
              <w:t xml:space="preserve"> </w:t>
            </w:r>
            <w:r w:rsidRPr="0053514E">
              <w:rPr>
                <w:rFonts w:ascii="Arial" w:hAnsi="Arial" w:cs="Arial"/>
              </w:rPr>
              <w:t>mand</w:t>
            </w:r>
            <w:r w:rsidRPr="0053514E">
              <w:rPr>
                <w:rFonts w:ascii="Arial" w:hAnsi="Arial" w:cs="Arial"/>
                <w:spacing w:val="1"/>
              </w:rPr>
              <w:t>a</w:t>
            </w:r>
            <w:r w:rsidRPr="0053514E">
              <w:rPr>
                <w:rFonts w:ascii="Arial" w:hAnsi="Arial" w:cs="Arial"/>
              </w:rPr>
              <w:t>to</w:t>
            </w:r>
            <w:r w:rsidRPr="0053514E">
              <w:rPr>
                <w:rFonts w:ascii="Arial" w:hAnsi="Arial" w:cs="Arial"/>
                <w:spacing w:val="-2"/>
              </w:rPr>
              <w:t>r</w:t>
            </w:r>
            <w:r w:rsidRPr="0053514E">
              <w:rPr>
                <w:rFonts w:ascii="Arial" w:hAnsi="Arial" w:cs="Arial"/>
              </w:rPr>
              <w:t>y</w:t>
            </w:r>
            <w:r w:rsidRPr="0053514E">
              <w:rPr>
                <w:rFonts w:ascii="Arial" w:hAnsi="Arial" w:cs="Arial"/>
                <w:spacing w:val="-8"/>
              </w:rPr>
              <w:t xml:space="preserve"> </w:t>
            </w:r>
            <w:r w:rsidRPr="0053514E">
              <w:rPr>
                <w:rFonts w:ascii="Arial" w:hAnsi="Arial" w:cs="Arial"/>
              </w:rPr>
              <w:t>that</w:t>
            </w:r>
            <w:r w:rsidRPr="0053514E">
              <w:rPr>
                <w:rFonts w:ascii="Arial" w:hAnsi="Arial" w:cs="Arial"/>
                <w:spacing w:val="-2"/>
              </w:rPr>
              <w:t xml:space="preserve"> </w:t>
            </w:r>
            <w:r w:rsidRPr="0053514E">
              <w:rPr>
                <w:rFonts w:ascii="Arial" w:hAnsi="Arial" w:cs="Arial"/>
                <w:spacing w:val="4"/>
              </w:rPr>
              <w:t>a</w:t>
            </w:r>
            <w:r w:rsidRPr="0053514E">
              <w:rPr>
                <w:rFonts w:ascii="Arial" w:hAnsi="Arial" w:cs="Arial"/>
              </w:rPr>
              <w:t>utho</w:t>
            </w:r>
            <w:r w:rsidRPr="0053514E">
              <w:rPr>
                <w:rFonts w:ascii="Arial" w:hAnsi="Arial" w:cs="Arial"/>
                <w:spacing w:val="-2"/>
              </w:rPr>
              <w:t>r</w:t>
            </w:r>
            <w:r w:rsidRPr="0053514E">
              <w:rPr>
                <w:rFonts w:ascii="Arial" w:hAnsi="Arial" w:cs="Arial"/>
              </w:rPr>
              <w:t>s</w:t>
            </w:r>
            <w:r w:rsidRPr="0053514E">
              <w:rPr>
                <w:rFonts w:ascii="Arial" w:hAnsi="Arial" w:cs="Arial"/>
                <w:spacing w:val="-3"/>
              </w:rPr>
              <w:t xml:space="preserve"> </w:t>
            </w:r>
            <w:r w:rsidRPr="0053514E">
              <w:rPr>
                <w:rFonts w:ascii="Arial" w:hAnsi="Arial" w:cs="Arial"/>
                <w:spacing w:val="1"/>
              </w:rPr>
              <w:t>s</w:t>
            </w:r>
            <w:r w:rsidRPr="0053514E">
              <w:rPr>
                <w:rFonts w:ascii="Arial" w:hAnsi="Arial" w:cs="Arial"/>
              </w:rPr>
              <w:t>hould</w:t>
            </w:r>
            <w:r w:rsidRPr="0053514E">
              <w:rPr>
                <w:rFonts w:ascii="Arial" w:hAnsi="Arial" w:cs="Arial"/>
                <w:spacing w:val="-4"/>
              </w:rPr>
              <w:t xml:space="preserve"> </w:t>
            </w:r>
            <w:r w:rsidRPr="0053514E">
              <w:rPr>
                <w:rFonts w:ascii="Arial" w:hAnsi="Arial" w:cs="Arial"/>
              </w:rPr>
              <w:t>w</w:t>
            </w:r>
            <w:r w:rsidRPr="0053514E">
              <w:rPr>
                <w:rFonts w:ascii="Arial" w:hAnsi="Arial" w:cs="Arial"/>
                <w:spacing w:val="-1"/>
              </w:rPr>
              <w:t>r</w:t>
            </w:r>
            <w:r w:rsidRPr="0053514E">
              <w:rPr>
                <w:rFonts w:ascii="Arial" w:hAnsi="Arial" w:cs="Arial"/>
                <w:spacing w:val="3"/>
              </w:rPr>
              <w:t>i</w:t>
            </w:r>
            <w:r w:rsidRPr="0053514E">
              <w:rPr>
                <w:rFonts w:ascii="Arial" w:hAnsi="Arial" w:cs="Arial"/>
              </w:rPr>
              <w:t>te</w:t>
            </w:r>
            <w:r w:rsidRPr="0053514E">
              <w:rPr>
                <w:rFonts w:ascii="Arial" w:hAnsi="Arial" w:cs="Arial"/>
                <w:spacing w:val="-2"/>
              </w:rPr>
              <w:t xml:space="preserve"> </w:t>
            </w:r>
            <w:r w:rsidRPr="0053514E">
              <w:rPr>
                <w:rFonts w:ascii="Arial" w:hAnsi="Arial" w:cs="Arial"/>
              </w:rPr>
              <w:t>hi</w:t>
            </w:r>
            <w:r w:rsidRPr="0053514E">
              <w:rPr>
                <w:rFonts w:ascii="Arial" w:hAnsi="Arial" w:cs="Arial"/>
                <w:spacing w:val="1"/>
              </w:rPr>
              <w:t>s</w:t>
            </w:r>
            <w:r w:rsidRPr="0053514E">
              <w:rPr>
                <w:rFonts w:ascii="Arial" w:hAnsi="Arial" w:cs="Arial"/>
              </w:rPr>
              <w:t>/her</w:t>
            </w:r>
          </w:p>
          <w:p w14:paraId="5EEB1C5F" w14:textId="77777777" w:rsidR="00D7290F" w:rsidRPr="0053514E" w:rsidRDefault="003836B9">
            <w:pPr>
              <w:spacing w:before="13"/>
              <w:ind w:left="105"/>
              <w:rPr>
                <w:rFonts w:ascii="Arial" w:hAnsi="Arial" w:cs="Arial"/>
              </w:rPr>
            </w:pPr>
            <w:r w:rsidRPr="0053514E">
              <w:rPr>
                <w:rFonts w:ascii="Arial" w:hAnsi="Arial" w:cs="Arial"/>
                <w:spacing w:val="-1"/>
              </w:rPr>
              <w:t>f</w:t>
            </w:r>
            <w:r w:rsidRPr="0053514E">
              <w:rPr>
                <w:rFonts w:ascii="Arial" w:hAnsi="Arial" w:cs="Arial"/>
                <w:spacing w:val="1"/>
              </w:rPr>
              <w:t>ee</w:t>
            </w:r>
            <w:r w:rsidRPr="0053514E">
              <w:rPr>
                <w:rFonts w:ascii="Arial" w:hAnsi="Arial" w:cs="Arial"/>
              </w:rPr>
              <w:t>db</w:t>
            </w:r>
            <w:r w:rsidRPr="0053514E">
              <w:rPr>
                <w:rFonts w:ascii="Arial" w:hAnsi="Arial" w:cs="Arial"/>
                <w:spacing w:val="1"/>
              </w:rPr>
              <w:t>ac</w:t>
            </w:r>
            <w:r w:rsidRPr="0053514E">
              <w:rPr>
                <w:rFonts w:ascii="Arial" w:hAnsi="Arial" w:cs="Arial"/>
              </w:rPr>
              <w:t>k</w:t>
            </w:r>
            <w:r w:rsidRPr="0053514E">
              <w:rPr>
                <w:rFonts w:ascii="Arial" w:hAnsi="Arial" w:cs="Arial"/>
                <w:spacing w:val="-6"/>
              </w:rPr>
              <w:t xml:space="preserve"> </w:t>
            </w:r>
            <w:r w:rsidRPr="0053514E">
              <w:rPr>
                <w:rFonts w:ascii="Arial" w:hAnsi="Arial" w:cs="Arial"/>
              </w:rPr>
              <w:t>h</w:t>
            </w:r>
            <w:r w:rsidRPr="0053514E">
              <w:rPr>
                <w:rFonts w:ascii="Arial" w:hAnsi="Arial" w:cs="Arial"/>
                <w:spacing w:val="1"/>
              </w:rPr>
              <w:t>e</w:t>
            </w:r>
            <w:r w:rsidRPr="0053514E">
              <w:rPr>
                <w:rFonts w:ascii="Arial" w:hAnsi="Arial" w:cs="Arial"/>
                <w:spacing w:val="-1"/>
              </w:rPr>
              <w:t>r</w:t>
            </w:r>
            <w:r w:rsidRPr="0053514E">
              <w:rPr>
                <w:rFonts w:ascii="Arial" w:hAnsi="Arial" w:cs="Arial"/>
                <w:spacing w:val="1"/>
              </w:rPr>
              <w:t>e</w:t>
            </w:r>
            <w:r w:rsidRPr="0053514E">
              <w:rPr>
                <w:rFonts w:ascii="Arial" w:hAnsi="Arial" w:cs="Arial"/>
              </w:rPr>
              <w:t>)</w:t>
            </w:r>
          </w:p>
        </w:tc>
      </w:tr>
      <w:tr w:rsidR="00D7290F" w:rsidRPr="0053514E" w14:paraId="24032405" w14:textId="77777777" w:rsidTr="0052626E">
        <w:trPr>
          <w:trHeight w:hRule="exact" w:val="1480"/>
        </w:trPr>
        <w:tc>
          <w:tcPr>
            <w:tcW w:w="5351" w:type="dxa"/>
            <w:tcBorders>
              <w:top w:val="single" w:sz="4" w:space="0" w:color="000000"/>
              <w:left w:val="single" w:sz="4" w:space="0" w:color="000000"/>
              <w:bottom w:val="single" w:sz="4" w:space="0" w:color="000000"/>
              <w:right w:val="single" w:sz="4" w:space="0" w:color="000000"/>
            </w:tcBorders>
          </w:tcPr>
          <w:p w14:paraId="7C9ECD22" w14:textId="77777777" w:rsidR="00D7290F" w:rsidRPr="0053514E" w:rsidRDefault="003836B9">
            <w:pPr>
              <w:spacing w:before="4" w:line="220" w:lineRule="exact"/>
              <w:ind w:left="464" w:right="233"/>
              <w:rPr>
                <w:rFonts w:ascii="Arial" w:hAnsi="Arial" w:cs="Arial"/>
              </w:rPr>
            </w:pPr>
            <w:r w:rsidRPr="0053514E">
              <w:rPr>
                <w:rFonts w:ascii="Arial" w:hAnsi="Arial" w:cs="Arial"/>
                <w:b/>
                <w:spacing w:val="-2"/>
              </w:rPr>
              <w:t>P</w:t>
            </w:r>
            <w:r w:rsidRPr="0053514E">
              <w:rPr>
                <w:rFonts w:ascii="Arial" w:hAnsi="Arial" w:cs="Arial"/>
                <w:b/>
              </w:rPr>
              <w:t>lea</w:t>
            </w:r>
            <w:r w:rsidRPr="0053514E">
              <w:rPr>
                <w:rFonts w:ascii="Arial" w:hAnsi="Arial" w:cs="Arial"/>
                <w:b/>
                <w:spacing w:val="2"/>
              </w:rPr>
              <w:t>s</w:t>
            </w:r>
            <w:r w:rsidRPr="0053514E">
              <w:rPr>
                <w:rFonts w:ascii="Arial" w:hAnsi="Arial" w:cs="Arial"/>
                <w:b/>
              </w:rPr>
              <w:t>e</w:t>
            </w:r>
            <w:r w:rsidRPr="0053514E">
              <w:rPr>
                <w:rFonts w:ascii="Arial" w:hAnsi="Arial" w:cs="Arial"/>
                <w:b/>
                <w:spacing w:val="-3"/>
              </w:rPr>
              <w:t xml:space="preserve"> </w:t>
            </w:r>
            <w:r w:rsidRPr="0053514E">
              <w:rPr>
                <w:rFonts w:ascii="Arial" w:hAnsi="Arial" w:cs="Arial"/>
                <w:b/>
              </w:rPr>
              <w:t>w</w:t>
            </w:r>
            <w:r w:rsidRPr="0053514E">
              <w:rPr>
                <w:rFonts w:ascii="Arial" w:hAnsi="Arial" w:cs="Arial"/>
                <w:b/>
                <w:spacing w:val="1"/>
              </w:rPr>
              <w:t>r</w:t>
            </w:r>
            <w:r w:rsidRPr="0053514E">
              <w:rPr>
                <w:rFonts w:ascii="Arial" w:hAnsi="Arial" w:cs="Arial"/>
                <w:b/>
              </w:rPr>
              <w:t>i</w:t>
            </w:r>
            <w:r w:rsidRPr="0053514E">
              <w:rPr>
                <w:rFonts w:ascii="Arial" w:hAnsi="Arial" w:cs="Arial"/>
                <w:b/>
                <w:spacing w:val="-2"/>
              </w:rPr>
              <w:t>t</w:t>
            </w:r>
            <w:r w:rsidRPr="0053514E">
              <w:rPr>
                <w:rFonts w:ascii="Arial" w:hAnsi="Arial" w:cs="Arial"/>
                <w:b/>
              </w:rPr>
              <w:t>e</w:t>
            </w:r>
            <w:r w:rsidRPr="0053514E">
              <w:rPr>
                <w:rFonts w:ascii="Arial" w:hAnsi="Arial" w:cs="Arial"/>
                <w:b/>
                <w:spacing w:val="-1"/>
              </w:rPr>
              <w:t xml:space="preserve"> </w:t>
            </w:r>
            <w:r w:rsidRPr="0053514E">
              <w:rPr>
                <w:rFonts w:ascii="Arial" w:hAnsi="Arial" w:cs="Arial"/>
                <w:b/>
              </w:rPr>
              <w:t>a</w:t>
            </w:r>
            <w:r w:rsidRPr="0053514E">
              <w:rPr>
                <w:rFonts w:ascii="Arial" w:hAnsi="Arial" w:cs="Arial"/>
                <w:b/>
                <w:spacing w:val="1"/>
              </w:rPr>
              <w:t xml:space="preserve"> </w:t>
            </w:r>
            <w:r w:rsidRPr="0053514E">
              <w:rPr>
                <w:rFonts w:ascii="Arial" w:hAnsi="Arial" w:cs="Arial"/>
                <w:b/>
                <w:spacing w:val="-1"/>
              </w:rPr>
              <w:t>f</w:t>
            </w:r>
            <w:r w:rsidRPr="0053514E">
              <w:rPr>
                <w:rFonts w:ascii="Arial" w:hAnsi="Arial" w:cs="Arial"/>
                <w:b/>
                <w:spacing w:val="1"/>
              </w:rPr>
              <w:t>e</w:t>
            </w:r>
            <w:r w:rsidRPr="0053514E">
              <w:rPr>
                <w:rFonts w:ascii="Arial" w:hAnsi="Arial" w:cs="Arial"/>
                <w:b/>
              </w:rPr>
              <w:t>w</w:t>
            </w:r>
            <w:r w:rsidRPr="0053514E">
              <w:rPr>
                <w:rFonts w:ascii="Arial" w:hAnsi="Arial" w:cs="Arial"/>
                <w:b/>
                <w:spacing w:val="-1"/>
              </w:rPr>
              <w:t xml:space="preserve"> </w:t>
            </w:r>
            <w:r w:rsidRPr="0053514E">
              <w:rPr>
                <w:rFonts w:ascii="Arial" w:hAnsi="Arial" w:cs="Arial"/>
                <w:b/>
                <w:spacing w:val="1"/>
              </w:rPr>
              <w:t>se</w:t>
            </w:r>
            <w:r w:rsidRPr="0053514E">
              <w:rPr>
                <w:rFonts w:ascii="Arial" w:hAnsi="Arial" w:cs="Arial"/>
                <w:b/>
                <w:spacing w:val="-1"/>
              </w:rPr>
              <w:t>nt</w:t>
            </w:r>
            <w:r w:rsidRPr="0053514E">
              <w:rPr>
                <w:rFonts w:ascii="Arial" w:hAnsi="Arial" w:cs="Arial"/>
                <w:b/>
                <w:spacing w:val="1"/>
              </w:rPr>
              <w:t>e</w:t>
            </w:r>
            <w:r w:rsidRPr="0053514E">
              <w:rPr>
                <w:rFonts w:ascii="Arial" w:hAnsi="Arial" w:cs="Arial"/>
                <w:b/>
                <w:spacing w:val="-1"/>
              </w:rPr>
              <w:t>n</w:t>
            </w:r>
            <w:r w:rsidRPr="0053514E">
              <w:rPr>
                <w:rFonts w:ascii="Arial" w:hAnsi="Arial" w:cs="Arial"/>
                <w:b/>
                <w:spacing w:val="1"/>
              </w:rPr>
              <w:t>ce</w:t>
            </w:r>
            <w:r w:rsidRPr="0053514E">
              <w:rPr>
                <w:rFonts w:ascii="Arial" w:hAnsi="Arial" w:cs="Arial"/>
                <w:b/>
              </w:rPr>
              <w:t>s</w:t>
            </w:r>
            <w:r w:rsidRPr="0053514E">
              <w:rPr>
                <w:rFonts w:ascii="Arial" w:hAnsi="Arial" w:cs="Arial"/>
                <w:b/>
                <w:spacing w:val="-5"/>
              </w:rPr>
              <w:t xml:space="preserve"> </w:t>
            </w:r>
            <w:r w:rsidRPr="0053514E">
              <w:rPr>
                <w:rFonts w:ascii="Arial" w:hAnsi="Arial" w:cs="Arial"/>
                <w:b/>
                <w:spacing w:val="1"/>
              </w:rPr>
              <w:t>re</w:t>
            </w:r>
            <w:r w:rsidRPr="0053514E">
              <w:rPr>
                <w:rFonts w:ascii="Arial" w:hAnsi="Arial" w:cs="Arial"/>
                <w:b/>
              </w:rPr>
              <w:t>ga</w:t>
            </w:r>
            <w:r w:rsidRPr="0053514E">
              <w:rPr>
                <w:rFonts w:ascii="Arial" w:hAnsi="Arial" w:cs="Arial"/>
                <w:b/>
                <w:spacing w:val="1"/>
              </w:rPr>
              <w:t>r</w:t>
            </w:r>
            <w:r w:rsidRPr="0053514E">
              <w:rPr>
                <w:rFonts w:ascii="Arial" w:hAnsi="Arial" w:cs="Arial"/>
                <w:b/>
                <w:spacing w:val="-1"/>
              </w:rPr>
              <w:t>d</w:t>
            </w:r>
            <w:r w:rsidRPr="0053514E">
              <w:rPr>
                <w:rFonts w:ascii="Arial" w:hAnsi="Arial" w:cs="Arial"/>
                <w:b/>
              </w:rPr>
              <w:t>i</w:t>
            </w:r>
            <w:r w:rsidRPr="0053514E">
              <w:rPr>
                <w:rFonts w:ascii="Arial" w:hAnsi="Arial" w:cs="Arial"/>
                <w:b/>
                <w:spacing w:val="-1"/>
              </w:rPr>
              <w:t>n</w:t>
            </w:r>
            <w:r w:rsidRPr="0053514E">
              <w:rPr>
                <w:rFonts w:ascii="Arial" w:hAnsi="Arial" w:cs="Arial"/>
                <w:b/>
              </w:rPr>
              <w:t>g</w:t>
            </w:r>
            <w:r w:rsidRPr="0053514E">
              <w:rPr>
                <w:rFonts w:ascii="Arial" w:hAnsi="Arial" w:cs="Arial"/>
                <w:b/>
                <w:spacing w:val="-7"/>
              </w:rPr>
              <w:t xml:space="preserve"> </w:t>
            </w:r>
            <w:r w:rsidRPr="0053514E">
              <w:rPr>
                <w:rFonts w:ascii="Arial" w:hAnsi="Arial" w:cs="Arial"/>
                <w:b/>
                <w:spacing w:val="2"/>
              </w:rPr>
              <w:t>th</w:t>
            </w:r>
            <w:r w:rsidRPr="0053514E">
              <w:rPr>
                <w:rFonts w:ascii="Arial" w:hAnsi="Arial" w:cs="Arial"/>
                <w:b/>
              </w:rPr>
              <w:t>e</w:t>
            </w:r>
            <w:r w:rsidRPr="0053514E">
              <w:rPr>
                <w:rFonts w:ascii="Arial" w:hAnsi="Arial" w:cs="Arial"/>
                <w:b/>
                <w:spacing w:val="-1"/>
              </w:rPr>
              <w:t xml:space="preserve"> </w:t>
            </w:r>
            <w:r w:rsidRPr="0053514E">
              <w:rPr>
                <w:rFonts w:ascii="Arial" w:hAnsi="Arial" w:cs="Arial"/>
                <w:b/>
              </w:rPr>
              <w:t>i</w:t>
            </w:r>
            <w:r w:rsidRPr="0053514E">
              <w:rPr>
                <w:rFonts w:ascii="Arial" w:hAnsi="Arial" w:cs="Arial"/>
                <w:b/>
                <w:spacing w:val="2"/>
              </w:rPr>
              <w:t>m</w:t>
            </w:r>
            <w:r w:rsidRPr="0053514E">
              <w:rPr>
                <w:rFonts w:ascii="Arial" w:hAnsi="Arial" w:cs="Arial"/>
                <w:b/>
                <w:spacing w:val="-1"/>
              </w:rPr>
              <w:t>p</w:t>
            </w:r>
            <w:r w:rsidRPr="0053514E">
              <w:rPr>
                <w:rFonts w:ascii="Arial" w:hAnsi="Arial" w:cs="Arial"/>
                <w:b/>
              </w:rPr>
              <w:t>o</w:t>
            </w:r>
            <w:r w:rsidRPr="0053514E">
              <w:rPr>
                <w:rFonts w:ascii="Arial" w:hAnsi="Arial" w:cs="Arial"/>
                <w:b/>
                <w:spacing w:val="1"/>
              </w:rPr>
              <w:t>r</w:t>
            </w:r>
            <w:r w:rsidRPr="0053514E">
              <w:rPr>
                <w:rFonts w:ascii="Arial" w:hAnsi="Arial" w:cs="Arial"/>
                <w:b/>
                <w:spacing w:val="-1"/>
              </w:rPr>
              <w:t>t</w:t>
            </w:r>
            <w:r w:rsidRPr="0053514E">
              <w:rPr>
                <w:rFonts w:ascii="Arial" w:hAnsi="Arial" w:cs="Arial"/>
                <w:b/>
              </w:rPr>
              <w:t>a</w:t>
            </w:r>
            <w:r w:rsidRPr="0053514E">
              <w:rPr>
                <w:rFonts w:ascii="Arial" w:hAnsi="Arial" w:cs="Arial"/>
                <w:b/>
                <w:spacing w:val="-1"/>
              </w:rPr>
              <w:t>n</w:t>
            </w:r>
            <w:r w:rsidRPr="0053514E">
              <w:rPr>
                <w:rFonts w:ascii="Arial" w:hAnsi="Arial" w:cs="Arial"/>
                <w:b/>
                <w:spacing w:val="1"/>
              </w:rPr>
              <w:t>c</w:t>
            </w:r>
            <w:r w:rsidRPr="0053514E">
              <w:rPr>
                <w:rFonts w:ascii="Arial" w:hAnsi="Arial" w:cs="Arial"/>
                <w:b/>
              </w:rPr>
              <w:t>e of</w:t>
            </w:r>
            <w:r w:rsidRPr="0053514E">
              <w:rPr>
                <w:rFonts w:ascii="Arial" w:hAnsi="Arial" w:cs="Arial"/>
                <w:b/>
                <w:spacing w:val="-2"/>
              </w:rPr>
              <w:t xml:space="preserve"> </w:t>
            </w:r>
            <w:r w:rsidRPr="0053514E">
              <w:rPr>
                <w:rFonts w:ascii="Arial" w:hAnsi="Arial" w:cs="Arial"/>
                <w:b/>
                <w:spacing w:val="-1"/>
              </w:rPr>
              <w:t>th</w:t>
            </w:r>
            <w:r w:rsidRPr="0053514E">
              <w:rPr>
                <w:rFonts w:ascii="Arial" w:hAnsi="Arial" w:cs="Arial"/>
                <w:b/>
              </w:rPr>
              <w:t>is</w:t>
            </w:r>
            <w:r w:rsidRPr="0053514E">
              <w:rPr>
                <w:rFonts w:ascii="Arial" w:hAnsi="Arial" w:cs="Arial"/>
                <w:b/>
                <w:spacing w:val="-1"/>
              </w:rPr>
              <w:t xml:space="preserve"> </w:t>
            </w:r>
            <w:r w:rsidRPr="0053514E">
              <w:rPr>
                <w:rFonts w:ascii="Arial" w:hAnsi="Arial" w:cs="Arial"/>
                <w:b/>
                <w:spacing w:val="2"/>
              </w:rPr>
              <w:t>m</w:t>
            </w:r>
            <w:r w:rsidRPr="0053514E">
              <w:rPr>
                <w:rFonts w:ascii="Arial" w:hAnsi="Arial" w:cs="Arial"/>
                <w:b/>
              </w:rPr>
              <w:t>a</w:t>
            </w:r>
            <w:r w:rsidRPr="0053514E">
              <w:rPr>
                <w:rFonts w:ascii="Arial" w:hAnsi="Arial" w:cs="Arial"/>
                <w:b/>
                <w:spacing w:val="-1"/>
              </w:rPr>
              <w:t>nu</w:t>
            </w:r>
            <w:r w:rsidRPr="0053514E">
              <w:rPr>
                <w:rFonts w:ascii="Arial" w:hAnsi="Arial" w:cs="Arial"/>
                <w:b/>
                <w:spacing w:val="1"/>
              </w:rPr>
              <w:t>scr</w:t>
            </w:r>
            <w:r w:rsidRPr="0053514E">
              <w:rPr>
                <w:rFonts w:ascii="Arial" w:hAnsi="Arial" w:cs="Arial"/>
                <w:b/>
              </w:rPr>
              <w:t>i</w:t>
            </w:r>
            <w:r w:rsidRPr="0053514E">
              <w:rPr>
                <w:rFonts w:ascii="Arial" w:hAnsi="Arial" w:cs="Arial"/>
                <w:b/>
                <w:spacing w:val="2"/>
              </w:rPr>
              <w:t>p</w:t>
            </w:r>
            <w:r w:rsidRPr="0053514E">
              <w:rPr>
                <w:rFonts w:ascii="Arial" w:hAnsi="Arial" w:cs="Arial"/>
                <w:b/>
              </w:rPr>
              <w:t>t</w:t>
            </w:r>
            <w:r w:rsidRPr="0053514E">
              <w:rPr>
                <w:rFonts w:ascii="Arial" w:hAnsi="Arial" w:cs="Arial"/>
                <w:b/>
                <w:spacing w:val="-10"/>
              </w:rPr>
              <w:t xml:space="preserve"> </w:t>
            </w:r>
            <w:r w:rsidRPr="0053514E">
              <w:rPr>
                <w:rFonts w:ascii="Arial" w:hAnsi="Arial" w:cs="Arial"/>
                <w:b/>
                <w:spacing w:val="-1"/>
              </w:rPr>
              <w:t>f</w:t>
            </w:r>
            <w:r w:rsidRPr="0053514E">
              <w:rPr>
                <w:rFonts w:ascii="Arial" w:hAnsi="Arial" w:cs="Arial"/>
                <w:b/>
              </w:rPr>
              <w:t xml:space="preserve">or </w:t>
            </w:r>
            <w:r w:rsidRPr="0053514E">
              <w:rPr>
                <w:rFonts w:ascii="Arial" w:hAnsi="Arial" w:cs="Arial"/>
                <w:b/>
                <w:spacing w:val="-1"/>
              </w:rPr>
              <w:t>th</w:t>
            </w:r>
            <w:r w:rsidRPr="0053514E">
              <w:rPr>
                <w:rFonts w:ascii="Arial" w:hAnsi="Arial" w:cs="Arial"/>
                <w:b/>
              </w:rPr>
              <w:t>e</w:t>
            </w:r>
            <w:r w:rsidRPr="0053514E">
              <w:rPr>
                <w:rFonts w:ascii="Arial" w:hAnsi="Arial" w:cs="Arial"/>
                <w:b/>
                <w:spacing w:val="-1"/>
              </w:rPr>
              <w:t xml:space="preserve"> </w:t>
            </w:r>
            <w:r w:rsidRPr="0053514E">
              <w:rPr>
                <w:rFonts w:ascii="Arial" w:hAnsi="Arial" w:cs="Arial"/>
                <w:b/>
                <w:spacing w:val="1"/>
              </w:rPr>
              <w:t>sc</w:t>
            </w:r>
            <w:r w:rsidRPr="0053514E">
              <w:rPr>
                <w:rFonts w:ascii="Arial" w:hAnsi="Arial" w:cs="Arial"/>
                <w:b/>
              </w:rPr>
              <w:t>ien</w:t>
            </w:r>
            <w:r w:rsidRPr="0053514E">
              <w:rPr>
                <w:rFonts w:ascii="Arial" w:hAnsi="Arial" w:cs="Arial"/>
                <w:b/>
                <w:spacing w:val="2"/>
              </w:rPr>
              <w:t>t</w:t>
            </w:r>
            <w:r w:rsidRPr="0053514E">
              <w:rPr>
                <w:rFonts w:ascii="Arial" w:hAnsi="Arial" w:cs="Arial"/>
                <w:b/>
              </w:rPr>
              <w:t>i</w:t>
            </w:r>
            <w:r w:rsidRPr="0053514E">
              <w:rPr>
                <w:rFonts w:ascii="Arial" w:hAnsi="Arial" w:cs="Arial"/>
                <w:b/>
                <w:spacing w:val="-2"/>
              </w:rPr>
              <w:t>f</w:t>
            </w:r>
            <w:r w:rsidRPr="0053514E">
              <w:rPr>
                <w:rFonts w:ascii="Arial" w:hAnsi="Arial" w:cs="Arial"/>
                <w:b/>
              </w:rPr>
              <w:t>ic</w:t>
            </w:r>
            <w:r w:rsidRPr="0053514E">
              <w:rPr>
                <w:rFonts w:ascii="Arial" w:hAnsi="Arial" w:cs="Arial"/>
                <w:b/>
                <w:spacing w:val="-6"/>
              </w:rPr>
              <w:t xml:space="preserve"> </w:t>
            </w:r>
            <w:r w:rsidRPr="0053514E">
              <w:rPr>
                <w:rFonts w:ascii="Arial" w:hAnsi="Arial" w:cs="Arial"/>
                <w:b/>
                <w:spacing w:val="1"/>
              </w:rPr>
              <w:t>c</w:t>
            </w:r>
            <w:r w:rsidRPr="0053514E">
              <w:rPr>
                <w:rFonts w:ascii="Arial" w:hAnsi="Arial" w:cs="Arial"/>
                <w:b/>
              </w:rPr>
              <w:t>o</w:t>
            </w:r>
            <w:r w:rsidRPr="0053514E">
              <w:rPr>
                <w:rFonts w:ascii="Arial" w:hAnsi="Arial" w:cs="Arial"/>
                <w:b/>
                <w:spacing w:val="2"/>
              </w:rPr>
              <w:t>mm</w:t>
            </w:r>
            <w:r w:rsidRPr="0053514E">
              <w:rPr>
                <w:rFonts w:ascii="Arial" w:hAnsi="Arial" w:cs="Arial"/>
                <w:b/>
                <w:spacing w:val="-1"/>
              </w:rPr>
              <w:t>un</w:t>
            </w:r>
            <w:r w:rsidRPr="0053514E">
              <w:rPr>
                <w:rFonts w:ascii="Arial" w:hAnsi="Arial" w:cs="Arial"/>
                <w:b/>
              </w:rPr>
              <w:t>i</w:t>
            </w:r>
            <w:r w:rsidRPr="0053514E">
              <w:rPr>
                <w:rFonts w:ascii="Arial" w:hAnsi="Arial" w:cs="Arial"/>
                <w:b/>
                <w:spacing w:val="-2"/>
              </w:rPr>
              <w:t>t</w:t>
            </w:r>
            <w:r w:rsidRPr="0053514E">
              <w:rPr>
                <w:rFonts w:ascii="Arial" w:hAnsi="Arial" w:cs="Arial"/>
                <w:b/>
              </w:rPr>
              <w:t>y.</w:t>
            </w:r>
            <w:r w:rsidRPr="0053514E">
              <w:rPr>
                <w:rFonts w:ascii="Arial" w:hAnsi="Arial" w:cs="Arial"/>
                <w:b/>
                <w:spacing w:val="-5"/>
              </w:rPr>
              <w:t xml:space="preserve"> </w:t>
            </w:r>
            <w:r w:rsidRPr="0053514E">
              <w:rPr>
                <w:rFonts w:ascii="Arial" w:hAnsi="Arial" w:cs="Arial"/>
                <w:b/>
              </w:rPr>
              <w:t xml:space="preserve">A </w:t>
            </w:r>
            <w:r w:rsidRPr="0053514E">
              <w:rPr>
                <w:rFonts w:ascii="Arial" w:hAnsi="Arial" w:cs="Arial"/>
                <w:b/>
                <w:spacing w:val="2"/>
              </w:rPr>
              <w:t>m</w:t>
            </w:r>
            <w:r w:rsidRPr="0053514E">
              <w:rPr>
                <w:rFonts w:ascii="Arial" w:hAnsi="Arial" w:cs="Arial"/>
                <w:b/>
              </w:rPr>
              <w:t>i</w:t>
            </w:r>
            <w:r w:rsidRPr="0053514E">
              <w:rPr>
                <w:rFonts w:ascii="Arial" w:hAnsi="Arial" w:cs="Arial"/>
                <w:b/>
                <w:spacing w:val="-1"/>
              </w:rPr>
              <w:t>n</w:t>
            </w:r>
            <w:r w:rsidRPr="0053514E">
              <w:rPr>
                <w:rFonts w:ascii="Arial" w:hAnsi="Arial" w:cs="Arial"/>
                <w:b/>
              </w:rPr>
              <w:t>i</w:t>
            </w:r>
            <w:r w:rsidRPr="0053514E">
              <w:rPr>
                <w:rFonts w:ascii="Arial" w:hAnsi="Arial" w:cs="Arial"/>
                <w:b/>
                <w:spacing w:val="2"/>
              </w:rPr>
              <w:t>m</w:t>
            </w:r>
            <w:r w:rsidRPr="0053514E">
              <w:rPr>
                <w:rFonts w:ascii="Arial" w:hAnsi="Arial" w:cs="Arial"/>
                <w:b/>
                <w:spacing w:val="-1"/>
              </w:rPr>
              <w:t>u</w:t>
            </w:r>
            <w:r w:rsidRPr="0053514E">
              <w:rPr>
                <w:rFonts w:ascii="Arial" w:hAnsi="Arial" w:cs="Arial"/>
                <w:b/>
              </w:rPr>
              <w:t>m</w:t>
            </w:r>
            <w:r w:rsidRPr="0053514E">
              <w:rPr>
                <w:rFonts w:ascii="Arial" w:hAnsi="Arial" w:cs="Arial"/>
                <w:b/>
                <w:spacing w:val="-4"/>
              </w:rPr>
              <w:t xml:space="preserve"> </w:t>
            </w:r>
            <w:r w:rsidRPr="0053514E">
              <w:rPr>
                <w:rFonts w:ascii="Arial" w:hAnsi="Arial" w:cs="Arial"/>
                <w:b/>
              </w:rPr>
              <w:t>of</w:t>
            </w:r>
            <w:r w:rsidRPr="0053514E">
              <w:rPr>
                <w:rFonts w:ascii="Arial" w:hAnsi="Arial" w:cs="Arial"/>
                <w:b/>
                <w:spacing w:val="-2"/>
              </w:rPr>
              <w:t xml:space="preserve"> </w:t>
            </w:r>
            <w:r w:rsidRPr="0053514E">
              <w:rPr>
                <w:rFonts w:ascii="Arial" w:hAnsi="Arial" w:cs="Arial"/>
                <w:b/>
              </w:rPr>
              <w:t>3</w:t>
            </w:r>
            <w:r w:rsidRPr="0053514E">
              <w:rPr>
                <w:rFonts w:ascii="Arial" w:hAnsi="Arial" w:cs="Arial"/>
                <w:b/>
                <w:spacing w:val="-1"/>
              </w:rPr>
              <w:t>-</w:t>
            </w:r>
            <w:r w:rsidRPr="0053514E">
              <w:rPr>
                <w:rFonts w:ascii="Arial" w:hAnsi="Arial" w:cs="Arial"/>
                <w:b/>
              </w:rPr>
              <w:t>4</w:t>
            </w:r>
            <w:r w:rsidRPr="0053514E">
              <w:rPr>
                <w:rFonts w:ascii="Arial" w:hAnsi="Arial" w:cs="Arial"/>
                <w:b/>
                <w:spacing w:val="-2"/>
              </w:rPr>
              <w:t xml:space="preserve"> </w:t>
            </w:r>
            <w:r w:rsidRPr="0053514E">
              <w:rPr>
                <w:rFonts w:ascii="Arial" w:hAnsi="Arial" w:cs="Arial"/>
                <w:b/>
                <w:spacing w:val="1"/>
              </w:rPr>
              <w:t>se</w:t>
            </w:r>
            <w:r w:rsidRPr="0053514E">
              <w:rPr>
                <w:rFonts w:ascii="Arial" w:hAnsi="Arial" w:cs="Arial"/>
                <w:b/>
                <w:spacing w:val="-1"/>
              </w:rPr>
              <w:t>nt</w:t>
            </w:r>
            <w:r w:rsidRPr="0053514E">
              <w:rPr>
                <w:rFonts w:ascii="Arial" w:hAnsi="Arial" w:cs="Arial"/>
                <w:b/>
                <w:spacing w:val="1"/>
              </w:rPr>
              <w:t>e</w:t>
            </w:r>
            <w:r w:rsidRPr="0053514E">
              <w:rPr>
                <w:rFonts w:ascii="Arial" w:hAnsi="Arial" w:cs="Arial"/>
                <w:b/>
                <w:spacing w:val="-1"/>
              </w:rPr>
              <w:t>n</w:t>
            </w:r>
            <w:r w:rsidRPr="0053514E">
              <w:rPr>
                <w:rFonts w:ascii="Arial" w:hAnsi="Arial" w:cs="Arial"/>
                <w:b/>
                <w:spacing w:val="1"/>
              </w:rPr>
              <w:t>ce</w:t>
            </w:r>
            <w:r w:rsidRPr="0053514E">
              <w:rPr>
                <w:rFonts w:ascii="Arial" w:hAnsi="Arial" w:cs="Arial"/>
                <w:b/>
              </w:rPr>
              <w:t>s</w:t>
            </w:r>
            <w:r w:rsidRPr="0053514E">
              <w:rPr>
                <w:rFonts w:ascii="Arial" w:hAnsi="Arial" w:cs="Arial"/>
                <w:b/>
                <w:spacing w:val="-5"/>
              </w:rPr>
              <w:t xml:space="preserve"> </w:t>
            </w:r>
            <w:r w:rsidRPr="0053514E">
              <w:rPr>
                <w:rFonts w:ascii="Arial" w:hAnsi="Arial" w:cs="Arial"/>
                <w:b/>
                <w:spacing w:val="2"/>
              </w:rPr>
              <w:t>m</w:t>
            </w:r>
            <w:r w:rsidRPr="0053514E">
              <w:rPr>
                <w:rFonts w:ascii="Arial" w:hAnsi="Arial" w:cs="Arial"/>
                <w:b/>
              </w:rPr>
              <w:t>ay</w:t>
            </w:r>
            <w:r w:rsidRPr="0053514E">
              <w:rPr>
                <w:rFonts w:ascii="Arial" w:hAnsi="Arial" w:cs="Arial"/>
                <w:b/>
                <w:spacing w:val="-3"/>
              </w:rPr>
              <w:t xml:space="preserve"> </w:t>
            </w:r>
            <w:r w:rsidRPr="0053514E">
              <w:rPr>
                <w:rFonts w:ascii="Arial" w:hAnsi="Arial" w:cs="Arial"/>
                <w:b/>
                <w:spacing w:val="-1"/>
              </w:rPr>
              <w:t>b</w:t>
            </w:r>
            <w:r w:rsidRPr="0053514E">
              <w:rPr>
                <w:rFonts w:ascii="Arial" w:hAnsi="Arial" w:cs="Arial"/>
                <w:b/>
              </w:rPr>
              <w:t xml:space="preserve">e </w:t>
            </w:r>
            <w:r w:rsidRPr="0053514E">
              <w:rPr>
                <w:rFonts w:ascii="Arial" w:hAnsi="Arial" w:cs="Arial"/>
                <w:b/>
                <w:spacing w:val="1"/>
              </w:rPr>
              <w:t>re</w:t>
            </w:r>
            <w:r w:rsidRPr="0053514E">
              <w:rPr>
                <w:rFonts w:ascii="Arial" w:hAnsi="Arial" w:cs="Arial"/>
                <w:b/>
                <w:spacing w:val="-1"/>
              </w:rPr>
              <w:t>qu</w:t>
            </w:r>
            <w:r w:rsidRPr="0053514E">
              <w:rPr>
                <w:rFonts w:ascii="Arial" w:hAnsi="Arial" w:cs="Arial"/>
                <w:b/>
              </w:rPr>
              <w:t>ir</w:t>
            </w:r>
            <w:r w:rsidRPr="0053514E">
              <w:rPr>
                <w:rFonts w:ascii="Arial" w:hAnsi="Arial" w:cs="Arial"/>
                <w:b/>
                <w:spacing w:val="1"/>
              </w:rPr>
              <w:t>e</w:t>
            </w:r>
            <w:r w:rsidRPr="0053514E">
              <w:rPr>
                <w:rFonts w:ascii="Arial" w:hAnsi="Arial" w:cs="Arial"/>
                <w:b/>
              </w:rPr>
              <w:t>d</w:t>
            </w:r>
            <w:r w:rsidRPr="0053514E">
              <w:rPr>
                <w:rFonts w:ascii="Arial" w:hAnsi="Arial" w:cs="Arial"/>
                <w:b/>
                <w:spacing w:val="-6"/>
              </w:rPr>
              <w:t xml:space="preserve"> </w:t>
            </w:r>
            <w:r w:rsidRPr="0053514E">
              <w:rPr>
                <w:rFonts w:ascii="Arial" w:hAnsi="Arial" w:cs="Arial"/>
                <w:b/>
                <w:spacing w:val="-1"/>
              </w:rPr>
              <w:t>f</w:t>
            </w:r>
            <w:r w:rsidRPr="0053514E">
              <w:rPr>
                <w:rFonts w:ascii="Arial" w:hAnsi="Arial" w:cs="Arial"/>
                <w:b/>
              </w:rPr>
              <w:t>or</w:t>
            </w:r>
            <w:r w:rsidRPr="0053514E">
              <w:rPr>
                <w:rFonts w:ascii="Arial" w:hAnsi="Arial" w:cs="Arial"/>
                <w:b/>
                <w:spacing w:val="-1"/>
              </w:rPr>
              <w:t xml:space="preserve"> th</w:t>
            </w:r>
            <w:r w:rsidRPr="0053514E">
              <w:rPr>
                <w:rFonts w:ascii="Arial" w:hAnsi="Arial" w:cs="Arial"/>
                <w:b/>
              </w:rPr>
              <w:t xml:space="preserve">is </w:t>
            </w:r>
            <w:r w:rsidRPr="0053514E">
              <w:rPr>
                <w:rFonts w:ascii="Arial" w:hAnsi="Arial" w:cs="Arial"/>
                <w:b/>
                <w:spacing w:val="-1"/>
              </w:rPr>
              <w:t>p</w:t>
            </w:r>
            <w:r w:rsidRPr="0053514E">
              <w:rPr>
                <w:rFonts w:ascii="Arial" w:hAnsi="Arial" w:cs="Arial"/>
                <w:b/>
              </w:rPr>
              <w:t>a</w:t>
            </w:r>
            <w:r w:rsidRPr="0053514E">
              <w:rPr>
                <w:rFonts w:ascii="Arial" w:hAnsi="Arial" w:cs="Arial"/>
                <w:b/>
                <w:spacing w:val="1"/>
              </w:rPr>
              <w:t>r</w:t>
            </w:r>
            <w:r w:rsidRPr="0053514E">
              <w:rPr>
                <w:rFonts w:ascii="Arial" w:hAnsi="Arial" w:cs="Arial"/>
                <w:b/>
                <w:spacing w:val="-1"/>
              </w:rPr>
              <w:t>t</w:t>
            </w:r>
            <w:r w:rsidRPr="0053514E">
              <w:rPr>
                <w:rFonts w:ascii="Arial" w:hAnsi="Arial" w:cs="Arial"/>
                <w:b/>
              </w:rPr>
              <w:t>.</w:t>
            </w:r>
          </w:p>
        </w:tc>
        <w:tc>
          <w:tcPr>
            <w:tcW w:w="9358" w:type="dxa"/>
            <w:tcBorders>
              <w:top w:val="single" w:sz="4" w:space="0" w:color="000000"/>
              <w:left w:val="single" w:sz="4" w:space="0" w:color="000000"/>
              <w:bottom w:val="single" w:sz="4" w:space="0" w:color="000000"/>
              <w:right w:val="single" w:sz="4" w:space="0" w:color="000000"/>
            </w:tcBorders>
          </w:tcPr>
          <w:p w14:paraId="73308975" w14:textId="77777777" w:rsidR="00D7290F" w:rsidRPr="0053514E" w:rsidRDefault="003836B9">
            <w:pPr>
              <w:spacing w:before="1"/>
              <w:ind w:left="105" w:right="692"/>
              <w:rPr>
                <w:rFonts w:ascii="Arial" w:hAnsi="Arial" w:cs="Arial"/>
              </w:rPr>
            </w:pPr>
            <w:r w:rsidRPr="0053514E">
              <w:rPr>
                <w:rFonts w:ascii="Arial" w:hAnsi="Arial" w:cs="Arial"/>
                <w:b/>
              </w:rPr>
              <w:t>Heal</w:t>
            </w:r>
            <w:r w:rsidRPr="0053514E">
              <w:rPr>
                <w:rFonts w:ascii="Arial" w:hAnsi="Arial" w:cs="Arial"/>
                <w:b/>
                <w:spacing w:val="2"/>
              </w:rPr>
              <w:t>t</w:t>
            </w:r>
            <w:r w:rsidRPr="0053514E">
              <w:rPr>
                <w:rFonts w:ascii="Arial" w:hAnsi="Arial" w:cs="Arial"/>
                <w:b/>
                <w:spacing w:val="-1"/>
              </w:rPr>
              <w:t>h</w:t>
            </w:r>
            <w:r w:rsidRPr="0053514E">
              <w:rPr>
                <w:rFonts w:ascii="Arial" w:hAnsi="Arial" w:cs="Arial"/>
                <w:b/>
              </w:rPr>
              <w:t>y</w:t>
            </w:r>
            <w:r w:rsidRPr="0053514E">
              <w:rPr>
                <w:rFonts w:ascii="Arial" w:hAnsi="Arial" w:cs="Arial"/>
                <w:b/>
                <w:spacing w:val="-6"/>
              </w:rPr>
              <w:t xml:space="preserve"> </w:t>
            </w:r>
            <w:r w:rsidRPr="0053514E">
              <w:rPr>
                <w:rFonts w:ascii="Arial" w:hAnsi="Arial" w:cs="Arial"/>
                <w:b/>
                <w:spacing w:val="1"/>
              </w:rPr>
              <w:t>s</w:t>
            </w:r>
            <w:r w:rsidRPr="0053514E">
              <w:rPr>
                <w:rFonts w:ascii="Arial" w:hAnsi="Arial" w:cs="Arial"/>
                <w:b/>
              </w:rPr>
              <w:t>oi</w:t>
            </w:r>
            <w:r w:rsidRPr="0053514E">
              <w:rPr>
                <w:rFonts w:ascii="Arial" w:hAnsi="Arial" w:cs="Arial"/>
                <w:b/>
                <w:spacing w:val="-1"/>
              </w:rPr>
              <w:t>l</w:t>
            </w:r>
            <w:r w:rsidRPr="0053514E">
              <w:rPr>
                <w:rFonts w:ascii="Arial" w:hAnsi="Arial" w:cs="Arial"/>
                <w:b/>
              </w:rPr>
              <w:t xml:space="preserve">, </w:t>
            </w:r>
            <w:r w:rsidRPr="0053514E">
              <w:rPr>
                <w:rFonts w:ascii="Arial" w:hAnsi="Arial" w:cs="Arial"/>
                <w:b/>
                <w:spacing w:val="1"/>
              </w:rPr>
              <w:t>s</w:t>
            </w:r>
            <w:r w:rsidRPr="0053514E">
              <w:rPr>
                <w:rFonts w:ascii="Arial" w:hAnsi="Arial" w:cs="Arial"/>
                <w:b/>
                <w:spacing w:val="-1"/>
              </w:rPr>
              <w:t>upp</w:t>
            </w:r>
            <w:r w:rsidRPr="0053514E">
              <w:rPr>
                <w:rFonts w:ascii="Arial" w:hAnsi="Arial" w:cs="Arial"/>
                <w:b/>
              </w:rPr>
              <w:t>o</w:t>
            </w:r>
            <w:r w:rsidRPr="0053514E">
              <w:rPr>
                <w:rFonts w:ascii="Arial" w:hAnsi="Arial" w:cs="Arial"/>
                <w:b/>
                <w:spacing w:val="1"/>
              </w:rPr>
              <w:t>r</w:t>
            </w:r>
            <w:r w:rsidRPr="0053514E">
              <w:rPr>
                <w:rFonts w:ascii="Arial" w:hAnsi="Arial" w:cs="Arial"/>
                <w:b/>
                <w:spacing w:val="-1"/>
              </w:rPr>
              <w:t>t</w:t>
            </w:r>
            <w:r w:rsidRPr="0053514E">
              <w:rPr>
                <w:rFonts w:ascii="Arial" w:hAnsi="Arial" w:cs="Arial"/>
                <w:b/>
                <w:spacing w:val="4"/>
              </w:rPr>
              <w:t>e</w:t>
            </w:r>
            <w:r w:rsidRPr="0053514E">
              <w:rPr>
                <w:rFonts w:ascii="Arial" w:hAnsi="Arial" w:cs="Arial"/>
                <w:b/>
              </w:rPr>
              <w:t>d</w:t>
            </w:r>
            <w:r w:rsidRPr="0053514E">
              <w:rPr>
                <w:rFonts w:ascii="Arial" w:hAnsi="Arial" w:cs="Arial"/>
                <w:b/>
                <w:spacing w:val="-8"/>
              </w:rPr>
              <w:t xml:space="preserve"> </w:t>
            </w:r>
            <w:r w:rsidRPr="0053514E">
              <w:rPr>
                <w:rFonts w:ascii="Arial" w:hAnsi="Arial" w:cs="Arial"/>
                <w:b/>
                <w:spacing w:val="-1"/>
              </w:rPr>
              <w:t>b</w:t>
            </w:r>
            <w:r w:rsidRPr="0053514E">
              <w:rPr>
                <w:rFonts w:ascii="Arial" w:hAnsi="Arial" w:cs="Arial"/>
                <w:b/>
              </w:rPr>
              <w:t>y</w:t>
            </w:r>
            <w:r w:rsidRPr="0053514E">
              <w:rPr>
                <w:rFonts w:ascii="Arial" w:hAnsi="Arial" w:cs="Arial"/>
                <w:b/>
                <w:spacing w:val="-1"/>
              </w:rPr>
              <w:t xml:space="preserve"> </w:t>
            </w:r>
            <w:r w:rsidRPr="0053514E">
              <w:rPr>
                <w:rFonts w:ascii="Arial" w:hAnsi="Arial" w:cs="Arial"/>
                <w:b/>
                <w:spacing w:val="1"/>
              </w:rPr>
              <w:t>c</w:t>
            </w:r>
            <w:r w:rsidRPr="0053514E">
              <w:rPr>
                <w:rFonts w:ascii="Arial" w:hAnsi="Arial" w:cs="Arial"/>
                <w:b/>
              </w:rPr>
              <w:t>o</w:t>
            </w:r>
            <w:r w:rsidRPr="0053514E">
              <w:rPr>
                <w:rFonts w:ascii="Arial" w:hAnsi="Arial" w:cs="Arial"/>
                <w:b/>
                <w:spacing w:val="2"/>
              </w:rPr>
              <w:t>m</w:t>
            </w:r>
            <w:r w:rsidRPr="0053514E">
              <w:rPr>
                <w:rFonts w:ascii="Arial" w:hAnsi="Arial" w:cs="Arial"/>
                <w:b/>
                <w:spacing w:val="-1"/>
              </w:rPr>
              <w:t>p</w:t>
            </w:r>
            <w:r w:rsidRPr="0053514E">
              <w:rPr>
                <w:rFonts w:ascii="Arial" w:hAnsi="Arial" w:cs="Arial"/>
                <w:b/>
              </w:rPr>
              <w:t>o</w:t>
            </w:r>
            <w:r w:rsidRPr="0053514E">
              <w:rPr>
                <w:rFonts w:ascii="Arial" w:hAnsi="Arial" w:cs="Arial"/>
                <w:b/>
                <w:spacing w:val="1"/>
              </w:rPr>
              <w:t>s</w:t>
            </w:r>
            <w:r w:rsidRPr="0053514E">
              <w:rPr>
                <w:rFonts w:ascii="Arial" w:hAnsi="Arial" w:cs="Arial"/>
                <w:b/>
                <w:spacing w:val="-1"/>
              </w:rPr>
              <w:t>t</w:t>
            </w:r>
            <w:r w:rsidRPr="0053514E">
              <w:rPr>
                <w:rFonts w:ascii="Arial" w:hAnsi="Arial" w:cs="Arial"/>
                <w:b/>
              </w:rPr>
              <w:t>,</w:t>
            </w:r>
            <w:r w:rsidRPr="0053514E">
              <w:rPr>
                <w:rFonts w:ascii="Arial" w:hAnsi="Arial" w:cs="Arial"/>
                <w:b/>
                <w:spacing w:val="-5"/>
              </w:rPr>
              <w:t xml:space="preserve"> </w:t>
            </w:r>
            <w:r w:rsidRPr="0053514E">
              <w:rPr>
                <w:rFonts w:ascii="Arial" w:hAnsi="Arial" w:cs="Arial"/>
                <w:b/>
              </w:rPr>
              <w:t>is</w:t>
            </w:r>
            <w:r w:rsidRPr="0053514E">
              <w:rPr>
                <w:rFonts w:ascii="Arial" w:hAnsi="Arial" w:cs="Arial"/>
                <w:b/>
                <w:spacing w:val="1"/>
              </w:rPr>
              <w:t xml:space="preserve"> </w:t>
            </w:r>
            <w:r w:rsidRPr="0053514E">
              <w:rPr>
                <w:rFonts w:ascii="Arial" w:hAnsi="Arial" w:cs="Arial"/>
                <w:b/>
                <w:spacing w:val="-1"/>
              </w:rPr>
              <w:t>m</w:t>
            </w:r>
            <w:r w:rsidRPr="0053514E">
              <w:rPr>
                <w:rFonts w:ascii="Arial" w:hAnsi="Arial" w:cs="Arial"/>
                <w:b/>
              </w:rPr>
              <w:t>o</w:t>
            </w:r>
            <w:r w:rsidRPr="0053514E">
              <w:rPr>
                <w:rFonts w:ascii="Arial" w:hAnsi="Arial" w:cs="Arial"/>
                <w:b/>
                <w:spacing w:val="1"/>
              </w:rPr>
              <w:t>r</w:t>
            </w:r>
            <w:r w:rsidRPr="0053514E">
              <w:rPr>
                <w:rFonts w:ascii="Arial" w:hAnsi="Arial" w:cs="Arial"/>
                <w:b/>
              </w:rPr>
              <w:t>e</w:t>
            </w:r>
            <w:r w:rsidRPr="0053514E">
              <w:rPr>
                <w:rFonts w:ascii="Arial" w:hAnsi="Arial" w:cs="Arial"/>
                <w:b/>
                <w:spacing w:val="-2"/>
              </w:rPr>
              <w:t xml:space="preserve"> </w:t>
            </w:r>
            <w:r w:rsidRPr="0053514E">
              <w:rPr>
                <w:rFonts w:ascii="Arial" w:hAnsi="Arial" w:cs="Arial"/>
                <w:b/>
                <w:spacing w:val="1"/>
              </w:rPr>
              <w:t>res</w:t>
            </w:r>
            <w:r w:rsidRPr="0053514E">
              <w:rPr>
                <w:rFonts w:ascii="Arial" w:hAnsi="Arial" w:cs="Arial"/>
                <w:b/>
              </w:rPr>
              <w:t>i</w:t>
            </w:r>
            <w:r w:rsidRPr="0053514E">
              <w:rPr>
                <w:rFonts w:ascii="Arial" w:hAnsi="Arial" w:cs="Arial"/>
                <w:b/>
                <w:spacing w:val="-1"/>
              </w:rPr>
              <w:t>l</w:t>
            </w:r>
            <w:r w:rsidRPr="0053514E">
              <w:rPr>
                <w:rFonts w:ascii="Arial" w:hAnsi="Arial" w:cs="Arial"/>
                <w:b/>
              </w:rPr>
              <w:t>ient</w:t>
            </w:r>
            <w:r w:rsidRPr="0053514E">
              <w:rPr>
                <w:rFonts w:ascii="Arial" w:hAnsi="Arial" w:cs="Arial"/>
                <w:b/>
                <w:spacing w:val="-7"/>
              </w:rPr>
              <w:t xml:space="preserve"> </w:t>
            </w:r>
            <w:r w:rsidRPr="0053514E">
              <w:rPr>
                <w:rFonts w:ascii="Arial" w:hAnsi="Arial" w:cs="Arial"/>
                <w:b/>
                <w:spacing w:val="-1"/>
              </w:rPr>
              <w:t>t</w:t>
            </w:r>
            <w:r w:rsidRPr="0053514E">
              <w:rPr>
                <w:rFonts w:ascii="Arial" w:hAnsi="Arial" w:cs="Arial"/>
                <w:b/>
              </w:rPr>
              <w:t>o</w:t>
            </w:r>
            <w:r w:rsidRPr="0053514E">
              <w:rPr>
                <w:rFonts w:ascii="Arial" w:hAnsi="Arial" w:cs="Arial"/>
                <w:b/>
                <w:spacing w:val="-1"/>
              </w:rPr>
              <w:t xml:space="preserve"> </w:t>
            </w:r>
            <w:r w:rsidRPr="0053514E">
              <w:rPr>
                <w:rFonts w:ascii="Arial" w:hAnsi="Arial" w:cs="Arial"/>
                <w:b/>
                <w:spacing w:val="1"/>
              </w:rPr>
              <w:t>er</w:t>
            </w:r>
            <w:r w:rsidRPr="0053514E">
              <w:rPr>
                <w:rFonts w:ascii="Arial" w:hAnsi="Arial" w:cs="Arial"/>
                <w:b/>
              </w:rPr>
              <w:t>o</w:t>
            </w:r>
            <w:r w:rsidRPr="0053514E">
              <w:rPr>
                <w:rFonts w:ascii="Arial" w:hAnsi="Arial" w:cs="Arial"/>
                <w:b/>
                <w:spacing w:val="1"/>
              </w:rPr>
              <w:t>s</w:t>
            </w:r>
            <w:r w:rsidRPr="0053514E">
              <w:rPr>
                <w:rFonts w:ascii="Arial" w:hAnsi="Arial" w:cs="Arial"/>
                <w:b/>
              </w:rPr>
              <w:t>ion</w:t>
            </w:r>
            <w:r w:rsidRPr="0053514E">
              <w:rPr>
                <w:rFonts w:ascii="Arial" w:hAnsi="Arial" w:cs="Arial"/>
                <w:b/>
                <w:spacing w:val="-6"/>
              </w:rPr>
              <w:t xml:space="preserve"> </w:t>
            </w:r>
            <w:r w:rsidRPr="0053514E">
              <w:rPr>
                <w:rFonts w:ascii="Arial" w:hAnsi="Arial" w:cs="Arial"/>
                <w:b/>
              </w:rPr>
              <w:t>a</w:t>
            </w:r>
            <w:r w:rsidRPr="0053514E">
              <w:rPr>
                <w:rFonts w:ascii="Arial" w:hAnsi="Arial" w:cs="Arial"/>
                <w:b/>
                <w:spacing w:val="-1"/>
              </w:rPr>
              <w:t>n</w:t>
            </w:r>
            <w:r w:rsidRPr="0053514E">
              <w:rPr>
                <w:rFonts w:ascii="Arial" w:hAnsi="Arial" w:cs="Arial"/>
                <w:b/>
              </w:rPr>
              <w:t>d</w:t>
            </w:r>
            <w:r w:rsidRPr="0053514E">
              <w:rPr>
                <w:rFonts w:ascii="Arial" w:hAnsi="Arial" w:cs="Arial"/>
                <w:b/>
                <w:spacing w:val="-2"/>
              </w:rPr>
              <w:t xml:space="preserve"> </w:t>
            </w:r>
            <w:r w:rsidRPr="0053514E">
              <w:rPr>
                <w:rFonts w:ascii="Arial" w:hAnsi="Arial" w:cs="Arial"/>
                <w:b/>
                <w:spacing w:val="-1"/>
              </w:rPr>
              <w:t>d</w:t>
            </w:r>
            <w:r w:rsidRPr="0053514E">
              <w:rPr>
                <w:rFonts w:ascii="Arial" w:hAnsi="Arial" w:cs="Arial"/>
                <w:b/>
                <w:spacing w:val="1"/>
              </w:rPr>
              <w:t>r</w:t>
            </w:r>
            <w:r w:rsidRPr="0053514E">
              <w:rPr>
                <w:rFonts w:ascii="Arial" w:hAnsi="Arial" w:cs="Arial"/>
                <w:b/>
                <w:spacing w:val="3"/>
              </w:rPr>
              <w:t>o</w:t>
            </w:r>
            <w:r w:rsidRPr="0053514E">
              <w:rPr>
                <w:rFonts w:ascii="Arial" w:hAnsi="Arial" w:cs="Arial"/>
                <w:b/>
                <w:spacing w:val="-1"/>
              </w:rPr>
              <w:t>u</w:t>
            </w:r>
            <w:r w:rsidRPr="0053514E">
              <w:rPr>
                <w:rFonts w:ascii="Arial" w:hAnsi="Arial" w:cs="Arial"/>
                <w:b/>
              </w:rPr>
              <w:t>g</w:t>
            </w:r>
            <w:r w:rsidRPr="0053514E">
              <w:rPr>
                <w:rFonts w:ascii="Arial" w:hAnsi="Arial" w:cs="Arial"/>
                <w:b/>
                <w:spacing w:val="2"/>
              </w:rPr>
              <w:t>h</w:t>
            </w:r>
            <w:r w:rsidRPr="0053514E">
              <w:rPr>
                <w:rFonts w:ascii="Arial" w:hAnsi="Arial" w:cs="Arial"/>
                <w:b/>
                <w:spacing w:val="-1"/>
              </w:rPr>
              <w:t>t</w:t>
            </w:r>
            <w:r w:rsidRPr="0053514E">
              <w:rPr>
                <w:rFonts w:ascii="Arial" w:hAnsi="Arial" w:cs="Arial"/>
                <w:b/>
              </w:rPr>
              <w:t>,</w:t>
            </w:r>
            <w:r w:rsidRPr="0053514E">
              <w:rPr>
                <w:rFonts w:ascii="Arial" w:hAnsi="Arial" w:cs="Arial"/>
                <w:b/>
                <w:spacing w:val="-4"/>
              </w:rPr>
              <w:t xml:space="preserve"> </w:t>
            </w:r>
            <w:r w:rsidRPr="0053514E">
              <w:rPr>
                <w:rFonts w:ascii="Arial" w:hAnsi="Arial" w:cs="Arial"/>
                <w:b/>
                <w:spacing w:val="-1"/>
              </w:rPr>
              <w:t>fu</w:t>
            </w:r>
            <w:r w:rsidRPr="0053514E">
              <w:rPr>
                <w:rFonts w:ascii="Arial" w:hAnsi="Arial" w:cs="Arial"/>
                <w:b/>
                <w:spacing w:val="1"/>
              </w:rPr>
              <w:t>r</w:t>
            </w:r>
            <w:r w:rsidRPr="0053514E">
              <w:rPr>
                <w:rFonts w:ascii="Arial" w:hAnsi="Arial" w:cs="Arial"/>
                <w:b/>
                <w:spacing w:val="2"/>
              </w:rPr>
              <w:t>t</w:t>
            </w:r>
            <w:r w:rsidRPr="0053514E">
              <w:rPr>
                <w:rFonts w:ascii="Arial" w:hAnsi="Arial" w:cs="Arial"/>
                <w:b/>
                <w:spacing w:val="-1"/>
              </w:rPr>
              <w:t>h</w:t>
            </w:r>
            <w:r w:rsidRPr="0053514E">
              <w:rPr>
                <w:rFonts w:ascii="Arial" w:hAnsi="Arial" w:cs="Arial"/>
                <w:b/>
                <w:spacing w:val="1"/>
              </w:rPr>
              <w:t>e</w:t>
            </w:r>
            <w:r w:rsidRPr="0053514E">
              <w:rPr>
                <w:rFonts w:ascii="Arial" w:hAnsi="Arial" w:cs="Arial"/>
                <w:b/>
              </w:rPr>
              <w:t>r</w:t>
            </w:r>
            <w:r w:rsidRPr="0053514E">
              <w:rPr>
                <w:rFonts w:ascii="Arial" w:hAnsi="Arial" w:cs="Arial"/>
                <w:b/>
                <w:spacing w:val="-4"/>
              </w:rPr>
              <w:t xml:space="preserve"> </w:t>
            </w:r>
            <w:r w:rsidRPr="0053514E">
              <w:rPr>
                <w:rFonts w:ascii="Arial" w:hAnsi="Arial" w:cs="Arial"/>
                <w:b/>
                <w:spacing w:val="1"/>
              </w:rPr>
              <w:t>c</w:t>
            </w:r>
            <w:r w:rsidRPr="0053514E">
              <w:rPr>
                <w:rFonts w:ascii="Arial" w:hAnsi="Arial" w:cs="Arial"/>
                <w:b/>
              </w:rPr>
              <w:t>o</w:t>
            </w:r>
            <w:r w:rsidRPr="0053514E">
              <w:rPr>
                <w:rFonts w:ascii="Arial" w:hAnsi="Arial" w:cs="Arial"/>
                <w:b/>
                <w:spacing w:val="-1"/>
              </w:rPr>
              <w:t>nt</w:t>
            </w:r>
            <w:r w:rsidRPr="0053514E">
              <w:rPr>
                <w:rFonts w:ascii="Arial" w:hAnsi="Arial" w:cs="Arial"/>
                <w:b/>
                <w:spacing w:val="1"/>
              </w:rPr>
              <w:t>r</w:t>
            </w:r>
            <w:r w:rsidRPr="0053514E">
              <w:rPr>
                <w:rFonts w:ascii="Arial" w:hAnsi="Arial" w:cs="Arial"/>
                <w:b/>
              </w:rPr>
              <w:t>i</w:t>
            </w:r>
            <w:r w:rsidRPr="0053514E">
              <w:rPr>
                <w:rFonts w:ascii="Arial" w:hAnsi="Arial" w:cs="Arial"/>
                <w:b/>
                <w:spacing w:val="2"/>
              </w:rPr>
              <w:t>b</w:t>
            </w:r>
            <w:r w:rsidRPr="0053514E">
              <w:rPr>
                <w:rFonts w:ascii="Arial" w:hAnsi="Arial" w:cs="Arial"/>
                <w:b/>
                <w:spacing w:val="-1"/>
              </w:rPr>
              <w:t>ut</w:t>
            </w:r>
            <w:r w:rsidRPr="0053514E">
              <w:rPr>
                <w:rFonts w:ascii="Arial" w:hAnsi="Arial" w:cs="Arial"/>
                <w:b/>
                <w:spacing w:val="3"/>
              </w:rPr>
              <w:t>i</w:t>
            </w:r>
            <w:r w:rsidRPr="0053514E">
              <w:rPr>
                <w:rFonts w:ascii="Arial" w:hAnsi="Arial" w:cs="Arial"/>
                <w:b/>
                <w:spacing w:val="-1"/>
              </w:rPr>
              <w:t>n</w:t>
            </w:r>
            <w:r w:rsidRPr="0053514E">
              <w:rPr>
                <w:rFonts w:ascii="Arial" w:hAnsi="Arial" w:cs="Arial"/>
                <w:b/>
              </w:rPr>
              <w:t>g</w:t>
            </w:r>
            <w:r w:rsidRPr="0053514E">
              <w:rPr>
                <w:rFonts w:ascii="Arial" w:hAnsi="Arial" w:cs="Arial"/>
                <w:b/>
                <w:spacing w:val="-10"/>
              </w:rPr>
              <w:t xml:space="preserve"> </w:t>
            </w:r>
            <w:r w:rsidRPr="0053514E">
              <w:rPr>
                <w:rFonts w:ascii="Arial" w:hAnsi="Arial" w:cs="Arial"/>
                <w:b/>
                <w:spacing w:val="-1"/>
              </w:rPr>
              <w:t>t</w:t>
            </w:r>
            <w:r w:rsidRPr="0053514E">
              <w:rPr>
                <w:rFonts w:ascii="Arial" w:hAnsi="Arial" w:cs="Arial"/>
                <w:b/>
              </w:rPr>
              <w:t xml:space="preserve">o </w:t>
            </w:r>
            <w:r w:rsidRPr="0053514E">
              <w:rPr>
                <w:rFonts w:ascii="Arial" w:hAnsi="Arial" w:cs="Arial"/>
                <w:b/>
                <w:spacing w:val="1"/>
              </w:rPr>
              <w:t>e</w:t>
            </w:r>
            <w:r w:rsidRPr="0053514E">
              <w:rPr>
                <w:rFonts w:ascii="Arial" w:hAnsi="Arial" w:cs="Arial"/>
                <w:b/>
                <w:spacing w:val="-1"/>
              </w:rPr>
              <w:t>n</w:t>
            </w:r>
            <w:r w:rsidRPr="0053514E">
              <w:rPr>
                <w:rFonts w:ascii="Arial" w:hAnsi="Arial" w:cs="Arial"/>
                <w:b/>
              </w:rPr>
              <w:t>viron</w:t>
            </w:r>
            <w:r w:rsidRPr="0053514E">
              <w:rPr>
                <w:rFonts w:ascii="Arial" w:hAnsi="Arial" w:cs="Arial"/>
                <w:b/>
                <w:spacing w:val="2"/>
              </w:rPr>
              <w:t>m</w:t>
            </w:r>
            <w:r w:rsidRPr="0053514E">
              <w:rPr>
                <w:rFonts w:ascii="Arial" w:hAnsi="Arial" w:cs="Arial"/>
                <w:b/>
                <w:spacing w:val="1"/>
              </w:rPr>
              <w:t>e</w:t>
            </w:r>
            <w:r w:rsidRPr="0053514E">
              <w:rPr>
                <w:rFonts w:ascii="Arial" w:hAnsi="Arial" w:cs="Arial"/>
                <w:b/>
                <w:spacing w:val="2"/>
              </w:rPr>
              <w:t>n</w:t>
            </w:r>
            <w:r w:rsidRPr="0053514E">
              <w:rPr>
                <w:rFonts w:ascii="Arial" w:hAnsi="Arial" w:cs="Arial"/>
                <w:b/>
                <w:spacing w:val="-1"/>
              </w:rPr>
              <w:t>t</w:t>
            </w:r>
            <w:r w:rsidRPr="0053514E">
              <w:rPr>
                <w:rFonts w:ascii="Arial" w:hAnsi="Arial" w:cs="Arial"/>
                <w:b/>
              </w:rPr>
              <w:t>al</w:t>
            </w:r>
            <w:r w:rsidRPr="0053514E">
              <w:rPr>
                <w:rFonts w:ascii="Arial" w:hAnsi="Arial" w:cs="Arial"/>
                <w:b/>
                <w:spacing w:val="-11"/>
              </w:rPr>
              <w:t xml:space="preserve"> </w:t>
            </w:r>
            <w:r w:rsidRPr="0053514E">
              <w:rPr>
                <w:rFonts w:ascii="Arial" w:hAnsi="Arial" w:cs="Arial"/>
                <w:b/>
                <w:spacing w:val="1"/>
              </w:rPr>
              <w:t>s</w:t>
            </w:r>
            <w:r w:rsidRPr="0053514E">
              <w:rPr>
                <w:rFonts w:ascii="Arial" w:hAnsi="Arial" w:cs="Arial"/>
                <w:b/>
                <w:spacing w:val="-1"/>
              </w:rPr>
              <w:t>u</w:t>
            </w:r>
            <w:r w:rsidRPr="0053514E">
              <w:rPr>
                <w:rFonts w:ascii="Arial" w:hAnsi="Arial" w:cs="Arial"/>
                <w:b/>
                <w:spacing w:val="1"/>
              </w:rPr>
              <w:t>s</w:t>
            </w:r>
            <w:r w:rsidRPr="0053514E">
              <w:rPr>
                <w:rFonts w:ascii="Arial" w:hAnsi="Arial" w:cs="Arial"/>
                <w:b/>
                <w:spacing w:val="-1"/>
              </w:rPr>
              <w:t>t</w:t>
            </w:r>
            <w:r w:rsidRPr="0053514E">
              <w:rPr>
                <w:rFonts w:ascii="Arial" w:hAnsi="Arial" w:cs="Arial"/>
                <w:b/>
              </w:rPr>
              <w:t>a</w:t>
            </w:r>
            <w:r w:rsidRPr="0053514E">
              <w:rPr>
                <w:rFonts w:ascii="Arial" w:hAnsi="Arial" w:cs="Arial"/>
                <w:b/>
                <w:spacing w:val="3"/>
              </w:rPr>
              <w:t>i</w:t>
            </w:r>
            <w:r w:rsidRPr="0053514E">
              <w:rPr>
                <w:rFonts w:ascii="Arial" w:hAnsi="Arial" w:cs="Arial"/>
                <w:b/>
                <w:spacing w:val="-1"/>
              </w:rPr>
              <w:t>n</w:t>
            </w:r>
            <w:r w:rsidRPr="0053514E">
              <w:rPr>
                <w:rFonts w:ascii="Arial" w:hAnsi="Arial" w:cs="Arial"/>
                <w:b/>
              </w:rPr>
              <w:t>a</w:t>
            </w:r>
            <w:r w:rsidRPr="0053514E">
              <w:rPr>
                <w:rFonts w:ascii="Arial" w:hAnsi="Arial" w:cs="Arial"/>
                <w:b/>
                <w:spacing w:val="-1"/>
              </w:rPr>
              <w:t>b</w:t>
            </w:r>
            <w:r w:rsidRPr="0053514E">
              <w:rPr>
                <w:rFonts w:ascii="Arial" w:hAnsi="Arial" w:cs="Arial"/>
                <w:b/>
                <w:spacing w:val="3"/>
              </w:rPr>
              <w:t>i</w:t>
            </w:r>
            <w:r w:rsidRPr="0053514E">
              <w:rPr>
                <w:rFonts w:ascii="Arial" w:hAnsi="Arial" w:cs="Arial"/>
                <w:b/>
              </w:rPr>
              <w:t>l</w:t>
            </w:r>
            <w:r w:rsidRPr="0053514E">
              <w:rPr>
                <w:rFonts w:ascii="Arial" w:hAnsi="Arial" w:cs="Arial"/>
                <w:b/>
                <w:spacing w:val="-1"/>
              </w:rPr>
              <w:t>i</w:t>
            </w:r>
            <w:r w:rsidRPr="0053514E">
              <w:rPr>
                <w:rFonts w:ascii="Arial" w:hAnsi="Arial" w:cs="Arial"/>
                <w:b/>
                <w:spacing w:val="2"/>
              </w:rPr>
              <w:t>t</w:t>
            </w:r>
            <w:r w:rsidRPr="0053514E">
              <w:rPr>
                <w:rFonts w:ascii="Arial" w:hAnsi="Arial" w:cs="Arial"/>
                <w:b/>
              </w:rPr>
              <w:t>y.</w:t>
            </w:r>
          </w:p>
          <w:p w14:paraId="2816544D" w14:textId="77777777" w:rsidR="00D7290F" w:rsidRPr="0053514E" w:rsidRDefault="00D7290F">
            <w:pPr>
              <w:spacing w:before="12" w:line="220" w:lineRule="exact"/>
              <w:rPr>
                <w:rFonts w:ascii="Arial" w:hAnsi="Arial" w:cs="Arial"/>
              </w:rPr>
            </w:pPr>
          </w:p>
          <w:p w14:paraId="7BACDF1E" w14:textId="77777777" w:rsidR="00D7290F" w:rsidRPr="0053514E" w:rsidRDefault="003836B9">
            <w:pPr>
              <w:spacing w:line="220" w:lineRule="exact"/>
              <w:ind w:left="105" w:right="244"/>
              <w:rPr>
                <w:rFonts w:ascii="Arial" w:hAnsi="Arial" w:cs="Arial"/>
              </w:rPr>
            </w:pPr>
            <w:r w:rsidRPr="0053514E">
              <w:rPr>
                <w:rFonts w:ascii="Arial" w:hAnsi="Arial" w:cs="Arial"/>
                <w:b/>
              </w:rPr>
              <w:t>Co</w:t>
            </w:r>
            <w:r w:rsidRPr="0053514E">
              <w:rPr>
                <w:rFonts w:ascii="Arial" w:hAnsi="Arial" w:cs="Arial"/>
                <w:b/>
                <w:spacing w:val="3"/>
              </w:rPr>
              <w:t>m</w:t>
            </w:r>
            <w:r w:rsidRPr="0053514E">
              <w:rPr>
                <w:rFonts w:ascii="Arial" w:hAnsi="Arial" w:cs="Arial"/>
                <w:b/>
                <w:spacing w:val="-1"/>
              </w:rPr>
              <w:t>p</w:t>
            </w:r>
            <w:r w:rsidRPr="0053514E">
              <w:rPr>
                <w:rFonts w:ascii="Arial" w:hAnsi="Arial" w:cs="Arial"/>
                <w:b/>
              </w:rPr>
              <w:t>o</w:t>
            </w:r>
            <w:r w:rsidRPr="0053514E">
              <w:rPr>
                <w:rFonts w:ascii="Arial" w:hAnsi="Arial" w:cs="Arial"/>
                <w:b/>
                <w:spacing w:val="1"/>
              </w:rPr>
              <w:t>s</w:t>
            </w:r>
            <w:r w:rsidRPr="0053514E">
              <w:rPr>
                <w:rFonts w:ascii="Arial" w:hAnsi="Arial" w:cs="Arial"/>
                <w:b/>
                <w:spacing w:val="-1"/>
              </w:rPr>
              <w:t>t</w:t>
            </w:r>
            <w:r w:rsidRPr="0053514E">
              <w:rPr>
                <w:rFonts w:ascii="Arial" w:hAnsi="Arial" w:cs="Arial"/>
                <w:b/>
              </w:rPr>
              <w:t>i</w:t>
            </w:r>
            <w:r w:rsidRPr="0053514E">
              <w:rPr>
                <w:rFonts w:ascii="Arial" w:hAnsi="Arial" w:cs="Arial"/>
                <w:b/>
                <w:spacing w:val="-1"/>
              </w:rPr>
              <w:t>n</w:t>
            </w:r>
            <w:r w:rsidRPr="0053514E">
              <w:rPr>
                <w:rFonts w:ascii="Arial" w:hAnsi="Arial" w:cs="Arial"/>
                <w:b/>
              </w:rPr>
              <w:t>g</w:t>
            </w:r>
            <w:r w:rsidRPr="0053514E">
              <w:rPr>
                <w:rFonts w:ascii="Arial" w:hAnsi="Arial" w:cs="Arial"/>
                <w:b/>
                <w:spacing w:val="-5"/>
              </w:rPr>
              <w:t xml:space="preserve"> </w:t>
            </w:r>
            <w:r w:rsidRPr="0053514E">
              <w:rPr>
                <w:rFonts w:ascii="Arial" w:hAnsi="Arial" w:cs="Arial"/>
                <w:b/>
                <w:spacing w:val="-1"/>
              </w:rPr>
              <w:t>d</w:t>
            </w:r>
            <w:r w:rsidRPr="0053514E">
              <w:rPr>
                <w:rFonts w:ascii="Arial" w:hAnsi="Arial" w:cs="Arial"/>
                <w:b/>
              </w:rPr>
              <w:t>ive</w:t>
            </w:r>
            <w:r w:rsidRPr="0053514E">
              <w:rPr>
                <w:rFonts w:ascii="Arial" w:hAnsi="Arial" w:cs="Arial"/>
                <w:b/>
                <w:spacing w:val="1"/>
              </w:rPr>
              <w:t>r</w:t>
            </w:r>
            <w:r w:rsidRPr="0053514E">
              <w:rPr>
                <w:rFonts w:ascii="Arial" w:hAnsi="Arial" w:cs="Arial"/>
                <w:b/>
                <w:spacing w:val="-1"/>
              </w:rPr>
              <w:t>t</w:t>
            </w:r>
            <w:r w:rsidRPr="0053514E">
              <w:rPr>
                <w:rFonts w:ascii="Arial" w:hAnsi="Arial" w:cs="Arial"/>
                <w:b/>
              </w:rPr>
              <w:t>s</w:t>
            </w:r>
            <w:r w:rsidRPr="0053514E">
              <w:rPr>
                <w:rFonts w:ascii="Arial" w:hAnsi="Arial" w:cs="Arial"/>
                <w:b/>
                <w:spacing w:val="-3"/>
              </w:rPr>
              <w:t xml:space="preserve"> </w:t>
            </w:r>
            <w:r w:rsidRPr="0053514E">
              <w:rPr>
                <w:rFonts w:ascii="Arial" w:hAnsi="Arial" w:cs="Arial"/>
                <w:b/>
              </w:rPr>
              <w:t>o</w:t>
            </w:r>
            <w:r w:rsidRPr="0053514E">
              <w:rPr>
                <w:rFonts w:ascii="Arial" w:hAnsi="Arial" w:cs="Arial"/>
                <w:b/>
                <w:spacing w:val="1"/>
              </w:rPr>
              <w:t>r</w:t>
            </w:r>
            <w:r w:rsidRPr="0053514E">
              <w:rPr>
                <w:rFonts w:ascii="Arial" w:hAnsi="Arial" w:cs="Arial"/>
                <w:b/>
              </w:rPr>
              <w:t>ga</w:t>
            </w:r>
            <w:r w:rsidRPr="0053514E">
              <w:rPr>
                <w:rFonts w:ascii="Arial" w:hAnsi="Arial" w:cs="Arial"/>
                <w:b/>
                <w:spacing w:val="-1"/>
              </w:rPr>
              <w:t>n</w:t>
            </w:r>
            <w:r w:rsidRPr="0053514E">
              <w:rPr>
                <w:rFonts w:ascii="Arial" w:hAnsi="Arial" w:cs="Arial"/>
                <w:b/>
              </w:rPr>
              <w:t>ic</w:t>
            </w:r>
            <w:r w:rsidRPr="0053514E">
              <w:rPr>
                <w:rFonts w:ascii="Arial" w:hAnsi="Arial" w:cs="Arial"/>
                <w:b/>
                <w:spacing w:val="-4"/>
              </w:rPr>
              <w:t xml:space="preserve"> </w:t>
            </w:r>
            <w:r w:rsidRPr="0053514E">
              <w:rPr>
                <w:rFonts w:ascii="Arial" w:hAnsi="Arial" w:cs="Arial"/>
                <w:b/>
              </w:rPr>
              <w:t>wa</w:t>
            </w:r>
            <w:r w:rsidRPr="0053514E">
              <w:rPr>
                <w:rFonts w:ascii="Arial" w:hAnsi="Arial" w:cs="Arial"/>
                <w:b/>
                <w:spacing w:val="2"/>
              </w:rPr>
              <w:t>s</w:t>
            </w:r>
            <w:r w:rsidRPr="0053514E">
              <w:rPr>
                <w:rFonts w:ascii="Arial" w:hAnsi="Arial" w:cs="Arial"/>
                <w:b/>
                <w:spacing w:val="-1"/>
              </w:rPr>
              <w:t>t</w:t>
            </w:r>
            <w:r w:rsidRPr="0053514E">
              <w:rPr>
                <w:rFonts w:ascii="Arial" w:hAnsi="Arial" w:cs="Arial"/>
                <w:b/>
              </w:rPr>
              <w:t>e</w:t>
            </w:r>
            <w:r w:rsidRPr="0053514E">
              <w:rPr>
                <w:rFonts w:ascii="Arial" w:hAnsi="Arial" w:cs="Arial"/>
                <w:b/>
                <w:spacing w:val="-3"/>
              </w:rPr>
              <w:t xml:space="preserve"> </w:t>
            </w:r>
            <w:r w:rsidRPr="0053514E">
              <w:rPr>
                <w:rFonts w:ascii="Arial" w:hAnsi="Arial" w:cs="Arial"/>
                <w:b/>
                <w:spacing w:val="-1"/>
              </w:rPr>
              <w:t>f</w:t>
            </w:r>
            <w:r w:rsidRPr="0053514E">
              <w:rPr>
                <w:rFonts w:ascii="Arial" w:hAnsi="Arial" w:cs="Arial"/>
                <w:b/>
                <w:spacing w:val="1"/>
              </w:rPr>
              <w:t>r</w:t>
            </w:r>
            <w:r w:rsidRPr="0053514E">
              <w:rPr>
                <w:rFonts w:ascii="Arial" w:hAnsi="Arial" w:cs="Arial"/>
                <w:b/>
              </w:rPr>
              <w:t>om</w:t>
            </w:r>
            <w:r w:rsidRPr="0053514E">
              <w:rPr>
                <w:rFonts w:ascii="Arial" w:hAnsi="Arial" w:cs="Arial"/>
                <w:b/>
                <w:spacing w:val="-1"/>
              </w:rPr>
              <w:t xml:space="preserve"> </w:t>
            </w:r>
            <w:r w:rsidRPr="0053514E">
              <w:rPr>
                <w:rFonts w:ascii="Arial" w:hAnsi="Arial" w:cs="Arial"/>
                <w:b/>
                <w:spacing w:val="3"/>
              </w:rPr>
              <w:t>l</w:t>
            </w:r>
            <w:r w:rsidRPr="0053514E">
              <w:rPr>
                <w:rFonts w:ascii="Arial" w:hAnsi="Arial" w:cs="Arial"/>
                <w:b/>
              </w:rPr>
              <w:t>a</w:t>
            </w:r>
            <w:r w:rsidRPr="0053514E">
              <w:rPr>
                <w:rFonts w:ascii="Arial" w:hAnsi="Arial" w:cs="Arial"/>
                <w:b/>
                <w:spacing w:val="-1"/>
              </w:rPr>
              <w:t>nd</w:t>
            </w:r>
            <w:r w:rsidRPr="0053514E">
              <w:rPr>
                <w:rFonts w:ascii="Arial" w:hAnsi="Arial" w:cs="Arial"/>
                <w:b/>
                <w:spacing w:val="2"/>
              </w:rPr>
              <w:t>f</w:t>
            </w:r>
            <w:r w:rsidRPr="0053514E">
              <w:rPr>
                <w:rFonts w:ascii="Arial" w:hAnsi="Arial" w:cs="Arial"/>
                <w:b/>
              </w:rPr>
              <w:t>i</w:t>
            </w:r>
            <w:r w:rsidRPr="0053514E">
              <w:rPr>
                <w:rFonts w:ascii="Arial" w:hAnsi="Arial" w:cs="Arial"/>
                <w:b/>
                <w:spacing w:val="-1"/>
              </w:rPr>
              <w:t>l</w:t>
            </w:r>
            <w:r w:rsidRPr="0053514E">
              <w:rPr>
                <w:rFonts w:ascii="Arial" w:hAnsi="Arial" w:cs="Arial"/>
                <w:b/>
              </w:rPr>
              <w:t>l</w:t>
            </w:r>
            <w:r w:rsidRPr="0053514E">
              <w:rPr>
                <w:rFonts w:ascii="Arial" w:hAnsi="Arial" w:cs="Arial"/>
                <w:b/>
                <w:spacing w:val="1"/>
              </w:rPr>
              <w:t>s</w:t>
            </w:r>
            <w:r w:rsidRPr="0053514E">
              <w:rPr>
                <w:rFonts w:ascii="Arial" w:hAnsi="Arial" w:cs="Arial"/>
                <w:b/>
              </w:rPr>
              <w:t>,</w:t>
            </w:r>
            <w:r w:rsidRPr="0053514E">
              <w:rPr>
                <w:rFonts w:ascii="Arial" w:hAnsi="Arial" w:cs="Arial"/>
                <w:b/>
                <w:spacing w:val="-4"/>
              </w:rPr>
              <w:t xml:space="preserve"> </w:t>
            </w:r>
            <w:r w:rsidRPr="0053514E">
              <w:rPr>
                <w:rFonts w:ascii="Arial" w:hAnsi="Arial" w:cs="Arial"/>
                <w:b/>
                <w:spacing w:val="-1"/>
              </w:rPr>
              <w:t>p</w:t>
            </w:r>
            <w:r w:rsidRPr="0053514E">
              <w:rPr>
                <w:rFonts w:ascii="Arial" w:hAnsi="Arial" w:cs="Arial"/>
                <w:b/>
                <w:spacing w:val="1"/>
              </w:rPr>
              <w:t>re</w:t>
            </w:r>
            <w:r w:rsidRPr="0053514E">
              <w:rPr>
                <w:rFonts w:ascii="Arial" w:hAnsi="Arial" w:cs="Arial"/>
                <w:b/>
              </w:rPr>
              <w:t>v</w:t>
            </w:r>
            <w:r w:rsidRPr="0053514E">
              <w:rPr>
                <w:rFonts w:ascii="Arial" w:hAnsi="Arial" w:cs="Arial"/>
                <w:b/>
                <w:spacing w:val="1"/>
              </w:rPr>
              <w:t>e</w:t>
            </w:r>
            <w:r w:rsidRPr="0053514E">
              <w:rPr>
                <w:rFonts w:ascii="Arial" w:hAnsi="Arial" w:cs="Arial"/>
                <w:b/>
                <w:spacing w:val="-1"/>
              </w:rPr>
              <w:t>nt</w:t>
            </w:r>
            <w:r w:rsidRPr="0053514E">
              <w:rPr>
                <w:rFonts w:ascii="Arial" w:hAnsi="Arial" w:cs="Arial"/>
                <w:b/>
                <w:spacing w:val="3"/>
              </w:rPr>
              <w:t>i</w:t>
            </w:r>
            <w:r w:rsidRPr="0053514E">
              <w:rPr>
                <w:rFonts w:ascii="Arial" w:hAnsi="Arial" w:cs="Arial"/>
                <w:b/>
                <w:spacing w:val="-1"/>
              </w:rPr>
              <w:t>n</w:t>
            </w:r>
            <w:r w:rsidRPr="0053514E">
              <w:rPr>
                <w:rFonts w:ascii="Arial" w:hAnsi="Arial" w:cs="Arial"/>
                <w:b/>
              </w:rPr>
              <w:t>g</w:t>
            </w:r>
            <w:r w:rsidRPr="0053514E">
              <w:rPr>
                <w:rFonts w:ascii="Arial" w:hAnsi="Arial" w:cs="Arial"/>
                <w:b/>
                <w:spacing w:val="-8"/>
              </w:rPr>
              <w:t xml:space="preserve"> </w:t>
            </w:r>
            <w:r w:rsidRPr="0053514E">
              <w:rPr>
                <w:rFonts w:ascii="Arial" w:hAnsi="Arial" w:cs="Arial"/>
                <w:b/>
                <w:spacing w:val="2"/>
              </w:rPr>
              <w:t>m</w:t>
            </w:r>
            <w:r w:rsidRPr="0053514E">
              <w:rPr>
                <w:rFonts w:ascii="Arial" w:hAnsi="Arial" w:cs="Arial"/>
                <w:b/>
                <w:spacing w:val="1"/>
              </w:rPr>
              <w:t>e</w:t>
            </w:r>
            <w:r w:rsidRPr="0053514E">
              <w:rPr>
                <w:rFonts w:ascii="Arial" w:hAnsi="Arial" w:cs="Arial"/>
                <w:b/>
                <w:spacing w:val="-1"/>
              </w:rPr>
              <w:t>th</w:t>
            </w:r>
            <w:r w:rsidRPr="0053514E">
              <w:rPr>
                <w:rFonts w:ascii="Arial" w:hAnsi="Arial" w:cs="Arial"/>
                <w:b/>
                <w:spacing w:val="3"/>
              </w:rPr>
              <w:t>a</w:t>
            </w:r>
            <w:r w:rsidRPr="0053514E">
              <w:rPr>
                <w:rFonts w:ascii="Arial" w:hAnsi="Arial" w:cs="Arial"/>
                <w:b/>
                <w:spacing w:val="-1"/>
              </w:rPr>
              <w:t>n</w:t>
            </w:r>
            <w:r w:rsidRPr="0053514E">
              <w:rPr>
                <w:rFonts w:ascii="Arial" w:hAnsi="Arial" w:cs="Arial"/>
                <w:b/>
              </w:rPr>
              <w:t>e</w:t>
            </w:r>
            <w:r w:rsidRPr="0053514E">
              <w:rPr>
                <w:rFonts w:ascii="Arial" w:hAnsi="Arial" w:cs="Arial"/>
                <w:b/>
                <w:spacing w:val="-5"/>
              </w:rPr>
              <w:t xml:space="preserve"> </w:t>
            </w:r>
            <w:r w:rsidRPr="0053514E">
              <w:rPr>
                <w:rFonts w:ascii="Arial" w:hAnsi="Arial" w:cs="Arial"/>
                <w:b/>
                <w:spacing w:val="-1"/>
              </w:rPr>
              <w:t>p</w:t>
            </w:r>
            <w:r w:rsidRPr="0053514E">
              <w:rPr>
                <w:rFonts w:ascii="Arial" w:hAnsi="Arial" w:cs="Arial"/>
                <w:b/>
                <w:spacing w:val="1"/>
              </w:rPr>
              <w:t>r</w:t>
            </w:r>
            <w:r w:rsidRPr="0053514E">
              <w:rPr>
                <w:rFonts w:ascii="Arial" w:hAnsi="Arial" w:cs="Arial"/>
                <w:b/>
              </w:rPr>
              <w:t>o</w:t>
            </w:r>
            <w:r w:rsidRPr="0053514E">
              <w:rPr>
                <w:rFonts w:ascii="Arial" w:hAnsi="Arial" w:cs="Arial"/>
                <w:b/>
                <w:spacing w:val="-1"/>
              </w:rPr>
              <w:t>du</w:t>
            </w:r>
            <w:r w:rsidRPr="0053514E">
              <w:rPr>
                <w:rFonts w:ascii="Arial" w:hAnsi="Arial" w:cs="Arial"/>
                <w:b/>
                <w:spacing w:val="4"/>
              </w:rPr>
              <w:t>c</w:t>
            </w:r>
            <w:r w:rsidRPr="0053514E">
              <w:rPr>
                <w:rFonts w:ascii="Arial" w:hAnsi="Arial" w:cs="Arial"/>
                <w:b/>
                <w:spacing w:val="-1"/>
              </w:rPr>
              <w:t>t</w:t>
            </w:r>
            <w:r w:rsidRPr="0053514E">
              <w:rPr>
                <w:rFonts w:ascii="Arial" w:hAnsi="Arial" w:cs="Arial"/>
                <w:b/>
              </w:rPr>
              <w:t>i</w:t>
            </w:r>
            <w:r w:rsidRPr="0053514E">
              <w:rPr>
                <w:rFonts w:ascii="Arial" w:hAnsi="Arial" w:cs="Arial"/>
                <w:b/>
                <w:spacing w:val="3"/>
              </w:rPr>
              <w:t>o</w:t>
            </w:r>
            <w:r w:rsidRPr="0053514E">
              <w:rPr>
                <w:rFonts w:ascii="Arial" w:hAnsi="Arial" w:cs="Arial"/>
                <w:b/>
              </w:rPr>
              <w:t>n</w:t>
            </w:r>
            <w:r w:rsidRPr="0053514E">
              <w:rPr>
                <w:rFonts w:ascii="Arial" w:hAnsi="Arial" w:cs="Arial"/>
                <w:b/>
                <w:spacing w:val="-8"/>
              </w:rPr>
              <w:t xml:space="preserve"> </w:t>
            </w:r>
            <w:r w:rsidRPr="0053514E">
              <w:rPr>
                <w:rFonts w:ascii="Arial" w:hAnsi="Arial" w:cs="Arial"/>
                <w:b/>
              </w:rPr>
              <w:t>a</w:t>
            </w:r>
            <w:r w:rsidRPr="0053514E">
              <w:rPr>
                <w:rFonts w:ascii="Arial" w:hAnsi="Arial" w:cs="Arial"/>
                <w:b/>
                <w:spacing w:val="-1"/>
              </w:rPr>
              <w:t>n</w:t>
            </w:r>
            <w:r w:rsidRPr="0053514E">
              <w:rPr>
                <w:rFonts w:ascii="Arial" w:hAnsi="Arial" w:cs="Arial"/>
                <w:b/>
              </w:rPr>
              <w:t>d</w:t>
            </w:r>
            <w:r w:rsidRPr="0053514E">
              <w:rPr>
                <w:rFonts w:ascii="Arial" w:hAnsi="Arial" w:cs="Arial"/>
                <w:b/>
                <w:spacing w:val="-2"/>
              </w:rPr>
              <w:t xml:space="preserve"> </w:t>
            </w:r>
            <w:r w:rsidRPr="0053514E">
              <w:rPr>
                <w:rFonts w:ascii="Arial" w:hAnsi="Arial" w:cs="Arial"/>
                <w:b/>
                <w:spacing w:val="1"/>
              </w:rPr>
              <w:t>re</w:t>
            </w:r>
            <w:r w:rsidRPr="0053514E">
              <w:rPr>
                <w:rFonts w:ascii="Arial" w:hAnsi="Arial" w:cs="Arial"/>
                <w:b/>
                <w:spacing w:val="-1"/>
              </w:rPr>
              <w:t>du</w:t>
            </w:r>
            <w:r w:rsidRPr="0053514E">
              <w:rPr>
                <w:rFonts w:ascii="Arial" w:hAnsi="Arial" w:cs="Arial"/>
                <w:b/>
                <w:spacing w:val="1"/>
              </w:rPr>
              <w:t>c</w:t>
            </w:r>
            <w:r w:rsidRPr="0053514E">
              <w:rPr>
                <w:rFonts w:ascii="Arial" w:hAnsi="Arial" w:cs="Arial"/>
                <w:b/>
                <w:spacing w:val="3"/>
              </w:rPr>
              <w:t>i</w:t>
            </w:r>
            <w:r w:rsidRPr="0053514E">
              <w:rPr>
                <w:rFonts w:ascii="Arial" w:hAnsi="Arial" w:cs="Arial"/>
                <w:b/>
                <w:spacing w:val="-1"/>
              </w:rPr>
              <w:t>n</w:t>
            </w:r>
            <w:r w:rsidRPr="0053514E">
              <w:rPr>
                <w:rFonts w:ascii="Arial" w:hAnsi="Arial" w:cs="Arial"/>
                <w:b/>
              </w:rPr>
              <w:t>g</w:t>
            </w:r>
            <w:r w:rsidRPr="0053514E">
              <w:rPr>
                <w:rFonts w:ascii="Arial" w:hAnsi="Arial" w:cs="Arial"/>
                <w:b/>
                <w:spacing w:val="-7"/>
              </w:rPr>
              <w:t xml:space="preserve"> </w:t>
            </w:r>
            <w:r w:rsidRPr="0053514E">
              <w:rPr>
                <w:rFonts w:ascii="Arial" w:hAnsi="Arial" w:cs="Arial"/>
                <w:b/>
              </w:rPr>
              <w:t>i</w:t>
            </w:r>
            <w:r w:rsidRPr="0053514E">
              <w:rPr>
                <w:rFonts w:ascii="Arial" w:hAnsi="Arial" w:cs="Arial"/>
                <w:b/>
                <w:spacing w:val="-2"/>
              </w:rPr>
              <w:t>t</w:t>
            </w:r>
            <w:r w:rsidRPr="0053514E">
              <w:rPr>
                <w:rFonts w:ascii="Arial" w:hAnsi="Arial" w:cs="Arial"/>
                <w:b/>
              </w:rPr>
              <w:t>s</w:t>
            </w:r>
            <w:r w:rsidRPr="0053514E">
              <w:rPr>
                <w:rFonts w:ascii="Arial" w:hAnsi="Arial" w:cs="Arial"/>
                <w:b/>
                <w:spacing w:val="1"/>
              </w:rPr>
              <w:t xml:space="preserve"> re</w:t>
            </w:r>
            <w:r w:rsidRPr="0053514E">
              <w:rPr>
                <w:rFonts w:ascii="Arial" w:hAnsi="Arial" w:cs="Arial"/>
                <w:b/>
              </w:rPr>
              <w:t>lea</w:t>
            </w:r>
            <w:r w:rsidRPr="0053514E">
              <w:rPr>
                <w:rFonts w:ascii="Arial" w:hAnsi="Arial" w:cs="Arial"/>
                <w:b/>
                <w:spacing w:val="2"/>
              </w:rPr>
              <w:t>s</w:t>
            </w:r>
            <w:r w:rsidRPr="0053514E">
              <w:rPr>
                <w:rFonts w:ascii="Arial" w:hAnsi="Arial" w:cs="Arial"/>
                <w:b/>
              </w:rPr>
              <w:t>e i</w:t>
            </w:r>
            <w:r w:rsidRPr="0053514E">
              <w:rPr>
                <w:rFonts w:ascii="Arial" w:hAnsi="Arial" w:cs="Arial"/>
                <w:b/>
                <w:spacing w:val="-1"/>
              </w:rPr>
              <w:t>nt</w:t>
            </w:r>
            <w:r w:rsidRPr="0053514E">
              <w:rPr>
                <w:rFonts w:ascii="Arial" w:hAnsi="Arial" w:cs="Arial"/>
                <w:b/>
              </w:rPr>
              <w:t>o</w:t>
            </w:r>
            <w:r w:rsidRPr="0053514E">
              <w:rPr>
                <w:rFonts w:ascii="Arial" w:hAnsi="Arial" w:cs="Arial"/>
                <w:b/>
                <w:spacing w:val="-2"/>
              </w:rPr>
              <w:t xml:space="preserve"> </w:t>
            </w:r>
            <w:r w:rsidRPr="0053514E">
              <w:rPr>
                <w:rFonts w:ascii="Arial" w:hAnsi="Arial" w:cs="Arial"/>
                <w:b/>
                <w:spacing w:val="2"/>
              </w:rPr>
              <w:t>t</w:t>
            </w:r>
            <w:r w:rsidRPr="0053514E">
              <w:rPr>
                <w:rFonts w:ascii="Arial" w:hAnsi="Arial" w:cs="Arial"/>
                <w:b/>
                <w:spacing w:val="-1"/>
              </w:rPr>
              <w:t>h</w:t>
            </w:r>
            <w:r w:rsidRPr="0053514E">
              <w:rPr>
                <w:rFonts w:ascii="Arial" w:hAnsi="Arial" w:cs="Arial"/>
                <w:b/>
              </w:rPr>
              <w:t>e</w:t>
            </w:r>
            <w:r w:rsidRPr="0053514E">
              <w:rPr>
                <w:rFonts w:ascii="Arial" w:hAnsi="Arial" w:cs="Arial"/>
                <w:b/>
                <w:spacing w:val="-1"/>
              </w:rPr>
              <w:t xml:space="preserve"> </w:t>
            </w:r>
            <w:r w:rsidRPr="0053514E">
              <w:rPr>
                <w:rFonts w:ascii="Arial" w:hAnsi="Arial" w:cs="Arial"/>
                <w:b/>
              </w:rPr>
              <w:t>a</w:t>
            </w:r>
            <w:r w:rsidRPr="0053514E">
              <w:rPr>
                <w:rFonts w:ascii="Arial" w:hAnsi="Arial" w:cs="Arial"/>
                <w:b/>
                <w:spacing w:val="-1"/>
              </w:rPr>
              <w:t>t</w:t>
            </w:r>
            <w:r w:rsidRPr="0053514E">
              <w:rPr>
                <w:rFonts w:ascii="Arial" w:hAnsi="Arial" w:cs="Arial"/>
                <w:b/>
                <w:spacing w:val="2"/>
              </w:rPr>
              <w:t>m</w:t>
            </w:r>
            <w:r w:rsidRPr="0053514E">
              <w:rPr>
                <w:rFonts w:ascii="Arial" w:hAnsi="Arial" w:cs="Arial"/>
                <w:b/>
              </w:rPr>
              <w:t>o</w:t>
            </w:r>
            <w:r w:rsidRPr="0053514E">
              <w:rPr>
                <w:rFonts w:ascii="Arial" w:hAnsi="Arial" w:cs="Arial"/>
                <w:b/>
                <w:spacing w:val="1"/>
              </w:rPr>
              <w:t>s</w:t>
            </w:r>
            <w:r w:rsidRPr="0053514E">
              <w:rPr>
                <w:rFonts w:ascii="Arial" w:hAnsi="Arial" w:cs="Arial"/>
                <w:b/>
                <w:spacing w:val="-1"/>
              </w:rPr>
              <w:t>ph</w:t>
            </w:r>
            <w:r w:rsidRPr="0053514E">
              <w:rPr>
                <w:rFonts w:ascii="Arial" w:hAnsi="Arial" w:cs="Arial"/>
                <w:b/>
                <w:spacing w:val="1"/>
              </w:rPr>
              <w:t>ere</w:t>
            </w:r>
            <w:r w:rsidRPr="0053514E">
              <w:rPr>
                <w:rFonts w:ascii="Arial" w:hAnsi="Arial" w:cs="Arial"/>
                <w:b/>
              </w:rPr>
              <w:t>.</w:t>
            </w:r>
            <w:r w:rsidRPr="0053514E">
              <w:rPr>
                <w:rFonts w:ascii="Arial" w:hAnsi="Arial" w:cs="Arial"/>
                <w:b/>
                <w:spacing w:val="-8"/>
              </w:rPr>
              <w:t xml:space="preserve"> </w:t>
            </w:r>
            <w:r w:rsidRPr="0053514E">
              <w:rPr>
                <w:rFonts w:ascii="Arial" w:hAnsi="Arial" w:cs="Arial"/>
                <w:b/>
                <w:spacing w:val="1"/>
              </w:rPr>
              <w:t>Me</w:t>
            </w:r>
            <w:r w:rsidRPr="0053514E">
              <w:rPr>
                <w:rFonts w:ascii="Arial" w:hAnsi="Arial" w:cs="Arial"/>
                <w:b/>
                <w:spacing w:val="-1"/>
              </w:rPr>
              <w:t>th</w:t>
            </w:r>
            <w:r w:rsidRPr="0053514E">
              <w:rPr>
                <w:rFonts w:ascii="Arial" w:hAnsi="Arial" w:cs="Arial"/>
                <w:b/>
              </w:rPr>
              <w:t>a</w:t>
            </w:r>
            <w:r w:rsidRPr="0053514E">
              <w:rPr>
                <w:rFonts w:ascii="Arial" w:hAnsi="Arial" w:cs="Arial"/>
                <w:b/>
                <w:spacing w:val="-1"/>
              </w:rPr>
              <w:t>n</w:t>
            </w:r>
            <w:r w:rsidRPr="0053514E">
              <w:rPr>
                <w:rFonts w:ascii="Arial" w:hAnsi="Arial" w:cs="Arial"/>
                <w:b/>
              </w:rPr>
              <w:t>e</w:t>
            </w:r>
            <w:r w:rsidRPr="0053514E">
              <w:rPr>
                <w:rFonts w:ascii="Arial" w:hAnsi="Arial" w:cs="Arial"/>
                <w:b/>
                <w:spacing w:val="-6"/>
              </w:rPr>
              <w:t xml:space="preserve"> </w:t>
            </w:r>
            <w:r w:rsidRPr="0053514E">
              <w:rPr>
                <w:rFonts w:ascii="Arial" w:hAnsi="Arial" w:cs="Arial"/>
                <w:b/>
              </w:rPr>
              <w:t>is</w:t>
            </w:r>
            <w:r w:rsidRPr="0053514E">
              <w:rPr>
                <w:rFonts w:ascii="Arial" w:hAnsi="Arial" w:cs="Arial"/>
                <w:b/>
                <w:spacing w:val="1"/>
              </w:rPr>
              <w:t xml:space="preserve"> </w:t>
            </w:r>
            <w:r w:rsidRPr="0053514E">
              <w:rPr>
                <w:rFonts w:ascii="Arial" w:hAnsi="Arial" w:cs="Arial"/>
                <w:b/>
              </w:rPr>
              <w:t xml:space="preserve">a </w:t>
            </w:r>
            <w:r w:rsidRPr="0053514E">
              <w:rPr>
                <w:rFonts w:ascii="Arial" w:hAnsi="Arial" w:cs="Arial"/>
                <w:b/>
                <w:spacing w:val="-1"/>
              </w:rPr>
              <w:t>p</w:t>
            </w:r>
            <w:r w:rsidRPr="0053514E">
              <w:rPr>
                <w:rFonts w:ascii="Arial" w:hAnsi="Arial" w:cs="Arial"/>
                <w:b/>
              </w:rPr>
              <w:t>o</w:t>
            </w:r>
            <w:r w:rsidRPr="0053514E">
              <w:rPr>
                <w:rFonts w:ascii="Arial" w:hAnsi="Arial" w:cs="Arial"/>
                <w:b/>
                <w:spacing w:val="-1"/>
              </w:rPr>
              <w:t>t</w:t>
            </w:r>
            <w:r w:rsidRPr="0053514E">
              <w:rPr>
                <w:rFonts w:ascii="Arial" w:hAnsi="Arial" w:cs="Arial"/>
                <w:b/>
                <w:spacing w:val="4"/>
              </w:rPr>
              <w:t>e</w:t>
            </w:r>
            <w:r w:rsidRPr="0053514E">
              <w:rPr>
                <w:rFonts w:ascii="Arial" w:hAnsi="Arial" w:cs="Arial"/>
                <w:b/>
                <w:spacing w:val="-1"/>
              </w:rPr>
              <w:t>n</w:t>
            </w:r>
            <w:r w:rsidRPr="0053514E">
              <w:rPr>
                <w:rFonts w:ascii="Arial" w:hAnsi="Arial" w:cs="Arial"/>
                <w:b/>
              </w:rPr>
              <w:t>t</w:t>
            </w:r>
            <w:r w:rsidRPr="0053514E">
              <w:rPr>
                <w:rFonts w:ascii="Arial" w:hAnsi="Arial" w:cs="Arial"/>
                <w:b/>
                <w:spacing w:val="-2"/>
              </w:rPr>
              <w:t xml:space="preserve"> </w:t>
            </w:r>
            <w:r w:rsidRPr="0053514E">
              <w:rPr>
                <w:rFonts w:ascii="Arial" w:hAnsi="Arial" w:cs="Arial"/>
                <w:b/>
              </w:rPr>
              <w:t>g</w:t>
            </w:r>
            <w:r w:rsidRPr="0053514E">
              <w:rPr>
                <w:rFonts w:ascii="Arial" w:hAnsi="Arial" w:cs="Arial"/>
                <w:b/>
                <w:spacing w:val="1"/>
              </w:rPr>
              <w:t>ree</w:t>
            </w:r>
            <w:r w:rsidRPr="0053514E">
              <w:rPr>
                <w:rFonts w:ascii="Arial" w:hAnsi="Arial" w:cs="Arial"/>
                <w:b/>
                <w:spacing w:val="-1"/>
              </w:rPr>
              <w:t>nh</w:t>
            </w:r>
            <w:r w:rsidRPr="0053514E">
              <w:rPr>
                <w:rFonts w:ascii="Arial" w:hAnsi="Arial" w:cs="Arial"/>
                <w:b/>
              </w:rPr>
              <w:t>o</w:t>
            </w:r>
            <w:r w:rsidRPr="0053514E">
              <w:rPr>
                <w:rFonts w:ascii="Arial" w:hAnsi="Arial" w:cs="Arial"/>
                <w:b/>
                <w:spacing w:val="-1"/>
              </w:rPr>
              <w:t>u</w:t>
            </w:r>
            <w:r w:rsidRPr="0053514E">
              <w:rPr>
                <w:rFonts w:ascii="Arial" w:hAnsi="Arial" w:cs="Arial"/>
                <w:b/>
                <w:spacing w:val="1"/>
              </w:rPr>
              <w:t>s</w:t>
            </w:r>
            <w:r w:rsidRPr="0053514E">
              <w:rPr>
                <w:rFonts w:ascii="Arial" w:hAnsi="Arial" w:cs="Arial"/>
                <w:b/>
              </w:rPr>
              <w:t>e</w:t>
            </w:r>
            <w:r w:rsidRPr="0053514E">
              <w:rPr>
                <w:rFonts w:ascii="Arial" w:hAnsi="Arial" w:cs="Arial"/>
                <w:b/>
                <w:spacing w:val="-8"/>
              </w:rPr>
              <w:t xml:space="preserve"> </w:t>
            </w:r>
            <w:r w:rsidRPr="0053514E">
              <w:rPr>
                <w:rFonts w:ascii="Arial" w:hAnsi="Arial" w:cs="Arial"/>
                <w:b/>
              </w:rPr>
              <w:t>ga</w:t>
            </w:r>
            <w:r w:rsidRPr="0053514E">
              <w:rPr>
                <w:rFonts w:ascii="Arial" w:hAnsi="Arial" w:cs="Arial"/>
                <w:b/>
                <w:spacing w:val="1"/>
              </w:rPr>
              <w:t>s</w:t>
            </w:r>
            <w:r w:rsidRPr="0053514E">
              <w:rPr>
                <w:rFonts w:ascii="Arial" w:hAnsi="Arial" w:cs="Arial"/>
                <w:b/>
              </w:rPr>
              <w:t xml:space="preserve">, </w:t>
            </w:r>
            <w:r w:rsidRPr="0053514E">
              <w:rPr>
                <w:rFonts w:ascii="Arial" w:hAnsi="Arial" w:cs="Arial"/>
                <w:b/>
                <w:spacing w:val="1"/>
              </w:rPr>
              <w:t>c</w:t>
            </w:r>
            <w:r w:rsidRPr="0053514E">
              <w:rPr>
                <w:rFonts w:ascii="Arial" w:hAnsi="Arial" w:cs="Arial"/>
                <w:b/>
              </w:rPr>
              <w:t>o</w:t>
            </w:r>
            <w:r w:rsidRPr="0053514E">
              <w:rPr>
                <w:rFonts w:ascii="Arial" w:hAnsi="Arial" w:cs="Arial"/>
                <w:b/>
                <w:spacing w:val="-1"/>
              </w:rPr>
              <w:t>nt</w:t>
            </w:r>
            <w:r w:rsidRPr="0053514E">
              <w:rPr>
                <w:rFonts w:ascii="Arial" w:hAnsi="Arial" w:cs="Arial"/>
                <w:b/>
                <w:spacing w:val="1"/>
              </w:rPr>
              <w:t>r</w:t>
            </w:r>
            <w:r w:rsidRPr="0053514E">
              <w:rPr>
                <w:rFonts w:ascii="Arial" w:hAnsi="Arial" w:cs="Arial"/>
                <w:b/>
              </w:rPr>
              <w:t>i</w:t>
            </w:r>
            <w:r w:rsidRPr="0053514E">
              <w:rPr>
                <w:rFonts w:ascii="Arial" w:hAnsi="Arial" w:cs="Arial"/>
                <w:b/>
                <w:spacing w:val="-1"/>
              </w:rPr>
              <w:t>b</w:t>
            </w:r>
            <w:r w:rsidRPr="0053514E">
              <w:rPr>
                <w:rFonts w:ascii="Arial" w:hAnsi="Arial" w:cs="Arial"/>
                <w:b/>
                <w:spacing w:val="2"/>
              </w:rPr>
              <w:t>u</w:t>
            </w:r>
            <w:r w:rsidRPr="0053514E">
              <w:rPr>
                <w:rFonts w:ascii="Arial" w:hAnsi="Arial" w:cs="Arial"/>
                <w:b/>
                <w:spacing w:val="-1"/>
              </w:rPr>
              <w:t>t</w:t>
            </w:r>
            <w:r w:rsidRPr="0053514E">
              <w:rPr>
                <w:rFonts w:ascii="Arial" w:hAnsi="Arial" w:cs="Arial"/>
                <w:b/>
              </w:rPr>
              <w:t>i</w:t>
            </w:r>
            <w:r w:rsidRPr="0053514E">
              <w:rPr>
                <w:rFonts w:ascii="Arial" w:hAnsi="Arial" w:cs="Arial"/>
                <w:b/>
                <w:spacing w:val="2"/>
              </w:rPr>
              <w:t>n</w:t>
            </w:r>
            <w:r w:rsidRPr="0053514E">
              <w:rPr>
                <w:rFonts w:ascii="Arial" w:hAnsi="Arial" w:cs="Arial"/>
                <w:b/>
              </w:rPr>
              <w:t>g</w:t>
            </w:r>
            <w:r w:rsidRPr="0053514E">
              <w:rPr>
                <w:rFonts w:ascii="Arial" w:hAnsi="Arial" w:cs="Arial"/>
                <w:b/>
                <w:spacing w:val="-10"/>
              </w:rPr>
              <w:t xml:space="preserve"> </w:t>
            </w:r>
            <w:r w:rsidRPr="0053514E">
              <w:rPr>
                <w:rFonts w:ascii="Arial" w:hAnsi="Arial" w:cs="Arial"/>
                <w:b/>
                <w:spacing w:val="-1"/>
              </w:rPr>
              <w:t>t</w:t>
            </w:r>
            <w:r w:rsidRPr="0053514E">
              <w:rPr>
                <w:rFonts w:ascii="Arial" w:hAnsi="Arial" w:cs="Arial"/>
                <w:b/>
              </w:rPr>
              <w:t>o</w:t>
            </w:r>
            <w:r w:rsidRPr="0053514E">
              <w:rPr>
                <w:rFonts w:ascii="Arial" w:hAnsi="Arial" w:cs="Arial"/>
                <w:b/>
                <w:spacing w:val="-1"/>
              </w:rPr>
              <w:t xml:space="preserve"> </w:t>
            </w:r>
            <w:r w:rsidRPr="0053514E">
              <w:rPr>
                <w:rFonts w:ascii="Arial" w:hAnsi="Arial" w:cs="Arial"/>
                <w:b/>
                <w:spacing w:val="1"/>
              </w:rPr>
              <w:t>c</w:t>
            </w:r>
            <w:r w:rsidRPr="0053514E">
              <w:rPr>
                <w:rFonts w:ascii="Arial" w:hAnsi="Arial" w:cs="Arial"/>
                <w:b/>
              </w:rPr>
              <w:t>l</w:t>
            </w:r>
            <w:r w:rsidRPr="0053514E">
              <w:rPr>
                <w:rFonts w:ascii="Arial" w:hAnsi="Arial" w:cs="Arial"/>
                <w:b/>
                <w:spacing w:val="-1"/>
              </w:rPr>
              <w:t>i</w:t>
            </w:r>
            <w:r w:rsidRPr="0053514E">
              <w:rPr>
                <w:rFonts w:ascii="Arial" w:hAnsi="Arial" w:cs="Arial"/>
                <w:b/>
                <w:spacing w:val="2"/>
              </w:rPr>
              <w:t>m</w:t>
            </w:r>
            <w:r w:rsidRPr="0053514E">
              <w:rPr>
                <w:rFonts w:ascii="Arial" w:hAnsi="Arial" w:cs="Arial"/>
                <w:b/>
              </w:rPr>
              <w:t>a</w:t>
            </w:r>
            <w:r w:rsidRPr="0053514E">
              <w:rPr>
                <w:rFonts w:ascii="Arial" w:hAnsi="Arial" w:cs="Arial"/>
                <w:b/>
                <w:spacing w:val="-1"/>
              </w:rPr>
              <w:t>t</w:t>
            </w:r>
            <w:r w:rsidRPr="0053514E">
              <w:rPr>
                <w:rFonts w:ascii="Arial" w:hAnsi="Arial" w:cs="Arial"/>
                <w:b/>
              </w:rPr>
              <w:t>e</w:t>
            </w:r>
            <w:r w:rsidRPr="0053514E">
              <w:rPr>
                <w:rFonts w:ascii="Arial" w:hAnsi="Arial" w:cs="Arial"/>
                <w:b/>
                <w:spacing w:val="-4"/>
              </w:rPr>
              <w:t xml:space="preserve"> </w:t>
            </w:r>
            <w:r w:rsidRPr="0053514E">
              <w:rPr>
                <w:rFonts w:ascii="Arial" w:hAnsi="Arial" w:cs="Arial"/>
                <w:b/>
                <w:spacing w:val="1"/>
              </w:rPr>
              <w:t>c</w:t>
            </w:r>
            <w:r w:rsidRPr="0053514E">
              <w:rPr>
                <w:rFonts w:ascii="Arial" w:hAnsi="Arial" w:cs="Arial"/>
                <w:b/>
                <w:spacing w:val="-1"/>
              </w:rPr>
              <w:t>h</w:t>
            </w:r>
            <w:r w:rsidRPr="0053514E">
              <w:rPr>
                <w:rFonts w:ascii="Arial" w:hAnsi="Arial" w:cs="Arial"/>
                <w:b/>
              </w:rPr>
              <w:t>a</w:t>
            </w:r>
            <w:r w:rsidRPr="0053514E">
              <w:rPr>
                <w:rFonts w:ascii="Arial" w:hAnsi="Arial" w:cs="Arial"/>
                <w:b/>
                <w:spacing w:val="-1"/>
              </w:rPr>
              <w:t>n</w:t>
            </w:r>
            <w:r w:rsidRPr="0053514E">
              <w:rPr>
                <w:rFonts w:ascii="Arial" w:hAnsi="Arial" w:cs="Arial"/>
                <w:b/>
              </w:rPr>
              <w:t>g</w:t>
            </w:r>
            <w:r w:rsidRPr="0053514E">
              <w:rPr>
                <w:rFonts w:ascii="Arial" w:hAnsi="Arial" w:cs="Arial"/>
                <w:b/>
                <w:spacing w:val="1"/>
              </w:rPr>
              <w:t>e</w:t>
            </w:r>
            <w:r w:rsidRPr="0053514E">
              <w:rPr>
                <w:rFonts w:ascii="Arial" w:hAnsi="Arial" w:cs="Arial"/>
                <w:b/>
              </w:rPr>
              <w:t>.</w:t>
            </w:r>
          </w:p>
        </w:tc>
        <w:tc>
          <w:tcPr>
            <w:tcW w:w="6443" w:type="dxa"/>
            <w:tcBorders>
              <w:top w:val="single" w:sz="4" w:space="0" w:color="000000"/>
              <w:left w:val="single" w:sz="4" w:space="0" w:color="000000"/>
              <w:bottom w:val="single" w:sz="4" w:space="0" w:color="000000"/>
              <w:right w:val="single" w:sz="4" w:space="0" w:color="000000"/>
            </w:tcBorders>
          </w:tcPr>
          <w:p w14:paraId="31F8773D" w14:textId="6E8C4798" w:rsidR="00D7290F" w:rsidRPr="0053514E" w:rsidRDefault="003B6B3F" w:rsidP="0052626E">
            <w:pPr>
              <w:rPr>
                <w:rFonts w:ascii="Arial" w:hAnsi="Arial" w:cs="Arial"/>
              </w:rPr>
            </w:pPr>
            <w:r w:rsidRPr="0053514E">
              <w:rPr>
                <w:rFonts w:ascii="Arial" w:hAnsi="Arial" w:cs="Arial"/>
              </w:rPr>
              <w:t>This manuscript aims in evaluating impact of composting/compost application in soil on soil</w:t>
            </w:r>
            <w:r w:rsidR="0052626E" w:rsidRPr="0053514E">
              <w:rPr>
                <w:rFonts w:ascii="Arial" w:hAnsi="Arial" w:cs="Arial"/>
              </w:rPr>
              <w:t xml:space="preserve"> quality, air quality, </w:t>
            </w:r>
            <w:r w:rsidRPr="0053514E">
              <w:rPr>
                <w:rFonts w:ascii="Arial" w:hAnsi="Arial" w:cs="Arial"/>
              </w:rPr>
              <w:t>water qua</w:t>
            </w:r>
            <w:r w:rsidR="0052626E" w:rsidRPr="0053514E">
              <w:rPr>
                <w:rFonts w:ascii="Arial" w:hAnsi="Arial" w:cs="Arial"/>
              </w:rPr>
              <w:t xml:space="preserve">lity and effect on biodiversity. Conclusion of this manuscript is that compost application helps in improving soil quality but the potential risks it cause to air and water quality must also be taken into consideration and proper management through optimal rate and timing of application, proper stabilization techniques for environment friendly use should be ensured. </w:t>
            </w:r>
          </w:p>
        </w:tc>
      </w:tr>
      <w:tr w:rsidR="00D7290F" w:rsidRPr="0053514E" w14:paraId="205A8C47" w14:textId="77777777" w:rsidTr="002A3570">
        <w:trPr>
          <w:trHeight w:hRule="exact" w:val="315"/>
        </w:trPr>
        <w:tc>
          <w:tcPr>
            <w:tcW w:w="5351" w:type="dxa"/>
            <w:tcBorders>
              <w:top w:val="single" w:sz="4" w:space="0" w:color="000000"/>
              <w:left w:val="single" w:sz="4" w:space="0" w:color="000000"/>
              <w:bottom w:val="single" w:sz="4" w:space="0" w:color="000000"/>
              <w:right w:val="single" w:sz="4" w:space="0" w:color="000000"/>
            </w:tcBorders>
          </w:tcPr>
          <w:p w14:paraId="2789AAE3" w14:textId="77777777" w:rsidR="00D7290F" w:rsidRPr="0053514E" w:rsidRDefault="003836B9">
            <w:pPr>
              <w:spacing w:before="1"/>
              <w:ind w:left="464"/>
              <w:rPr>
                <w:rFonts w:ascii="Arial" w:hAnsi="Arial" w:cs="Arial"/>
              </w:rPr>
            </w:pPr>
            <w:r w:rsidRPr="0053514E">
              <w:rPr>
                <w:rFonts w:ascii="Arial" w:hAnsi="Arial" w:cs="Arial"/>
                <w:b/>
                <w:spacing w:val="1"/>
              </w:rPr>
              <w:t>I</w:t>
            </w:r>
            <w:r w:rsidRPr="0053514E">
              <w:rPr>
                <w:rFonts w:ascii="Arial" w:hAnsi="Arial" w:cs="Arial"/>
                <w:b/>
              </w:rPr>
              <w:t>s</w:t>
            </w:r>
            <w:r w:rsidRPr="0053514E">
              <w:rPr>
                <w:rFonts w:ascii="Arial" w:hAnsi="Arial" w:cs="Arial"/>
                <w:b/>
                <w:spacing w:val="1"/>
              </w:rPr>
              <w:t xml:space="preserve"> </w:t>
            </w:r>
            <w:r w:rsidRPr="0053514E">
              <w:rPr>
                <w:rFonts w:ascii="Arial" w:hAnsi="Arial" w:cs="Arial"/>
                <w:b/>
                <w:spacing w:val="-1"/>
              </w:rPr>
              <w:t>th</w:t>
            </w:r>
            <w:r w:rsidRPr="0053514E">
              <w:rPr>
                <w:rFonts w:ascii="Arial" w:hAnsi="Arial" w:cs="Arial"/>
                <w:b/>
              </w:rPr>
              <w:t>e</w:t>
            </w:r>
            <w:r w:rsidRPr="0053514E">
              <w:rPr>
                <w:rFonts w:ascii="Arial" w:hAnsi="Arial" w:cs="Arial"/>
                <w:b/>
                <w:spacing w:val="-1"/>
              </w:rPr>
              <w:t xml:space="preserve"> t</w:t>
            </w:r>
            <w:r w:rsidRPr="0053514E">
              <w:rPr>
                <w:rFonts w:ascii="Arial" w:hAnsi="Arial" w:cs="Arial"/>
                <w:b/>
              </w:rPr>
              <w:t>i</w:t>
            </w:r>
            <w:r w:rsidRPr="0053514E">
              <w:rPr>
                <w:rFonts w:ascii="Arial" w:hAnsi="Arial" w:cs="Arial"/>
                <w:b/>
                <w:spacing w:val="-2"/>
              </w:rPr>
              <w:t>t</w:t>
            </w:r>
            <w:r w:rsidRPr="0053514E">
              <w:rPr>
                <w:rFonts w:ascii="Arial" w:hAnsi="Arial" w:cs="Arial"/>
                <w:b/>
              </w:rPr>
              <w:t>le</w:t>
            </w:r>
            <w:r w:rsidRPr="0053514E">
              <w:rPr>
                <w:rFonts w:ascii="Arial" w:hAnsi="Arial" w:cs="Arial"/>
                <w:b/>
                <w:spacing w:val="-1"/>
              </w:rPr>
              <w:t xml:space="preserve"> </w:t>
            </w:r>
            <w:r w:rsidRPr="0053514E">
              <w:rPr>
                <w:rFonts w:ascii="Arial" w:hAnsi="Arial" w:cs="Arial"/>
                <w:b/>
              </w:rPr>
              <w:t>of</w:t>
            </w:r>
            <w:r w:rsidRPr="0053514E">
              <w:rPr>
                <w:rFonts w:ascii="Arial" w:hAnsi="Arial" w:cs="Arial"/>
                <w:b/>
                <w:spacing w:val="-2"/>
              </w:rPr>
              <w:t xml:space="preserve"> </w:t>
            </w:r>
            <w:r w:rsidRPr="0053514E">
              <w:rPr>
                <w:rFonts w:ascii="Arial" w:hAnsi="Arial" w:cs="Arial"/>
                <w:b/>
                <w:spacing w:val="-1"/>
              </w:rPr>
              <w:t>th</w:t>
            </w:r>
            <w:r w:rsidRPr="0053514E">
              <w:rPr>
                <w:rFonts w:ascii="Arial" w:hAnsi="Arial" w:cs="Arial"/>
                <w:b/>
              </w:rPr>
              <w:t>e</w:t>
            </w:r>
            <w:r w:rsidRPr="0053514E">
              <w:rPr>
                <w:rFonts w:ascii="Arial" w:hAnsi="Arial" w:cs="Arial"/>
                <w:b/>
                <w:spacing w:val="-1"/>
              </w:rPr>
              <w:t xml:space="preserve"> </w:t>
            </w:r>
            <w:r w:rsidRPr="0053514E">
              <w:rPr>
                <w:rFonts w:ascii="Arial" w:hAnsi="Arial" w:cs="Arial"/>
                <w:b/>
              </w:rPr>
              <w:t>a</w:t>
            </w:r>
            <w:r w:rsidRPr="0053514E">
              <w:rPr>
                <w:rFonts w:ascii="Arial" w:hAnsi="Arial" w:cs="Arial"/>
                <w:b/>
                <w:spacing w:val="1"/>
              </w:rPr>
              <w:t>r</w:t>
            </w:r>
            <w:r w:rsidRPr="0053514E">
              <w:rPr>
                <w:rFonts w:ascii="Arial" w:hAnsi="Arial" w:cs="Arial"/>
                <w:b/>
                <w:spacing w:val="-1"/>
              </w:rPr>
              <w:t>t</w:t>
            </w:r>
            <w:r w:rsidRPr="0053514E">
              <w:rPr>
                <w:rFonts w:ascii="Arial" w:hAnsi="Arial" w:cs="Arial"/>
                <w:b/>
              </w:rPr>
              <w:t>icle</w:t>
            </w:r>
            <w:r w:rsidRPr="0053514E">
              <w:rPr>
                <w:rFonts w:ascii="Arial" w:hAnsi="Arial" w:cs="Arial"/>
                <w:b/>
                <w:spacing w:val="-3"/>
              </w:rPr>
              <w:t xml:space="preserve"> </w:t>
            </w:r>
            <w:r w:rsidRPr="0053514E">
              <w:rPr>
                <w:rFonts w:ascii="Arial" w:hAnsi="Arial" w:cs="Arial"/>
                <w:b/>
                <w:spacing w:val="1"/>
              </w:rPr>
              <w:t>s</w:t>
            </w:r>
            <w:r w:rsidRPr="0053514E">
              <w:rPr>
                <w:rFonts w:ascii="Arial" w:hAnsi="Arial" w:cs="Arial"/>
                <w:b/>
                <w:spacing w:val="-1"/>
              </w:rPr>
              <w:t>u</w:t>
            </w:r>
            <w:r w:rsidRPr="0053514E">
              <w:rPr>
                <w:rFonts w:ascii="Arial" w:hAnsi="Arial" w:cs="Arial"/>
                <w:b/>
                <w:spacing w:val="3"/>
              </w:rPr>
              <w:t>i</w:t>
            </w:r>
            <w:r w:rsidRPr="0053514E">
              <w:rPr>
                <w:rFonts w:ascii="Arial" w:hAnsi="Arial" w:cs="Arial"/>
                <w:b/>
                <w:spacing w:val="-1"/>
              </w:rPr>
              <w:t>t</w:t>
            </w:r>
            <w:r w:rsidRPr="0053514E">
              <w:rPr>
                <w:rFonts w:ascii="Arial" w:hAnsi="Arial" w:cs="Arial"/>
                <w:b/>
              </w:rPr>
              <w:t>a</w:t>
            </w:r>
            <w:r w:rsidRPr="0053514E">
              <w:rPr>
                <w:rFonts w:ascii="Arial" w:hAnsi="Arial" w:cs="Arial"/>
                <w:b/>
                <w:spacing w:val="2"/>
              </w:rPr>
              <w:t>b</w:t>
            </w:r>
            <w:r w:rsidRPr="0053514E">
              <w:rPr>
                <w:rFonts w:ascii="Arial" w:hAnsi="Arial" w:cs="Arial"/>
                <w:b/>
              </w:rPr>
              <w:t>le?</w:t>
            </w:r>
          </w:p>
          <w:p w14:paraId="676D7C7C" w14:textId="77777777" w:rsidR="00D7290F" w:rsidRPr="0053514E" w:rsidRDefault="003836B9">
            <w:pPr>
              <w:ind w:left="464"/>
              <w:rPr>
                <w:rFonts w:ascii="Arial" w:hAnsi="Arial" w:cs="Arial"/>
              </w:rPr>
            </w:pPr>
            <w:r w:rsidRPr="0053514E">
              <w:rPr>
                <w:rFonts w:ascii="Arial" w:hAnsi="Arial" w:cs="Arial"/>
                <w:b/>
                <w:spacing w:val="-1"/>
              </w:rPr>
              <w:t>(</w:t>
            </w:r>
            <w:r w:rsidRPr="0053514E">
              <w:rPr>
                <w:rFonts w:ascii="Arial" w:hAnsi="Arial" w:cs="Arial"/>
                <w:b/>
                <w:spacing w:val="1"/>
              </w:rPr>
              <w:t>I</w:t>
            </w:r>
            <w:r w:rsidRPr="0053514E">
              <w:rPr>
                <w:rFonts w:ascii="Arial" w:hAnsi="Arial" w:cs="Arial"/>
                <w:b/>
              </w:rPr>
              <w:t>f</w:t>
            </w:r>
            <w:r w:rsidRPr="0053514E">
              <w:rPr>
                <w:rFonts w:ascii="Arial" w:hAnsi="Arial" w:cs="Arial"/>
                <w:b/>
                <w:spacing w:val="-2"/>
              </w:rPr>
              <w:t xml:space="preserve"> </w:t>
            </w:r>
            <w:r w:rsidRPr="0053514E">
              <w:rPr>
                <w:rFonts w:ascii="Arial" w:hAnsi="Arial" w:cs="Arial"/>
                <w:b/>
                <w:spacing w:val="-1"/>
              </w:rPr>
              <w:t>n</w:t>
            </w:r>
            <w:r w:rsidRPr="0053514E">
              <w:rPr>
                <w:rFonts w:ascii="Arial" w:hAnsi="Arial" w:cs="Arial"/>
                <w:b/>
              </w:rPr>
              <w:t>ot</w:t>
            </w:r>
            <w:r w:rsidRPr="0053514E">
              <w:rPr>
                <w:rFonts w:ascii="Arial" w:hAnsi="Arial" w:cs="Arial"/>
                <w:b/>
                <w:spacing w:val="-3"/>
              </w:rPr>
              <w:t xml:space="preserve"> </w:t>
            </w:r>
            <w:r w:rsidRPr="0053514E">
              <w:rPr>
                <w:rFonts w:ascii="Arial" w:hAnsi="Arial" w:cs="Arial"/>
                <w:b/>
                <w:spacing w:val="-1"/>
              </w:rPr>
              <w:t>p</w:t>
            </w:r>
            <w:r w:rsidRPr="0053514E">
              <w:rPr>
                <w:rFonts w:ascii="Arial" w:hAnsi="Arial" w:cs="Arial"/>
                <w:b/>
              </w:rPr>
              <w:t>lea</w:t>
            </w:r>
            <w:r w:rsidRPr="0053514E">
              <w:rPr>
                <w:rFonts w:ascii="Arial" w:hAnsi="Arial" w:cs="Arial"/>
                <w:b/>
                <w:spacing w:val="2"/>
              </w:rPr>
              <w:t>s</w:t>
            </w:r>
            <w:r w:rsidRPr="0053514E">
              <w:rPr>
                <w:rFonts w:ascii="Arial" w:hAnsi="Arial" w:cs="Arial"/>
                <w:b/>
              </w:rPr>
              <w:t>e</w:t>
            </w:r>
            <w:r w:rsidRPr="0053514E">
              <w:rPr>
                <w:rFonts w:ascii="Arial" w:hAnsi="Arial" w:cs="Arial"/>
                <w:b/>
                <w:spacing w:val="-3"/>
              </w:rPr>
              <w:t xml:space="preserve"> </w:t>
            </w:r>
            <w:r w:rsidRPr="0053514E">
              <w:rPr>
                <w:rFonts w:ascii="Arial" w:hAnsi="Arial" w:cs="Arial"/>
                <w:b/>
                <w:spacing w:val="1"/>
              </w:rPr>
              <w:t>s</w:t>
            </w:r>
            <w:r w:rsidRPr="0053514E">
              <w:rPr>
                <w:rFonts w:ascii="Arial" w:hAnsi="Arial" w:cs="Arial"/>
                <w:b/>
                <w:spacing w:val="-1"/>
              </w:rPr>
              <w:t>u</w:t>
            </w:r>
            <w:r w:rsidRPr="0053514E">
              <w:rPr>
                <w:rFonts w:ascii="Arial" w:hAnsi="Arial" w:cs="Arial"/>
                <w:b/>
              </w:rPr>
              <w:t>gg</w:t>
            </w:r>
            <w:r w:rsidRPr="0053514E">
              <w:rPr>
                <w:rFonts w:ascii="Arial" w:hAnsi="Arial" w:cs="Arial"/>
                <w:b/>
                <w:spacing w:val="1"/>
              </w:rPr>
              <w:t>es</w:t>
            </w:r>
            <w:r w:rsidRPr="0053514E">
              <w:rPr>
                <w:rFonts w:ascii="Arial" w:hAnsi="Arial" w:cs="Arial"/>
                <w:b/>
              </w:rPr>
              <w:t>t</w:t>
            </w:r>
            <w:r w:rsidRPr="0053514E">
              <w:rPr>
                <w:rFonts w:ascii="Arial" w:hAnsi="Arial" w:cs="Arial"/>
                <w:b/>
                <w:spacing w:val="-6"/>
              </w:rPr>
              <w:t xml:space="preserve"> </w:t>
            </w:r>
            <w:r w:rsidRPr="0053514E">
              <w:rPr>
                <w:rFonts w:ascii="Arial" w:hAnsi="Arial" w:cs="Arial"/>
                <w:b/>
              </w:rPr>
              <w:t>an</w:t>
            </w:r>
            <w:r w:rsidRPr="0053514E">
              <w:rPr>
                <w:rFonts w:ascii="Arial" w:hAnsi="Arial" w:cs="Arial"/>
                <w:b/>
                <w:spacing w:val="-1"/>
              </w:rPr>
              <w:t xml:space="preserve"> </w:t>
            </w:r>
            <w:r w:rsidRPr="0053514E">
              <w:rPr>
                <w:rFonts w:ascii="Arial" w:hAnsi="Arial" w:cs="Arial"/>
                <w:b/>
              </w:rPr>
              <w:t>a</w:t>
            </w:r>
            <w:r w:rsidRPr="0053514E">
              <w:rPr>
                <w:rFonts w:ascii="Arial" w:hAnsi="Arial" w:cs="Arial"/>
                <w:b/>
                <w:spacing w:val="3"/>
              </w:rPr>
              <w:t>l</w:t>
            </w:r>
            <w:r w:rsidRPr="0053514E">
              <w:rPr>
                <w:rFonts w:ascii="Arial" w:hAnsi="Arial" w:cs="Arial"/>
                <w:b/>
                <w:spacing w:val="-1"/>
              </w:rPr>
              <w:t>t</w:t>
            </w:r>
            <w:r w:rsidRPr="0053514E">
              <w:rPr>
                <w:rFonts w:ascii="Arial" w:hAnsi="Arial" w:cs="Arial"/>
                <w:b/>
                <w:spacing w:val="1"/>
              </w:rPr>
              <w:t>er</w:t>
            </w:r>
            <w:r w:rsidRPr="0053514E">
              <w:rPr>
                <w:rFonts w:ascii="Arial" w:hAnsi="Arial" w:cs="Arial"/>
                <w:b/>
                <w:spacing w:val="-1"/>
              </w:rPr>
              <w:t>n</w:t>
            </w:r>
            <w:r w:rsidRPr="0053514E">
              <w:rPr>
                <w:rFonts w:ascii="Arial" w:hAnsi="Arial" w:cs="Arial"/>
                <w:b/>
                <w:spacing w:val="3"/>
              </w:rPr>
              <w:t>a</w:t>
            </w:r>
            <w:r w:rsidRPr="0053514E">
              <w:rPr>
                <w:rFonts w:ascii="Arial" w:hAnsi="Arial" w:cs="Arial"/>
                <w:b/>
                <w:spacing w:val="-1"/>
              </w:rPr>
              <w:t>t</w:t>
            </w:r>
            <w:r w:rsidRPr="0053514E">
              <w:rPr>
                <w:rFonts w:ascii="Arial" w:hAnsi="Arial" w:cs="Arial"/>
                <w:b/>
              </w:rPr>
              <w:t>ive</w:t>
            </w:r>
            <w:r w:rsidRPr="0053514E">
              <w:rPr>
                <w:rFonts w:ascii="Arial" w:hAnsi="Arial" w:cs="Arial"/>
                <w:b/>
                <w:spacing w:val="-7"/>
              </w:rPr>
              <w:t xml:space="preserve"> </w:t>
            </w:r>
            <w:r w:rsidRPr="0053514E">
              <w:rPr>
                <w:rFonts w:ascii="Arial" w:hAnsi="Arial" w:cs="Arial"/>
                <w:b/>
                <w:spacing w:val="-1"/>
              </w:rPr>
              <w:t>t</w:t>
            </w:r>
            <w:r w:rsidRPr="0053514E">
              <w:rPr>
                <w:rFonts w:ascii="Arial" w:hAnsi="Arial" w:cs="Arial"/>
                <w:b/>
                <w:spacing w:val="3"/>
              </w:rPr>
              <w:t>i</w:t>
            </w:r>
            <w:r w:rsidRPr="0053514E">
              <w:rPr>
                <w:rFonts w:ascii="Arial" w:hAnsi="Arial" w:cs="Arial"/>
                <w:b/>
                <w:spacing w:val="-1"/>
              </w:rPr>
              <w:t>t</w:t>
            </w:r>
            <w:r w:rsidRPr="0053514E">
              <w:rPr>
                <w:rFonts w:ascii="Arial" w:hAnsi="Arial" w:cs="Arial"/>
                <w:b/>
              </w:rPr>
              <w:t>le)</w:t>
            </w:r>
          </w:p>
        </w:tc>
        <w:tc>
          <w:tcPr>
            <w:tcW w:w="9358" w:type="dxa"/>
            <w:tcBorders>
              <w:top w:val="single" w:sz="4" w:space="0" w:color="000000"/>
              <w:left w:val="single" w:sz="4" w:space="0" w:color="000000"/>
              <w:bottom w:val="single" w:sz="4" w:space="0" w:color="000000"/>
              <w:right w:val="single" w:sz="4" w:space="0" w:color="000000"/>
            </w:tcBorders>
          </w:tcPr>
          <w:p w14:paraId="6E4D9FD3" w14:textId="77777777" w:rsidR="00D7290F" w:rsidRPr="0053514E" w:rsidRDefault="003836B9">
            <w:pPr>
              <w:spacing w:before="1"/>
              <w:ind w:left="465"/>
              <w:rPr>
                <w:rFonts w:ascii="Arial" w:hAnsi="Arial" w:cs="Arial"/>
              </w:rPr>
            </w:pPr>
            <w:r w:rsidRPr="0053514E">
              <w:rPr>
                <w:rFonts w:ascii="Arial" w:hAnsi="Arial" w:cs="Arial"/>
                <w:b/>
                <w:spacing w:val="-1"/>
              </w:rPr>
              <w:t>Su</w:t>
            </w:r>
            <w:r w:rsidRPr="0053514E">
              <w:rPr>
                <w:rFonts w:ascii="Arial" w:hAnsi="Arial" w:cs="Arial"/>
                <w:b/>
                <w:spacing w:val="3"/>
              </w:rPr>
              <w:t>i</w:t>
            </w:r>
            <w:r w:rsidRPr="0053514E">
              <w:rPr>
                <w:rFonts w:ascii="Arial" w:hAnsi="Arial" w:cs="Arial"/>
                <w:b/>
                <w:spacing w:val="-1"/>
              </w:rPr>
              <w:t>t</w:t>
            </w:r>
            <w:r w:rsidRPr="0053514E">
              <w:rPr>
                <w:rFonts w:ascii="Arial" w:hAnsi="Arial" w:cs="Arial"/>
                <w:b/>
              </w:rPr>
              <w:t>a</w:t>
            </w:r>
            <w:r w:rsidRPr="0053514E">
              <w:rPr>
                <w:rFonts w:ascii="Arial" w:hAnsi="Arial" w:cs="Arial"/>
                <w:b/>
                <w:spacing w:val="-1"/>
              </w:rPr>
              <w:t>b</w:t>
            </w:r>
            <w:r w:rsidRPr="0053514E">
              <w:rPr>
                <w:rFonts w:ascii="Arial" w:hAnsi="Arial" w:cs="Arial"/>
                <w:b/>
              </w:rPr>
              <w:t>le</w:t>
            </w:r>
          </w:p>
        </w:tc>
        <w:tc>
          <w:tcPr>
            <w:tcW w:w="6443" w:type="dxa"/>
            <w:tcBorders>
              <w:top w:val="single" w:sz="4" w:space="0" w:color="000000"/>
              <w:left w:val="single" w:sz="4" w:space="0" w:color="000000"/>
              <w:bottom w:val="single" w:sz="4" w:space="0" w:color="000000"/>
              <w:right w:val="single" w:sz="4" w:space="0" w:color="000000"/>
            </w:tcBorders>
          </w:tcPr>
          <w:p w14:paraId="6DB2E63A" w14:textId="77777777" w:rsidR="00D7290F" w:rsidRPr="0053514E" w:rsidRDefault="003B6B3F">
            <w:pPr>
              <w:rPr>
                <w:rFonts w:ascii="Arial" w:hAnsi="Arial" w:cs="Arial"/>
              </w:rPr>
            </w:pPr>
            <w:proofErr w:type="spellStart"/>
            <w:r w:rsidRPr="0053514E">
              <w:rPr>
                <w:rFonts w:ascii="Arial" w:hAnsi="Arial" w:cs="Arial"/>
              </w:rPr>
              <w:t>Thankyou</w:t>
            </w:r>
            <w:proofErr w:type="spellEnd"/>
            <w:r w:rsidRPr="0053514E">
              <w:rPr>
                <w:rFonts w:ascii="Arial" w:hAnsi="Arial" w:cs="Arial"/>
              </w:rPr>
              <w:t xml:space="preserve"> for your valuable feedback</w:t>
            </w:r>
            <w:r w:rsidR="0052626E" w:rsidRPr="0053514E">
              <w:rPr>
                <w:rFonts w:ascii="Arial" w:hAnsi="Arial" w:cs="Arial"/>
              </w:rPr>
              <w:t>.</w:t>
            </w:r>
          </w:p>
          <w:p w14:paraId="32F94861" w14:textId="698A3C89" w:rsidR="0052626E" w:rsidRPr="0053514E" w:rsidRDefault="0052626E">
            <w:pPr>
              <w:rPr>
                <w:rFonts w:ascii="Arial" w:hAnsi="Arial" w:cs="Arial"/>
              </w:rPr>
            </w:pPr>
          </w:p>
        </w:tc>
      </w:tr>
      <w:tr w:rsidR="00D7290F" w:rsidRPr="0053514E" w14:paraId="2EC25BEE" w14:textId="77777777" w:rsidTr="002A3570">
        <w:trPr>
          <w:trHeight w:hRule="exact" w:val="711"/>
        </w:trPr>
        <w:tc>
          <w:tcPr>
            <w:tcW w:w="5351" w:type="dxa"/>
            <w:tcBorders>
              <w:top w:val="single" w:sz="4" w:space="0" w:color="000000"/>
              <w:left w:val="single" w:sz="4" w:space="0" w:color="000000"/>
              <w:bottom w:val="single" w:sz="4" w:space="0" w:color="000000"/>
              <w:right w:val="single" w:sz="4" w:space="0" w:color="000000"/>
            </w:tcBorders>
          </w:tcPr>
          <w:p w14:paraId="4CC44DDE" w14:textId="03374160" w:rsidR="00D7290F" w:rsidRPr="0053514E" w:rsidRDefault="003836B9">
            <w:pPr>
              <w:spacing w:before="3" w:line="220" w:lineRule="exact"/>
              <w:ind w:left="464" w:right="198"/>
              <w:rPr>
                <w:rFonts w:ascii="Arial" w:hAnsi="Arial" w:cs="Arial"/>
              </w:rPr>
            </w:pPr>
            <w:r w:rsidRPr="0053514E">
              <w:rPr>
                <w:rFonts w:ascii="Arial" w:hAnsi="Arial" w:cs="Arial"/>
                <w:b/>
                <w:spacing w:val="1"/>
              </w:rPr>
              <w:t>I</w:t>
            </w:r>
            <w:r w:rsidRPr="0053514E">
              <w:rPr>
                <w:rFonts w:ascii="Arial" w:hAnsi="Arial" w:cs="Arial"/>
                <w:b/>
              </w:rPr>
              <w:t>s</w:t>
            </w:r>
            <w:r w:rsidRPr="0053514E">
              <w:rPr>
                <w:rFonts w:ascii="Arial" w:hAnsi="Arial" w:cs="Arial"/>
                <w:b/>
                <w:spacing w:val="1"/>
              </w:rPr>
              <w:t xml:space="preserve"> </w:t>
            </w:r>
            <w:r w:rsidRPr="0053514E">
              <w:rPr>
                <w:rFonts w:ascii="Arial" w:hAnsi="Arial" w:cs="Arial"/>
                <w:b/>
                <w:spacing w:val="-1"/>
              </w:rPr>
              <w:t>th</w:t>
            </w:r>
            <w:r w:rsidRPr="0053514E">
              <w:rPr>
                <w:rFonts w:ascii="Arial" w:hAnsi="Arial" w:cs="Arial"/>
                <w:b/>
              </w:rPr>
              <w:t>e</w:t>
            </w:r>
            <w:r w:rsidRPr="0053514E">
              <w:rPr>
                <w:rFonts w:ascii="Arial" w:hAnsi="Arial" w:cs="Arial"/>
                <w:b/>
                <w:spacing w:val="-1"/>
              </w:rPr>
              <w:t xml:space="preserve"> </w:t>
            </w:r>
            <w:r w:rsidRPr="0053514E">
              <w:rPr>
                <w:rFonts w:ascii="Arial" w:hAnsi="Arial" w:cs="Arial"/>
                <w:b/>
              </w:rPr>
              <w:t>a</w:t>
            </w:r>
            <w:r w:rsidRPr="0053514E">
              <w:rPr>
                <w:rFonts w:ascii="Arial" w:hAnsi="Arial" w:cs="Arial"/>
                <w:b/>
                <w:spacing w:val="-1"/>
              </w:rPr>
              <w:t>b</w:t>
            </w:r>
            <w:r w:rsidRPr="0053514E">
              <w:rPr>
                <w:rFonts w:ascii="Arial" w:hAnsi="Arial" w:cs="Arial"/>
                <w:b/>
                <w:spacing w:val="1"/>
              </w:rPr>
              <w:t>s</w:t>
            </w:r>
            <w:r w:rsidRPr="0053514E">
              <w:rPr>
                <w:rFonts w:ascii="Arial" w:hAnsi="Arial" w:cs="Arial"/>
                <w:b/>
                <w:spacing w:val="-1"/>
              </w:rPr>
              <w:t>t</w:t>
            </w:r>
            <w:r w:rsidRPr="0053514E">
              <w:rPr>
                <w:rFonts w:ascii="Arial" w:hAnsi="Arial" w:cs="Arial"/>
                <w:b/>
                <w:spacing w:val="1"/>
              </w:rPr>
              <w:t>r</w:t>
            </w:r>
            <w:r w:rsidRPr="0053514E">
              <w:rPr>
                <w:rFonts w:ascii="Arial" w:hAnsi="Arial" w:cs="Arial"/>
                <w:b/>
              </w:rPr>
              <w:t>a</w:t>
            </w:r>
            <w:r w:rsidRPr="0053514E">
              <w:rPr>
                <w:rFonts w:ascii="Arial" w:hAnsi="Arial" w:cs="Arial"/>
                <w:b/>
                <w:spacing w:val="1"/>
              </w:rPr>
              <w:t>c</w:t>
            </w:r>
            <w:r w:rsidRPr="0053514E">
              <w:rPr>
                <w:rFonts w:ascii="Arial" w:hAnsi="Arial" w:cs="Arial"/>
                <w:b/>
              </w:rPr>
              <w:t>t</w:t>
            </w:r>
            <w:r w:rsidRPr="0053514E">
              <w:rPr>
                <w:rFonts w:ascii="Arial" w:hAnsi="Arial" w:cs="Arial"/>
                <w:b/>
                <w:spacing w:val="-7"/>
              </w:rPr>
              <w:t xml:space="preserve"> </w:t>
            </w:r>
            <w:r w:rsidRPr="0053514E">
              <w:rPr>
                <w:rFonts w:ascii="Arial" w:hAnsi="Arial" w:cs="Arial"/>
                <w:b/>
              </w:rPr>
              <w:t>of</w:t>
            </w:r>
            <w:r w:rsidRPr="0053514E">
              <w:rPr>
                <w:rFonts w:ascii="Arial" w:hAnsi="Arial" w:cs="Arial"/>
                <w:b/>
                <w:spacing w:val="-2"/>
              </w:rPr>
              <w:t xml:space="preserve"> </w:t>
            </w:r>
            <w:r w:rsidRPr="0053514E">
              <w:rPr>
                <w:rFonts w:ascii="Arial" w:hAnsi="Arial" w:cs="Arial"/>
                <w:b/>
                <w:spacing w:val="-1"/>
              </w:rPr>
              <w:t>th</w:t>
            </w:r>
            <w:r w:rsidRPr="0053514E">
              <w:rPr>
                <w:rFonts w:ascii="Arial" w:hAnsi="Arial" w:cs="Arial"/>
                <w:b/>
              </w:rPr>
              <w:t>e</w:t>
            </w:r>
            <w:r w:rsidRPr="0053514E">
              <w:rPr>
                <w:rFonts w:ascii="Arial" w:hAnsi="Arial" w:cs="Arial"/>
                <w:b/>
                <w:spacing w:val="-1"/>
              </w:rPr>
              <w:t xml:space="preserve"> </w:t>
            </w:r>
            <w:r w:rsidRPr="0053514E">
              <w:rPr>
                <w:rFonts w:ascii="Arial" w:hAnsi="Arial" w:cs="Arial"/>
                <w:b/>
              </w:rPr>
              <w:t>a</w:t>
            </w:r>
            <w:r w:rsidRPr="0053514E">
              <w:rPr>
                <w:rFonts w:ascii="Arial" w:hAnsi="Arial" w:cs="Arial"/>
                <w:b/>
                <w:spacing w:val="1"/>
              </w:rPr>
              <w:t>r</w:t>
            </w:r>
            <w:r w:rsidRPr="0053514E">
              <w:rPr>
                <w:rFonts w:ascii="Arial" w:hAnsi="Arial" w:cs="Arial"/>
                <w:b/>
                <w:spacing w:val="-1"/>
              </w:rPr>
              <w:t>t</w:t>
            </w:r>
            <w:r w:rsidRPr="0053514E">
              <w:rPr>
                <w:rFonts w:ascii="Arial" w:hAnsi="Arial" w:cs="Arial"/>
                <w:b/>
              </w:rPr>
              <w:t>icle</w:t>
            </w:r>
            <w:r w:rsidRPr="0053514E">
              <w:rPr>
                <w:rFonts w:ascii="Arial" w:hAnsi="Arial" w:cs="Arial"/>
                <w:b/>
                <w:spacing w:val="-3"/>
              </w:rPr>
              <w:t xml:space="preserve"> </w:t>
            </w:r>
            <w:r w:rsidRPr="0053514E">
              <w:rPr>
                <w:rFonts w:ascii="Arial" w:hAnsi="Arial" w:cs="Arial"/>
                <w:b/>
                <w:spacing w:val="1"/>
              </w:rPr>
              <w:t>c</w:t>
            </w:r>
            <w:r w:rsidRPr="0053514E">
              <w:rPr>
                <w:rFonts w:ascii="Arial" w:hAnsi="Arial" w:cs="Arial"/>
                <w:b/>
              </w:rPr>
              <w:t>o</w:t>
            </w:r>
            <w:r w:rsidRPr="0053514E">
              <w:rPr>
                <w:rFonts w:ascii="Arial" w:hAnsi="Arial" w:cs="Arial"/>
                <w:b/>
                <w:spacing w:val="2"/>
              </w:rPr>
              <w:t>m</w:t>
            </w:r>
            <w:r w:rsidRPr="0053514E">
              <w:rPr>
                <w:rFonts w:ascii="Arial" w:hAnsi="Arial" w:cs="Arial"/>
                <w:b/>
                <w:spacing w:val="-1"/>
              </w:rPr>
              <w:t>p</w:t>
            </w:r>
            <w:r w:rsidRPr="0053514E">
              <w:rPr>
                <w:rFonts w:ascii="Arial" w:hAnsi="Arial" w:cs="Arial"/>
                <w:b/>
                <w:spacing w:val="1"/>
              </w:rPr>
              <w:t>re</w:t>
            </w:r>
            <w:r w:rsidRPr="0053514E">
              <w:rPr>
                <w:rFonts w:ascii="Arial" w:hAnsi="Arial" w:cs="Arial"/>
                <w:b/>
                <w:spacing w:val="-1"/>
              </w:rPr>
              <w:t>h</w:t>
            </w:r>
            <w:r w:rsidRPr="0053514E">
              <w:rPr>
                <w:rFonts w:ascii="Arial" w:hAnsi="Arial" w:cs="Arial"/>
                <w:b/>
                <w:spacing w:val="4"/>
              </w:rPr>
              <w:t>e</w:t>
            </w:r>
            <w:r w:rsidRPr="0053514E">
              <w:rPr>
                <w:rFonts w:ascii="Arial" w:hAnsi="Arial" w:cs="Arial"/>
                <w:b/>
                <w:spacing w:val="-1"/>
              </w:rPr>
              <w:t>n</w:t>
            </w:r>
            <w:r w:rsidRPr="0053514E">
              <w:rPr>
                <w:rFonts w:ascii="Arial" w:hAnsi="Arial" w:cs="Arial"/>
                <w:b/>
                <w:spacing w:val="1"/>
              </w:rPr>
              <w:t>s</w:t>
            </w:r>
            <w:r w:rsidRPr="0053514E">
              <w:rPr>
                <w:rFonts w:ascii="Arial" w:hAnsi="Arial" w:cs="Arial"/>
                <w:b/>
              </w:rPr>
              <w:t>ive?</w:t>
            </w:r>
            <w:r w:rsidRPr="0053514E">
              <w:rPr>
                <w:rFonts w:ascii="Arial" w:hAnsi="Arial" w:cs="Arial"/>
                <w:b/>
                <w:spacing w:val="-12"/>
              </w:rPr>
              <w:t xml:space="preserve"> </w:t>
            </w:r>
            <w:r w:rsidRPr="0053514E">
              <w:rPr>
                <w:rFonts w:ascii="Arial" w:hAnsi="Arial" w:cs="Arial"/>
                <w:b/>
              </w:rPr>
              <w:t xml:space="preserve">Do you </w:t>
            </w:r>
            <w:r w:rsidRPr="0053514E">
              <w:rPr>
                <w:rFonts w:ascii="Arial" w:hAnsi="Arial" w:cs="Arial"/>
                <w:b/>
                <w:spacing w:val="1"/>
              </w:rPr>
              <w:t>s</w:t>
            </w:r>
            <w:r w:rsidRPr="0053514E">
              <w:rPr>
                <w:rFonts w:ascii="Arial" w:hAnsi="Arial" w:cs="Arial"/>
                <w:b/>
                <w:spacing w:val="-1"/>
              </w:rPr>
              <w:t>u</w:t>
            </w:r>
            <w:r w:rsidRPr="0053514E">
              <w:rPr>
                <w:rFonts w:ascii="Arial" w:hAnsi="Arial" w:cs="Arial"/>
                <w:b/>
              </w:rPr>
              <w:t>gg</w:t>
            </w:r>
            <w:r w:rsidRPr="0053514E">
              <w:rPr>
                <w:rFonts w:ascii="Arial" w:hAnsi="Arial" w:cs="Arial"/>
                <w:b/>
                <w:spacing w:val="1"/>
              </w:rPr>
              <w:t>es</w:t>
            </w:r>
            <w:r w:rsidRPr="0053514E">
              <w:rPr>
                <w:rFonts w:ascii="Arial" w:hAnsi="Arial" w:cs="Arial"/>
                <w:b/>
              </w:rPr>
              <w:t>t</w:t>
            </w:r>
            <w:r w:rsidRPr="0053514E">
              <w:rPr>
                <w:rFonts w:ascii="Arial" w:hAnsi="Arial" w:cs="Arial"/>
                <w:b/>
                <w:spacing w:val="-5"/>
              </w:rPr>
              <w:t xml:space="preserve"> </w:t>
            </w:r>
            <w:r w:rsidRPr="0053514E">
              <w:rPr>
                <w:rFonts w:ascii="Arial" w:hAnsi="Arial" w:cs="Arial"/>
                <w:b/>
                <w:spacing w:val="-1"/>
              </w:rPr>
              <w:t>th</w:t>
            </w:r>
            <w:r w:rsidRPr="0053514E">
              <w:rPr>
                <w:rFonts w:ascii="Arial" w:hAnsi="Arial" w:cs="Arial"/>
                <w:b/>
              </w:rPr>
              <w:t>e</w:t>
            </w:r>
            <w:r w:rsidRPr="0053514E">
              <w:rPr>
                <w:rFonts w:ascii="Arial" w:hAnsi="Arial" w:cs="Arial"/>
                <w:b/>
                <w:spacing w:val="-1"/>
              </w:rPr>
              <w:t xml:space="preserve"> </w:t>
            </w:r>
            <w:r w:rsidRPr="0053514E">
              <w:rPr>
                <w:rFonts w:ascii="Arial" w:hAnsi="Arial" w:cs="Arial"/>
                <w:b/>
              </w:rPr>
              <w:t>a</w:t>
            </w:r>
            <w:r w:rsidRPr="0053514E">
              <w:rPr>
                <w:rFonts w:ascii="Arial" w:hAnsi="Arial" w:cs="Arial"/>
                <w:b/>
                <w:spacing w:val="2"/>
              </w:rPr>
              <w:t>d</w:t>
            </w:r>
            <w:r w:rsidRPr="0053514E">
              <w:rPr>
                <w:rFonts w:ascii="Arial" w:hAnsi="Arial" w:cs="Arial"/>
                <w:b/>
                <w:spacing w:val="-1"/>
              </w:rPr>
              <w:t>d</w:t>
            </w:r>
            <w:r w:rsidRPr="0053514E">
              <w:rPr>
                <w:rFonts w:ascii="Arial" w:hAnsi="Arial" w:cs="Arial"/>
                <w:b/>
              </w:rPr>
              <w:t>i</w:t>
            </w:r>
            <w:r w:rsidRPr="0053514E">
              <w:rPr>
                <w:rFonts w:ascii="Arial" w:hAnsi="Arial" w:cs="Arial"/>
                <w:b/>
                <w:spacing w:val="-2"/>
              </w:rPr>
              <w:t>t</w:t>
            </w:r>
            <w:r w:rsidRPr="0053514E">
              <w:rPr>
                <w:rFonts w:ascii="Arial" w:hAnsi="Arial" w:cs="Arial"/>
                <w:b/>
                <w:spacing w:val="3"/>
              </w:rPr>
              <w:t>i</w:t>
            </w:r>
            <w:r w:rsidRPr="0053514E">
              <w:rPr>
                <w:rFonts w:ascii="Arial" w:hAnsi="Arial" w:cs="Arial"/>
                <w:b/>
              </w:rPr>
              <w:t>on</w:t>
            </w:r>
            <w:r w:rsidRPr="0053514E">
              <w:rPr>
                <w:rFonts w:ascii="Arial" w:hAnsi="Arial" w:cs="Arial"/>
                <w:b/>
                <w:spacing w:val="-6"/>
              </w:rPr>
              <w:t xml:space="preserve"> </w:t>
            </w:r>
            <w:r w:rsidRPr="0053514E">
              <w:rPr>
                <w:rFonts w:ascii="Arial" w:hAnsi="Arial" w:cs="Arial"/>
                <w:b/>
                <w:spacing w:val="-1"/>
              </w:rPr>
              <w:t>(</w:t>
            </w:r>
            <w:r w:rsidRPr="0053514E">
              <w:rPr>
                <w:rFonts w:ascii="Arial" w:hAnsi="Arial" w:cs="Arial"/>
                <w:b/>
              </w:rPr>
              <w:t>or</w:t>
            </w:r>
            <w:r w:rsidRPr="0053514E">
              <w:rPr>
                <w:rFonts w:ascii="Arial" w:hAnsi="Arial" w:cs="Arial"/>
                <w:b/>
                <w:spacing w:val="-1"/>
              </w:rPr>
              <w:t xml:space="preserve"> d</w:t>
            </w:r>
            <w:r w:rsidRPr="0053514E">
              <w:rPr>
                <w:rFonts w:ascii="Arial" w:hAnsi="Arial" w:cs="Arial"/>
                <w:b/>
                <w:spacing w:val="1"/>
              </w:rPr>
              <w:t>e</w:t>
            </w:r>
            <w:r w:rsidRPr="0053514E">
              <w:rPr>
                <w:rFonts w:ascii="Arial" w:hAnsi="Arial" w:cs="Arial"/>
                <w:b/>
              </w:rPr>
              <w:t>l</w:t>
            </w:r>
            <w:r w:rsidRPr="0053514E">
              <w:rPr>
                <w:rFonts w:ascii="Arial" w:hAnsi="Arial" w:cs="Arial"/>
                <w:b/>
                <w:spacing w:val="4"/>
              </w:rPr>
              <w:t>e</w:t>
            </w:r>
            <w:r w:rsidRPr="0053514E">
              <w:rPr>
                <w:rFonts w:ascii="Arial" w:hAnsi="Arial" w:cs="Arial"/>
                <w:b/>
                <w:spacing w:val="-1"/>
              </w:rPr>
              <w:t>t</w:t>
            </w:r>
            <w:r w:rsidRPr="0053514E">
              <w:rPr>
                <w:rFonts w:ascii="Arial" w:hAnsi="Arial" w:cs="Arial"/>
                <w:b/>
              </w:rPr>
              <w:t>io</w:t>
            </w:r>
            <w:r w:rsidRPr="0053514E">
              <w:rPr>
                <w:rFonts w:ascii="Arial" w:hAnsi="Arial" w:cs="Arial"/>
                <w:b/>
                <w:spacing w:val="2"/>
              </w:rPr>
              <w:t>n</w:t>
            </w:r>
            <w:r w:rsidRPr="0053514E">
              <w:rPr>
                <w:rFonts w:ascii="Arial" w:hAnsi="Arial" w:cs="Arial"/>
                <w:b/>
              </w:rPr>
              <w:t>)</w:t>
            </w:r>
            <w:r w:rsidRPr="0053514E">
              <w:rPr>
                <w:rFonts w:ascii="Arial" w:hAnsi="Arial" w:cs="Arial"/>
                <w:b/>
                <w:spacing w:val="-7"/>
              </w:rPr>
              <w:t xml:space="preserve"> </w:t>
            </w:r>
            <w:r w:rsidRPr="0053514E">
              <w:rPr>
                <w:rFonts w:ascii="Arial" w:hAnsi="Arial" w:cs="Arial"/>
                <w:b/>
              </w:rPr>
              <w:t>of</w:t>
            </w:r>
            <w:r w:rsidRPr="0053514E">
              <w:rPr>
                <w:rFonts w:ascii="Arial" w:hAnsi="Arial" w:cs="Arial"/>
                <w:b/>
                <w:spacing w:val="-2"/>
              </w:rPr>
              <w:t xml:space="preserve"> </w:t>
            </w:r>
            <w:r w:rsidRPr="0053514E">
              <w:rPr>
                <w:rFonts w:ascii="Arial" w:hAnsi="Arial" w:cs="Arial"/>
                <w:b/>
                <w:spacing w:val="1"/>
              </w:rPr>
              <w:t>s</w:t>
            </w:r>
            <w:r w:rsidRPr="0053514E">
              <w:rPr>
                <w:rFonts w:ascii="Arial" w:hAnsi="Arial" w:cs="Arial"/>
                <w:b/>
              </w:rPr>
              <w:t>o</w:t>
            </w:r>
            <w:r w:rsidRPr="0053514E">
              <w:rPr>
                <w:rFonts w:ascii="Arial" w:hAnsi="Arial" w:cs="Arial"/>
                <w:b/>
                <w:spacing w:val="2"/>
              </w:rPr>
              <w:t>m</w:t>
            </w:r>
            <w:r w:rsidRPr="0053514E">
              <w:rPr>
                <w:rFonts w:ascii="Arial" w:hAnsi="Arial" w:cs="Arial"/>
                <w:b/>
              </w:rPr>
              <w:t>e</w:t>
            </w:r>
            <w:r w:rsidRPr="0053514E">
              <w:rPr>
                <w:rFonts w:ascii="Arial" w:hAnsi="Arial" w:cs="Arial"/>
                <w:b/>
                <w:spacing w:val="-2"/>
              </w:rPr>
              <w:t xml:space="preserve"> </w:t>
            </w:r>
            <w:r w:rsidRPr="0053514E">
              <w:rPr>
                <w:rFonts w:ascii="Arial" w:hAnsi="Arial" w:cs="Arial"/>
                <w:b/>
                <w:spacing w:val="-1"/>
              </w:rPr>
              <w:t>p</w:t>
            </w:r>
            <w:r w:rsidRPr="0053514E">
              <w:rPr>
                <w:rFonts w:ascii="Arial" w:hAnsi="Arial" w:cs="Arial"/>
                <w:b/>
              </w:rPr>
              <w:t>oi</w:t>
            </w:r>
            <w:r w:rsidRPr="0053514E">
              <w:rPr>
                <w:rFonts w:ascii="Arial" w:hAnsi="Arial" w:cs="Arial"/>
                <w:b/>
                <w:spacing w:val="-1"/>
              </w:rPr>
              <w:t>nt</w:t>
            </w:r>
            <w:r w:rsidRPr="0053514E">
              <w:rPr>
                <w:rFonts w:ascii="Arial" w:hAnsi="Arial" w:cs="Arial"/>
                <w:b/>
              </w:rPr>
              <w:t>s</w:t>
            </w:r>
            <w:r w:rsidRPr="0053514E">
              <w:rPr>
                <w:rFonts w:ascii="Arial" w:hAnsi="Arial" w:cs="Arial"/>
                <w:b/>
                <w:spacing w:val="-2"/>
              </w:rPr>
              <w:t xml:space="preserve"> </w:t>
            </w:r>
            <w:r w:rsidRPr="0053514E">
              <w:rPr>
                <w:rFonts w:ascii="Arial" w:hAnsi="Arial" w:cs="Arial"/>
                <w:b/>
              </w:rPr>
              <w:t>in</w:t>
            </w:r>
            <w:r w:rsidRPr="0053514E">
              <w:rPr>
                <w:rFonts w:ascii="Arial" w:hAnsi="Arial" w:cs="Arial"/>
                <w:b/>
                <w:spacing w:val="-2"/>
              </w:rPr>
              <w:t xml:space="preserve"> </w:t>
            </w:r>
            <w:r w:rsidRPr="0053514E">
              <w:rPr>
                <w:rFonts w:ascii="Arial" w:hAnsi="Arial" w:cs="Arial"/>
                <w:b/>
                <w:spacing w:val="2"/>
              </w:rPr>
              <w:t>t</w:t>
            </w:r>
            <w:r w:rsidRPr="0053514E">
              <w:rPr>
                <w:rFonts w:ascii="Arial" w:hAnsi="Arial" w:cs="Arial"/>
                <w:b/>
                <w:spacing w:val="-1"/>
              </w:rPr>
              <w:t>h</w:t>
            </w:r>
            <w:r w:rsidRPr="0053514E">
              <w:rPr>
                <w:rFonts w:ascii="Arial" w:hAnsi="Arial" w:cs="Arial"/>
                <w:b/>
              </w:rPr>
              <w:t xml:space="preserve">is </w:t>
            </w:r>
            <w:r w:rsidRPr="0053514E">
              <w:rPr>
                <w:rFonts w:ascii="Arial" w:hAnsi="Arial" w:cs="Arial"/>
                <w:b/>
                <w:spacing w:val="1"/>
              </w:rPr>
              <w:t>sec</w:t>
            </w:r>
            <w:r w:rsidRPr="0053514E">
              <w:rPr>
                <w:rFonts w:ascii="Arial" w:hAnsi="Arial" w:cs="Arial"/>
                <w:b/>
                <w:spacing w:val="-1"/>
              </w:rPr>
              <w:t>t</w:t>
            </w:r>
            <w:r w:rsidRPr="0053514E">
              <w:rPr>
                <w:rFonts w:ascii="Arial" w:hAnsi="Arial" w:cs="Arial"/>
                <w:b/>
              </w:rPr>
              <w:t>io</w:t>
            </w:r>
            <w:r w:rsidRPr="0053514E">
              <w:rPr>
                <w:rFonts w:ascii="Arial" w:hAnsi="Arial" w:cs="Arial"/>
                <w:b/>
                <w:spacing w:val="-1"/>
              </w:rPr>
              <w:t>n</w:t>
            </w:r>
            <w:r w:rsidRPr="0053514E">
              <w:rPr>
                <w:rFonts w:ascii="Arial" w:hAnsi="Arial" w:cs="Arial"/>
                <w:b/>
              </w:rPr>
              <w:t>?</w:t>
            </w:r>
            <w:r w:rsidRPr="0053514E">
              <w:rPr>
                <w:rFonts w:ascii="Arial" w:hAnsi="Arial" w:cs="Arial"/>
                <w:b/>
                <w:spacing w:val="-6"/>
              </w:rPr>
              <w:t xml:space="preserve"> </w:t>
            </w:r>
            <w:r w:rsidRPr="0053514E">
              <w:rPr>
                <w:rFonts w:ascii="Arial" w:hAnsi="Arial" w:cs="Arial"/>
                <w:b/>
                <w:spacing w:val="-2"/>
              </w:rPr>
              <w:t>P</w:t>
            </w:r>
            <w:r w:rsidRPr="0053514E">
              <w:rPr>
                <w:rFonts w:ascii="Arial" w:hAnsi="Arial" w:cs="Arial"/>
                <w:b/>
              </w:rPr>
              <w:t>lea</w:t>
            </w:r>
            <w:r w:rsidRPr="0053514E">
              <w:rPr>
                <w:rFonts w:ascii="Arial" w:hAnsi="Arial" w:cs="Arial"/>
                <w:b/>
                <w:spacing w:val="2"/>
              </w:rPr>
              <w:t>s</w:t>
            </w:r>
            <w:r w:rsidRPr="0053514E">
              <w:rPr>
                <w:rFonts w:ascii="Arial" w:hAnsi="Arial" w:cs="Arial"/>
                <w:b/>
              </w:rPr>
              <w:t>e</w:t>
            </w:r>
            <w:r w:rsidRPr="0053514E">
              <w:rPr>
                <w:rFonts w:ascii="Arial" w:hAnsi="Arial" w:cs="Arial"/>
                <w:b/>
                <w:spacing w:val="-3"/>
              </w:rPr>
              <w:t xml:space="preserve"> </w:t>
            </w:r>
            <w:r w:rsidRPr="0053514E">
              <w:rPr>
                <w:rFonts w:ascii="Arial" w:hAnsi="Arial" w:cs="Arial"/>
                <w:b/>
              </w:rPr>
              <w:t>w</w:t>
            </w:r>
            <w:r w:rsidRPr="0053514E">
              <w:rPr>
                <w:rFonts w:ascii="Arial" w:hAnsi="Arial" w:cs="Arial"/>
                <w:b/>
                <w:spacing w:val="1"/>
              </w:rPr>
              <w:t>r</w:t>
            </w:r>
            <w:r w:rsidRPr="0053514E">
              <w:rPr>
                <w:rFonts w:ascii="Arial" w:hAnsi="Arial" w:cs="Arial"/>
                <w:b/>
              </w:rPr>
              <w:t>i</w:t>
            </w:r>
            <w:r w:rsidRPr="0053514E">
              <w:rPr>
                <w:rFonts w:ascii="Arial" w:hAnsi="Arial" w:cs="Arial"/>
                <w:b/>
                <w:spacing w:val="-2"/>
              </w:rPr>
              <w:t>t</w:t>
            </w:r>
            <w:r w:rsidRPr="0053514E">
              <w:rPr>
                <w:rFonts w:ascii="Arial" w:hAnsi="Arial" w:cs="Arial"/>
                <w:b/>
              </w:rPr>
              <w:t>e</w:t>
            </w:r>
            <w:r w:rsidRPr="0053514E">
              <w:rPr>
                <w:rFonts w:ascii="Arial" w:hAnsi="Arial" w:cs="Arial"/>
                <w:b/>
                <w:spacing w:val="-2"/>
              </w:rPr>
              <w:t xml:space="preserve"> </w:t>
            </w:r>
            <w:r w:rsidRPr="0053514E">
              <w:rPr>
                <w:rFonts w:ascii="Arial" w:hAnsi="Arial" w:cs="Arial"/>
                <w:b/>
              </w:rPr>
              <w:t>y</w:t>
            </w:r>
            <w:r w:rsidRPr="0053514E">
              <w:rPr>
                <w:rFonts w:ascii="Arial" w:hAnsi="Arial" w:cs="Arial"/>
                <w:b/>
                <w:spacing w:val="3"/>
              </w:rPr>
              <w:t>o</w:t>
            </w:r>
            <w:r w:rsidRPr="0053514E">
              <w:rPr>
                <w:rFonts w:ascii="Arial" w:hAnsi="Arial" w:cs="Arial"/>
                <w:b/>
                <w:spacing w:val="-1"/>
              </w:rPr>
              <w:t>u</w:t>
            </w:r>
            <w:r w:rsidRPr="0053514E">
              <w:rPr>
                <w:rFonts w:ascii="Arial" w:hAnsi="Arial" w:cs="Arial"/>
                <w:b/>
              </w:rPr>
              <w:t>r</w:t>
            </w:r>
            <w:r w:rsidRPr="0053514E">
              <w:rPr>
                <w:rFonts w:ascii="Arial" w:hAnsi="Arial" w:cs="Arial"/>
                <w:b/>
                <w:spacing w:val="-2"/>
              </w:rPr>
              <w:t xml:space="preserve"> </w:t>
            </w:r>
            <w:r w:rsidRPr="0053514E">
              <w:rPr>
                <w:rFonts w:ascii="Arial" w:hAnsi="Arial" w:cs="Arial"/>
                <w:b/>
                <w:spacing w:val="1"/>
              </w:rPr>
              <w:t>s</w:t>
            </w:r>
            <w:r w:rsidRPr="0053514E">
              <w:rPr>
                <w:rFonts w:ascii="Arial" w:hAnsi="Arial" w:cs="Arial"/>
                <w:b/>
                <w:spacing w:val="-1"/>
              </w:rPr>
              <w:t>u</w:t>
            </w:r>
            <w:r w:rsidRPr="0053514E">
              <w:rPr>
                <w:rFonts w:ascii="Arial" w:hAnsi="Arial" w:cs="Arial"/>
                <w:b/>
              </w:rPr>
              <w:t>gg</w:t>
            </w:r>
            <w:r w:rsidRPr="0053514E">
              <w:rPr>
                <w:rFonts w:ascii="Arial" w:hAnsi="Arial" w:cs="Arial"/>
                <w:b/>
                <w:spacing w:val="1"/>
              </w:rPr>
              <w:t>es</w:t>
            </w:r>
            <w:r w:rsidRPr="0053514E">
              <w:rPr>
                <w:rFonts w:ascii="Arial" w:hAnsi="Arial" w:cs="Arial"/>
                <w:b/>
                <w:spacing w:val="-1"/>
              </w:rPr>
              <w:t>t</w:t>
            </w:r>
            <w:r w:rsidRPr="0053514E">
              <w:rPr>
                <w:rFonts w:ascii="Arial" w:hAnsi="Arial" w:cs="Arial"/>
                <w:b/>
              </w:rPr>
              <w:t>io</w:t>
            </w:r>
            <w:r w:rsidRPr="0053514E">
              <w:rPr>
                <w:rFonts w:ascii="Arial" w:hAnsi="Arial" w:cs="Arial"/>
                <w:b/>
                <w:spacing w:val="-1"/>
              </w:rPr>
              <w:t>n</w:t>
            </w:r>
            <w:r w:rsidRPr="0053514E">
              <w:rPr>
                <w:rFonts w:ascii="Arial" w:hAnsi="Arial" w:cs="Arial"/>
                <w:b/>
              </w:rPr>
              <w:t>s</w:t>
            </w:r>
            <w:r w:rsidRPr="0053514E">
              <w:rPr>
                <w:rFonts w:ascii="Arial" w:hAnsi="Arial" w:cs="Arial"/>
                <w:b/>
                <w:spacing w:val="-7"/>
              </w:rPr>
              <w:t xml:space="preserve"> </w:t>
            </w:r>
            <w:r w:rsidRPr="0053514E">
              <w:rPr>
                <w:rFonts w:ascii="Arial" w:hAnsi="Arial" w:cs="Arial"/>
                <w:b/>
                <w:spacing w:val="-1"/>
              </w:rPr>
              <w:t>h</w:t>
            </w:r>
            <w:r w:rsidRPr="0053514E">
              <w:rPr>
                <w:rFonts w:ascii="Arial" w:hAnsi="Arial" w:cs="Arial"/>
                <w:b/>
                <w:spacing w:val="4"/>
              </w:rPr>
              <w:t>e</w:t>
            </w:r>
            <w:r w:rsidRPr="0053514E">
              <w:rPr>
                <w:rFonts w:ascii="Arial" w:hAnsi="Arial" w:cs="Arial"/>
                <w:b/>
                <w:spacing w:val="1"/>
              </w:rPr>
              <w:t>re</w:t>
            </w:r>
            <w:r w:rsidRPr="0053514E">
              <w:rPr>
                <w:rFonts w:ascii="Arial" w:hAnsi="Arial" w:cs="Arial"/>
                <w:b/>
              </w:rPr>
              <w:t>.</w:t>
            </w:r>
          </w:p>
        </w:tc>
        <w:tc>
          <w:tcPr>
            <w:tcW w:w="9358" w:type="dxa"/>
            <w:tcBorders>
              <w:top w:val="single" w:sz="4" w:space="0" w:color="000000"/>
              <w:left w:val="single" w:sz="4" w:space="0" w:color="000000"/>
              <w:bottom w:val="single" w:sz="4" w:space="0" w:color="000000"/>
              <w:right w:val="single" w:sz="4" w:space="0" w:color="000000"/>
            </w:tcBorders>
          </w:tcPr>
          <w:p w14:paraId="21EC21D4" w14:textId="77777777" w:rsidR="00D7290F" w:rsidRPr="0053514E" w:rsidRDefault="003836B9">
            <w:pPr>
              <w:spacing w:before="1"/>
              <w:ind w:left="465"/>
              <w:rPr>
                <w:rFonts w:ascii="Arial" w:hAnsi="Arial" w:cs="Arial"/>
              </w:rPr>
            </w:pPr>
            <w:r w:rsidRPr="0053514E">
              <w:rPr>
                <w:rFonts w:ascii="Arial" w:hAnsi="Arial" w:cs="Arial"/>
                <w:b/>
              </w:rPr>
              <w:t>I</w:t>
            </w:r>
            <w:r w:rsidRPr="0053514E">
              <w:rPr>
                <w:rFonts w:ascii="Arial" w:hAnsi="Arial" w:cs="Arial"/>
                <w:b/>
                <w:spacing w:val="2"/>
              </w:rPr>
              <w:t xml:space="preserve"> </w:t>
            </w:r>
            <w:r w:rsidRPr="0053514E">
              <w:rPr>
                <w:rFonts w:ascii="Arial" w:hAnsi="Arial" w:cs="Arial"/>
                <w:b/>
                <w:spacing w:val="1"/>
              </w:rPr>
              <w:t>s</w:t>
            </w:r>
            <w:r w:rsidRPr="0053514E">
              <w:rPr>
                <w:rFonts w:ascii="Arial" w:hAnsi="Arial" w:cs="Arial"/>
                <w:b/>
                <w:spacing w:val="-1"/>
              </w:rPr>
              <w:t>u</w:t>
            </w:r>
            <w:r w:rsidRPr="0053514E">
              <w:rPr>
                <w:rFonts w:ascii="Arial" w:hAnsi="Arial" w:cs="Arial"/>
                <w:b/>
              </w:rPr>
              <w:t>gg</w:t>
            </w:r>
            <w:r w:rsidRPr="0053514E">
              <w:rPr>
                <w:rFonts w:ascii="Arial" w:hAnsi="Arial" w:cs="Arial"/>
                <w:b/>
                <w:spacing w:val="1"/>
              </w:rPr>
              <w:t>es</w:t>
            </w:r>
            <w:r w:rsidRPr="0053514E">
              <w:rPr>
                <w:rFonts w:ascii="Arial" w:hAnsi="Arial" w:cs="Arial"/>
                <w:b/>
                <w:spacing w:val="-1"/>
              </w:rPr>
              <w:t>t</w:t>
            </w:r>
            <w:r w:rsidRPr="0053514E">
              <w:rPr>
                <w:rFonts w:ascii="Arial" w:hAnsi="Arial" w:cs="Arial"/>
                <w:b/>
                <w:spacing w:val="1"/>
              </w:rPr>
              <w:t>e</w:t>
            </w:r>
            <w:r w:rsidRPr="0053514E">
              <w:rPr>
                <w:rFonts w:ascii="Arial" w:hAnsi="Arial" w:cs="Arial"/>
                <w:b/>
              </w:rPr>
              <w:t>d</w:t>
            </w:r>
            <w:r w:rsidRPr="0053514E">
              <w:rPr>
                <w:rFonts w:ascii="Arial" w:hAnsi="Arial" w:cs="Arial"/>
                <w:b/>
                <w:spacing w:val="-7"/>
              </w:rPr>
              <w:t xml:space="preserve"> </w:t>
            </w:r>
            <w:r w:rsidRPr="0053514E">
              <w:rPr>
                <w:rFonts w:ascii="Arial" w:hAnsi="Arial" w:cs="Arial"/>
                <w:b/>
                <w:spacing w:val="1"/>
              </w:rPr>
              <w:t>s</w:t>
            </w:r>
            <w:r w:rsidRPr="0053514E">
              <w:rPr>
                <w:rFonts w:ascii="Arial" w:hAnsi="Arial" w:cs="Arial"/>
                <w:b/>
              </w:rPr>
              <w:t>o</w:t>
            </w:r>
            <w:r w:rsidRPr="0053514E">
              <w:rPr>
                <w:rFonts w:ascii="Arial" w:hAnsi="Arial" w:cs="Arial"/>
                <w:b/>
                <w:spacing w:val="2"/>
              </w:rPr>
              <w:t>m</w:t>
            </w:r>
            <w:r w:rsidRPr="0053514E">
              <w:rPr>
                <w:rFonts w:ascii="Arial" w:hAnsi="Arial" w:cs="Arial"/>
                <w:b/>
              </w:rPr>
              <w:t>e</w:t>
            </w:r>
            <w:r w:rsidRPr="0053514E">
              <w:rPr>
                <w:rFonts w:ascii="Arial" w:hAnsi="Arial" w:cs="Arial"/>
                <w:b/>
                <w:spacing w:val="-2"/>
              </w:rPr>
              <w:t xml:space="preserve"> </w:t>
            </w:r>
            <w:r w:rsidRPr="0053514E">
              <w:rPr>
                <w:rFonts w:ascii="Arial" w:hAnsi="Arial" w:cs="Arial"/>
                <w:b/>
                <w:spacing w:val="1"/>
              </w:rPr>
              <w:t>c</w:t>
            </w:r>
            <w:r w:rsidRPr="0053514E">
              <w:rPr>
                <w:rFonts w:ascii="Arial" w:hAnsi="Arial" w:cs="Arial"/>
                <w:b/>
              </w:rPr>
              <w:t>o</w:t>
            </w:r>
            <w:r w:rsidRPr="0053514E">
              <w:rPr>
                <w:rFonts w:ascii="Arial" w:hAnsi="Arial" w:cs="Arial"/>
                <w:b/>
                <w:spacing w:val="1"/>
              </w:rPr>
              <w:t>r</w:t>
            </w:r>
            <w:r w:rsidRPr="0053514E">
              <w:rPr>
                <w:rFonts w:ascii="Arial" w:hAnsi="Arial" w:cs="Arial"/>
                <w:b/>
                <w:spacing w:val="-3"/>
              </w:rPr>
              <w:t>r</w:t>
            </w:r>
            <w:r w:rsidRPr="0053514E">
              <w:rPr>
                <w:rFonts w:ascii="Arial" w:hAnsi="Arial" w:cs="Arial"/>
                <w:b/>
                <w:spacing w:val="1"/>
              </w:rPr>
              <w:t>ec</w:t>
            </w:r>
            <w:r w:rsidRPr="0053514E">
              <w:rPr>
                <w:rFonts w:ascii="Arial" w:hAnsi="Arial" w:cs="Arial"/>
                <w:b/>
                <w:spacing w:val="-1"/>
              </w:rPr>
              <w:t>t</w:t>
            </w:r>
            <w:r w:rsidRPr="0053514E">
              <w:rPr>
                <w:rFonts w:ascii="Arial" w:hAnsi="Arial" w:cs="Arial"/>
                <w:b/>
              </w:rPr>
              <w:t>io</w:t>
            </w:r>
            <w:r w:rsidRPr="0053514E">
              <w:rPr>
                <w:rFonts w:ascii="Arial" w:hAnsi="Arial" w:cs="Arial"/>
                <w:b/>
                <w:spacing w:val="-1"/>
              </w:rPr>
              <w:t>n</w:t>
            </w:r>
            <w:r w:rsidRPr="0053514E">
              <w:rPr>
                <w:rFonts w:ascii="Arial" w:hAnsi="Arial" w:cs="Arial"/>
                <w:b/>
              </w:rPr>
              <w:t>s</w:t>
            </w:r>
            <w:r w:rsidRPr="0053514E">
              <w:rPr>
                <w:rFonts w:ascii="Arial" w:hAnsi="Arial" w:cs="Arial"/>
                <w:b/>
                <w:spacing w:val="-7"/>
              </w:rPr>
              <w:t xml:space="preserve"> </w:t>
            </w:r>
            <w:r w:rsidRPr="0053514E">
              <w:rPr>
                <w:rFonts w:ascii="Arial" w:hAnsi="Arial" w:cs="Arial"/>
                <w:b/>
              </w:rPr>
              <w:t>in</w:t>
            </w:r>
            <w:r w:rsidRPr="0053514E">
              <w:rPr>
                <w:rFonts w:ascii="Arial" w:hAnsi="Arial" w:cs="Arial"/>
                <w:b/>
                <w:spacing w:val="-2"/>
              </w:rPr>
              <w:t xml:space="preserve"> </w:t>
            </w:r>
            <w:r w:rsidRPr="0053514E">
              <w:rPr>
                <w:rFonts w:ascii="Arial" w:hAnsi="Arial" w:cs="Arial"/>
                <w:b/>
                <w:spacing w:val="-1"/>
              </w:rPr>
              <w:t>th</w:t>
            </w:r>
            <w:r w:rsidRPr="0053514E">
              <w:rPr>
                <w:rFonts w:ascii="Arial" w:hAnsi="Arial" w:cs="Arial"/>
                <w:b/>
              </w:rPr>
              <w:t>e</w:t>
            </w:r>
            <w:r w:rsidRPr="0053514E">
              <w:rPr>
                <w:rFonts w:ascii="Arial" w:hAnsi="Arial" w:cs="Arial"/>
                <w:b/>
                <w:spacing w:val="-1"/>
              </w:rPr>
              <w:t xml:space="preserve"> </w:t>
            </w:r>
            <w:r w:rsidRPr="0053514E">
              <w:rPr>
                <w:rFonts w:ascii="Arial" w:hAnsi="Arial" w:cs="Arial"/>
                <w:b/>
              </w:rPr>
              <w:t>a</w:t>
            </w:r>
            <w:r w:rsidRPr="0053514E">
              <w:rPr>
                <w:rFonts w:ascii="Arial" w:hAnsi="Arial" w:cs="Arial"/>
                <w:b/>
                <w:spacing w:val="-1"/>
              </w:rPr>
              <w:t>b</w:t>
            </w:r>
            <w:r w:rsidRPr="0053514E">
              <w:rPr>
                <w:rFonts w:ascii="Arial" w:hAnsi="Arial" w:cs="Arial"/>
                <w:b/>
                <w:spacing w:val="1"/>
              </w:rPr>
              <w:t>s</w:t>
            </w:r>
            <w:r w:rsidRPr="0053514E">
              <w:rPr>
                <w:rFonts w:ascii="Arial" w:hAnsi="Arial" w:cs="Arial"/>
                <w:b/>
                <w:spacing w:val="-1"/>
              </w:rPr>
              <w:t>t</w:t>
            </w:r>
            <w:r w:rsidRPr="0053514E">
              <w:rPr>
                <w:rFonts w:ascii="Arial" w:hAnsi="Arial" w:cs="Arial"/>
                <w:b/>
                <w:spacing w:val="4"/>
              </w:rPr>
              <w:t>r</w:t>
            </w:r>
            <w:r w:rsidRPr="0053514E">
              <w:rPr>
                <w:rFonts w:ascii="Arial" w:hAnsi="Arial" w:cs="Arial"/>
                <w:b/>
              </w:rPr>
              <w:t>a</w:t>
            </w:r>
            <w:r w:rsidRPr="0053514E">
              <w:rPr>
                <w:rFonts w:ascii="Arial" w:hAnsi="Arial" w:cs="Arial"/>
                <w:b/>
                <w:spacing w:val="1"/>
              </w:rPr>
              <w:t>c</w:t>
            </w:r>
            <w:r w:rsidRPr="0053514E">
              <w:rPr>
                <w:rFonts w:ascii="Arial" w:hAnsi="Arial" w:cs="Arial"/>
                <w:b/>
                <w:spacing w:val="-1"/>
              </w:rPr>
              <w:t>t</w:t>
            </w:r>
            <w:r w:rsidRPr="0053514E">
              <w:rPr>
                <w:rFonts w:ascii="Arial" w:hAnsi="Arial" w:cs="Arial"/>
                <w:b/>
              </w:rPr>
              <w:t>.</w:t>
            </w:r>
          </w:p>
        </w:tc>
        <w:tc>
          <w:tcPr>
            <w:tcW w:w="6443" w:type="dxa"/>
            <w:tcBorders>
              <w:top w:val="single" w:sz="4" w:space="0" w:color="000000"/>
              <w:left w:val="single" w:sz="4" w:space="0" w:color="000000"/>
              <w:bottom w:val="single" w:sz="4" w:space="0" w:color="000000"/>
              <w:right w:val="single" w:sz="4" w:space="0" w:color="000000"/>
            </w:tcBorders>
          </w:tcPr>
          <w:p w14:paraId="7ADA963B" w14:textId="6CD6CFDA" w:rsidR="00D7290F" w:rsidRPr="0053514E" w:rsidRDefault="0052626E">
            <w:pPr>
              <w:rPr>
                <w:rFonts w:ascii="Arial" w:hAnsi="Arial" w:cs="Arial"/>
              </w:rPr>
            </w:pPr>
            <w:proofErr w:type="spellStart"/>
            <w:r w:rsidRPr="0053514E">
              <w:rPr>
                <w:rFonts w:ascii="Arial" w:hAnsi="Arial" w:cs="Arial"/>
              </w:rPr>
              <w:t>Thankyou</w:t>
            </w:r>
            <w:proofErr w:type="spellEnd"/>
            <w:r w:rsidRPr="0053514E">
              <w:rPr>
                <w:rFonts w:ascii="Arial" w:hAnsi="Arial" w:cs="Arial"/>
              </w:rPr>
              <w:t xml:space="preserve"> for your valuable feedback</w:t>
            </w:r>
          </w:p>
        </w:tc>
      </w:tr>
      <w:tr w:rsidR="00D7290F" w:rsidRPr="0053514E" w14:paraId="7B6988B5" w14:textId="77777777">
        <w:trPr>
          <w:trHeight w:hRule="exact" w:val="713"/>
        </w:trPr>
        <w:tc>
          <w:tcPr>
            <w:tcW w:w="5351" w:type="dxa"/>
            <w:tcBorders>
              <w:top w:val="single" w:sz="4" w:space="0" w:color="000000"/>
              <w:left w:val="single" w:sz="4" w:space="0" w:color="000000"/>
              <w:bottom w:val="single" w:sz="4" w:space="0" w:color="000000"/>
              <w:right w:val="single" w:sz="4" w:space="0" w:color="000000"/>
            </w:tcBorders>
          </w:tcPr>
          <w:p w14:paraId="714D9518" w14:textId="77777777" w:rsidR="00D7290F" w:rsidRPr="0053514E" w:rsidRDefault="003836B9">
            <w:pPr>
              <w:spacing w:before="3" w:line="220" w:lineRule="exact"/>
              <w:ind w:left="464" w:right="347"/>
              <w:rPr>
                <w:rFonts w:ascii="Arial" w:hAnsi="Arial" w:cs="Arial"/>
              </w:rPr>
            </w:pPr>
            <w:r w:rsidRPr="0053514E">
              <w:rPr>
                <w:rFonts w:ascii="Arial" w:hAnsi="Arial" w:cs="Arial"/>
                <w:b/>
                <w:spacing w:val="1"/>
              </w:rPr>
              <w:t>I</w:t>
            </w:r>
            <w:r w:rsidRPr="0053514E">
              <w:rPr>
                <w:rFonts w:ascii="Arial" w:hAnsi="Arial" w:cs="Arial"/>
                <w:b/>
              </w:rPr>
              <w:t>s</w:t>
            </w:r>
            <w:r w:rsidRPr="0053514E">
              <w:rPr>
                <w:rFonts w:ascii="Arial" w:hAnsi="Arial" w:cs="Arial"/>
                <w:b/>
                <w:spacing w:val="1"/>
              </w:rPr>
              <w:t xml:space="preserve"> </w:t>
            </w:r>
            <w:r w:rsidRPr="0053514E">
              <w:rPr>
                <w:rFonts w:ascii="Arial" w:hAnsi="Arial" w:cs="Arial"/>
                <w:b/>
                <w:spacing w:val="-1"/>
              </w:rPr>
              <w:t>th</w:t>
            </w:r>
            <w:r w:rsidRPr="0053514E">
              <w:rPr>
                <w:rFonts w:ascii="Arial" w:hAnsi="Arial" w:cs="Arial"/>
                <w:b/>
              </w:rPr>
              <w:t>e</w:t>
            </w:r>
            <w:r w:rsidRPr="0053514E">
              <w:rPr>
                <w:rFonts w:ascii="Arial" w:hAnsi="Arial" w:cs="Arial"/>
                <w:b/>
                <w:spacing w:val="-1"/>
              </w:rPr>
              <w:t xml:space="preserve"> </w:t>
            </w:r>
            <w:r w:rsidRPr="0053514E">
              <w:rPr>
                <w:rFonts w:ascii="Arial" w:hAnsi="Arial" w:cs="Arial"/>
                <w:b/>
                <w:spacing w:val="2"/>
              </w:rPr>
              <w:t>m</w:t>
            </w:r>
            <w:r w:rsidRPr="0053514E">
              <w:rPr>
                <w:rFonts w:ascii="Arial" w:hAnsi="Arial" w:cs="Arial"/>
                <w:b/>
              </w:rPr>
              <w:t>a</w:t>
            </w:r>
            <w:r w:rsidRPr="0053514E">
              <w:rPr>
                <w:rFonts w:ascii="Arial" w:hAnsi="Arial" w:cs="Arial"/>
                <w:b/>
                <w:spacing w:val="-1"/>
              </w:rPr>
              <w:t>nu</w:t>
            </w:r>
            <w:r w:rsidRPr="0053514E">
              <w:rPr>
                <w:rFonts w:ascii="Arial" w:hAnsi="Arial" w:cs="Arial"/>
                <w:b/>
                <w:spacing w:val="1"/>
              </w:rPr>
              <w:t>scr</w:t>
            </w:r>
            <w:r w:rsidRPr="0053514E">
              <w:rPr>
                <w:rFonts w:ascii="Arial" w:hAnsi="Arial" w:cs="Arial"/>
                <w:b/>
              </w:rPr>
              <w:t>i</w:t>
            </w:r>
            <w:r w:rsidRPr="0053514E">
              <w:rPr>
                <w:rFonts w:ascii="Arial" w:hAnsi="Arial" w:cs="Arial"/>
                <w:b/>
                <w:spacing w:val="-1"/>
              </w:rPr>
              <w:t>p</w:t>
            </w:r>
            <w:r w:rsidRPr="0053514E">
              <w:rPr>
                <w:rFonts w:ascii="Arial" w:hAnsi="Arial" w:cs="Arial"/>
                <w:b/>
              </w:rPr>
              <w:t>t</w:t>
            </w:r>
            <w:r w:rsidRPr="0053514E">
              <w:rPr>
                <w:rFonts w:ascii="Arial" w:hAnsi="Arial" w:cs="Arial"/>
                <w:b/>
                <w:spacing w:val="-10"/>
              </w:rPr>
              <w:t xml:space="preserve"> </w:t>
            </w:r>
            <w:r w:rsidRPr="0053514E">
              <w:rPr>
                <w:rFonts w:ascii="Arial" w:hAnsi="Arial" w:cs="Arial"/>
                <w:b/>
                <w:spacing w:val="1"/>
              </w:rPr>
              <w:t>sc</w:t>
            </w:r>
            <w:r w:rsidRPr="0053514E">
              <w:rPr>
                <w:rFonts w:ascii="Arial" w:hAnsi="Arial" w:cs="Arial"/>
                <w:b/>
              </w:rPr>
              <w:t>ien</w:t>
            </w:r>
            <w:r w:rsidRPr="0053514E">
              <w:rPr>
                <w:rFonts w:ascii="Arial" w:hAnsi="Arial" w:cs="Arial"/>
                <w:b/>
                <w:spacing w:val="-2"/>
              </w:rPr>
              <w:t>t</w:t>
            </w:r>
            <w:r w:rsidRPr="0053514E">
              <w:rPr>
                <w:rFonts w:ascii="Arial" w:hAnsi="Arial" w:cs="Arial"/>
                <w:b/>
              </w:rPr>
              <w:t>i</w:t>
            </w:r>
            <w:r w:rsidRPr="0053514E">
              <w:rPr>
                <w:rFonts w:ascii="Arial" w:hAnsi="Arial" w:cs="Arial"/>
                <w:b/>
                <w:spacing w:val="2"/>
              </w:rPr>
              <w:t>f</w:t>
            </w:r>
            <w:r w:rsidRPr="0053514E">
              <w:rPr>
                <w:rFonts w:ascii="Arial" w:hAnsi="Arial" w:cs="Arial"/>
                <w:b/>
              </w:rPr>
              <w:t>ically,</w:t>
            </w:r>
            <w:r w:rsidRPr="0053514E">
              <w:rPr>
                <w:rFonts w:ascii="Arial" w:hAnsi="Arial" w:cs="Arial"/>
                <w:b/>
                <w:spacing w:val="-9"/>
              </w:rPr>
              <w:t xml:space="preserve"> </w:t>
            </w:r>
            <w:r w:rsidRPr="0053514E">
              <w:rPr>
                <w:rFonts w:ascii="Arial" w:hAnsi="Arial" w:cs="Arial"/>
                <w:b/>
                <w:spacing w:val="1"/>
              </w:rPr>
              <w:t>c</w:t>
            </w:r>
            <w:r w:rsidRPr="0053514E">
              <w:rPr>
                <w:rFonts w:ascii="Arial" w:hAnsi="Arial" w:cs="Arial"/>
                <w:b/>
              </w:rPr>
              <w:t>o</w:t>
            </w:r>
            <w:r w:rsidRPr="0053514E">
              <w:rPr>
                <w:rFonts w:ascii="Arial" w:hAnsi="Arial" w:cs="Arial"/>
                <w:b/>
                <w:spacing w:val="1"/>
              </w:rPr>
              <w:t>rrec</w:t>
            </w:r>
            <w:r w:rsidRPr="0053514E">
              <w:rPr>
                <w:rFonts w:ascii="Arial" w:hAnsi="Arial" w:cs="Arial"/>
                <w:b/>
                <w:spacing w:val="-1"/>
              </w:rPr>
              <w:t>t</w:t>
            </w:r>
            <w:r w:rsidRPr="0053514E">
              <w:rPr>
                <w:rFonts w:ascii="Arial" w:hAnsi="Arial" w:cs="Arial"/>
                <w:b/>
              </w:rPr>
              <w:t>?</w:t>
            </w:r>
            <w:r w:rsidRPr="0053514E">
              <w:rPr>
                <w:rFonts w:ascii="Arial" w:hAnsi="Arial" w:cs="Arial"/>
                <w:b/>
                <w:spacing w:val="-6"/>
              </w:rPr>
              <w:t xml:space="preserve"> </w:t>
            </w:r>
            <w:r w:rsidRPr="0053514E">
              <w:rPr>
                <w:rFonts w:ascii="Arial" w:hAnsi="Arial" w:cs="Arial"/>
                <w:b/>
                <w:spacing w:val="-2"/>
              </w:rPr>
              <w:t>P</w:t>
            </w:r>
            <w:r w:rsidRPr="0053514E">
              <w:rPr>
                <w:rFonts w:ascii="Arial" w:hAnsi="Arial" w:cs="Arial"/>
                <w:b/>
              </w:rPr>
              <w:t>lea</w:t>
            </w:r>
            <w:r w:rsidRPr="0053514E">
              <w:rPr>
                <w:rFonts w:ascii="Arial" w:hAnsi="Arial" w:cs="Arial"/>
                <w:b/>
                <w:spacing w:val="2"/>
              </w:rPr>
              <w:t>s</w:t>
            </w:r>
            <w:r w:rsidRPr="0053514E">
              <w:rPr>
                <w:rFonts w:ascii="Arial" w:hAnsi="Arial" w:cs="Arial"/>
                <w:b/>
              </w:rPr>
              <w:t>e</w:t>
            </w:r>
            <w:r w:rsidRPr="0053514E">
              <w:rPr>
                <w:rFonts w:ascii="Arial" w:hAnsi="Arial" w:cs="Arial"/>
                <w:b/>
                <w:spacing w:val="-3"/>
              </w:rPr>
              <w:t xml:space="preserve"> </w:t>
            </w:r>
            <w:r w:rsidRPr="0053514E">
              <w:rPr>
                <w:rFonts w:ascii="Arial" w:hAnsi="Arial" w:cs="Arial"/>
                <w:b/>
              </w:rPr>
              <w:t>w</w:t>
            </w:r>
            <w:r w:rsidRPr="0053514E">
              <w:rPr>
                <w:rFonts w:ascii="Arial" w:hAnsi="Arial" w:cs="Arial"/>
                <w:b/>
                <w:spacing w:val="1"/>
              </w:rPr>
              <w:t>r</w:t>
            </w:r>
            <w:r w:rsidRPr="0053514E">
              <w:rPr>
                <w:rFonts w:ascii="Arial" w:hAnsi="Arial" w:cs="Arial"/>
                <w:b/>
              </w:rPr>
              <w:t>i</w:t>
            </w:r>
            <w:r w:rsidRPr="0053514E">
              <w:rPr>
                <w:rFonts w:ascii="Arial" w:hAnsi="Arial" w:cs="Arial"/>
                <w:b/>
                <w:spacing w:val="-2"/>
              </w:rPr>
              <w:t>t</w:t>
            </w:r>
            <w:r w:rsidRPr="0053514E">
              <w:rPr>
                <w:rFonts w:ascii="Arial" w:hAnsi="Arial" w:cs="Arial"/>
                <w:b/>
              </w:rPr>
              <w:t xml:space="preserve">e </w:t>
            </w:r>
            <w:r w:rsidRPr="0053514E">
              <w:rPr>
                <w:rFonts w:ascii="Arial" w:hAnsi="Arial" w:cs="Arial"/>
                <w:b/>
                <w:spacing w:val="-1"/>
              </w:rPr>
              <w:t>h</w:t>
            </w:r>
            <w:r w:rsidRPr="0053514E">
              <w:rPr>
                <w:rFonts w:ascii="Arial" w:hAnsi="Arial" w:cs="Arial"/>
                <w:b/>
                <w:spacing w:val="1"/>
              </w:rPr>
              <w:t>ere</w:t>
            </w:r>
            <w:r w:rsidRPr="0053514E">
              <w:rPr>
                <w:rFonts w:ascii="Arial" w:hAnsi="Arial" w:cs="Arial"/>
                <w:b/>
              </w:rPr>
              <w:t>.</w:t>
            </w:r>
          </w:p>
        </w:tc>
        <w:tc>
          <w:tcPr>
            <w:tcW w:w="9358" w:type="dxa"/>
            <w:tcBorders>
              <w:top w:val="single" w:sz="4" w:space="0" w:color="000000"/>
              <w:left w:val="single" w:sz="4" w:space="0" w:color="000000"/>
              <w:bottom w:val="single" w:sz="4" w:space="0" w:color="000000"/>
              <w:right w:val="single" w:sz="4" w:space="0" w:color="000000"/>
            </w:tcBorders>
          </w:tcPr>
          <w:p w14:paraId="485DBF8A" w14:textId="77777777" w:rsidR="00D7290F" w:rsidRPr="0053514E" w:rsidRDefault="003836B9">
            <w:pPr>
              <w:spacing w:before="1"/>
              <w:ind w:left="260"/>
              <w:rPr>
                <w:rFonts w:ascii="Arial" w:hAnsi="Arial" w:cs="Arial"/>
              </w:rPr>
            </w:pPr>
            <w:r w:rsidRPr="0053514E">
              <w:rPr>
                <w:rFonts w:ascii="Arial" w:hAnsi="Arial" w:cs="Arial"/>
              </w:rPr>
              <w:t>All</w:t>
            </w:r>
            <w:r w:rsidRPr="0053514E">
              <w:rPr>
                <w:rFonts w:ascii="Arial" w:hAnsi="Arial" w:cs="Arial"/>
                <w:spacing w:val="-2"/>
              </w:rPr>
              <w:t xml:space="preserve"> </w:t>
            </w:r>
            <w:r w:rsidRPr="0053514E">
              <w:rPr>
                <w:rFonts w:ascii="Arial" w:hAnsi="Arial" w:cs="Arial"/>
                <w:spacing w:val="1"/>
              </w:rPr>
              <w:t>c</w:t>
            </w:r>
            <w:r w:rsidRPr="0053514E">
              <w:rPr>
                <w:rFonts w:ascii="Arial" w:hAnsi="Arial" w:cs="Arial"/>
              </w:rPr>
              <w:t>i</w:t>
            </w:r>
            <w:r w:rsidRPr="0053514E">
              <w:rPr>
                <w:rFonts w:ascii="Arial" w:hAnsi="Arial" w:cs="Arial"/>
                <w:spacing w:val="-1"/>
              </w:rPr>
              <w:t>t</w:t>
            </w:r>
            <w:r w:rsidRPr="0053514E">
              <w:rPr>
                <w:rFonts w:ascii="Arial" w:hAnsi="Arial" w:cs="Arial"/>
                <w:spacing w:val="1"/>
              </w:rPr>
              <w:t>a</w:t>
            </w:r>
            <w:r w:rsidRPr="0053514E">
              <w:rPr>
                <w:rFonts w:ascii="Arial" w:hAnsi="Arial" w:cs="Arial"/>
              </w:rPr>
              <w:t>t</w:t>
            </w:r>
            <w:r w:rsidRPr="0053514E">
              <w:rPr>
                <w:rFonts w:ascii="Arial" w:hAnsi="Arial" w:cs="Arial"/>
                <w:spacing w:val="-1"/>
              </w:rPr>
              <w:t>i</w:t>
            </w:r>
            <w:r w:rsidRPr="0053514E">
              <w:rPr>
                <w:rFonts w:ascii="Arial" w:hAnsi="Arial" w:cs="Arial"/>
              </w:rPr>
              <w:t>ons</w:t>
            </w:r>
            <w:r w:rsidRPr="0053514E">
              <w:rPr>
                <w:rFonts w:ascii="Arial" w:hAnsi="Arial" w:cs="Arial"/>
                <w:spacing w:val="-4"/>
              </w:rPr>
              <w:t xml:space="preserve"> </w:t>
            </w:r>
            <w:r w:rsidRPr="0053514E">
              <w:rPr>
                <w:rFonts w:ascii="Arial" w:hAnsi="Arial" w:cs="Arial"/>
                <w:spacing w:val="1"/>
              </w:rPr>
              <w:t>a</w:t>
            </w:r>
            <w:r w:rsidRPr="0053514E">
              <w:rPr>
                <w:rFonts w:ascii="Arial" w:hAnsi="Arial" w:cs="Arial"/>
                <w:spacing w:val="-1"/>
              </w:rPr>
              <w:t>r</w:t>
            </w:r>
            <w:r w:rsidRPr="0053514E">
              <w:rPr>
                <w:rFonts w:ascii="Arial" w:hAnsi="Arial" w:cs="Arial"/>
              </w:rPr>
              <w:t>e w</w:t>
            </w:r>
            <w:r w:rsidRPr="0053514E">
              <w:rPr>
                <w:rFonts w:ascii="Arial" w:hAnsi="Arial" w:cs="Arial"/>
                <w:spacing w:val="1"/>
              </w:rPr>
              <w:t>e</w:t>
            </w:r>
            <w:r w:rsidRPr="0053514E">
              <w:rPr>
                <w:rFonts w:ascii="Arial" w:hAnsi="Arial" w:cs="Arial"/>
              </w:rPr>
              <w:t>ll</w:t>
            </w:r>
            <w:r w:rsidRPr="0053514E">
              <w:rPr>
                <w:rFonts w:ascii="Arial" w:hAnsi="Arial" w:cs="Arial"/>
                <w:spacing w:val="-2"/>
              </w:rPr>
              <w:t xml:space="preserve"> </w:t>
            </w:r>
            <w:r w:rsidRPr="0053514E">
              <w:rPr>
                <w:rFonts w:ascii="Arial" w:hAnsi="Arial" w:cs="Arial"/>
                <w:spacing w:val="1"/>
              </w:rPr>
              <w:t>c</w:t>
            </w:r>
            <w:r w:rsidRPr="0053514E">
              <w:rPr>
                <w:rFonts w:ascii="Arial" w:hAnsi="Arial" w:cs="Arial"/>
              </w:rPr>
              <w:t>onn</w:t>
            </w:r>
            <w:r w:rsidRPr="0053514E">
              <w:rPr>
                <w:rFonts w:ascii="Arial" w:hAnsi="Arial" w:cs="Arial"/>
                <w:spacing w:val="1"/>
              </w:rPr>
              <w:t>ec</w:t>
            </w:r>
            <w:r w:rsidRPr="0053514E">
              <w:rPr>
                <w:rFonts w:ascii="Arial" w:hAnsi="Arial" w:cs="Arial"/>
              </w:rPr>
              <w:t>ted</w:t>
            </w:r>
            <w:r w:rsidRPr="0053514E">
              <w:rPr>
                <w:rFonts w:ascii="Arial" w:hAnsi="Arial" w:cs="Arial"/>
                <w:spacing w:val="-6"/>
              </w:rPr>
              <w:t xml:space="preserve"> </w:t>
            </w:r>
            <w:r w:rsidRPr="0053514E">
              <w:rPr>
                <w:rFonts w:ascii="Arial" w:hAnsi="Arial" w:cs="Arial"/>
              </w:rPr>
              <w:t>to</w:t>
            </w:r>
            <w:r w:rsidRPr="0053514E">
              <w:rPr>
                <w:rFonts w:ascii="Arial" w:hAnsi="Arial" w:cs="Arial"/>
                <w:spacing w:val="-1"/>
              </w:rPr>
              <w:t xml:space="preserve"> </w:t>
            </w:r>
            <w:r w:rsidRPr="0053514E">
              <w:rPr>
                <w:rFonts w:ascii="Arial" w:hAnsi="Arial" w:cs="Arial"/>
              </w:rPr>
              <w:t xml:space="preserve">the </w:t>
            </w:r>
            <w:r w:rsidRPr="0053514E">
              <w:rPr>
                <w:rFonts w:ascii="Arial" w:hAnsi="Arial" w:cs="Arial"/>
                <w:spacing w:val="-2"/>
              </w:rPr>
              <w:t>s</w:t>
            </w:r>
            <w:r w:rsidRPr="0053514E">
              <w:rPr>
                <w:rFonts w:ascii="Arial" w:hAnsi="Arial" w:cs="Arial"/>
                <w:spacing w:val="1"/>
              </w:rPr>
              <w:t>c</w:t>
            </w:r>
            <w:r w:rsidRPr="0053514E">
              <w:rPr>
                <w:rFonts w:ascii="Arial" w:hAnsi="Arial" w:cs="Arial"/>
              </w:rPr>
              <w:t>ienti</w:t>
            </w:r>
            <w:r w:rsidRPr="0053514E">
              <w:rPr>
                <w:rFonts w:ascii="Arial" w:hAnsi="Arial" w:cs="Arial"/>
                <w:spacing w:val="-2"/>
              </w:rPr>
              <w:t>f</w:t>
            </w:r>
            <w:r w:rsidRPr="0053514E">
              <w:rPr>
                <w:rFonts w:ascii="Arial" w:hAnsi="Arial" w:cs="Arial"/>
              </w:rPr>
              <w:t>ic</w:t>
            </w:r>
            <w:r w:rsidRPr="0053514E">
              <w:rPr>
                <w:rFonts w:ascii="Arial" w:hAnsi="Arial" w:cs="Arial"/>
                <w:spacing w:val="-5"/>
              </w:rPr>
              <w:t xml:space="preserve"> </w:t>
            </w:r>
            <w:r w:rsidRPr="0053514E">
              <w:rPr>
                <w:rFonts w:ascii="Arial" w:hAnsi="Arial" w:cs="Arial"/>
              </w:rPr>
              <w:t>te</w:t>
            </w:r>
            <w:r w:rsidRPr="0053514E">
              <w:rPr>
                <w:rFonts w:ascii="Arial" w:hAnsi="Arial" w:cs="Arial"/>
                <w:spacing w:val="2"/>
              </w:rPr>
              <w:t>s</w:t>
            </w:r>
            <w:r w:rsidRPr="0053514E">
              <w:rPr>
                <w:rFonts w:ascii="Arial" w:hAnsi="Arial" w:cs="Arial"/>
              </w:rPr>
              <w:t>t</w:t>
            </w:r>
            <w:r w:rsidRPr="0053514E">
              <w:rPr>
                <w:rFonts w:ascii="Arial" w:hAnsi="Arial" w:cs="Arial"/>
                <w:spacing w:val="-1"/>
              </w:rPr>
              <w:t>i</w:t>
            </w:r>
            <w:r w:rsidRPr="0053514E">
              <w:rPr>
                <w:rFonts w:ascii="Arial" w:hAnsi="Arial" w:cs="Arial"/>
              </w:rPr>
              <w:t>m</w:t>
            </w:r>
            <w:r w:rsidRPr="0053514E">
              <w:rPr>
                <w:rFonts w:ascii="Arial" w:hAnsi="Arial" w:cs="Arial"/>
                <w:spacing w:val="3"/>
              </w:rPr>
              <w:t>o</w:t>
            </w:r>
            <w:r w:rsidRPr="0053514E">
              <w:rPr>
                <w:rFonts w:ascii="Arial" w:hAnsi="Arial" w:cs="Arial"/>
              </w:rPr>
              <w:t>nial</w:t>
            </w:r>
            <w:r w:rsidRPr="0053514E">
              <w:rPr>
                <w:rFonts w:ascii="Arial" w:hAnsi="Arial" w:cs="Arial"/>
                <w:spacing w:val="1"/>
              </w:rPr>
              <w:t>s</w:t>
            </w:r>
            <w:r w:rsidRPr="0053514E">
              <w:rPr>
                <w:rFonts w:ascii="Arial" w:hAnsi="Arial" w:cs="Arial"/>
              </w:rPr>
              <w:t>.</w:t>
            </w:r>
          </w:p>
        </w:tc>
        <w:tc>
          <w:tcPr>
            <w:tcW w:w="6443" w:type="dxa"/>
            <w:tcBorders>
              <w:top w:val="single" w:sz="4" w:space="0" w:color="000000"/>
              <w:left w:val="single" w:sz="4" w:space="0" w:color="000000"/>
              <w:bottom w:val="single" w:sz="4" w:space="0" w:color="000000"/>
              <w:right w:val="single" w:sz="4" w:space="0" w:color="000000"/>
            </w:tcBorders>
          </w:tcPr>
          <w:p w14:paraId="4F89FADB" w14:textId="782C5540" w:rsidR="00D7290F" w:rsidRPr="0053514E" w:rsidRDefault="003B6B3F">
            <w:pPr>
              <w:rPr>
                <w:rFonts w:ascii="Arial" w:hAnsi="Arial" w:cs="Arial"/>
              </w:rPr>
            </w:pPr>
            <w:proofErr w:type="spellStart"/>
            <w:r w:rsidRPr="0053514E">
              <w:rPr>
                <w:rFonts w:ascii="Arial" w:hAnsi="Arial" w:cs="Arial"/>
              </w:rPr>
              <w:t>Thankyou</w:t>
            </w:r>
            <w:proofErr w:type="spellEnd"/>
            <w:r w:rsidRPr="0053514E">
              <w:rPr>
                <w:rFonts w:ascii="Arial" w:hAnsi="Arial" w:cs="Arial"/>
              </w:rPr>
              <w:t xml:space="preserve"> for your valuable feedback</w:t>
            </w:r>
          </w:p>
        </w:tc>
      </w:tr>
      <w:tr w:rsidR="00D7290F" w:rsidRPr="0053514E" w14:paraId="19CD2B95" w14:textId="77777777">
        <w:trPr>
          <w:trHeight w:hRule="exact" w:val="714"/>
        </w:trPr>
        <w:tc>
          <w:tcPr>
            <w:tcW w:w="5351" w:type="dxa"/>
            <w:tcBorders>
              <w:top w:val="single" w:sz="4" w:space="0" w:color="000000"/>
              <w:left w:val="single" w:sz="4" w:space="0" w:color="000000"/>
              <w:bottom w:val="single" w:sz="4" w:space="0" w:color="000000"/>
              <w:right w:val="single" w:sz="4" w:space="0" w:color="000000"/>
            </w:tcBorders>
          </w:tcPr>
          <w:p w14:paraId="1AAE9033" w14:textId="77777777" w:rsidR="00D7290F" w:rsidRPr="0053514E" w:rsidRDefault="003836B9">
            <w:pPr>
              <w:ind w:left="464" w:right="385"/>
              <w:rPr>
                <w:rFonts w:ascii="Arial" w:hAnsi="Arial" w:cs="Arial"/>
              </w:rPr>
            </w:pPr>
            <w:r w:rsidRPr="0053514E">
              <w:rPr>
                <w:rFonts w:ascii="Arial" w:hAnsi="Arial" w:cs="Arial"/>
                <w:b/>
              </w:rPr>
              <w:t>A</w:t>
            </w:r>
            <w:r w:rsidRPr="0053514E">
              <w:rPr>
                <w:rFonts w:ascii="Arial" w:hAnsi="Arial" w:cs="Arial"/>
                <w:b/>
                <w:spacing w:val="1"/>
              </w:rPr>
              <w:t>r</w:t>
            </w:r>
            <w:r w:rsidRPr="0053514E">
              <w:rPr>
                <w:rFonts w:ascii="Arial" w:hAnsi="Arial" w:cs="Arial"/>
                <w:b/>
              </w:rPr>
              <w:t>e</w:t>
            </w:r>
            <w:r w:rsidRPr="0053514E">
              <w:rPr>
                <w:rFonts w:ascii="Arial" w:hAnsi="Arial" w:cs="Arial"/>
                <w:b/>
                <w:spacing w:val="-1"/>
              </w:rPr>
              <w:t xml:space="preserve"> th</w:t>
            </w:r>
            <w:r w:rsidRPr="0053514E">
              <w:rPr>
                <w:rFonts w:ascii="Arial" w:hAnsi="Arial" w:cs="Arial"/>
                <w:b/>
              </w:rPr>
              <w:t>e</w:t>
            </w:r>
            <w:r w:rsidRPr="0053514E">
              <w:rPr>
                <w:rFonts w:ascii="Arial" w:hAnsi="Arial" w:cs="Arial"/>
                <w:b/>
                <w:spacing w:val="-1"/>
              </w:rPr>
              <w:t xml:space="preserve"> </w:t>
            </w:r>
            <w:r w:rsidRPr="0053514E">
              <w:rPr>
                <w:rFonts w:ascii="Arial" w:hAnsi="Arial" w:cs="Arial"/>
                <w:b/>
                <w:spacing w:val="1"/>
              </w:rPr>
              <w:t>re</w:t>
            </w:r>
            <w:r w:rsidRPr="0053514E">
              <w:rPr>
                <w:rFonts w:ascii="Arial" w:hAnsi="Arial" w:cs="Arial"/>
                <w:b/>
                <w:spacing w:val="-1"/>
              </w:rPr>
              <w:t>f</w:t>
            </w:r>
            <w:r w:rsidRPr="0053514E">
              <w:rPr>
                <w:rFonts w:ascii="Arial" w:hAnsi="Arial" w:cs="Arial"/>
                <w:b/>
                <w:spacing w:val="1"/>
              </w:rPr>
              <w:t>ere</w:t>
            </w:r>
            <w:r w:rsidRPr="0053514E">
              <w:rPr>
                <w:rFonts w:ascii="Arial" w:hAnsi="Arial" w:cs="Arial"/>
                <w:b/>
                <w:spacing w:val="-1"/>
              </w:rPr>
              <w:t>n</w:t>
            </w:r>
            <w:r w:rsidRPr="0053514E">
              <w:rPr>
                <w:rFonts w:ascii="Arial" w:hAnsi="Arial" w:cs="Arial"/>
                <w:b/>
                <w:spacing w:val="1"/>
              </w:rPr>
              <w:t>ce</w:t>
            </w:r>
            <w:r w:rsidRPr="0053514E">
              <w:rPr>
                <w:rFonts w:ascii="Arial" w:hAnsi="Arial" w:cs="Arial"/>
                <w:b/>
              </w:rPr>
              <w:t>s</w:t>
            </w:r>
            <w:r w:rsidRPr="0053514E">
              <w:rPr>
                <w:rFonts w:ascii="Arial" w:hAnsi="Arial" w:cs="Arial"/>
                <w:b/>
                <w:spacing w:val="-6"/>
              </w:rPr>
              <w:t xml:space="preserve"> </w:t>
            </w:r>
            <w:r w:rsidRPr="0053514E">
              <w:rPr>
                <w:rFonts w:ascii="Arial" w:hAnsi="Arial" w:cs="Arial"/>
                <w:b/>
                <w:spacing w:val="1"/>
              </w:rPr>
              <w:t>s</w:t>
            </w:r>
            <w:r w:rsidRPr="0053514E">
              <w:rPr>
                <w:rFonts w:ascii="Arial" w:hAnsi="Arial" w:cs="Arial"/>
                <w:b/>
                <w:spacing w:val="-1"/>
              </w:rPr>
              <w:t>uff</w:t>
            </w:r>
            <w:r w:rsidRPr="0053514E">
              <w:rPr>
                <w:rFonts w:ascii="Arial" w:hAnsi="Arial" w:cs="Arial"/>
                <w:b/>
              </w:rPr>
              <w:t>ici</w:t>
            </w:r>
            <w:r w:rsidRPr="0053514E">
              <w:rPr>
                <w:rFonts w:ascii="Arial" w:hAnsi="Arial" w:cs="Arial"/>
                <w:b/>
                <w:spacing w:val="1"/>
              </w:rPr>
              <w:t>e</w:t>
            </w:r>
            <w:r w:rsidRPr="0053514E">
              <w:rPr>
                <w:rFonts w:ascii="Arial" w:hAnsi="Arial" w:cs="Arial"/>
                <w:b/>
                <w:spacing w:val="-1"/>
              </w:rPr>
              <w:t>n</w:t>
            </w:r>
            <w:r w:rsidRPr="0053514E">
              <w:rPr>
                <w:rFonts w:ascii="Arial" w:hAnsi="Arial" w:cs="Arial"/>
                <w:b/>
              </w:rPr>
              <w:t>t</w:t>
            </w:r>
            <w:r w:rsidRPr="0053514E">
              <w:rPr>
                <w:rFonts w:ascii="Arial" w:hAnsi="Arial" w:cs="Arial"/>
                <w:b/>
                <w:spacing w:val="-8"/>
              </w:rPr>
              <w:t xml:space="preserve"> </w:t>
            </w:r>
            <w:r w:rsidRPr="0053514E">
              <w:rPr>
                <w:rFonts w:ascii="Arial" w:hAnsi="Arial" w:cs="Arial"/>
                <w:b/>
                <w:spacing w:val="3"/>
              </w:rPr>
              <w:t>a</w:t>
            </w:r>
            <w:r w:rsidRPr="0053514E">
              <w:rPr>
                <w:rFonts w:ascii="Arial" w:hAnsi="Arial" w:cs="Arial"/>
                <w:b/>
                <w:spacing w:val="-1"/>
              </w:rPr>
              <w:t>n</w:t>
            </w:r>
            <w:r w:rsidRPr="0053514E">
              <w:rPr>
                <w:rFonts w:ascii="Arial" w:hAnsi="Arial" w:cs="Arial"/>
                <w:b/>
              </w:rPr>
              <w:t>d</w:t>
            </w:r>
            <w:r w:rsidRPr="0053514E">
              <w:rPr>
                <w:rFonts w:ascii="Arial" w:hAnsi="Arial" w:cs="Arial"/>
                <w:b/>
                <w:spacing w:val="-2"/>
              </w:rPr>
              <w:t xml:space="preserve"> </w:t>
            </w:r>
            <w:r w:rsidRPr="0053514E">
              <w:rPr>
                <w:rFonts w:ascii="Arial" w:hAnsi="Arial" w:cs="Arial"/>
                <w:b/>
                <w:spacing w:val="1"/>
              </w:rPr>
              <w:t>rece</w:t>
            </w:r>
            <w:r w:rsidRPr="0053514E">
              <w:rPr>
                <w:rFonts w:ascii="Arial" w:hAnsi="Arial" w:cs="Arial"/>
                <w:b/>
                <w:spacing w:val="-1"/>
              </w:rPr>
              <w:t>nt</w:t>
            </w:r>
            <w:r w:rsidRPr="0053514E">
              <w:rPr>
                <w:rFonts w:ascii="Arial" w:hAnsi="Arial" w:cs="Arial"/>
                <w:b/>
              </w:rPr>
              <w:t>?</w:t>
            </w:r>
            <w:r w:rsidRPr="0053514E">
              <w:rPr>
                <w:rFonts w:ascii="Arial" w:hAnsi="Arial" w:cs="Arial"/>
                <w:b/>
                <w:spacing w:val="-2"/>
              </w:rPr>
              <w:t xml:space="preserve"> </w:t>
            </w:r>
            <w:r w:rsidRPr="0053514E">
              <w:rPr>
                <w:rFonts w:ascii="Arial" w:hAnsi="Arial" w:cs="Arial"/>
                <w:b/>
                <w:spacing w:val="1"/>
              </w:rPr>
              <w:t>I</w:t>
            </w:r>
            <w:r w:rsidRPr="0053514E">
              <w:rPr>
                <w:rFonts w:ascii="Arial" w:hAnsi="Arial" w:cs="Arial"/>
                <w:b/>
              </w:rPr>
              <w:t>f</w:t>
            </w:r>
            <w:r w:rsidRPr="0053514E">
              <w:rPr>
                <w:rFonts w:ascii="Arial" w:hAnsi="Arial" w:cs="Arial"/>
                <w:b/>
                <w:spacing w:val="-1"/>
              </w:rPr>
              <w:t xml:space="preserve"> </w:t>
            </w:r>
            <w:r w:rsidRPr="0053514E">
              <w:rPr>
                <w:rFonts w:ascii="Arial" w:hAnsi="Arial" w:cs="Arial"/>
                <w:b/>
              </w:rPr>
              <w:t>you</w:t>
            </w:r>
            <w:r w:rsidRPr="0053514E">
              <w:rPr>
                <w:rFonts w:ascii="Arial" w:hAnsi="Arial" w:cs="Arial"/>
                <w:b/>
                <w:spacing w:val="-2"/>
              </w:rPr>
              <w:t xml:space="preserve"> </w:t>
            </w:r>
            <w:r w:rsidRPr="0053514E">
              <w:rPr>
                <w:rFonts w:ascii="Arial" w:hAnsi="Arial" w:cs="Arial"/>
                <w:b/>
                <w:spacing w:val="-1"/>
              </w:rPr>
              <w:t>h</w:t>
            </w:r>
            <w:r w:rsidRPr="0053514E">
              <w:rPr>
                <w:rFonts w:ascii="Arial" w:hAnsi="Arial" w:cs="Arial"/>
                <w:b/>
              </w:rPr>
              <w:t xml:space="preserve">ave </w:t>
            </w:r>
            <w:r w:rsidRPr="0053514E">
              <w:rPr>
                <w:rFonts w:ascii="Arial" w:hAnsi="Arial" w:cs="Arial"/>
                <w:b/>
                <w:spacing w:val="1"/>
              </w:rPr>
              <w:t>s</w:t>
            </w:r>
            <w:r w:rsidRPr="0053514E">
              <w:rPr>
                <w:rFonts w:ascii="Arial" w:hAnsi="Arial" w:cs="Arial"/>
                <w:b/>
                <w:spacing w:val="-1"/>
              </w:rPr>
              <w:t>u</w:t>
            </w:r>
            <w:r w:rsidRPr="0053514E">
              <w:rPr>
                <w:rFonts w:ascii="Arial" w:hAnsi="Arial" w:cs="Arial"/>
                <w:b/>
              </w:rPr>
              <w:t>gg</w:t>
            </w:r>
            <w:r w:rsidRPr="0053514E">
              <w:rPr>
                <w:rFonts w:ascii="Arial" w:hAnsi="Arial" w:cs="Arial"/>
                <w:b/>
                <w:spacing w:val="1"/>
              </w:rPr>
              <w:t>es</w:t>
            </w:r>
            <w:r w:rsidRPr="0053514E">
              <w:rPr>
                <w:rFonts w:ascii="Arial" w:hAnsi="Arial" w:cs="Arial"/>
                <w:b/>
                <w:spacing w:val="-1"/>
              </w:rPr>
              <w:t>t</w:t>
            </w:r>
            <w:r w:rsidRPr="0053514E">
              <w:rPr>
                <w:rFonts w:ascii="Arial" w:hAnsi="Arial" w:cs="Arial"/>
                <w:b/>
              </w:rPr>
              <w:t>io</w:t>
            </w:r>
            <w:r w:rsidRPr="0053514E">
              <w:rPr>
                <w:rFonts w:ascii="Arial" w:hAnsi="Arial" w:cs="Arial"/>
                <w:b/>
                <w:spacing w:val="-1"/>
              </w:rPr>
              <w:t>n</w:t>
            </w:r>
            <w:r w:rsidRPr="0053514E">
              <w:rPr>
                <w:rFonts w:ascii="Arial" w:hAnsi="Arial" w:cs="Arial"/>
                <w:b/>
              </w:rPr>
              <w:t>s</w:t>
            </w:r>
            <w:r w:rsidRPr="0053514E">
              <w:rPr>
                <w:rFonts w:ascii="Arial" w:hAnsi="Arial" w:cs="Arial"/>
                <w:b/>
                <w:spacing w:val="-7"/>
              </w:rPr>
              <w:t xml:space="preserve"> </w:t>
            </w:r>
            <w:r w:rsidRPr="0053514E">
              <w:rPr>
                <w:rFonts w:ascii="Arial" w:hAnsi="Arial" w:cs="Arial"/>
                <w:b/>
              </w:rPr>
              <w:t>of</w:t>
            </w:r>
            <w:r w:rsidRPr="0053514E">
              <w:rPr>
                <w:rFonts w:ascii="Arial" w:hAnsi="Arial" w:cs="Arial"/>
                <w:b/>
                <w:spacing w:val="-2"/>
              </w:rPr>
              <w:t xml:space="preserve"> </w:t>
            </w:r>
            <w:r w:rsidRPr="0053514E">
              <w:rPr>
                <w:rFonts w:ascii="Arial" w:hAnsi="Arial" w:cs="Arial"/>
                <w:b/>
              </w:rPr>
              <w:t>a</w:t>
            </w:r>
            <w:r w:rsidRPr="0053514E">
              <w:rPr>
                <w:rFonts w:ascii="Arial" w:hAnsi="Arial" w:cs="Arial"/>
                <w:b/>
                <w:spacing w:val="2"/>
              </w:rPr>
              <w:t>d</w:t>
            </w:r>
            <w:r w:rsidRPr="0053514E">
              <w:rPr>
                <w:rFonts w:ascii="Arial" w:hAnsi="Arial" w:cs="Arial"/>
                <w:b/>
                <w:spacing w:val="-1"/>
              </w:rPr>
              <w:t>d</w:t>
            </w:r>
            <w:r w:rsidRPr="0053514E">
              <w:rPr>
                <w:rFonts w:ascii="Arial" w:hAnsi="Arial" w:cs="Arial"/>
                <w:b/>
                <w:spacing w:val="3"/>
              </w:rPr>
              <w:t>i</w:t>
            </w:r>
            <w:r w:rsidRPr="0053514E">
              <w:rPr>
                <w:rFonts w:ascii="Arial" w:hAnsi="Arial" w:cs="Arial"/>
                <w:b/>
                <w:spacing w:val="-1"/>
              </w:rPr>
              <w:t>t</w:t>
            </w:r>
            <w:r w:rsidRPr="0053514E">
              <w:rPr>
                <w:rFonts w:ascii="Arial" w:hAnsi="Arial" w:cs="Arial"/>
                <w:b/>
              </w:rPr>
              <w:t>io</w:t>
            </w:r>
            <w:r w:rsidRPr="0053514E">
              <w:rPr>
                <w:rFonts w:ascii="Arial" w:hAnsi="Arial" w:cs="Arial"/>
                <w:b/>
                <w:spacing w:val="2"/>
              </w:rPr>
              <w:t>n</w:t>
            </w:r>
            <w:r w:rsidRPr="0053514E">
              <w:rPr>
                <w:rFonts w:ascii="Arial" w:hAnsi="Arial" w:cs="Arial"/>
                <w:b/>
              </w:rPr>
              <w:t>al</w:t>
            </w:r>
            <w:r w:rsidRPr="0053514E">
              <w:rPr>
                <w:rFonts w:ascii="Arial" w:hAnsi="Arial" w:cs="Arial"/>
                <w:b/>
                <w:spacing w:val="-8"/>
              </w:rPr>
              <w:t xml:space="preserve"> </w:t>
            </w:r>
            <w:r w:rsidRPr="0053514E">
              <w:rPr>
                <w:rFonts w:ascii="Arial" w:hAnsi="Arial" w:cs="Arial"/>
                <w:b/>
                <w:spacing w:val="1"/>
              </w:rPr>
              <w:t>re</w:t>
            </w:r>
            <w:r w:rsidRPr="0053514E">
              <w:rPr>
                <w:rFonts w:ascii="Arial" w:hAnsi="Arial" w:cs="Arial"/>
                <w:b/>
                <w:spacing w:val="-1"/>
              </w:rPr>
              <w:t>f</w:t>
            </w:r>
            <w:r w:rsidRPr="0053514E">
              <w:rPr>
                <w:rFonts w:ascii="Arial" w:hAnsi="Arial" w:cs="Arial"/>
                <w:b/>
                <w:spacing w:val="1"/>
              </w:rPr>
              <w:t>ere</w:t>
            </w:r>
            <w:r w:rsidRPr="0053514E">
              <w:rPr>
                <w:rFonts w:ascii="Arial" w:hAnsi="Arial" w:cs="Arial"/>
                <w:b/>
                <w:spacing w:val="-1"/>
              </w:rPr>
              <w:t>n</w:t>
            </w:r>
            <w:r w:rsidRPr="0053514E">
              <w:rPr>
                <w:rFonts w:ascii="Arial" w:hAnsi="Arial" w:cs="Arial"/>
                <w:b/>
                <w:spacing w:val="1"/>
              </w:rPr>
              <w:t>ces</w:t>
            </w:r>
            <w:r w:rsidRPr="0053514E">
              <w:rPr>
                <w:rFonts w:ascii="Arial" w:hAnsi="Arial" w:cs="Arial"/>
                <w:b/>
              </w:rPr>
              <w:t>,</w:t>
            </w:r>
            <w:r w:rsidRPr="0053514E">
              <w:rPr>
                <w:rFonts w:ascii="Arial" w:hAnsi="Arial" w:cs="Arial"/>
                <w:b/>
                <w:spacing w:val="-6"/>
              </w:rPr>
              <w:t xml:space="preserve"> </w:t>
            </w:r>
            <w:r w:rsidRPr="0053514E">
              <w:rPr>
                <w:rFonts w:ascii="Arial" w:hAnsi="Arial" w:cs="Arial"/>
                <w:b/>
                <w:spacing w:val="-1"/>
              </w:rPr>
              <w:t>p</w:t>
            </w:r>
            <w:r w:rsidRPr="0053514E">
              <w:rPr>
                <w:rFonts w:ascii="Arial" w:hAnsi="Arial" w:cs="Arial"/>
                <w:b/>
              </w:rPr>
              <w:t>lea</w:t>
            </w:r>
            <w:r w:rsidRPr="0053514E">
              <w:rPr>
                <w:rFonts w:ascii="Arial" w:hAnsi="Arial" w:cs="Arial"/>
                <w:b/>
                <w:spacing w:val="2"/>
              </w:rPr>
              <w:t>s</w:t>
            </w:r>
            <w:r w:rsidRPr="0053514E">
              <w:rPr>
                <w:rFonts w:ascii="Arial" w:hAnsi="Arial" w:cs="Arial"/>
                <w:b/>
              </w:rPr>
              <w:t>e</w:t>
            </w:r>
            <w:r w:rsidRPr="0053514E">
              <w:rPr>
                <w:rFonts w:ascii="Arial" w:hAnsi="Arial" w:cs="Arial"/>
                <w:b/>
                <w:spacing w:val="-3"/>
              </w:rPr>
              <w:t xml:space="preserve"> </w:t>
            </w:r>
            <w:r w:rsidRPr="0053514E">
              <w:rPr>
                <w:rFonts w:ascii="Arial" w:hAnsi="Arial" w:cs="Arial"/>
                <w:b/>
                <w:spacing w:val="2"/>
              </w:rPr>
              <w:t>m</w:t>
            </w:r>
            <w:r w:rsidRPr="0053514E">
              <w:rPr>
                <w:rFonts w:ascii="Arial" w:hAnsi="Arial" w:cs="Arial"/>
                <w:b/>
                <w:spacing w:val="1"/>
              </w:rPr>
              <w:t>e</w:t>
            </w:r>
            <w:r w:rsidRPr="0053514E">
              <w:rPr>
                <w:rFonts w:ascii="Arial" w:hAnsi="Arial" w:cs="Arial"/>
                <w:b/>
                <w:spacing w:val="-1"/>
              </w:rPr>
              <w:t>nt</w:t>
            </w:r>
            <w:r w:rsidRPr="0053514E">
              <w:rPr>
                <w:rFonts w:ascii="Arial" w:hAnsi="Arial" w:cs="Arial"/>
                <w:b/>
              </w:rPr>
              <w:t xml:space="preserve">ion </w:t>
            </w:r>
            <w:r w:rsidRPr="0053514E">
              <w:rPr>
                <w:rFonts w:ascii="Arial" w:hAnsi="Arial" w:cs="Arial"/>
                <w:b/>
                <w:spacing w:val="-1"/>
              </w:rPr>
              <w:t>th</w:t>
            </w:r>
            <w:r w:rsidRPr="0053514E">
              <w:rPr>
                <w:rFonts w:ascii="Arial" w:hAnsi="Arial" w:cs="Arial"/>
                <w:b/>
                <w:spacing w:val="1"/>
              </w:rPr>
              <w:t>e</w:t>
            </w:r>
            <w:r w:rsidRPr="0053514E">
              <w:rPr>
                <w:rFonts w:ascii="Arial" w:hAnsi="Arial" w:cs="Arial"/>
                <w:b/>
              </w:rPr>
              <w:t>m in</w:t>
            </w:r>
            <w:r w:rsidRPr="0053514E">
              <w:rPr>
                <w:rFonts w:ascii="Arial" w:hAnsi="Arial" w:cs="Arial"/>
                <w:b/>
                <w:spacing w:val="-2"/>
              </w:rPr>
              <w:t xml:space="preserve"> </w:t>
            </w:r>
            <w:r w:rsidRPr="0053514E">
              <w:rPr>
                <w:rFonts w:ascii="Arial" w:hAnsi="Arial" w:cs="Arial"/>
                <w:b/>
                <w:spacing w:val="-1"/>
              </w:rPr>
              <w:t>th</w:t>
            </w:r>
            <w:r w:rsidRPr="0053514E">
              <w:rPr>
                <w:rFonts w:ascii="Arial" w:hAnsi="Arial" w:cs="Arial"/>
                <w:b/>
              </w:rPr>
              <w:t>e</w:t>
            </w:r>
            <w:r w:rsidRPr="0053514E">
              <w:rPr>
                <w:rFonts w:ascii="Arial" w:hAnsi="Arial" w:cs="Arial"/>
                <w:b/>
                <w:spacing w:val="-1"/>
              </w:rPr>
              <w:t xml:space="preserve"> </w:t>
            </w:r>
            <w:r w:rsidRPr="0053514E">
              <w:rPr>
                <w:rFonts w:ascii="Arial" w:hAnsi="Arial" w:cs="Arial"/>
                <w:b/>
                <w:spacing w:val="1"/>
              </w:rPr>
              <w:t>re</w:t>
            </w:r>
            <w:r w:rsidRPr="0053514E">
              <w:rPr>
                <w:rFonts w:ascii="Arial" w:hAnsi="Arial" w:cs="Arial"/>
                <w:b/>
              </w:rPr>
              <w:t>view</w:t>
            </w:r>
            <w:r w:rsidRPr="0053514E">
              <w:rPr>
                <w:rFonts w:ascii="Arial" w:hAnsi="Arial" w:cs="Arial"/>
                <w:b/>
                <w:spacing w:val="-4"/>
              </w:rPr>
              <w:t xml:space="preserve"> </w:t>
            </w:r>
            <w:r w:rsidRPr="0053514E">
              <w:rPr>
                <w:rFonts w:ascii="Arial" w:hAnsi="Arial" w:cs="Arial"/>
                <w:b/>
                <w:spacing w:val="-1"/>
              </w:rPr>
              <w:t>f</w:t>
            </w:r>
            <w:r w:rsidRPr="0053514E">
              <w:rPr>
                <w:rFonts w:ascii="Arial" w:hAnsi="Arial" w:cs="Arial"/>
                <w:b/>
              </w:rPr>
              <w:t>o</w:t>
            </w:r>
            <w:r w:rsidRPr="0053514E">
              <w:rPr>
                <w:rFonts w:ascii="Arial" w:hAnsi="Arial" w:cs="Arial"/>
                <w:b/>
                <w:spacing w:val="1"/>
              </w:rPr>
              <w:t>r</w:t>
            </w:r>
            <w:r w:rsidRPr="0053514E">
              <w:rPr>
                <w:rFonts w:ascii="Arial" w:hAnsi="Arial" w:cs="Arial"/>
                <w:b/>
                <w:spacing w:val="2"/>
              </w:rPr>
              <w:t>m</w:t>
            </w:r>
            <w:r w:rsidRPr="0053514E">
              <w:rPr>
                <w:rFonts w:ascii="Arial" w:hAnsi="Arial" w:cs="Arial"/>
                <w:b/>
              </w:rPr>
              <w:t>.</w:t>
            </w:r>
          </w:p>
        </w:tc>
        <w:tc>
          <w:tcPr>
            <w:tcW w:w="9358" w:type="dxa"/>
            <w:tcBorders>
              <w:top w:val="single" w:sz="4" w:space="0" w:color="000000"/>
              <w:left w:val="single" w:sz="4" w:space="0" w:color="000000"/>
              <w:bottom w:val="single" w:sz="4" w:space="0" w:color="000000"/>
              <w:right w:val="single" w:sz="4" w:space="0" w:color="000000"/>
            </w:tcBorders>
          </w:tcPr>
          <w:p w14:paraId="35DEC587" w14:textId="77777777" w:rsidR="00D7290F" w:rsidRPr="0053514E" w:rsidRDefault="003836B9">
            <w:pPr>
              <w:ind w:left="260"/>
              <w:rPr>
                <w:rFonts w:ascii="Arial" w:hAnsi="Arial" w:cs="Arial"/>
              </w:rPr>
            </w:pPr>
            <w:r w:rsidRPr="0053514E">
              <w:rPr>
                <w:rFonts w:ascii="Arial" w:hAnsi="Arial" w:cs="Arial"/>
              </w:rPr>
              <w:t>All</w:t>
            </w:r>
            <w:r w:rsidRPr="0053514E">
              <w:rPr>
                <w:rFonts w:ascii="Arial" w:hAnsi="Arial" w:cs="Arial"/>
                <w:spacing w:val="-2"/>
              </w:rPr>
              <w:t xml:space="preserve"> </w:t>
            </w:r>
            <w:r w:rsidRPr="0053514E">
              <w:rPr>
                <w:rFonts w:ascii="Arial" w:hAnsi="Arial" w:cs="Arial"/>
              </w:rPr>
              <w:t>m</w:t>
            </w:r>
            <w:r w:rsidRPr="0053514E">
              <w:rPr>
                <w:rFonts w:ascii="Arial" w:hAnsi="Arial" w:cs="Arial"/>
                <w:spacing w:val="-1"/>
              </w:rPr>
              <w:t>i</w:t>
            </w:r>
            <w:r w:rsidRPr="0053514E">
              <w:rPr>
                <w:rFonts w:ascii="Arial" w:hAnsi="Arial" w:cs="Arial"/>
              </w:rPr>
              <w:t>x</w:t>
            </w:r>
            <w:r w:rsidRPr="0053514E">
              <w:rPr>
                <w:rFonts w:ascii="Arial" w:hAnsi="Arial" w:cs="Arial"/>
                <w:spacing w:val="1"/>
              </w:rPr>
              <w:t>e</w:t>
            </w:r>
            <w:r w:rsidRPr="0053514E">
              <w:rPr>
                <w:rFonts w:ascii="Arial" w:hAnsi="Arial" w:cs="Arial"/>
              </w:rPr>
              <w:t>d</w:t>
            </w:r>
            <w:r w:rsidRPr="0053514E">
              <w:rPr>
                <w:rFonts w:ascii="Arial" w:hAnsi="Arial" w:cs="Arial"/>
                <w:spacing w:val="-4"/>
              </w:rPr>
              <w:t xml:space="preserve"> </w:t>
            </w:r>
            <w:r w:rsidRPr="0053514E">
              <w:rPr>
                <w:rFonts w:ascii="Arial" w:hAnsi="Arial" w:cs="Arial"/>
              </w:rPr>
              <w:t>y</w:t>
            </w:r>
            <w:r w:rsidRPr="0053514E">
              <w:rPr>
                <w:rFonts w:ascii="Arial" w:hAnsi="Arial" w:cs="Arial"/>
                <w:spacing w:val="1"/>
              </w:rPr>
              <w:t>ea</w:t>
            </w:r>
            <w:r w:rsidRPr="0053514E">
              <w:rPr>
                <w:rFonts w:ascii="Arial" w:hAnsi="Arial" w:cs="Arial"/>
                <w:spacing w:val="-1"/>
              </w:rPr>
              <w:t>r</w:t>
            </w:r>
            <w:r w:rsidRPr="0053514E">
              <w:rPr>
                <w:rFonts w:ascii="Arial" w:hAnsi="Arial" w:cs="Arial"/>
                <w:spacing w:val="1"/>
              </w:rPr>
              <w:t>s</w:t>
            </w:r>
            <w:r w:rsidRPr="0053514E">
              <w:rPr>
                <w:rFonts w:ascii="Arial" w:hAnsi="Arial" w:cs="Arial"/>
              </w:rPr>
              <w:t>;</w:t>
            </w:r>
            <w:r w:rsidRPr="0053514E">
              <w:rPr>
                <w:rFonts w:ascii="Arial" w:hAnsi="Arial" w:cs="Arial"/>
                <w:spacing w:val="-4"/>
              </w:rPr>
              <w:t xml:space="preserve"> </w:t>
            </w:r>
            <w:r w:rsidRPr="0053514E">
              <w:rPr>
                <w:rFonts w:ascii="Arial" w:hAnsi="Arial" w:cs="Arial"/>
              </w:rPr>
              <w:t>how</w:t>
            </w:r>
            <w:r w:rsidRPr="0053514E">
              <w:rPr>
                <w:rFonts w:ascii="Arial" w:hAnsi="Arial" w:cs="Arial"/>
                <w:spacing w:val="1"/>
              </w:rPr>
              <w:t>e</w:t>
            </w:r>
            <w:r w:rsidRPr="0053514E">
              <w:rPr>
                <w:rFonts w:ascii="Arial" w:hAnsi="Arial" w:cs="Arial"/>
              </w:rPr>
              <w:t>v</w:t>
            </w:r>
            <w:r w:rsidRPr="0053514E">
              <w:rPr>
                <w:rFonts w:ascii="Arial" w:hAnsi="Arial" w:cs="Arial"/>
                <w:spacing w:val="1"/>
              </w:rPr>
              <w:t>e</w:t>
            </w:r>
            <w:r w:rsidRPr="0053514E">
              <w:rPr>
                <w:rFonts w:ascii="Arial" w:hAnsi="Arial" w:cs="Arial"/>
                <w:spacing w:val="-1"/>
              </w:rPr>
              <w:t>r</w:t>
            </w:r>
            <w:r w:rsidRPr="0053514E">
              <w:rPr>
                <w:rFonts w:ascii="Arial" w:hAnsi="Arial" w:cs="Arial"/>
              </w:rPr>
              <w:t>,</w:t>
            </w:r>
            <w:r w:rsidRPr="0053514E">
              <w:rPr>
                <w:rFonts w:ascii="Arial" w:hAnsi="Arial" w:cs="Arial"/>
                <w:spacing w:val="-4"/>
              </w:rPr>
              <w:t xml:space="preserve"> </w:t>
            </w:r>
            <w:r w:rsidRPr="0053514E">
              <w:rPr>
                <w:rFonts w:ascii="Arial" w:hAnsi="Arial" w:cs="Arial"/>
                <w:spacing w:val="1"/>
              </w:rPr>
              <w:t>a</w:t>
            </w:r>
            <w:r w:rsidRPr="0053514E">
              <w:rPr>
                <w:rFonts w:ascii="Arial" w:hAnsi="Arial" w:cs="Arial"/>
              </w:rPr>
              <w:t>ll</w:t>
            </w:r>
            <w:r w:rsidRPr="0053514E">
              <w:rPr>
                <w:rFonts w:ascii="Arial" w:hAnsi="Arial" w:cs="Arial"/>
                <w:spacing w:val="-1"/>
              </w:rPr>
              <w:t xml:space="preserve"> </w:t>
            </w:r>
            <w:r w:rsidRPr="0053514E">
              <w:rPr>
                <w:rFonts w:ascii="Arial" w:hAnsi="Arial" w:cs="Arial"/>
              </w:rPr>
              <w:t xml:space="preserve">the </w:t>
            </w:r>
            <w:r w:rsidRPr="0053514E">
              <w:rPr>
                <w:rFonts w:ascii="Arial" w:hAnsi="Arial" w:cs="Arial"/>
                <w:spacing w:val="-1"/>
              </w:rPr>
              <w:t>r</w:t>
            </w:r>
            <w:r w:rsidRPr="0053514E">
              <w:rPr>
                <w:rFonts w:ascii="Arial" w:hAnsi="Arial" w:cs="Arial"/>
                <w:spacing w:val="1"/>
              </w:rPr>
              <w:t>e</w:t>
            </w:r>
            <w:r w:rsidRPr="0053514E">
              <w:rPr>
                <w:rFonts w:ascii="Arial" w:hAnsi="Arial" w:cs="Arial"/>
                <w:spacing w:val="-1"/>
              </w:rPr>
              <w:t>f</w:t>
            </w:r>
            <w:r w:rsidRPr="0053514E">
              <w:rPr>
                <w:rFonts w:ascii="Arial" w:hAnsi="Arial" w:cs="Arial"/>
                <w:spacing w:val="1"/>
              </w:rPr>
              <w:t>e</w:t>
            </w:r>
            <w:r w:rsidRPr="0053514E">
              <w:rPr>
                <w:rFonts w:ascii="Arial" w:hAnsi="Arial" w:cs="Arial"/>
                <w:spacing w:val="-1"/>
              </w:rPr>
              <w:t>r</w:t>
            </w:r>
            <w:r w:rsidRPr="0053514E">
              <w:rPr>
                <w:rFonts w:ascii="Arial" w:hAnsi="Arial" w:cs="Arial"/>
                <w:spacing w:val="1"/>
              </w:rPr>
              <w:t>e</w:t>
            </w:r>
            <w:r w:rsidRPr="0053514E">
              <w:rPr>
                <w:rFonts w:ascii="Arial" w:hAnsi="Arial" w:cs="Arial"/>
              </w:rPr>
              <w:t>n</w:t>
            </w:r>
            <w:r w:rsidRPr="0053514E">
              <w:rPr>
                <w:rFonts w:ascii="Arial" w:hAnsi="Arial" w:cs="Arial"/>
                <w:spacing w:val="1"/>
              </w:rPr>
              <w:t>ce</w:t>
            </w:r>
            <w:r w:rsidRPr="0053514E">
              <w:rPr>
                <w:rFonts w:ascii="Arial" w:hAnsi="Arial" w:cs="Arial"/>
              </w:rPr>
              <w:t>s</w:t>
            </w:r>
            <w:r w:rsidRPr="0053514E">
              <w:rPr>
                <w:rFonts w:ascii="Arial" w:hAnsi="Arial" w:cs="Arial"/>
                <w:spacing w:val="-5"/>
              </w:rPr>
              <w:t xml:space="preserve"> </w:t>
            </w:r>
            <w:r w:rsidRPr="0053514E">
              <w:rPr>
                <w:rFonts w:ascii="Arial" w:hAnsi="Arial" w:cs="Arial"/>
                <w:spacing w:val="1"/>
              </w:rPr>
              <w:t>a</w:t>
            </w:r>
            <w:r w:rsidRPr="0053514E">
              <w:rPr>
                <w:rFonts w:ascii="Arial" w:hAnsi="Arial" w:cs="Arial"/>
                <w:spacing w:val="-1"/>
              </w:rPr>
              <w:t>r</w:t>
            </w:r>
            <w:r w:rsidRPr="0053514E">
              <w:rPr>
                <w:rFonts w:ascii="Arial" w:hAnsi="Arial" w:cs="Arial"/>
              </w:rPr>
              <w:t>e w</w:t>
            </w:r>
            <w:r w:rsidRPr="0053514E">
              <w:rPr>
                <w:rFonts w:ascii="Arial" w:hAnsi="Arial" w:cs="Arial"/>
                <w:spacing w:val="1"/>
              </w:rPr>
              <w:t>e</w:t>
            </w:r>
            <w:r w:rsidRPr="0053514E">
              <w:rPr>
                <w:rFonts w:ascii="Arial" w:hAnsi="Arial" w:cs="Arial"/>
              </w:rPr>
              <w:t>ll</w:t>
            </w:r>
            <w:r w:rsidRPr="0053514E">
              <w:rPr>
                <w:rFonts w:ascii="Arial" w:hAnsi="Arial" w:cs="Arial"/>
                <w:spacing w:val="-2"/>
              </w:rPr>
              <w:t xml:space="preserve"> </w:t>
            </w:r>
            <w:r w:rsidRPr="0053514E">
              <w:rPr>
                <w:rFonts w:ascii="Arial" w:hAnsi="Arial" w:cs="Arial"/>
                <w:spacing w:val="-1"/>
              </w:rPr>
              <w:t>r</w:t>
            </w:r>
            <w:r w:rsidRPr="0053514E">
              <w:rPr>
                <w:rFonts w:ascii="Arial" w:hAnsi="Arial" w:cs="Arial"/>
                <w:spacing w:val="1"/>
              </w:rPr>
              <w:t>e</w:t>
            </w:r>
            <w:r w:rsidRPr="0053514E">
              <w:rPr>
                <w:rFonts w:ascii="Arial" w:hAnsi="Arial" w:cs="Arial"/>
              </w:rPr>
              <w:t>lev</w:t>
            </w:r>
            <w:r w:rsidRPr="0053514E">
              <w:rPr>
                <w:rFonts w:ascii="Arial" w:hAnsi="Arial" w:cs="Arial"/>
                <w:spacing w:val="1"/>
              </w:rPr>
              <w:t>a</w:t>
            </w:r>
            <w:r w:rsidRPr="0053514E">
              <w:rPr>
                <w:rFonts w:ascii="Arial" w:hAnsi="Arial" w:cs="Arial"/>
              </w:rPr>
              <w:t>nt</w:t>
            </w:r>
            <w:r w:rsidRPr="0053514E">
              <w:rPr>
                <w:rFonts w:ascii="Arial" w:hAnsi="Arial" w:cs="Arial"/>
                <w:spacing w:val="-5"/>
              </w:rPr>
              <w:t xml:space="preserve"> </w:t>
            </w:r>
            <w:r w:rsidRPr="0053514E">
              <w:rPr>
                <w:rFonts w:ascii="Arial" w:hAnsi="Arial" w:cs="Arial"/>
              </w:rPr>
              <w:t>to</w:t>
            </w:r>
            <w:r w:rsidRPr="0053514E">
              <w:rPr>
                <w:rFonts w:ascii="Arial" w:hAnsi="Arial" w:cs="Arial"/>
                <w:spacing w:val="-1"/>
              </w:rPr>
              <w:t xml:space="preserve"> </w:t>
            </w:r>
            <w:r w:rsidRPr="0053514E">
              <w:rPr>
                <w:rFonts w:ascii="Arial" w:hAnsi="Arial" w:cs="Arial"/>
              </w:rPr>
              <w:t>the inve</w:t>
            </w:r>
            <w:r w:rsidRPr="0053514E">
              <w:rPr>
                <w:rFonts w:ascii="Arial" w:hAnsi="Arial" w:cs="Arial"/>
                <w:spacing w:val="2"/>
              </w:rPr>
              <w:t>s</w:t>
            </w:r>
            <w:r w:rsidRPr="0053514E">
              <w:rPr>
                <w:rFonts w:ascii="Arial" w:hAnsi="Arial" w:cs="Arial"/>
              </w:rPr>
              <w:t>t</w:t>
            </w:r>
            <w:r w:rsidRPr="0053514E">
              <w:rPr>
                <w:rFonts w:ascii="Arial" w:hAnsi="Arial" w:cs="Arial"/>
                <w:spacing w:val="-1"/>
              </w:rPr>
              <w:t>i</w:t>
            </w:r>
            <w:r w:rsidRPr="0053514E">
              <w:rPr>
                <w:rFonts w:ascii="Arial" w:hAnsi="Arial" w:cs="Arial"/>
              </w:rPr>
              <w:t>g</w:t>
            </w:r>
            <w:r w:rsidRPr="0053514E">
              <w:rPr>
                <w:rFonts w:ascii="Arial" w:hAnsi="Arial" w:cs="Arial"/>
                <w:spacing w:val="1"/>
              </w:rPr>
              <w:t>a</w:t>
            </w:r>
            <w:r w:rsidRPr="0053514E">
              <w:rPr>
                <w:rFonts w:ascii="Arial" w:hAnsi="Arial" w:cs="Arial"/>
              </w:rPr>
              <w:t>t</w:t>
            </w:r>
            <w:r w:rsidRPr="0053514E">
              <w:rPr>
                <w:rFonts w:ascii="Arial" w:hAnsi="Arial" w:cs="Arial"/>
                <w:spacing w:val="-1"/>
              </w:rPr>
              <w:t>i</w:t>
            </w:r>
            <w:r w:rsidRPr="0053514E">
              <w:rPr>
                <w:rFonts w:ascii="Arial" w:hAnsi="Arial" w:cs="Arial"/>
              </w:rPr>
              <w:t>on</w:t>
            </w:r>
            <w:r w:rsidRPr="0053514E">
              <w:rPr>
                <w:rFonts w:ascii="Arial" w:hAnsi="Arial" w:cs="Arial"/>
                <w:spacing w:val="1"/>
              </w:rPr>
              <w:t>s</w:t>
            </w:r>
            <w:r w:rsidRPr="0053514E">
              <w:rPr>
                <w:rFonts w:ascii="Arial" w:hAnsi="Arial" w:cs="Arial"/>
              </w:rPr>
              <w:t>.</w:t>
            </w:r>
          </w:p>
        </w:tc>
        <w:tc>
          <w:tcPr>
            <w:tcW w:w="6443" w:type="dxa"/>
            <w:tcBorders>
              <w:top w:val="single" w:sz="4" w:space="0" w:color="000000"/>
              <w:left w:val="single" w:sz="4" w:space="0" w:color="000000"/>
              <w:bottom w:val="single" w:sz="4" w:space="0" w:color="000000"/>
              <w:right w:val="single" w:sz="4" w:space="0" w:color="000000"/>
            </w:tcBorders>
          </w:tcPr>
          <w:p w14:paraId="3E4C8D15" w14:textId="25C83BC9" w:rsidR="00D7290F" w:rsidRPr="0053514E" w:rsidRDefault="003B6B3F">
            <w:pPr>
              <w:rPr>
                <w:rFonts w:ascii="Arial" w:hAnsi="Arial" w:cs="Arial"/>
              </w:rPr>
            </w:pPr>
            <w:proofErr w:type="spellStart"/>
            <w:r w:rsidRPr="0053514E">
              <w:rPr>
                <w:rFonts w:ascii="Arial" w:hAnsi="Arial" w:cs="Arial"/>
              </w:rPr>
              <w:t>Thankyou</w:t>
            </w:r>
            <w:proofErr w:type="spellEnd"/>
            <w:r w:rsidRPr="0053514E">
              <w:rPr>
                <w:rFonts w:ascii="Arial" w:hAnsi="Arial" w:cs="Arial"/>
              </w:rPr>
              <w:t xml:space="preserve"> for your valuable feedback</w:t>
            </w:r>
          </w:p>
        </w:tc>
      </w:tr>
      <w:tr w:rsidR="00D7290F" w:rsidRPr="0053514E" w14:paraId="5989DD25" w14:textId="77777777">
        <w:trPr>
          <w:trHeight w:hRule="exact" w:val="699"/>
        </w:trPr>
        <w:tc>
          <w:tcPr>
            <w:tcW w:w="5351" w:type="dxa"/>
            <w:tcBorders>
              <w:top w:val="single" w:sz="4" w:space="0" w:color="000000"/>
              <w:left w:val="single" w:sz="4" w:space="0" w:color="000000"/>
              <w:bottom w:val="single" w:sz="4" w:space="0" w:color="000000"/>
              <w:right w:val="single" w:sz="4" w:space="0" w:color="000000"/>
            </w:tcBorders>
          </w:tcPr>
          <w:p w14:paraId="6F0DBB82" w14:textId="77777777" w:rsidR="00D7290F" w:rsidRPr="0053514E" w:rsidRDefault="003836B9">
            <w:pPr>
              <w:spacing w:before="3" w:line="220" w:lineRule="exact"/>
              <w:ind w:left="464" w:right="365"/>
              <w:rPr>
                <w:rFonts w:ascii="Arial" w:hAnsi="Arial" w:cs="Arial"/>
              </w:rPr>
            </w:pPr>
            <w:r w:rsidRPr="0053514E">
              <w:rPr>
                <w:rFonts w:ascii="Arial" w:hAnsi="Arial" w:cs="Arial"/>
                <w:b/>
                <w:spacing w:val="2"/>
              </w:rPr>
              <w:t>I</w:t>
            </w:r>
            <w:r w:rsidRPr="0053514E">
              <w:rPr>
                <w:rFonts w:ascii="Arial" w:hAnsi="Arial" w:cs="Arial"/>
                <w:b/>
              </w:rPr>
              <w:t>s</w:t>
            </w:r>
            <w:r w:rsidRPr="0053514E">
              <w:rPr>
                <w:rFonts w:ascii="Arial" w:hAnsi="Arial" w:cs="Arial"/>
                <w:b/>
                <w:spacing w:val="1"/>
              </w:rPr>
              <w:t xml:space="preserve"> </w:t>
            </w:r>
            <w:r w:rsidRPr="0053514E">
              <w:rPr>
                <w:rFonts w:ascii="Arial" w:hAnsi="Arial" w:cs="Arial"/>
                <w:b/>
                <w:spacing w:val="-1"/>
              </w:rPr>
              <w:t>th</w:t>
            </w:r>
            <w:r w:rsidRPr="0053514E">
              <w:rPr>
                <w:rFonts w:ascii="Arial" w:hAnsi="Arial" w:cs="Arial"/>
                <w:b/>
              </w:rPr>
              <w:t>e</w:t>
            </w:r>
            <w:r w:rsidRPr="0053514E">
              <w:rPr>
                <w:rFonts w:ascii="Arial" w:hAnsi="Arial" w:cs="Arial"/>
                <w:b/>
                <w:spacing w:val="-1"/>
              </w:rPr>
              <w:t xml:space="preserve"> </w:t>
            </w:r>
            <w:r w:rsidRPr="0053514E">
              <w:rPr>
                <w:rFonts w:ascii="Arial" w:hAnsi="Arial" w:cs="Arial"/>
                <w:b/>
              </w:rPr>
              <w:t>la</w:t>
            </w:r>
            <w:r w:rsidRPr="0053514E">
              <w:rPr>
                <w:rFonts w:ascii="Arial" w:hAnsi="Arial" w:cs="Arial"/>
                <w:b/>
                <w:spacing w:val="-1"/>
              </w:rPr>
              <w:t>n</w:t>
            </w:r>
            <w:r w:rsidRPr="0053514E">
              <w:rPr>
                <w:rFonts w:ascii="Arial" w:hAnsi="Arial" w:cs="Arial"/>
                <w:b/>
              </w:rPr>
              <w:t>g</w:t>
            </w:r>
            <w:r w:rsidRPr="0053514E">
              <w:rPr>
                <w:rFonts w:ascii="Arial" w:hAnsi="Arial" w:cs="Arial"/>
                <w:b/>
                <w:spacing w:val="-1"/>
              </w:rPr>
              <w:t>u</w:t>
            </w:r>
            <w:r w:rsidRPr="0053514E">
              <w:rPr>
                <w:rFonts w:ascii="Arial" w:hAnsi="Arial" w:cs="Arial"/>
                <w:b/>
              </w:rPr>
              <w:t>ag</w:t>
            </w:r>
            <w:r w:rsidRPr="0053514E">
              <w:rPr>
                <w:rFonts w:ascii="Arial" w:hAnsi="Arial" w:cs="Arial"/>
                <w:b/>
                <w:spacing w:val="1"/>
              </w:rPr>
              <w:t>e</w:t>
            </w:r>
            <w:r w:rsidRPr="0053514E">
              <w:rPr>
                <w:rFonts w:ascii="Arial" w:hAnsi="Arial" w:cs="Arial"/>
                <w:b/>
              </w:rPr>
              <w:t>/</w:t>
            </w:r>
            <w:r w:rsidRPr="0053514E">
              <w:rPr>
                <w:rFonts w:ascii="Arial" w:hAnsi="Arial" w:cs="Arial"/>
                <w:b/>
                <w:spacing w:val="4"/>
              </w:rPr>
              <w:t>E</w:t>
            </w:r>
            <w:r w:rsidRPr="0053514E">
              <w:rPr>
                <w:rFonts w:ascii="Arial" w:hAnsi="Arial" w:cs="Arial"/>
                <w:b/>
                <w:spacing w:val="-1"/>
              </w:rPr>
              <w:t>n</w:t>
            </w:r>
            <w:r w:rsidRPr="0053514E">
              <w:rPr>
                <w:rFonts w:ascii="Arial" w:hAnsi="Arial" w:cs="Arial"/>
                <w:b/>
              </w:rPr>
              <w:t>gl</w:t>
            </w:r>
            <w:r w:rsidRPr="0053514E">
              <w:rPr>
                <w:rFonts w:ascii="Arial" w:hAnsi="Arial" w:cs="Arial"/>
                <w:b/>
                <w:spacing w:val="-1"/>
              </w:rPr>
              <w:t>i</w:t>
            </w:r>
            <w:r w:rsidRPr="0053514E">
              <w:rPr>
                <w:rFonts w:ascii="Arial" w:hAnsi="Arial" w:cs="Arial"/>
                <w:b/>
                <w:spacing w:val="1"/>
              </w:rPr>
              <w:t>s</w:t>
            </w:r>
            <w:r w:rsidRPr="0053514E">
              <w:rPr>
                <w:rFonts w:ascii="Arial" w:hAnsi="Arial" w:cs="Arial"/>
                <w:b/>
              </w:rPr>
              <w:t>h</w:t>
            </w:r>
            <w:r w:rsidRPr="0053514E">
              <w:rPr>
                <w:rFonts w:ascii="Arial" w:hAnsi="Arial" w:cs="Arial"/>
                <w:b/>
                <w:spacing w:val="-14"/>
              </w:rPr>
              <w:t xml:space="preserve"> </w:t>
            </w:r>
            <w:r w:rsidRPr="0053514E">
              <w:rPr>
                <w:rFonts w:ascii="Arial" w:hAnsi="Arial" w:cs="Arial"/>
                <w:b/>
                <w:spacing w:val="2"/>
              </w:rPr>
              <w:t>q</w:t>
            </w:r>
            <w:r w:rsidRPr="0053514E">
              <w:rPr>
                <w:rFonts w:ascii="Arial" w:hAnsi="Arial" w:cs="Arial"/>
                <w:b/>
                <w:spacing w:val="-1"/>
              </w:rPr>
              <w:t>u</w:t>
            </w:r>
            <w:r w:rsidRPr="0053514E">
              <w:rPr>
                <w:rFonts w:ascii="Arial" w:hAnsi="Arial" w:cs="Arial"/>
                <w:b/>
              </w:rPr>
              <w:t>al</w:t>
            </w:r>
            <w:r w:rsidRPr="0053514E">
              <w:rPr>
                <w:rFonts w:ascii="Arial" w:hAnsi="Arial" w:cs="Arial"/>
                <w:b/>
                <w:spacing w:val="2"/>
              </w:rPr>
              <w:t>i</w:t>
            </w:r>
            <w:r w:rsidRPr="0053514E">
              <w:rPr>
                <w:rFonts w:ascii="Arial" w:hAnsi="Arial" w:cs="Arial"/>
                <w:b/>
                <w:spacing w:val="-1"/>
              </w:rPr>
              <w:t>t</w:t>
            </w:r>
            <w:r w:rsidRPr="0053514E">
              <w:rPr>
                <w:rFonts w:ascii="Arial" w:hAnsi="Arial" w:cs="Arial"/>
                <w:b/>
              </w:rPr>
              <w:t>y</w:t>
            </w:r>
            <w:r w:rsidRPr="0053514E">
              <w:rPr>
                <w:rFonts w:ascii="Arial" w:hAnsi="Arial" w:cs="Arial"/>
                <w:b/>
                <w:spacing w:val="-5"/>
              </w:rPr>
              <w:t xml:space="preserve"> </w:t>
            </w:r>
            <w:r w:rsidRPr="0053514E">
              <w:rPr>
                <w:rFonts w:ascii="Arial" w:hAnsi="Arial" w:cs="Arial"/>
                <w:b/>
              </w:rPr>
              <w:t>of</w:t>
            </w:r>
            <w:r w:rsidRPr="0053514E">
              <w:rPr>
                <w:rFonts w:ascii="Arial" w:hAnsi="Arial" w:cs="Arial"/>
                <w:b/>
                <w:spacing w:val="-2"/>
              </w:rPr>
              <w:t xml:space="preserve"> </w:t>
            </w:r>
            <w:r w:rsidRPr="0053514E">
              <w:rPr>
                <w:rFonts w:ascii="Arial" w:hAnsi="Arial" w:cs="Arial"/>
                <w:b/>
                <w:spacing w:val="2"/>
              </w:rPr>
              <w:t>t</w:t>
            </w:r>
            <w:r w:rsidRPr="0053514E">
              <w:rPr>
                <w:rFonts w:ascii="Arial" w:hAnsi="Arial" w:cs="Arial"/>
                <w:b/>
                <w:spacing w:val="-1"/>
              </w:rPr>
              <w:t>h</w:t>
            </w:r>
            <w:r w:rsidRPr="0053514E">
              <w:rPr>
                <w:rFonts w:ascii="Arial" w:hAnsi="Arial" w:cs="Arial"/>
                <w:b/>
              </w:rPr>
              <w:t>e</w:t>
            </w:r>
            <w:r w:rsidRPr="0053514E">
              <w:rPr>
                <w:rFonts w:ascii="Arial" w:hAnsi="Arial" w:cs="Arial"/>
                <w:b/>
                <w:spacing w:val="-1"/>
              </w:rPr>
              <w:t xml:space="preserve"> </w:t>
            </w:r>
            <w:r w:rsidRPr="0053514E">
              <w:rPr>
                <w:rFonts w:ascii="Arial" w:hAnsi="Arial" w:cs="Arial"/>
                <w:b/>
              </w:rPr>
              <w:t>a</w:t>
            </w:r>
            <w:r w:rsidRPr="0053514E">
              <w:rPr>
                <w:rFonts w:ascii="Arial" w:hAnsi="Arial" w:cs="Arial"/>
                <w:b/>
                <w:spacing w:val="1"/>
              </w:rPr>
              <w:t>r</w:t>
            </w:r>
            <w:r w:rsidRPr="0053514E">
              <w:rPr>
                <w:rFonts w:ascii="Arial" w:hAnsi="Arial" w:cs="Arial"/>
                <w:b/>
                <w:spacing w:val="2"/>
              </w:rPr>
              <w:t>t</w:t>
            </w:r>
            <w:r w:rsidRPr="0053514E">
              <w:rPr>
                <w:rFonts w:ascii="Arial" w:hAnsi="Arial" w:cs="Arial"/>
                <w:b/>
              </w:rPr>
              <w:t>icle</w:t>
            </w:r>
            <w:r w:rsidRPr="0053514E">
              <w:rPr>
                <w:rFonts w:ascii="Arial" w:hAnsi="Arial" w:cs="Arial"/>
                <w:b/>
                <w:spacing w:val="-3"/>
              </w:rPr>
              <w:t xml:space="preserve"> </w:t>
            </w:r>
            <w:r w:rsidRPr="0053514E">
              <w:rPr>
                <w:rFonts w:ascii="Arial" w:hAnsi="Arial" w:cs="Arial"/>
                <w:b/>
                <w:spacing w:val="1"/>
              </w:rPr>
              <w:t>s</w:t>
            </w:r>
            <w:r w:rsidRPr="0053514E">
              <w:rPr>
                <w:rFonts w:ascii="Arial" w:hAnsi="Arial" w:cs="Arial"/>
                <w:b/>
                <w:spacing w:val="-1"/>
              </w:rPr>
              <w:t>u</w:t>
            </w:r>
            <w:r w:rsidRPr="0053514E">
              <w:rPr>
                <w:rFonts w:ascii="Arial" w:hAnsi="Arial" w:cs="Arial"/>
                <w:b/>
              </w:rPr>
              <w:t>i</w:t>
            </w:r>
            <w:r w:rsidRPr="0053514E">
              <w:rPr>
                <w:rFonts w:ascii="Arial" w:hAnsi="Arial" w:cs="Arial"/>
                <w:b/>
                <w:spacing w:val="-2"/>
              </w:rPr>
              <w:t>t</w:t>
            </w:r>
            <w:r w:rsidRPr="0053514E">
              <w:rPr>
                <w:rFonts w:ascii="Arial" w:hAnsi="Arial" w:cs="Arial"/>
                <w:b/>
              </w:rPr>
              <w:t>a</w:t>
            </w:r>
            <w:r w:rsidRPr="0053514E">
              <w:rPr>
                <w:rFonts w:ascii="Arial" w:hAnsi="Arial" w:cs="Arial"/>
                <w:b/>
                <w:spacing w:val="-1"/>
              </w:rPr>
              <w:t>b</w:t>
            </w:r>
            <w:r w:rsidRPr="0053514E">
              <w:rPr>
                <w:rFonts w:ascii="Arial" w:hAnsi="Arial" w:cs="Arial"/>
                <w:b/>
              </w:rPr>
              <w:t xml:space="preserve">le </w:t>
            </w:r>
            <w:r w:rsidRPr="0053514E">
              <w:rPr>
                <w:rFonts w:ascii="Arial" w:hAnsi="Arial" w:cs="Arial"/>
                <w:b/>
                <w:spacing w:val="-1"/>
              </w:rPr>
              <w:t>f</w:t>
            </w:r>
            <w:r w:rsidRPr="0053514E">
              <w:rPr>
                <w:rFonts w:ascii="Arial" w:hAnsi="Arial" w:cs="Arial"/>
                <w:b/>
              </w:rPr>
              <w:t>or</w:t>
            </w:r>
            <w:r w:rsidRPr="0053514E">
              <w:rPr>
                <w:rFonts w:ascii="Arial" w:hAnsi="Arial" w:cs="Arial"/>
                <w:b/>
                <w:spacing w:val="-1"/>
              </w:rPr>
              <w:t xml:space="preserve"> </w:t>
            </w:r>
            <w:r w:rsidRPr="0053514E">
              <w:rPr>
                <w:rFonts w:ascii="Arial" w:hAnsi="Arial" w:cs="Arial"/>
                <w:b/>
                <w:spacing w:val="1"/>
              </w:rPr>
              <w:t>sc</w:t>
            </w:r>
            <w:r w:rsidRPr="0053514E">
              <w:rPr>
                <w:rFonts w:ascii="Arial" w:hAnsi="Arial" w:cs="Arial"/>
                <w:b/>
                <w:spacing w:val="-1"/>
              </w:rPr>
              <w:t>h</w:t>
            </w:r>
            <w:r w:rsidRPr="0053514E">
              <w:rPr>
                <w:rFonts w:ascii="Arial" w:hAnsi="Arial" w:cs="Arial"/>
                <w:b/>
              </w:rPr>
              <w:t>olarly</w:t>
            </w:r>
            <w:r w:rsidRPr="0053514E">
              <w:rPr>
                <w:rFonts w:ascii="Arial" w:hAnsi="Arial" w:cs="Arial"/>
                <w:b/>
                <w:spacing w:val="-7"/>
              </w:rPr>
              <w:t xml:space="preserve"> </w:t>
            </w:r>
            <w:r w:rsidRPr="0053514E">
              <w:rPr>
                <w:rFonts w:ascii="Arial" w:hAnsi="Arial" w:cs="Arial"/>
                <w:b/>
                <w:spacing w:val="1"/>
              </w:rPr>
              <w:t>c</w:t>
            </w:r>
            <w:r w:rsidRPr="0053514E">
              <w:rPr>
                <w:rFonts w:ascii="Arial" w:hAnsi="Arial" w:cs="Arial"/>
                <w:b/>
              </w:rPr>
              <w:t>o</w:t>
            </w:r>
            <w:r w:rsidRPr="0053514E">
              <w:rPr>
                <w:rFonts w:ascii="Arial" w:hAnsi="Arial" w:cs="Arial"/>
                <w:b/>
                <w:spacing w:val="2"/>
              </w:rPr>
              <w:t>mm</w:t>
            </w:r>
            <w:r w:rsidRPr="0053514E">
              <w:rPr>
                <w:rFonts w:ascii="Arial" w:hAnsi="Arial" w:cs="Arial"/>
                <w:b/>
                <w:spacing w:val="-1"/>
              </w:rPr>
              <w:t>un</w:t>
            </w:r>
            <w:r w:rsidRPr="0053514E">
              <w:rPr>
                <w:rFonts w:ascii="Arial" w:hAnsi="Arial" w:cs="Arial"/>
                <w:b/>
              </w:rPr>
              <w:t>ica</w:t>
            </w:r>
            <w:r w:rsidRPr="0053514E">
              <w:rPr>
                <w:rFonts w:ascii="Arial" w:hAnsi="Arial" w:cs="Arial"/>
                <w:b/>
                <w:spacing w:val="3"/>
              </w:rPr>
              <w:t>t</w:t>
            </w:r>
            <w:r w:rsidRPr="0053514E">
              <w:rPr>
                <w:rFonts w:ascii="Arial" w:hAnsi="Arial" w:cs="Arial"/>
                <w:b/>
              </w:rPr>
              <w:t>io</w:t>
            </w:r>
            <w:r w:rsidRPr="0053514E">
              <w:rPr>
                <w:rFonts w:ascii="Arial" w:hAnsi="Arial" w:cs="Arial"/>
                <w:b/>
                <w:spacing w:val="-1"/>
              </w:rPr>
              <w:t>n</w:t>
            </w:r>
            <w:r w:rsidRPr="0053514E">
              <w:rPr>
                <w:rFonts w:ascii="Arial" w:hAnsi="Arial" w:cs="Arial"/>
                <w:b/>
                <w:spacing w:val="1"/>
              </w:rPr>
              <w:t>s</w:t>
            </w:r>
            <w:r w:rsidRPr="0053514E">
              <w:rPr>
                <w:rFonts w:ascii="Arial" w:hAnsi="Arial" w:cs="Arial"/>
                <w:b/>
              </w:rPr>
              <w:t>?</w:t>
            </w:r>
          </w:p>
        </w:tc>
        <w:tc>
          <w:tcPr>
            <w:tcW w:w="9358" w:type="dxa"/>
            <w:tcBorders>
              <w:top w:val="single" w:sz="4" w:space="0" w:color="000000"/>
              <w:left w:val="single" w:sz="4" w:space="0" w:color="000000"/>
              <w:bottom w:val="single" w:sz="4" w:space="0" w:color="000000"/>
              <w:right w:val="single" w:sz="4" w:space="0" w:color="000000"/>
            </w:tcBorders>
          </w:tcPr>
          <w:p w14:paraId="7CDF55E5" w14:textId="77777777" w:rsidR="00D7290F" w:rsidRPr="0053514E" w:rsidRDefault="003836B9">
            <w:pPr>
              <w:spacing w:before="1"/>
              <w:ind w:left="105"/>
              <w:rPr>
                <w:rFonts w:ascii="Arial" w:hAnsi="Arial" w:cs="Arial"/>
              </w:rPr>
            </w:pPr>
            <w:r w:rsidRPr="0053514E">
              <w:rPr>
                <w:rFonts w:ascii="Arial" w:hAnsi="Arial" w:cs="Arial"/>
                <w:spacing w:val="-3"/>
              </w:rPr>
              <w:t>G</w:t>
            </w:r>
            <w:r w:rsidRPr="0053514E">
              <w:rPr>
                <w:rFonts w:ascii="Arial" w:hAnsi="Arial" w:cs="Arial"/>
              </w:rPr>
              <w:t>o</w:t>
            </w:r>
            <w:r w:rsidRPr="0053514E">
              <w:rPr>
                <w:rFonts w:ascii="Arial" w:hAnsi="Arial" w:cs="Arial"/>
                <w:spacing w:val="3"/>
              </w:rPr>
              <w:t>o</w:t>
            </w:r>
            <w:r w:rsidRPr="0053514E">
              <w:rPr>
                <w:rFonts w:ascii="Arial" w:hAnsi="Arial" w:cs="Arial"/>
              </w:rPr>
              <w:t>d</w:t>
            </w:r>
            <w:r w:rsidRPr="0053514E">
              <w:rPr>
                <w:rFonts w:ascii="Arial" w:hAnsi="Arial" w:cs="Arial"/>
                <w:spacing w:val="-3"/>
              </w:rPr>
              <w:t xml:space="preserve"> </w:t>
            </w:r>
            <w:r w:rsidRPr="0053514E">
              <w:rPr>
                <w:rFonts w:ascii="Arial" w:hAnsi="Arial" w:cs="Arial"/>
              </w:rPr>
              <w:t>to</w:t>
            </w:r>
            <w:r w:rsidRPr="0053514E">
              <w:rPr>
                <w:rFonts w:ascii="Arial" w:hAnsi="Arial" w:cs="Arial"/>
                <w:spacing w:val="-1"/>
              </w:rPr>
              <w:t xml:space="preserve"> r</w:t>
            </w:r>
            <w:r w:rsidRPr="0053514E">
              <w:rPr>
                <w:rFonts w:ascii="Arial" w:hAnsi="Arial" w:cs="Arial"/>
                <w:spacing w:val="1"/>
              </w:rPr>
              <w:t>ea</w:t>
            </w:r>
            <w:r w:rsidRPr="0053514E">
              <w:rPr>
                <w:rFonts w:ascii="Arial" w:hAnsi="Arial" w:cs="Arial"/>
              </w:rPr>
              <w:t>d.</w:t>
            </w:r>
          </w:p>
        </w:tc>
        <w:tc>
          <w:tcPr>
            <w:tcW w:w="6443" w:type="dxa"/>
            <w:tcBorders>
              <w:top w:val="single" w:sz="4" w:space="0" w:color="000000"/>
              <w:left w:val="single" w:sz="4" w:space="0" w:color="000000"/>
              <w:bottom w:val="single" w:sz="4" w:space="0" w:color="000000"/>
              <w:right w:val="single" w:sz="4" w:space="0" w:color="000000"/>
            </w:tcBorders>
          </w:tcPr>
          <w:p w14:paraId="1EEF3325" w14:textId="0DAA58BA" w:rsidR="00D7290F" w:rsidRPr="0053514E" w:rsidRDefault="003B6B3F">
            <w:pPr>
              <w:rPr>
                <w:rFonts w:ascii="Arial" w:hAnsi="Arial" w:cs="Arial"/>
              </w:rPr>
            </w:pPr>
            <w:proofErr w:type="spellStart"/>
            <w:r w:rsidRPr="0053514E">
              <w:rPr>
                <w:rFonts w:ascii="Arial" w:hAnsi="Arial" w:cs="Arial"/>
              </w:rPr>
              <w:t>Thankyou</w:t>
            </w:r>
            <w:proofErr w:type="spellEnd"/>
            <w:r w:rsidRPr="0053514E">
              <w:rPr>
                <w:rFonts w:ascii="Arial" w:hAnsi="Arial" w:cs="Arial"/>
              </w:rPr>
              <w:t xml:space="preserve"> for your valuable feedback</w:t>
            </w:r>
          </w:p>
        </w:tc>
      </w:tr>
      <w:tr w:rsidR="00D7290F" w:rsidRPr="0053514E" w14:paraId="7D4DFC13" w14:textId="77777777">
        <w:trPr>
          <w:trHeight w:hRule="exact" w:val="1190"/>
        </w:trPr>
        <w:tc>
          <w:tcPr>
            <w:tcW w:w="5351" w:type="dxa"/>
            <w:tcBorders>
              <w:top w:val="single" w:sz="4" w:space="0" w:color="000000"/>
              <w:left w:val="single" w:sz="4" w:space="0" w:color="000000"/>
              <w:bottom w:val="single" w:sz="4" w:space="0" w:color="000000"/>
              <w:right w:val="single" w:sz="4" w:space="0" w:color="000000"/>
            </w:tcBorders>
          </w:tcPr>
          <w:p w14:paraId="18F5B1F4" w14:textId="77777777" w:rsidR="00D7290F" w:rsidRPr="0053514E" w:rsidRDefault="003836B9">
            <w:pPr>
              <w:spacing w:before="1"/>
              <w:ind w:left="104"/>
              <w:rPr>
                <w:rFonts w:ascii="Arial" w:hAnsi="Arial" w:cs="Arial"/>
              </w:rPr>
            </w:pPr>
            <w:r w:rsidRPr="0053514E">
              <w:rPr>
                <w:rFonts w:ascii="Arial" w:hAnsi="Arial" w:cs="Arial"/>
                <w:b/>
                <w:u w:val="thick" w:color="000000"/>
              </w:rPr>
              <w:t>O</w:t>
            </w:r>
            <w:r w:rsidRPr="0053514E">
              <w:rPr>
                <w:rFonts w:ascii="Arial" w:hAnsi="Arial" w:cs="Arial"/>
                <w:b/>
                <w:spacing w:val="-1"/>
                <w:u w:val="thick" w:color="000000"/>
              </w:rPr>
              <w:t>pt</w:t>
            </w:r>
            <w:r w:rsidRPr="0053514E">
              <w:rPr>
                <w:rFonts w:ascii="Arial" w:hAnsi="Arial" w:cs="Arial"/>
                <w:b/>
                <w:spacing w:val="3"/>
                <w:u w:val="thick" w:color="000000"/>
              </w:rPr>
              <w:t>i</w:t>
            </w:r>
            <w:r w:rsidRPr="0053514E">
              <w:rPr>
                <w:rFonts w:ascii="Arial" w:hAnsi="Arial" w:cs="Arial"/>
                <w:b/>
                <w:u w:val="thick" w:color="000000"/>
              </w:rPr>
              <w:t>o</w:t>
            </w:r>
            <w:r w:rsidRPr="0053514E">
              <w:rPr>
                <w:rFonts w:ascii="Arial" w:hAnsi="Arial" w:cs="Arial"/>
                <w:b/>
                <w:spacing w:val="-1"/>
                <w:u w:val="thick" w:color="000000"/>
              </w:rPr>
              <w:t>n</w:t>
            </w:r>
            <w:r w:rsidRPr="0053514E">
              <w:rPr>
                <w:rFonts w:ascii="Arial" w:hAnsi="Arial" w:cs="Arial"/>
                <w:b/>
                <w:u w:val="thick" w:color="000000"/>
              </w:rPr>
              <w:t>a</w:t>
            </w:r>
            <w:r w:rsidRPr="0053514E">
              <w:rPr>
                <w:rFonts w:ascii="Arial" w:hAnsi="Arial" w:cs="Arial"/>
                <w:b/>
                <w:spacing w:val="3"/>
                <w:u w:val="thick" w:color="000000"/>
              </w:rPr>
              <w:t>l</w:t>
            </w:r>
            <w:r w:rsidRPr="0053514E">
              <w:rPr>
                <w:rFonts w:ascii="Arial" w:hAnsi="Arial" w:cs="Arial"/>
                <w:b/>
                <w:u w:val="thick" w:color="000000"/>
              </w:rPr>
              <w:t>/</w:t>
            </w:r>
            <w:r w:rsidRPr="0053514E">
              <w:rPr>
                <w:rFonts w:ascii="Arial" w:hAnsi="Arial" w:cs="Arial"/>
                <w:b/>
                <w:spacing w:val="-1"/>
                <w:u w:val="thick" w:color="000000"/>
              </w:rPr>
              <w:t>G</w:t>
            </w:r>
            <w:r w:rsidRPr="0053514E">
              <w:rPr>
                <w:rFonts w:ascii="Arial" w:hAnsi="Arial" w:cs="Arial"/>
                <w:b/>
                <w:spacing w:val="1"/>
                <w:u w:val="thick" w:color="000000"/>
              </w:rPr>
              <w:t>e</w:t>
            </w:r>
            <w:r w:rsidRPr="0053514E">
              <w:rPr>
                <w:rFonts w:ascii="Arial" w:hAnsi="Arial" w:cs="Arial"/>
                <w:b/>
                <w:spacing w:val="-1"/>
                <w:u w:val="thick" w:color="000000"/>
              </w:rPr>
              <w:t>n</w:t>
            </w:r>
            <w:r w:rsidRPr="0053514E">
              <w:rPr>
                <w:rFonts w:ascii="Arial" w:hAnsi="Arial" w:cs="Arial"/>
                <w:b/>
                <w:spacing w:val="1"/>
                <w:u w:val="thick" w:color="000000"/>
              </w:rPr>
              <w:t>er</w:t>
            </w:r>
            <w:r w:rsidRPr="0053514E">
              <w:rPr>
                <w:rFonts w:ascii="Arial" w:hAnsi="Arial" w:cs="Arial"/>
                <w:b/>
                <w:spacing w:val="3"/>
                <w:u w:val="thick" w:color="000000"/>
              </w:rPr>
              <w:t>a</w:t>
            </w:r>
            <w:r w:rsidRPr="0053514E">
              <w:rPr>
                <w:rFonts w:ascii="Arial" w:hAnsi="Arial" w:cs="Arial"/>
                <w:b/>
                <w:u w:val="thick" w:color="000000"/>
              </w:rPr>
              <w:t>l</w:t>
            </w:r>
            <w:r w:rsidRPr="0053514E">
              <w:rPr>
                <w:rFonts w:ascii="Arial" w:hAnsi="Arial" w:cs="Arial"/>
                <w:b/>
                <w:spacing w:val="-12"/>
              </w:rPr>
              <w:t xml:space="preserve"> </w:t>
            </w:r>
            <w:r w:rsidRPr="0053514E">
              <w:rPr>
                <w:rFonts w:ascii="Arial" w:hAnsi="Arial" w:cs="Arial"/>
                <w:spacing w:val="1"/>
              </w:rPr>
              <w:t>c</w:t>
            </w:r>
            <w:r w:rsidRPr="0053514E">
              <w:rPr>
                <w:rFonts w:ascii="Arial" w:hAnsi="Arial" w:cs="Arial"/>
              </w:rPr>
              <w:t>om</w:t>
            </w:r>
            <w:r w:rsidRPr="0053514E">
              <w:rPr>
                <w:rFonts w:ascii="Arial" w:hAnsi="Arial" w:cs="Arial"/>
                <w:spacing w:val="-1"/>
              </w:rPr>
              <w:t>m</w:t>
            </w:r>
            <w:r w:rsidRPr="0053514E">
              <w:rPr>
                <w:rFonts w:ascii="Arial" w:hAnsi="Arial" w:cs="Arial"/>
                <w:spacing w:val="1"/>
              </w:rPr>
              <w:t>e</w:t>
            </w:r>
            <w:r w:rsidRPr="0053514E">
              <w:rPr>
                <w:rFonts w:ascii="Arial" w:hAnsi="Arial" w:cs="Arial"/>
              </w:rPr>
              <w:t>nts</w:t>
            </w:r>
          </w:p>
        </w:tc>
        <w:tc>
          <w:tcPr>
            <w:tcW w:w="9358" w:type="dxa"/>
            <w:tcBorders>
              <w:top w:val="single" w:sz="4" w:space="0" w:color="000000"/>
              <w:left w:val="single" w:sz="4" w:space="0" w:color="000000"/>
              <w:bottom w:val="single" w:sz="4" w:space="0" w:color="000000"/>
              <w:right w:val="single" w:sz="4" w:space="0" w:color="000000"/>
            </w:tcBorders>
          </w:tcPr>
          <w:p w14:paraId="24B8AB7E" w14:textId="77777777" w:rsidR="00334DD8" w:rsidRPr="0053514E" w:rsidRDefault="003836B9" w:rsidP="00334DD8">
            <w:pPr>
              <w:spacing w:before="3" w:line="220" w:lineRule="exact"/>
              <w:ind w:left="105" w:right="131" w:firstLine="51"/>
              <w:rPr>
                <w:rFonts w:ascii="Arial" w:hAnsi="Arial" w:cs="Arial"/>
                <w:b/>
              </w:rPr>
            </w:pPr>
            <w:r w:rsidRPr="0053514E">
              <w:rPr>
                <w:rFonts w:ascii="Arial" w:hAnsi="Arial" w:cs="Arial"/>
                <w:b/>
                <w:spacing w:val="1"/>
              </w:rPr>
              <w:t>T</w:t>
            </w:r>
            <w:r w:rsidRPr="0053514E">
              <w:rPr>
                <w:rFonts w:ascii="Arial" w:hAnsi="Arial" w:cs="Arial"/>
                <w:b/>
                <w:spacing w:val="-1"/>
              </w:rPr>
              <w:t>h</w:t>
            </w:r>
            <w:r w:rsidRPr="0053514E">
              <w:rPr>
                <w:rFonts w:ascii="Arial" w:hAnsi="Arial" w:cs="Arial"/>
                <w:b/>
              </w:rPr>
              <w:t>o</w:t>
            </w:r>
            <w:r w:rsidRPr="0053514E">
              <w:rPr>
                <w:rFonts w:ascii="Arial" w:hAnsi="Arial" w:cs="Arial"/>
                <w:b/>
                <w:spacing w:val="-1"/>
              </w:rPr>
              <w:t>u</w:t>
            </w:r>
            <w:r w:rsidRPr="0053514E">
              <w:rPr>
                <w:rFonts w:ascii="Arial" w:hAnsi="Arial" w:cs="Arial"/>
                <w:b/>
              </w:rPr>
              <w:t>gh</w:t>
            </w:r>
            <w:r w:rsidRPr="0053514E">
              <w:rPr>
                <w:rFonts w:ascii="Arial" w:hAnsi="Arial" w:cs="Arial"/>
                <w:b/>
                <w:spacing w:val="-6"/>
              </w:rPr>
              <w:t xml:space="preserve"> </w:t>
            </w:r>
            <w:r w:rsidRPr="0053514E">
              <w:rPr>
                <w:rFonts w:ascii="Arial" w:hAnsi="Arial" w:cs="Arial"/>
                <w:b/>
              </w:rPr>
              <w:t>it</w:t>
            </w:r>
            <w:r w:rsidRPr="0053514E">
              <w:rPr>
                <w:rFonts w:ascii="Arial" w:hAnsi="Arial" w:cs="Arial"/>
                <w:b/>
                <w:spacing w:val="-1"/>
              </w:rPr>
              <w:t xml:space="preserve"> </w:t>
            </w:r>
            <w:r w:rsidRPr="0053514E">
              <w:rPr>
                <w:rFonts w:ascii="Arial" w:hAnsi="Arial" w:cs="Arial"/>
                <w:b/>
              </w:rPr>
              <w:t>is</w:t>
            </w:r>
            <w:r w:rsidRPr="0053514E">
              <w:rPr>
                <w:rFonts w:ascii="Arial" w:hAnsi="Arial" w:cs="Arial"/>
                <w:b/>
                <w:spacing w:val="1"/>
              </w:rPr>
              <w:t xml:space="preserve"> c</w:t>
            </w:r>
            <w:r w:rsidRPr="0053514E">
              <w:rPr>
                <w:rFonts w:ascii="Arial" w:hAnsi="Arial" w:cs="Arial"/>
                <w:b/>
              </w:rPr>
              <w:t>o</w:t>
            </w:r>
            <w:r w:rsidRPr="0053514E">
              <w:rPr>
                <w:rFonts w:ascii="Arial" w:hAnsi="Arial" w:cs="Arial"/>
                <w:b/>
                <w:spacing w:val="-1"/>
              </w:rPr>
              <w:t>n</w:t>
            </w:r>
            <w:r w:rsidRPr="0053514E">
              <w:rPr>
                <w:rFonts w:ascii="Arial" w:hAnsi="Arial" w:cs="Arial"/>
                <w:b/>
                <w:spacing w:val="1"/>
              </w:rPr>
              <w:t>s</w:t>
            </w:r>
            <w:r w:rsidRPr="0053514E">
              <w:rPr>
                <w:rFonts w:ascii="Arial" w:hAnsi="Arial" w:cs="Arial"/>
                <w:b/>
              </w:rPr>
              <w:t>i</w:t>
            </w:r>
            <w:r w:rsidRPr="0053514E">
              <w:rPr>
                <w:rFonts w:ascii="Arial" w:hAnsi="Arial" w:cs="Arial"/>
                <w:b/>
                <w:spacing w:val="-1"/>
              </w:rPr>
              <w:t>d</w:t>
            </w:r>
            <w:r w:rsidRPr="0053514E">
              <w:rPr>
                <w:rFonts w:ascii="Arial" w:hAnsi="Arial" w:cs="Arial"/>
                <w:b/>
                <w:spacing w:val="1"/>
              </w:rPr>
              <w:t>ere</w:t>
            </w:r>
            <w:r w:rsidRPr="0053514E">
              <w:rPr>
                <w:rFonts w:ascii="Arial" w:hAnsi="Arial" w:cs="Arial"/>
                <w:b/>
              </w:rPr>
              <w:t>d</w:t>
            </w:r>
            <w:r w:rsidRPr="0053514E">
              <w:rPr>
                <w:rFonts w:ascii="Arial" w:hAnsi="Arial" w:cs="Arial"/>
                <w:b/>
                <w:spacing w:val="-8"/>
              </w:rPr>
              <w:t xml:space="preserve"> </w:t>
            </w:r>
            <w:r w:rsidRPr="0053514E">
              <w:rPr>
                <w:rFonts w:ascii="Arial" w:hAnsi="Arial" w:cs="Arial"/>
                <w:b/>
              </w:rPr>
              <w:t>a go</w:t>
            </w:r>
            <w:r w:rsidRPr="0053514E">
              <w:rPr>
                <w:rFonts w:ascii="Arial" w:hAnsi="Arial" w:cs="Arial"/>
                <w:b/>
                <w:spacing w:val="3"/>
              </w:rPr>
              <w:t>o</w:t>
            </w:r>
            <w:r w:rsidRPr="0053514E">
              <w:rPr>
                <w:rFonts w:ascii="Arial" w:hAnsi="Arial" w:cs="Arial"/>
                <w:b/>
              </w:rPr>
              <w:t>d</w:t>
            </w:r>
            <w:r w:rsidRPr="0053514E">
              <w:rPr>
                <w:rFonts w:ascii="Arial" w:hAnsi="Arial" w:cs="Arial"/>
                <w:b/>
                <w:spacing w:val="-3"/>
              </w:rPr>
              <w:t xml:space="preserve"> </w:t>
            </w:r>
            <w:r w:rsidRPr="0053514E">
              <w:rPr>
                <w:rFonts w:ascii="Arial" w:hAnsi="Arial" w:cs="Arial"/>
                <w:b/>
              </w:rPr>
              <w:t>o</w:t>
            </w:r>
            <w:r w:rsidRPr="0053514E">
              <w:rPr>
                <w:rFonts w:ascii="Arial" w:hAnsi="Arial" w:cs="Arial"/>
                <w:b/>
                <w:spacing w:val="-1"/>
              </w:rPr>
              <w:t>n</w:t>
            </w:r>
            <w:r w:rsidRPr="0053514E">
              <w:rPr>
                <w:rFonts w:ascii="Arial" w:hAnsi="Arial" w:cs="Arial"/>
                <w:b/>
                <w:spacing w:val="1"/>
              </w:rPr>
              <w:t>e</w:t>
            </w:r>
            <w:r w:rsidRPr="0053514E">
              <w:rPr>
                <w:rFonts w:ascii="Arial" w:hAnsi="Arial" w:cs="Arial"/>
                <w:b/>
              </w:rPr>
              <w:t>.</w:t>
            </w:r>
            <w:r w:rsidRPr="0053514E">
              <w:rPr>
                <w:rFonts w:ascii="Arial" w:hAnsi="Arial" w:cs="Arial"/>
                <w:b/>
                <w:spacing w:val="-1"/>
              </w:rPr>
              <w:t xml:space="preserve"> </w:t>
            </w:r>
            <w:r w:rsidRPr="0053514E">
              <w:rPr>
                <w:rFonts w:ascii="Arial" w:hAnsi="Arial" w:cs="Arial"/>
                <w:b/>
                <w:spacing w:val="1"/>
              </w:rPr>
              <w:t>T</w:t>
            </w:r>
            <w:r w:rsidRPr="0053514E">
              <w:rPr>
                <w:rFonts w:ascii="Arial" w:hAnsi="Arial" w:cs="Arial"/>
                <w:b/>
                <w:spacing w:val="-1"/>
              </w:rPr>
              <w:t>h</w:t>
            </w:r>
            <w:r w:rsidRPr="0053514E">
              <w:rPr>
                <w:rFonts w:ascii="Arial" w:hAnsi="Arial" w:cs="Arial"/>
                <w:b/>
              </w:rPr>
              <w:t>e</w:t>
            </w:r>
            <w:r w:rsidRPr="0053514E">
              <w:rPr>
                <w:rFonts w:ascii="Arial" w:hAnsi="Arial" w:cs="Arial"/>
                <w:b/>
                <w:spacing w:val="-1"/>
              </w:rPr>
              <w:t xml:space="preserve"> </w:t>
            </w:r>
            <w:r w:rsidRPr="0053514E">
              <w:rPr>
                <w:rFonts w:ascii="Arial" w:hAnsi="Arial" w:cs="Arial"/>
                <w:b/>
              </w:rPr>
              <w:t>la</w:t>
            </w:r>
            <w:r w:rsidRPr="0053514E">
              <w:rPr>
                <w:rFonts w:ascii="Arial" w:hAnsi="Arial" w:cs="Arial"/>
                <w:b/>
                <w:spacing w:val="-1"/>
              </w:rPr>
              <w:t>n</w:t>
            </w:r>
            <w:r w:rsidRPr="0053514E">
              <w:rPr>
                <w:rFonts w:ascii="Arial" w:hAnsi="Arial" w:cs="Arial"/>
                <w:b/>
              </w:rPr>
              <w:t>g</w:t>
            </w:r>
            <w:r w:rsidRPr="0053514E">
              <w:rPr>
                <w:rFonts w:ascii="Arial" w:hAnsi="Arial" w:cs="Arial"/>
                <w:b/>
                <w:spacing w:val="2"/>
              </w:rPr>
              <w:t>u</w:t>
            </w:r>
            <w:r w:rsidRPr="0053514E">
              <w:rPr>
                <w:rFonts w:ascii="Arial" w:hAnsi="Arial" w:cs="Arial"/>
                <w:b/>
              </w:rPr>
              <w:t>age</w:t>
            </w:r>
            <w:r w:rsidRPr="0053514E">
              <w:rPr>
                <w:rFonts w:ascii="Arial" w:hAnsi="Arial" w:cs="Arial"/>
                <w:b/>
                <w:spacing w:val="-6"/>
              </w:rPr>
              <w:t xml:space="preserve"> </w:t>
            </w:r>
            <w:r w:rsidRPr="0053514E">
              <w:rPr>
                <w:rFonts w:ascii="Arial" w:hAnsi="Arial" w:cs="Arial"/>
                <w:b/>
                <w:spacing w:val="1"/>
              </w:rPr>
              <w:t>c</w:t>
            </w:r>
            <w:r w:rsidRPr="0053514E">
              <w:rPr>
                <w:rFonts w:ascii="Arial" w:hAnsi="Arial" w:cs="Arial"/>
                <w:b/>
              </w:rPr>
              <w:t>o</w:t>
            </w:r>
            <w:r w:rsidRPr="0053514E">
              <w:rPr>
                <w:rFonts w:ascii="Arial" w:hAnsi="Arial" w:cs="Arial"/>
                <w:b/>
                <w:spacing w:val="1"/>
              </w:rPr>
              <w:t>rrec</w:t>
            </w:r>
            <w:r w:rsidRPr="0053514E">
              <w:rPr>
                <w:rFonts w:ascii="Arial" w:hAnsi="Arial" w:cs="Arial"/>
                <w:b/>
                <w:spacing w:val="-1"/>
              </w:rPr>
              <w:t>t</w:t>
            </w:r>
            <w:r w:rsidRPr="0053514E">
              <w:rPr>
                <w:rFonts w:ascii="Arial" w:hAnsi="Arial" w:cs="Arial"/>
                <w:b/>
              </w:rPr>
              <w:t>ion</w:t>
            </w:r>
            <w:r w:rsidRPr="0053514E">
              <w:rPr>
                <w:rFonts w:ascii="Arial" w:hAnsi="Arial" w:cs="Arial"/>
                <w:b/>
                <w:spacing w:val="-9"/>
              </w:rPr>
              <w:t xml:space="preserve"> </w:t>
            </w:r>
            <w:r w:rsidRPr="0053514E">
              <w:rPr>
                <w:rFonts w:ascii="Arial" w:hAnsi="Arial" w:cs="Arial"/>
                <w:b/>
              </w:rPr>
              <w:t>is</w:t>
            </w:r>
            <w:r w:rsidRPr="0053514E">
              <w:rPr>
                <w:rFonts w:ascii="Arial" w:hAnsi="Arial" w:cs="Arial"/>
                <w:b/>
                <w:spacing w:val="1"/>
              </w:rPr>
              <w:t xml:space="preserve"> </w:t>
            </w:r>
            <w:r w:rsidRPr="0053514E">
              <w:rPr>
                <w:rFonts w:ascii="Arial" w:hAnsi="Arial" w:cs="Arial"/>
                <w:b/>
                <w:spacing w:val="-1"/>
              </w:rPr>
              <w:t>n</w:t>
            </w:r>
            <w:r w:rsidRPr="0053514E">
              <w:rPr>
                <w:rFonts w:ascii="Arial" w:hAnsi="Arial" w:cs="Arial"/>
                <w:b/>
                <w:spacing w:val="1"/>
              </w:rPr>
              <w:t>ee</w:t>
            </w:r>
            <w:r w:rsidRPr="0053514E">
              <w:rPr>
                <w:rFonts w:ascii="Arial" w:hAnsi="Arial" w:cs="Arial"/>
                <w:b/>
                <w:spacing w:val="-1"/>
              </w:rPr>
              <w:t>d</w:t>
            </w:r>
            <w:r w:rsidRPr="0053514E">
              <w:rPr>
                <w:rFonts w:ascii="Arial" w:hAnsi="Arial" w:cs="Arial"/>
                <w:b/>
                <w:spacing w:val="1"/>
              </w:rPr>
              <w:t>e</w:t>
            </w:r>
            <w:r w:rsidRPr="0053514E">
              <w:rPr>
                <w:rFonts w:ascii="Arial" w:hAnsi="Arial" w:cs="Arial"/>
                <w:b/>
              </w:rPr>
              <w:t>d</w:t>
            </w:r>
            <w:r w:rsidRPr="0053514E">
              <w:rPr>
                <w:rFonts w:ascii="Arial" w:hAnsi="Arial" w:cs="Arial"/>
                <w:b/>
                <w:spacing w:val="-5"/>
              </w:rPr>
              <w:t xml:space="preserve"> </w:t>
            </w:r>
            <w:r w:rsidRPr="0053514E">
              <w:rPr>
                <w:rFonts w:ascii="Arial" w:hAnsi="Arial" w:cs="Arial"/>
                <w:b/>
                <w:spacing w:val="1"/>
              </w:rPr>
              <w:t>s</w:t>
            </w:r>
            <w:r w:rsidRPr="0053514E">
              <w:rPr>
                <w:rFonts w:ascii="Arial" w:hAnsi="Arial" w:cs="Arial"/>
                <w:b/>
              </w:rPr>
              <w:t>o</w:t>
            </w:r>
            <w:r w:rsidRPr="0053514E">
              <w:rPr>
                <w:rFonts w:ascii="Arial" w:hAnsi="Arial" w:cs="Arial"/>
                <w:b/>
                <w:spacing w:val="-1"/>
              </w:rPr>
              <w:t xml:space="preserve"> </w:t>
            </w:r>
            <w:r w:rsidRPr="0053514E">
              <w:rPr>
                <w:rFonts w:ascii="Arial" w:hAnsi="Arial" w:cs="Arial"/>
                <w:b/>
              </w:rPr>
              <w:t>as</w:t>
            </w:r>
            <w:r w:rsidRPr="0053514E">
              <w:rPr>
                <w:rFonts w:ascii="Arial" w:hAnsi="Arial" w:cs="Arial"/>
                <w:b/>
                <w:spacing w:val="1"/>
              </w:rPr>
              <w:t xml:space="preserve"> </w:t>
            </w:r>
            <w:r w:rsidRPr="0053514E">
              <w:rPr>
                <w:rFonts w:ascii="Arial" w:hAnsi="Arial" w:cs="Arial"/>
                <w:b/>
                <w:spacing w:val="-1"/>
              </w:rPr>
              <w:t>t</w:t>
            </w:r>
            <w:r w:rsidRPr="0053514E">
              <w:rPr>
                <w:rFonts w:ascii="Arial" w:hAnsi="Arial" w:cs="Arial"/>
                <w:b/>
              </w:rPr>
              <w:t>o</w:t>
            </w:r>
            <w:r w:rsidRPr="0053514E">
              <w:rPr>
                <w:rFonts w:ascii="Arial" w:hAnsi="Arial" w:cs="Arial"/>
                <w:b/>
                <w:spacing w:val="-1"/>
              </w:rPr>
              <w:t xml:space="preserve"> </w:t>
            </w:r>
            <w:r w:rsidRPr="0053514E">
              <w:rPr>
                <w:rFonts w:ascii="Arial" w:hAnsi="Arial" w:cs="Arial"/>
                <w:b/>
                <w:spacing w:val="1"/>
              </w:rPr>
              <w:t>e</w:t>
            </w:r>
            <w:r w:rsidRPr="0053514E">
              <w:rPr>
                <w:rFonts w:ascii="Arial" w:hAnsi="Arial" w:cs="Arial"/>
                <w:b/>
                <w:spacing w:val="-1"/>
              </w:rPr>
              <w:t>n</w:t>
            </w:r>
            <w:r w:rsidRPr="0053514E">
              <w:rPr>
                <w:rFonts w:ascii="Arial" w:hAnsi="Arial" w:cs="Arial"/>
                <w:b/>
              </w:rPr>
              <w:t>a</w:t>
            </w:r>
            <w:r w:rsidRPr="0053514E">
              <w:rPr>
                <w:rFonts w:ascii="Arial" w:hAnsi="Arial" w:cs="Arial"/>
                <w:b/>
                <w:spacing w:val="-1"/>
              </w:rPr>
              <w:t>b</w:t>
            </w:r>
            <w:r w:rsidRPr="0053514E">
              <w:rPr>
                <w:rFonts w:ascii="Arial" w:hAnsi="Arial" w:cs="Arial"/>
                <w:b/>
              </w:rPr>
              <w:t>le</w:t>
            </w:r>
            <w:r w:rsidRPr="0053514E">
              <w:rPr>
                <w:rFonts w:ascii="Arial" w:hAnsi="Arial" w:cs="Arial"/>
                <w:b/>
                <w:spacing w:val="-4"/>
              </w:rPr>
              <w:t xml:space="preserve"> </w:t>
            </w:r>
            <w:r w:rsidRPr="0053514E">
              <w:rPr>
                <w:rFonts w:ascii="Arial" w:hAnsi="Arial" w:cs="Arial"/>
                <w:b/>
              </w:rPr>
              <w:t>it</w:t>
            </w:r>
            <w:r w:rsidRPr="0053514E">
              <w:rPr>
                <w:rFonts w:ascii="Arial" w:hAnsi="Arial" w:cs="Arial"/>
                <w:b/>
                <w:spacing w:val="-1"/>
              </w:rPr>
              <w:t xml:space="preserve"> t</w:t>
            </w:r>
            <w:r w:rsidRPr="0053514E">
              <w:rPr>
                <w:rFonts w:ascii="Arial" w:hAnsi="Arial" w:cs="Arial"/>
                <w:b/>
              </w:rPr>
              <w:t>o</w:t>
            </w:r>
            <w:r w:rsidRPr="0053514E">
              <w:rPr>
                <w:rFonts w:ascii="Arial" w:hAnsi="Arial" w:cs="Arial"/>
                <w:b/>
                <w:spacing w:val="-1"/>
              </w:rPr>
              <w:t xml:space="preserve"> b</w:t>
            </w:r>
            <w:r w:rsidRPr="0053514E">
              <w:rPr>
                <w:rFonts w:ascii="Arial" w:hAnsi="Arial" w:cs="Arial"/>
                <w:b/>
                <w:spacing w:val="1"/>
              </w:rPr>
              <w:t>ec</w:t>
            </w:r>
            <w:r w:rsidRPr="0053514E">
              <w:rPr>
                <w:rFonts w:ascii="Arial" w:hAnsi="Arial" w:cs="Arial"/>
                <w:b/>
              </w:rPr>
              <w:t>o</w:t>
            </w:r>
            <w:r w:rsidRPr="0053514E">
              <w:rPr>
                <w:rFonts w:ascii="Arial" w:hAnsi="Arial" w:cs="Arial"/>
                <w:b/>
                <w:spacing w:val="2"/>
              </w:rPr>
              <w:t>m</w:t>
            </w:r>
            <w:r w:rsidRPr="0053514E">
              <w:rPr>
                <w:rFonts w:ascii="Arial" w:hAnsi="Arial" w:cs="Arial"/>
                <w:b/>
              </w:rPr>
              <w:t>e</w:t>
            </w:r>
            <w:r w:rsidRPr="0053514E">
              <w:rPr>
                <w:rFonts w:ascii="Arial" w:hAnsi="Arial" w:cs="Arial"/>
                <w:b/>
                <w:spacing w:val="-4"/>
              </w:rPr>
              <w:t xml:space="preserve"> </w:t>
            </w:r>
            <w:r w:rsidRPr="0053514E">
              <w:rPr>
                <w:rFonts w:ascii="Arial" w:hAnsi="Arial" w:cs="Arial"/>
                <w:b/>
                <w:spacing w:val="-1"/>
              </w:rPr>
              <w:t>th</w:t>
            </w:r>
            <w:r w:rsidRPr="0053514E">
              <w:rPr>
                <w:rFonts w:ascii="Arial" w:hAnsi="Arial" w:cs="Arial"/>
                <w:b/>
              </w:rPr>
              <w:t>e</w:t>
            </w:r>
            <w:r w:rsidRPr="0053514E">
              <w:rPr>
                <w:rFonts w:ascii="Arial" w:hAnsi="Arial" w:cs="Arial"/>
                <w:b/>
                <w:spacing w:val="-1"/>
              </w:rPr>
              <w:t xml:space="preserve"> b</w:t>
            </w:r>
            <w:r w:rsidRPr="0053514E">
              <w:rPr>
                <w:rFonts w:ascii="Arial" w:hAnsi="Arial" w:cs="Arial"/>
                <w:b/>
                <w:spacing w:val="1"/>
              </w:rPr>
              <w:t>es</w:t>
            </w:r>
            <w:r w:rsidRPr="0053514E">
              <w:rPr>
                <w:rFonts w:ascii="Arial" w:hAnsi="Arial" w:cs="Arial"/>
                <w:b/>
              </w:rPr>
              <w:t xml:space="preserve">t </w:t>
            </w:r>
            <w:r w:rsidRPr="0053514E">
              <w:rPr>
                <w:rFonts w:ascii="Arial" w:hAnsi="Arial" w:cs="Arial"/>
                <w:b/>
                <w:spacing w:val="1"/>
              </w:rPr>
              <w:t>re</w:t>
            </w:r>
            <w:r w:rsidRPr="0053514E">
              <w:rPr>
                <w:rFonts w:ascii="Arial" w:hAnsi="Arial" w:cs="Arial"/>
                <w:b/>
              </w:rPr>
              <w:t>view</w:t>
            </w:r>
            <w:r w:rsidRPr="0053514E">
              <w:rPr>
                <w:rFonts w:ascii="Arial" w:hAnsi="Arial" w:cs="Arial"/>
                <w:b/>
                <w:spacing w:val="-4"/>
              </w:rPr>
              <w:t xml:space="preserve"> </w:t>
            </w:r>
            <w:r w:rsidRPr="0053514E">
              <w:rPr>
                <w:rFonts w:ascii="Arial" w:hAnsi="Arial" w:cs="Arial"/>
                <w:b/>
                <w:spacing w:val="-1"/>
              </w:rPr>
              <w:t>p</w:t>
            </w:r>
            <w:r w:rsidRPr="0053514E">
              <w:rPr>
                <w:rFonts w:ascii="Arial" w:hAnsi="Arial" w:cs="Arial"/>
                <w:b/>
              </w:rPr>
              <w:t>a</w:t>
            </w:r>
            <w:r w:rsidRPr="0053514E">
              <w:rPr>
                <w:rFonts w:ascii="Arial" w:hAnsi="Arial" w:cs="Arial"/>
                <w:b/>
                <w:spacing w:val="-1"/>
              </w:rPr>
              <w:t>p</w:t>
            </w:r>
            <w:r w:rsidRPr="0053514E">
              <w:rPr>
                <w:rFonts w:ascii="Arial" w:hAnsi="Arial" w:cs="Arial"/>
                <w:b/>
                <w:spacing w:val="1"/>
              </w:rPr>
              <w:t>er</w:t>
            </w:r>
            <w:r w:rsidRPr="0053514E">
              <w:rPr>
                <w:rFonts w:ascii="Arial" w:hAnsi="Arial" w:cs="Arial"/>
                <w:b/>
              </w:rPr>
              <w:t>.</w:t>
            </w:r>
          </w:p>
          <w:p w14:paraId="5B97D00C" w14:textId="77777777" w:rsidR="00334DD8" w:rsidRPr="0053514E" w:rsidRDefault="00334DD8" w:rsidP="00334DD8">
            <w:pPr>
              <w:spacing w:before="3" w:line="220" w:lineRule="exact"/>
              <w:ind w:left="105" w:right="131" w:firstLine="51"/>
              <w:rPr>
                <w:rFonts w:ascii="Arial" w:hAnsi="Arial" w:cs="Arial"/>
                <w:b/>
              </w:rPr>
            </w:pPr>
            <w:r w:rsidRPr="0053514E">
              <w:rPr>
                <w:rFonts w:ascii="Arial" w:hAnsi="Arial" w:cs="Arial"/>
              </w:rPr>
              <w:t>The</w:t>
            </w:r>
            <w:r w:rsidRPr="0053514E">
              <w:rPr>
                <w:rFonts w:ascii="Arial" w:hAnsi="Arial" w:cs="Arial"/>
                <w:spacing w:val="1"/>
              </w:rPr>
              <w:t xml:space="preserve"> </w:t>
            </w:r>
            <w:r w:rsidRPr="0053514E">
              <w:rPr>
                <w:rFonts w:ascii="Arial" w:hAnsi="Arial" w:cs="Arial"/>
                <w:spacing w:val="-1"/>
              </w:rPr>
              <w:t>r</w:t>
            </w:r>
            <w:r w:rsidRPr="0053514E">
              <w:rPr>
                <w:rFonts w:ascii="Arial" w:hAnsi="Arial" w:cs="Arial"/>
              </w:rPr>
              <w:t>e</w:t>
            </w:r>
            <w:r w:rsidRPr="0053514E">
              <w:rPr>
                <w:rFonts w:ascii="Arial" w:hAnsi="Arial" w:cs="Arial"/>
                <w:spacing w:val="-1"/>
              </w:rPr>
              <w:t>s</w:t>
            </w:r>
            <w:r w:rsidRPr="0053514E">
              <w:rPr>
                <w:rFonts w:ascii="Arial" w:hAnsi="Arial" w:cs="Arial"/>
              </w:rPr>
              <w:t>ea</w:t>
            </w:r>
            <w:r w:rsidRPr="0053514E">
              <w:rPr>
                <w:rFonts w:ascii="Arial" w:hAnsi="Arial" w:cs="Arial"/>
                <w:spacing w:val="-2"/>
              </w:rPr>
              <w:t>r</w:t>
            </w:r>
            <w:r w:rsidRPr="0053514E">
              <w:rPr>
                <w:rFonts w:ascii="Arial" w:hAnsi="Arial" w:cs="Arial"/>
              </w:rPr>
              <w:t>ch</w:t>
            </w:r>
            <w:r w:rsidRPr="0053514E">
              <w:rPr>
                <w:rFonts w:ascii="Arial" w:hAnsi="Arial" w:cs="Arial"/>
                <w:spacing w:val="1"/>
              </w:rPr>
              <w:t xml:space="preserve"> </w:t>
            </w:r>
            <w:r w:rsidRPr="0053514E">
              <w:rPr>
                <w:rFonts w:ascii="Arial" w:hAnsi="Arial" w:cs="Arial"/>
                <w:spacing w:val="-1"/>
              </w:rPr>
              <w:t>r</w:t>
            </w:r>
            <w:r w:rsidRPr="0053514E">
              <w:rPr>
                <w:rFonts w:ascii="Arial" w:hAnsi="Arial" w:cs="Arial"/>
              </w:rPr>
              <w:t>ev</w:t>
            </w:r>
            <w:r w:rsidRPr="0053514E">
              <w:rPr>
                <w:rFonts w:ascii="Arial" w:hAnsi="Arial" w:cs="Arial"/>
                <w:spacing w:val="-2"/>
              </w:rPr>
              <w:t>i</w:t>
            </w:r>
            <w:r w:rsidRPr="0053514E">
              <w:rPr>
                <w:rFonts w:ascii="Arial" w:hAnsi="Arial" w:cs="Arial"/>
              </w:rPr>
              <w:t>ew</w:t>
            </w:r>
            <w:r w:rsidRPr="0053514E">
              <w:rPr>
                <w:rFonts w:ascii="Arial" w:hAnsi="Arial" w:cs="Arial"/>
                <w:spacing w:val="2"/>
              </w:rPr>
              <w:t xml:space="preserve"> </w:t>
            </w:r>
            <w:r w:rsidRPr="0053514E">
              <w:rPr>
                <w:rFonts w:ascii="Arial" w:hAnsi="Arial" w:cs="Arial"/>
              </w:rPr>
              <w:t xml:space="preserve">paper </w:t>
            </w:r>
            <w:r w:rsidRPr="0053514E">
              <w:rPr>
                <w:rFonts w:ascii="Arial" w:hAnsi="Arial" w:cs="Arial"/>
                <w:spacing w:val="-2"/>
              </w:rPr>
              <w:t>m</w:t>
            </w:r>
            <w:r w:rsidRPr="0053514E">
              <w:rPr>
                <w:rFonts w:ascii="Arial" w:hAnsi="Arial" w:cs="Arial"/>
              </w:rPr>
              <w:t>ay</w:t>
            </w:r>
            <w:r w:rsidRPr="0053514E">
              <w:rPr>
                <w:rFonts w:ascii="Arial" w:hAnsi="Arial" w:cs="Arial"/>
                <w:spacing w:val="1"/>
              </w:rPr>
              <w:t xml:space="preserve"> </w:t>
            </w:r>
            <w:r w:rsidRPr="0053514E">
              <w:rPr>
                <w:rFonts w:ascii="Arial" w:hAnsi="Arial" w:cs="Arial"/>
              </w:rPr>
              <w:t>p</w:t>
            </w:r>
            <w:r w:rsidRPr="0053514E">
              <w:rPr>
                <w:rFonts w:ascii="Arial" w:hAnsi="Arial" w:cs="Arial"/>
                <w:spacing w:val="-2"/>
              </w:rPr>
              <w:t>l</w:t>
            </w:r>
            <w:r w:rsidRPr="0053514E">
              <w:rPr>
                <w:rFonts w:ascii="Arial" w:hAnsi="Arial" w:cs="Arial"/>
              </w:rPr>
              <w:t>ea</w:t>
            </w:r>
            <w:r w:rsidRPr="0053514E">
              <w:rPr>
                <w:rFonts w:ascii="Arial" w:hAnsi="Arial" w:cs="Arial"/>
                <w:spacing w:val="-1"/>
              </w:rPr>
              <w:t>s</w:t>
            </w:r>
            <w:r w:rsidRPr="0053514E">
              <w:rPr>
                <w:rFonts w:ascii="Arial" w:hAnsi="Arial" w:cs="Arial"/>
              </w:rPr>
              <w:t>e</w:t>
            </w:r>
            <w:r w:rsidRPr="0053514E">
              <w:rPr>
                <w:rFonts w:ascii="Arial" w:hAnsi="Arial" w:cs="Arial"/>
                <w:spacing w:val="1"/>
              </w:rPr>
              <w:t xml:space="preserve"> </w:t>
            </w:r>
            <w:r w:rsidRPr="0053514E">
              <w:rPr>
                <w:rFonts w:ascii="Arial" w:hAnsi="Arial" w:cs="Arial"/>
              </w:rPr>
              <w:t>be</w:t>
            </w:r>
            <w:r w:rsidRPr="0053514E">
              <w:rPr>
                <w:rFonts w:ascii="Arial" w:hAnsi="Arial" w:cs="Arial"/>
                <w:spacing w:val="1"/>
              </w:rPr>
              <w:t xml:space="preserve"> </w:t>
            </w:r>
            <w:r w:rsidRPr="0053514E">
              <w:rPr>
                <w:rFonts w:ascii="Arial" w:hAnsi="Arial" w:cs="Arial"/>
              </w:rPr>
              <w:t>pub</w:t>
            </w:r>
            <w:r w:rsidRPr="0053514E">
              <w:rPr>
                <w:rFonts w:ascii="Arial" w:hAnsi="Arial" w:cs="Arial"/>
                <w:spacing w:val="-2"/>
              </w:rPr>
              <w:t>li</w:t>
            </w:r>
            <w:r w:rsidRPr="0053514E">
              <w:rPr>
                <w:rFonts w:ascii="Arial" w:hAnsi="Arial" w:cs="Arial"/>
                <w:spacing w:val="-1"/>
              </w:rPr>
              <w:t>s</w:t>
            </w:r>
            <w:r w:rsidRPr="0053514E">
              <w:rPr>
                <w:rFonts w:ascii="Arial" w:hAnsi="Arial" w:cs="Arial"/>
              </w:rPr>
              <w:t>hed</w:t>
            </w:r>
            <w:r w:rsidRPr="0053514E">
              <w:rPr>
                <w:rFonts w:ascii="Arial" w:hAnsi="Arial" w:cs="Arial"/>
                <w:spacing w:val="1"/>
              </w:rPr>
              <w:t xml:space="preserve"> </w:t>
            </w:r>
            <w:r w:rsidRPr="0053514E">
              <w:rPr>
                <w:rFonts w:ascii="Arial" w:hAnsi="Arial" w:cs="Arial"/>
              </w:rPr>
              <w:t>a</w:t>
            </w:r>
            <w:r w:rsidRPr="0053514E">
              <w:rPr>
                <w:rFonts w:ascii="Arial" w:hAnsi="Arial" w:cs="Arial"/>
                <w:spacing w:val="-1"/>
              </w:rPr>
              <w:t>f</w:t>
            </w:r>
            <w:r w:rsidRPr="0053514E">
              <w:rPr>
                <w:rFonts w:ascii="Arial" w:hAnsi="Arial" w:cs="Arial"/>
                <w:spacing w:val="-2"/>
              </w:rPr>
              <w:t>t</w:t>
            </w:r>
            <w:r w:rsidRPr="0053514E">
              <w:rPr>
                <w:rFonts w:ascii="Arial" w:hAnsi="Arial" w:cs="Arial"/>
              </w:rPr>
              <w:t xml:space="preserve">er </w:t>
            </w:r>
            <w:r w:rsidRPr="0053514E">
              <w:rPr>
                <w:rFonts w:ascii="Arial" w:hAnsi="Arial" w:cs="Arial"/>
                <w:spacing w:val="-2"/>
              </w:rPr>
              <w:t>m</w:t>
            </w:r>
            <w:r w:rsidRPr="0053514E">
              <w:rPr>
                <w:rFonts w:ascii="Arial" w:hAnsi="Arial" w:cs="Arial"/>
              </w:rPr>
              <w:t>o</w:t>
            </w:r>
            <w:r w:rsidRPr="0053514E">
              <w:rPr>
                <w:rFonts w:ascii="Arial" w:hAnsi="Arial" w:cs="Arial"/>
                <w:spacing w:val="3"/>
              </w:rPr>
              <w:t>d</w:t>
            </w:r>
            <w:r w:rsidRPr="0053514E">
              <w:rPr>
                <w:rFonts w:ascii="Arial" w:hAnsi="Arial" w:cs="Arial"/>
                <w:spacing w:val="-2"/>
              </w:rPr>
              <w:t>i</w:t>
            </w:r>
            <w:r w:rsidRPr="0053514E">
              <w:rPr>
                <w:rFonts w:ascii="Arial" w:hAnsi="Arial" w:cs="Arial"/>
                <w:spacing w:val="2"/>
              </w:rPr>
              <w:t>f</w:t>
            </w:r>
            <w:r w:rsidRPr="0053514E">
              <w:rPr>
                <w:rFonts w:ascii="Arial" w:hAnsi="Arial" w:cs="Arial"/>
                <w:spacing w:val="-2"/>
              </w:rPr>
              <w:t>i</w:t>
            </w:r>
            <w:r w:rsidRPr="0053514E">
              <w:rPr>
                <w:rFonts w:ascii="Arial" w:hAnsi="Arial" w:cs="Arial"/>
              </w:rPr>
              <w:t>ca</w:t>
            </w:r>
            <w:r w:rsidRPr="0053514E">
              <w:rPr>
                <w:rFonts w:ascii="Arial" w:hAnsi="Arial" w:cs="Arial"/>
                <w:spacing w:val="1"/>
              </w:rPr>
              <w:t>t</w:t>
            </w:r>
            <w:r w:rsidRPr="0053514E">
              <w:rPr>
                <w:rFonts w:ascii="Arial" w:hAnsi="Arial" w:cs="Arial"/>
                <w:spacing w:val="-2"/>
              </w:rPr>
              <w:t>i</w:t>
            </w:r>
            <w:r w:rsidRPr="0053514E">
              <w:rPr>
                <w:rFonts w:ascii="Arial" w:hAnsi="Arial" w:cs="Arial"/>
              </w:rPr>
              <w:t>ons</w:t>
            </w:r>
            <w:r w:rsidRPr="0053514E">
              <w:rPr>
                <w:rFonts w:ascii="Arial" w:hAnsi="Arial" w:cs="Arial"/>
                <w:spacing w:val="4"/>
              </w:rPr>
              <w:t xml:space="preserve"> </w:t>
            </w:r>
            <w:r w:rsidRPr="0053514E">
              <w:rPr>
                <w:rFonts w:ascii="Arial" w:hAnsi="Arial" w:cs="Arial"/>
              </w:rPr>
              <w:t>done</w:t>
            </w:r>
            <w:r w:rsidRPr="0053514E">
              <w:rPr>
                <w:rFonts w:ascii="Arial" w:hAnsi="Arial" w:cs="Arial"/>
                <w:spacing w:val="1"/>
              </w:rPr>
              <w:t xml:space="preserve"> </w:t>
            </w:r>
            <w:r w:rsidRPr="0053514E">
              <w:rPr>
                <w:rFonts w:ascii="Arial" w:hAnsi="Arial" w:cs="Arial"/>
              </w:rPr>
              <w:t>by</w:t>
            </w:r>
            <w:r w:rsidRPr="0053514E">
              <w:rPr>
                <w:rFonts w:ascii="Arial" w:hAnsi="Arial" w:cs="Arial"/>
                <w:spacing w:val="1"/>
              </w:rPr>
              <w:t xml:space="preserve"> </w:t>
            </w:r>
            <w:r w:rsidRPr="0053514E">
              <w:rPr>
                <w:rFonts w:ascii="Arial" w:hAnsi="Arial" w:cs="Arial"/>
                <w:spacing w:val="-2"/>
              </w:rPr>
              <w:t>t</w:t>
            </w:r>
            <w:r w:rsidRPr="0053514E">
              <w:rPr>
                <w:rFonts w:ascii="Arial" w:hAnsi="Arial" w:cs="Arial"/>
              </w:rPr>
              <w:t>he au</w:t>
            </w:r>
            <w:r w:rsidRPr="0053514E">
              <w:rPr>
                <w:rFonts w:ascii="Arial" w:hAnsi="Arial" w:cs="Arial"/>
                <w:spacing w:val="-2"/>
              </w:rPr>
              <w:t>t</w:t>
            </w:r>
            <w:r w:rsidRPr="0053514E">
              <w:rPr>
                <w:rFonts w:ascii="Arial" w:hAnsi="Arial" w:cs="Arial"/>
              </w:rPr>
              <w:t>ho</w:t>
            </w:r>
            <w:r w:rsidRPr="0053514E">
              <w:rPr>
                <w:rFonts w:ascii="Arial" w:hAnsi="Arial" w:cs="Arial"/>
                <w:spacing w:val="-1"/>
              </w:rPr>
              <w:t>r</w:t>
            </w:r>
            <w:r w:rsidRPr="0053514E">
              <w:rPr>
                <w:rFonts w:ascii="Arial" w:hAnsi="Arial" w:cs="Arial"/>
              </w:rPr>
              <w:t>s</w:t>
            </w:r>
            <w:r w:rsidRPr="0053514E">
              <w:rPr>
                <w:rFonts w:ascii="Arial" w:hAnsi="Arial" w:cs="Arial"/>
                <w:spacing w:val="1"/>
              </w:rPr>
              <w:t xml:space="preserve"> </w:t>
            </w:r>
            <w:r w:rsidRPr="0053514E">
              <w:rPr>
                <w:rFonts w:ascii="Arial" w:hAnsi="Arial" w:cs="Arial"/>
                <w:spacing w:val="-2"/>
              </w:rPr>
              <w:t>t</w:t>
            </w:r>
            <w:r w:rsidRPr="0053514E">
              <w:rPr>
                <w:rFonts w:ascii="Arial" w:hAnsi="Arial" w:cs="Arial"/>
              </w:rPr>
              <w:t>h</w:t>
            </w:r>
            <w:r w:rsidRPr="0053514E">
              <w:rPr>
                <w:rFonts w:ascii="Arial" w:hAnsi="Arial" w:cs="Arial"/>
                <w:spacing w:val="-1"/>
              </w:rPr>
              <w:t>r</w:t>
            </w:r>
            <w:r w:rsidRPr="0053514E">
              <w:rPr>
                <w:rFonts w:ascii="Arial" w:hAnsi="Arial" w:cs="Arial"/>
              </w:rPr>
              <w:t>ough</w:t>
            </w:r>
            <w:r w:rsidRPr="0053514E">
              <w:rPr>
                <w:rFonts w:ascii="Arial" w:hAnsi="Arial" w:cs="Arial"/>
                <w:spacing w:val="1"/>
              </w:rPr>
              <w:t xml:space="preserve"> </w:t>
            </w:r>
            <w:r w:rsidRPr="0053514E">
              <w:rPr>
                <w:rFonts w:ascii="Arial" w:hAnsi="Arial" w:cs="Arial"/>
                <w:spacing w:val="-2"/>
              </w:rPr>
              <w:t>t</w:t>
            </w:r>
            <w:r w:rsidRPr="0053514E">
              <w:rPr>
                <w:rFonts w:ascii="Arial" w:hAnsi="Arial" w:cs="Arial"/>
              </w:rPr>
              <w:t>he</w:t>
            </w:r>
            <w:r w:rsidRPr="0053514E">
              <w:rPr>
                <w:rFonts w:ascii="Arial" w:hAnsi="Arial" w:cs="Arial"/>
                <w:spacing w:val="1"/>
              </w:rPr>
              <w:t xml:space="preserve"> </w:t>
            </w:r>
            <w:r w:rsidRPr="0053514E">
              <w:rPr>
                <w:rFonts w:ascii="Arial" w:hAnsi="Arial" w:cs="Arial"/>
              </w:rPr>
              <w:t>b</w:t>
            </w:r>
            <w:r w:rsidRPr="0053514E">
              <w:rPr>
                <w:rFonts w:ascii="Arial" w:hAnsi="Arial" w:cs="Arial"/>
                <w:spacing w:val="-2"/>
              </w:rPr>
              <w:t>l</w:t>
            </w:r>
            <w:r w:rsidRPr="0053514E">
              <w:rPr>
                <w:rFonts w:ascii="Arial" w:hAnsi="Arial" w:cs="Arial"/>
                <w:spacing w:val="3"/>
              </w:rPr>
              <w:t>e</w:t>
            </w:r>
            <w:r w:rsidRPr="0053514E">
              <w:rPr>
                <w:rFonts w:ascii="Arial" w:hAnsi="Arial" w:cs="Arial"/>
                <w:spacing w:val="-1"/>
              </w:rPr>
              <w:t>ss</w:t>
            </w:r>
            <w:r w:rsidRPr="0053514E">
              <w:rPr>
                <w:rFonts w:ascii="Arial" w:hAnsi="Arial" w:cs="Arial"/>
                <w:spacing w:val="-2"/>
              </w:rPr>
              <w:t>i</w:t>
            </w:r>
            <w:r w:rsidRPr="0053514E">
              <w:rPr>
                <w:rFonts w:ascii="Arial" w:hAnsi="Arial" w:cs="Arial"/>
              </w:rPr>
              <w:t>n</w:t>
            </w:r>
            <w:r w:rsidRPr="0053514E">
              <w:rPr>
                <w:rFonts w:ascii="Arial" w:hAnsi="Arial" w:cs="Arial"/>
                <w:spacing w:val="3"/>
              </w:rPr>
              <w:t>g</w:t>
            </w:r>
            <w:r w:rsidRPr="0053514E">
              <w:rPr>
                <w:rFonts w:ascii="Arial" w:hAnsi="Arial" w:cs="Arial"/>
              </w:rPr>
              <w:t>s</w:t>
            </w:r>
            <w:r w:rsidRPr="0053514E">
              <w:rPr>
                <w:rFonts w:ascii="Arial" w:hAnsi="Arial" w:cs="Arial"/>
                <w:spacing w:val="1"/>
              </w:rPr>
              <w:t xml:space="preserve"> </w:t>
            </w:r>
            <w:r w:rsidRPr="0053514E">
              <w:rPr>
                <w:rFonts w:ascii="Arial" w:hAnsi="Arial" w:cs="Arial"/>
              </w:rPr>
              <w:t xml:space="preserve">of </w:t>
            </w:r>
            <w:r w:rsidRPr="0053514E">
              <w:rPr>
                <w:rFonts w:ascii="Arial" w:hAnsi="Arial" w:cs="Arial"/>
                <w:spacing w:val="-2"/>
              </w:rPr>
              <w:t>t</w:t>
            </w:r>
            <w:r w:rsidRPr="0053514E">
              <w:rPr>
                <w:rFonts w:ascii="Arial" w:hAnsi="Arial" w:cs="Arial"/>
              </w:rPr>
              <w:t>he</w:t>
            </w:r>
            <w:r w:rsidRPr="0053514E">
              <w:rPr>
                <w:rFonts w:ascii="Arial" w:hAnsi="Arial" w:cs="Arial"/>
                <w:spacing w:val="1"/>
              </w:rPr>
              <w:t xml:space="preserve"> </w:t>
            </w:r>
            <w:proofErr w:type="spellStart"/>
            <w:r w:rsidRPr="0053514E">
              <w:rPr>
                <w:rFonts w:ascii="Arial" w:hAnsi="Arial" w:cs="Arial"/>
              </w:rPr>
              <w:t>honou</w:t>
            </w:r>
            <w:r w:rsidRPr="0053514E">
              <w:rPr>
                <w:rFonts w:ascii="Arial" w:hAnsi="Arial" w:cs="Arial"/>
                <w:spacing w:val="-1"/>
              </w:rPr>
              <w:t>r</w:t>
            </w:r>
            <w:r w:rsidRPr="0053514E">
              <w:rPr>
                <w:rFonts w:ascii="Arial" w:hAnsi="Arial" w:cs="Arial"/>
              </w:rPr>
              <w:t>ab</w:t>
            </w:r>
            <w:r w:rsidRPr="0053514E">
              <w:rPr>
                <w:rFonts w:ascii="Arial" w:hAnsi="Arial" w:cs="Arial"/>
                <w:spacing w:val="-2"/>
              </w:rPr>
              <w:t>l</w:t>
            </w:r>
            <w:r w:rsidRPr="0053514E">
              <w:rPr>
                <w:rFonts w:ascii="Arial" w:hAnsi="Arial" w:cs="Arial"/>
              </w:rPr>
              <w:t>e</w:t>
            </w:r>
            <w:proofErr w:type="spellEnd"/>
            <w:r w:rsidRPr="0053514E">
              <w:rPr>
                <w:rFonts w:ascii="Arial" w:hAnsi="Arial" w:cs="Arial"/>
                <w:spacing w:val="1"/>
              </w:rPr>
              <w:t xml:space="preserve"> </w:t>
            </w:r>
            <w:r w:rsidRPr="0053514E">
              <w:rPr>
                <w:rFonts w:ascii="Arial" w:hAnsi="Arial" w:cs="Arial"/>
              </w:rPr>
              <w:t>ed</w:t>
            </w:r>
            <w:r w:rsidRPr="0053514E">
              <w:rPr>
                <w:rFonts w:ascii="Arial" w:hAnsi="Arial" w:cs="Arial"/>
                <w:spacing w:val="-2"/>
              </w:rPr>
              <w:t>it</w:t>
            </w:r>
            <w:r w:rsidRPr="0053514E">
              <w:rPr>
                <w:rFonts w:ascii="Arial" w:hAnsi="Arial" w:cs="Arial"/>
                <w:spacing w:val="3"/>
              </w:rPr>
              <w:t>o</w:t>
            </w:r>
            <w:r w:rsidRPr="0053514E">
              <w:rPr>
                <w:rFonts w:ascii="Arial" w:hAnsi="Arial" w:cs="Arial"/>
                <w:spacing w:val="-1"/>
              </w:rPr>
              <w:t>r</w:t>
            </w:r>
            <w:r w:rsidRPr="0053514E">
              <w:rPr>
                <w:rFonts w:ascii="Arial" w:hAnsi="Arial" w:cs="Arial"/>
                <w:spacing w:val="-2"/>
              </w:rPr>
              <w:t>i</w:t>
            </w:r>
            <w:r w:rsidRPr="0053514E">
              <w:rPr>
                <w:rFonts w:ascii="Arial" w:hAnsi="Arial" w:cs="Arial"/>
                <w:spacing w:val="3"/>
              </w:rPr>
              <w:t>a</w:t>
            </w:r>
            <w:r w:rsidRPr="0053514E">
              <w:rPr>
                <w:rFonts w:ascii="Arial" w:hAnsi="Arial" w:cs="Arial"/>
              </w:rPr>
              <w:t>l boa</w:t>
            </w:r>
            <w:r w:rsidRPr="0053514E">
              <w:rPr>
                <w:rFonts w:ascii="Arial" w:hAnsi="Arial" w:cs="Arial"/>
                <w:spacing w:val="-1"/>
              </w:rPr>
              <w:t>r</w:t>
            </w:r>
            <w:r w:rsidRPr="0053514E">
              <w:rPr>
                <w:rFonts w:ascii="Arial" w:hAnsi="Arial" w:cs="Arial"/>
              </w:rPr>
              <w:t>d.</w:t>
            </w:r>
          </w:p>
          <w:p w14:paraId="6A153CF1" w14:textId="77777777" w:rsidR="00334DD8" w:rsidRPr="0053514E" w:rsidRDefault="00334DD8">
            <w:pPr>
              <w:spacing w:before="3" w:line="220" w:lineRule="exact"/>
              <w:ind w:left="105" w:right="131" w:firstLine="51"/>
              <w:rPr>
                <w:rFonts w:ascii="Arial" w:hAnsi="Arial" w:cs="Arial"/>
              </w:rPr>
            </w:pPr>
          </w:p>
        </w:tc>
        <w:tc>
          <w:tcPr>
            <w:tcW w:w="6443" w:type="dxa"/>
            <w:tcBorders>
              <w:top w:val="single" w:sz="4" w:space="0" w:color="000000"/>
              <w:left w:val="single" w:sz="4" w:space="0" w:color="000000"/>
              <w:bottom w:val="single" w:sz="4" w:space="0" w:color="000000"/>
              <w:right w:val="single" w:sz="4" w:space="0" w:color="000000"/>
            </w:tcBorders>
          </w:tcPr>
          <w:p w14:paraId="4BCFC88F" w14:textId="5B1A8EB7" w:rsidR="00D7290F" w:rsidRPr="0053514E" w:rsidRDefault="003B6B3F">
            <w:pPr>
              <w:rPr>
                <w:rFonts w:ascii="Arial" w:hAnsi="Arial" w:cs="Arial"/>
              </w:rPr>
            </w:pPr>
            <w:proofErr w:type="spellStart"/>
            <w:r w:rsidRPr="0053514E">
              <w:rPr>
                <w:rFonts w:ascii="Arial" w:hAnsi="Arial" w:cs="Arial"/>
              </w:rPr>
              <w:t>Thankyou</w:t>
            </w:r>
            <w:proofErr w:type="spellEnd"/>
            <w:r w:rsidRPr="0053514E">
              <w:rPr>
                <w:rFonts w:ascii="Arial" w:hAnsi="Arial" w:cs="Arial"/>
              </w:rPr>
              <w:t xml:space="preserve"> for your valuable feedback</w:t>
            </w:r>
          </w:p>
        </w:tc>
      </w:tr>
    </w:tbl>
    <w:p w14:paraId="33CC54D9" w14:textId="77777777" w:rsidR="00D7290F" w:rsidRPr="0053514E" w:rsidRDefault="00D7290F">
      <w:pPr>
        <w:spacing w:before="5" w:line="140" w:lineRule="exact"/>
        <w:rPr>
          <w:rFonts w:ascii="Arial" w:hAnsi="Arial" w:cs="Arial"/>
        </w:rPr>
      </w:pPr>
    </w:p>
    <w:p w14:paraId="646FDB8A" w14:textId="77777777" w:rsidR="00D7290F" w:rsidRPr="0053514E" w:rsidRDefault="00D7290F">
      <w:pPr>
        <w:spacing w:line="200" w:lineRule="exac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05"/>
        <w:gridCol w:w="7244"/>
        <w:gridCol w:w="7231"/>
      </w:tblGrid>
      <w:tr w:rsidR="00F64D75" w:rsidRPr="0053514E" w14:paraId="01F89029" w14:textId="77777777" w:rsidTr="00C3285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45BDF59" w14:textId="77777777" w:rsidR="00F64D75" w:rsidRPr="0053514E" w:rsidRDefault="00F64D75" w:rsidP="00C32852">
            <w:pPr>
              <w:rPr>
                <w:rFonts w:ascii="Arial" w:eastAsia="Arial Unicode MS" w:hAnsi="Arial" w:cs="Arial"/>
                <w:b/>
                <w:u w:val="single"/>
                <w:lang w:val="en-GB"/>
              </w:rPr>
            </w:pPr>
            <w:bookmarkStart w:id="0" w:name="_Hlk156057883"/>
            <w:bookmarkStart w:id="1" w:name="_Hlk156057704"/>
            <w:r w:rsidRPr="0053514E">
              <w:rPr>
                <w:rFonts w:ascii="Arial" w:eastAsia="Arial Unicode MS" w:hAnsi="Arial" w:cs="Arial"/>
                <w:b/>
                <w:highlight w:val="yellow"/>
                <w:u w:val="single"/>
                <w:lang w:val="en-GB"/>
              </w:rPr>
              <w:t>PART  2:</w:t>
            </w:r>
            <w:r w:rsidRPr="0053514E">
              <w:rPr>
                <w:rFonts w:ascii="Arial" w:eastAsia="Arial Unicode MS" w:hAnsi="Arial" w:cs="Arial"/>
                <w:b/>
                <w:u w:val="single"/>
                <w:lang w:val="en-GB"/>
              </w:rPr>
              <w:t xml:space="preserve"> </w:t>
            </w:r>
          </w:p>
          <w:p w14:paraId="23940E62" w14:textId="77777777" w:rsidR="00F64D75" w:rsidRPr="0053514E" w:rsidRDefault="00F64D75" w:rsidP="00C32852">
            <w:pPr>
              <w:rPr>
                <w:rFonts w:ascii="Arial" w:eastAsia="Arial Unicode MS" w:hAnsi="Arial" w:cs="Arial"/>
                <w:b/>
                <w:u w:val="single"/>
                <w:lang w:val="en-GB"/>
              </w:rPr>
            </w:pPr>
          </w:p>
        </w:tc>
      </w:tr>
      <w:tr w:rsidR="00F64D75" w:rsidRPr="0053514E" w14:paraId="62603823" w14:textId="77777777" w:rsidTr="00C32852">
        <w:tc>
          <w:tcPr>
            <w:tcW w:w="1615" w:type="pct"/>
            <w:shd w:val="clear" w:color="auto" w:fill="auto"/>
            <w:noWrap/>
            <w:tcMar>
              <w:top w:w="0" w:type="dxa"/>
              <w:left w:w="108" w:type="dxa"/>
              <w:bottom w:w="0" w:type="dxa"/>
              <w:right w:w="108" w:type="dxa"/>
            </w:tcMar>
            <w:vAlign w:val="center"/>
          </w:tcPr>
          <w:p w14:paraId="37BF1E1B" w14:textId="77777777" w:rsidR="00F64D75" w:rsidRPr="0053514E" w:rsidRDefault="00F64D75" w:rsidP="00C32852">
            <w:pPr>
              <w:rPr>
                <w:rFonts w:ascii="Arial" w:eastAsia="Arial Unicode MS" w:hAnsi="Arial" w:cs="Arial"/>
                <w:lang w:val="en-GB"/>
              </w:rPr>
            </w:pPr>
          </w:p>
        </w:tc>
        <w:tc>
          <w:tcPr>
            <w:tcW w:w="1694" w:type="pct"/>
            <w:shd w:val="clear" w:color="auto" w:fill="auto"/>
            <w:tcMar>
              <w:top w:w="0" w:type="dxa"/>
              <w:left w:w="108" w:type="dxa"/>
              <w:bottom w:w="0" w:type="dxa"/>
              <w:right w:w="108" w:type="dxa"/>
            </w:tcMar>
          </w:tcPr>
          <w:p w14:paraId="39F2C7E7" w14:textId="77777777" w:rsidR="00F64D75" w:rsidRPr="0053514E" w:rsidRDefault="00F64D75" w:rsidP="00C32852">
            <w:pPr>
              <w:keepNext/>
              <w:outlineLvl w:val="1"/>
              <w:rPr>
                <w:rFonts w:ascii="Arial" w:eastAsia="MS Mincho" w:hAnsi="Arial" w:cs="Arial"/>
                <w:b/>
                <w:bCs/>
                <w:lang w:val="en-GB"/>
              </w:rPr>
            </w:pPr>
            <w:r w:rsidRPr="0053514E">
              <w:rPr>
                <w:rFonts w:ascii="Arial" w:eastAsia="MS Mincho" w:hAnsi="Arial" w:cs="Arial"/>
                <w:b/>
                <w:bCs/>
                <w:lang w:val="en-GB"/>
              </w:rPr>
              <w:t>Reviewer’s comment</w:t>
            </w:r>
          </w:p>
        </w:tc>
        <w:tc>
          <w:tcPr>
            <w:tcW w:w="1691" w:type="pct"/>
            <w:shd w:val="clear" w:color="auto" w:fill="auto"/>
          </w:tcPr>
          <w:p w14:paraId="31EBCE72" w14:textId="77777777" w:rsidR="00F64D75" w:rsidRPr="0053514E" w:rsidRDefault="00F64D75" w:rsidP="00C32852">
            <w:pPr>
              <w:spacing w:after="160" w:line="252" w:lineRule="auto"/>
              <w:rPr>
                <w:rFonts w:ascii="Arial" w:eastAsia="Calibri" w:hAnsi="Arial" w:cs="Arial"/>
                <w:kern w:val="2"/>
                <w:lang w:val="en-IN"/>
              </w:rPr>
            </w:pPr>
            <w:r w:rsidRPr="0053514E">
              <w:rPr>
                <w:rFonts w:ascii="Arial" w:eastAsia="Calibri" w:hAnsi="Arial" w:cs="Arial"/>
                <w:b/>
                <w:kern w:val="2"/>
                <w:lang w:val="en-IN"/>
              </w:rPr>
              <w:t>Author’s Feedback</w:t>
            </w:r>
            <w:r w:rsidRPr="0053514E">
              <w:rPr>
                <w:rFonts w:ascii="Arial" w:eastAsia="Calibri" w:hAnsi="Arial" w:cs="Arial"/>
                <w:kern w:val="2"/>
                <w:lang w:val="en-IN"/>
              </w:rPr>
              <w:t xml:space="preserve"> (It is mandatory that authors should write his/her feedback here)</w:t>
            </w:r>
          </w:p>
          <w:p w14:paraId="3E5BC9F9" w14:textId="77777777" w:rsidR="00F64D75" w:rsidRPr="0053514E" w:rsidRDefault="00F64D75" w:rsidP="00C32852">
            <w:pPr>
              <w:keepNext/>
              <w:outlineLvl w:val="1"/>
              <w:rPr>
                <w:rFonts w:ascii="Arial" w:eastAsia="MS Mincho" w:hAnsi="Arial" w:cs="Arial"/>
                <w:bCs/>
                <w:lang w:val="en-GB"/>
              </w:rPr>
            </w:pPr>
          </w:p>
        </w:tc>
      </w:tr>
      <w:tr w:rsidR="00F64D75" w:rsidRPr="0053514E" w14:paraId="4E5FA467" w14:textId="77777777" w:rsidTr="00C32852">
        <w:trPr>
          <w:trHeight w:val="890"/>
        </w:trPr>
        <w:tc>
          <w:tcPr>
            <w:tcW w:w="1615" w:type="pct"/>
            <w:shd w:val="clear" w:color="auto" w:fill="auto"/>
            <w:noWrap/>
            <w:tcMar>
              <w:top w:w="0" w:type="dxa"/>
              <w:left w:w="108" w:type="dxa"/>
              <w:bottom w:w="0" w:type="dxa"/>
              <w:right w:w="108" w:type="dxa"/>
            </w:tcMar>
            <w:vAlign w:val="center"/>
          </w:tcPr>
          <w:p w14:paraId="20567906" w14:textId="77777777" w:rsidR="00F64D75" w:rsidRPr="0053514E" w:rsidRDefault="00F64D75" w:rsidP="00C32852">
            <w:pPr>
              <w:rPr>
                <w:rFonts w:ascii="Arial" w:eastAsia="Arial Unicode MS" w:hAnsi="Arial" w:cs="Arial"/>
                <w:b/>
                <w:lang w:val="en-GB"/>
              </w:rPr>
            </w:pPr>
            <w:r w:rsidRPr="0053514E">
              <w:rPr>
                <w:rFonts w:ascii="Arial" w:eastAsia="Arial Unicode MS" w:hAnsi="Arial" w:cs="Arial"/>
                <w:b/>
                <w:lang w:val="en-GB"/>
              </w:rPr>
              <w:t xml:space="preserve">Are there ethical issues in this manuscript? </w:t>
            </w:r>
          </w:p>
          <w:p w14:paraId="306D9AA5" w14:textId="77777777" w:rsidR="00F64D75" w:rsidRPr="0053514E" w:rsidRDefault="00F64D75" w:rsidP="00C32852">
            <w:pPr>
              <w:rPr>
                <w:rFonts w:ascii="Arial" w:eastAsia="Arial Unicode MS" w:hAnsi="Arial" w:cs="Arial"/>
                <w:lang w:val="en-GB"/>
              </w:rPr>
            </w:pPr>
          </w:p>
        </w:tc>
        <w:tc>
          <w:tcPr>
            <w:tcW w:w="1694" w:type="pct"/>
            <w:shd w:val="clear" w:color="auto" w:fill="auto"/>
            <w:tcMar>
              <w:top w:w="0" w:type="dxa"/>
              <w:left w:w="108" w:type="dxa"/>
              <w:bottom w:w="0" w:type="dxa"/>
              <w:right w:w="108" w:type="dxa"/>
            </w:tcMar>
            <w:vAlign w:val="center"/>
          </w:tcPr>
          <w:p w14:paraId="77D28002" w14:textId="77777777" w:rsidR="00F64D75" w:rsidRPr="0053514E" w:rsidRDefault="00F64D75" w:rsidP="00C32852">
            <w:pPr>
              <w:rPr>
                <w:rFonts w:ascii="Arial" w:eastAsia="Arial Unicode MS" w:hAnsi="Arial" w:cs="Arial"/>
                <w:i/>
                <w:iCs/>
                <w:u w:val="single"/>
                <w:lang w:val="en-GB"/>
              </w:rPr>
            </w:pPr>
            <w:r w:rsidRPr="0053514E">
              <w:rPr>
                <w:rFonts w:ascii="Arial" w:eastAsia="Arial Unicode MS" w:hAnsi="Arial" w:cs="Arial"/>
                <w:i/>
                <w:iCs/>
                <w:u w:val="single"/>
                <w:lang w:val="en-GB"/>
              </w:rPr>
              <w:t>(If yes, Kindly please write down the ethical issues here in details)</w:t>
            </w:r>
          </w:p>
          <w:p w14:paraId="6185C549" w14:textId="77777777" w:rsidR="00F64D75" w:rsidRPr="0053514E" w:rsidRDefault="00F64D75" w:rsidP="00C32852">
            <w:pPr>
              <w:rPr>
                <w:rFonts w:ascii="Arial" w:eastAsia="Arial Unicode MS" w:hAnsi="Arial" w:cs="Arial"/>
                <w:lang w:val="en-GB"/>
              </w:rPr>
            </w:pPr>
          </w:p>
          <w:p w14:paraId="63EE6566" w14:textId="77777777" w:rsidR="00F64D75" w:rsidRPr="0053514E" w:rsidRDefault="00F64D75" w:rsidP="00C32852">
            <w:pPr>
              <w:rPr>
                <w:rFonts w:ascii="Arial" w:eastAsia="Arial Unicode MS" w:hAnsi="Arial" w:cs="Arial"/>
                <w:lang w:val="en-GB"/>
              </w:rPr>
            </w:pPr>
          </w:p>
        </w:tc>
        <w:tc>
          <w:tcPr>
            <w:tcW w:w="1691" w:type="pct"/>
            <w:shd w:val="clear" w:color="auto" w:fill="auto"/>
            <w:vAlign w:val="center"/>
          </w:tcPr>
          <w:p w14:paraId="4BB4D8C3" w14:textId="77777777" w:rsidR="00F64D75" w:rsidRPr="0053514E" w:rsidRDefault="00F64D75" w:rsidP="00C32852">
            <w:pPr>
              <w:rPr>
                <w:rFonts w:ascii="Arial" w:eastAsia="Arial Unicode MS" w:hAnsi="Arial" w:cs="Arial"/>
                <w:lang w:val="en-GB"/>
              </w:rPr>
            </w:pPr>
          </w:p>
          <w:p w14:paraId="73ECA174" w14:textId="77777777" w:rsidR="00F64D75" w:rsidRPr="0053514E" w:rsidRDefault="00F64D75" w:rsidP="00C32852">
            <w:pPr>
              <w:rPr>
                <w:rFonts w:ascii="Arial" w:eastAsia="Arial Unicode MS" w:hAnsi="Arial" w:cs="Arial"/>
                <w:lang w:val="en-GB"/>
              </w:rPr>
            </w:pPr>
          </w:p>
          <w:p w14:paraId="57FADF91" w14:textId="77777777" w:rsidR="00F64D75" w:rsidRPr="0053514E" w:rsidRDefault="00F64D75" w:rsidP="00C32852">
            <w:pPr>
              <w:rPr>
                <w:rFonts w:ascii="Arial" w:eastAsia="Arial Unicode MS" w:hAnsi="Arial" w:cs="Arial"/>
                <w:lang w:val="en-GB"/>
              </w:rPr>
            </w:pPr>
          </w:p>
        </w:tc>
      </w:tr>
      <w:bookmarkEnd w:id="0"/>
    </w:tbl>
    <w:p w14:paraId="4632DE62" w14:textId="77777777" w:rsidR="00F64D75" w:rsidRPr="0053514E" w:rsidRDefault="00F64D75" w:rsidP="00F64D75">
      <w:pPr>
        <w:rPr>
          <w:rFonts w:ascii="Arial" w:hAnsi="Arial" w:cs="Arial"/>
        </w:rPr>
      </w:pPr>
    </w:p>
    <w:p w14:paraId="288A1CB6" w14:textId="77777777" w:rsidR="00F64D75" w:rsidRPr="0053514E" w:rsidRDefault="00F64D75" w:rsidP="00F64D75">
      <w:pPr>
        <w:rPr>
          <w:rFonts w:ascii="Arial" w:hAnsi="Arial" w:cs="Arial"/>
        </w:rPr>
      </w:pPr>
    </w:p>
    <w:p w14:paraId="557C340E" w14:textId="77777777" w:rsidR="00F64D75" w:rsidRPr="0053514E" w:rsidRDefault="00F64D75" w:rsidP="00F64D75">
      <w:pPr>
        <w:rPr>
          <w:rFonts w:ascii="Arial" w:hAnsi="Arial" w:cs="Arial"/>
          <w:bCs/>
          <w:u w:val="single"/>
          <w:lang w:val="en-GB"/>
        </w:rPr>
      </w:pPr>
    </w:p>
    <w:bookmarkEnd w:id="1"/>
    <w:p w14:paraId="18E5D0EF" w14:textId="77777777" w:rsidR="00F64D75" w:rsidRPr="0053514E" w:rsidRDefault="00F64D75" w:rsidP="00F64D75">
      <w:pPr>
        <w:rPr>
          <w:rFonts w:ascii="Arial" w:hAnsi="Arial" w:cs="Arial"/>
        </w:rPr>
      </w:pPr>
    </w:p>
    <w:p w14:paraId="324624E9" w14:textId="77777777" w:rsidR="00D7290F" w:rsidRPr="0053514E" w:rsidRDefault="00D7290F">
      <w:pPr>
        <w:spacing w:line="200" w:lineRule="exact"/>
        <w:rPr>
          <w:rFonts w:ascii="Arial" w:hAnsi="Arial" w:cs="Arial"/>
        </w:rPr>
      </w:pPr>
    </w:p>
    <w:p w14:paraId="4802C813" w14:textId="77777777" w:rsidR="00D7290F" w:rsidRPr="0053514E" w:rsidRDefault="00D7290F">
      <w:pPr>
        <w:spacing w:line="200" w:lineRule="exact"/>
        <w:rPr>
          <w:rFonts w:ascii="Arial" w:hAnsi="Arial" w:cs="Arial"/>
        </w:rPr>
      </w:pPr>
    </w:p>
    <w:p w14:paraId="2DC25B0B" w14:textId="77777777" w:rsidR="00D7290F" w:rsidRPr="0053514E" w:rsidRDefault="00D7290F">
      <w:pPr>
        <w:spacing w:line="200" w:lineRule="exact"/>
        <w:rPr>
          <w:rFonts w:ascii="Arial" w:hAnsi="Arial" w:cs="Arial"/>
        </w:rPr>
      </w:pPr>
    </w:p>
    <w:p w14:paraId="142B7C2E" w14:textId="77777777" w:rsidR="00D7290F" w:rsidRPr="0053514E" w:rsidRDefault="00D7290F">
      <w:pPr>
        <w:spacing w:line="200" w:lineRule="exact"/>
        <w:rPr>
          <w:rFonts w:ascii="Arial" w:hAnsi="Arial" w:cs="Arial"/>
        </w:rPr>
      </w:pPr>
    </w:p>
    <w:p w14:paraId="6347B99D" w14:textId="77777777" w:rsidR="00D7290F" w:rsidRPr="0053514E" w:rsidRDefault="00D7290F">
      <w:pPr>
        <w:spacing w:line="200" w:lineRule="exact"/>
        <w:rPr>
          <w:rFonts w:ascii="Arial" w:hAnsi="Arial" w:cs="Arial"/>
        </w:rPr>
      </w:pPr>
    </w:p>
    <w:p w14:paraId="51A8B21F" w14:textId="77777777" w:rsidR="00D7290F" w:rsidRPr="0053514E" w:rsidRDefault="00D7290F">
      <w:pPr>
        <w:spacing w:line="200" w:lineRule="exact"/>
        <w:rPr>
          <w:rFonts w:ascii="Arial" w:hAnsi="Arial" w:cs="Arial"/>
        </w:rPr>
      </w:pPr>
    </w:p>
    <w:p w14:paraId="4170C1AC" w14:textId="77777777" w:rsidR="00D7290F" w:rsidRPr="0053514E" w:rsidRDefault="00D7290F">
      <w:pPr>
        <w:spacing w:line="200" w:lineRule="exact"/>
        <w:rPr>
          <w:rFonts w:ascii="Arial" w:hAnsi="Arial" w:cs="Arial"/>
        </w:rPr>
      </w:pPr>
    </w:p>
    <w:sectPr w:rsidR="00D7290F" w:rsidRPr="0053514E">
      <w:pgSz w:w="23820" w:h="16840" w:orient="landscape"/>
      <w:pgMar w:top="1540" w:right="1220" w:bottom="280" w:left="1220" w:header="1308" w:footer="6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18C5C" w14:textId="77777777" w:rsidR="00830C23" w:rsidRDefault="00830C23">
      <w:r>
        <w:separator/>
      </w:r>
    </w:p>
  </w:endnote>
  <w:endnote w:type="continuationSeparator" w:id="0">
    <w:p w14:paraId="204D4FC5" w14:textId="77777777" w:rsidR="00830C23" w:rsidRDefault="00830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507E7" w14:textId="77777777" w:rsidR="00830C23" w:rsidRDefault="00830C23">
      <w:r>
        <w:separator/>
      </w:r>
    </w:p>
  </w:footnote>
  <w:footnote w:type="continuationSeparator" w:id="0">
    <w:p w14:paraId="4E0E6513" w14:textId="77777777" w:rsidR="00830C23" w:rsidRDefault="00830C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C96D30"/>
    <w:multiLevelType w:val="multilevel"/>
    <w:tmpl w:val="41A0086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293408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hdrShapeDefaults>
    <o:shapedefaults v:ext="edit" spidmax="20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90F"/>
    <w:rsid w:val="00094811"/>
    <w:rsid w:val="001E43DD"/>
    <w:rsid w:val="00214A53"/>
    <w:rsid w:val="002A3570"/>
    <w:rsid w:val="00334DD8"/>
    <w:rsid w:val="0037489A"/>
    <w:rsid w:val="003836B9"/>
    <w:rsid w:val="003B6B3F"/>
    <w:rsid w:val="004D7E6E"/>
    <w:rsid w:val="0052626E"/>
    <w:rsid w:val="0053514E"/>
    <w:rsid w:val="005527F2"/>
    <w:rsid w:val="005F1AAB"/>
    <w:rsid w:val="00615A33"/>
    <w:rsid w:val="00742972"/>
    <w:rsid w:val="00830C23"/>
    <w:rsid w:val="008407D5"/>
    <w:rsid w:val="00C522FB"/>
    <w:rsid w:val="00CC47DD"/>
    <w:rsid w:val="00D638B0"/>
    <w:rsid w:val="00D7290F"/>
    <w:rsid w:val="00D91649"/>
    <w:rsid w:val="00E36AAF"/>
    <w:rsid w:val="00E94D2C"/>
    <w:rsid w:val="00F64D7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87"/>
    <o:shapelayout v:ext="edit">
      <o:idmap v:ext="edit" data="2"/>
    </o:shapelayout>
  </w:shapeDefaults>
  <w:decimalSymbol w:val="."/>
  <w:listSeparator w:val=","/>
  <w14:docId w14:val="0F1AD198"/>
  <w15:docId w15:val="{6C0B2C9B-1ADF-4DBC-B210-0C20B41C6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135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ijecc.com/index.php/IJEC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Editor-28</cp:lastModifiedBy>
  <cp:revision>4</cp:revision>
  <dcterms:created xsi:type="dcterms:W3CDTF">2025-05-11T15:57:00Z</dcterms:created>
  <dcterms:modified xsi:type="dcterms:W3CDTF">2025-05-12T08:37:00Z</dcterms:modified>
</cp:coreProperties>
</file>