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F7D87" w14:textId="77777777" w:rsidR="00097B2A" w:rsidRPr="0029167F" w:rsidRDefault="00097B2A">
      <w:pPr>
        <w:spacing w:before="9" w:line="180" w:lineRule="exact"/>
        <w:rPr>
          <w:rFonts w:ascii="Arial" w:hAnsi="Arial" w:cs="Arial"/>
        </w:rPr>
      </w:pPr>
    </w:p>
    <w:p w14:paraId="3C0F5CFD" w14:textId="77777777" w:rsidR="00097B2A" w:rsidRPr="0029167F" w:rsidRDefault="00097B2A">
      <w:pPr>
        <w:spacing w:line="200" w:lineRule="exact"/>
        <w:rPr>
          <w:rFonts w:ascii="Arial" w:hAnsi="Arial" w:cs="Arial"/>
        </w:rPr>
      </w:pPr>
    </w:p>
    <w:p w14:paraId="346F318C" w14:textId="77777777" w:rsidR="00097B2A" w:rsidRPr="0029167F" w:rsidRDefault="00097B2A">
      <w:pPr>
        <w:spacing w:line="200" w:lineRule="exact"/>
        <w:rPr>
          <w:rFonts w:ascii="Arial" w:hAnsi="Arial" w:cs="Arial"/>
        </w:rPr>
      </w:pPr>
    </w:p>
    <w:tbl>
      <w:tblPr>
        <w:tblW w:w="0" w:type="auto"/>
        <w:tblInd w:w="-6" w:type="dxa"/>
        <w:tblLayout w:type="fixed"/>
        <w:tblCellMar>
          <w:left w:w="0" w:type="dxa"/>
          <w:right w:w="0" w:type="dxa"/>
        </w:tblCellMar>
        <w:tblLook w:val="01E0" w:firstRow="1" w:lastRow="1" w:firstColumn="1" w:lastColumn="1" w:noHBand="0" w:noVBand="0"/>
      </w:tblPr>
      <w:tblGrid>
        <w:gridCol w:w="5281"/>
        <w:gridCol w:w="15770"/>
      </w:tblGrid>
      <w:tr w:rsidR="00097B2A" w:rsidRPr="0029167F" w14:paraId="640EAF37" w14:textId="77777777" w:rsidTr="0029167F">
        <w:trPr>
          <w:trHeight w:hRule="exact" w:val="300"/>
        </w:trPr>
        <w:tc>
          <w:tcPr>
            <w:tcW w:w="5281" w:type="dxa"/>
            <w:tcBorders>
              <w:top w:val="single" w:sz="5" w:space="0" w:color="000000"/>
              <w:left w:val="single" w:sz="5" w:space="0" w:color="000000"/>
              <w:bottom w:val="single" w:sz="5" w:space="0" w:color="000000"/>
              <w:right w:val="single" w:sz="5" w:space="0" w:color="000000"/>
            </w:tcBorders>
          </w:tcPr>
          <w:p w14:paraId="28CCA752" w14:textId="77777777" w:rsidR="00097B2A" w:rsidRPr="0029167F" w:rsidRDefault="00000000">
            <w:pPr>
              <w:spacing w:line="220" w:lineRule="exact"/>
              <w:ind w:left="88"/>
              <w:rPr>
                <w:rFonts w:ascii="Arial" w:eastAsia="Arial" w:hAnsi="Arial" w:cs="Arial"/>
              </w:rPr>
            </w:pPr>
            <w:r w:rsidRPr="0029167F">
              <w:rPr>
                <w:rFonts w:ascii="Arial" w:eastAsia="Arial" w:hAnsi="Arial" w:cs="Arial"/>
                <w:spacing w:val="1"/>
              </w:rPr>
              <w:t>J</w:t>
            </w:r>
            <w:r w:rsidRPr="0029167F">
              <w:rPr>
                <w:rFonts w:ascii="Arial" w:eastAsia="Arial" w:hAnsi="Arial" w:cs="Arial"/>
              </w:rPr>
              <w:t>o</w:t>
            </w:r>
            <w:r w:rsidRPr="0029167F">
              <w:rPr>
                <w:rFonts w:ascii="Arial" w:eastAsia="Arial" w:hAnsi="Arial" w:cs="Arial"/>
                <w:spacing w:val="-1"/>
              </w:rPr>
              <w:t>u</w:t>
            </w:r>
            <w:r w:rsidRPr="0029167F">
              <w:rPr>
                <w:rFonts w:ascii="Arial" w:eastAsia="Arial" w:hAnsi="Arial" w:cs="Arial"/>
                <w:spacing w:val="1"/>
              </w:rPr>
              <w:t>r</w:t>
            </w:r>
            <w:r w:rsidRPr="0029167F">
              <w:rPr>
                <w:rFonts w:ascii="Arial" w:eastAsia="Arial" w:hAnsi="Arial" w:cs="Arial"/>
              </w:rPr>
              <w:t>n</w:t>
            </w:r>
            <w:r w:rsidRPr="0029167F">
              <w:rPr>
                <w:rFonts w:ascii="Arial" w:eastAsia="Arial" w:hAnsi="Arial" w:cs="Arial"/>
                <w:spacing w:val="-1"/>
              </w:rPr>
              <w:t>a</w:t>
            </w:r>
            <w:r w:rsidRPr="0029167F">
              <w:rPr>
                <w:rFonts w:ascii="Arial" w:eastAsia="Arial" w:hAnsi="Arial" w:cs="Arial"/>
              </w:rPr>
              <w:t>l</w:t>
            </w:r>
            <w:r w:rsidRPr="0029167F">
              <w:rPr>
                <w:rFonts w:ascii="Arial" w:eastAsia="Arial" w:hAnsi="Arial" w:cs="Arial"/>
                <w:spacing w:val="-6"/>
              </w:rPr>
              <w:t xml:space="preserve"> </w:t>
            </w:r>
            <w:r w:rsidRPr="0029167F">
              <w:rPr>
                <w:rFonts w:ascii="Arial" w:eastAsia="Arial" w:hAnsi="Arial" w:cs="Arial"/>
              </w:rPr>
              <w:t>Na</w:t>
            </w:r>
            <w:r w:rsidRPr="0029167F">
              <w:rPr>
                <w:rFonts w:ascii="Arial" w:eastAsia="Arial" w:hAnsi="Arial" w:cs="Arial"/>
                <w:spacing w:val="2"/>
              </w:rPr>
              <w:t>m</w:t>
            </w:r>
            <w:r w:rsidRPr="0029167F">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4E3BB800" w14:textId="77777777" w:rsidR="00097B2A" w:rsidRPr="0029167F" w:rsidRDefault="00097B2A">
            <w:pPr>
              <w:spacing w:before="30"/>
              <w:ind w:left="102"/>
              <w:rPr>
                <w:rFonts w:ascii="Arial" w:eastAsia="Arial" w:hAnsi="Arial" w:cs="Arial"/>
              </w:rPr>
            </w:pPr>
            <w:hyperlink r:id="rId7">
              <w:r w:rsidRPr="0029167F">
                <w:rPr>
                  <w:rFonts w:ascii="Arial" w:eastAsia="Arial" w:hAnsi="Arial" w:cs="Arial"/>
                  <w:b/>
                  <w:color w:val="0000FF"/>
                  <w:u w:val="thick" w:color="0000FF"/>
                </w:rPr>
                <w:t>Asi</w:t>
              </w:r>
              <w:r w:rsidRPr="0029167F">
                <w:rPr>
                  <w:rFonts w:ascii="Arial" w:eastAsia="Arial" w:hAnsi="Arial" w:cs="Arial"/>
                  <w:b/>
                  <w:color w:val="0000FF"/>
                  <w:spacing w:val="-1"/>
                  <w:u w:val="thick" w:color="0000FF"/>
                </w:rPr>
                <w:t>a</w:t>
              </w:r>
              <w:r w:rsidRPr="0029167F">
                <w:rPr>
                  <w:rFonts w:ascii="Arial" w:eastAsia="Arial" w:hAnsi="Arial" w:cs="Arial"/>
                  <w:b/>
                  <w:color w:val="0000FF"/>
                  <w:u w:val="thick" w:color="0000FF"/>
                </w:rPr>
                <w:t>n</w:t>
              </w:r>
              <w:r w:rsidRPr="0029167F">
                <w:rPr>
                  <w:rFonts w:ascii="Arial" w:eastAsia="Arial" w:hAnsi="Arial" w:cs="Arial"/>
                  <w:b/>
                  <w:color w:val="0000FF"/>
                  <w:spacing w:val="-6"/>
                  <w:u w:val="thick" w:color="0000FF"/>
                </w:rPr>
                <w:t xml:space="preserve"> </w:t>
              </w:r>
              <w:r w:rsidRPr="0029167F">
                <w:rPr>
                  <w:rFonts w:ascii="Arial" w:eastAsia="Arial" w:hAnsi="Arial" w:cs="Arial"/>
                  <w:b/>
                  <w:color w:val="0000FF"/>
                  <w:spacing w:val="2"/>
                  <w:u w:val="thick" w:color="0000FF"/>
                </w:rPr>
                <w:t>R</w:t>
              </w:r>
              <w:r w:rsidRPr="0029167F">
                <w:rPr>
                  <w:rFonts w:ascii="Arial" w:eastAsia="Arial" w:hAnsi="Arial" w:cs="Arial"/>
                  <w:b/>
                  <w:color w:val="0000FF"/>
                  <w:u w:val="thick" w:color="0000FF"/>
                </w:rPr>
                <w:t>e</w:t>
              </w:r>
              <w:r w:rsidRPr="0029167F">
                <w:rPr>
                  <w:rFonts w:ascii="Arial" w:eastAsia="Arial" w:hAnsi="Arial" w:cs="Arial"/>
                  <w:b/>
                  <w:color w:val="0000FF"/>
                  <w:spacing w:val="-1"/>
                  <w:u w:val="thick" w:color="0000FF"/>
                </w:rPr>
                <w:t>s</w:t>
              </w:r>
              <w:r w:rsidRPr="0029167F">
                <w:rPr>
                  <w:rFonts w:ascii="Arial" w:eastAsia="Arial" w:hAnsi="Arial" w:cs="Arial"/>
                  <w:b/>
                  <w:color w:val="0000FF"/>
                  <w:spacing w:val="2"/>
                  <w:u w:val="thick" w:color="0000FF"/>
                </w:rPr>
                <w:t>e</w:t>
              </w:r>
              <w:r w:rsidRPr="0029167F">
                <w:rPr>
                  <w:rFonts w:ascii="Arial" w:eastAsia="Arial" w:hAnsi="Arial" w:cs="Arial"/>
                  <w:b/>
                  <w:color w:val="0000FF"/>
                  <w:u w:val="thick" w:color="0000FF"/>
                </w:rPr>
                <w:t>a</w:t>
              </w:r>
              <w:r w:rsidRPr="0029167F">
                <w:rPr>
                  <w:rFonts w:ascii="Arial" w:eastAsia="Arial" w:hAnsi="Arial" w:cs="Arial"/>
                  <w:b/>
                  <w:color w:val="0000FF"/>
                  <w:spacing w:val="-1"/>
                  <w:u w:val="thick" w:color="0000FF"/>
                </w:rPr>
                <w:t>r</w:t>
              </w:r>
              <w:r w:rsidRPr="0029167F">
                <w:rPr>
                  <w:rFonts w:ascii="Arial" w:eastAsia="Arial" w:hAnsi="Arial" w:cs="Arial"/>
                  <w:b/>
                  <w:color w:val="0000FF"/>
                  <w:u w:val="thick" w:color="0000FF"/>
                </w:rPr>
                <w:t>ch</w:t>
              </w:r>
              <w:r w:rsidRPr="0029167F">
                <w:rPr>
                  <w:rFonts w:ascii="Arial" w:eastAsia="Arial" w:hAnsi="Arial" w:cs="Arial"/>
                  <w:b/>
                  <w:color w:val="0000FF"/>
                  <w:spacing w:val="-7"/>
                  <w:u w:val="thick" w:color="0000FF"/>
                </w:rPr>
                <w:t xml:space="preserve"> </w:t>
              </w:r>
              <w:r w:rsidRPr="0029167F">
                <w:rPr>
                  <w:rFonts w:ascii="Arial" w:eastAsia="Arial" w:hAnsi="Arial" w:cs="Arial"/>
                  <w:b/>
                  <w:color w:val="0000FF"/>
                  <w:u w:val="thick" w:color="0000FF"/>
                </w:rPr>
                <w:t>Jo</w:t>
              </w:r>
              <w:r w:rsidRPr="0029167F">
                <w:rPr>
                  <w:rFonts w:ascii="Arial" w:eastAsia="Arial" w:hAnsi="Arial" w:cs="Arial"/>
                  <w:b/>
                  <w:color w:val="0000FF"/>
                  <w:spacing w:val="1"/>
                  <w:u w:val="thick" w:color="0000FF"/>
                </w:rPr>
                <w:t>u</w:t>
              </w:r>
              <w:r w:rsidRPr="0029167F">
                <w:rPr>
                  <w:rFonts w:ascii="Arial" w:eastAsia="Arial" w:hAnsi="Arial" w:cs="Arial"/>
                  <w:b/>
                  <w:color w:val="0000FF"/>
                  <w:spacing w:val="-1"/>
                  <w:u w:val="thick" w:color="0000FF"/>
                </w:rPr>
                <w:t>r</w:t>
              </w:r>
              <w:r w:rsidRPr="0029167F">
                <w:rPr>
                  <w:rFonts w:ascii="Arial" w:eastAsia="Arial" w:hAnsi="Arial" w:cs="Arial"/>
                  <w:b/>
                  <w:color w:val="0000FF"/>
                  <w:u w:val="thick" w:color="0000FF"/>
                </w:rPr>
                <w:t>n</w:t>
              </w:r>
              <w:r w:rsidRPr="0029167F">
                <w:rPr>
                  <w:rFonts w:ascii="Arial" w:eastAsia="Arial" w:hAnsi="Arial" w:cs="Arial"/>
                  <w:b/>
                  <w:color w:val="0000FF"/>
                  <w:spacing w:val="2"/>
                  <w:u w:val="thick" w:color="0000FF"/>
                </w:rPr>
                <w:t>a</w:t>
              </w:r>
              <w:r w:rsidRPr="0029167F">
                <w:rPr>
                  <w:rFonts w:ascii="Arial" w:eastAsia="Arial" w:hAnsi="Arial" w:cs="Arial"/>
                  <w:b/>
                  <w:color w:val="0000FF"/>
                  <w:u w:val="thick" w:color="0000FF"/>
                </w:rPr>
                <w:t>l</w:t>
              </w:r>
              <w:r w:rsidRPr="0029167F">
                <w:rPr>
                  <w:rFonts w:ascii="Arial" w:eastAsia="Arial" w:hAnsi="Arial" w:cs="Arial"/>
                  <w:b/>
                  <w:color w:val="0000FF"/>
                  <w:spacing w:val="-6"/>
                  <w:u w:val="thick" w:color="0000FF"/>
                </w:rPr>
                <w:t xml:space="preserve"> </w:t>
              </w:r>
              <w:r w:rsidRPr="0029167F">
                <w:rPr>
                  <w:rFonts w:ascii="Arial" w:eastAsia="Arial" w:hAnsi="Arial" w:cs="Arial"/>
                  <w:b/>
                  <w:color w:val="0000FF"/>
                  <w:u w:val="thick" w:color="0000FF"/>
                </w:rPr>
                <w:t>of</w:t>
              </w:r>
              <w:r w:rsidRPr="0029167F">
                <w:rPr>
                  <w:rFonts w:ascii="Arial" w:eastAsia="Arial" w:hAnsi="Arial" w:cs="Arial"/>
                  <w:b/>
                  <w:color w:val="0000FF"/>
                  <w:spacing w:val="-1"/>
                  <w:u w:val="thick" w:color="0000FF"/>
                </w:rPr>
                <w:t xml:space="preserve"> </w:t>
              </w:r>
              <w:r w:rsidRPr="0029167F">
                <w:rPr>
                  <w:rFonts w:ascii="Arial" w:eastAsia="Arial" w:hAnsi="Arial" w:cs="Arial"/>
                  <w:b/>
                  <w:color w:val="0000FF"/>
                  <w:u w:val="thick" w:color="0000FF"/>
                </w:rPr>
                <w:t>A</w:t>
              </w:r>
              <w:r w:rsidRPr="0029167F">
                <w:rPr>
                  <w:rFonts w:ascii="Arial" w:eastAsia="Arial" w:hAnsi="Arial" w:cs="Arial"/>
                  <w:b/>
                  <w:color w:val="0000FF"/>
                  <w:spacing w:val="-1"/>
                  <w:u w:val="thick" w:color="0000FF"/>
                </w:rPr>
                <w:t>r</w:t>
              </w:r>
              <w:r w:rsidRPr="0029167F">
                <w:rPr>
                  <w:rFonts w:ascii="Arial" w:eastAsia="Arial" w:hAnsi="Arial" w:cs="Arial"/>
                  <w:b/>
                  <w:color w:val="0000FF"/>
                  <w:spacing w:val="1"/>
                  <w:u w:val="thick" w:color="0000FF"/>
                </w:rPr>
                <w:t>t</w:t>
              </w:r>
              <w:r w:rsidRPr="0029167F">
                <w:rPr>
                  <w:rFonts w:ascii="Arial" w:eastAsia="Arial" w:hAnsi="Arial" w:cs="Arial"/>
                  <w:b/>
                  <w:color w:val="0000FF"/>
                  <w:u w:val="thick" w:color="0000FF"/>
                </w:rPr>
                <w:t>s</w:t>
              </w:r>
              <w:r w:rsidRPr="0029167F">
                <w:rPr>
                  <w:rFonts w:ascii="Arial" w:eastAsia="Arial" w:hAnsi="Arial" w:cs="Arial"/>
                  <w:b/>
                  <w:color w:val="0000FF"/>
                  <w:spacing w:val="-5"/>
                  <w:u w:val="thick" w:color="0000FF"/>
                </w:rPr>
                <w:t xml:space="preserve"> </w:t>
              </w:r>
              <w:r w:rsidRPr="0029167F">
                <w:rPr>
                  <w:rFonts w:ascii="Arial" w:eastAsia="Arial" w:hAnsi="Arial" w:cs="Arial"/>
                  <w:b/>
                  <w:color w:val="0000FF"/>
                  <w:u w:val="thick" w:color="0000FF"/>
                </w:rPr>
                <w:t xml:space="preserve">&amp; </w:t>
              </w:r>
              <w:r w:rsidRPr="0029167F">
                <w:rPr>
                  <w:rFonts w:ascii="Arial" w:eastAsia="Arial" w:hAnsi="Arial" w:cs="Arial"/>
                  <w:b/>
                  <w:color w:val="0000FF"/>
                  <w:spacing w:val="-1"/>
                  <w:u w:val="thick" w:color="0000FF"/>
                </w:rPr>
                <w:t>S</w:t>
              </w:r>
              <w:r w:rsidRPr="0029167F">
                <w:rPr>
                  <w:rFonts w:ascii="Arial" w:eastAsia="Arial" w:hAnsi="Arial" w:cs="Arial"/>
                  <w:b/>
                  <w:color w:val="0000FF"/>
                  <w:u w:val="thick" w:color="0000FF"/>
                </w:rPr>
                <w:t>oci</w:t>
              </w:r>
              <w:r w:rsidRPr="0029167F">
                <w:rPr>
                  <w:rFonts w:ascii="Arial" w:eastAsia="Arial" w:hAnsi="Arial" w:cs="Arial"/>
                  <w:b/>
                  <w:color w:val="0000FF"/>
                  <w:spacing w:val="1"/>
                  <w:u w:val="thick" w:color="0000FF"/>
                </w:rPr>
                <w:t>a</w:t>
              </w:r>
              <w:r w:rsidRPr="0029167F">
                <w:rPr>
                  <w:rFonts w:ascii="Arial" w:eastAsia="Arial" w:hAnsi="Arial" w:cs="Arial"/>
                  <w:b/>
                  <w:color w:val="0000FF"/>
                  <w:u w:val="thick" w:color="0000FF"/>
                </w:rPr>
                <w:t>l</w:t>
              </w:r>
              <w:r w:rsidRPr="0029167F">
                <w:rPr>
                  <w:rFonts w:ascii="Arial" w:eastAsia="Arial" w:hAnsi="Arial" w:cs="Arial"/>
                  <w:b/>
                  <w:color w:val="0000FF"/>
                  <w:spacing w:val="-6"/>
                  <w:u w:val="thick" w:color="0000FF"/>
                </w:rPr>
                <w:t xml:space="preserve"> </w:t>
              </w:r>
              <w:r w:rsidRPr="0029167F">
                <w:rPr>
                  <w:rFonts w:ascii="Arial" w:eastAsia="Arial" w:hAnsi="Arial" w:cs="Arial"/>
                  <w:b/>
                  <w:color w:val="0000FF"/>
                  <w:spacing w:val="1"/>
                  <w:u w:val="thick" w:color="0000FF"/>
                </w:rPr>
                <w:t>S</w:t>
              </w:r>
              <w:r w:rsidRPr="0029167F">
                <w:rPr>
                  <w:rFonts w:ascii="Arial" w:eastAsia="Arial" w:hAnsi="Arial" w:cs="Arial"/>
                  <w:b/>
                  <w:color w:val="0000FF"/>
                  <w:u w:val="thick" w:color="0000FF"/>
                </w:rPr>
                <w:t>ci</w:t>
              </w:r>
              <w:r w:rsidRPr="0029167F">
                <w:rPr>
                  <w:rFonts w:ascii="Arial" w:eastAsia="Arial" w:hAnsi="Arial" w:cs="Arial"/>
                  <w:b/>
                  <w:color w:val="0000FF"/>
                  <w:spacing w:val="-1"/>
                  <w:u w:val="thick" w:color="0000FF"/>
                </w:rPr>
                <w:t>e</w:t>
              </w:r>
              <w:r w:rsidRPr="0029167F">
                <w:rPr>
                  <w:rFonts w:ascii="Arial" w:eastAsia="Arial" w:hAnsi="Arial" w:cs="Arial"/>
                  <w:b/>
                  <w:color w:val="0000FF"/>
                  <w:u w:val="thick" w:color="0000FF"/>
                </w:rPr>
                <w:t>n</w:t>
              </w:r>
              <w:r w:rsidRPr="0029167F">
                <w:rPr>
                  <w:rFonts w:ascii="Arial" w:eastAsia="Arial" w:hAnsi="Arial" w:cs="Arial"/>
                  <w:b/>
                  <w:color w:val="0000FF"/>
                  <w:spacing w:val="2"/>
                  <w:u w:val="thick" w:color="0000FF"/>
                </w:rPr>
                <w:t>c</w:t>
              </w:r>
              <w:r w:rsidRPr="0029167F">
                <w:rPr>
                  <w:rFonts w:ascii="Arial" w:eastAsia="Arial" w:hAnsi="Arial" w:cs="Arial"/>
                  <w:b/>
                  <w:color w:val="0000FF"/>
                  <w:u w:val="thick" w:color="0000FF"/>
                </w:rPr>
                <w:t>es</w:t>
              </w:r>
            </w:hyperlink>
          </w:p>
        </w:tc>
      </w:tr>
      <w:tr w:rsidR="00097B2A" w:rsidRPr="0029167F" w14:paraId="7A2CB5B3" w14:textId="77777777" w:rsidTr="0029167F">
        <w:trPr>
          <w:trHeight w:hRule="exact" w:val="300"/>
        </w:trPr>
        <w:tc>
          <w:tcPr>
            <w:tcW w:w="5281" w:type="dxa"/>
            <w:tcBorders>
              <w:top w:val="single" w:sz="5" w:space="0" w:color="000000"/>
              <w:left w:val="single" w:sz="5" w:space="0" w:color="000000"/>
              <w:bottom w:val="single" w:sz="5" w:space="0" w:color="000000"/>
              <w:right w:val="single" w:sz="5" w:space="0" w:color="000000"/>
            </w:tcBorders>
          </w:tcPr>
          <w:p w14:paraId="2264BB4E" w14:textId="77777777" w:rsidR="00097B2A" w:rsidRPr="0029167F" w:rsidRDefault="00000000">
            <w:pPr>
              <w:spacing w:line="220" w:lineRule="exact"/>
              <w:ind w:left="88"/>
              <w:rPr>
                <w:rFonts w:ascii="Arial" w:eastAsia="Arial" w:hAnsi="Arial" w:cs="Arial"/>
              </w:rPr>
            </w:pPr>
            <w:r w:rsidRPr="0029167F">
              <w:rPr>
                <w:rFonts w:ascii="Arial" w:eastAsia="Arial" w:hAnsi="Arial" w:cs="Arial"/>
              </w:rPr>
              <w:t>M</w:t>
            </w:r>
            <w:r w:rsidRPr="0029167F">
              <w:rPr>
                <w:rFonts w:ascii="Arial" w:eastAsia="Arial" w:hAnsi="Arial" w:cs="Arial"/>
                <w:spacing w:val="-1"/>
              </w:rPr>
              <w:t>a</w:t>
            </w:r>
            <w:r w:rsidRPr="0029167F">
              <w:rPr>
                <w:rFonts w:ascii="Arial" w:eastAsia="Arial" w:hAnsi="Arial" w:cs="Arial"/>
              </w:rPr>
              <w:t>n</w:t>
            </w:r>
            <w:r w:rsidRPr="0029167F">
              <w:rPr>
                <w:rFonts w:ascii="Arial" w:eastAsia="Arial" w:hAnsi="Arial" w:cs="Arial"/>
                <w:spacing w:val="-1"/>
              </w:rPr>
              <w:t>u</w:t>
            </w:r>
            <w:r w:rsidRPr="0029167F">
              <w:rPr>
                <w:rFonts w:ascii="Arial" w:eastAsia="Arial" w:hAnsi="Arial" w:cs="Arial"/>
                <w:spacing w:val="1"/>
              </w:rPr>
              <w:t>scr</w:t>
            </w:r>
            <w:r w:rsidRPr="0029167F">
              <w:rPr>
                <w:rFonts w:ascii="Arial" w:eastAsia="Arial" w:hAnsi="Arial" w:cs="Arial"/>
                <w:spacing w:val="-1"/>
              </w:rPr>
              <w:t>i</w:t>
            </w:r>
            <w:r w:rsidRPr="0029167F">
              <w:rPr>
                <w:rFonts w:ascii="Arial" w:eastAsia="Arial" w:hAnsi="Arial" w:cs="Arial"/>
                <w:spacing w:val="2"/>
              </w:rPr>
              <w:t>p</w:t>
            </w:r>
            <w:r w:rsidRPr="0029167F">
              <w:rPr>
                <w:rFonts w:ascii="Arial" w:eastAsia="Arial" w:hAnsi="Arial" w:cs="Arial"/>
              </w:rPr>
              <w:t>t</w:t>
            </w:r>
            <w:r w:rsidRPr="0029167F">
              <w:rPr>
                <w:rFonts w:ascii="Arial" w:eastAsia="Arial" w:hAnsi="Arial" w:cs="Arial"/>
                <w:spacing w:val="-10"/>
              </w:rPr>
              <w:t xml:space="preserve"> </w:t>
            </w:r>
            <w:r w:rsidRPr="0029167F">
              <w:rPr>
                <w:rFonts w:ascii="Arial" w:eastAsia="Arial" w:hAnsi="Arial" w:cs="Arial"/>
              </w:rPr>
              <w:t>N</w:t>
            </w:r>
            <w:r w:rsidRPr="0029167F">
              <w:rPr>
                <w:rFonts w:ascii="Arial" w:eastAsia="Arial" w:hAnsi="Arial" w:cs="Arial"/>
                <w:spacing w:val="2"/>
              </w:rPr>
              <w:t>u</w:t>
            </w:r>
            <w:r w:rsidRPr="0029167F">
              <w:rPr>
                <w:rFonts w:ascii="Arial" w:eastAsia="Arial" w:hAnsi="Arial" w:cs="Arial"/>
              </w:rPr>
              <w:t>m</w:t>
            </w:r>
            <w:r w:rsidRPr="0029167F">
              <w:rPr>
                <w:rFonts w:ascii="Arial" w:eastAsia="Arial" w:hAnsi="Arial" w:cs="Arial"/>
                <w:spacing w:val="-1"/>
              </w:rPr>
              <w:t>b</w:t>
            </w:r>
            <w:r w:rsidRPr="0029167F">
              <w:rPr>
                <w:rFonts w:ascii="Arial" w:eastAsia="Arial" w:hAnsi="Arial" w:cs="Arial"/>
              </w:rPr>
              <w:t>er:</w:t>
            </w:r>
          </w:p>
        </w:tc>
        <w:tc>
          <w:tcPr>
            <w:tcW w:w="15770" w:type="dxa"/>
            <w:tcBorders>
              <w:top w:val="single" w:sz="5" w:space="0" w:color="000000"/>
              <w:left w:val="single" w:sz="5" w:space="0" w:color="000000"/>
              <w:bottom w:val="single" w:sz="5" w:space="0" w:color="000000"/>
              <w:right w:val="single" w:sz="5" w:space="0" w:color="000000"/>
            </w:tcBorders>
          </w:tcPr>
          <w:p w14:paraId="0D726F83" w14:textId="77777777" w:rsidR="00097B2A" w:rsidRPr="0029167F" w:rsidRDefault="00000000">
            <w:pPr>
              <w:spacing w:before="30"/>
              <w:ind w:left="102"/>
              <w:rPr>
                <w:rFonts w:ascii="Arial" w:eastAsia="Arial" w:hAnsi="Arial" w:cs="Arial"/>
              </w:rPr>
            </w:pPr>
            <w:r w:rsidRPr="0029167F">
              <w:rPr>
                <w:rFonts w:ascii="Arial" w:eastAsia="Arial" w:hAnsi="Arial" w:cs="Arial"/>
                <w:b/>
              </w:rPr>
              <w:t>M</w:t>
            </w:r>
            <w:r w:rsidRPr="0029167F">
              <w:rPr>
                <w:rFonts w:ascii="Arial" w:eastAsia="Arial" w:hAnsi="Arial" w:cs="Arial"/>
                <w:b/>
                <w:spacing w:val="-1"/>
              </w:rPr>
              <w:t>s</w:t>
            </w:r>
            <w:r w:rsidRPr="0029167F">
              <w:rPr>
                <w:rFonts w:ascii="Arial" w:eastAsia="Arial" w:hAnsi="Arial" w:cs="Arial"/>
                <w:b/>
              </w:rPr>
              <w:t>_A</w:t>
            </w:r>
            <w:r w:rsidRPr="0029167F">
              <w:rPr>
                <w:rFonts w:ascii="Arial" w:eastAsia="Arial" w:hAnsi="Arial" w:cs="Arial"/>
                <w:b/>
                <w:spacing w:val="2"/>
              </w:rPr>
              <w:t>R</w:t>
            </w:r>
            <w:r w:rsidRPr="0029167F">
              <w:rPr>
                <w:rFonts w:ascii="Arial" w:eastAsia="Arial" w:hAnsi="Arial" w:cs="Arial"/>
                <w:b/>
              </w:rPr>
              <w:t>J</w:t>
            </w:r>
            <w:r w:rsidRPr="0029167F">
              <w:rPr>
                <w:rFonts w:ascii="Arial" w:eastAsia="Arial" w:hAnsi="Arial" w:cs="Arial"/>
                <w:b/>
                <w:spacing w:val="2"/>
              </w:rPr>
              <w:t>A</w:t>
            </w:r>
            <w:r w:rsidRPr="0029167F">
              <w:rPr>
                <w:rFonts w:ascii="Arial" w:eastAsia="Arial" w:hAnsi="Arial" w:cs="Arial"/>
                <w:b/>
                <w:spacing w:val="-1"/>
              </w:rPr>
              <w:t>S</w:t>
            </w:r>
            <w:r w:rsidRPr="0029167F">
              <w:rPr>
                <w:rFonts w:ascii="Arial" w:eastAsia="Arial" w:hAnsi="Arial" w:cs="Arial"/>
                <w:b/>
                <w:spacing w:val="1"/>
              </w:rPr>
              <w:t>S</w:t>
            </w:r>
            <w:r w:rsidRPr="0029167F">
              <w:rPr>
                <w:rFonts w:ascii="Arial" w:eastAsia="Arial" w:hAnsi="Arial" w:cs="Arial"/>
                <w:b/>
              </w:rPr>
              <w:t>_</w:t>
            </w:r>
            <w:r w:rsidRPr="0029167F">
              <w:rPr>
                <w:rFonts w:ascii="Arial" w:eastAsia="Arial" w:hAnsi="Arial" w:cs="Arial"/>
                <w:b/>
                <w:spacing w:val="-1"/>
              </w:rPr>
              <w:t>1</w:t>
            </w:r>
            <w:r w:rsidRPr="0029167F">
              <w:rPr>
                <w:rFonts w:ascii="Arial" w:eastAsia="Arial" w:hAnsi="Arial" w:cs="Arial"/>
                <w:b/>
                <w:spacing w:val="2"/>
              </w:rPr>
              <w:t>3</w:t>
            </w:r>
            <w:r w:rsidRPr="0029167F">
              <w:rPr>
                <w:rFonts w:ascii="Arial" w:eastAsia="Arial" w:hAnsi="Arial" w:cs="Arial"/>
                <w:b/>
              </w:rPr>
              <w:t>6</w:t>
            </w:r>
            <w:r w:rsidRPr="0029167F">
              <w:rPr>
                <w:rFonts w:ascii="Arial" w:eastAsia="Arial" w:hAnsi="Arial" w:cs="Arial"/>
                <w:b/>
                <w:spacing w:val="-1"/>
              </w:rPr>
              <w:t>3</w:t>
            </w:r>
            <w:r w:rsidRPr="0029167F">
              <w:rPr>
                <w:rFonts w:ascii="Arial" w:eastAsia="Arial" w:hAnsi="Arial" w:cs="Arial"/>
                <w:b/>
                <w:spacing w:val="2"/>
              </w:rPr>
              <w:t>3</w:t>
            </w:r>
            <w:r w:rsidRPr="0029167F">
              <w:rPr>
                <w:rFonts w:ascii="Arial" w:eastAsia="Arial" w:hAnsi="Arial" w:cs="Arial"/>
                <w:b/>
              </w:rPr>
              <w:t>9</w:t>
            </w:r>
          </w:p>
        </w:tc>
      </w:tr>
      <w:tr w:rsidR="00097B2A" w:rsidRPr="0029167F" w14:paraId="2F6178BC" w14:textId="77777777" w:rsidTr="0029167F">
        <w:trPr>
          <w:trHeight w:hRule="exact" w:val="660"/>
        </w:trPr>
        <w:tc>
          <w:tcPr>
            <w:tcW w:w="5281" w:type="dxa"/>
            <w:tcBorders>
              <w:top w:val="single" w:sz="5" w:space="0" w:color="000000"/>
              <w:left w:val="single" w:sz="5" w:space="0" w:color="000000"/>
              <w:bottom w:val="single" w:sz="5" w:space="0" w:color="000000"/>
              <w:right w:val="single" w:sz="5" w:space="0" w:color="000000"/>
            </w:tcBorders>
          </w:tcPr>
          <w:p w14:paraId="20438E50" w14:textId="77777777" w:rsidR="00097B2A" w:rsidRPr="0029167F" w:rsidRDefault="00000000">
            <w:pPr>
              <w:spacing w:line="220" w:lineRule="exact"/>
              <w:ind w:left="88"/>
              <w:rPr>
                <w:rFonts w:ascii="Arial" w:eastAsia="Arial" w:hAnsi="Arial" w:cs="Arial"/>
              </w:rPr>
            </w:pPr>
            <w:r w:rsidRPr="0029167F">
              <w:rPr>
                <w:rFonts w:ascii="Arial" w:eastAsia="Arial" w:hAnsi="Arial" w:cs="Arial"/>
              </w:rPr>
              <w:t>T</w:t>
            </w:r>
            <w:r w:rsidRPr="0029167F">
              <w:rPr>
                <w:rFonts w:ascii="Arial" w:eastAsia="Arial" w:hAnsi="Arial" w:cs="Arial"/>
                <w:spacing w:val="-1"/>
              </w:rPr>
              <w:t>i</w:t>
            </w:r>
            <w:r w:rsidRPr="0029167F">
              <w:rPr>
                <w:rFonts w:ascii="Arial" w:eastAsia="Arial" w:hAnsi="Arial" w:cs="Arial"/>
              </w:rPr>
              <w:t>t</w:t>
            </w:r>
            <w:r w:rsidRPr="0029167F">
              <w:rPr>
                <w:rFonts w:ascii="Arial" w:eastAsia="Arial" w:hAnsi="Arial" w:cs="Arial"/>
                <w:spacing w:val="-1"/>
              </w:rPr>
              <w:t>l</w:t>
            </w:r>
            <w:r w:rsidRPr="0029167F">
              <w:rPr>
                <w:rFonts w:ascii="Arial" w:eastAsia="Arial" w:hAnsi="Arial" w:cs="Arial"/>
              </w:rPr>
              <w:t>e</w:t>
            </w:r>
            <w:r w:rsidRPr="0029167F">
              <w:rPr>
                <w:rFonts w:ascii="Arial" w:eastAsia="Arial" w:hAnsi="Arial" w:cs="Arial"/>
                <w:spacing w:val="-2"/>
              </w:rPr>
              <w:t xml:space="preserve"> </w:t>
            </w:r>
            <w:r w:rsidRPr="0029167F">
              <w:rPr>
                <w:rFonts w:ascii="Arial" w:eastAsia="Arial" w:hAnsi="Arial" w:cs="Arial"/>
              </w:rPr>
              <w:t>of</w:t>
            </w:r>
            <w:r w:rsidRPr="0029167F">
              <w:rPr>
                <w:rFonts w:ascii="Arial" w:eastAsia="Arial" w:hAnsi="Arial" w:cs="Arial"/>
                <w:spacing w:val="-3"/>
              </w:rPr>
              <w:t xml:space="preserve"> </w:t>
            </w:r>
            <w:r w:rsidRPr="0029167F">
              <w:rPr>
                <w:rFonts w:ascii="Arial" w:eastAsia="Arial" w:hAnsi="Arial" w:cs="Arial"/>
                <w:spacing w:val="2"/>
              </w:rPr>
              <w:t>t</w:t>
            </w:r>
            <w:r w:rsidRPr="0029167F">
              <w:rPr>
                <w:rFonts w:ascii="Arial" w:eastAsia="Arial" w:hAnsi="Arial" w:cs="Arial"/>
              </w:rPr>
              <w:t>he</w:t>
            </w:r>
            <w:r w:rsidRPr="0029167F">
              <w:rPr>
                <w:rFonts w:ascii="Arial" w:eastAsia="Arial" w:hAnsi="Arial" w:cs="Arial"/>
                <w:spacing w:val="-2"/>
              </w:rPr>
              <w:t xml:space="preserve"> </w:t>
            </w:r>
            <w:r w:rsidRPr="0029167F">
              <w:rPr>
                <w:rFonts w:ascii="Arial" w:eastAsia="Arial" w:hAnsi="Arial" w:cs="Arial"/>
              </w:rPr>
              <w:t>M</w:t>
            </w:r>
            <w:r w:rsidRPr="0029167F">
              <w:rPr>
                <w:rFonts w:ascii="Arial" w:eastAsia="Arial" w:hAnsi="Arial" w:cs="Arial"/>
                <w:spacing w:val="-1"/>
              </w:rPr>
              <w:t>a</w:t>
            </w:r>
            <w:r w:rsidRPr="0029167F">
              <w:rPr>
                <w:rFonts w:ascii="Arial" w:eastAsia="Arial" w:hAnsi="Arial" w:cs="Arial"/>
                <w:spacing w:val="2"/>
              </w:rPr>
              <w:t>n</w:t>
            </w:r>
            <w:r w:rsidRPr="0029167F">
              <w:rPr>
                <w:rFonts w:ascii="Arial" w:eastAsia="Arial" w:hAnsi="Arial" w:cs="Arial"/>
              </w:rPr>
              <w:t>u</w:t>
            </w:r>
            <w:r w:rsidRPr="0029167F">
              <w:rPr>
                <w:rFonts w:ascii="Arial" w:eastAsia="Arial" w:hAnsi="Arial" w:cs="Arial"/>
                <w:spacing w:val="1"/>
              </w:rPr>
              <w:t>scr</w:t>
            </w:r>
            <w:r w:rsidRPr="0029167F">
              <w:rPr>
                <w:rFonts w:ascii="Arial" w:eastAsia="Arial" w:hAnsi="Arial" w:cs="Arial"/>
                <w:spacing w:val="-1"/>
              </w:rPr>
              <w:t>i</w:t>
            </w:r>
            <w:r w:rsidRPr="0029167F">
              <w:rPr>
                <w:rFonts w:ascii="Arial" w:eastAsia="Arial" w:hAnsi="Arial" w:cs="Arial"/>
              </w:rPr>
              <w:t>pt:</w:t>
            </w:r>
          </w:p>
        </w:tc>
        <w:tc>
          <w:tcPr>
            <w:tcW w:w="15770" w:type="dxa"/>
            <w:tcBorders>
              <w:top w:val="single" w:sz="5" w:space="0" w:color="000000"/>
              <w:left w:val="single" w:sz="5" w:space="0" w:color="000000"/>
              <w:bottom w:val="single" w:sz="5" w:space="0" w:color="000000"/>
              <w:right w:val="single" w:sz="5" w:space="0" w:color="000000"/>
            </w:tcBorders>
          </w:tcPr>
          <w:p w14:paraId="5AB75752" w14:textId="77777777" w:rsidR="00097B2A" w:rsidRPr="0029167F" w:rsidRDefault="00097B2A">
            <w:pPr>
              <w:spacing w:before="10" w:line="200" w:lineRule="exact"/>
              <w:rPr>
                <w:rFonts w:ascii="Arial" w:hAnsi="Arial" w:cs="Arial"/>
              </w:rPr>
            </w:pPr>
          </w:p>
          <w:p w14:paraId="469DD0D6" w14:textId="77777777" w:rsidR="00097B2A" w:rsidRPr="0029167F" w:rsidRDefault="00000000">
            <w:pPr>
              <w:ind w:left="102"/>
              <w:rPr>
                <w:rFonts w:ascii="Arial" w:eastAsia="Arial" w:hAnsi="Arial" w:cs="Arial"/>
              </w:rPr>
            </w:pPr>
            <w:r w:rsidRPr="0029167F">
              <w:rPr>
                <w:rFonts w:ascii="Arial" w:eastAsia="Arial" w:hAnsi="Arial" w:cs="Arial"/>
                <w:b/>
              </w:rPr>
              <w:t>Feminist</w:t>
            </w:r>
            <w:r w:rsidRPr="0029167F">
              <w:rPr>
                <w:rFonts w:ascii="Arial" w:eastAsia="Arial" w:hAnsi="Arial" w:cs="Arial"/>
                <w:b/>
                <w:spacing w:val="-8"/>
              </w:rPr>
              <w:t xml:space="preserve"> </w:t>
            </w:r>
            <w:r w:rsidRPr="0029167F">
              <w:rPr>
                <w:rFonts w:ascii="Arial" w:eastAsia="Arial" w:hAnsi="Arial" w:cs="Arial"/>
                <w:b/>
                <w:spacing w:val="1"/>
              </w:rPr>
              <w:t>P</w:t>
            </w:r>
            <w:r w:rsidRPr="0029167F">
              <w:rPr>
                <w:rFonts w:ascii="Arial" w:eastAsia="Arial" w:hAnsi="Arial" w:cs="Arial"/>
                <w:b/>
              </w:rPr>
              <w:t>e</w:t>
            </w:r>
            <w:r w:rsidRPr="0029167F">
              <w:rPr>
                <w:rFonts w:ascii="Arial" w:eastAsia="Arial" w:hAnsi="Arial" w:cs="Arial"/>
                <w:b/>
                <w:spacing w:val="1"/>
              </w:rPr>
              <w:t>r</w:t>
            </w:r>
            <w:r w:rsidRPr="0029167F">
              <w:rPr>
                <w:rFonts w:ascii="Arial" w:eastAsia="Arial" w:hAnsi="Arial" w:cs="Arial"/>
                <w:b/>
              </w:rPr>
              <w:t>specti</w:t>
            </w:r>
            <w:r w:rsidRPr="0029167F">
              <w:rPr>
                <w:rFonts w:ascii="Arial" w:eastAsia="Arial" w:hAnsi="Arial" w:cs="Arial"/>
                <w:b/>
                <w:spacing w:val="2"/>
              </w:rPr>
              <w:t>v</w:t>
            </w:r>
            <w:r w:rsidRPr="0029167F">
              <w:rPr>
                <w:rFonts w:ascii="Arial" w:eastAsia="Arial" w:hAnsi="Arial" w:cs="Arial"/>
                <w:b/>
              </w:rPr>
              <w:t>e</w:t>
            </w:r>
            <w:r w:rsidRPr="0029167F">
              <w:rPr>
                <w:rFonts w:ascii="Arial" w:eastAsia="Arial" w:hAnsi="Arial" w:cs="Arial"/>
                <w:b/>
                <w:spacing w:val="-11"/>
              </w:rPr>
              <w:t xml:space="preserve"> </w:t>
            </w:r>
            <w:r w:rsidRPr="0029167F">
              <w:rPr>
                <w:rFonts w:ascii="Arial" w:eastAsia="Arial" w:hAnsi="Arial" w:cs="Arial"/>
                <w:b/>
              </w:rPr>
              <w:t>on</w:t>
            </w:r>
            <w:r w:rsidRPr="0029167F">
              <w:rPr>
                <w:rFonts w:ascii="Arial" w:eastAsia="Arial" w:hAnsi="Arial" w:cs="Arial"/>
                <w:b/>
                <w:spacing w:val="-1"/>
              </w:rPr>
              <w:t xml:space="preserve"> </w:t>
            </w:r>
            <w:r w:rsidRPr="0029167F">
              <w:rPr>
                <w:rFonts w:ascii="Arial" w:eastAsia="Arial" w:hAnsi="Arial" w:cs="Arial"/>
                <w:b/>
                <w:spacing w:val="3"/>
              </w:rPr>
              <w:t>t</w:t>
            </w:r>
            <w:r w:rsidRPr="0029167F">
              <w:rPr>
                <w:rFonts w:ascii="Arial" w:eastAsia="Arial" w:hAnsi="Arial" w:cs="Arial"/>
                <w:b/>
              </w:rPr>
              <w:t>he</w:t>
            </w:r>
            <w:r w:rsidRPr="0029167F">
              <w:rPr>
                <w:rFonts w:ascii="Arial" w:eastAsia="Arial" w:hAnsi="Arial" w:cs="Arial"/>
                <w:b/>
                <w:spacing w:val="-3"/>
              </w:rPr>
              <w:t xml:space="preserve"> </w:t>
            </w:r>
            <w:r w:rsidRPr="0029167F">
              <w:rPr>
                <w:rFonts w:ascii="Arial" w:eastAsia="Arial" w:hAnsi="Arial" w:cs="Arial"/>
                <w:b/>
                <w:spacing w:val="-1"/>
              </w:rPr>
              <w:t>E</w:t>
            </w:r>
            <w:r w:rsidRPr="0029167F">
              <w:rPr>
                <w:rFonts w:ascii="Arial" w:eastAsia="Arial" w:hAnsi="Arial" w:cs="Arial"/>
                <w:b/>
              </w:rPr>
              <w:t>x</w:t>
            </w:r>
            <w:r w:rsidRPr="0029167F">
              <w:rPr>
                <w:rFonts w:ascii="Arial" w:eastAsia="Arial" w:hAnsi="Arial" w:cs="Arial"/>
                <w:b/>
                <w:spacing w:val="3"/>
              </w:rPr>
              <w:t>p</w:t>
            </w:r>
            <w:r w:rsidRPr="0029167F">
              <w:rPr>
                <w:rFonts w:ascii="Arial" w:eastAsia="Arial" w:hAnsi="Arial" w:cs="Arial"/>
                <w:b/>
              </w:rPr>
              <w:t>e</w:t>
            </w:r>
            <w:r w:rsidRPr="0029167F">
              <w:rPr>
                <w:rFonts w:ascii="Arial" w:eastAsia="Arial" w:hAnsi="Arial" w:cs="Arial"/>
                <w:b/>
                <w:spacing w:val="-1"/>
              </w:rPr>
              <w:t>r</w:t>
            </w:r>
            <w:r w:rsidRPr="0029167F">
              <w:rPr>
                <w:rFonts w:ascii="Arial" w:eastAsia="Arial" w:hAnsi="Arial" w:cs="Arial"/>
                <w:b/>
                <w:spacing w:val="2"/>
              </w:rPr>
              <w:t>i</w:t>
            </w:r>
            <w:r w:rsidRPr="0029167F">
              <w:rPr>
                <w:rFonts w:ascii="Arial" w:eastAsia="Arial" w:hAnsi="Arial" w:cs="Arial"/>
                <w:b/>
              </w:rPr>
              <w:t>ences</w:t>
            </w:r>
            <w:r w:rsidRPr="0029167F">
              <w:rPr>
                <w:rFonts w:ascii="Arial" w:eastAsia="Arial" w:hAnsi="Arial" w:cs="Arial"/>
                <w:b/>
                <w:spacing w:val="-11"/>
              </w:rPr>
              <w:t xml:space="preserve"> </w:t>
            </w:r>
            <w:r w:rsidRPr="0029167F">
              <w:rPr>
                <w:rFonts w:ascii="Arial" w:eastAsia="Arial" w:hAnsi="Arial" w:cs="Arial"/>
                <w:b/>
              </w:rPr>
              <w:t>of</w:t>
            </w:r>
            <w:r w:rsidRPr="0029167F">
              <w:rPr>
                <w:rFonts w:ascii="Arial" w:eastAsia="Arial" w:hAnsi="Arial" w:cs="Arial"/>
                <w:b/>
                <w:spacing w:val="-1"/>
              </w:rPr>
              <w:t xml:space="preserve"> </w:t>
            </w:r>
            <w:r w:rsidRPr="0029167F">
              <w:rPr>
                <w:rFonts w:ascii="Arial" w:eastAsia="Arial" w:hAnsi="Arial" w:cs="Arial"/>
                <w:b/>
              </w:rPr>
              <w:t>Filipi</w:t>
            </w:r>
            <w:r w:rsidRPr="0029167F">
              <w:rPr>
                <w:rFonts w:ascii="Arial" w:eastAsia="Arial" w:hAnsi="Arial" w:cs="Arial"/>
                <w:b/>
                <w:spacing w:val="3"/>
              </w:rPr>
              <w:t>n</w:t>
            </w:r>
            <w:r w:rsidRPr="0029167F">
              <w:rPr>
                <w:rFonts w:ascii="Arial" w:eastAsia="Arial" w:hAnsi="Arial" w:cs="Arial"/>
                <w:b/>
              </w:rPr>
              <w:t>o</w:t>
            </w:r>
            <w:r w:rsidRPr="0029167F">
              <w:rPr>
                <w:rFonts w:ascii="Arial" w:eastAsia="Arial" w:hAnsi="Arial" w:cs="Arial"/>
                <w:b/>
                <w:spacing w:val="-7"/>
              </w:rPr>
              <w:t xml:space="preserve"> </w:t>
            </w:r>
            <w:r w:rsidRPr="0029167F">
              <w:rPr>
                <w:rFonts w:ascii="Arial" w:eastAsia="Arial" w:hAnsi="Arial" w:cs="Arial"/>
                <w:b/>
              </w:rPr>
              <w:t>Domestic</w:t>
            </w:r>
            <w:r w:rsidRPr="0029167F">
              <w:rPr>
                <w:rFonts w:ascii="Arial" w:eastAsia="Arial" w:hAnsi="Arial" w:cs="Arial"/>
                <w:b/>
                <w:spacing w:val="-8"/>
              </w:rPr>
              <w:t xml:space="preserve"> </w:t>
            </w:r>
            <w:r w:rsidRPr="0029167F">
              <w:rPr>
                <w:rFonts w:ascii="Arial" w:eastAsia="Arial" w:hAnsi="Arial" w:cs="Arial"/>
                <w:b/>
                <w:spacing w:val="-1"/>
              </w:rPr>
              <w:t>W</w:t>
            </w:r>
            <w:r w:rsidRPr="0029167F">
              <w:rPr>
                <w:rFonts w:ascii="Arial" w:eastAsia="Arial" w:hAnsi="Arial" w:cs="Arial"/>
                <w:b/>
              </w:rPr>
              <w:t>o</w:t>
            </w:r>
            <w:r w:rsidRPr="0029167F">
              <w:rPr>
                <w:rFonts w:ascii="Arial" w:eastAsia="Arial" w:hAnsi="Arial" w:cs="Arial"/>
                <w:b/>
                <w:spacing w:val="2"/>
              </w:rPr>
              <w:t>r</w:t>
            </w:r>
            <w:r w:rsidRPr="0029167F">
              <w:rPr>
                <w:rFonts w:ascii="Arial" w:eastAsia="Arial" w:hAnsi="Arial" w:cs="Arial"/>
                <w:b/>
              </w:rPr>
              <w:t>k</w:t>
            </w:r>
            <w:r w:rsidRPr="0029167F">
              <w:rPr>
                <w:rFonts w:ascii="Arial" w:eastAsia="Arial" w:hAnsi="Arial" w:cs="Arial"/>
                <w:b/>
                <w:spacing w:val="-1"/>
              </w:rPr>
              <w:t>e</w:t>
            </w:r>
            <w:r w:rsidRPr="0029167F">
              <w:rPr>
                <w:rFonts w:ascii="Arial" w:eastAsia="Arial" w:hAnsi="Arial" w:cs="Arial"/>
                <w:b/>
                <w:spacing w:val="2"/>
              </w:rPr>
              <w:t>r</w:t>
            </w:r>
            <w:r w:rsidRPr="0029167F">
              <w:rPr>
                <w:rFonts w:ascii="Arial" w:eastAsia="Arial" w:hAnsi="Arial" w:cs="Arial"/>
                <w:b/>
              </w:rPr>
              <w:t>s</w:t>
            </w:r>
            <w:r w:rsidRPr="0029167F">
              <w:rPr>
                <w:rFonts w:ascii="Arial" w:eastAsia="Arial" w:hAnsi="Arial" w:cs="Arial"/>
                <w:b/>
                <w:spacing w:val="-3"/>
              </w:rPr>
              <w:t xml:space="preserve"> </w:t>
            </w:r>
            <w:r w:rsidRPr="0029167F">
              <w:rPr>
                <w:rFonts w:ascii="Arial" w:eastAsia="Arial" w:hAnsi="Arial" w:cs="Arial"/>
                <w:b/>
              </w:rPr>
              <w:t>in</w:t>
            </w:r>
            <w:r w:rsidRPr="0029167F">
              <w:rPr>
                <w:rFonts w:ascii="Arial" w:eastAsia="Arial" w:hAnsi="Arial" w:cs="Arial"/>
                <w:b/>
                <w:spacing w:val="-2"/>
              </w:rPr>
              <w:t xml:space="preserve"> </w:t>
            </w:r>
            <w:r w:rsidRPr="0029167F">
              <w:rPr>
                <w:rFonts w:ascii="Arial" w:eastAsia="Arial" w:hAnsi="Arial" w:cs="Arial"/>
                <w:b/>
                <w:spacing w:val="3"/>
              </w:rPr>
              <w:t>H</w:t>
            </w:r>
            <w:r w:rsidRPr="0029167F">
              <w:rPr>
                <w:rFonts w:ascii="Arial" w:eastAsia="Arial" w:hAnsi="Arial" w:cs="Arial"/>
                <w:b/>
              </w:rPr>
              <w:t>ong</w:t>
            </w:r>
            <w:r w:rsidRPr="0029167F">
              <w:rPr>
                <w:rFonts w:ascii="Arial" w:eastAsia="Arial" w:hAnsi="Arial" w:cs="Arial"/>
                <w:b/>
                <w:spacing w:val="-5"/>
              </w:rPr>
              <w:t xml:space="preserve"> </w:t>
            </w:r>
            <w:r w:rsidRPr="0029167F">
              <w:rPr>
                <w:rFonts w:ascii="Arial" w:eastAsia="Arial" w:hAnsi="Arial" w:cs="Arial"/>
                <w:b/>
              </w:rPr>
              <w:t>Kong:</w:t>
            </w:r>
            <w:r w:rsidRPr="0029167F">
              <w:rPr>
                <w:rFonts w:ascii="Arial" w:eastAsia="Arial" w:hAnsi="Arial" w:cs="Arial"/>
                <w:b/>
                <w:spacing w:val="-5"/>
              </w:rPr>
              <w:t xml:space="preserve"> </w:t>
            </w:r>
            <w:r w:rsidRPr="0029167F">
              <w:rPr>
                <w:rFonts w:ascii="Arial" w:eastAsia="Arial" w:hAnsi="Arial" w:cs="Arial"/>
                <w:b/>
              </w:rPr>
              <w:t>A</w:t>
            </w:r>
            <w:r w:rsidRPr="0029167F">
              <w:rPr>
                <w:rFonts w:ascii="Arial" w:eastAsia="Arial" w:hAnsi="Arial" w:cs="Arial"/>
                <w:b/>
                <w:spacing w:val="-1"/>
              </w:rPr>
              <w:t xml:space="preserve"> P</w:t>
            </w:r>
            <w:r w:rsidRPr="0029167F">
              <w:rPr>
                <w:rFonts w:ascii="Arial" w:eastAsia="Arial" w:hAnsi="Arial" w:cs="Arial"/>
                <w:b/>
              </w:rPr>
              <w:t>hen</w:t>
            </w:r>
            <w:r w:rsidRPr="0029167F">
              <w:rPr>
                <w:rFonts w:ascii="Arial" w:eastAsia="Arial" w:hAnsi="Arial" w:cs="Arial"/>
                <w:b/>
                <w:spacing w:val="1"/>
              </w:rPr>
              <w:t>o</w:t>
            </w:r>
            <w:r w:rsidRPr="0029167F">
              <w:rPr>
                <w:rFonts w:ascii="Arial" w:eastAsia="Arial" w:hAnsi="Arial" w:cs="Arial"/>
                <w:b/>
              </w:rPr>
              <w:t>me</w:t>
            </w:r>
            <w:r w:rsidRPr="0029167F">
              <w:rPr>
                <w:rFonts w:ascii="Arial" w:eastAsia="Arial" w:hAnsi="Arial" w:cs="Arial"/>
                <w:b/>
                <w:spacing w:val="1"/>
              </w:rPr>
              <w:t>n</w:t>
            </w:r>
            <w:r w:rsidRPr="0029167F">
              <w:rPr>
                <w:rFonts w:ascii="Arial" w:eastAsia="Arial" w:hAnsi="Arial" w:cs="Arial"/>
                <w:b/>
              </w:rPr>
              <w:t>o</w:t>
            </w:r>
            <w:r w:rsidRPr="0029167F">
              <w:rPr>
                <w:rFonts w:ascii="Arial" w:eastAsia="Arial" w:hAnsi="Arial" w:cs="Arial"/>
                <w:b/>
                <w:spacing w:val="2"/>
              </w:rPr>
              <w:t>l</w:t>
            </w:r>
            <w:r w:rsidRPr="0029167F">
              <w:rPr>
                <w:rFonts w:ascii="Arial" w:eastAsia="Arial" w:hAnsi="Arial" w:cs="Arial"/>
                <w:b/>
              </w:rPr>
              <w:t>ogic</w:t>
            </w:r>
            <w:r w:rsidRPr="0029167F">
              <w:rPr>
                <w:rFonts w:ascii="Arial" w:eastAsia="Arial" w:hAnsi="Arial" w:cs="Arial"/>
                <w:b/>
                <w:spacing w:val="-1"/>
              </w:rPr>
              <w:t>a</w:t>
            </w:r>
            <w:r w:rsidRPr="0029167F">
              <w:rPr>
                <w:rFonts w:ascii="Arial" w:eastAsia="Arial" w:hAnsi="Arial" w:cs="Arial"/>
                <w:b/>
              </w:rPr>
              <w:t>l</w:t>
            </w:r>
            <w:r w:rsidRPr="0029167F">
              <w:rPr>
                <w:rFonts w:ascii="Arial" w:eastAsia="Arial" w:hAnsi="Arial" w:cs="Arial"/>
                <w:b/>
                <w:spacing w:val="-16"/>
              </w:rPr>
              <w:t xml:space="preserve"> </w:t>
            </w:r>
            <w:r w:rsidRPr="0029167F">
              <w:rPr>
                <w:rFonts w:ascii="Arial" w:eastAsia="Arial" w:hAnsi="Arial" w:cs="Arial"/>
                <w:b/>
                <w:spacing w:val="-1"/>
              </w:rPr>
              <w:t>S</w:t>
            </w:r>
            <w:r w:rsidRPr="0029167F">
              <w:rPr>
                <w:rFonts w:ascii="Arial" w:eastAsia="Arial" w:hAnsi="Arial" w:cs="Arial"/>
                <w:b/>
                <w:spacing w:val="1"/>
              </w:rPr>
              <w:t>t</w:t>
            </w:r>
            <w:r w:rsidRPr="0029167F">
              <w:rPr>
                <w:rFonts w:ascii="Arial" w:eastAsia="Arial" w:hAnsi="Arial" w:cs="Arial"/>
                <w:b/>
              </w:rPr>
              <w:t>udy</w:t>
            </w:r>
          </w:p>
        </w:tc>
      </w:tr>
      <w:tr w:rsidR="00097B2A" w:rsidRPr="0029167F" w14:paraId="461C25CE" w14:textId="77777777" w:rsidTr="0029167F">
        <w:trPr>
          <w:trHeight w:hRule="exact" w:val="343"/>
        </w:trPr>
        <w:tc>
          <w:tcPr>
            <w:tcW w:w="5281" w:type="dxa"/>
            <w:tcBorders>
              <w:top w:val="single" w:sz="5" w:space="0" w:color="000000"/>
              <w:left w:val="single" w:sz="5" w:space="0" w:color="000000"/>
              <w:bottom w:val="single" w:sz="5" w:space="0" w:color="000000"/>
              <w:right w:val="single" w:sz="5" w:space="0" w:color="000000"/>
            </w:tcBorders>
          </w:tcPr>
          <w:p w14:paraId="496199B7" w14:textId="77777777" w:rsidR="00097B2A" w:rsidRPr="0029167F" w:rsidRDefault="00000000">
            <w:pPr>
              <w:spacing w:line="220" w:lineRule="exact"/>
              <w:ind w:left="88"/>
              <w:rPr>
                <w:rFonts w:ascii="Arial" w:eastAsia="Arial" w:hAnsi="Arial" w:cs="Arial"/>
              </w:rPr>
            </w:pPr>
            <w:r w:rsidRPr="0029167F">
              <w:rPr>
                <w:rFonts w:ascii="Arial" w:eastAsia="Arial" w:hAnsi="Arial" w:cs="Arial"/>
              </w:rPr>
              <w:t>T</w:t>
            </w:r>
            <w:r w:rsidRPr="0029167F">
              <w:rPr>
                <w:rFonts w:ascii="Arial" w:eastAsia="Arial" w:hAnsi="Arial" w:cs="Arial"/>
                <w:spacing w:val="1"/>
              </w:rPr>
              <w:t>y</w:t>
            </w:r>
            <w:r w:rsidRPr="0029167F">
              <w:rPr>
                <w:rFonts w:ascii="Arial" w:eastAsia="Arial" w:hAnsi="Arial" w:cs="Arial"/>
              </w:rPr>
              <w:t>pe</w:t>
            </w:r>
            <w:r w:rsidRPr="0029167F">
              <w:rPr>
                <w:rFonts w:ascii="Arial" w:eastAsia="Arial" w:hAnsi="Arial" w:cs="Arial"/>
                <w:spacing w:val="-5"/>
              </w:rPr>
              <w:t xml:space="preserve"> </w:t>
            </w:r>
            <w:r w:rsidRPr="0029167F">
              <w:rPr>
                <w:rFonts w:ascii="Arial" w:eastAsia="Arial" w:hAnsi="Arial" w:cs="Arial"/>
              </w:rPr>
              <w:t>of</w:t>
            </w:r>
            <w:r w:rsidRPr="0029167F">
              <w:rPr>
                <w:rFonts w:ascii="Arial" w:eastAsia="Arial" w:hAnsi="Arial" w:cs="Arial"/>
                <w:spacing w:val="-3"/>
              </w:rPr>
              <w:t xml:space="preserve"> </w:t>
            </w:r>
            <w:r w:rsidRPr="0029167F">
              <w:rPr>
                <w:rFonts w:ascii="Arial" w:eastAsia="Arial" w:hAnsi="Arial" w:cs="Arial"/>
                <w:spacing w:val="2"/>
              </w:rPr>
              <w:t>t</w:t>
            </w:r>
            <w:r w:rsidRPr="0029167F">
              <w:rPr>
                <w:rFonts w:ascii="Arial" w:eastAsia="Arial" w:hAnsi="Arial" w:cs="Arial"/>
              </w:rPr>
              <w:t>he</w:t>
            </w:r>
            <w:r w:rsidRPr="0029167F">
              <w:rPr>
                <w:rFonts w:ascii="Arial" w:eastAsia="Arial" w:hAnsi="Arial" w:cs="Arial"/>
                <w:spacing w:val="-2"/>
              </w:rPr>
              <w:t xml:space="preserve"> </w:t>
            </w:r>
            <w:r w:rsidRPr="0029167F">
              <w:rPr>
                <w:rFonts w:ascii="Arial" w:eastAsia="Arial" w:hAnsi="Arial" w:cs="Arial"/>
                <w:spacing w:val="-1"/>
              </w:rPr>
              <w:t>A</w:t>
            </w:r>
            <w:r w:rsidRPr="0029167F">
              <w:rPr>
                <w:rFonts w:ascii="Arial" w:eastAsia="Arial" w:hAnsi="Arial" w:cs="Arial"/>
                <w:spacing w:val="1"/>
              </w:rPr>
              <w:t>r</w:t>
            </w:r>
            <w:r w:rsidRPr="0029167F">
              <w:rPr>
                <w:rFonts w:ascii="Arial" w:eastAsia="Arial" w:hAnsi="Arial" w:cs="Arial"/>
              </w:rPr>
              <w:t>t</w:t>
            </w:r>
            <w:r w:rsidRPr="0029167F">
              <w:rPr>
                <w:rFonts w:ascii="Arial" w:eastAsia="Arial" w:hAnsi="Arial" w:cs="Arial"/>
                <w:spacing w:val="-1"/>
              </w:rPr>
              <w:t>i</w:t>
            </w:r>
            <w:r w:rsidRPr="0029167F">
              <w:rPr>
                <w:rFonts w:ascii="Arial" w:eastAsia="Arial" w:hAnsi="Arial" w:cs="Arial"/>
                <w:spacing w:val="1"/>
              </w:rPr>
              <w:t>cl</w:t>
            </w:r>
            <w:r w:rsidRPr="0029167F">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4052DE04" w14:textId="77777777" w:rsidR="00097B2A" w:rsidRPr="0029167F" w:rsidRDefault="00097B2A">
            <w:pPr>
              <w:rPr>
                <w:rFonts w:ascii="Arial" w:hAnsi="Arial" w:cs="Arial"/>
              </w:rPr>
            </w:pPr>
          </w:p>
        </w:tc>
      </w:tr>
    </w:tbl>
    <w:p w14:paraId="4694572B" w14:textId="77777777" w:rsidR="00097B2A" w:rsidRPr="0029167F" w:rsidRDefault="00097B2A">
      <w:pPr>
        <w:spacing w:before="1" w:line="280" w:lineRule="exact"/>
        <w:rPr>
          <w:rFonts w:ascii="Arial" w:hAnsi="Arial" w:cs="Arial"/>
        </w:rPr>
      </w:pPr>
    </w:p>
    <w:p w14:paraId="43E0E5B6" w14:textId="77777777" w:rsidR="00097B2A" w:rsidRPr="0029167F" w:rsidRDefault="00000000">
      <w:pPr>
        <w:spacing w:before="33"/>
        <w:ind w:left="220"/>
        <w:rPr>
          <w:rFonts w:ascii="Arial" w:hAnsi="Arial" w:cs="Arial"/>
        </w:rPr>
      </w:pPr>
      <w:r w:rsidRPr="0029167F">
        <w:rPr>
          <w:rFonts w:ascii="Arial" w:hAnsi="Arial" w:cs="Arial"/>
        </w:rPr>
        <w:pict w14:anchorId="792B693A">
          <v:group id="_x0000_s2067" style="position:absolute;left:0;text-align:left;margin-left:339.1pt;margin-top:36.15pt;width:429.7pt;height:23.9pt;z-index:-251660800;mso-position-horizontal-relative:page" coordorigin="6782,723" coordsize="8594,478">
            <v:shape id="_x0000_s2069" style="position:absolute;left:6792;top:733;width:8574;height:230" coordorigin="6792,733" coordsize="8574,230" path="m6792,964r8574,l15366,733r-8574,l6792,964xe" fillcolor="yellow" stroked="f">
              <v:path arrowok="t"/>
            </v:shape>
            <v:shape id="_x0000_s2068" style="position:absolute;left:6792;top:964;width:617;height:228" coordorigin="6792,964" coordsize="617,228" path="m6792,1192r618,l7410,964r-618,l6792,1192xe" fillcolor="yellow" stroked="f">
              <v:path arrowok="t"/>
            </v:shape>
            <w10:wrap anchorx="page"/>
          </v:group>
        </w:pict>
      </w:r>
      <w:r w:rsidRPr="0029167F">
        <w:rPr>
          <w:rFonts w:ascii="Arial" w:hAnsi="Arial" w:cs="Arial"/>
          <w:b/>
          <w:highlight w:val="yellow"/>
        </w:rPr>
        <w:t>PART</w:t>
      </w:r>
      <w:r w:rsidRPr="0029167F">
        <w:rPr>
          <w:rFonts w:ascii="Arial" w:hAnsi="Arial" w:cs="Arial"/>
          <w:b/>
          <w:spacing w:val="45"/>
          <w:highlight w:val="yellow"/>
        </w:rPr>
        <w:t xml:space="preserve"> </w:t>
      </w:r>
      <w:r w:rsidRPr="0029167F">
        <w:rPr>
          <w:rFonts w:ascii="Arial" w:hAnsi="Arial" w:cs="Arial"/>
          <w:b/>
          <w:spacing w:val="1"/>
          <w:highlight w:val="yellow"/>
        </w:rPr>
        <w:t>1</w:t>
      </w:r>
      <w:r w:rsidRPr="0029167F">
        <w:rPr>
          <w:rFonts w:ascii="Arial" w:hAnsi="Arial" w:cs="Arial"/>
          <w:b/>
          <w:highlight w:val="yellow"/>
        </w:rPr>
        <w:t>:</w:t>
      </w:r>
      <w:r w:rsidRPr="0029167F">
        <w:rPr>
          <w:rFonts w:ascii="Arial" w:hAnsi="Arial" w:cs="Arial"/>
          <w:b/>
          <w:spacing w:val="-2"/>
        </w:rPr>
        <w:t xml:space="preserve"> </w:t>
      </w:r>
      <w:r w:rsidRPr="0029167F">
        <w:rPr>
          <w:rFonts w:ascii="Arial" w:hAnsi="Arial" w:cs="Arial"/>
          <w:b/>
        </w:rPr>
        <w:t>C</w:t>
      </w:r>
      <w:r w:rsidRPr="0029167F">
        <w:rPr>
          <w:rFonts w:ascii="Arial" w:hAnsi="Arial" w:cs="Arial"/>
          <w:b/>
          <w:spacing w:val="1"/>
        </w:rPr>
        <w:t>o</w:t>
      </w:r>
      <w:r w:rsidRPr="0029167F">
        <w:rPr>
          <w:rFonts w:ascii="Arial" w:hAnsi="Arial" w:cs="Arial"/>
          <w:b/>
        </w:rPr>
        <w:t>m</w:t>
      </w:r>
      <w:r w:rsidRPr="0029167F">
        <w:rPr>
          <w:rFonts w:ascii="Arial" w:hAnsi="Arial" w:cs="Arial"/>
          <w:b/>
          <w:spacing w:val="2"/>
        </w:rPr>
        <w:t>m</w:t>
      </w:r>
      <w:r w:rsidRPr="0029167F">
        <w:rPr>
          <w:rFonts w:ascii="Arial" w:hAnsi="Arial" w:cs="Arial"/>
          <w:b/>
        </w:rPr>
        <w:t>en</w:t>
      </w:r>
      <w:r w:rsidRPr="0029167F">
        <w:rPr>
          <w:rFonts w:ascii="Arial" w:hAnsi="Arial" w:cs="Arial"/>
          <w:b/>
          <w:spacing w:val="1"/>
        </w:rPr>
        <w:t>t</w:t>
      </w:r>
      <w:r w:rsidRPr="0029167F">
        <w:rPr>
          <w:rFonts w:ascii="Arial" w:hAnsi="Arial" w:cs="Arial"/>
          <w:b/>
        </w:rPr>
        <w:t>s</w:t>
      </w:r>
    </w:p>
    <w:p w14:paraId="25D94FD6" w14:textId="77777777" w:rsidR="00097B2A" w:rsidRPr="0029167F" w:rsidRDefault="00097B2A">
      <w:pPr>
        <w:spacing w:before="5"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5351"/>
        <w:gridCol w:w="9426"/>
        <w:gridCol w:w="6375"/>
      </w:tblGrid>
      <w:tr w:rsidR="00097B2A" w:rsidRPr="0029167F" w14:paraId="04E4BDDC" w14:textId="77777777" w:rsidTr="00AC2606">
        <w:trPr>
          <w:trHeight w:hRule="exact" w:val="974"/>
        </w:trPr>
        <w:tc>
          <w:tcPr>
            <w:tcW w:w="5351" w:type="dxa"/>
            <w:tcBorders>
              <w:top w:val="single" w:sz="5" w:space="0" w:color="000000"/>
              <w:left w:val="single" w:sz="5" w:space="0" w:color="000000"/>
              <w:bottom w:val="single" w:sz="5" w:space="0" w:color="000000"/>
              <w:right w:val="single" w:sz="5" w:space="0" w:color="000000"/>
            </w:tcBorders>
          </w:tcPr>
          <w:p w14:paraId="1CD87A9E" w14:textId="77777777" w:rsidR="00097B2A" w:rsidRPr="0029167F" w:rsidRDefault="00097B2A">
            <w:pPr>
              <w:rPr>
                <w:rFonts w:ascii="Arial" w:hAnsi="Arial" w:cs="Arial"/>
              </w:rPr>
            </w:pPr>
          </w:p>
        </w:tc>
        <w:tc>
          <w:tcPr>
            <w:tcW w:w="9426" w:type="dxa"/>
            <w:tcBorders>
              <w:top w:val="single" w:sz="5" w:space="0" w:color="000000"/>
              <w:left w:val="single" w:sz="5" w:space="0" w:color="000000"/>
              <w:bottom w:val="single" w:sz="5" w:space="0" w:color="000000"/>
              <w:right w:val="single" w:sz="5" w:space="0" w:color="000000"/>
            </w:tcBorders>
          </w:tcPr>
          <w:p w14:paraId="37E4C9E1" w14:textId="77777777" w:rsidR="00097B2A" w:rsidRPr="0029167F" w:rsidRDefault="00000000">
            <w:pPr>
              <w:spacing w:line="220" w:lineRule="exact"/>
              <w:ind w:left="102"/>
              <w:rPr>
                <w:rFonts w:ascii="Arial" w:hAnsi="Arial" w:cs="Arial"/>
              </w:rPr>
            </w:pPr>
            <w:r w:rsidRPr="0029167F">
              <w:rPr>
                <w:rFonts w:ascii="Arial" w:hAnsi="Arial" w:cs="Arial"/>
                <w:b/>
              </w:rPr>
              <w:t>Re</w:t>
            </w:r>
            <w:r w:rsidRPr="0029167F">
              <w:rPr>
                <w:rFonts w:ascii="Arial" w:hAnsi="Arial" w:cs="Arial"/>
                <w:b/>
                <w:spacing w:val="2"/>
              </w:rPr>
              <w:t>v</w:t>
            </w:r>
            <w:r w:rsidRPr="0029167F">
              <w:rPr>
                <w:rFonts w:ascii="Arial" w:hAnsi="Arial" w:cs="Arial"/>
                <w:b/>
              </w:rPr>
              <w:t>iew</w:t>
            </w:r>
            <w:r w:rsidRPr="0029167F">
              <w:rPr>
                <w:rFonts w:ascii="Arial" w:hAnsi="Arial" w:cs="Arial"/>
                <w:b/>
                <w:spacing w:val="1"/>
              </w:rPr>
              <w:t>e</w:t>
            </w:r>
            <w:r w:rsidRPr="0029167F">
              <w:rPr>
                <w:rFonts w:ascii="Arial" w:hAnsi="Arial" w:cs="Arial"/>
                <w:b/>
              </w:rPr>
              <w:t>r</w:t>
            </w:r>
            <w:r w:rsidRPr="0029167F">
              <w:rPr>
                <w:rFonts w:ascii="Arial" w:hAnsi="Arial" w:cs="Arial"/>
                <w:b/>
                <w:spacing w:val="1"/>
              </w:rPr>
              <w:t>’</w:t>
            </w:r>
            <w:r w:rsidRPr="0029167F">
              <w:rPr>
                <w:rFonts w:ascii="Arial" w:hAnsi="Arial" w:cs="Arial"/>
                <w:b/>
              </w:rPr>
              <w:t>s</w:t>
            </w:r>
            <w:r w:rsidRPr="0029167F">
              <w:rPr>
                <w:rFonts w:ascii="Arial" w:hAnsi="Arial" w:cs="Arial"/>
                <w:b/>
                <w:spacing w:val="-9"/>
              </w:rPr>
              <w:t xml:space="preserve"> </w:t>
            </w:r>
            <w:r w:rsidRPr="0029167F">
              <w:rPr>
                <w:rFonts w:ascii="Arial" w:hAnsi="Arial" w:cs="Arial"/>
                <w:b/>
              </w:rPr>
              <w:t>c</w:t>
            </w:r>
            <w:r w:rsidRPr="0029167F">
              <w:rPr>
                <w:rFonts w:ascii="Arial" w:hAnsi="Arial" w:cs="Arial"/>
                <w:b/>
                <w:spacing w:val="1"/>
              </w:rPr>
              <w:t>o</w:t>
            </w:r>
            <w:r w:rsidRPr="0029167F">
              <w:rPr>
                <w:rFonts w:ascii="Arial" w:hAnsi="Arial" w:cs="Arial"/>
                <w:b/>
                <w:spacing w:val="2"/>
              </w:rPr>
              <w:t>mm</w:t>
            </w:r>
            <w:r w:rsidRPr="0029167F">
              <w:rPr>
                <w:rFonts w:ascii="Arial" w:hAnsi="Arial" w:cs="Arial"/>
                <w:b/>
              </w:rPr>
              <w:t>ent</w:t>
            </w:r>
          </w:p>
          <w:p w14:paraId="5F218558" w14:textId="77777777" w:rsidR="00097B2A" w:rsidRPr="0029167F" w:rsidRDefault="00000000">
            <w:pPr>
              <w:spacing w:before="4" w:line="220" w:lineRule="exact"/>
              <w:ind w:left="102" w:right="643"/>
              <w:rPr>
                <w:rFonts w:ascii="Arial" w:hAnsi="Arial" w:cs="Arial"/>
              </w:rPr>
            </w:pPr>
            <w:r w:rsidRPr="0029167F">
              <w:rPr>
                <w:rFonts w:ascii="Arial" w:hAnsi="Arial" w:cs="Arial"/>
                <w:b/>
              </w:rPr>
              <w:t>Ar</w:t>
            </w:r>
            <w:r w:rsidRPr="0029167F">
              <w:rPr>
                <w:rFonts w:ascii="Arial" w:hAnsi="Arial" w:cs="Arial"/>
                <w:b/>
                <w:spacing w:val="1"/>
              </w:rPr>
              <w:t>t</w:t>
            </w:r>
            <w:r w:rsidRPr="0029167F">
              <w:rPr>
                <w:rFonts w:ascii="Arial" w:hAnsi="Arial" w:cs="Arial"/>
                <w:b/>
              </w:rPr>
              <w:t>ifici</w:t>
            </w:r>
            <w:r w:rsidRPr="0029167F">
              <w:rPr>
                <w:rFonts w:ascii="Arial" w:hAnsi="Arial" w:cs="Arial"/>
                <w:b/>
                <w:spacing w:val="1"/>
              </w:rPr>
              <w:t>a</w:t>
            </w:r>
            <w:r w:rsidRPr="0029167F">
              <w:rPr>
                <w:rFonts w:ascii="Arial" w:hAnsi="Arial" w:cs="Arial"/>
                <w:b/>
              </w:rPr>
              <w:t>l</w:t>
            </w:r>
            <w:r w:rsidRPr="0029167F">
              <w:rPr>
                <w:rFonts w:ascii="Arial" w:hAnsi="Arial" w:cs="Arial"/>
                <w:b/>
                <w:spacing w:val="-8"/>
              </w:rPr>
              <w:t xml:space="preserve"> </w:t>
            </w:r>
            <w:r w:rsidRPr="0029167F">
              <w:rPr>
                <w:rFonts w:ascii="Arial" w:hAnsi="Arial" w:cs="Arial"/>
                <w:b/>
              </w:rPr>
              <w:t>I</w:t>
            </w:r>
            <w:r w:rsidRPr="0029167F">
              <w:rPr>
                <w:rFonts w:ascii="Arial" w:hAnsi="Arial" w:cs="Arial"/>
                <w:b/>
                <w:spacing w:val="-1"/>
              </w:rPr>
              <w:t>n</w:t>
            </w:r>
            <w:r w:rsidRPr="0029167F">
              <w:rPr>
                <w:rFonts w:ascii="Arial" w:hAnsi="Arial" w:cs="Arial"/>
                <w:b/>
                <w:spacing w:val="1"/>
              </w:rPr>
              <w:t>t</w:t>
            </w:r>
            <w:r w:rsidRPr="0029167F">
              <w:rPr>
                <w:rFonts w:ascii="Arial" w:hAnsi="Arial" w:cs="Arial"/>
                <w:b/>
              </w:rPr>
              <w:t>elli</w:t>
            </w:r>
            <w:r w:rsidRPr="0029167F">
              <w:rPr>
                <w:rFonts w:ascii="Arial" w:hAnsi="Arial" w:cs="Arial"/>
                <w:b/>
                <w:spacing w:val="1"/>
              </w:rPr>
              <w:t>g</w:t>
            </w:r>
            <w:r w:rsidRPr="0029167F">
              <w:rPr>
                <w:rFonts w:ascii="Arial" w:hAnsi="Arial" w:cs="Arial"/>
                <w:b/>
              </w:rPr>
              <w:t>ence</w:t>
            </w:r>
            <w:r w:rsidRPr="0029167F">
              <w:rPr>
                <w:rFonts w:ascii="Arial" w:hAnsi="Arial" w:cs="Arial"/>
                <w:b/>
                <w:spacing w:val="-9"/>
              </w:rPr>
              <w:t xml:space="preserve"> </w:t>
            </w:r>
            <w:r w:rsidRPr="0029167F">
              <w:rPr>
                <w:rFonts w:ascii="Arial" w:hAnsi="Arial" w:cs="Arial"/>
                <w:b/>
                <w:spacing w:val="1"/>
              </w:rPr>
              <w:t>(</w:t>
            </w:r>
            <w:r w:rsidRPr="0029167F">
              <w:rPr>
                <w:rFonts w:ascii="Arial" w:hAnsi="Arial" w:cs="Arial"/>
                <w:b/>
              </w:rPr>
              <w:t>AI)</w:t>
            </w:r>
            <w:r w:rsidRPr="0029167F">
              <w:rPr>
                <w:rFonts w:ascii="Arial" w:hAnsi="Arial" w:cs="Arial"/>
                <w:b/>
                <w:spacing w:val="-3"/>
              </w:rPr>
              <w:t xml:space="preserve"> </w:t>
            </w:r>
            <w:r w:rsidRPr="0029167F">
              <w:rPr>
                <w:rFonts w:ascii="Arial" w:hAnsi="Arial" w:cs="Arial"/>
                <w:b/>
                <w:spacing w:val="1"/>
              </w:rPr>
              <w:t>g</w:t>
            </w:r>
            <w:r w:rsidRPr="0029167F">
              <w:rPr>
                <w:rFonts w:ascii="Arial" w:hAnsi="Arial" w:cs="Arial"/>
                <w:b/>
              </w:rPr>
              <w:t>ene</w:t>
            </w:r>
            <w:r w:rsidRPr="0029167F">
              <w:rPr>
                <w:rFonts w:ascii="Arial" w:hAnsi="Arial" w:cs="Arial"/>
                <w:b/>
                <w:spacing w:val="1"/>
              </w:rPr>
              <w:t>rat</w:t>
            </w:r>
            <w:r w:rsidRPr="0029167F">
              <w:rPr>
                <w:rFonts w:ascii="Arial" w:hAnsi="Arial" w:cs="Arial"/>
                <w:b/>
              </w:rPr>
              <w:t>ed</w:t>
            </w:r>
            <w:r w:rsidRPr="0029167F">
              <w:rPr>
                <w:rFonts w:ascii="Arial" w:hAnsi="Arial" w:cs="Arial"/>
                <w:b/>
                <w:spacing w:val="-8"/>
              </w:rPr>
              <w:t xml:space="preserve"> </w:t>
            </w:r>
            <w:r w:rsidRPr="0029167F">
              <w:rPr>
                <w:rFonts w:ascii="Arial" w:hAnsi="Arial" w:cs="Arial"/>
                <w:b/>
                <w:spacing w:val="1"/>
              </w:rPr>
              <w:t>o</w:t>
            </w:r>
            <w:r w:rsidRPr="0029167F">
              <w:rPr>
                <w:rFonts w:ascii="Arial" w:hAnsi="Arial" w:cs="Arial"/>
                <w:b/>
              </w:rPr>
              <w:t>r</w:t>
            </w:r>
            <w:r w:rsidRPr="0029167F">
              <w:rPr>
                <w:rFonts w:ascii="Arial" w:hAnsi="Arial" w:cs="Arial"/>
                <w:b/>
                <w:spacing w:val="-1"/>
              </w:rPr>
              <w:t xml:space="preserve"> </w:t>
            </w:r>
            <w:r w:rsidRPr="0029167F">
              <w:rPr>
                <w:rFonts w:ascii="Arial" w:hAnsi="Arial" w:cs="Arial"/>
                <w:b/>
                <w:spacing w:val="1"/>
              </w:rPr>
              <w:t>a</w:t>
            </w:r>
            <w:r w:rsidRPr="0029167F">
              <w:rPr>
                <w:rFonts w:ascii="Arial" w:hAnsi="Arial" w:cs="Arial"/>
                <w:b/>
                <w:spacing w:val="-1"/>
              </w:rPr>
              <w:t>ss</w:t>
            </w:r>
            <w:r w:rsidRPr="0029167F">
              <w:rPr>
                <w:rFonts w:ascii="Arial" w:hAnsi="Arial" w:cs="Arial"/>
                <w:b/>
              </w:rPr>
              <w:t>i</w:t>
            </w:r>
            <w:r w:rsidRPr="0029167F">
              <w:rPr>
                <w:rFonts w:ascii="Arial" w:hAnsi="Arial" w:cs="Arial"/>
                <w:b/>
                <w:spacing w:val="-1"/>
              </w:rPr>
              <w:t>s</w:t>
            </w:r>
            <w:r w:rsidRPr="0029167F">
              <w:rPr>
                <w:rFonts w:ascii="Arial" w:hAnsi="Arial" w:cs="Arial"/>
                <w:b/>
                <w:spacing w:val="1"/>
              </w:rPr>
              <w:t>t</w:t>
            </w:r>
            <w:r w:rsidRPr="0029167F">
              <w:rPr>
                <w:rFonts w:ascii="Arial" w:hAnsi="Arial" w:cs="Arial"/>
                <w:b/>
              </w:rPr>
              <w:t>ed</w:t>
            </w:r>
            <w:r w:rsidRPr="0029167F">
              <w:rPr>
                <w:rFonts w:ascii="Arial" w:hAnsi="Arial" w:cs="Arial"/>
                <w:b/>
                <w:spacing w:val="-7"/>
              </w:rPr>
              <w:t xml:space="preserve"> </w:t>
            </w:r>
            <w:r w:rsidRPr="0029167F">
              <w:rPr>
                <w:rFonts w:ascii="Arial" w:hAnsi="Arial" w:cs="Arial"/>
                <w:b/>
              </w:rPr>
              <w:t>r</w:t>
            </w:r>
            <w:r w:rsidRPr="0029167F">
              <w:rPr>
                <w:rFonts w:ascii="Arial" w:hAnsi="Arial" w:cs="Arial"/>
                <w:b/>
                <w:spacing w:val="1"/>
              </w:rPr>
              <w:t>ev</w:t>
            </w:r>
            <w:r w:rsidRPr="0029167F">
              <w:rPr>
                <w:rFonts w:ascii="Arial" w:hAnsi="Arial" w:cs="Arial"/>
                <w:b/>
              </w:rPr>
              <w:t>iew</w:t>
            </w:r>
            <w:r w:rsidRPr="0029167F">
              <w:rPr>
                <w:rFonts w:ascii="Arial" w:hAnsi="Arial" w:cs="Arial"/>
                <w:b/>
                <w:spacing w:val="-5"/>
              </w:rPr>
              <w:t xml:space="preserve"> </w:t>
            </w:r>
            <w:r w:rsidRPr="0029167F">
              <w:rPr>
                <w:rFonts w:ascii="Arial" w:hAnsi="Arial" w:cs="Arial"/>
                <w:b/>
              </w:rPr>
              <w:t>c</w:t>
            </w:r>
            <w:r w:rsidRPr="0029167F">
              <w:rPr>
                <w:rFonts w:ascii="Arial" w:hAnsi="Arial" w:cs="Arial"/>
                <w:b/>
                <w:spacing w:val="1"/>
              </w:rPr>
              <w:t>o</w:t>
            </w:r>
            <w:r w:rsidRPr="0029167F">
              <w:rPr>
                <w:rFonts w:ascii="Arial" w:hAnsi="Arial" w:cs="Arial"/>
                <w:b/>
                <w:spacing w:val="2"/>
              </w:rPr>
              <w:t>mm</w:t>
            </w:r>
            <w:r w:rsidRPr="0029167F">
              <w:rPr>
                <w:rFonts w:ascii="Arial" w:hAnsi="Arial" w:cs="Arial"/>
                <w:b/>
              </w:rPr>
              <w:t>en</w:t>
            </w:r>
            <w:r w:rsidRPr="0029167F">
              <w:rPr>
                <w:rFonts w:ascii="Arial" w:hAnsi="Arial" w:cs="Arial"/>
                <w:b/>
                <w:spacing w:val="1"/>
              </w:rPr>
              <w:t>t</w:t>
            </w:r>
            <w:r w:rsidRPr="0029167F">
              <w:rPr>
                <w:rFonts w:ascii="Arial" w:hAnsi="Arial" w:cs="Arial"/>
                <w:b/>
              </w:rPr>
              <w:t>s</w:t>
            </w:r>
            <w:r w:rsidRPr="0029167F">
              <w:rPr>
                <w:rFonts w:ascii="Arial" w:hAnsi="Arial" w:cs="Arial"/>
                <w:b/>
                <w:spacing w:val="-9"/>
              </w:rPr>
              <w:t xml:space="preserve"> </w:t>
            </w:r>
            <w:r w:rsidRPr="0029167F">
              <w:rPr>
                <w:rFonts w:ascii="Arial" w:hAnsi="Arial" w:cs="Arial"/>
                <w:b/>
                <w:spacing w:val="1"/>
              </w:rPr>
              <w:t>a</w:t>
            </w:r>
            <w:r w:rsidRPr="0029167F">
              <w:rPr>
                <w:rFonts w:ascii="Arial" w:hAnsi="Arial" w:cs="Arial"/>
                <w:b/>
              </w:rPr>
              <w:t>re</w:t>
            </w:r>
            <w:r w:rsidRPr="0029167F">
              <w:rPr>
                <w:rFonts w:ascii="Arial" w:hAnsi="Arial" w:cs="Arial"/>
                <w:b/>
                <w:spacing w:val="-4"/>
              </w:rPr>
              <w:t xml:space="preserve"> </w:t>
            </w:r>
            <w:r w:rsidRPr="0029167F">
              <w:rPr>
                <w:rFonts w:ascii="Arial" w:hAnsi="Arial" w:cs="Arial"/>
                <w:b/>
                <w:spacing w:val="-1"/>
              </w:rPr>
              <w:t>s</w:t>
            </w:r>
            <w:r w:rsidRPr="0029167F">
              <w:rPr>
                <w:rFonts w:ascii="Arial" w:hAnsi="Arial" w:cs="Arial"/>
                <w:b/>
                <w:spacing w:val="1"/>
              </w:rPr>
              <w:t>t</w:t>
            </w:r>
            <w:r w:rsidRPr="0029167F">
              <w:rPr>
                <w:rFonts w:ascii="Arial" w:hAnsi="Arial" w:cs="Arial"/>
                <w:b/>
              </w:rPr>
              <w:t>ric</w:t>
            </w:r>
            <w:r w:rsidRPr="0029167F">
              <w:rPr>
                <w:rFonts w:ascii="Arial" w:hAnsi="Arial" w:cs="Arial"/>
                <w:b/>
                <w:spacing w:val="1"/>
              </w:rPr>
              <w:t>t</w:t>
            </w:r>
            <w:r w:rsidRPr="0029167F">
              <w:rPr>
                <w:rFonts w:ascii="Arial" w:hAnsi="Arial" w:cs="Arial"/>
                <w:b/>
              </w:rPr>
              <w:t>ly</w:t>
            </w:r>
            <w:r w:rsidRPr="0029167F">
              <w:rPr>
                <w:rFonts w:ascii="Arial" w:hAnsi="Arial" w:cs="Arial"/>
                <w:b/>
                <w:spacing w:val="-5"/>
              </w:rPr>
              <w:t xml:space="preserve"> </w:t>
            </w:r>
            <w:r w:rsidRPr="0029167F">
              <w:rPr>
                <w:rFonts w:ascii="Arial" w:hAnsi="Arial" w:cs="Arial"/>
                <w:b/>
              </w:rPr>
              <w:t>pr</w:t>
            </w:r>
            <w:r w:rsidRPr="0029167F">
              <w:rPr>
                <w:rFonts w:ascii="Arial" w:hAnsi="Arial" w:cs="Arial"/>
                <w:b/>
                <w:spacing w:val="1"/>
              </w:rPr>
              <w:t>o</w:t>
            </w:r>
            <w:r w:rsidRPr="0029167F">
              <w:rPr>
                <w:rFonts w:ascii="Arial" w:hAnsi="Arial" w:cs="Arial"/>
                <w:b/>
              </w:rPr>
              <w:t>hi</w:t>
            </w:r>
            <w:r w:rsidRPr="0029167F">
              <w:rPr>
                <w:rFonts w:ascii="Arial" w:hAnsi="Arial" w:cs="Arial"/>
                <w:b/>
                <w:spacing w:val="-1"/>
              </w:rPr>
              <w:t>b</w:t>
            </w:r>
            <w:r w:rsidRPr="0029167F">
              <w:rPr>
                <w:rFonts w:ascii="Arial" w:hAnsi="Arial" w:cs="Arial"/>
                <w:b/>
              </w:rPr>
              <w:t>ited</w:t>
            </w:r>
            <w:r w:rsidRPr="0029167F">
              <w:rPr>
                <w:rFonts w:ascii="Arial" w:hAnsi="Arial" w:cs="Arial"/>
                <w:b/>
                <w:spacing w:val="-9"/>
              </w:rPr>
              <w:t xml:space="preserve"> </w:t>
            </w:r>
            <w:r w:rsidRPr="0029167F">
              <w:rPr>
                <w:rFonts w:ascii="Arial" w:hAnsi="Arial" w:cs="Arial"/>
                <w:b/>
              </w:rPr>
              <w:t>d</w:t>
            </w:r>
            <w:r w:rsidRPr="0029167F">
              <w:rPr>
                <w:rFonts w:ascii="Arial" w:hAnsi="Arial" w:cs="Arial"/>
                <w:b/>
                <w:spacing w:val="-1"/>
              </w:rPr>
              <w:t>u</w:t>
            </w:r>
            <w:r w:rsidRPr="0029167F">
              <w:rPr>
                <w:rFonts w:ascii="Arial" w:hAnsi="Arial" w:cs="Arial"/>
                <w:b/>
              </w:rPr>
              <w:t>ring</w:t>
            </w:r>
            <w:r w:rsidRPr="0029167F">
              <w:rPr>
                <w:rFonts w:ascii="Arial" w:hAnsi="Arial" w:cs="Arial"/>
                <w:b/>
                <w:spacing w:val="-5"/>
              </w:rPr>
              <w:t xml:space="preserve"> </w:t>
            </w:r>
            <w:r w:rsidRPr="0029167F">
              <w:rPr>
                <w:rFonts w:ascii="Arial" w:hAnsi="Arial" w:cs="Arial"/>
                <w:b/>
              </w:rPr>
              <w:t>peer r</w:t>
            </w:r>
            <w:r w:rsidRPr="0029167F">
              <w:rPr>
                <w:rFonts w:ascii="Arial" w:hAnsi="Arial" w:cs="Arial"/>
                <w:b/>
                <w:spacing w:val="1"/>
              </w:rPr>
              <w:t>ev</w:t>
            </w:r>
            <w:r w:rsidRPr="0029167F">
              <w:rPr>
                <w:rFonts w:ascii="Arial" w:hAnsi="Arial" w:cs="Arial"/>
                <w:b/>
              </w:rPr>
              <w:t>iew.</w:t>
            </w:r>
          </w:p>
        </w:tc>
        <w:tc>
          <w:tcPr>
            <w:tcW w:w="6375" w:type="dxa"/>
            <w:tcBorders>
              <w:top w:val="single" w:sz="5" w:space="0" w:color="000000"/>
              <w:left w:val="single" w:sz="5" w:space="0" w:color="000000"/>
              <w:bottom w:val="single" w:sz="5" w:space="0" w:color="000000"/>
              <w:right w:val="single" w:sz="5" w:space="0" w:color="000000"/>
            </w:tcBorders>
          </w:tcPr>
          <w:p w14:paraId="24055B2F" w14:textId="77777777" w:rsidR="00097B2A" w:rsidRPr="0029167F" w:rsidRDefault="00000000">
            <w:pPr>
              <w:spacing w:line="220" w:lineRule="exact"/>
              <w:ind w:left="102"/>
              <w:rPr>
                <w:rFonts w:ascii="Arial" w:hAnsi="Arial" w:cs="Arial"/>
              </w:rPr>
            </w:pPr>
            <w:r w:rsidRPr="0029167F">
              <w:rPr>
                <w:rFonts w:ascii="Arial" w:hAnsi="Arial" w:cs="Arial"/>
                <w:b/>
              </w:rPr>
              <w:t>Auth</w:t>
            </w:r>
            <w:r w:rsidRPr="0029167F">
              <w:rPr>
                <w:rFonts w:ascii="Arial" w:hAnsi="Arial" w:cs="Arial"/>
                <w:b/>
                <w:spacing w:val="1"/>
              </w:rPr>
              <w:t>o</w:t>
            </w:r>
            <w:r w:rsidRPr="0029167F">
              <w:rPr>
                <w:rFonts w:ascii="Arial" w:hAnsi="Arial" w:cs="Arial"/>
                <w:b/>
                <w:spacing w:val="5"/>
              </w:rPr>
              <w:t>r</w:t>
            </w:r>
            <w:r w:rsidRPr="0029167F">
              <w:rPr>
                <w:rFonts w:ascii="Arial" w:hAnsi="Arial" w:cs="Arial"/>
                <w:b/>
                <w:spacing w:val="-6"/>
              </w:rPr>
              <w:t>’</w:t>
            </w:r>
            <w:r w:rsidRPr="0029167F">
              <w:rPr>
                <w:rFonts w:ascii="Arial" w:hAnsi="Arial" w:cs="Arial"/>
                <w:b/>
              </w:rPr>
              <w:t>s</w:t>
            </w:r>
            <w:r w:rsidRPr="0029167F">
              <w:rPr>
                <w:rFonts w:ascii="Arial" w:hAnsi="Arial" w:cs="Arial"/>
                <w:b/>
                <w:spacing w:val="-8"/>
              </w:rPr>
              <w:t xml:space="preserve"> </w:t>
            </w:r>
            <w:r w:rsidRPr="0029167F">
              <w:rPr>
                <w:rFonts w:ascii="Arial" w:hAnsi="Arial" w:cs="Arial"/>
                <w:b/>
              </w:rPr>
              <w:t>Fe</w:t>
            </w:r>
            <w:r w:rsidRPr="0029167F">
              <w:rPr>
                <w:rFonts w:ascii="Arial" w:hAnsi="Arial" w:cs="Arial"/>
                <w:b/>
                <w:spacing w:val="1"/>
              </w:rPr>
              <w:t>e</w:t>
            </w:r>
            <w:r w:rsidRPr="0029167F">
              <w:rPr>
                <w:rFonts w:ascii="Arial" w:hAnsi="Arial" w:cs="Arial"/>
                <w:b/>
              </w:rPr>
              <w:t>d</w:t>
            </w:r>
            <w:r w:rsidRPr="0029167F">
              <w:rPr>
                <w:rFonts w:ascii="Arial" w:hAnsi="Arial" w:cs="Arial"/>
                <w:b/>
                <w:spacing w:val="-1"/>
              </w:rPr>
              <w:t>b</w:t>
            </w:r>
            <w:r w:rsidRPr="0029167F">
              <w:rPr>
                <w:rFonts w:ascii="Arial" w:hAnsi="Arial" w:cs="Arial"/>
                <w:b/>
                <w:spacing w:val="1"/>
              </w:rPr>
              <w:t>a</w:t>
            </w:r>
            <w:r w:rsidRPr="0029167F">
              <w:rPr>
                <w:rFonts w:ascii="Arial" w:hAnsi="Arial" w:cs="Arial"/>
                <w:b/>
              </w:rPr>
              <w:t>ck</w:t>
            </w:r>
            <w:r w:rsidRPr="0029167F">
              <w:rPr>
                <w:rFonts w:ascii="Arial" w:hAnsi="Arial" w:cs="Arial"/>
                <w:b/>
                <w:spacing w:val="-3"/>
              </w:rPr>
              <w:t xml:space="preserve"> </w:t>
            </w:r>
            <w:r w:rsidRPr="0029167F">
              <w:rPr>
                <w:rFonts w:ascii="Arial" w:hAnsi="Arial" w:cs="Arial"/>
                <w:spacing w:val="1"/>
              </w:rPr>
              <w:t>(I</w:t>
            </w:r>
            <w:r w:rsidRPr="0029167F">
              <w:rPr>
                <w:rFonts w:ascii="Arial" w:hAnsi="Arial" w:cs="Arial"/>
              </w:rPr>
              <w:t>t</w:t>
            </w:r>
            <w:r w:rsidRPr="0029167F">
              <w:rPr>
                <w:rFonts w:ascii="Arial" w:hAnsi="Arial" w:cs="Arial"/>
                <w:spacing w:val="-2"/>
              </w:rPr>
              <w:t xml:space="preserve"> </w:t>
            </w:r>
            <w:r w:rsidRPr="0029167F">
              <w:rPr>
                <w:rFonts w:ascii="Arial" w:hAnsi="Arial" w:cs="Arial"/>
              </w:rPr>
              <w:t>is</w:t>
            </w:r>
            <w:r w:rsidRPr="0029167F">
              <w:rPr>
                <w:rFonts w:ascii="Arial" w:hAnsi="Arial" w:cs="Arial"/>
                <w:spacing w:val="-1"/>
              </w:rPr>
              <w:t xml:space="preserve"> </w:t>
            </w:r>
            <w:r w:rsidRPr="0029167F">
              <w:rPr>
                <w:rFonts w:ascii="Arial" w:hAnsi="Arial" w:cs="Arial"/>
                <w:spacing w:val="1"/>
              </w:rPr>
              <w:t>m</w:t>
            </w:r>
            <w:r w:rsidRPr="0029167F">
              <w:rPr>
                <w:rFonts w:ascii="Arial" w:hAnsi="Arial" w:cs="Arial"/>
              </w:rPr>
              <w:t>a</w:t>
            </w:r>
            <w:r w:rsidRPr="0029167F">
              <w:rPr>
                <w:rFonts w:ascii="Arial" w:hAnsi="Arial" w:cs="Arial"/>
                <w:spacing w:val="-1"/>
              </w:rPr>
              <w:t>n</w:t>
            </w:r>
            <w:r w:rsidRPr="0029167F">
              <w:rPr>
                <w:rFonts w:ascii="Arial" w:hAnsi="Arial" w:cs="Arial"/>
                <w:spacing w:val="1"/>
              </w:rPr>
              <w:t>d</w:t>
            </w:r>
            <w:r w:rsidRPr="0029167F">
              <w:rPr>
                <w:rFonts w:ascii="Arial" w:hAnsi="Arial" w:cs="Arial"/>
              </w:rPr>
              <w:t>at</w:t>
            </w:r>
            <w:r w:rsidRPr="0029167F">
              <w:rPr>
                <w:rFonts w:ascii="Arial" w:hAnsi="Arial" w:cs="Arial"/>
                <w:spacing w:val="1"/>
              </w:rPr>
              <w:t>or</w:t>
            </w:r>
            <w:r w:rsidRPr="0029167F">
              <w:rPr>
                <w:rFonts w:ascii="Arial" w:hAnsi="Arial" w:cs="Arial"/>
              </w:rPr>
              <w:t>y</w:t>
            </w:r>
            <w:r w:rsidRPr="0029167F">
              <w:rPr>
                <w:rFonts w:ascii="Arial" w:hAnsi="Arial" w:cs="Arial"/>
                <w:spacing w:val="-8"/>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at</w:t>
            </w:r>
            <w:r w:rsidRPr="0029167F">
              <w:rPr>
                <w:rFonts w:ascii="Arial" w:hAnsi="Arial" w:cs="Arial"/>
                <w:spacing w:val="-3"/>
              </w:rPr>
              <w:t xml:space="preserve"> </w:t>
            </w:r>
            <w:r w:rsidRPr="0029167F">
              <w:rPr>
                <w:rFonts w:ascii="Arial" w:hAnsi="Arial" w:cs="Arial"/>
                <w:spacing w:val="-2"/>
              </w:rPr>
              <w:t>a</w:t>
            </w:r>
            <w:r w:rsidRPr="0029167F">
              <w:rPr>
                <w:rFonts w:ascii="Arial" w:hAnsi="Arial" w:cs="Arial"/>
                <w:spacing w:val="1"/>
              </w:rPr>
              <w:t>u</w:t>
            </w:r>
            <w:r w:rsidRPr="0029167F">
              <w:rPr>
                <w:rFonts w:ascii="Arial" w:hAnsi="Arial" w:cs="Arial"/>
              </w:rPr>
              <w:t>t</w:t>
            </w:r>
            <w:r w:rsidRPr="0029167F">
              <w:rPr>
                <w:rFonts w:ascii="Arial" w:hAnsi="Arial" w:cs="Arial"/>
                <w:spacing w:val="1"/>
              </w:rPr>
              <w:t>h</w:t>
            </w:r>
            <w:r w:rsidRPr="0029167F">
              <w:rPr>
                <w:rFonts w:ascii="Arial" w:hAnsi="Arial" w:cs="Arial"/>
                <w:spacing w:val="-1"/>
              </w:rPr>
              <w:t>o</w:t>
            </w:r>
            <w:r w:rsidRPr="0029167F">
              <w:rPr>
                <w:rFonts w:ascii="Arial" w:hAnsi="Arial" w:cs="Arial"/>
                <w:spacing w:val="1"/>
              </w:rPr>
              <w:t>r</w:t>
            </w:r>
            <w:r w:rsidRPr="0029167F">
              <w:rPr>
                <w:rFonts w:ascii="Arial" w:hAnsi="Arial" w:cs="Arial"/>
              </w:rPr>
              <w:t>s</w:t>
            </w:r>
            <w:r w:rsidRPr="0029167F">
              <w:rPr>
                <w:rFonts w:ascii="Arial" w:hAnsi="Arial" w:cs="Arial"/>
                <w:spacing w:val="-6"/>
              </w:rPr>
              <w:t xml:space="preserve"> </w:t>
            </w:r>
            <w:r w:rsidRPr="0029167F">
              <w:rPr>
                <w:rFonts w:ascii="Arial" w:hAnsi="Arial" w:cs="Arial"/>
                <w:spacing w:val="-1"/>
              </w:rPr>
              <w:t>s</w:t>
            </w:r>
            <w:r w:rsidRPr="0029167F">
              <w:rPr>
                <w:rFonts w:ascii="Arial" w:hAnsi="Arial" w:cs="Arial"/>
                <w:spacing w:val="1"/>
              </w:rPr>
              <w:t>hou</w:t>
            </w:r>
            <w:r w:rsidRPr="0029167F">
              <w:rPr>
                <w:rFonts w:ascii="Arial" w:hAnsi="Arial" w:cs="Arial"/>
              </w:rPr>
              <w:t>ld</w:t>
            </w:r>
            <w:r w:rsidRPr="0029167F">
              <w:rPr>
                <w:rFonts w:ascii="Arial" w:hAnsi="Arial" w:cs="Arial"/>
                <w:spacing w:val="-4"/>
              </w:rPr>
              <w:t xml:space="preserve"> </w:t>
            </w:r>
            <w:r w:rsidRPr="0029167F">
              <w:rPr>
                <w:rFonts w:ascii="Arial" w:hAnsi="Arial" w:cs="Arial"/>
              </w:rPr>
              <w:t>w</w:t>
            </w:r>
            <w:r w:rsidRPr="0029167F">
              <w:rPr>
                <w:rFonts w:ascii="Arial" w:hAnsi="Arial" w:cs="Arial"/>
                <w:spacing w:val="1"/>
              </w:rPr>
              <w:t>r</w:t>
            </w:r>
            <w:r w:rsidRPr="0029167F">
              <w:rPr>
                <w:rFonts w:ascii="Arial" w:hAnsi="Arial" w:cs="Arial"/>
              </w:rPr>
              <w:t>i</w:t>
            </w:r>
            <w:r w:rsidRPr="0029167F">
              <w:rPr>
                <w:rFonts w:ascii="Arial" w:hAnsi="Arial" w:cs="Arial"/>
                <w:spacing w:val="-3"/>
              </w:rPr>
              <w:t>t</w:t>
            </w:r>
            <w:r w:rsidRPr="0029167F">
              <w:rPr>
                <w:rFonts w:ascii="Arial" w:hAnsi="Arial" w:cs="Arial"/>
              </w:rPr>
              <w:t>e</w:t>
            </w:r>
            <w:r w:rsidRPr="0029167F">
              <w:rPr>
                <w:rFonts w:ascii="Arial" w:hAnsi="Arial" w:cs="Arial"/>
                <w:spacing w:val="-3"/>
              </w:rPr>
              <w:t xml:space="preserve"> </w:t>
            </w:r>
            <w:r w:rsidRPr="0029167F">
              <w:rPr>
                <w:rFonts w:ascii="Arial" w:hAnsi="Arial" w:cs="Arial"/>
                <w:spacing w:val="1"/>
              </w:rPr>
              <w:t>h</w:t>
            </w:r>
            <w:r w:rsidRPr="0029167F">
              <w:rPr>
                <w:rFonts w:ascii="Arial" w:hAnsi="Arial" w:cs="Arial"/>
              </w:rPr>
              <w:t>i</w:t>
            </w:r>
            <w:r w:rsidRPr="0029167F">
              <w:rPr>
                <w:rFonts w:ascii="Arial" w:hAnsi="Arial" w:cs="Arial"/>
                <w:spacing w:val="-1"/>
              </w:rPr>
              <w:t>s</w:t>
            </w:r>
            <w:r w:rsidRPr="0029167F">
              <w:rPr>
                <w:rFonts w:ascii="Arial" w:hAnsi="Arial" w:cs="Arial"/>
              </w:rPr>
              <w:t>/</w:t>
            </w:r>
            <w:r w:rsidRPr="0029167F">
              <w:rPr>
                <w:rFonts w:ascii="Arial" w:hAnsi="Arial" w:cs="Arial"/>
                <w:spacing w:val="1"/>
              </w:rPr>
              <w:t>h</w:t>
            </w:r>
            <w:r w:rsidRPr="0029167F">
              <w:rPr>
                <w:rFonts w:ascii="Arial" w:hAnsi="Arial" w:cs="Arial"/>
              </w:rPr>
              <w:t>er</w:t>
            </w:r>
          </w:p>
          <w:p w14:paraId="7C87E839" w14:textId="77777777" w:rsidR="00097B2A" w:rsidRPr="0029167F" w:rsidRDefault="00000000">
            <w:pPr>
              <w:spacing w:before="12"/>
              <w:ind w:left="102"/>
              <w:rPr>
                <w:rFonts w:ascii="Arial" w:hAnsi="Arial" w:cs="Arial"/>
              </w:rPr>
            </w:pPr>
            <w:r w:rsidRPr="0029167F">
              <w:rPr>
                <w:rFonts w:ascii="Arial" w:hAnsi="Arial" w:cs="Arial"/>
                <w:spacing w:val="1"/>
              </w:rPr>
              <w:t>f</w:t>
            </w:r>
            <w:r w:rsidRPr="0029167F">
              <w:rPr>
                <w:rFonts w:ascii="Arial" w:hAnsi="Arial" w:cs="Arial"/>
              </w:rPr>
              <w:t>e</w:t>
            </w:r>
            <w:r w:rsidRPr="0029167F">
              <w:rPr>
                <w:rFonts w:ascii="Arial" w:hAnsi="Arial" w:cs="Arial"/>
                <w:spacing w:val="1"/>
              </w:rPr>
              <w:t>edb</w:t>
            </w:r>
            <w:r w:rsidRPr="0029167F">
              <w:rPr>
                <w:rFonts w:ascii="Arial" w:hAnsi="Arial" w:cs="Arial"/>
              </w:rPr>
              <w:t>a</w:t>
            </w:r>
            <w:r w:rsidRPr="0029167F">
              <w:rPr>
                <w:rFonts w:ascii="Arial" w:hAnsi="Arial" w:cs="Arial"/>
                <w:spacing w:val="1"/>
              </w:rPr>
              <w:t>c</w:t>
            </w:r>
            <w:r w:rsidRPr="0029167F">
              <w:rPr>
                <w:rFonts w:ascii="Arial" w:hAnsi="Arial" w:cs="Arial"/>
              </w:rPr>
              <w:t>k</w:t>
            </w:r>
            <w:r w:rsidRPr="0029167F">
              <w:rPr>
                <w:rFonts w:ascii="Arial" w:hAnsi="Arial" w:cs="Arial"/>
                <w:spacing w:val="-8"/>
              </w:rPr>
              <w:t xml:space="preserve"> </w:t>
            </w:r>
            <w:r w:rsidRPr="0029167F">
              <w:rPr>
                <w:rFonts w:ascii="Arial" w:hAnsi="Arial" w:cs="Arial"/>
                <w:spacing w:val="1"/>
              </w:rPr>
              <w:t>h</w:t>
            </w:r>
            <w:r w:rsidRPr="0029167F">
              <w:rPr>
                <w:rFonts w:ascii="Arial" w:hAnsi="Arial" w:cs="Arial"/>
              </w:rPr>
              <w:t>e</w:t>
            </w:r>
            <w:r w:rsidRPr="0029167F">
              <w:rPr>
                <w:rFonts w:ascii="Arial" w:hAnsi="Arial" w:cs="Arial"/>
                <w:spacing w:val="1"/>
              </w:rPr>
              <w:t>r</w:t>
            </w:r>
            <w:r w:rsidRPr="0029167F">
              <w:rPr>
                <w:rFonts w:ascii="Arial" w:hAnsi="Arial" w:cs="Arial"/>
              </w:rPr>
              <w:t>e)</w:t>
            </w:r>
          </w:p>
        </w:tc>
      </w:tr>
      <w:tr w:rsidR="00097B2A" w:rsidRPr="0029167F" w14:paraId="0879709D" w14:textId="77777777" w:rsidTr="00AC2606">
        <w:trPr>
          <w:trHeight w:hRule="exact" w:val="1620"/>
        </w:trPr>
        <w:tc>
          <w:tcPr>
            <w:tcW w:w="5351" w:type="dxa"/>
            <w:tcBorders>
              <w:top w:val="single" w:sz="5" w:space="0" w:color="000000"/>
              <w:left w:val="single" w:sz="5" w:space="0" w:color="000000"/>
              <w:bottom w:val="single" w:sz="5" w:space="0" w:color="000000"/>
              <w:right w:val="single" w:sz="5" w:space="0" w:color="000000"/>
            </w:tcBorders>
          </w:tcPr>
          <w:p w14:paraId="56544ACE" w14:textId="77777777" w:rsidR="00097B2A" w:rsidRPr="0029167F" w:rsidRDefault="00000000">
            <w:pPr>
              <w:spacing w:before="2" w:line="220" w:lineRule="exact"/>
              <w:ind w:left="460" w:right="229"/>
              <w:rPr>
                <w:rFonts w:ascii="Arial" w:hAnsi="Arial" w:cs="Arial"/>
              </w:rPr>
            </w:pPr>
            <w:r w:rsidRPr="0029167F">
              <w:rPr>
                <w:rFonts w:ascii="Arial" w:hAnsi="Arial" w:cs="Arial"/>
                <w:b/>
              </w:rPr>
              <w:t>Ple</w:t>
            </w:r>
            <w:r w:rsidRPr="0029167F">
              <w:rPr>
                <w:rFonts w:ascii="Arial" w:hAnsi="Arial" w:cs="Arial"/>
                <w:b/>
                <w:spacing w:val="1"/>
              </w:rPr>
              <w:t>a</w:t>
            </w:r>
            <w:r w:rsidRPr="0029167F">
              <w:rPr>
                <w:rFonts w:ascii="Arial" w:hAnsi="Arial" w:cs="Arial"/>
                <w:b/>
                <w:spacing w:val="-1"/>
              </w:rPr>
              <w:t>s</w:t>
            </w:r>
            <w:r w:rsidRPr="0029167F">
              <w:rPr>
                <w:rFonts w:ascii="Arial" w:hAnsi="Arial" w:cs="Arial"/>
                <w:b/>
              </w:rPr>
              <w:t>e</w:t>
            </w:r>
            <w:r w:rsidRPr="0029167F">
              <w:rPr>
                <w:rFonts w:ascii="Arial" w:hAnsi="Arial" w:cs="Arial"/>
                <w:b/>
                <w:spacing w:val="-3"/>
              </w:rPr>
              <w:t xml:space="preserve"> </w:t>
            </w:r>
            <w:r w:rsidRPr="0029167F">
              <w:rPr>
                <w:rFonts w:ascii="Arial" w:hAnsi="Arial" w:cs="Arial"/>
                <w:b/>
              </w:rPr>
              <w:t>wri</w:t>
            </w:r>
            <w:r w:rsidRPr="0029167F">
              <w:rPr>
                <w:rFonts w:ascii="Arial" w:hAnsi="Arial" w:cs="Arial"/>
                <w:b/>
                <w:spacing w:val="1"/>
              </w:rPr>
              <w:t>t</w:t>
            </w:r>
            <w:r w:rsidRPr="0029167F">
              <w:rPr>
                <w:rFonts w:ascii="Arial" w:hAnsi="Arial" w:cs="Arial"/>
                <w:b/>
              </w:rPr>
              <w:t>e</w:t>
            </w:r>
            <w:r w:rsidRPr="0029167F">
              <w:rPr>
                <w:rFonts w:ascii="Arial" w:hAnsi="Arial" w:cs="Arial"/>
                <w:b/>
                <w:spacing w:val="-3"/>
              </w:rPr>
              <w:t xml:space="preserve"> </w:t>
            </w:r>
            <w:r w:rsidRPr="0029167F">
              <w:rPr>
                <w:rFonts w:ascii="Arial" w:hAnsi="Arial" w:cs="Arial"/>
                <w:b/>
              </w:rPr>
              <w:t>a</w:t>
            </w:r>
            <w:r w:rsidRPr="0029167F">
              <w:rPr>
                <w:rFonts w:ascii="Arial" w:hAnsi="Arial" w:cs="Arial"/>
                <w:b/>
                <w:spacing w:val="1"/>
              </w:rPr>
              <w:t xml:space="preserve"> f</w:t>
            </w:r>
            <w:r w:rsidRPr="0029167F">
              <w:rPr>
                <w:rFonts w:ascii="Arial" w:hAnsi="Arial" w:cs="Arial"/>
                <w:b/>
              </w:rPr>
              <w:t>ew</w:t>
            </w:r>
            <w:r w:rsidRPr="0029167F">
              <w:rPr>
                <w:rFonts w:ascii="Arial" w:hAnsi="Arial" w:cs="Arial"/>
                <w:b/>
                <w:spacing w:val="-2"/>
              </w:rPr>
              <w:t xml:space="preserve"> </w:t>
            </w:r>
            <w:r w:rsidRPr="0029167F">
              <w:rPr>
                <w:rFonts w:ascii="Arial" w:hAnsi="Arial" w:cs="Arial"/>
                <w:b/>
                <w:spacing w:val="-1"/>
              </w:rPr>
              <w:t>s</w:t>
            </w:r>
            <w:r w:rsidRPr="0029167F">
              <w:rPr>
                <w:rFonts w:ascii="Arial" w:hAnsi="Arial" w:cs="Arial"/>
                <w:b/>
              </w:rPr>
              <w:t>en</w:t>
            </w:r>
            <w:r w:rsidRPr="0029167F">
              <w:rPr>
                <w:rFonts w:ascii="Arial" w:hAnsi="Arial" w:cs="Arial"/>
                <w:b/>
                <w:spacing w:val="1"/>
              </w:rPr>
              <w:t>t</w:t>
            </w:r>
            <w:r w:rsidRPr="0029167F">
              <w:rPr>
                <w:rFonts w:ascii="Arial" w:hAnsi="Arial" w:cs="Arial"/>
                <w:b/>
              </w:rPr>
              <w:t>enc</w:t>
            </w:r>
            <w:r w:rsidRPr="0029167F">
              <w:rPr>
                <w:rFonts w:ascii="Arial" w:hAnsi="Arial" w:cs="Arial"/>
                <w:b/>
                <w:spacing w:val="1"/>
              </w:rPr>
              <w:t>e</w:t>
            </w:r>
            <w:r w:rsidRPr="0029167F">
              <w:rPr>
                <w:rFonts w:ascii="Arial" w:hAnsi="Arial" w:cs="Arial"/>
                <w:b/>
              </w:rPr>
              <w:t>s</w:t>
            </w:r>
            <w:r w:rsidRPr="0029167F">
              <w:rPr>
                <w:rFonts w:ascii="Arial" w:hAnsi="Arial" w:cs="Arial"/>
                <w:b/>
                <w:spacing w:val="-8"/>
              </w:rPr>
              <w:t xml:space="preserve"> </w:t>
            </w:r>
            <w:r w:rsidRPr="0029167F">
              <w:rPr>
                <w:rFonts w:ascii="Arial" w:hAnsi="Arial" w:cs="Arial"/>
                <w:b/>
              </w:rPr>
              <w:t>r</w:t>
            </w:r>
            <w:r w:rsidRPr="0029167F">
              <w:rPr>
                <w:rFonts w:ascii="Arial" w:hAnsi="Arial" w:cs="Arial"/>
                <w:b/>
                <w:spacing w:val="1"/>
              </w:rPr>
              <w:t>ega</w:t>
            </w:r>
            <w:r w:rsidRPr="0029167F">
              <w:rPr>
                <w:rFonts w:ascii="Arial" w:hAnsi="Arial" w:cs="Arial"/>
                <w:b/>
              </w:rPr>
              <w:t>rding</w:t>
            </w:r>
            <w:r w:rsidRPr="0029167F">
              <w:rPr>
                <w:rFonts w:ascii="Arial" w:hAnsi="Arial" w:cs="Arial"/>
                <w:b/>
                <w:spacing w:val="-7"/>
              </w:rPr>
              <w:t xml:space="preserve"> </w:t>
            </w:r>
            <w:r w:rsidRPr="0029167F">
              <w:rPr>
                <w:rFonts w:ascii="Arial" w:hAnsi="Arial" w:cs="Arial"/>
                <w:b/>
                <w:spacing w:val="1"/>
              </w:rPr>
              <w:t>t</w:t>
            </w:r>
            <w:r w:rsidRPr="0029167F">
              <w:rPr>
                <w:rFonts w:ascii="Arial" w:hAnsi="Arial" w:cs="Arial"/>
                <w:b/>
              </w:rPr>
              <w:t>he</w:t>
            </w:r>
            <w:r w:rsidRPr="0029167F">
              <w:rPr>
                <w:rFonts w:ascii="Arial" w:hAnsi="Arial" w:cs="Arial"/>
                <w:b/>
                <w:spacing w:val="-3"/>
              </w:rPr>
              <w:t xml:space="preserve"> </w:t>
            </w:r>
            <w:r w:rsidRPr="0029167F">
              <w:rPr>
                <w:rFonts w:ascii="Arial" w:hAnsi="Arial" w:cs="Arial"/>
                <w:b/>
              </w:rPr>
              <w:t>i</w:t>
            </w:r>
            <w:r w:rsidRPr="0029167F">
              <w:rPr>
                <w:rFonts w:ascii="Arial" w:hAnsi="Arial" w:cs="Arial"/>
                <w:b/>
                <w:spacing w:val="2"/>
              </w:rPr>
              <w:t>m</w:t>
            </w:r>
            <w:r w:rsidRPr="0029167F">
              <w:rPr>
                <w:rFonts w:ascii="Arial" w:hAnsi="Arial" w:cs="Arial"/>
                <w:b/>
              </w:rPr>
              <w:t>p</w:t>
            </w:r>
            <w:r w:rsidRPr="0029167F">
              <w:rPr>
                <w:rFonts w:ascii="Arial" w:hAnsi="Arial" w:cs="Arial"/>
                <w:b/>
                <w:spacing w:val="1"/>
              </w:rPr>
              <w:t>o</w:t>
            </w:r>
            <w:r w:rsidRPr="0029167F">
              <w:rPr>
                <w:rFonts w:ascii="Arial" w:hAnsi="Arial" w:cs="Arial"/>
                <w:b/>
              </w:rPr>
              <w:t>r</w:t>
            </w:r>
            <w:r w:rsidRPr="0029167F">
              <w:rPr>
                <w:rFonts w:ascii="Arial" w:hAnsi="Arial" w:cs="Arial"/>
                <w:b/>
                <w:spacing w:val="1"/>
              </w:rPr>
              <w:t>ta</w:t>
            </w:r>
            <w:r w:rsidRPr="0029167F">
              <w:rPr>
                <w:rFonts w:ascii="Arial" w:hAnsi="Arial" w:cs="Arial"/>
                <w:b/>
              </w:rPr>
              <w:t xml:space="preserve">nce </w:t>
            </w:r>
            <w:r w:rsidRPr="0029167F">
              <w:rPr>
                <w:rFonts w:ascii="Arial" w:hAnsi="Arial" w:cs="Arial"/>
                <w:b/>
                <w:spacing w:val="1"/>
              </w:rPr>
              <w:t>o</w:t>
            </w:r>
            <w:r w:rsidRPr="0029167F">
              <w:rPr>
                <w:rFonts w:ascii="Arial" w:hAnsi="Arial" w:cs="Arial"/>
                <w:b/>
              </w:rPr>
              <w:t>f</w:t>
            </w:r>
            <w:r w:rsidRPr="0029167F">
              <w:rPr>
                <w:rFonts w:ascii="Arial" w:hAnsi="Arial" w:cs="Arial"/>
                <w:b/>
                <w:spacing w:val="-1"/>
              </w:rPr>
              <w:t xml:space="preserve"> </w:t>
            </w:r>
            <w:r w:rsidRPr="0029167F">
              <w:rPr>
                <w:rFonts w:ascii="Arial" w:hAnsi="Arial" w:cs="Arial"/>
                <w:b/>
                <w:spacing w:val="1"/>
              </w:rPr>
              <w:t>t</w:t>
            </w:r>
            <w:r w:rsidRPr="0029167F">
              <w:rPr>
                <w:rFonts w:ascii="Arial" w:hAnsi="Arial" w:cs="Arial"/>
                <w:b/>
              </w:rPr>
              <w:t>his</w:t>
            </w:r>
            <w:r w:rsidRPr="0029167F">
              <w:rPr>
                <w:rFonts w:ascii="Arial" w:hAnsi="Arial" w:cs="Arial"/>
                <w:b/>
                <w:spacing w:val="-4"/>
              </w:rPr>
              <w:t xml:space="preserve"> </w:t>
            </w:r>
            <w:r w:rsidRPr="0029167F">
              <w:rPr>
                <w:rFonts w:ascii="Arial" w:hAnsi="Arial" w:cs="Arial"/>
                <w:b/>
                <w:spacing w:val="2"/>
              </w:rPr>
              <w:t>m</w:t>
            </w:r>
            <w:r w:rsidRPr="0029167F">
              <w:rPr>
                <w:rFonts w:ascii="Arial" w:hAnsi="Arial" w:cs="Arial"/>
                <w:b/>
                <w:spacing w:val="1"/>
              </w:rPr>
              <w:t>a</w:t>
            </w:r>
            <w:r w:rsidRPr="0029167F">
              <w:rPr>
                <w:rFonts w:ascii="Arial" w:hAnsi="Arial" w:cs="Arial"/>
                <w:b/>
              </w:rPr>
              <w:t>n</w:t>
            </w:r>
            <w:r w:rsidRPr="0029167F">
              <w:rPr>
                <w:rFonts w:ascii="Arial" w:hAnsi="Arial" w:cs="Arial"/>
                <w:b/>
                <w:spacing w:val="-1"/>
              </w:rPr>
              <w:t>us</w:t>
            </w:r>
            <w:r w:rsidRPr="0029167F">
              <w:rPr>
                <w:rFonts w:ascii="Arial" w:hAnsi="Arial" w:cs="Arial"/>
                <w:b/>
              </w:rPr>
              <w:t>c</w:t>
            </w:r>
            <w:r w:rsidRPr="0029167F">
              <w:rPr>
                <w:rFonts w:ascii="Arial" w:hAnsi="Arial" w:cs="Arial"/>
                <w:b/>
                <w:spacing w:val="1"/>
              </w:rPr>
              <w:t>r</w:t>
            </w:r>
            <w:r w:rsidRPr="0029167F">
              <w:rPr>
                <w:rFonts w:ascii="Arial" w:hAnsi="Arial" w:cs="Arial"/>
                <w:b/>
              </w:rPr>
              <w:t>ipt</w:t>
            </w:r>
            <w:r w:rsidRPr="0029167F">
              <w:rPr>
                <w:rFonts w:ascii="Arial" w:hAnsi="Arial" w:cs="Arial"/>
                <w:b/>
                <w:spacing w:val="-9"/>
              </w:rPr>
              <w:t xml:space="preserve"> </w:t>
            </w:r>
            <w:r w:rsidRPr="0029167F">
              <w:rPr>
                <w:rFonts w:ascii="Arial" w:hAnsi="Arial" w:cs="Arial"/>
                <w:b/>
                <w:spacing w:val="1"/>
              </w:rPr>
              <w:t>fo</w:t>
            </w:r>
            <w:r w:rsidRPr="0029167F">
              <w:rPr>
                <w:rFonts w:ascii="Arial" w:hAnsi="Arial" w:cs="Arial"/>
                <w:b/>
              </w:rPr>
              <w:t xml:space="preserve">r </w:t>
            </w:r>
            <w:r w:rsidRPr="0029167F">
              <w:rPr>
                <w:rFonts w:ascii="Arial" w:hAnsi="Arial" w:cs="Arial"/>
                <w:b/>
                <w:spacing w:val="1"/>
              </w:rPr>
              <w:t>t</w:t>
            </w:r>
            <w:r w:rsidRPr="0029167F">
              <w:rPr>
                <w:rFonts w:ascii="Arial" w:hAnsi="Arial" w:cs="Arial"/>
                <w:b/>
              </w:rPr>
              <w:t>he</w:t>
            </w:r>
            <w:r w:rsidRPr="0029167F">
              <w:rPr>
                <w:rFonts w:ascii="Arial" w:hAnsi="Arial" w:cs="Arial"/>
                <w:b/>
                <w:spacing w:val="-2"/>
              </w:rPr>
              <w:t xml:space="preserve"> </w:t>
            </w:r>
            <w:r w:rsidRPr="0029167F">
              <w:rPr>
                <w:rFonts w:ascii="Arial" w:hAnsi="Arial" w:cs="Arial"/>
                <w:b/>
                <w:spacing w:val="-1"/>
              </w:rPr>
              <w:t>s</w:t>
            </w:r>
            <w:r w:rsidRPr="0029167F">
              <w:rPr>
                <w:rFonts w:ascii="Arial" w:hAnsi="Arial" w:cs="Arial"/>
                <w:b/>
              </w:rPr>
              <w:t>cien</w:t>
            </w:r>
            <w:r w:rsidRPr="0029167F">
              <w:rPr>
                <w:rFonts w:ascii="Arial" w:hAnsi="Arial" w:cs="Arial"/>
                <w:b/>
                <w:spacing w:val="1"/>
              </w:rPr>
              <w:t>t</w:t>
            </w:r>
            <w:r w:rsidRPr="0029167F">
              <w:rPr>
                <w:rFonts w:ascii="Arial" w:hAnsi="Arial" w:cs="Arial"/>
                <w:b/>
              </w:rPr>
              <w:t>ific</w:t>
            </w:r>
            <w:r w:rsidRPr="0029167F">
              <w:rPr>
                <w:rFonts w:ascii="Arial" w:hAnsi="Arial" w:cs="Arial"/>
                <w:b/>
                <w:spacing w:val="-8"/>
              </w:rPr>
              <w:t xml:space="preserve"> </w:t>
            </w:r>
            <w:r w:rsidRPr="0029167F">
              <w:rPr>
                <w:rFonts w:ascii="Arial" w:hAnsi="Arial" w:cs="Arial"/>
                <w:b/>
              </w:rPr>
              <w:t>c</w:t>
            </w:r>
            <w:r w:rsidRPr="0029167F">
              <w:rPr>
                <w:rFonts w:ascii="Arial" w:hAnsi="Arial" w:cs="Arial"/>
                <w:b/>
                <w:spacing w:val="1"/>
              </w:rPr>
              <w:t>o</w:t>
            </w:r>
            <w:r w:rsidRPr="0029167F">
              <w:rPr>
                <w:rFonts w:ascii="Arial" w:hAnsi="Arial" w:cs="Arial"/>
                <w:b/>
              </w:rPr>
              <w:t>m</w:t>
            </w:r>
            <w:r w:rsidRPr="0029167F">
              <w:rPr>
                <w:rFonts w:ascii="Arial" w:hAnsi="Arial" w:cs="Arial"/>
                <w:b/>
                <w:spacing w:val="2"/>
              </w:rPr>
              <w:t>m</w:t>
            </w:r>
            <w:r w:rsidRPr="0029167F">
              <w:rPr>
                <w:rFonts w:ascii="Arial" w:hAnsi="Arial" w:cs="Arial"/>
                <w:b/>
              </w:rPr>
              <w:t>u</w:t>
            </w:r>
            <w:r w:rsidRPr="0029167F">
              <w:rPr>
                <w:rFonts w:ascii="Arial" w:hAnsi="Arial" w:cs="Arial"/>
                <w:b/>
                <w:spacing w:val="-1"/>
              </w:rPr>
              <w:t>n</w:t>
            </w:r>
            <w:r w:rsidRPr="0029167F">
              <w:rPr>
                <w:rFonts w:ascii="Arial" w:hAnsi="Arial" w:cs="Arial"/>
                <w:b/>
              </w:rPr>
              <w:t>it</w:t>
            </w:r>
            <w:r w:rsidRPr="0029167F">
              <w:rPr>
                <w:rFonts w:ascii="Arial" w:hAnsi="Arial" w:cs="Arial"/>
                <w:b/>
                <w:spacing w:val="1"/>
              </w:rPr>
              <w:t>y</w:t>
            </w:r>
            <w:r w:rsidRPr="0029167F">
              <w:rPr>
                <w:rFonts w:ascii="Arial" w:hAnsi="Arial" w:cs="Arial"/>
                <w:b/>
              </w:rPr>
              <w:t>.</w:t>
            </w:r>
            <w:r w:rsidRPr="0029167F">
              <w:rPr>
                <w:rFonts w:ascii="Arial" w:hAnsi="Arial" w:cs="Arial"/>
                <w:b/>
                <w:spacing w:val="-7"/>
              </w:rPr>
              <w:t xml:space="preserve"> </w:t>
            </w:r>
            <w:r w:rsidRPr="0029167F">
              <w:rPr>
                <w:rFonts w:ascii="Arial" w:hAnsi="Arial" w:cs="Arial"/>
                <w:b/>
              </w:rPr>
              <w:t xml:space="preserve">A </w:t>
            </w:r>
            <w:r w:rsidRPr="0029167F">
              <w:rPr>
                <w:rFonts w:ascii="Arial" w:hAnsi="Arial" w:cs="Arial"/>
                <w:b/>
                <w:spacing w:val="2"/>
              </w:rPr>
              <w:t>m</w:t>
            </w:r>
            <w:r w:rsidRPr="0029167F">
              <w:rPr>
                <w:rFonts w:ascii="Arial" w:hAnsi="Arial" w:cs="Arial"/>
                <w:b/>
              </w:rPr>
              <w:t>in</w:t>
            </w:r>
            <w:r w:rsidRPr="0029167F">
              <w:rPr>
                <w:rFonts w:ascii="Arial" w:hAnsi="Arial" w:cs="Arial"/>
                <w:b/>
                <w:spacing w:val="-1"/>
              </w:rPr>
              <w:t>i</w:t>
            </w:r>
            <w:r w:rsidRPr="0029167F">
              <w:rPr>
                <w:rFonts w:ascii="Arial" w:hAnsi="Arial" w:cs="Arial"/>
                <w:b/>
                <w:spacing w:val="2"/>
              </w:rPr>
              <w:t>m</w:t>
            </w:r>
            <w:r w:rsidRPr="0029167F">
              <w:rPr>
                <w:rFonts w:ascii="Arial" w:hAnsi="Arial" w:cs="Arial"/>
                <w:b/>
              </w:rPr>
              <w:t>um</w:t>
            </w:r>
            <w:r w:rsidRPr="0029167F">
              <w:rPr>
                <w:rFonts w:ascii="Arial" w:hAnsi="Arial" w:cs="Arial"/>
                <w:b/>
                <w:spacing w:val="-5"/>
              </w:rPr>
              <w:t xml:space="preserve"> </w:t>
            </w:r>
            <w:r w:rsidRPr="0029167F">
              <w:rPr>
                <w:rFonts w:ascii="Arial" w:hAnsi="Arial" w:cs="Arial"/>
                <w:b/>
                <w:spacing w:val="1"/>
              </w:rPr>
              <w:t>o</w:t>
            </w:r>
            <w:r w:rsidRPr="0029167F">
              <w:rPr>
                <w:rFonts w:ascii="Arial" w:hAnsi="Arial" w:cs="Arial"/>
                <w:b/>
              </w:rPr>
              <w:t>f</w:t>
            </w:r>
            <w:r w:rsidRPr="0029167F">
              <w:rPr>
                <w:rFonts w:ascii="Arial" w:hAnsi="Arial" w:cs="Arial"/>
                <w:b/>
                <w:spacing w:val="-3"/>
              </w:rPr>
              <w:t xml:space="preserve"> </w:t>
            </w:r>
            <w:r w:rsidRPr="0029167F">
              <w:rPr>
                <w:rFonts w:ascii="Arial" w:hAnsi="Arial" w:cs="Arial"/>
                <w:b/>
                <w:spacing w:val="1"/>
              </w:rPr>
              <w:t>3</w:t>
            </w:r>
            <w:r w:rsidRPr="0029167F">
              <w:rPr>
                <w:rFonts w:ascii="Arial" w:hAnsi="Arial" w:cs="Arial"/>
                <w:b/>
                <w:spacing w:val="-2"/>
              </w:rPr>
              <w:t>-</w:t>
            </w:r>
            <w:r w:rsidRPr="0029167F">
              <w:rPr>
                <w:rFonts w:ascii="Arial" w:hAnsi="Arial" w:cs="Arial"/>
                <w:b/>
              </w:rPr>
              <w:t>4</w:t>
            </w:r>
            <w:r w:rsidRPr="0029167F">
              <w:rPr>
                <w:rFonts w:ascii="Arial" w:hAnsi="Arial" w:cs="Arial"/>
                <w:b/>
                <w:spacing w:val="-2"/>
              </w:rPr>
              <w:t xml:space="preserve"> </w:t>
            </w:r>
            <w:r w:rsidRPr="0029167F">
              <w:rPr>
                <w:rFonts w:ascii="Arial" w:hAnsi="Arial" w:cs="Arial"/>
                <w:b/>
                <w:spacing w:val="-1"/>
              </w:rPr>
              <w:t>s</w:t>
            </w:r>
            <w:r w:rsidRPr="0029167F">
              <w:rPr>
                <w:rFonts w:ascii="Arial" w:hAnsi="Arial" w:cs="Arial"/>
                <w:b/>
              </w:rPr>
              <w:t>en</w:t>
            </w:r>
            <w:r w:rsidRPr="0029167F">
              <w:rPr>
                <w:rFonts w:ascii="Arial" w:hAnsi="Arial" w:cs="Arial"/>
                <w:b/>
                <w:spacing w:val="1"/>
              </w:rPr>
              <w:t>t</w:t>
            </w:r>
            <w:r w:rsidRPr="0029167F">
              <w:rPr>
                <w:rFonts w:ascii="Arial" w:hAnsi="Arial" w:cs="Arial"/>
                <w:b/>
              </w:rPr>
              <w:t>enc</w:t>
            </w:r>
            <w:r w:rsidRPr="0029167F">
              <w:rPr>
                <w:rFonts w:ascii="Arial" w:hAnsi="Arial" w:cs="Arial"/>
                <w:b/>
                <w:spacing w:val="1"/>
              </w:rPr>
              <w:t>e</w:t>
            </w:r>
            <w:r w:rsidRPr="0029167F">
              <w:rPr>
                <w:rFonts w:ascii="Arial" w:hAnsi="Arial" w:cs="Arial"/>
                <w:b/>
              </w:rPr>
              <w:t>s</w:t>
            </w:r>
            <w:r w:rsidRPr="0029167F">
              <w:rPr>
                <w:rFonts w:ascii="Arial" w:hAnsi="Arial" w:cs="Arial"/>
                <w:b/>
                <w:spacing w:val="-8"/>
              </w:rPr>
              <w:t xml:space="preserve"> </w:t>
            </w:r>
            <w:r w:rsidRPr="0029167F">
              <w:rPr>
                <w:rFonts w:ascii="Arial" w:hAnsi="Arial" w:cs="Arial"/>
                <w:b/>
                <w:spacing w:val="2"/>
              </w:rPr>
              <w:t>m</w:t>
            </w:r>
            <w:r w:rsidRPr="0029167F">
              <w:rPr>
                <w:rFonts w:ascii="Arial" w:hAnsi="Arial" w:cs="Arial"/>
                <w:b/>
                <w:spacing w:val="1"/>
              </w:rPr>
              <w:t>a</w:t>
            </w:r>
            <w:r w:rsidRPr="0029167F">
              <w:rPr>
                <w:rFonts w:ascii="Arial" w:hAnsi="Arial" w:cs="Arial"/>
                <w:b/>
              </w:rPr>
              <w:t>y</w:t>
            </w:r>
            <w:r w:rsidRPr="0029167F">
              <w:rPr>
                <w:rFonts w:ascii="Arial" w:hAnsi="Arial" w:cs="Arial"/>
                <w:b/>
                <w:spacing w:val="-3"/>
              </w:rPr>
              <w:t xml:space="preserve"> </w:t>
            </w:r>
            <w:r w:rsidRPr="0029167F">
              <w:rPr>
                <w:rFonts w:ascii="Arial" w:hAnsi="Arial" w:cs="Arial"/>
                <w:b/>
              </w:rPr>
              <w:t>be</w:t>
            </w:r>
            <w:r w:rsidRPr="0029167F">
              <w:rPr>
                <w:rFonts w:ascii="Arial" w:hAnsi="Arial" w:cs="Arial"/>
                <w:b/>
                <w:spacing w:val="-2"/>
              </w:rPr>
              <w:t xml:space="preserve"> </w:t>
            </w:r>
            <w:r w:rsidRPr="0029167F">
              <w:rPr>
                <w:rFonts w:ascii="Arial" w:hAnsi="Arial" w:cs="Arial"/>
                <w:b/>
              </w:rPr>
              <w:t>r</w:t>
            </w:r>
            <w:r w:rsidRPr="0029167F">
              <w:rPr>
                <w:rFonts w:ascii="Arial" w:hAnsi="Arial" w:cs="Arial"/>
                <w:b/>
                <w:spacing w:val="1"/>
              </w:rPr>
              <w:t>e</w:t>
            </w:r>
            <w:r w:rsidRPr="0029167F">
              <w:rPr>
                <w:rFonts w:ascii="Arial" w:hAnsi="Arial" w:cs="Arial"/>
                <w:b/>
              </w:rPr>
              <w:t>q</w:t>
            </w:r>
            <w:r w:rsidRPr="0029167F">
              <w:rPr>
                <w:rFonts w:ascii="Arial" w:hAnsi="Arial" w:cs="Arial"/>
                <w:b/>
                <w:spacing w:val="-1"/>
              </w:rPr>
              <w:t>u</w:t>
            </w:r>
            <w:r w:rsidRPr="0029167F">
              <w:rPr>
                <w:rFonts w:ascii="Arial" w:hAnsi="Arial" w:cs="Arial"/>
                <w:b/>
              </w:rPr>
              <w:t>ired</w:t>
            </w:r>
            <w:r w:rsidRPr="0029167F">
              <w:rPr>
                <w:rFonts w:ascii="Arial" w:hAnsi="Arial" w:cs="Arial"/>
                <w:b/>
                <w:spacing w:val="-7"/>
              </w:rPr>
              <w:t xml:space="preserve"> </w:t>
            </w:r>
            <w:r w:rsidRPr="0029167F">
              <w:rPr>
                <w:rFonts w:ascii="Arial" w:hAnsi="Arial" w:cs="Arial"/>
                <w:b/>
                <w:spacing w:val="1"/>
              </w:rPr>
              <w:t>fo</w:t>
            </w:r>
            <w:r w:rsidRPr="0029167F">
              <w:rPr>
                <w:rFonts w:ascii="Arial" w:hAnsi="Arial" w:cs="Arial"/>
                <w:b/>
              </w:rPr>
              <w:t>r</w:t>
            </w:r>
            <w:r w:rsidRPr="0029167F">
              <w:rPr>
                <w:rFonts w:ascii="Arial" w:hAnsi="Arial" w:cs="Arial"/>
                <w:b/>
                <w:spacing w:val="-2"/>
              </w:rPr>
              <w:t xml:space="preserve"> </w:t>
            </w:r>
            <w:r w:rsidRPr="0029167F">
              <w:rPr>
                <w:rFonts w:ascii="Arial" w:hAnsi="Arial" w:cs="Arial"/>
                <w:b/>
                <w:spacing w:val="1"/>
              </w:rPr>
              <w:t>t</w:t>
            </w:r>
            <w:r w:rsidRPr="0029167F">
              <w:rPr>
                <w:rFonts w:ascii="Arial" w:hAnsi="Arial" w:cs="Arial"/>
                <w:b/>
              </w:rPr>
              <w:t>his p</w:t>
            </w:r>
            <w:r w:rsidRPr="0029167F">
              <w:rPr>
                <w:rFonts w:ascii="Arial" w:hAnsi="Arial" w:cs="Arial"/>
                <w:b/>
                <w:spacing w:val="1"/>
              </w:rPr>
              <w:t>a</w:t>
            </w:r>
            <w:r w:rsidRPr="0029167F">
              <w:rPr>
                <w:rFonts w:ascii="Arial" w:hAnsi="Arial" w:cs="Arial"/>
                <w:b/>
              </w:rPr>
              <w:t>r</w:t>
            </w:r>
            <w:r w:rsidRPr="0029167F">
              <w:rPr>
                <w:rFonts w:ascii="Arial" w:hAnsi="Arial" w:cs="Arial"/>
                <w:b/>
                <w:spacing w:val="1"/>
              </w:rPr>
              <w:t>t</w:t>
            </w:r>
            <w:r w:rsidRPr="0029167F">
              <w:rPr>
                <w:rFonts w:ascii="Arial" w:hAnsi="Arial" w:cs="Arial"/>
                <w:b/>
              </w:rPr>
              <w:t>.</w:t>
            </w:r>
          </w:p>
        </w:tc>
        <w:tc>
          <w:tcPr>
            <w:tcW w:w="9426" w:type="dxa"/>
            <w:tcBorders>
              <w:top w:val="single" w:sz="5" w:space="0" w:color="000000"/>
              <w:left w:val="single" w:sz="5" w:space="0" w:color="000000"/>
              <w:bottom w:val="single" w:sz="5" w:space="0" w:color="000000"/>
              <w:right w:val="single" w:sz="5" w:space="0" w:color="000000"/>
            </w:tcBorders>
          </w:tcPr>
          <w:p w14:paraId="7AC6AF47" w14:textId="77777777" w:rsidR="00097B2A" w:rsidRPr="0029167F" w:rsidRDefault="00000000">
            <w:pPr>
              <w:spacing w:before="2" w:line="220" w:lineRule="exact"/>
              <w:ind w:left="102" w:right="363"/>
              <w:rPr>
                <w:rFonts w:ascii="Arial" w:hAnsi="Arial" w:cs="Arial"/>
              </w:rPr>
            </w:pPr>
            <w:r w:rsidRPr="0029167F">
              <w:rPr>
                <w:rFonts w:ascii="Arial" w:hAnsi="Arial" w:cs="Arial"/>
              </w:rPr>
              <w:t>T</w:t>
            </w:r>
            <w:r w:rsidRPr="0029167F">
              <w:rPr>
                <w:rFonts w:ascii="Arial" w:hAnsi="Arial" w:cs="Arial"/>
                <w:spacing w:val="1"/>
              </w:rPr>
              <w:t>h</w:t>
            </w:r>
            <w:r w:rsidRPr="0029167F">
              <w:rPr>
                <w:rFonts w:ascii="Arial" w:hAnsi="Arial" w:cs="Arial"/>
              </w:rPr>
              <w:t>is</w:t>
            </w:r>
            <w:r w:rsidRPr="0029167F">
              <w:rPr>
                <w:rFonts w:ascii="Arial" w:hAnsi="Arial" w:cs="Arial"/>
                <w:spacing w:val="-5"/>
              </w:rPr>
              <w:t xml:space="preserve"> </w:t>
            </w:r>
            <w:r w:rsidRPr="0029167F">
              <w:rPr>
                <w:rFonts w:ascii="Arial" w:hAnsi="Arial" w:cs="Arial"/>
                <w:spacing w:val="1"/>
              </w:rPr>
              <w:t>m</w:t>
            </w:r>
            <w:r w:rsidRPr="0029167F">
              <w:rPr>
                <w:rFonts w:ascii="Arial" w:hAnsi="Arial" w:cs="Arial"/>
              </w:rPr>
              <w:t>a</w:t>
            </w:r>
            <w:r w:rsidRPr="0029167F">
              <w:rPr>
                <w:rFonts w:ascii="Arial" w:hAnsi="Arial" w:cs="Arial"/>
                <w:spacing w:val="1"/>
              </w:rPr>
              <w:t>nu</w:t>
            </w:r>
            <w:r w:rsidRPr="0029167F">
              <w:rPr>
                <w:rFonts w:ascii="Arial" w:hAnsi="Arial" w:cs="Arial"/>
                <w:spacing w:val="-1"/>
              </w:rPr>
              <w:t>s</w:t>
            </w:r>
            <w:r w:rsidRPr="0029167F">
              <w:rPr>
                <w:rFonts w:ascii="Arial" w:hAnsi="Arial" w:cs="Arial"/>
              </w:rPr>
              <w:t>c</w:t>
            </w:r>
            <w:r w:rsidRPr="0029167F">
              <w:rPr>
                <w:rFonts w:ascii="Arial" w:hAnsi="Arial" w:cs="Arial"/>
                <w:spacing w:val="1"/>
              </w:rPr>
              <w:t>r</w:t>
            </w:r>
            <w:r w:rsidRPr="0029167F">
              <w:rPr>
                <w:rFonts w:ascii="Arial" w:hAnsi="Arial" w:cs="Arial"/>
              </w:rPr>
              <w:t>i</w:t>
            </w:r>
            <w:r w:rsidRPr="0029167F">
              <w:rPr>
                <w:rFonts w:ascii="Arial" w:hAnsi="Arial" w:cs="Arial"/>
                <w:spacing w:val="1"/>
              </w:rPr>
              <w:t>p</w:t>
            </w:r>
            <w:r w:rsidRPr="0029167F">
              <w:rPr>
                <w:rFonts w:ascii="Arial" w:hAnsi="Arial" w:cs="Arial"/>
              </w:rPr>
              <w:t>t</w:t>
            </w:r>
            <w:r w:rsidRPr="0029167F">
              <w:rPr>
                <w:rFonts w:ascii="Arial" w:hAnsi="Arial" w:cs="Arial"/>
                <w:spacing w:val="-9"/>
              </w:rPr>
              <w:t xml:space="preserve"> </w:t>
            </w:r>
            <w:r w:rsidRPr="0029167F">
              <w:rPr>
                <w:rFonts w:ascii="Arial" w:hAnsi="Arial" w:cs="Arial"/>
                <w:spacing w:val="1"/>
              </w:rPr>
              <w:t>p</w:t>
            </w:r>
            <w:r w:rsidRPr="0029167F">
              <w:rPr>
                <w:rFonts w:ascii="Arial" w:hAnsi="Arial" w:cs="Arial"/>
                <w:spacing w:val="-2"/>
              </w:rPr>
              <w:t>r</w:t>
            </w:r>
            <w:r w:rsidRPr="0029167F">
              <w:rPr>
                <w:rFonts w:ascii="Arial" w:hAnsi="Arial" w:cs="Arial"/>
                <w:spacing w:val="1"/>
              </w:rPr>
              <w:t>ov</w:t>
            </w:r>
            <w:r w:rsidRPr="0029167F">
              <w:rPr>
                <w:rFonts w:ascii="Arial" w:hAnsi="Arial" w:cs="Arial"/>
              </w:rPr>
              <w:t>i</w:t>
            </w:r>
            <w:r w:rsidRPr="0029167F">
              <w:rPr>
                <w:rFonts w:ascii="Arial" w:hAnsi="Arial" w:cs="Arial"/>
                <w:spacing w:val="1"/>
              </w:rPr>
              <w:t>d</w:t>
            </w:r>
            <w:r w:rsidRPr="0029167F">
              <w:rPr>
                <w:rFonts w:ascii="Arial" w:hAnsi="Arial" w:cs="Arial"/>
              </w:rPr>
              <w:t>es</w:t>
            </w:r>
            <w:r w:rsidRPr="0029167F">
              <w:rPr>
                <w:rFonts w:ascii="Arial" w:hAnsi="Arial" w:cs="Arial"/>
                <w:spacing w:val="-7"/>
              </w:rPr>
              <w:t xml:space="preserve"> </w:t>
            </w:r>
            <w:r w:rsidRPr="0029167F">
              <w:rPr>
                <w:rFonts w:ascii="Arial" w:hAnsi="Arial" w:cs="Arial"/>
              </w:rPr>
              <w:t xml:space="preserve">a </w:t>
            </w:r>
            <w:r w:rsidRPr="0029167F">
              <w:rPr>
                <w:rFonts w:ascii="Arial" w:hAnsi="Arial" w:cs="Arial"/>
                <w:spacing w:val="-1"/>
              </w:rPr>
              <w:t>s</w:t>
            </w:r>
            <w:r w:rsidRPr="0029167F">
              <w:rPr>
                <w:rFonts w:ascii="Arial" w:hAnsi="Arial" w:cs="Arial"/>
              </w:rPr>
              <w:t>i</w:t>
            </w:r>
            <w:r w:rsidRPr="0029167F">
              <w:rPr>
                <w:rFonts w:ascii="Arial" w:hAnsi="Arial" w:cs="Arial"/>
                <w:spacing w:val="-1"/>
              </w:rPr>
              <w:t>g</w:t>
            </w:r>
            <w:r w:rsidRPr="0029167F">
              <w:rPr>
                <w:rFonts w:ascii="Arial" w:hAnsi="Arial" w:cs="Arial"/>
                <w:spacing w:val="1"/>
              </w:rPr>
              <w:t>n</w:t>
            </w:r>
            <w:r w:rsidRPr="0029167F">
              <w:rPr>
                <w:rFonts w:ascii="Arial" w:hAnsi="Arial" w:cs="Arial"/>
              </w:rPr>
              <w:t>ifica</w:t>
            </w:r>
            <w:r w:rsidRPr="0029167F">
              <w:rPr>
                <w:rFonts w:ascii="Arial" w:hAnsi="Arial" w:cs="Arial"/>
                <w:spacing w:val="2"/>
              </w:rPr>
              <w:t>n</w:t>
            </w:r>
            <w:r w:rsidRPr="0029167F">
              <w:rPr>
                <w:rFonts w:ascii="Arial" w:hAnsi="Arial" w:cs="Arial"/>
              </w:rPr>
              <w:t>t</w:t>
            </w:r>
            <w:r w:rsidRPr="0029167F">
              <w:rPr>
                <w:rFonts w:ascii="Arial" w:hAnsi="Arial" w:cs="Arial"/>
                <w:spacing w:val="-8"/>
              </w:rPr>
              <w:t xml:space="preserve"> </w:t>
            </w:r>
            <w:r w:rsidRPr="0029167F">
              <w:rPr>
                <w:rFonts w:ascii="Arial" w:hAnsi="Arial" w:cs="Arial"/>
                <w:spacing w:val="1"/>
              </w:rPr>
              <w:t>con</w:t>
            </w:r>
            <w:r w:rsidRPr="0029167F">
              <w:rPr>
                <w:rFonts w:ascii="Arial" w:hAnsi="Arial" w:cs="Arial"/>
              </w:rPr>
              <w:t>tr</w:t>
            </w:r>
            <w:r w:rsidRPr="0029167F">
              <w:rPr>
                <w:rFonts w:ascii="Arial" w:hAnsi="Arial" w:cs="Arial"/>
                <w:spacing w:val="-3"/>
              </w:rPr>
              <w:t>i</w:t>
            </w:r>
            <w:r w:rsidRPr="0029167F">
              <w:rPr>
                <w:rFonts w:ascii="Arial" w:hAnsi="Arial" w:cs="Arial"/>
                <w:spacing w:val="1"/>
              </w:rPr>
              <w:t>bu</w:t>
            </w:r>
            <w:r w:rsidRPr="0029167F">
              <w:rPr>
                <w:rFonts w:ascii="Arial" w:hAnsi="Arial" w:cs="Arial"/>
              </w:rPr>
              <w:t>ti</w:t>
            </w:r>
            <w:r w:rsidRPr="0029167F">
              <w:rPr>
                <w:rFonts w:ascii="Arial" w:hAnsi="Arial" w:cs="Arial"/>
                <w:spacing w:val="1"/>
              </w:rPr>
              <w:t>o</w:t>
            </w:r>
            <w:r w:rsidRPr="0029167F">
              <w:rPr>
                <w:rFonts w:ascii="Arial" w:hAnsi="Arial" w:cs="Arial"/>
              </w:rPr>
              <w:t>n</w:t>
            </w:r>
            <w:r w:rsidRPr="0029167F">
              <w:rPr>
                <w:rFonts w:ascii="Arial" w:hAnsi="Arial" w:cs="Arial"/>
                <w:spacing w:val="-9"/>
              </w:rPr>
              <w:t xml:space="preserve"> </w:t>
            </w:r>
            <w:r w:rsidRPr="0029167F">
              <w:rPr>
                <w:rFonts w:ascii="Arial" w:hAnsi="Arial" w:cs="Arial"/>
                <w:spacing w:val="-3"/>
              </w:rPr>
              <w:t>t</w:t>
            </w:r>
            <w:r w:rsidRPr="0029167F">
              <w:rPr>
                <w:rFonts w:ascii="Arial" w:hAnsi="Arial" w:cs="Arial"/>
              </w:rPr>
              <w:t>o</w:t>
            </w:r>
            <w:r w:rsidRPr="0029167F">
              <w:rPr>
                <w:rFonts w:ascii="Arial" w:hAnsi="Arial" w:cs="Arial"/>
                <w:spacing w:val="-1"/>
              </w:rPr>
              <w:t xml:space="preserve"> </w:t>
            </w:r>
            <w:r w:rsidRPr="0029167F">
              <w:rPr>
                <w:rFonts w:ascii="Arial" w:hAnsi="Arial" w:cs="Arial"/>
                <w:spacing w:val="1"/>
              </w:rPr>
              <w:t>f</w:t>
            </w:r>
            <w:r w:rsidRPr="0029167F">
              <w:rPr>
                <w:rFonts w:ascii="Arial" w:hAnsi="Arial" w:cs="Arial"/>
              </w:rPr>
              <w:t>e</w:t>
            </w:r>
            <w:r w:rsidRPr="0029167F">
              <w:rPr>
                <w:rFonts w:ascii="Arial" w:hAnsi="Arial" w:cs="Arial"/>
                <w:spacing w:val="1"/>
              </w:rPr>
              <w:t>m</w:t>
            </w:r>
            <w:r w:rsidRPr="0029167F">
              <w:rPr>
                <w:rFonts w:ascii="Arial" w:hAnsi="Arial" w:cs="Arial"/>
              </w:rPr>
              <w:t>i</w:t>
            </w:r>
            <w:r w:rsidRPr="0029167F">
              <w:rPr>
                <w:rFonts w:ascii="Arial" w:hAnsi="Arial" w:cs="Arial"/>
                <w:spacing w:val="1"/>
              </w:rPr>
              <w:t>n</w:t>
            </w:r>
            <w:r w:rsidRPr="0029167F">
              <w:rPr>
                <w:rFonts w:ascii="Arial" w:hAnsi="Arial" w:cs="Arial"/>
                <w:spacing w:val="-3"/>
              </w:rPr>
              <w:t>i</w:t>
            </w:r>
            <w:r w:rsidRPr="0029167F">
              <w:rPr>
                <w:rFonts w:ascii="Arial" w:hAnsi="Arial" w:cs="Arial"/>
                <w:spacing w:val="-1"/>
              </w:rPr>
              <w:t>s</w:t>
            </w:r>
            <w:r w:rsidRPr="0029167F">
              <w:rPr>
                <w:rFonts w:ascii="Arial" w:hAnsi="Arial" w:cs="Arial"/>
              </w:rPr>
              <w:t>t</w:t>
            </w:r>
            <w:r w:rsidRPr="0029167F">
              <w:rPr>
                <w:rFonts w:ascii="Arial" w:hAnsi="Arial" w:cs="Arial"/>
                <w:spacing w:val="-7"/>
              </w:rPr>
              <w:t xml:space="preserve"> </w:t>
            </w:r>
            <w:r w:rsidRPr="0029167F">
              <w:rPr>
                <w:rFonts w:ascii="Arial" w:hAnsi="Arial" w:cs="Arial"/>
                <w:spacing w:val="1"/>
              </w:rPr>
              <w:t>an</w:t>
            </w:r>
            <w:r w:rsidRPr="0029167F">
              <w:rPr>
                <w:rFonts w:ascii="Arial" w:hAnsi="Arial" w:cs="Arial"/>
              </w:rPr>
              <w:t>d</w:t>
            </w:r>
            <w:r w:rsidRPr="0029167F">
              <w:rPr>
                <w:rFonts w:ascii="Arial" w:hAnsi="Arial" w:cs="Arial"/>
                <w:spacing w:val="-2"/>
              </w:rPr>
              <w:t xml:space="preserve"> </w:t>
            </w:r>
            <w:r w:rsidRPr="0029167F">
              <w:rPr>
                <w:rFonts w:ascii="Arial" w:hAnsi="Arial" w:cs="Arial"/>
                <w:spacing w:val="1"/>
              </w:rPr>
              <w:t>m</w:t>
            </w:r>
            <w:r w:rsidRPr="0029167F">
              <w:rPr>
                <w:rFonts w:ascii="Arial" w:hAnsi="Arial" w:cs="Arial"/>
              </w:rPr>
              <w:t>i</w:t>
            </w:r>
            <w:r w:rsidRPr="0029167F">
              <w:rPr>
                <w:rFonts w:ascii="Arial" w:hAnsi="Arial" w:cs="Arial"/>
                <w:spacing w:val="1"/>
              </w:rPr>
              <w:t>gr</w:t>
            </w:r>
            <w:r w:rsidRPr="0029167F">
              <w:rPr>
                <w:rFonts w:ascii="Arial" w:hAnsi="Arial" w:cs="Arial"/>
              </w:rPr>
              <w:t>ati</w:t>
            </w:r>
            <w:r w:rsidRPr="0029167F">
              <w:rPr>
                <w:rFonts w:ascii="Arial" w:hAnsi="Arial" w:cs="Arial"/>
                <w:spacing w:val="1"/>
              </w:rPr>
              <w:t>o</w:t>
            </w:r>
            <w:r w:rsidRPr="0029167F">
              <w:rPr>
                <w:rFonts w:ascii="Arial" w:hAnsi="Arial" w:cs="Arial"/>
              </w:rPr>
              <w:t>n</w:t>
            </w:r>
            <w:r w:rsidRPr="0029167F">
              <w:rPr>
                <w:rFonts w:ascii="Arial" w:hAnsi="Arial" w:cs="Arial"/>
                <w:spacing w:val="-9"/>
              </w:rPr>
              <w:t xml:space="preserve"> </w:t>
            </w:r>
            <w:r w:rsidRPr="0029167F">
              <w:rPr>
                <w:rFonts w:ascii="Arial" w:hAnsi="Arial" w:cs="Arial"/>
                <w:spacing w:val="-1"/>
              </w:rPr>
              <w:t>s</w:t>
            </w:r>
            <w:r w:rsidRPr="0029167F">
              <w:rPr>
                <w:rFonts w:ascii="Arial" w:hAnsi="Arial" w:cs="Arial"/>
              </w:rPr>
              <w:t>t</w:t>
            </w:r>
            <w:r w:rsidRPr="0029167F">
              <w:rPr>
                <w:rFonts w:ascii="Arial" w:hAnsi="Arial" w:cs="Arial"/>
                <w:spacing w:val="1"/>
              </w:rPr>
              <w:t>ud</w:t>
            </w:r>
            <w:r w:rsidRPr="0029167F">
              <w:rPr>
                <w:rFonts w:ascii="Arial" w:hAnsi="Arial" w:cs="Arial"/>
              </w:rPr>
              <w:t>ies</w:t>
            </w:r>
            <w:r w:rsidRPr="0029167F">
              <w:rPr>
                <w:rFonts w:ascii="Arial" w:hAnsi="Arial" w:cs="Arial"/>
                <w:spacing w:val="-6"/>
              </w:rPr>
              <w:t xml:space="preserve"> </w:t>
            </w:r>
            <w:r w:rsidRPr="0029167F">
              <w:rPr>
                <w:rFonts w:ascii="Arial" w:hAnsi="Arial" w:cs="Arial"/>
                <w:spacing w:val="1"/>
              </w:rPr>
              <w:t>b</w:t>
            </w:r>
            <w:r w:rsidRPr="0029167F">
              <w:rPr>
                <w:rFonts w:ascii="Arial" w:hAnsi="Arial" w:cs="Arial"/>
              </w:rPr>
              <w:t>y</w:t>
            </w:r>
            <w:r w:rsidRPr="0029167F">
              <w:rPr>
                <w:rFonts w:ascii="Arial" w:hAnsi="Arial" w:cs="Arial"/>
                <w:spacing w:val="-1"/>
              </w:rPr>
              <w:t xml:space="preserve"> </w:t>
            </w:r>
            <w:r w:rsidRPr="0029167F">
              <w:rPr>
                <w:rFonts w:ascii="Arial" w:hAnsi="Arial" w:cs="Arial"/>
                <w:spacing w:val="1"/>
              </w:rPr>
              <w:t>h</w:t>
            </w:r>
            <w:r w:rsidRPr="0029167F">
              <w:rPr>
                <w:rFonts w:ascii="Arial" w:hAnsi="Arial" w:cs="Arial"/>
                <w:spacing w:val="-3"/>
              </w:rPr>
              <w:t>i</w:t>
            </w:r>
            <w:r w:rsidRPr="0029167F">
              <w:rPr>
                <w:rFonts w:ascii="Arial" w:hAnsi="Arial" w:cs="Arial"/>
                <w:spacing w:val="1"/>
              </w:rPr>
              <w:t>gh</w:t>
            </w:r>
            <w:r w:rsidRPr="0029167F">
              <w:rPr>
                <w:rFonts w:ascii="Arial" w:hAnsi="Arial" w:cs="Arial"/>
              </w:rPr>
              <w:t>li</w:t>
            </w:r>
            <w:r w:rsidRPr="0029167F">
              <w:rPr>
                <w:rFonts w:ascii="Arial" w:hAnsi="Arial" w:cs="Arial"/>
                <w:spacing w:val="1"/>
              </w:rPr>
              <w:t>gh</w:t>
            </w:r>
            <w:r w:rsidRPr="0029167F">
              <w:rPr>
                <w:rFonts w:ascii="Arial" w:hAnsi="Arial" w:cs="Arial"/>
              </w:rPr>
              <w:t>ti</w:t>
            </w:r>
            <w:r w:rsidRPr="0029167F">
              <w:rPr>
                <w:rFonts w:ascii="Arial" w:hAnsi="Arial" w:cs="Arial"/>
                <w:spacing w:val="12"/>
              </w:rPr>
              <w:t>n</w:t>
            </w:r>
            <w:r w:rsidRPr="0029167F">
              <w:rPr>
                <w:rFonts w:ascii="Arial" w:hAnsi="Arial" w:cs="Arial"/>
              </w:rPr>
              <w:t>g</w:t>
            </w:r>
            <w:r w:rsidRPr="0029167F">
              <w:rPr>
                <w:rFonts w:ascii="Arial" w:hAnsi="Arial" w:cs="Arial"/>
                <w:spacing w:val="-11"/>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rPr>
              <w:t>li</w:t>
            </w:r>
            <w:r w:rsidRPr="0029167F">
              <w:rPr>
                <w:rFonts w:ascii="Arial" w:hAnsi="Arial" w:cs="Arial"/>
                <w:spacing w:val="1"/>
              </w:rPr>
              <w:t>v</w:t>
            </w:r>
            <w:r w:rsidRPr="0029167F">
              <w:rPr>
                <w:rFonts w:ascii="Arial" w:hAnsi="Arial" w:cs="Arial"/>
              </w:rPr>
              <w:t>ed e</w:t>
            </w:r>
            <w:r w:rsidRPr="0029167F">
              <w:rPr>
                <w:rFonts w:ascii="Arial" w:hAnsi="Arial" w:cs="Arial"/>
                <w:spacing w:val="1"/>
              </w:rPr>
              <w:t>xp</w:t>
            </w:r>
            <w:r w:rsidRPr="0029167F">
              <w:rPr>
                <w:rFonts w:ascii="Arial" w:hAnsi="Arial" w:cs="Arial"/>
              </w:rPr>
              <w:t>e</w:t>
            </w:r>
            <w:r w:rsidRPr="0029167F">
              <w:rPr>
                <w:rFonts w:ascii="Arial" w:hAnsi="Arial" w:cs="Arial"/>
                <w:spacing w:val="2"/>
              </w:rPr>
              <w:t>r</w:t>
            </w:r>
            <w:r w:rsidRPr="0029167F">
              <w:rPr>
                <w:rFonts w:ascii="Arial" w:hAnsi="Arial" w:cs="Arial"/>
              </w:rPr>
              <w:t>ie</w:t>
            </w:r>
            <w:r w:rsidRPr="0029167F">
              <w:rPr>
                <w:rFonts w:ascii="Arial" w:hAnsi="Arial" w:cs="Arial"/>
                <w:spacing w:val="1"/>
              </w:rPr>
              <w:t>n</w:t>
            </w:r>
            <w:r w:rsidRPr="0029167F">
              <w:rPr>
                <w:rFonts w:ascii="Arial" w:hAnsi="Arial" w:cs="Arial"/>
              </w:rPr>
              <w:t>c</w:t>
            </w:r>
            <w:r w:rsidRPr="0029167F">
              <w:rPr>
                <w:rFonts w:ascii="Arial" w:hAnsi="Arial" w:cs="Arial"/>
                <w:spacing w:val="1"/>
              </w:rPr>
              <w:t>e</w:t>
            </w:r>
            <w:r w:rsidRPr="0029167F">
              <w:rPr>
                <w:rFonts w:ascii="Arial" w:hAnsi="Arial" w:cs="Arial"/>
              </w:rPr>
              <w:t>s</w:t>
            </w:r>
            <w:r w:rsidRPr="0029167F">
              <w:rPr>
                <w:rFonts w:ascii="Arial" w:hAnsi="Arial" w:cs="Arial"/>
                <w:spacing w:val="-9"/>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3"/>
              </w:rPr>
              <w:t xml:space="preserve"> </w:t>
            </w:r>
            <w:r w:rsidRPr="0029167F">
              <w:rPr>
                <w:rFonts w:ascii="Arial" w:hAnsi="Arial" w:cs="Arial"/>
              </w:rPr>
              <w:t>Fi</w:t>
            </w:r>
            <w:r w:rsidRPr="0029167F">
              <w:rPr>
                <w:rFonts w:ascii="Arial" w:hAnsi="Arial" w:cs="Arial"/>
                <w:spacing w:val="-1"/>
              </w:rPr>
              <w:t>l</w:t>
            </w:r>
            <w:r w:rsidRPr="0029167F">
              <w:rPr>
                <w:rFonts w:ascii="Arial" w:hAnsi="Arial" w:cs="Arial"/>
              </w:rPr>
              <w:t>i</w:t>
            </w:r>
            <w:r w:rsidRPr="0029167F">
              <w:rPr>
                <w:rFonts w:ascii="Arial" w:hAnsi="Arial" w:cs="Arial"/>
                <w:spacing w:val="1"/>
              </w:rPr>
              <w:t>p</w:t>
            </w:r>
            <w:r w:rsidRPr="0029167F">
              <w:rPr>
                <w:rFonts w:ascii="Arial" w:hAnsi="Arial" w:cs="Arial"/>
              </w:rPr>
              <w:t>i</w:t>
            </w:r>
            <w:r w:rsidRPr="0029167F">
              <w:rPr>
                <w:rFonts w:ascii="Arial" w:hAnsi="Arial" w:cs="Arial"/>
                <w:spacing w:val="1"/>
              </w:rPr>
              <w:t>n</w:t>
            </w:r>
            <w:r w:rsidRPr="0029167F">
              <w:rPr>
                <w:rFonts w:ascii="Arial" w:hAnsi="Arial" w:cs="Arial"/>
              </w:rPr>
              <w:t>o</w:t>
            </w:r>
            <w:r w:rsidRPr="0029167F">
              <w:rPr>
                <w:rFonts w:ascii="Arial" w:hAnsi="Arial" w:cs="Arial"/>
                <w:spacing w:val="-5"/>
              </w:rPr>
              <w:t xml:space="preserve"> </w:t>
            </w:r>
            <w:r w:rsidRPr="0029167F">
              <w:rPr>
                <w:rFonts w:ascii="Arial" w:hAnsi="Arial" w:cs="Arial"/>
                <w:spacing w:val="1"/>
              </w:rPr>
              <w:t>d</w:t>
            </w:r>
            <w:r w:rsidRPr="0029167F">
              <w:rPr>
                <w:rFonts w:ascii="Arial" w:hAnsi="Arial" w:cs="Arial"/>
                <w:spacing w:val="-1"/>
              </w:rPr>
              <w:t>o</w:t>
            </w:r>
            <w:r w:rsidRPr="0029167F">
              <w:rPr>
                <w:rFonts w:ascii="Arial" w:hAnsi="Arial" w:cs="Arial"/>
                <w:spacing w:val="1"/>
              </w:rPr>
              <w:t>m</w:t>
            </w:r>
            <w:r w:rsidRPr="0029167F">
              <w:rPr>
                <w:rFonts w:ascii="Arial" w:hAnsi="Arial" w:cs="Arial"/>
              </w:rPr>
              <w:t>est</w:t>
            </w:r>
            <w:r w:rsidRPr="0029167F">
              <w:rPr>
                <w:rFonts w:ascii="Arial" w:hAnsi="Arial" w:cs="Arial"/>
                <w:spacing w:val="-1"/>
              </w:rPr>
              <w:t>i</w:t>
            </w:r>
            <w:r w:rsidRPr="0029167F">
              <w:rPr>
                <w:rFonts w:ascii="Arial" w:hAnsi="Arial" w:cs="Arial"/>
              </w:rPr>
              <w:t>c</w:t>
            </w:r>
            <w:r w:rsidRPr="0029167F">
              <w:rPr>
                <w:rFonts w:ascii="Arial" w:hAnsi="Arial" w:cs="Arial"/>
                <w:spacing w:val="-6"/>
              </w:rPr>
              <w:t xml:space="preserve"> </w:t>
            </w:r>
            <w:r w:rsidRPr="0029167F">
              <w:rPr>
                <w:rFonts w:ascii="Arial" w:hAnsi="Arial" w:cs="Arial"/>
              </w:rPr>
              <w:t>w</w:t>
            </w:r>
            <w:r w:rsidRPr="0029167F">
              <w:rPr>
                <w:rFonts w:ascii="Arial" w:hAnsi="Arial" w:cs="Arial"/>
                <w:spacing w:val="1"/>
              </w:rPr>
              <w:t>ork</w:t>
            </w:r>
            <w:r w:rsidRPr="0029167F">
              <w:rPr>
                <w:rFonts w:ascii="Arial" w:hAnsi="Arial" w:cs="Arial"/>
              </w:rPr>
              <w:t>e</w:t>
            </w:r>
            <w:r w:rsidRPr="0029167F">
              <w:rPr>
                <w:rFonts w:ascii="Arial" w:hAnsi="Arial" w:cs="Arial"/>
                <w:spacing w:val="1"/>
              </w:rPr>
              <w:t>r</w:t>
            </w:r>
            <w:r w:rsidRPr="0029167F">
              <w:rPr>
                <w:rFonts w:ascii="Arial" w:hAnsi="Arial" w:cs="Arial"/>
              </w:rPr>
              <w:t>s</w:t>
            </w:r>
            <w:r w:rsidRPr="0029167F">
              <w:rPr>
                <w:rFonts w:ascii="Arial" w:hAnsi="Arial" w:cs="Arial"/>
                <w:spacing w:val="-6"/>
              </w:rPr>
              <w:t xml:space="preserve"> </w:t>
            </w:r>
            <w:r w:rsidRPr="0029167F">
              <w:rPr>
                <w:rFonts w:ascii="Arial" w:hAnsi="Arial" w:cs="Arial"/>
                <w:spacing w:val="1"/>
              </w:rPr>
              <w:t>(</w:t>
            </w:r>
            <w:r w:rsidRPr="0029167F">
              <w:rPr>
                <w:rFonts w:ascii="Arial" w:hAnsi="Arial" w:cs="Arial"/>
              </w:rPr>
              <w:t>FD</w:t>
            </w:r>
            <w:r w:rsidRPr="0029167F">
              <w:rPr>
                <w:rFonts w:ascii="Arial" w:hAnsi="Arial" w:cs="Arial"/>
                <w:spacing w:val="-1"/>
              </w:rPr>
              <w:t>Ws</w:t>
            </w:r>
            <w:r w:rsidRPr="0029167F">
              <w:rPr>
                <w:rFonts w:ascii="Arial" w:hAnsi="Arial" w:cs="Arial"/>
              </w:rPr>
              <w:t>)</w:t>
            </w:r>
            <w:r w:rsidRPr="0029167F">
              <w:rPr>
                <w:rFonts w:ascii="Arial" w:hAnsi="Arial" w:cs="Arial"/>
                <w:spacing w:val="-6"/>
              </w:rPr>
              <w:t xml:space="preserve"> </w:t>
            </w:r>
            <w:r w:rsidRPr="0029167F">
              <w:rPr>
                <w:rFonts w:ascii="Arial" w:hAnsi="Arial" w:cs="Arial"/>
              </w:rPr>
              <w:t>in</w:t>
            </w:r>
            <w:r w:rsidRPr="0029167F">
              <w:rPr>
                <w:rFonts w:ascii="Arial" w:hAnsi="Arial" w:cs="Arial"/>
                <w:spacing w:val="-1"/>
              </w:rPr>
              <w:t xml:space="preserve"> </w:t>
            </w:r>
            <w:r w:rsidRPr="0029167F">
              <w:rPr>
                <w:rFonts w:ascii="Arial" w:hAnsi="Arial" w:cs="Arial"/>
              </w:rPr>
              <w:t>H</w:t>
            </w:r>
            <w:r w:rsidRPr="0029167F">
              <w:rPr>
                <w:rFonts w:ascii="Arial" w:hAnsi="Arial" w:cs="Arial"/>
                <w:spacing w:val="1"/>
              </w:rPr>
              <w:t>on</w:t>
            </w:r>
            <w:r w:rsidRPr="0029167F">
              <w:rPr>
                <w:rFonts w:ascii="Arial" w:hAnsi="Arial" w:cs="Arial"/>
              </w:rPr>
              <w:t>g</w:t>
            </w:r>
            <w:r w:rsidRPr="0029167F">
              <w:rPr>
                <w:rFonts w:ascii="Arial" w:hAnsi="Arial" w:cs="Arial"/>
                <w:spacing w:val="-5"/>
              </w:rPr>
              <w:t xml:space="preserve"> </w:t>
            </w:r>
            <w:r w:rsidRPr="0029167F">
              <w:rPr>
                <w:rFonts w:ascii="Arial" w:hAnsi="Arial" w:cs="Arial"/>
              </w:rPr>
              <w:t>K</w:t>
            </w:r>
            <w:r w:rsidRPr="0029167F">
              <w:rPr>
                <w:rFonts w:ascii="Arial" w:hAnsi="Arial" w:cs="Arial"/>
                <w:spacing w:val="1"/>
              </w:rPr>
              <w:t>on</w:t>
            </w:r>
            <w:r w:rsidRPr="0029167F">
              <w:rPr>
                <w:rFonts w:ascii="Arial" w:hAnsi="Arial" w:cs="Arial"/>
              </w:rPr>
              <w:t>g</w:t>
            </w:r>
            <w:r w:rsidRPr="0029167F">
              <w:rPr>
                <w:rFonts w:ascii="Arial" w:hAnsi="Arial" w:cs="Arial"/>
                <w:spacing w:val="-3"/>
              </w:rPr>
              <w:t xml:space="preserve"> </w:t>
            </w:r>
            <w:r w:rsidRPr="0029167F">
              <w:rPr>
                <w:rFonts w:ascii="Arial" w:hAnsi="Arial" w:cs="Arial"/>
              </w:rPr>
              <w:t>t</w:t>
            </w:r>
            <w:r w:rsidRPr="0029167F">
              <w:rPr>
                <w:rFonts w:ascii="Arial" w:hAnsi="Arial" w:cs="Arial"/>
                <w:spacing w:val="1"/>
              </w:rPr>
              <w:t>h</w:t>
            </w:r>
            <w:r w:rsidRPr="0029167F">
              <w:rPr>
                <w:rFonts w:ascii="Arial" w:hAnsi="Arial" w:cs="Arial"/>
                <w:spacing w:val="-2"/>
              </w:rPr>
              <w:t>r</w:t>
            </w:r>
            <w:r w:rsidRPr="0029167F">
              <w:rPr>
                <w:rFonts w:ascii="Arial" w:hAnsi="Arial" w:cs="Arial"/>
                <w:spacing w:val="1"/>
              </w:rPr>
              <w:t>ou</w:t>
            </w:r>
            <w:r w:rsidRPr="0029167F">
              <w:rPr>
                <w:rFonts w:ascii="Arial" w:hAnsi="Arial" w:cs="Arial"/>
                <w:spacing w:val="-1"/>
              </w:rPr>
              <w:t>g</w:t>
            </w:r>
            <w:r w:rsidRPr="0029167F">
              <w:rPr>
                <w:rFonts w:ascii="Arial" w:hAnsi="Arial" w:cs="Arial"/>
              </w:rPr>
              <w:t>h</w:t>
            </w:r>
            <w:r w:rsidRPr="0029167F">
              <w:rPr>
                <w:rFonts w:ascii="Arial" w:hAnsi="Arial" w:cs="Arial"/>
                <w:spacing w:val="-5"/>
              </w:rPr>
              <w:t xml:space="preserve"> </w:t>
            </w:r>
            <w:r w:rsidRPr="0029167F">
              <w:rPr>
                <w:rFonts w:ascii="Arial" w:hAnsi="Arial" w:cs="Arial"/>
              </w:rPr>
              <w:t xml:space="preserve">a </w:t>
            </w:r>
            <w:r w:rsidRPr="0029167F">
              <w:rPr>
                <w:rFonts w:ascii="Arial" w:hAnsi="Arial" w:cs="Arial"/>
                <w:spacing w:val="-1"/>
              </w:rPr>
              <w:t>p</w:t>
            </w:r>
            <w:r w:rsidRPr="0029167F">
              <w:rPr>
                <w:rFonts w:ascii="Arial" w:hAnsi="Arial" w:cs="Arial"/>
                <w:spacing w:val="1"/>
              </w:rPr>
              <w:t>h</w:t>
            </w:r>
            <w:r w:rsidRPr="0029167F">
              <w:rPr>
                <w:rFonts w:ascii="Arial" w:hAnsi="Arial" w:cs="Arial"/>
              </w:rPr>
              <w:t>e</w:t>
            </w:r>
            <w:r w:rsidRPr="0029167F">
              <w:rPr>
                <w:rFonts w:ascii="Arial" w:hAnsi="Arial" w:cs="Arial"/>
                <w:spacing w:val="1"/>
              </w:rPr>
              <w:t>n</w:t>
            </w:r>
            <w:r w:rsidRPr="0029167F">
              <w:rPr>
                <w:rFonts w:ascii="Arial" w:hAnsi="Arial" w:cs="Arial"/>
                <w:spacing w:val="-1"/>
              </w:rPr>
              <w:t>o</w:t>
            </w:r>
            <w:r w:rsidRPr="0029167F">
              <w:rPr>
                <w:rFonts w:ascii="Arial" w:hAnsi="Arial" w:cs="Arial"/>
                <w:spacing w:val="1"/>
              </w:rPr>
              <w:t>m</w:t>
            </w:r>
            <w:r w:rsidRPr="0029167F">
              <w:rPr>
                <w:rFonts w:ascii="Arial" w:hAnsi="Arial" w:cs="Arial"/>
              </w:rPr>
              <w:t>e</w:t>
            </w:r>
            <w:r w:rsidRPr="0029167F">
              <w:rPr>
                <w:rFonts w:ascii="Arial" w:hAnsi="Arial" w:cs="Arial"/>
                <w:spacing w:val="1"/>
              </w:rPr>
              <w:t>no</w:t>
            </w:r>
            <w:r w:rsidRPr="0029167F">
              <w:rPr>
                <w:rFonts w:ascii="Arial" w:hAnsi="Arial" w:cs="Arial"/>
              </w:rPr>
              <w:t>l</w:t>
            </w:r>
            <w:r w:rsidRPr="0029167F">
              <w:rPr>
                <w:rFonts w:ascii="Arial" w:hAnsi="Arial" w:cs="Arial"/>
                <w:spacing w:val="-1"/>
              </w:rPr>
              <w:t>o</w:t>
            </w:r>
            <w:r w:rsidRPr="0029167F">
              <w:rPr>
                <w:rFonts w:ascii="Arial" w:hAnsi="Arial" w:cs="Arial"/>
                <w:spacing w:val="1"/>
              </w:rPr>
              <w:t>g</w:t>
            </w:r>
            <w:r w:rsidRPr="0029167F">
              <w:rPr>
                <w:rFonts w:ascii="Arial" w:hAnsi="Arial" w:cs="Arial"/>
              </w:rPr>
              <w:t>ical</w:t>
            </w:r>
            <w:r w:rsidRPr="0029167F">
              <w:rPr>
                <w:rFonts w:ascii="Arial" w:hAnsi="Arial" w:cs="Arial"/>
                <w:spacing w:val="-14"/>
              </w:rPr>
              <w:t xml:space="preserve"> </w:t>
            </w:r>
            <w:r w:rsidRPr="0029167F">
              <w:rPr>
                <w:rFonts w:ascii="Arial" w:hAnsi="Arial" w:cs="Arial"/>
              </w:rPr>
              <w:t>le</w:t>
            </w:r>
            <w:r w:rsidRPr="0029167F">
              <w:rPr>
                <w:rFonts w:ascii="Arial" w:hAnsi="Arial" w:cs="Arial"/>
                <w:spacing w:val="1"/>
              </w:rPr>
              <w:t>n</w:t>
            </w:r>
            <w:r w:rsidRPr="0029167F">
              <w:rPr>
                <w:rFonts w:ascii="Arial" w:hAnsi="Arial" w:cs="Arial"/>
                <w:spacing w:val="-1"/>
              </w:rPr>
              <w:t>s</w:t>
            </w:r>
            <w:r w:rsidRPr="0029167F">
              <w:rPr>
                <w:rFonts w:ascii="Arial" w:hAnsi="Arial" w:cs="Arial"/>
              </w:rPr>
              <w:t>.</w:t>
            </w:r>
            <w:r w:rsidRPr="0029167F">
              <w:rPr>
                <w:rFonts w:ascii="Arial" w:hAnsi="Arial" w:cs="Arial"/>
                <w:spacing w:val="-3"/>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 i</w:t>
            </w:r>
            <w:r w:rsidRPr="0029167F">
              <w:rPr>
                <w:rFonts w:ascii="Arial" w:hAnsi="Arial" w:cs="Arial"/>
                <w:spacing w:val="1"/>
              </w:rPr>
              <w:t>n</w:t>
            </w:r>
            <w:r w:rsidRPr="0029167F">
              <w:rPr>
                <w:rFonts w:ascii="Arial" w:hAnsi="Arial" w:cs="Arial"/>
              </w:rPr>
              <w:t>te</w:t>
            </w:r>
            <w:r w:rsidRPr="0029167F">
              <w:rPr>
                <w:rFonts w:ascii="Arial" w:hAnsi="Arial" w:cs="Arial"/>
                <w:spacing w:val="1"/>
              </w:rPr>
              <w:t>gr</w:t>
            </w:r>
            <w:r w:rsidRPr="0029167F">
              <w:rPr>
                <w:rFonts w:ascii="Arial" w:hAnsi="Arial" w:cs="Arial"/>
              </w:rPr>
              <w:t>ati</w:t>
            </w:r>
            <w:r w:rsidRPr="0029167F">
              <w:rPr>
                <w:rFonts w:ascii="Arial" w:hAnsi="Arial" w:cs="Arial"/>
                <w:spacing w:val="1"/>
              </w:rPr>
              <w:t>o</w:t>
            </w:r>
            <w:r w:rsidRPr="0029167F">
              <w:rPr>
                <w:rFonts w:ascii="Arial" w:hAnsi="Arial" w:cs="Arial"/>
              </w:rPr>
              <w:t>n</w:t>
            </w:r>
            <w:r w:rsidRPr="0029167F">
              <w:rPr>
                <w:rFonts w:ascii="Arial" w:hAnsi="Arial" w:cs="Arial"/>
                <w:spacing w:val="-8"/>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1"/>
              </w:rPr>
              <w:t xml:space="preserve"> </w:t>
            </w:r>
            <w:r w:rsidRPr="0029167F">
              <w:rPr>
                <w:rFonts w:ascii="Arial" w:hAnsi="Arial" w:cs="Arial"/>
              </w:rPr>
              <w:t>N</w:t>
            </w:r>
            <w:r w:rsidRPr="0029167F">
              <w:rPr>
                <w:rFonts w:ascii="Arial" w:hAnsi="Arial" w:cs="Arial"/>
                <w:spacing w:val="1"/>
              </w:rPr>
              <w:t>u</w:t>
            </w:r>
            <w:r w:rsidRPr="0029167F">
              <w:rPr>
                <w:rFonts w:ascii="Arial" w:hAnsi="Arial" w:cs="Arial"/>
                <w:spacing w:val="-1"/>
              </w:rPr>
              <w:t>ss</w:t>
            </w:r>
            <w:r w:rsidRPr="0029167F">
              <w:rPr>
                <w:rFonts w:ascii="Arial" w:hAnsi="Arial" w:cs="Arial"/>
                <w:spacing w:val="1"/>
              </w:rPr>
              <w:t>b</w:t>
            </w:r>
            <w:r w:rsidRPr="0029167F">
              <w:rPr>
                <w:rFonts w:ascii="Arial" w:hAnsi="Arial" w:cs="Arial"/>
              </w:rPr>
              <w:t>a</w:t>
            </w:r>
            <w:r w:rsidRPr="0029167F">
              <w:rPr>
                <w:rFonts w:ascii="Arial" w:hAnsi="Arial" w:cs="Arial"/>
                <w:spacing w:val="1"/>
              </w:rPr>
              <w:t>um’</w:t>
            </w:r>
            <w:r w:rsidRPr="0029167F">
              <w:rPr>
                <w:rFonts w:ascii="Arial" w:hAnsi="Arial" w:cs="Arial"/>
              </w:rPr>
              <w:t>s</w:t>
            </w:r>
            <w:r w:rsidRPr="0029167F">
              <w:rPr>
                <w:rFonts w:ascii="Arial" w:hAnsi="Arial" w:cs="Arial"/>
                <w:spacing w:val="-10"/>
              </w:rPr>
              <w:t xml:space="preserve"> </w:t>
            </w:r>
            <w:r w:rsidRPr="0029167F">
              <w:rPr>
                <w:rFonts w:ascii="Arial" w:hAnsi="Arial" w:cs="Arial"/>
                <w:spacing w:val="-1"/>
              </w:rPr>
              <w:t>C</w:t>
            </w:r>
            <w:r w:rsidRPr="0029167F">
              <w:rPr>
                <w:rFonts w:ascii="Arial" w:hAnsi="Arial" w:cs="Arial"/>
              </w:rPr>
              <w:t>a</w:t>
            </w:r>
            <w:r w:rsidRPr="0029167F">
              <w:rPr>
                <w:rFonts w:ascii="Arial" w:hAnsi="Arial" w:cs="Arial"/>
                <w:spacing w:val="1"/>
              </w:rPr>
              <w:t>p</w:t>
            </w:r>
            <w:r w:rsidRPr="0029167F">
              <w:rPr>
                <w:rFonts w:ascii="Arial" w:hAnsi="Arial" w:cs="Arial"/>
              </w:rPr>
              <w:t>a</w:t>
            </w:r>
            <w:r w:rsidRPr="0029167F">
              <w:rPr>
                <w:rFonts w:ascii="Arial" w:hAnsi="Arial" w:cs="Arial"/>
                <w:spacing w:val="1"/>
              </w:rPr>
              <w:t>b</w:t>
            </w:r>
            <w:r w:rsidRPr="0029167F">
              <w:rPr>
                <w:rFonts w:ascii="Arial" w:hAnsi="Arial" w:cs="Arial"/>
              </w:rPr>
              <w:t>ili</w:t>
            </w:r>
            <w:r w:rsidRPr="0029167F">
              <w:rPr>
                <w:rFonts w:ascii="Arial" w:hAnsi="Arial" w:cs="Arial"/>
                <w:spacing w:val="-1"/>
              </w:rPr>
              <w:t>t</w:t>
            </w:r>
            <w:r w:rsidRPr="0029167F">
              <w:rPr>
                <w:rFonts w:ascii="Arial" w:hAnsi="Arial" w:cs="Arial"/>
              </w:rPr>
              <w:t>y</w:t>
            </w:r>
            <w:r w:rsidRPr="0029167F">
              <w:rPr>
                <w:rFonts w:ascii="Arial" w:hAnsi="Arial" w:cs="Arial"/>
                <w:spacing w:val="-7"/>
              </w:rPr>
              <w:t xml:space="preserve"> </w:t>
            </w:r>
            <w:r w:rsidRPr="0029167F">
              <w:rPr>
                <w:rFonts w:ascii="Arial" w:hAnsi="Arial" w:cs="Arial"/>
              </w:rPr>
              <w:t>A</w:t>
            </w:r>
            <w:r w:rsidRPr="0029167F">
              <w:rPr>
                <w:rFonts w:ascii="Arial" w:hAnsi="Arial" w:cs="Arial"/>
                <w:spacing w:val="1"/>
              </w:rPr>
              <w:t>pp</w:t>
            </w:r>
            <w:r w:rsidRPr="0029167F">
              <w:rPr>
                <w:rFonts w:ascii="Arial" w:hAnsi="Arial" w:cs="Arial"/>
                <w:spacing w:val="-2"/>
              </w:rPr>
              <w:t>r</w:t>
            </w:r>
            <w:r w:rsidRPr="0029167F">
              <w:rPr>
                <w:rFonts w:ascii="Arial" w:hAnsi="Arial" w:cs="Arial"/>
                <w:spacing w:val="1"/>
              </w:rPr>
              <w:t>o</w:t>
            </w:r>
            <w:r w:rsidRPr="0029167F">
              <w:rPr>
                <w:rFonts w:ascii="Arial" w:hAnsi="Arial" w:cs="Arial"/>
              </w:rPr>
              <w:t>a</w:t>
            </w:r>
            <w:r w:rsidRPr="0029167F">
              <w:rPr>
                <w:rFonts w:ascii="Arial" w:hAnsi="Arial" w:cs="Arial"/>
                <w:spacing w:val="1"/>
              </w:rPr>
              <w:t>c</w:t>
            </w:r>
            <w:r w:rsidRPr="0029167F">
              <w:rPr>
                <w:rFonts w:ascii="Arial" w:hAnsi="Arial" w:cs="Arial"/>
              </w:rPr>
              <w:t>h</w:t>
            </w:r>
            <w:r w:rsidRPr="0029167F">
              <w:rPr>
                <w:rFonts w:ascii="Arial" w:hAnsi="Arial" w:cs="Arial"/>
                <w:spacing w:val="-2"/>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rPr>
              <w:t>S</w:t>
            </w:r>
            <w:r w:rsidRPr="0029167F">
              <w:rPr>
                <w:rFonts w:ascii="Arial" w:hAnsi="Arial" w:cs="Arial"/>
                <w:spacing w:val="1"/>
              </w:rPr>
              <w:t>o</w:t>
            </w:r>
            <w:r w:rsidRPr="0029167F">
              <w:rPr>
                <w:rFonts w:ascii="Arial" w:hAnsi="Arial" w:cs="Arial"/>
                <w:spacing w:val="-2"/>
              </w:rPr>
              <w:t>c</w:t>
            </w:r>
            <w:r w:rsidRPr="0029167F">
              <w:rPr>
                <w:rFonts w:ascii="Arial" w:hAnsi="Arial" w:cs="Arial"/>
              </w:rPr>
              <w:t>i</w:t>
            </w:r>
            <w:r w:rsidRPr="0029167F">
              <w:rPr>
                <w:rFonts w:ascii="Arial" w:hAnsi="Arial" w:cs="Arial"/>
                <w:spacing w:val="1"/>
              </w:rPr>
              <w:t>o</w:t>
            </w:r>
            <w:r w:rsidRPr="0029167F">
              <w:rPr>
                <w:rFonts w:ascii="Arial" w:hAnsi="Arial" w:cs="Arial"/>
              </w:rPr>
              <w:t>e</w:t>
            </w:r>
            <w:r w:rsidRPr="0029167F">
              <w:rPr>
                <w:rFonts w:ascii="Arial" w:hAnsi="Arial" w:cs="Arial"/>
                <w:spacing w:val="1"/>
              </w:rPr>
              <w:t>co</w:t>
            </w:r>
            <w:r w:rsidRPr="0029167F">
              <w:rPr>
                <w:rFonts w:ascii="Arial" w:hAnsi="Arial" w:cs="Arial"/>
              </w:rPr>
              <w:t>l</w:t>
            </w:r>
            <w:r w:rsidRPr="0029167F">
              <w:rPr>
                <w:rFonts w:ascii="Arial" w:hAnsi="Arial" w:cs="Arial"/>
                <w:spacing w:val="1"/>
              </w:rPr>
              <w:t>og</w:t>
            </w:r>
            <w:r w:rsidRPr="0029167F">
              <w:rPr>
                <w:rFonts w:ascii="Arial" w:hAnsi="Arial" w:cs="Arial"/>
              </w:rPr>
              <w:t>ical</w:t>
            </w:r>
            <w:r w:rsidRPr="0029167F">
              <w:rPr>
                <w:rFonts w:ascii="Arial" w:hAnsi="Arial" w:cs="Arial"/>
                <w:spacing w:val="-12"/>
              </w:rPr>
              <w:t xml:space="preserve"> </w:t>
            </w:r>
            <w:r w:rsidRPr="0029167F">
              <w:rPr>
                <w:rFonts w:ascii="Arial" w:hAnsi="Arial" w:cs="Arial"/>
              </w:rPr>
              <w:t>M</w:t>
            </w:r>
            <w:r w:rsidRPr="0029167F">
              <w:rPr>
                <w:rFonts w:ascii="Arial" w:hAnsi="Arial" w:cs="Arial"/>
                <w:spacing w:val="2"/>
              </w:rPr>
              <w:t>o</w:t>
            </w:r>
            <w:r w:rsidRPr="0029167F">
              <w:rPr>
                <w:rFonts w:ascii="Arial" w:hAnsi="Arial" w:cs="Arial"/>
                <w:spacing w:val="1"/>
              </w:rPr>
              <w:t>d</w:t>
            </w:r>
            <w:r w:rsidRPr="0029167F">
              <w:rPr>
                <w:rFonts w:ascii="Arial" w:hAnsi="Arial" w:cs="Arial"/>
              </w:rPr>
              <w:t>el</w:t>
            </w:r>
            <w:r w:rsidRPr="0029167F">
              <w:rPr>
                <w:rFonts w:ascii="Arial" w:hAnsi="Arial" w:cs="Arial"/>
                <w:spacing w:val="-7"/>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1"/>
              </w:rPr>
              <w:t xml:space="preserve"> R</w:t>
            </w:r>
            <w:r w:rsidRPr="0029167F">
              <w:rPr>
                <w:rFonts w:ascii="Arial" w:hAnsi="Arial" w:cs="Arial"/>
              </w:rPr>
              <w:t>esi</w:t>
            </w:r>
            <w:r w:rsidRPr="0029167F">
              <w:rPr>
                <w:rFonts w:ascii="Arial" w:hAnsi="Arial" w:cs="Arial"/>
                <w:spacing w:val="-1"/>
              </w:rPr>
              <w:t>l</w:t>
            </w:r>
            <w:r w:rsidRPr="0029167F">
              <w:rPr>
                <w:rFonts w:ascii="Arial" w:hAnsi="Arial" w:cs="Arial"/>
              </w:rPr>
              <w:t>ie</w:t>
            </w:r>
            <w:r w:rsidRPr="0029167F">
              <w:rPr>
                <w:rFonts w:ascii="Arial" w:hAnsi="Arial" w:cs="Arial"/>
                <w:spacing w:val="1"/>
              </w:rPr>
              <w:t>n</w:t>
            </w:r>
            <w:r w:rsidRPr="0029167F">
              <w:rPr>
                <w:rFonts w:ascii="Arial" w:hAnsi="Arial" w:cs="Arial"/>
              </w:rPr>
              <w:t>ce</w:t>
            </w:r>
            <w:r w:rsidRPr="0029167F">
              <w:rPr>
                <w:rFonts w:ascii="Arial" w:hAnsi="Arial" w:cs="Arial"/>
                <w:spacing w:val="-7"/>
              </w:rPr>
              <w:t xml:space="preserve"> </w:t>
            </w:r>
            <w:r w:rsidRPr="0029167F">
              <w:rPr>
                <w:rFonts w:ascii="Arial" w:hAnsi="Arial" w:cs="Arial"/>
                <w:spacing w:val="1"/>
              </w:rPr>
              <w:t>off</w:t>
            </w:r>
            <w:r w:rsidRPr="0029167F">
              <w:rPr>
                <w:rFonts w:ascii="Arial" w:hAnsi="Arial" w:cs="Arial"/>
                <w:spacing w:val="-2"/>
              </w:rPr>
              <w:t>e</w:t>
            </w:r>
            <w:r w:rsidRPr="0029167F">
              <w:rPr>
                <w:rFonts w:ascii="Arial" w:hAnsi="Arial" w:cs="Arial"/>
                <w:spacing w:val="1"/>
              </w:rPr>
              <w:t>r</w:t>
            </w:r>
            <w:r w:rsidRPr="0029167F">
              <w:rPr>
                <w:rFonts w:ascii="Arial" w:hAnsi="Arial" w:cs="Arial"/>
              </w:rPr>
              <w:t>s</w:t>
            </w:r>
            <w:r w:rsidRPr="0029167F">
              <w:rPr>
                <w:rFonts w:ascii="Arial" w:hAnsi="Arial" w:cs="Arial"/>
                <w:spacing w:val="-5"/>
              </w:rPr>
              <w:t xml:space="preserve"> </w:t>
            </w:r>
            <w:r w:rsidRPr="0029167F">
              <w:rPr>
                <w:rFonts w:ascii="Arial" w:hAnsi="Arial" w:cs="Arial"/>
              </w:rPr>
              <w:t xml:space="preserve">a </w:t>
            </w:r>
            <w:r w:rsidRPr="0029167F">
              <w:rPr>
                <w:rFonts w:ascii="Arial" w:hAnsi="Arial" w:cs="Arial"/>
                <w:spacing w:val="1"/>
              </w:rPr>
              <w:t>nu</w:t>
            </w:r>
            <w:r w:rsidRPr="0029167F">
              <w:rPr>
                <w:rFonts w:ascii="Arial" w:hAnsi="Arial" w:cs="Arial"/>
                <w:spacing w:val="-2"/>
              </w:rPr>
              <w:t>a</w:t>
            </w:r>
            <w:r w:rsidRPr="0029167F">
              <w:rPr>
                <w:rFonts w:ascii="Arial" w:hAnsi="Arial" w:cs="Arial"/>
                <w:spacing w:val="1"/>
              </w:rPr>
              <w:t>n</w:t>
            </w:r>
            <w:r w:rsidRPr="0029167F">
              <w:rPr>
                <w:rFonts w:ascii="Arial" w:hAnsi="Arial" w:cs="Arial"/>
              </w:rPr>
              <w:t>c</w:t>
            </w:r>
            <w:r w:rsidRPr="0029167F">
              <w:rPr>
                <w:rFonts w:ascii="Arial" w:hAnsi="Arial" w:cs="Arial"/>
                <w:spacing w:val="1"/>
              </w:rPr>
              <w:t>e</w:t>
            </w:r>
            <w:r w:rsidRPr="0029167F">
              <w:rPr>
                <w:rFonts w:ascii="Arial" w:hAnsi="Arial" w:cs="Arial"/>
              </w:rPr>
              <w:t xml:space="preserve">d </w:t>
            </w:r>
            <w:r w:rsidRPr="0029167F">
              <w:rPr>
                <w:rFonts w:ascii="Arial" w:hAnsi="Arial" w:cs="Arial"/>
                <w:spacing w:val="1"/>
              </w:rPr>
              <w:t>und</w:t>
            </w:r>
            <w:r w:rsidRPr="0029167F">
              <w:rPr>
                <w:rFonts w:ascii="Arial" w:hAnsi="Arial" w:cs="Arial"/>
              </w:rPr>
              <w:t>e</w:t>
            </w:r>
            <w:r w:rsidRPr="0029167F">
              <w:rPr>
                <w:rFonts w:ascii="Arial" w:hAnsi="Arial" w:cs="Arial"/>
                <w:spacing w:val="1"/>
              </w:rPr>
              <w:t>r</w:t>
            </w:r>
            <w:r w:rsidRPr="0029167F">
              <w:rPr>
                <w:rFonts w:ascii="Arial" w:hAnsi="Arial" w:cs="Arial"/>
                <w:spacing w:val="-1"/>
              </w:rPr>
              <w:t>s</w:t>
            </w:r>
            <w:r w:rsidRPr="0029167F">
              <w:rPr>
                <w:rFonts w:ascii="Arial" w:hAnsi="Arial" w:cs="Arial"/>
              </w:rPr>
              <w:t>ta</w:t>
            </w:r>
            <w:r w:rsidRPr="0029167F">
              <w:rPr>
                <w:rFonts w:ascii="Arial" w:hAnsi="Arial" w:cs="Arial"/>
                <w:spacing w:val="1"/>
              </w:rPr>
              <w:t>nd</w:t>
            </w:r>
            <w:r w:rsidRPr="0029167F">
              <w:rPr>
                <w:rFonts w:ascii="Arial" w:hAnsi="Arial" w:cs="Arial"/>
                <w:spacing w:val="-3"/>
              </w:rPr>
              <w:t>i</w:t>
            </w:r>
            <w:r w:rsidRPr="0029167F">
              <w:rPr>
                <w:rFonts w:ascii="Arial" w:hAnsi="Arial" w:cs="Arial"/>
                <w:spacing w:val="1"/>
              </w:rPr>
              <w:t>n</w:t>
            </w:r>
            <w:r w:rsidRPr="0029167F">
              <w:rPr>
                <w:rFonts w:ascii="Arial" w:hAnsi="Arial" w:cs="Arial"/>
              </w:rPr>
              <w:t>g</w:t>
            </w:r>
            <w:r w:rsidRPr="0029167F">
              <w:rPr>
                <w:rFonts w:ascii="Arial" w:hAnsi="Arial" w:cs="Arial"/>
                <w:spacing w:val="-10"/>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1"/>
              </w:rPr>
              <w:t xml:space="preserve"> </w:t>
            </w:r>
            <w:r w:rsidRPr="0029167F">
              <w:rPr>
                <w:rFonts w:ascii="Arial" w:hAnsi="Arial" w:cs="Arial"/>
                <w:spacing w:val="1"/>
              </w:rPr>
              <w:t>ho</w:t>
            </w:r>
            <w:r w:rsidRPr="0029167F">
              <w:rPr>
                <w:rFonts w:ascii="Arial" w:hAnsi="Arial" w:cs="Arial"/>
              </w:rPr>
              <w:t>w</w:t>
            </w:r>
            <w:r w:rsidRPr="0029167F">
              <w:rPr>
                <w:rFonts w:ascii="Arial" w:hAnsi="Arial" w:cs="Arial"/>
                <w:spacing w:val="-5"/>
              </w:rPr>
              <w:t xml:space="preserve"> </w:t>
            </w:r>
            <w:r w:rsidRPr="0029167F">
              <w:rPr>
                <w:rFonts w:ascii="Arial" w:hAnsi="Arial" w:cs="Arial"/>
                <w:spacing w:val="1"/>
              </w:rPr>
              <w:t>g</w:t>
            </w:r>
            <w:r w:rsidRPr="0029167F">
              <w:rPr>
                <w:rFonts w:ascii="Arial" w:hAnsi="Arial" w:cs="Arial"/>
              </w:rPr>
              <w:t>e</w:t>
            </w:r>
            <w:r w:rsidRPr="0029167F">
              <w:rPr>
                <w:rFonts w:ascii="Arial" w:hAnsi="Arial" w:cs="Arial"/>
                <w:spacing w:val="1"/>
              </w:rPr>
              <w:t>nd</w:t>
            </w:r>
            <w:r w:rsidRPr="0029167F">
              <w:rPr>
                <w:rFonts w:ascii="Arial" w:hAnsi="Arial" w:cs="Arial"/>
                <w:spacing w:val="-2"/>
              </w:rPr>
              <w:t>e</w:t>
            </w:r>
            <w:r w:rsidRPr="0029167F">
              <w:rPr>
                <w:rFonts w:ascii="Arial" w:hAnsi="Arial" w:cs="Arial"/>
                <w:spacing w:val="1"/>
              </w:rPr>
              <w:t>r</w:t>
            </w:r>
            <w:r w:rsidRPr="0029167F">
              <w:rPr>
                <w:rFonts w:ascii="Arial" w:hAnsi="Arial" w:cs="Arial"/>
                <w:spacing w:val="-2"/>
              </w:rPr>
              <w:t>e</w:t>
            </w:r>
            <w:r w:rsidRPr="0029167F">
              <w:rPr>
                <w:rFonts w:ascii="Arial" w:hAnsi="Arial" w:cs="Arial"/>
              </w:rPr>
              <w:t>d</w:t>
            </w:r>
            <w:r w:rsidRPr="0029167F">
              <w:rPr>
                <w:rFonts w:ascii="Arial" w:hAnsi="Arial" w:cs="Arial"/>
                <w:spacing w:val="-6"/>
              </w:rPr>
              <w:t xml:space="preserve"> </w:t>
            </w:r>
            <w:r w:rsidRPr="0029167F">
              <w:rPr>
                <w:rFonts w:ascii="Arial" w:hAnsi="Arial" w:cs="Arial"/>
              </w:rPr>
              <w:t>la</w:t>
            </w:r>
            <w:r w:rsidRPr="0029167F">
              <w:rPr>
                <w:rFonts w:ascii="Arial" w:hAnsi="Arial" w:cs="Arial"/>
                <w:spacing w:val="1"/>
              </w:rPr>
              <w:t>bo</w:t>
            </w:r>
            <w:r w:rsidRPr="0029167F">
              <w:rPr>
                <w:rFonts w:ascii="Arial" w:hAnsi="Arial" w:cs="Arial"/>
              </w:rPr>
              <w:t>r</w:t>
            </w:r>
            <w:r w:rsidRPr="0029167F">
              <w:rPr>
                <w:rFonts w:ascii="Arial" w:hAnsi="Arial" w:cs="Arial"/>
                <w:spacing w:val="-5"/>
              </w:rPr>
              <w:t xml:space="preserve"> </w:t>
            </w:r>
            <w:r w:rsidRPr="0029167F">
              <w:rPr>
                <w:rFonts w:ascii="Arial" w:hAnsi="Arial" w:cs="Arial"/>
                <w:spacing w:val="1"/>
              </w:rPr>
              <w:t>pr</w:t>
            </w:r>
            <w:r w:rsidRPr="0029167F">
              <w:rPr>
                <w:rFonts w:ascii="Arial" w:hAnsi="Arial" w:cs="Arial"/>
                <w:spacing w:val="6"/>
              </w:rPr>
              <w:t>e</w:t>
            </w:r>
            <w:r w:rsidRPr="0029167F">
              <w:rPr>
                <w:rFonts w:ascii="Arial" w:hAnsi="Arial" w:cs="Arial"/>
              </w:rPr>
              <w:t>c</w:t>
            </w:r>
            <w:r w:rsidRPr="0029167F">
              <w:rPr>
                <w:rFonts w:ascii="Arial" w:hAnsi="Arial" w:cs="Arial"/>
                <w:spacing w:val="1"/>
              </w:rPr>
              <w:t>ar</w:t>
            </w:r>
            <w:r w:rsidRPr="0029167F">
              <w:rPr>
                <w:rFonts w:ascii="Arial" w:hAnsi="Arial" w:cs="Arial"/>
              </w:rPr>
              <w:t>ity</w:t>
            </w:r>
            <w:r w:rsidRPr="0029167F">
              <w:rPr>
                <w:rFonts w:ascii="Arial" w:hAnsi="Arial" w:cs="Arial"/>
                <w:spacing w:val="-6"/>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spacing w:val="-1"/>
              </w:rPr>
              <w:t>b</w:t>
            </w:r>
            <w:r w:rsidRPr="0029167F">
              <w:rPr>
                <w:rFonts w:ascii="Arial" w:hAnsi="Arial" w:cs="Arial"/>
                <w:spacing w:val="1"/>
              </w:rPr>
              <w:t>o</w:t>
            </w:r>
            <w:r w:rsidRPr="0029167F">
              <w:rPr>
                <w:rFonts w:ascii="Arial" w:hAnsi="Arial" w:cs="Arial"/>
              </w:rPr>
              <w:t>th</w:t>
            </w:r>
            <w:r w:rsidRPr="0029167F">
              <w:rPr>
                <w:rFonts w:ascii="Arial" w:hAnsi="Arial" w:cs="Arial"/>
                <w:spacing w:val="-3"/>
              </w:rPr>
              <w:t xml:space="preserve"> </w:t>
            </w:r>
            <w:r w:rsidRPr="0029167F">
              <w:rPr>
                <w:rFonts w:ascii="Arial" w:hAnsi="Arial" w:cs="Arial"/>
              </w:rPr>
              <w:t>e</w:t>
            </w:r>
            <w:r w:rsidRPr="0029167F">
              <w:rPr>
                <w:rFonts w:ascii="Arial" w:hAnsi="Arial" w:cs="Arial"/>
                <w:spacing w:val="1"/>
              </w:rPr>
              <w:t>ndu</w:t>
            </w:r>
            <w:r w:rsidRPr="0029167F">
              <w:rPr>
                <w:rFonts w:ascii="Arial" w:hAnsi="Arial" w:cs="Arial"/>
                <w:spacing w:val="-2"/>
              </w:rPr>
              <w:t>r</w:t>
            </w:r>
            <w:r w:rsidRPr="0029167F">
              <w:rPr>
                <w:rFonts w:ascii="Arial" w:hAnsi="Arial" w:cs="Arial"/>
              </w:rPr>
              <w:t>ed</w:t>
            </w:r>
            <w:r w:rsidRPr="0029167F">
              <w:rPr>
                <w:rFonts w:ascii="Arial" w:hAnsi="Arial" w:cs="Arial"/>
                <w:spacing w:val="-4"/>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4"/>
              </w:rPr>
              <w:t xml:space="preserve"> </w:t>
            </w:r>
            <w:r w:rsidRPr="0029167F">
              <w:rPr>
                <w:rFonts w:ascii="Arial" w:hAnsi="Arial" w:cs="Arial"/>
                <w:spacing w:val="1"/>
              </w:rPr>
              <w:t>r</w:t>
            </w:r>
            <w:r w:rsidRPr="0029167F">
              <w:rPr>
                <w:rFonts w:ascii="Arial" w:hAnsi="Arial" w:cs="Arial"/>
              </w:rPr>
              <w:t>esi</w:t>
            </w:r>
            <w:r w:rsidRPr="0029167F">
              <w:rPr>
                <w:rFonts w:ascii="Arial" w:hAnsi="Arial" w:cs="Arial"/>
                <w:spacing w:val="-1"/>
              </w:rPr>
              <w:t>s</w:t>
            </w:r>
            <w:r w:rsidRPr="0029167F">
              <w:rPr>
                <w:rFonts w:ascii="Arial" w:hAnsi="Arial" w:cs="Arial"/>
              </w:rPr>
              <w:t>te</w:t>
            </w:r>
            <w:r w:rsidRPr="0029167F">
              <w:rPr>
                <w:rFonts w:ascii="Arial" w:hAnsi="Arial" w:cs="Arial"/>
                <w:spacing w:val="1"/>
              </w:rPr>
              <w:t>d</w:t>
            </w:r>
            <w:r w:rsidRPr="0029167F">
              <w:rPr>
                <w:rFonts w:ascii="Arial" w:hAnsi="Arial" w:cs="Arial"/>
              </w:rPr>
              <w:t>.</w:t>
            </w:r>
            <w:r w:rsidRPr="0029167F">
              <w:rPr>
                <w:rFonts w:ascii="Arial" w:hAnsi="Arial" w:cs="Arial"/>
                <w:spacing w:val="-6"/>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2"/>
              </w:rPr>
              <w:t xml:space="preserve"> </w:t>
            </w:r>
            <w:r w:rsidRPr="0029167F">
              <w:rPr>
                <w:rFonts w:ascii="Arial" w:hAnsi="Arial" w:cs="Arial"/>
              </w:rPr>
              <w:t>i</w:t>
            </w:r>
            <w:r w:rsidRPr="0029167F">
              <w:rPr>
                <w:rFonts w:ascii="Arial" w:hAnsi="Arial" w:cs="Arial"/>
                <w:spacing w:val="1"/>
              </w:rPr>
              <w:t>n</w:t>
            </w:r>
            <w:r w:rsidRPr="0029167F">
              <w:rPr>
                <w:rFonts w:ascii="Arial" w:hAnsi="Arial" w:cs="Arial"/>
              </w:rPr>
              <w:t>cl</w:t>
            </w:r>
            <w:r w:rsidRPr="0029167F">
              <w:rPr>
                <w:rFonts w:ascii="Arial" w:hAnsi="Arial" w:cs="Arial"/>
                <w:spacing w:val="1"/>
              </w:rPr>
              <w:t>u</w:t>
            </w:r>
            <w:r w:rsidRPr="0029167F">
              <w:rPr>
                <w:rFonts w:ascii="Arial" w:hAnsi="Arial" w:cs="Arial"/>
                <w:spacing w:val="-1"/>
              </w:rPr>
              <w:t>s</w:t>
            </w:r>
            <w:r w:rsidRPr="0029167F">
              <w:rPr>
                <w:rFonts w:ascii="Arial" w:hAnsi="Arial" w:cs="Arial"/>
              </w:rPr>
              <w:t>i</w:t>
            </w:r>
            <w:r w:rsidRPr="0029167F">
              <w:rPr>
                <w:rFonts w:ascii="Arial" w:hAnsi="Arial" w:cs="Arial"/>
                <w:spacing w:val="1"/>
              </w:rPr>
              <w:t>o</w:t>
            </w:r>
            <w:r w:rsidRPr="0029167F">
              <w:rPr>
                <w:rFonts w:ascii="Arial" w:hAnsi="Arial" w:cs="Arial"/>
              </w:rPr>
              <w:t>n</w:t>
            </w:r>
            <w:r w:rsidRPr="0029167F">
              <w:rPr>
                <w:rFonts w:ascii="Arial" w:hAnsi="Arial" w:cs="Arial"/>
                <w:spacing w:val="-8"/>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1"/>
              </w:rPr>
              <w:t xml:space="preserve"> </w:t>
            </w:r>
            <w:r w:rsidRPr="0029167F">
              <w:rPr>
                <w:rFonts w:ascii="Arial" w:hAnsi="Arial" w:cs="Arial"/>
                <w:spacing w:val="1"/>
              </w:rPr>
              <w:t>fu</w:t>
            </w:r>
            <w:r w:rsidRPr="0029167F">
              <w:rPr>
                <w:rFonts w:ascii="Arial" w:hAnsi="Arial" w:cs="Arial"/>
              </w:rPr>
              <w:t>ll</w:t>
            </w:r>
            <w:r w:rsidRPr="0029167F">
              <w:rPr>
                <w:rFonts w:ascii="Arial" w:hAnsi="Arial" w:cs="Arial"/>
                <w:spacing w:val="-5"/>
              </w:rPr>
              <w:t xml:space="preserve"> </w:t>
            </w:r>
            <w:r w:rsidRPr="0029167F">
              <w:rPr>
                <w:rFonts w:ascii="Arial" w:hAnsi="Arial" w:cs="Arial"/>
                <w:spacing w:val="1"/>
              </w:rPr>
              <w:t>p</w:t>
            </w:r>
            <w:r w:rsidRPr="0029167F">
              <w:rPr>
                <w:rFonts w:ascii="Arial" w:hAnsi="Arial" w:cs="Arial"/>
              </w:rPr>
              <w:t>a</w:t>
            </w:r>
            <w:r w:rsidRPr="0029167F">
              <w:rPr>
                <w:rFonts w:ascii="Arial" w:hAnsi="Arial" w:cs="Arial"/>
                <w:spacing w:val="1"/>
              </w:rPr>
              <w:t>r</w:t>
            </w:r>
            <w:r w:rsidRPr="0029167F">
              <w:rPr>
                <w:rFonts w:ascii="Arial" w:hAnsi="Arial" w:cs="Arial"/>
              </w:rPr>
              <w:t>tici</w:t>
            </w:r>
            <w:r w:rsidRPr="0029167F">
              <w:rPr>
                <w:rFonts w:ascii="Arial" w:hAnsi="Arial" w:cs="Arial"/>
                <w:spacing w:val="1"/>
              </w:rPr>
              <w:t>p</w:t>
            </w:r>
            <w:r w:rsidRPr="0029167F">
              <w:rPr>
                <w:rFonts w:ascii="Arial" w:hAnsi="Arial" w:cs="Arial"/>
              </w:rPr>
              <w:t>a</w:t>
            </w:r>
            <w:r w:rsidRPr="0029167F">
              <w:rPr>
                <w:rFonts w:ascii="Arial" w:hAnsi="Arial" w:cs="Arial"/>
                <w:spacing w:val="1"/>
              </w:rPr>
              <w:t>n</w:t>
            </w:r>
            <w:r w:rsidRPr="0029167F">
              <w:rPr>
                <w:rFonts w:ascii="Arial" w:hAnsi="Arial" w:cs="Arial"/>
              </w:rPr>
              <w:t xml:space="preserve">t </w:t>
            </w:r>
            <w:r w:rsidRPr="0029167F">
              <w:rPr>
                <w:rFonts w:ascii="Arial" w:hAnsi="Arial" w:cs="Arial"/>
                <w:spacing w:val="1"/>
              </w:rPr>
              <w:t>n</w:t>
            </w:r>
            <w:r w:rsidRPr="0029167F">
              <w:rPr>
                <w:rFonts w:ascii="Arial" w:hAnsi="Arial" w:cs="Arial"/>
              </w:rPr>
              <w:t>a</w:t>
            </w:r>
            <w:r w:rsidRPr="0029167F">
              <w:rPr>
                <w:rFonts w:ascii="Arial" w:hAnsi="Arial" w:cs="Arial"/>
                <w:spacing w:val="1"/>
              </w:rPr>
              <w:t>rr</w:t>
            </w:r>
            <w:r w:rsidRPr="0029167F">
              <w:rPr>
                <w:rFonts w:ascii="Arial" w:hAnsi="Arial" w:cs="Arial"/>
              </w:rPr>
              <w:t>ati</w:t>
            </w:r>
            <w:r w:rsidRPr="0029167F">
              <w:rPr>
                <w:rFonts w:ascii="Arial" w:hAnsi="Arial" w:cs="Arial"/>
                <w:spacing w:val="1"/>
              </w:rPr>
              <w:t>v</w:t>
            </w:r>
            <w:r w:rsidRPr="0029167F">
              <w:rPr>
                <w:rFonts w:ascii="Arial" w:hAnsi="Arial" w:cs="Arial"/>
              </w:rPr>
              <w:t>es</w:t>
            </w:r>
            <w:r w:rsidRPr="0029167F">
              <w:rPr>
                <w:rFonts w:ascii="Arial" w:hAnsi="Arial" w:cs="Arial"/>
                <w:spacing w:val="-8"/>
              </w:rPr>
              <w:t xml:space="preserve"> </w:t>
            </w:r>
            <w:r w:rsidRPr="0029167F">
              <w:rPr>
                <w:rFonts w:ascii="Arial" w:hAnsi="Arial" w:cs="Arial"/>
              </w:rPr>
              <w:t>a</w:t>
            </w:r>
            <w:r w:rsidRPr="0029167F">
              <w:rPr>
                <w:rFonts w:ascii="Arial" w:hAnsi="Arial" w:cs="Arial"/>
                <w:spacing w:val="1"/>
              </w:rPr>
              <w:t>dd</w:t>
            </w:r>
            <w:r w:rsidRPr="0029167F">
              <w:rPr>
                <w:rFonts w:ascii="Arial" w:hAnsi="Arial" w:cs="Arial"/>
              </w:rPr>
              <w:t>s</w:t>
            </w:r>
            <w:r w:rsidRPr="0029167F">
              <w:rPr>
                <w:rFonts w:ascii="Arial" w:hAnsi="Arial" w:cs="Arial"/>
                <w:spacing w:val="-4"/>
              </w:rPr>
              <w:t xml:space="preserve"> </w:t>
            </w:r>
            <w:r w:rsidRPr="0029167F">
              <w:rPr>
                <w:rFonts w:ascii="Arial" w:hAnsi="Arial" w:cs="Arial"/>
                <w:spacing w:val="1"/>
              </w:rPr>
              <w:t>d</w:t>
            </w:r>
            <w:r w:rsidRPr="0029167F">
              <w:rPr>
                <w:rFonts w:ascii="Arial" w:hAnsi="Arial" w:cs="Arial"/>
                <w:spacing w:val="-2"/>
              </w:rPr>
              <w:t>e</w:t>
            </w:r>
            <w:r w:rsidRPr="0029167F">
              <w:rPr>
                <w:rFonts w:ascii="Arial" w:hAnsi="Arial" w:cs="Arial"/>
                <w:spacing w:val="1"/>
              </w:rPr>
              <w:t>p</w:t>
            </w:r>
            <w:r w:rsidRPr="0029167F">
              <w:rPr>
                <w:rFonts w:ascii="Arial" w:hAnsi="Arial" w:cs="Arial"/>
              </w:rPr>
              <w:t>th</w:t>
            </w:r>
            <w:r w:rsidRPr="0029167F">
              <w:rPr>
                <w:rFonts w:ascii="Arial" w:hAnsi="Arial" w:cs="Arial"/>
                <w:spacing w:val="-3"/>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a</w:t>
            </w:r>
            <w:r w:rsidRPr="0029167F">
              <w:rPr>
                <w:rFonts w:ascii="Arial" w:hAnsi="Arial" w:cs="Arial"/>
                <w:spacing w:val="1"/>
              </w:rPr>
              <w:t>u</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n</w:t>
            </w:r>
            <w:r w:rsidRPr="0029167F">
              <w:rPr>
                <w:rFonts w:ascii="Arial" w:hAnsi="Arial" w:cs="Arial"/>
              </w:rPr>
              <w:t>ticity</w:t>
            </w:r>
            <w:r w:rsidRPr="0029167F">
              <w:rPr>
                <w:rFonts w:ascii="Arial" w:hAnsi="Arial" w:cs="Arial"/>
                <w:spacing w:val="-8"/>
              </w:rPr>
              <w:t xml:space="preserve"> </w:t>
            </w:r>
            <w:r w:rsidRPr="0029167F">
              <w:rPr>
                <w:rFonts w:ascii="Arial" w:hAnsi="Arial" w:cs="Arial"/>
              </w:rPr>
              <w:t>to</w:t>
            </w:r>
            <w:r w:rsidRPr="0029167F">
              <w:rPr>
                <w:rFonts w:ascii="Arial" w:hAnsi="Arial" w:cs="Arial"/>
                <w:spacing w:val="-1"/>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spacing w:val="1"/>
              </w:rPr>
              <w:t>f</w:t>
            </w:r>
            <w:r w:rsidRPr="0029167F">
              <w:rPr>
                <w:rFonts w:ascii="Arial" w:hAnsi="Arial" w:cs="Arial"/>
              </w:rPr>
              <w:t>i</w:t>
            </w:r>
            <w:r w:rsidRPr="0029167F">
              <w:rPr>
                <w:rFonts w:ascii="Arial" w:hAnsi="Arial" w:cs="Arial"/>
                <w:spacing w:val="-1"/>
              </w:rPr>
              <w:t>n</w:t>
            </w:r>
            <w:r w:rsidRPr="0029167F">
              <w:rPr>
                <w:rFonts w:ascii="Arial" w:hAnsi="Arial" w:cs="Arial"/>
                <w:spacing w:val="1"/>
              </w:rPr>
              <w:t>d</w:t>
            </w:r>
            <w:r w:rsidRPr="0029167F">
              <w:rPr>
                <w:rFonts w:ascii="Arial" w:hAnsi="Arial" w:cs="Arial"/>
              </w:rPr>
              <w:t>i</w:t>
            </w:r>
            <w:r w:rsidRPr="0029167F">
              <w:rPr>
                <w:rFonts w:ascii="Arial" w:hAnsi="Arial" w:cs="Arial"/>
                <w:spacing w:val="1"/>
              </w:rPr>
              <w:t>ng</w:t>
            </w:r>
            <w:r w:rsidRPr="0029167F">
              <w:rPr>
                <w:rFonts w:ascii="Arial" w:hAnsi="Arial" w:cs="Arial"/>
                <w:spacing w:val="-1"/>
              </w:rPr>
              <w:t>s</w:t>
            </w:r>
            <w:r w:rsidRPr="0029167F">
              <w:rPr>
                <w:rFonts w:ascii="Arial" w:hAnsi="Arial" w:cs="Arial"/>
              </w:rPr>
              <w:t>,</w:t>
            </w:r>
            <w:r w:rsidRPr="0029167F">
              <w:rPr>
                <w:rFonts w:ascii="Arial" w:hAnsi="Arial" w:cs="Arial"/>
                <w:spacing w:val="-6"/>
              </w:rPr>
              <w:t xml:space="preserve"> </w:t>
            </w:r>
            <w:r w:rsidRPr="0029167F">
              <w:rPr>
                <w:rFonts w:ascii="Arial" w:hAnsi="Arial" w:cs="Arial"/>
                <w:spacing w:val="1"/>
              </w:rPr>
              <w:t>f</w:t>
            </w:r>
            <w:r w:rsidRPr="0029167F">
              <w:rPr>
                <w:rFonts w:ascii="Arial" w:hAnsi="Arial" w:cs="Arial"/>
              </w:rPr>
              <w:t>ill</w:t>
            </w:r>
            <w:r w:rsidRPr="0029167F">
              <w:rPr>
                <w:rFonts w:ascii="Arial" w:hAnsi="Arial" w:cs="Arial"/>
                <w:spacing w:val="-1"/>
              </w:rPr>
              <w:t>i</w:t>
            </w:r>
            <w:r w:rsidRPr="0029167F">
              <w:rPr>
                <w:rFonts w:ascii="Arial" w:hAnsi="Arial" w:cs="Arial"/>
                <w:spacing w:val="1"/>
              </w:rPr>
              <w:t>n</w:t>
            </w:r>
            <w:r w:rsidRPr="0029167F">
              <w:rPr>
                <w:rFonts w:ascii="Arial" w:hAnsi="Arial" w:cs="Arial"/>
              </w:rPr>
              <w:t>g</w:t>
            </w:r>
            <w:r w:rsidRPr="0029167F">
              <w:rPr>
                <w:rFonts w:ascii="Arial" w:hAnsi="Arial" w:cs="Arial"/>
                <w:spacing w:val="-8"/>
              </w:rPr>
              <w:t xml:space="preserve"> </w:t>
            </w:r>
            <w:r w:rsidRPr="0029167F">
              <w:rPr>
                <w:rFonts w:ascii="Arial" w:hAnsi="Arial" w:cs="Arial"/>
              </w:rPr>
              <w:t>a c</w:t>
            </w:r>
            <w:r w:rsidRPr="0029167F">
              <w:rPr>
                <w:rFonts w:ascii="Arial" w:hAnsi="Arial" w:cs="Arial"/>
                <w:spacing w:val="1"/>
              </w:rPr>
              <w:t>r</w:t>
            </w:r>
            <w:r w:rsidRPr="0029167F">
              <w:rPr>
                <w:rFonts w:ascii="Arial" w:hAnsi="Arial" w:cs="Arial"/>
              </w:rPr>
              <w:t>itical</w:t>
            </w:r>
            <w:r w:rsidRPr="0029167F">
              <w:rPr>
                <w:rFonts w:ascii="Arial" w:hAnsi="Arial" w:cs="Arial"/>
                <w:spacing w:val="-6"/>
              </w:rPr>
              <w:t xml:space="preserve"> </w:t>
            </w:r>
            <w:r w:rsidRPr="0029167F">
              <w:rPr>
                <w:rFonts w:ascii="Arial" w:hAnsi="Arial" w:cs="Arial"/>
                <w:spacing w:val="1"/>
              </w:rPr>
              <w:t>g</w:t>
            </w:r>
            <w:r w:rsidRPr="0029167F">
              <w:rPr>
                <w:rFonts w:ascii="Arial" w:hAnsi="Arial" w:cs="Arial"/>
              </w:rPr>
              <w:t>ap</w:t>
            </w:r>
            <w:r w:rsidRPr="0029167F">
              <w:rPr>
                <w:rFonts w:ascii="Arial" w:hAnsi="Arial" w:cs="Arial"/>
                <w:spacing w:val="-1"/>
              </w:rPr>
              <w:t xml:space="preserve"> </w:t>
            </w:r>
            <w:r w:rsidRPr="0029167F">
              <w:rPr>
                <w:rFonts w:ascii="Arial" w:hAnsi="Arial" w:cs="Arial"/>
              </w:rPr>
              <w:t>in</w:t>
            </w:r>
            <w:r w:rsidRPr="0029167F">
              <w:rPr>
                <w:rFonts w:ascii="Arial" w:hAnsi="Arial" w:cs="Arial"/>
                <w:spacing w:val="-1"/>
              </w:rPr>
              <w:t xml:space="preserve"> </w:t>
            </w:r>
            <w:r w:rsidRPr="0029167F">
              <w:rPr>
                <w:rFonts w:ascii="Arial" w:hAnsi="Arial" w:cs="Arial"/>
              </w:rPr>
              <w:t>li</w:t>
            </w:r>
            <w:r w:rsidRPr="0029167F">
              <w:rPr>
                <w:rFonts w:ascii="Arial" w:hAnsi="Arial" w:cs="Arial"/>
                <w:spacing w:val="8"/>
              </w:rPr>
              <w:t>t</w:t>
            </w:r>
            <w:r w:rsidRPr="0029167F">
              <w:rPr>
                <w:rFonts w:ascii="Arial" w:hAnsi="Arial" w:cs="Arial"/>
              </w:rPr>
              <w:t>e</w:t>
            </w:r>
            <w:r w:rsidRPr="0029167F">
              <w:rPr>
                <w:rFonts w:ascii="Arial" w:hAnsi="Arial" w:cs="Arial"/>
                <w:spacing w:val="1"/>
              </w:rPr>
              <w:t>r</w:t>
            </w:r>
            <w:r w:rsidRPr="0029167F">
              <w:rPr>
                <w:rFonts w:ascii="Arial" w:hAnsi="Arial" w:cs="Arial"/>
              </w:rPr>
              <w:t>at</w:t>
            </w:r>
            <w:r w:rsidRPr="0029167F">
              <w:rPr>
                <w:rFonts w:ascii="Arial" w:hAnsi="Arial" w:cs="Arial"/>
                <w:spacing w:val="1"/>
              </w:rPr>
              <w:t>ur</w:t>
            </w:r>
            <w:r w:rsidRPr="0029167F">
              <w:rPr>
                <w:rFonts w:ascii="Arial" w:hAnsi="Arial" w:cs="Arial"/>
              </w:rPr>
              <w:t>e</w:t>
            </w:r>
            <w:r w:rsidRPr="0029167F">
              <w:rPr>
                <w:rFonts w:ascii="Arial" w:hAnsi="Arial" w:cs="Arial"/>
                <w:spacing w:val="-9"/>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at</w:t>
            </w:r>
            <w:r w:rsidRPr="0029167F">
              <w:rPr>
                <w:rFonts w:ascii="Arial" w:hAnsi="Arial" w:cs="Arial"/>
                <w:spacing w:val="-5"/>
              </w:rPr>
              <w:t xml:space="preserve"> </w:t>
            </w:r>
            <w:r w:rsidRPr="0029167F">
              <w:rPr>
                <w:rFonts w:ascii="Arial" w:hAnsi="Arial" w:cs="Arial"/>
                <w:spacing w:val="1"/>
              </w:rPr>
              <w:t>of</w:t>
            </w:r>
            <w:r w:rsidRPr="0029167F">
              <w:rPr>
                <w:rFonts w:ascii="Arial" w:hAnsi="Arial" w:cs="Arial"/>
              </w:rPr>
              <w:t>ten</w:t>
            </w:r>
            <w:r w:rsidRPr="0029167F">
              <w:rPr>
                <w:rFonts w:ascii="Arial" w:hAnsi="Arial" w:cs="Arial"/>
                <w:spacing w:val="-3"/>
              </w:rPr>
              <w:t xml:space="preserve"> </w:t>
            </w:r>
            <w:r w:rsidRPr="0029167F">
              <w:rPr>
                <w:rFonts w:ascii="Arial" w:hAnsi="Arial" w:cs="Arial"/>
                <w:spacing w:val="-1"/>
              </w:rPr>
              <w:t>o</w:t>
            </w:r>
            <w:r w:rsidRPr="0029167F">
              <w:rPr>
                <w:rFonts w:ascii="Arial" w:hAnsi="Arial" w:cs="Arial"/>
                <w:spacing w:val="1"/>
              </w:rPr>
              <w:t>v</w:t>
            </w:r>
            <w:r w:rsidRPr="0029167F">
              <w:rPr>
                <w:rFonts w:ascii="Arial" w:hAnsi="Arial" w:cs="Arial"/>
              </w:rPr>
              <w:t>e</w:t>
            </w:r>
            <w:r w:rsidRPr="0029167F">
              <w:rPr>
                <w:rFonts w:ascii="Arial" w:hAnsi="Arial" w:cs="Arial"/>
                <w:spacing w:val="1"/>
              </w:rPr>
              <w:t>r</w:t>
            </w:r>
            <w:r w:rsidRPr="0029167F">
              <w:rPr>
                <w:rFonts w:ascii="Arial" w:hAnsi="Arial" w:cs="Arial"/>
              </w:rPr>
              <w:t>l</w:t>
            </w:r>
            <w:r w:rsidRPr="0029167F">
              <w:rPr>
                <w:rFonts w:ascii="Arial" w:hAnsi="Arial" w:cs="Arial"/>
                <w:spacing w:val="1"/>
              </w:rPr>
              <w:t>o</w:t>
            </w:r>
            <w:r w:rsidRPr="0029167F">
              <w:rPr>
                <w:rFonts w:ascii="Arial" w:hAnsi="Arial" w:cs="Arial"/>
                <w:spacing w:val="-1"/>
              </w:rPr>
              <w:t>o</w:t>
            </w:r>
            <w:r w:rsidRPr="0029167F">
              <w:rPr>
                <w:rFonts w:ascii="Arial" w:hAnsi="Arial" w:cs="Arial"/>
                <w:spacing w:val="1"/>
              </w:rPr>
              <w:t>k</w:t>
            </w:r>
            <w:r w:rsidRPr="0029167F">
              <w:rPr>
                <w:rFonts w:ascii="Arial" w:hAnsi="Arial" w:cs="Arial"/>
              </w:rPr>
              <w:t xml:space="preserve">s </w:t>
            </w:r>
            <w:r w:rsidRPr="0029167F">
              <w:rPr>
                <w:rFonts w:ascii="Arial" w:hAnsi="Arial" w:cs="Arial"/>
                <w:spacing w:val="1"/>
              </w:rPr>
              <w:t>m</w:t>
            </w:r>
            <w:r w:rsidRPr="0029167F">
              <w:rPr>
                <w:rFonts w:ascii="Arial" w:hAnsi="Arial" w:cs="Arial"/>
              </w:rPr>
              <w:t>i</w:t>
            </w:r>
            <w:r w:rsidRPr="0029167F">
              <w:rPr>
                <w:rFonts w:ascii="Arial" w:hAnsi="Arial" w:cs="Arial"/>
                <w:spacing w:val="1"/>
              </w:rPr>
              <w:t>gr</w:t>
            </w:r>
            <w:r w:rsidRPr="0029167F">
              <w:rPr>
                <w:rFonts w:ascii="Arial" w:hAnsi="Arial" w:cs="Arial"/>
              </w:rPr>
              <w:t>a</w:t>
            </w:r>
            <w:r w:rsidRPr="0029167F">
              <w:rPr>
                <w:rFonts w:ascii="Arial" w:hAnsi="Arial" w:cs="Arial"/>
                <w:spacing w:val="1"/>
              </w:rPr>
              <w:t>n</w:t>
            </w:r>
            <w:r w:rsidRPr="0029167F">
              <w:rPr>
                <w:rFonts w:ascii="Arial" w:hAnsi="Arial" w:cs="Arial"/>
              </w:rPr>
              <w:t>t</w:t>
            </w:r>
            <w:r w:rsidRPr="0029167F">
              <w:rPr>
                <w:rFonts w:ascii="Arial" w:hAnsi="Arial" w:cs="Arial"/>
                <w:spacing w:val="-6"/>
              </w:rPr>
              <w:t xml:space="preserve"> </w:t>
            </w:r>
            <w:r w:rsidRPr="0029167F">
              <w:rPr>
                <w:rFonts w:ascii="Arial" w:hAnsi="Arial" w:cs="Arial"/>
              </w:rPr>
              <w:t>w</w:t>
            </w:r>
            <w:r w:rsidRPr="0029167F">
              <w:rPr>
                <w:rFonts w:ascii="Arial" w:hAnsi="Arial" w:cs="Arial"/>
                <w:spacing w:val="1"/>
              </w:rPr>
              <w:t>o</w:t>
            </w:r>
            <w:r w:rsidRPr="0029167F">
              <w:rPr>
                <w:rFonts w:ascii="Arial" w:hAnsi="Arial" w:cs="Arial"/>
                <w:spacing w:val="-2"/>
              </w:rPr>
              <w:t>r</w:t>
            </w:r>
            <w:r w:rsidRPr="0029167F">
              <w:rPr>
                <w:rFonts w:ascii="Arial" w:hAnsi="Arial" w:cs="Arial"/>
                <w:spacing w:val="1"/>
              </w:rPr>
              <w:t>k</w:t>
            </w:r>
            <w:r w:rsidRPr="0029167F">
              <w:rPr>
                <w:rFonts w:ascii="Arial" w:hAnsi="Arial" w:cs="Arial"/>
              </w:rPr>
              <w:t>e</w:t>
            </w:r>
            <w:r w:rsidRPr="0029167F">
              <w:rPr>
                <w:rFonts w:ascii="Arial" w:hAnsi="Arial" w:cs="Arial"/>
                <w:spacing w:val="1"/>
              </w:rPr>
              <w:t>r</w:t>
            </w:r>
            <w:r w:rsidRPr="0029167F">
              <w:rPr>
                <w:rFonts w:ascii="Arial" w:hAnsi="Arial" w:cs="Arial"/>
                <w:spacing w:val="-1"/>
              </w:rPr>
              <w:t>s</w:t>
            </w:r>
            <w:r w:rsidRPr="0029167F">
              <w:rPr>
                <w:rFonts w:ascii="Arial" w:hAnsi="Arial" w:cs="Arial"/>
              </w:rPr>
              <w:t>'</w:t>
            </w:r>
            <w:r w:rsidRPr="0029167F">
              <w:rPr>
                <w:rFonts w:ascii="Arial" w:hAnsi="Arial" w:cs="Arial"/>
                <w:spacing w:val="-9"/>
              </w:rPr>
              <w:t xml:space="preserve"> </w:t>
            </w:r>
            <w:r w:rsidRPr="0029167F">
              <w:rPr>
                <w:rFonts w:ascii="Arial" w:hAnsi="Arial" w:cs="Arial"/>
                <w:spacing w:val="-1"/>
              </w:rPr>
              <w:t>s</w:t>
            </w:r>
            <w:r w:rsidRPr="0029167F">
              <w:rPr>
                <w:rFonts w:ascii="Arial" w:hAnsi="Arial" w:cs="Arial"/>
                <w:spacing w:val="1"/>
              </w:rPr>
              <w:t>ub</w:t>
            </w:r>
            <w:r w:rsidRPr="0029167F">
              <w:rPr>
                <w:rFonts w:ascii="Arial" w:hAnsi="Arial" w:cs="Arial"/>
              </w:rPr>
              <w:t>jecti</w:t>
            </w:r>
            <w:r w:rsidRPr="0029167F">
              <w:rPr>
                <w:rFonts w:ascii="Arial" w:hAnsi="Arial" w:cs="Arial"/>
                <w:spacing w:val="1"/>
              </w:rPr>
              <w:t>v</w:t>
            </w:r>
            <w:r w:rsidRPr="0029167F">
              <w:rPr>
                <w:rFonts w:ascii="Arial" w:hAnsi="Arial" w:cs="Arial"/>
              </w:rPr>
              <w:t>iti</w:t>
            </w:r>
            <w:r w:rsidRPr="0029167F">
              <w:rPr>
                <w:rFonts w:ascii="Arial" w:hAnsi="Arial" w:cs="Arial"/>
                <w:spacing w:val="2"/>
              </w:rPr>
              <w:t>e</w:t>
            </w:r>
            <w:r w:rsidRPr="0029167F">
              <w:rPr>
                <w:rFonts w:ascii="Arial" w:hAnsi="Arial" w:cs="Arial"/>
                <w:spacing w:val="-1"/>
              </w:rPr>
              <w:t>s</w:t>
            </w:r>
            <w:r w:rsidRPr="0029167F">
              <w:rPr>
                <w:rFonts w:ascii="Arial" w:hAnsi="Arial" w:cs="Arial"/>
              </w:rPr>
              <w:t>.</w:t>
            </w:r>
            <w:r w:rsidRPr="0029167F">
              <w:rPr>
                <w:rFonts w:ascii="Arial" w:hAnsi="Arial" w:cs="Arial"/>
                <w:spacing w:val="-10"/>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2"/>
              </w:rPr>
              <w:t xml:space="preserve"> </w:t>
            </w:r>
            <w:r w:rsidRPr="0029167F">
              <w:rPr>
                <w:rFonts w:ascii="Arial" w:hAnsi="Arial" w:cs="Arial"/>
                <w:spacing w:val="1"/>
              </w:rPr>
              <w:t>r</w:t>
            </w:r>
            <w:r w:rsidRPr="0029167F">
              <w:rPr>
                <w:rFonts w:ascii="Arial" w:hAnsi="Arial" w:cs="Arial"/>
              </w:rPr>
              <w:t>esea</w:t>
            </w:r>
            <w:r w:rsidRPr="0029167F">
              <w:rPr>
                <w:rFonts w:ascii="Arial" w:hAnsi="Arial" w:cs="Arial"/>
                <w:spacing w:val="1"/>
              </w:rPr>
              <w:t>r</w:t>
            </w:r>
            <w:r w:rsidRPr="0029167F">
              <w:rPr>
                <w:rFonts w:ascii="Arial" w:hAnsi="Arial" w:cs="Arial"/>
              </w:rPr>
              <w:t>ch</w:t>
            </w:r>
            <w:r w:rsidRPr="0029167F">
              <w:rPr>
                <w:rFonts w:ascii="Arial" w:hAnsi="Arial" w:cs="Arial"/>
                <w:spacing w:val="-5"/>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rPr>
              <w:t>timely</w:t>
            </w:r>
            <w:r w:rsidRPr="0029167F">
              <w:rPr>
                <w:rFonts w:ascii="Arial" w:hAnsi="Arial" w:cs="Arial"/>
                <w:spacing w:val="-4"/>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r</w:t>
            </w:r>
            <w:r w:rsidRPr="0029167F">
              <w:rPr>
                <w:rFonts w:ascii="Arial" w:hAnsi="Arial" w:cs="Arial"/>
              </w:rPr>
              <w:t>ele</w:t>
            </w:r>
            <w:r w:rsidRPr="0029167F">
              <w:rPr>
                <w:rFonts w:ascii="Arial" w:hAnsi="Arial" w:cs="Arial"/>
                <w:spacing w:val="2"/>
              </w:rPr>
              <w:t>v</w:t>
            </w:r>
            <w:r w:rsidRPr="0029167F">
              <w:rPr>
                <w:rFonts w:ascii="Arial" w:hAnsi="Arial" w:cs="Arial"/>
              </w:rPr>
              <w:t>a</w:t>
            </w:r>
            <w:r w:rsidRPr="0029167F">
              <w:rPr>
                <w:rFonts w:ascii="Arial" w:hAnsi="Arial" w:cs="Arial"/>
                <w:spacing w:val="1"/>
              </w:rPr>
              <w:t>n</w:t>
            </w:r>
            <w:r w:rsidRPr="0029167F">
              <w:rPr>
                <w:rFonts w:ascii="Arial" w:hAnsi="Arial" w:cs="Arial"/>
              </w:rPr>
              <w:t>t</w:t>
            </w:r>
            <w:r w:rsidRPr="0029167F">
              <w:rPr>
                <w:rFonts w:ascii="Arial" w:hAnsi="Arial" w:cs="Arial"/>
                <w:spacing w:val="-6"/>
              </w:rPr>
              <w:t xml:space="preserve"> </w:t>
            </w:r>
            <w:r w:rsidRPr="0029167F">
              <w:rPr>
                <w:rFonts w:ascii="Arial" w:hAnsi="Arial" w:cs="Arial"/>
                <w:spacing w:val="1"/>
              </w:rPr>
              <w:t>f</w:t>
            </w:r>
            <w:r w:rsidRPr="0029167F">
              <w:rPr>
                <w:rFonts w:ascii="Arial" w:hAnsi="Arial" w:cs="Arial"/>
                <w:spacing w:val="8"/>
              </w:rPr>
              <w:t>o</w:t>
            </w:r>
            <w:r w:rsidRPr="0029167F">
              <w:rPr>
                <w:rFonts w:ascii="Arial" w:hAnsi="Arial" w:cs="Arial"/>
              </w:rPr>
              <w:t>r</w:t>
            </w:r>
            <w:r w:rsidRPr="0029167F">
              <w:rPr>
                <w:rFonts w:ascii="Arial" w:hAnsi="Arial" w:cs="Arial"/>
                <w:spacing w:val="-3"/>
              </w:rPr>
              <w:t xml:space="preserve"> </w:t>
            </w:r>
            <w:r w:rsidRPr="0029167F">
              <w:rPr>
                <w:rFonts w:ascii="Arial" w:hAnsi="Arial" w:cs="Arial"/>
              </w:rPr>
              <w:t>i</w:t>
            </w:r>
            <w:r w:rsidRPr="0029167F">
              <w:rPr>
                <w:rFonts w:ascii="Arial" w:hAnsi="Arial" w:cs="Arial"/>
                <w:spacing w:val="1"/>
              </w:rPr>
              <w:t>nf</w:t>
            </w:r>
            <w:r w:rsidRPr="0029167F">
              <w:rPr>
                <w:rFonts w:ascii="Arial" w:hAnsi="Arial" w:cs="Arial"/>
                <w:spacing w:val="-1"/>
              </w:rPr>
              <w:t>o</w:t>
            </w:r>
            <w:r w:rsidRPr="0029167F">
              <w:rPr>
                <w:rFonts w:ascii="Arial" w:hAnsi="Arial" w:cs="Arial"/>
                <w:spacing w:val="1"/>
              </w:rPr>
              <w:t>rm</w:t>
            </w:r>
            <w:r w:rsidRPr="0029167F">
              <w:rPr>
                <w:rFonts w:ascii="Arial" w:hAnsi="Arial" w:cs="Arial"/>
              </w:rPr>
              <w:t>i</w:t>
            </w:r>
            <w:r w:rsidRPr="0029167F">
              <w:rPr>
                <w:rFonts w:ascii="Arial" w:hAnsi="Arial" w:cs="Arial"/>
                <w:spacing w:val="1"/>
              </w:rPr>
              <w:t>n</w:t>
            </w:r>
            <w:r w:rsidRPr="0029167F">
              <w:rPr>
                <w:rFonts w:ascii="Arial" w:hAnsi="Arial" w:cs="Arial"/>
              </w:rPr>
              <w:t>g</w:t>
            </w:r>
            <w:r w:rsidRPr="0029167F">
              <w:rPr>
                <w:rFonts w:ascii="Arial" w:hAnsi="Arial" w:cs="Arial"/>
                <w:spacing w:val="-9"/>
              </w:rPr>
              <w:t xml:space="preserve"> </w:t>
            </w:r>
            <w:r w:rsidRPr="0029167F">
              <w:rPr>
                <w:rFonts w:ascii="Arial" w:hAnsi="Arial" w:cs="Arial"/>
                <w:spacing w:val="1"/>
              </w:rPr>
              <w:t>po</w:t>
            </w:r>
            <w:r w:rsidRPr="0029167F">
              <w:rPr>
                <w:rFonts w:ascii="Arial" w:hAnsi="Arial" w:cs="Arial"/>
              </w:rPr>
              <w:t>li</w:t>
            </w:r>
            <w:r w:rsidRPr="0029167F">
              <w:rPr>
                <w:rFonts w:ascii="Arial" w:hAnsi="Arial" w:cs="Arial"/>
                <w:spacing w:val="2"/>
              </w:rPr>
              <w:t>c</w:t>
            </w:r>
            <w:r w:rsidRPr="0029167F">
              <w:rPr>
                <w:rFonts w:ascii="Arial" w:hAnsi="Arial" w:cs="Arial"/>
              </w:rPr>
              <w:t>ies</w:t>
            </w:r>
            <w:r w:rsidRPr="0029167F">
              <w:rPr>
                <w:rFonts w:ascii="Arial" w:hAnsi="Arial" w:cs="Arial"/>
                <w:spacing w:val="-6"/>
              </w:rPr>
              <w:t xml:space="preserve"> </w:t>
            </w:r>
            <w:r w:rsidRPr="0029167F">
              <w:rPr>
                <w:rFonts w:ascii="Arial" w:hAnsi="Arial" w:cs="Arial"/>
                <w:spacing w:val="1"/>
              </w:rPr>
              <w:t>o</w:t>
            </w:r>
            <w:r w:rsidRPr="0029167F">
              <w:rPr>
                <w:rFonts w:ascii="Arial" w:hAnsi="Arial" w:cs="Arial"/>
              </w:rPr>
              <w:t>n</w:t>
            </w:r>
            <w:r w:rsidRPr="0029167F">
              <w:rPr>
                <w:rFonts w:ascii="Arial" w:hAnsi="Arial" w:cs="Arial"/>
                <w:spacing w:val="-1"/>
              </w:rPr>
              <w:t xml:space="preserve"> </w:t>
            </w:r>
            <w:r w:rsidRPr="0029167F">
              <w:rPr>
                <w:rFonts w:ascii="Arial" w:hAnsi="Arial" w:cs="Arial"/>
                <w:spacing w:val="1"/>
              </w:rPr>
              <w:t>m</w:t>
            </w:r>
            <w:r w:rsidRPr="0029167F">
              <w:rPr>
                <w:rFonts w:ascii="Arial" w:hAnsi="Arial" w:cs="Arial"/>
              </w:rPr>
              <w:t>i</w:t>
            </w:r>
            <w:r w:rsidRPr="0029167F">
              <w:rPr>
                <w:rFonts w:ascii="Arial" w:hAnsi="Arial" w:cs="Arial"/>
                <w:spacing w:val="1"/>
              </w:rPr>
              <w:t>gr</w:t>
            </w:r>
            <w:r w:rsidRPr="0029167F">
              <w:rPr>
                <w:rFonts w:ascii="Arial" w:hAnsi="Arial" w:cs="Arial"/>
                <w:spacing w:val="-2"/>
              </w:rPr>
              <w:t>a</w:t>
            </w:r>
            <w:r w:rsidRPr="0029167F">
              <w:rPr>
                <w:rFonts w:ascii="Arial" w:hAnsi="Arial" w:cs="Arial"/>
                <w:spacing w:val="1"/>
              </w:rPr>
              <w:t>n</w:t>
            </w:r>
            <w:r w:rsidRPr="0029167F">
              <w:rPr>
                <w:rFonts w:ascii="Arial" w:hAnsi="Arial" w:cs="Arial"/>
              </w:rPr>
              <w:t>t</w:t>
            </w:r>
            <w:r w:rsidRPr="0029167F">
              <w:rPr>
                <w:rFonts w:ascii="Arial" w:hAnsi="Arial" w:cs="Arial"/>
                <w:spacing w:val="-6"/>
              </w:rPr>
              <w:t xml:space="preserve"> </w:t>
            </w:r>
            <w:r w:rsidRPr="0029167F">
              <w:rPr>
                <w:rFonts w:ascii="Arial" w:hAnsi="Arial" w:cs="Arial"/>
              </w:rPr>
              <w:t>la</w:t>
            </w:r>
            <w:r w:rsidRPr="0029167F">
              <w:rPr>
                <w:rFonts w:ascii="Arial" w:hAnsi="Arial" w:cs="Arial"/>
                <w:spacing w:val="1"/>
              </w:rPr>
              <w:t>b</w:t>
            </w:r>
            <w:r w:rsidRPr="0029167F">
              <w:rPr>
                <w:rFonts w:ascii="Arial" w:hAnsi="Arial" w:cs="Arial"/>
                <w:spacing w:val="-1"/>
              </w:rPr>
              <w:t>o</w:t>
            </w:r>
            <w:r w:rsidRPr="0029167F">
              <w:rPr>
                <w:rFonts w:ascii="Arial" w:hAnsi="Arial" w:cs="Arial"/>
              </w:rPr>
              <w:t>r</w:t>
            </w:r>
          </w:p>
          <w:p w14:paraId="333F2CF5" w14:textId="77777777" w:rsidR="00097B2A" w:rsidRPr="0029167F" w:rsidRDefault="00000000">
            <w:pPr>
              <w:spacing w:line="220" w:lineRule="exact"/>
              <w:ind w:left="102"/>
              <w:rPr>
                <w:rFonts w:ascii="Arial" w:hAnsi="Arial" w:cs="Arial"/>
              </w:rPr>
            </w:pPr>
            <w:r w:rsidRPr="0029167F">
              <w:rPr>
                <w:rFonts w:ascii="Arial" w:hAnsi="Arial" w:cs="Arial"/>
                <w:spacing w:val="1"/>
              </w:rPr>
              <w:t>pro</w:t>
            </w:r>
            <w:r w:rsidRPr="0029167F">
              <w:rPr>
                <w:rFonts w:ascii="Arial" w:hAnsi="Arial" w:cs="Arial"/>
              </w:rPr>
              <w:t>tecti</w:t>
            </w:r>
            <w:r w:rsidRPr="0029167F">
              <w:rPr>
                <w:rFonts w:ascii="Arial" w:hAnsi="Arial" w:cs="Arial"/>
                <w:spacing w:val="1"/>
              </w:rPr>
              <w:t>on</w:t>
            </w:r>
            <w:r w:rsidRPr="0029167F">
              <w:rPr>
                <w:rFonts w:ascii="Arial" w:hAnsi="Arial" w:cs="Arial"/>
              </w:rPr>
              <w:t>,</w:t>
            </w:r>
            <w:r w:rsidRPr="0029167F">
              <w:rPr>
                <w:rFonts w:ascii="Arial" w:hAnsi="Arial" w:cs="Arial"/>
                <w:spacing w:val="-11"/>
              </w:rPr>
              <w:t xml:space="preserve"> </w:t>
            </w:r>
            <w:r w:rsidRPr="0029167F">
              <w:rPr>
                <w:rFonts w:ascii="Arial" w:hAnsi="Arial" w:cs="Arial"/>
                <w:spacing w:val="1"/>
              </w:rPr>
              <w:t>m</w:t>
            </w:r>
            <w:r w:rsidRPr="0029167F">
              <w:rPr>
                <w:rFonts w:ascii="Arial" w:hAnsi="Arial" w:cs="Arial"/>
              </w:rPr>
              <w:t>e</w:t>
            </w:r>
            <w:r w:rsidRPr="0029167F">
              <w:rPr>
                <w:rFonts w:ascii="Arial" w:hAnsi="Arial" w:cs="Arial"/>
                <w:spacing w:val="1"/>
              </w:rPr>
              <w:t>n</w:t>
            </w:r>
            <w:r w:rsidRPr="0029167F">
              <w:rPr>
                <w:rFonts w:ascii="Arial" w:hAnsi="Arial" w:cs="Arial"/>
              </w:rPr>
              <w:t>tal</w:t>
            </w:r>
            <w:r w:rsidRPr="0029167F">
              <w:rPr>
                <w:rFonts w:ascii="Arial" w:hAnsi="Arial" w:cs="Arial"/>
                <w:spacing w:val="-5"/>
              </w:rPr>
              <w:t xml:space="preserve"> </w:t>
            </w:r>
            <w:r w:rsidRPr="0029167F">
              <w:rPr>
                <w:rFonts w:ascii="Arial" w:hAnsi="Arial" w:cs="Arial"/>
                <w:spacing w:val="1"/>
              </w:rPr>
              <w:t>h</w:t>
            </w:r>
            <w:r w:rsidRPr="0029167F">
              <w:rPr>
                <w:rFonts w:ascii="Arial" w:hAnsi="Arial" w:cs="Arial"/>
              </w:rPr>
              <w:t>e</w:t>
            </w:r>
            <w:r w:rsidRPr="0029167F">
              <w:rPr>
                <w:rFonts w:ascii="Arial" w:hAnsi="Arial" w:cs="Arial"/>
                <w:spacing w:val="1"/>
              </w:rPr>
              <w:t>a</w:t>
            </w:r>
            <w:r w:rsidRPr="0029167F">
              <w:rPr>
                <w:rFonts w:ascii="Arial" w:hAnsi="Arial" w:cs="Arial"/>
              </w:rPr>
              <w:t>lth</w:t>
            </w:r>
            <w:r w:rsidRPr="0029167F">
              <w:rPr>
                <w:rFonts w:ascii="Arial" w:hAnsi="Arial" w:cs="Arial"/>
                <w:spacing w:val="-4"/>
              </w:rPr>
              <w:t xml:space="preserve"> </w:t>
            </w:r>
            <w:r w:rsidRPr="0029167F">
              <w:rPr>
                <w:rFonts w:ascii="Arial" w:hAnsi="Arial" w:cs="Arial"/>
                <w:spacing w:val="-1"/>
              </w:rPr>
              <w:t>su</w:t>
            </w:r>
            <w:r w:rsidRPr="0029167F">
              <w:rPr>
                <w:rFonts w:ascii="Arial" w:hAnsi="Arial" w:cs="Arial"/>
                <w:spacing w:val="1"/>
              </w:rPr>
              <w:t>p</w:t>
            </w:r>
            <w:r w:rsidRPr="0029167F">
              <w:rPr>
                <w:rFonts w:ascii="Arial" w:hAnsi="Arial" w:cs="Arial"/>
                <w:spacing w:val="-1"/>
              </w:rPr>
              <w:t>p</w:t>
            </w:r>
            <w:r w:rsidRPr="0029167F">
              <w:rPr>
                <w:rFonts w:ascii="Arial" w:hAnsi="Arial" w:cs="Arial"/>
                <w:spacing w:val="1"/>
              </w:rPr>
              <w:t>or</w:t>
            </w:r>
            <w:r w:rsidRPr="0029167F">
              <w:rPr>
                <w:rFonts w:ascii="Arial" w:hAnsi="Arial" w:cs="Arial"/>
              </w:rPr>
              <w:t>t,</w:t>
            </w:r>
            <w:r w:rsidRPr="0029167F">
              <w:rPr>
                <w:rFonts w:ascii="Arial" w:hAnsi="Arial" w:cs="Arial"/>
                <w:spacing w:val="-5"/>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4"/>
              </w:rPr>
              <w:t xml:space="preserve"> </w:t>
            </w:r>
            <w:r w:rsidRPr="0029167F">
              <w:rPr>
                <w:rFonts w:ascii="Arial" w:hAnsi="Arial" w:cs="Arial"/>
                <w:spacing w:val="1"/>
              </w:rPr>
              <w:t>r</w:t>
            </w:r>
            <w:r w:rsidRPr="0029167F">
              <w:rPr>
                <w:rFonts w:ascii="Arial" w:hAnsi="Arial" w:cs="Arial"/>
              </w:rPr>
              <w:t>ei</w:t>
            </w:r>
            <w:r w:rsidRPr="0029167F">
              <w:rPr>
                <w:rFonts w:ascii="Arial" w:hAnsi="Arial" w:cs="Arial"/>
                <w:spacing w:val="1"/>
              </w:rPr>
              <w:t>n</w:t>
            </w:r>
            <w:r w:rsidRPr="0029167F">
              <w:rPr>
                <w:rFonts w:ascii="Arial" w:hAnsi="Arial" w:cs="Arial"/>
              </w:rPr>
              <w:t>te</w:t>
            </w:r>
            <w:r w:rsidRPr="0029167F">
              <w:rPr>
                <w:rFonts w:ascii="Arial" w:hAnsi="Arial" w:cs="Arial"/>
                <w:spacing w:val="1"/>
              </w:rPr>
              <w:t>gr</w:t>
            </w:r>
            <w:r w:rsidRPr="0029167F">
              <w:rPr>
                <w:rFonts w:ascii="Arial" w:hAnsi="Arial" w:cs="Arial"/>
              </w:rPr>
              <w:t>ati</w:t>
            </w:r>
            <w:r w:rsidRPr="0029167F">
              <w:rPr>
                <w:rFonts w:ascii="Arial" w:hAnsi="Arial" w:cs="Arial"/>
                <w:spacing w:val="-1"/>
              </w:rPr>
              <w:t>o</w:t>
            </w:r>
            <w:r w:rsidRPr="0029167F">
              <w:rPr>
                <w:rFonts w:ascii="Arial" w:hAnsi="Arial" w:cs="Arial"/>
              </w:rPr>
              <w:t>n</w:t>
            </w:r>
            <w:r w:rsidRPr="0029167F">
              <w:rPr>
                <w:rFonts w:ascii="Arial" w:hAnsi="Arial" w:cs="Arial"/>
                <w:spacing w:val="-9"/>
              </w:rPr>
              <w:t xml:space="preserve"> </w:t>
            </w:r>
            <w:r w:rsidRPr="0029167F">
              <w:rPr>
                <w:rFonts w:ascii="Arial" w:hAnsi="Arial" w:cs="Arial"/>
                <w:spacing w:val="-1"/>
              </w:rPr>
              <w:t>p</w:t>
            </w:r>
            <w:r w:rsidRPr="0029167F">
              <w:rPr>
                <w:rFonts w:ascii="Arial" w:hAnsi="Arial" w:cs="Arial"/>
                <w:spacing w:val="1"/>
              </w:rPr>
              <w:t>rogr</w:t>
            </w:r>
            <w:r w:rsidRPr="0029167F">
              <w:rPr>
                <w:rFonts w:ascii="Arial" w:hAnsi="Arial" w:cs="Arial"/>
                <w:spacing w:val="-2"/>
              </w:rPr>
              <w:t>a</w:t>
            </w:r>
            <w:r w:rsidRPr="0029167F">
              <w:rPr>
                <w:rFonts w:ascii="Arial" w:hAnsi="Arial" w:cs="Arial"/>
                <w:spacing w:val="-1"/>
              </w:rPr>
              <w:t>ms</w:t>
            </w:r>
            <w:r w:rsidRPr="0029167F">
              <w:rPr>
                <w:rFonts w:ascii="Arial" w:hAnsi="Arial" w:cs="Arial"/>
              </w:rPr>
              <w:t>.</w:t>
            </w:r>
          </w:p>
        </w:tc>
        <w:tc>
          <w:tcPr>
            <w:tcW w:w="6375" w:type="dxa"/>
            <w:tcBorders>
              <w:top w:val="single" w:sz="5" w:space="0" w:color="000000"/>
              <w:left w:val="single" w:sz="5" w:space="0" w:color="000000"/>
              <w:bottom w:val="single" w:sz="5" w:space="0" w:color="000000"/>
              <w:right w:val="single" w:sz="5" w:space="0" w:color="000000"/>
            </w:tcBorders>
          </w:tcPr>
          <w:p w14:paraId="19AC77B7" w14:textId="020C5342" w:rsidR="00097B2A" w:rsidRPr="0029167F" w:rsidRDefault="00541287">
            <w:pPr>
              <w:rPr>
                <w:rFonts w:ascii="Arial" w:hAnsi="Arial" w:cs="Arial"/>
              </w:rPr>
            </w:pPr>
            <w:r w:rsidRPr="0029167F">
              <w:rPr>
                <w:rFonts w:ascii="Arial" w:hAnsi="Arial" w:cs="Arial"/>
              </w:rPr>
              <w:t xml:space="preserve">   </w:t>
            </w:r>
            <w:r w:rsidR="00AF3AEA" w:rsidRPr="0029167F">
              <w:rPr>
                <w:rFonts w:ascii="Arial" w:hAnsi="Arial" w:cs="Arial"/>
              </w:rPr>
              <w:t>Acknowledged.</w:t>
            </w:r>
          </w:p>
        </w:tc>
      </w:tr>
      <w:tr w:rsidR="00097B2A" w:rsidRPr="0029167F" w14:paraId="17789DC9" w14:textId="77777777" w:rsidTr="00AC2606">
        <w:trPr>
          <w:trHeight w:hRule="exact" w:val="1273"/>
        </w:trPr>
        <w:tc>
          <w:tcPr>
            <w:tcW w:w="5351" w:type="dxa"/>
            <w:tcBorders>
              <w:top w:val="single" w:sz="5" w:space="0" w:color="000000"/>
              <w:left w:val="single" w:sz="5" w:space="0" w:color="000000"/>
              <w:bottom w:val="single" w:sz="5" w:space="0" w:color="000000"/>
              <w:right w:val="single" w:sz="5" w:space="0" w:color="000000"/>
            </w:tcBorders>
          </w:tcPr>
          <w:p w14:paraId="35E1F54D" w14:textId="77777777" w:rsidR="00097B2A" w:rsidRPr="0029167F" w:rsidRDefault="00000000">
            <w:pPr>
              <w:ind w:left="460"/>
              <w:rPr>
                <w:rFonts w:ascii="Arial" w:hAnsi="Arial" w:cs="Arial"/>
              </w:rPr>
            </w:pPr>
            <w:r w:rsidRPr="0029167F">
              <w:rPr>
                <w:rFonts w:ascii="Arial" w:hAnsi="Arial" w:cs="Arial"/>
                <w:b/>
                <w:spacing w:val="-1"/>
              </w:rPr>
              <w:t>I</w:t>
            </w:r>
            <w:r w:rsidRPr="0029167F">
              <w:rPr>
                <w:rFonts w:ascii="Arial" w:hAnsi="Arial" w:cs="Arial"/>
                <w:b/>
              </w:rPr>
              <w:t>s</w:t>
            </w:r>
            <w:r w:rsidRPr="0029167F">
              <w:rPr>
                <w:rFonts w:ascii="Arial" w:hAnsi="Arial" w:cs="Arial"/>
                <w:b/>
                <w:spacing w:val="-2"/>
              </w:rPr>
              <w:t xml:space="preserve"> </w:t>
            </w:r>
            <w:r w:rsidRPr="0029167F">
              <w:rPr>
                <w:rFonts w:ascii="Arial" w:hAnsi="Arial" w:cs="Arial"/>
                <w:b/>
                <w:spacing w:val="1"/>
              </w:rPr>
              <w:t>t</w:t>
            </w:r>
            <w:r w:rsidRPr="0029167F">
              <w:rPr>
                <w:rFonts w:ascii="Arial" w:hAnsi="Arial" w:cs="Arial"/>
                <w:b/>
              </w:rPr>
              <w:t>he</w:t>
            </w:r>
            <w:r w:rsidRPr="0029167F">
              <w:rPr>
                <w:rFonts w:ascii="Arial" w:hAnsi="Arial" w:cs="Arial"/>
                <w:b/>
                <w:spacing w:val="-3"/>
              </w:rPr>
              <w:t xml:space="preserve"> </w:t>
            </w:r>
            <w:r w:rsidRPr="0029167F">
              <w:rPr>
                <w:rFonts w:ascii="Arial" w:hAnsi="Arial" w:cs="Arial"/>
                <w:b/>
                <w:spacing w:val="1"/>
              </w:rPr>
              <w:t>t</w:t>
            </w:r>
            <w:r w:rsidRPr="0029167F">
              <w:rPr>
                <w:rFonts w:ascii="Arial" w:hAnsi="Arial" w:cs="Arial"/>
                <w:b/>
              </w:rPr>
              <w:t>itle</w:t>
            </w:r>
            <w:r w:rsidRPr="0029167F">
              <w:rPr>
                <w:rFonts w:ascii="Arial" w:hAnsi="Arial" w:cs="Arial"/>
                <w:b/>
                <w:spacing w:val="-3"/>
              </w:rPr>
              <w:t xml:space="preserve"> </w:t>
            </w:r>
            <w:r w:rsidRPr="0029167F">
              <w:rPr>
                <w:rFonts w:ascii="Arial" w:hAnsi="Arial" w:cs="Arial"/>
                <w:b/>
                <w:spacing w:val="1"/>
              </w:rPr>
              <w:t>o</w:t>
            </w:r>
            <w:r w:rsidRPr="0029167F">
              <w:rPr>
                <w:rFonts w:ascii="Arial" w:hAnsi="Arial" w:cs="Arial"/>
                <w:b/>
              </w:rPr>
              <w:t>f</w:t>
            </w:r>
            <w:r w:rsidRPr="0029167F">
              <w:rPr>
                <w:rFonts w:ascii="Arial" w:hAnsi="Arial" w:cs="Arial"/>
                <w:b/>
                <w:spacing w:val="-1"/>
              </w:rPr>
              <w:t xml:space="preserve"> </w:t>
            </w:r>
            <w:r w:rsidRPr="0029167F">
              <w:rPr>
                <w:rFonts w:ascii="Arial" w:hAnsi="Arial" w:cs="Arial"/>
                <w:b/>
                <w:spacing w:val="1"/>
              </w:rPr>
              <w:t>t</w:t>
            </w:r>
            <w:r w:rsidRPr="0029167F">
              <w:rPr>
                <w:rFonts w:ascii="Arial" w:hAnsi="Arial" w:cs="Arial"/>
                <w:b/>
              </w:rPr>
              <w:t>he</w:t>
            </w:r>
            <w:r w:rsidRPr="0029167F">
              <w:rPr>
                <w:rFonts w:ascii="Arial" w:hAnsi="Arial" w:cs="Arial"/>
                <w:b/>
                <w:spacing w:val="-3"/>
              </w:rPr>
              <w:t xml:space="preserve"> </w:t>
            </w:r>
            <w:r w:rsidRPr="0029167F">
              <w:rPr>
                <w:rFonts w:ascii="Arial" w:hAnsi="Arial" w:cs="Arial"/>
                <w:b/>
                <w:spacing w:val="1"/>
              </w:rPr>
              <w:t>a</w:t>
            </w:r>
            <w:r w:rsidRPr="0029167F">
              <w:rPr>
                <w:rFonts w:ascii="Arial" w:hAnsi="Arial" w:cs="Arial"/>
                <w:b/>
              </w:rPr>
              <w:t>r</w:t>
            </w:r>
            <w:r w:rsidRPr="0029167F">
              <w:rPr>
                <w:rFonts w:ascii="Arial" w:hAnsi="Arial" w:cs="Arial"/>
                <w:b/>
                <w:spacing w:val="1"/>
              </w:rPr>
              <w:t>t</w:t>
            </w:r>
            <w:r w:rsidRPr="0029167F">
              <w:rPr>
                <w:rFonts w:ascii="Arial" w:hAnsi="Arial" w:cs="Arial"/>
                <w:b/>
              </w:rPr>
              <w:t>icle</w:t>
            </w:r>
            <w:r w:rsidRPr="0029167F">
              <w:rPr>
                <w:rFonts w:ascii="Arial" w:hAnsi="Arial" w:cs="Arial"/>
                <w:b/>
                <w:spacing w:val="-4"/>
              </w:rPr>
              <w:t xml:space="preserve"> </w:t>
            </w:r>
            <w:r w:rsidRPr="0029167F">
              <w:rPr>
                <w:rFonts w:ascii="Arial" w:hAnsi="Arial" w:cs="Arial"/>
                <w:b/>
                <w:spacing w:val="-1"/>
              </w:rPr>
              <w:t>s</w:t>
            </w:r>
            <w:r w:rsidRPr="0029167F">
              <w:rPr>
                <w:rFonts w:ascii="Arial" w:hAnsi="Arial" w:cs="Arial"/>
                <w:b/>
              </w:rPr>
              <w:t>uit</w:t>
            </w:r>
            <w:r w:rsidRPr="0029167F">
              <w:rPr>
                <w:rFonts w:ascii="Arial" w:hAnsi="Arial" w:cs="Arial"/>
                <w:b/>
                <w:spacing w:val="-1"/>
              </w:rPr>
              <w:t>a</w:t>
            </w:r>
            <w:r w:rsidRPr="0029167F">
              <w:rPr>
                <w:rFonts w:ascii="Arial" w:hAnsi="Arial" w:cs="Arial"/>
                <w:b/>
              </w:rPr>
              <w:t>ble?</w:t>
            </w:r>
          </w:p>
          <w:p w14:paraId="388C62A4" w14:textId="77777777" w:rsidR="00097B2A" w:rsidRPr="0029167F" w:rsidRDefault="00000000">
            <w:pPr>
              <w:ind w:left="460"/>
              <w:rPr>
                <w:rFonts w:ascii="Arial" w:hAnsi="Arial" w:cs="Arial"/>
              </w:rPr>
            </w:pPr>
            <w:r w:rsidRPr="0029167F">
              <w:rPr>
                <w:rFonts w:ascii="Arial" w:hAnsi="Arial" w:cs="Arial"/>
                <w:b/>
                <w:spacing w:val="1"/>
              </w:rPr>
              <w:t>(</w:t>
            </w:r>
            <w:r w:rsidRPr="0029167F">
              <w:rPr>
                <w:rFonts w:ascii="Arial" w:hAnsi="Arial" w:cs="Arial"/>
                <w:b/>
                <w:spacing w:val="-1"/>
              </w:rPr>
              <w:t>I</w:t>
            </w:r>
            <w:r w:rsidRPr="0029167F">
              <w:rPr>
                <w:rFonts w:ascii="Arial" w:hAnsi="Arial" w:cs="Arial"/>
                <w:b/>
              </w:rPr>
              <w:t>f</w:t>
            </w:r>
            <w:r w:rsidRPr="0029167F">
              <w:rPr>
                <w:rFonts w:ascii="Arial" w:hAnsi="Arial" w:cs="Arial"/>
                <w:b/>
                <w:spacing w:val="-1"/>
              </w:rPr>
              <w:t xml:space="preserve"> </w:t>
            </w:r>
            <w:r w:rsidRPr="0029167F">
              <w:rPr>
                <w:rFonts w:ascii="Arial" w:hAnsi="Arial" w:cs="Arial"/>
                <w:b/>
              </w:rPr>
              <w:t>n</w:t>
            </w:r>
            <w:r w:rsidRPr="0029167F">
              <w:rPr>
                <w:rFonts w:ascii="Arial" w:hAnsi="Arial" w:cs="Arial"/>
                <w:b/>
                <w:spacing w:val="1"/>
              </w:rPr>
              <w:t>o</w:t>
            </w:r>
            <w:r w:rsidRPr="0029167F">
              <w:rPr>
                <w:rFonts w:ascii="Arial" w:hAnsi="Arial" w:cs="Arial"/>
                <w:b/>
              </w:rPr>
              <w:t>t</w:t>
            </w:r>
            <w:r w:rsidRPr="0029167F">
              <w:rPr>
                <w:rFonts w:ascii="Arial" w:hAnsi="Arial" w:cs="Arial"/>
                <w:b/>
                <w:spacing w:val="-2"/>
              </w:rPr>
              <w:t xml:space="preserve"> </w:t>
            </w:r>
            <w:r w:rsidRPr="0029167F">
              <w:rPr>
                <w:rFonts w:ascii="Arial" w:hAnsi="Arial" w:cs="Arial"/>
                <w:b/>
              </w:rPr>
              <w:t>ple</w:t>
            </w:r>
            <w:r w:rsidRPr="0029167F">
              <w:rPr>
                <w:rFonts w:ascii="Arial" w:hAnsi="Arial" w:cs="Arial"/>
                <w:b/>
                <w:spacing w:val="1"/>
              </w:rPr>
              <w:t>a</w:t>
            </w:r>
            <w:r w:rsidRPr="0029167F">
              <w:rPr>
                <w:rFonts w:ascii="Arial" w:hAnsi="Arial" w:cs="Arial"/>
                <w:b/>
                <w:spacing w:val="-1"/>
              </w:rPr>
              <w:t>s</w:t>
            </w:r>
            <w:r w:rsidRPr="0029167F">
              <w:rPr>
                <w:rFonts w:ascii="Arial" w:hAnsi="Arial" w:cs="Arial"/>
                <w:b/>
              </w:rPr>
              <w:t>e</w:t>
            </w:r>
            <w:r w:rsidRPr="0029167F">
              <w:rPr>
                <w:rFonts w:ascii="Arial" w:hAnsi="Arial" w:cs="Arial"/>
                <w:b/>
                <w:spacing w:val="-4"/>
              </w:rPr>
              <w:t xml:space="preserve"> </w:t>
            </w:r>
            <w:r w:rsidRPr="0029167F">
              <w:rPr>
                <w:rFonts w:ascii="Arial" w:hAnsi="Arial" w:cs="Arial"/>
                <w:b/>
                <w:spacing w:val="-1"/>
              </w:rPr>
              <w:t>s</w:t>
            </w:r>
            <w:r w:rsidRPr="0029167F">
              <w:rPr>
                <w:rFonts w:ascii="Arial" w:hAnsi="Arial" w:cs="Arial"/>
                <w:b/>
              </w:rPr>
              <w:t>u</w:t>
            </w:r>
            <w:r w:rsidRPr="0029167F">
              <w:rPr>
                <w:rFonts w:ascii="Arial" w:hAnsi="Arial" w:cs="Arial"/>
                <w:b/>
                <w:spacing w:val="1"/>
              </w:rPr>
              <w:t>gg</w:t>
            </w:r>
            <w:r w:rsidRPr="0029167F">
              <w:rPr>
                <w:rFonts w:ascii="Arial" w:hAnsi="Arial" w:cs="Arial"/>
                <w:b/>
              </w:rPr>
              <w:t>est</w:t>
            </w:r>
            <w:r w:rsidRPr="0029167F">
              <w:rPr>
                <w:rFonts w:ascii="Arial" w:hAnsi="Arial" w:cs="Arial"/>
                <w:b/>
                <w:spacing w:val="-5"/>
              </w:rPr>
              <w:t xml:space="preserve"> </w:t>
            </w:r>
            <w:r w:rsidRPr="0029167F">
              <w:rPr>
                <w:rFonts w:ascii="Arial" w:hAnsi="Arial" w:cs="Arial"/>
                <w:b/>
                <w:spacing w:val="1"/>
              </w:rPr>
              <w:t>a</w:t>
            </w:r>
            <w:r w:rsidRPr="0029167F">
              <w:rPr>
                <w:rFonts w:ascii="Arial" w:hAnsi="Arial" w:cs="Arial"/>
                <w:b/>
              </w:rPr>
              <w:t>n</w:t>
            </w:r>
            <w:r w:rsidRPr="0029167F">
              <w:rPr>
                <w:rFonts w:ascii="Arial" w:hAnsi="Arial" w:cs="Arial"/>
                <w:b/>
                <w:spacing w:val="-2"/>
              </w:rPr>
              <w:t xml:space="preserve"> </w:t>
            </w:r>
            <w:r w:rsidRPr="0029167F">
              <w:rPr>
                <w:rFonts w:ascii="Arial" w:hAnsi="Arial" w:cs="Arial"/>
                <w:b/>
                <w:spacing w:val="1"/>
              </w:rPr>
              <w:t>a</w:t>
            </w:r>
            <w:r w:rsidRPr="0029167F">
              <w:rPr>
                <w:rFonts w:ascii="Arial" w:hAnsi="Arial" w:cs="Arial"/>
                <w:b/>
              </w:rPr>
              <w:t>lt</w:t>
            </w:r>
            <w:r w:rsidRPr="0029167F">
              <w:rPr>
                <w:rFonts w:ascii="Arial" w:hAnsi="Arial" w:cs="Arial"/>
                <w:b/>
                <w:spacing w:val="-2"/>
              </w:rPr>
              <w:t>e</w:t>
            </w:r>
            <w:r w:rsidRPr="0029167F">
              <w:rPr>
                <w:rFonts w:ascii="Arial" w:hAnsi="Arial" w:cs="Arial"/>
                <w:b/>
              </w:rPr>
              <w:t>rn</w:t>
            </w:r>
            <w:r w:rsidRPr="0029167F">
              <w:rPr>
                <w:rFonts w:ascii="Arial" w:hAnsi="Arial" w:cs="Arial"/>
                <w:b/>
                <w:spacing w:val="1"/>
              </w:rPr>
              <w:t>at</w:t>
            </w:r>
            <w:r w:rsidRPr="0029167F">
              <w:rPr>
                <w:rFonts w:ascii="Arial" w:hAnsi="Arial" w:cs="Arial"/>
                <w:b/>
              </w:rPr>
              <w:t>i</w:t>
            </w:r>
            <w:r w:rsidRPr="0029167F">
              <w:rPr>
                <w:rFonts w:ascii="Arial" w:hAnsi="Arial" w:cs="Arial"/>
                <w:b/>
                <w:spacing w:val="1"/>
              </w:rPr>
              <w:t>v</w:t>
            </w:r>
            <w:r w:rsidRPr="0029167F">
              <w:rPr>
                <w:rFonts w:ascii="Arial" w:hAnsi="Arial" w:cs="Arial"/>
                <w:b/>
              </w:rPr>
              <w:t>e</w:t>
            </w:r>
            <w:r w:rsidRPr="0029167F">
              <w:rPr>
                <w:rFonts w:ascii="Arial" w:hAnsi="Arial" w:cs="Arial"/>
                <w:b/>
                <w:spacing w:val="-8"/>
              </w:rPr>
              <w:t xml:space="preserve"> </w:t>
            </w:r>
            <w:r w:rsidRPr="0029167F">
              <w:rPr>
                <w:rFonts w:ascii="Arial" w:hAnsi="Arial" w:cs="Arial"/>
                <w:b/>
                <w:spacing w:val="1"/>
              </w:rPr>
              <w:t>t</w:t>
            </w:r>
            <w:r w:rsidRPr="0029167F">
              <w:rPr>
                <w:rFonts w:ascii="Arial" w:hAnsi="Arial" w:cs="Arial"/>
                <w:b/>
              </w:rPr>
              <w:t>itle)</w:t>
            </w:r>
          </w:p>
        </w:tc>
        <w:tc>
          <w:tcPr>
            <w:tcW w:w="9426" w:type="dxa"/>
            <w:tcBorders>
              <w:top w:val="single" w:sz="5" w:space="0" w:color="000000"/>
              <w:left w:val="single" w:sz="5" w:space="0" w:color="000000"/>
              <w:bottom w:val="single" w:sz="5" w:space="0" w:color="000000"/>
              <w:right w:val="single" w:sz="5" w:space="0" w:color="000000"/>
            </w:tcBorders>
          </w:tcPr>
          <w:p w14:paraId="7CB0F4FB" w14:textId="77777777" w:rsidR="00097B2A" w:rsidRPr="0029167F" w:rsidRDefault="00000000">
            <w:pPr>
              <w:ind w:left="102" w:right="250"/>
              <w:rPr>
                <w:rFonts w:ascii="Arial" w:hAnsi="Arial" w:cs="Arial"/>
              </w:rPr>
            </w:pPr>
            <w:r w:rsidRPr="0029167F">
              <w:rPr>
                <w:rFonts w:ascii="Arial" w:hAnsi="Arial" w:cs="Arial"/>
              </w:rPr>
              <w:t>Yes,</w:t>
            </w:r>
            <w:r w:rsidRPr="0029167F">
              <w:rPr>
                <w:rFonts w:ascii="Arial" w:hAnsi="Arial" w:cs="Arial"/>
                <w:spacing w:val="-3"/>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rPr>
              <w:t>tit</w:t>
            </w:r>
            <w:r w:rsidRPr="0029167F">
              <w:rPr>
                <w:rFonts w:ascii="Arial" w:hAnsi="Arial" w:cs="Arial"/>
                <w:spacing w:val="-1"/>
              </w:rPr>
              <w:t>l</w:t>
            </w:r>
            <w:r w:rsidRPr="0029167F">
              <w:rPr>
                <w:rFonts w:ascii="Arial" w:hAnsi="Arial" w:cs="Arial"/>
              </w:rPr>
              <w:t>e</w:t>
            </w:r>
            <w:r w:rsidRPr="0029167F">
              <w:rPr>
                <w:rFonts w:ascii="Arial" w:hAnsi="Arial" w:cs="Arial"/>
                <w:spacing w:val="-2"/>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rPr>
              <w:t>cle</w:t>
            </w:r>
            <w:r w:rsidRPr="0029167F">
              <w:rPr>
                <w:rFonts w:ascii="Arial" w:hAnsi="Arial" w:cs="Arial"/>
                <w:spacing w:val="1"/>
              </w:rPr>
              <w:t>ar</w:t>
            </w:r>
            <w:r w:rsidRPr="0029167F">
              <w:rPr>
                <w:rFonts w:ascii="Arial" w:hAnsi="Arial" w:cs="Arial"/>
              </w:rPr>
              <w:t>,</w:t>
            </w:r>
            <w:r w:rsidRPr="0029167F">
              <w:rPr>
                <w:rFonts w:ascii="Arial" w:hAnsi="Arial" w:cs="Arial"/>
                <w:spacing w:val="-3"/>
              </w:rPr>
              <w:t xml:space="preserve"> </w:t>
            </w:r>
            <w:r w:rsidRPr="0029167F">
              <w:rPr>
                <w:rFonts w:ascii="Arial" w:hAnsi="Arial" w:cs="Arial"/>
              </w:rPr>
              <w:t>i</w:t>
            </w:r>
            <w:r w:rsidRPr="0029167F">
              <w:rPr>
                <w:rFonts w:ascii="Arial" w:hAnsi="Arial" w:cs="Arial"/>
                <w:spacing w:val="1"/>
              </w:rPr>
              <w:t>nform</w:t>
            </w:r>
            <w:r w:rsidRPr="0029167F">
              <w:rPr>
                <w:rFonts w:ascii="Arial" w:hAnsi="Arial" w:cs="Arial"/>
              </w:rPr>
              <w:t>a</w:t>
            </w:r>
            <w:r w:rsidRPr="0029167F">
              <w:rPr>
                <w:rFonts w:ascii="Arial" w:hAnsi="Arial" w:cs="Arial"/>
                <w:spacing w:val="-2"/>
              </w:rPr>
              <w:t>t</w:t>
            </w:r>
            <w:r w:rsidRPr="0029167F">
              <w:rPr>
                <w:rFonts w:ascii="Arial" w:hAnsi="Arial" w:cs="Arial"/>
              </w:rPr>
              <w:t>i</w:t>
            </w:r>
            <w:r w:rsidRPr="0029167F">
              <w:rPr>
                <w:rFonts w:ascii="Arial" w:hAnsi="Arial" w:cs="Arial"/>
                <w:spacing w:val="1"/>
              </w:rPr>
              <w:t>v</w:t>
            </w:r>
            <w:r w:rsidRPr="0029167F">
              <w:rPr>
                <w:rFonts w:ascii="Arial" w:hAnsi="Arial" w:cs="Arial"/>
              </w:rPr>
              <w:t>e,</w:t>
            </w:r>
            <w:r w:rsidRPr="0029167F">
              <w:rPr>
                <w:rFonts w:ascii="Arial" w:hAnsi="Arial" w:cs="Arial"/>
                <w:spacing w:val="-9"/>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a</w:t>
            </w:r>
            <w:r w:rsidRPr="0029167F">
              <w:rPr>
                <w:rFonts w:ascii="Arial" w:hAnsi="Arial" w:cs="Arial"/>
                <w:spacing w:val="1"/>
              </w:rPr>
              <w:t>c</w:t>
            </w:r>
            <w:r w:rsidRPr="0029167F">
              <w:rPr>
                <w:rFonts w:ascii="Arial" w:hAnsi="Arial" w:cs="Arial"/>
                <w:spacing w:val="-2"/>
              </w:rPr>
              <w:t>c</w:t>
            </w:r>
            <w:r w:rsidRPr="0029167F">
              <w:rPr>
                <w:rFonts w:ascii="Arial" w:hAnsi="Arial" w:cs="Arial"/>
                <w:spacing w:val="1"/>
              </w:rPr>
              <w:t>ur</w:t>
            </w:r>
            <w:r w:rsidRPr="0029167F">
              <w:rPr>
                <w:rFonts w:ascii="Arial" w:hAnsi="Arial" w:cs="Arial"/>
              </w:rPr>
              <w:t>ately</w:t>
            </w:r>
            <w:r w:rsidRPr="0029167F">
              <w:rPr>
                <w:rFonts w:ascii="Arial" w:hAnsi="Arial" w:cs="Arial"/>
                <w:spacing w:val="-6"/>
              </w:rPr>
              <w:t xml:space="preserve"> </w:t>
            </w:r>
            <w:r w:rsidRPr="0029167F">
              <w:rPr>
                <w:rFonts w:ascii="Arial" w:hAnsi="Arial" w:cs="Arial"/>
                <w:spacing w:val="1"/>
              </w:rPr>
              <w:t>r</w:t>
            </w:r>
            <w:r w:rsidRPr="0029167F">
              <w:rPr>
                <w:rFonts w:ascii="Arial" w:hAnsi="Arial" w:cs="Arial"/>
                <w:spacing w:val="-2"/>
              </w:rPr>
              <w:t>e</w:t>
            </w:r>
            <w:r w:rsidRPr="0029167F">
              <w:rPr>
                <w:rFonts w:ascii="Arial" w:hAnsi="Arial" w:cs="Arial"/>
                <w:spacing w:val="7"/>
              </w:rPr>
              <w:t>f</w:t>
            </w:r>
            <w:r w:rsidRPr="0029167F">
              <w:rPr>
                <w:rFonts w:ascii="Arial" w:hAnsi="Arial" w:cs="Arial"/>
              </w:rPr>
              <w:t>lects</w:t>
            </w:r>
            <w:r w:rsidRPr="0029167F">
              <w:rPr>
                <w:rFonts w:ascii="Arial" w:hAnsi="Arial" w:cs="Arial"/>
                <w:spacing w:val="-6"/>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rPr>
              <w:t>c</w:t>
            </w:r>
            <w:r w:rsidRPr="0029167F">
              <w:rPr>
                <w:rFonts w:ascii="Arial" w:hAnsi="Arial" w:cs="Arial"/>
                <w:spacing w:val="1"/>
              </w:rPr>
              <w:t>ont</w:t>
            </w:r>
            <w:r w:rsidRPr="0029167F">
              <w:rPr>
                <w:rFonts w:ascii="Arial" w:hAnsi="Arial" w:cs="Arial"/>
              </w:rPr>
              <w:t>e</w:t>
            </w:r>
            <w:r w:rsidRPr="0029167F">
              <w:rPr>
                <w:rFonts w:ascii="Arial" w:hAnsi="Arial" w:cs="Arial"/>
                <w:spacing w:val="1"/>
              </w:rPr>
              <w:t>n</w:t>
            </w:r>
            <w:r w:rsidRPr="0029167F">
              <w:rPr>
                <w:rFonts w:ascii="Arial" w:hAnsi="Arial" w:cs="Arial"/>
              </w:rPr>
              <w:t>t</w:t>
            </w:r>
            <w:r w:rsidRPr="0029167F">
              <w:rPr>
                <w:rFonts w:ascii="Arial" w:hAnsi="Arial" w:cs="Arial"/>
                <w:spacing w:val="-6"/>
              </w:rPr>
              <w:t xml:space="preserve"> </w:t>
            </w:r>
            <w:r w:rsidRPr="0029167F">
              <w:rPr>
                <w:rFonts w:ascii="Arial" w:hAnsi="Arial" w:cs="Arial"/>
                <w:spacing w:val="1"/>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a</w:t>
            </w:r>
            <w:r w:rsidRPr="0029167F">
              <w:rPr>
                <w:rFonts w:ascii="Arial" w:hAnsi="Arial" w:cs="Arial"/>
                <w:spacing w:val="-1"/>
              </w:rPr>
              <w:t>p</w:t>
            </w:r>
            <w:r w:rsidRPr="0029167F">
              <w:rPr>
                <w:rFonts w:ascii="Arial" w:hAnsi="Arial" w:cs="Arial"/>
                <w:spacing w:val="1"/>
              </w:rPr>
              <w:t>pro</w:t>
            </w:r>
            <w:r w:rsidRPr="0029167F">
              <w:rPr>
                <w:rFonts w:ascii="Arial" w:hAnsi="Arial" w:cs="Arial"/>
              </w:rPr>
              <w:t>a</w:t>
            </w:r>
            <w:r w:rsidRPr="0029167F">
              <w:rPr>
                <w:rFonts w:ascii="Arial" w:hAnsi="Arial" w:cs="Arial"/>
                <w:spacing w:val="1"/>
              </w:rPr>
              <w:t>c</w:t>
            </w:r>
            <w:r w:rsidRPr="0029167F">
              <w:rPr>
                <w:rFonts w:ascii="Arial" w:hAnsi="Arial" w:cs="Arial"/>
              </w:rPr>
              <w:t>h</w:t>
            </w:r>
            <w:r w:rsidRPr="0029167F">
              <w:rPr>
                <w:rFonts w:ascii="Arial" w:hAnsi="Arial" w:cs="Arial"/>
                <w:spacing w:val="-6"/>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1"/>
              </w:rPr>
              <w:t xml:space="preserve"> </w:t>
            </w:r>
            <w:r w:rsidRPr="0029167F">
              <w:rPr>
                <w:rFonts w:ascii="Arial" w:hAnsi="Arial" w:cs="Arial"/>
                <w:spacing w:val="-3"/>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s</w:t>
            </w:r>
            <w:r w:rsidRPr="0029167F">
              <w:rPr>
                <w:rFonts w:ascii="Arial" w:hAnsi="Arial" w:cs="Arial"/>
              </w:rPr>
              <w:t>t</w:t>
            </w:r>
            <w:r w:rsidRPr="0029167F">
              <w:rPr>
                <w:rFonts w:ascii="Arial" w:hAnsi="Arial" w:cs="Arial"/>
                <w:spacing w:val="1"/>
              </w:rPr>
              <w:t>udy</w:t>
            </w:r>
            <w:r w:rsidRPr="0029167F">
              <w:rPr>
                <w:rFonts w:ascii="Arial" w:hAnsi="Arial" w:cs="Arial"/>
              </w:rPr>
              <w:t>.</w:t>
            </w:r>
            <w:r w:rsidRPr="0029167F">
              <w:rPr>
                <w:rFonts w:ascii="Arial" w:hAnsi="Arial" w:cs="Arial"/>
                <w:spacing w:val="-7"/>
              </w:rPr>
              <w:t xml:space="preserve"> </w:t>
            </w:r>
            <w:r w:rsidRPr="0029167F">
              <w:rPr>
                <w:rFonts w:ascii="Arial" w:hAnsi="Arial" w:cs="Arial"/>
                <w:spacing w:val="1"/>
              </w:rPr>
              <w:t>I</w:t>
            </w:r>
            <w:r w:rsidRPr="0029167F">
              <w:rPr>
                <w:rFonts w:ascii="Arial" w:hAnsi="Arial" w:cs="Arial"/>
              </w:rPr>
              <w:t>t</w:t>
            </w:r>
            <w:r w:rsidRPr="0029167F">
              <w:rPr>
                <w:rFonts w:ascii="Arial" w:hAnsi="Arial" w:cs="Arial"/>
                <w:spacing w:val="-1"/>
              </w:rPr>
              <w:t xml:space="preserve"> </w:t>
            </w:r>
            <w:r w:rsidRPr="0029167F">
              <w:rPr>
                <w:rFonts w:ascii="Arial" w:hAnsi="Arial" w:cs="Arial"/>
                <w:spacing w:val="1"/>
              </w:rPr>
              <w:t>app</w:t>
            </w:r>
            <w:r w:rsidRPr="0029167F">
              <w:rPr>
                <w:rFonts w:ascii="Arial" w:hAnsi="Arial" w:cs="Arial"/>
                <w:spacing w:val="-2"/>
              </w:rPr>
              <w:t>r</w:t>
            </w:r>
            <w:r w:rsidRPr="0029167F">
              <w:rPr>
                <w:rFonts w:ascii="Arial" w:hAnsi="Arial" w:cs="Arial"/>
                <w:spacing w:val="1"/>
              </w:rPr>
              <w:t>opr</w:t>
            </w:r>
            <w:r w:rsidRPr="0029167F">
              <w:rPr>
                <w:rFonts w:ascii="Arial" w:hAnsi="Arial" w:cs="Arial"/>
              </w:rPr>
              <w:t>iately c</w:t>
            </w:r>
            <w:r w:rsidRPr="0029167F">
              <w:rPr>
                <w:rFonts w:ascii="Arial" w:hAnsi="Arial" w:cs="Arial"/>
                <w:spacing w:val="1"/>
              </w:rPr>
              <w:t>ap</w:t>
            </w:r>
            <w:r w:rsidRPr="0029167F">
              <w:rPr>
                <w:rFonts w:ascii="Arial" w:hAnsi="Arial" w:cs="Arial"/>
              </w:rPr>
              <w:t>t</w:t>
            </w:r>
            <w:r w:rsidRPr="0029167F">
              <w:rPr>
                <w:rFonts w:ascii="Arial" w:hAnsi="Arial" w:cs="Arial"/>
                <w:spacing w:val="1"/>
              </w:rPr>
              <w:t>ur</w:t>
            </w:r>
            <w:r w:rsidRPr="0029167F">
              <w:rPr>
                <w:rFonts w:ascii="Arial" w:hAnsi="Arial" w:cs="Arial"/>
              </w:rPr>
              <w:t>es</w:t>
            </w:r>
            <w:r w:rsidRPr="0029167F">
              <w:rPr>
                <w:rFonts w:ascii="Arial" w:hAnsi="Arial" w:cs="Arial"/>
                <w:spacing w:val="-7"/>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spacing w:val="1"/>
              </w:rPr>
              <w:t>f</w:t>
            </w:r>
            <w:r w:rsidRPr="0029167F">
              <w:rPr>
                <w:rFonts w:ascii="Arial" w:hAnsi="Arial" w:cs="Arial"/>
              </w:rPr>
              <w:t>e</w:t>
            </w:r>
            <w:r w:rsidRPr="0029167F">
              <w:rPr>
                <w:rFonts w:ascii="Arial" w:hAnsi="Arial" w:cs="Arial"/>
                <w:spacing w:val="1"/>
              </w:rPr>
              <w:t>m</w:t>
            </w:r>
            <w:r w:rsidRPr="0029167F">
              <w:rPr>
                <w:rFonts w:ascii="Arial" w:hAnsi="Arial" w:cs="Arial"/>
              </w:rPr>
              <w:t>i</w:t>
            </w:r>
            <w:r w:rsidRPr="0029167F">
              <w:rPr>
                <w:rFonts w:ascii="Arial" w:hAnsi="Arial" w:cs="Arial"/>
                <w:spacing w:val="1"/>
              </w:rPr>
              <w:t>n</w:t>
            </w:r>
            <w:r w:rsidRPr="0029167F">
              <w:rPr>
                <w:rFonts w:ascii="Arial" w:hAnsi="Arial" w:cs="Arial"/>
              </w:rPr>
              <w:t>i</w:t>
            </w:r>
            <w:r w:rsidRPr="0029167F">
              <w:rPr>
                <w:rFonts w:ascii="Arial" w:hAnsi="Arial" w:cs="Arial"/>
                <w:spacing w:val="-1"/>
              </w:rPr>
              <w:t>s</w:t>
            </w:r>
            <w:r w:rsidRPr="0029167F">
              <w:rPr>
                <w:rFonts w:ascii="Arial" w:hAnsi="Arial" w:cs="Arial"/>
              </w:rPr>
              <w:t>t</w:t>
            </w:r>
            <w:r w:rsidRPr="0029167F">
              <w:rPr>
                <w:rFonts w:ascii="Arial" w:hAnsi="Arial" w:cs="Arial"/>
                <w:spacing w:val="-7"/>
              </w:rPr>
              <w:t xml:space="preserve"> </w:t>
            </w:r>
            <w:r w:rsidRPr="0029167F">
              <w:rPr>
                <w:rFonts w:ascii="Arial" w:hAnsi="Arial" w:cs="Arial"/>
                <w:spacing w:val="1"/>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spacing w:val="1"/>
              </w:rPr>
              <w:t>ph</w:t>
            </w:r>
            <w:r w:rsidRPr="0029167F">
              <w:rPr>
                <w:rFonts w:ascii="Arial" w:hAnsi="Arial" w:cs="Arial"/>
                <w:spacing w:val="-2"/>
              </w:rPr>
              <w:t>e</w:t>
            </w:r>
            <w:r w:rsidRPr="0029167F">
              <w:rPr>
                <w:rFonts w:ascii="Arial" w:hAnsi="Arial" w:cs="Arial"/>
                <w:spacing w:val="-1"/>
              </w:rPr>
              <w:t>n</w:t>
            </w:r>
            <w:r w:rsidRPr="0029167F">
              <w:rPr>
                <w:rFonts w:ascii="Arial" w:hAnsi="Arial" w:cs="Arial"/>
                <w:spacing w:val="1"/>
              </w:rPr>
              <w:t>om</w:t>
            </w:r>
            <w:r w:rsidRPr="0029167F">
              <w:rPr>
                <w:rFonts w:ascii="Arial" w:hAnsi="Arial" w:cs="Arial"/>
              </w:rPr>
              <w:t>e</w:t>
            </w:r>
            <w:r w:rsidRPr="0029167F">
              <w:rPr>
                <w:rFonts w:ascii="Arial" w:hAnsi="Arial" w:cs="Arial"/>
                <w:spacing w:val="1"/>
              </w:rPr>
              <w:t>no</w:t>
            </w:r>
            <w:r w:rsidRPr="0029167F">
              <w:rPr>
                <w:rFonts w:ascii="Arial" w:hAnsi="Arial" w:cs="Arial"/>
              </w:rPr>
              <w:t>l</w:t>
            </w:r>
            <w:r w:rsidRPr="0029167F">
              <w:rPr>
                <w:rFonts w:ascii="Arial" w:hAnsi="Arial" w:cs="Arial"/>
                <w:spacing w:val="-1"/>
              </w:rPr>
              <w:t>o</w:t>
            </w:r>
            <w:r w:rsidRPr="0029167F">
              <w:rPr>
                <w:rFonts w:ascii="Arial" w:hAnsi="Arial" w:cs="Arial"/>
                <w:spacing w:val="1"/>
              </w:rPr>
              <w:t>g</w:t>
            </w:r>
            <w:r w:rsidRPr="0029167F">
              <w:rPr>
                <w:rFonts w:ascii="Arial" w:hAnsi="Arial" w:cs="Arial"/>
              </w:rPr>
              <w:t>ical</w:t>
            </w:r>
            <w:r w:rsidRPr="0029167F">
              <w:rPr>
                <w:rFonts w:ascii="Arial" w:hAnsi="Arial" w:cs="Arial"/>
                <w:spacing w:val="-14"/>
              </w:rPr>
              <w:t xml:space="preserve"> </w:t>
            </w:r>
            <w:r w:rsidRPr="0029167F">
              <w:rPr>
                <w:rFonts w:ascii="Arial" w:hAnsi="Arial" w:cs="Arial"/>
                <w:spacing w:val="1"/>
              </w:rPr>
              <w:t>p</w:t>
            </w:r>
            <w:r w:rsidRPr="0029167F">
              <w:rPr>
                <w:rFonts w:ascii="Arial" w:hAnsi="Arial" w:cs="Arial"/>
              </w:rPr>
              <w:t>e</w:t>
            </w:r>
            <w:r w:rsidRPr="0029167F">
              <w:rPr>
                <w:rFonts w:ascii="Arial" w:hAnsi="Arial" w:cs="Arial"/>
                <w:spacing w:val="1"/>
              </w:rPr>
              <w:t>r</w:t>
            </w:r>
            <w:r w:rsidRPr="0029167F">
              <w:rPr>
                <w:rFonts w:ascii="Arial" w:hAnsi="Arial" w:cs="Arial"/>
                <w:spacing w:val="-1"/>
              </w:rPr>
              <w:t>s</w:t>
            </w:r>
            <w:r w:rsidRPr="0029167F">
              <w:rPr>
                <w:rFonts w:ascii="Arial" w:hAnsi="Arial" w:cs="Arial"/>
                <w:spacing w:val="1"/>
              </w:rPr>
              <w:t>p</w:t>
            </w:r>
            <w:r w:rsidRPr="0029167F">
              <w:rPr>
                <w:rFonts w:ascii="Arial" w:hAnsi="Arial" w:cs="Arial"/>
              </w:rPr>
              <w:t>e</w:t>
            </w:r>
            <w:r w:rsidRPr="0029167F">
              <w:rPr>
                <w:rFonts w:ascii="Arial" w:hAnsi="Arial" w:cs="Arial"/>
                <w:spacing w:val="1"/>
              </w:rPr>
              <w:t>c</w:t>
            </w:r>
            <w:r w:rsidRPr="0029167F">
              <w:rPr>
                <w:rFonts w:ascii="Arial" w:hAnsi="Arial" w:cs="Arial"/>
              </w:rPr>
              <w:t>ti</w:t>
            </w:r>
            <w:r w:rsidRPr="0029167F">
              <w:rPr>
                <w:rFonts w:ascii="Arial" w:hAnsi="Arial" w:cs="Arial"/>
                <w:spacing w:val="1"/>
              </w:rPr>
              <w:t>v</w:t>
            </w:r>
            <w:r w:rsidRPr="0029167F">
              <w:rPr>
                <w:rFonts w:ascii="Arial" w:hAnsi="Arial" w:cs="Arial"/>
              </w:rPr>
              <w:t>e</w:t>
            </w:r>
            <w:r w:rsidRPr="0029167F">
              <w:rPr>
                <w:rFonts w:ascii="Arial" w:hAnsi="Arial" w:cs="Arial"/>
                <w:spacing w:val="-8"/>
              </w:rPr>
              <w:t xml:space="preserve"> </w:t>
            </w:r>
            <w:r w:rsidRPr="0029167F">
              <w:rPr>
                <w:rFonts w:ascii="Arial" w:hAnsi="Arial" w:cs="Arial"/>
              </w:rPr>
              <w:t>as</w:t>
            </w:r>
            <w:r w:rsidRPr="0029167F">
              <w:rPr>
                <w:rFonts w:ascii="Arial" w:hAnsi="Arial" w:cs="Arial"/>
                <w:spacing w:val="-4"/>
              </w:rPr>
              <w:t xml:space="preserve"> </w:t>
            </w:r>
            <w:r w:rsidRPr="0029167F">
              <w:rPr>
                <w:rFonts w:ascii="Arial" w:hAnsi="Arial" w:cs="Arial"/>
              </w:rPr>
              <w:t>well</w:t>
            </w:r>
            <w:r w:rsidRPr="0029167F">
              <w:rPr>
                <w:rFonts w:ascii="Arial" w:hAnsi="Arial" w:cs="Arial"/>
                <w:spacing w:val="-3"/>
              </w:rPr>
              <w:t xml:space="preserve"> </w:t>
            </w:r>
            <w:r w:rsidRPr="0029167F">
              <w:rPr>
                <w:rFonts w:ascii="Arial" w:hAnsi="Arial" w:cs="Arial"/>
              </w:rPr>
              <w:t>as</w:t>
            </w:r>
            <w:r w:rsidRPr="0029167F">
              <w:rPr>
                <w:rFonts w:ascii="Arial" w:hAnsi="Arial" w:cs="Arial"/>
                <w:spacing w:val="-2"/>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spacing w:val="1"/>
              </w:rPr>
              <w:t>fo</w:t>
            </w:r>
            <w:r w:rsidRPr="0029167F">
              <w:rPr>
                <w:rFonts w:ascii="Arial" w:hAnsi="Arial" w:cs="Arial"/>
              </w:rPr>
              <w:t>c</w:t>
            </w:r>
            <w:r w:rsidRPr="0029167F">
              <w:rPr>
                <w:rFonts w:ascii="Arial" w:hAnsi="Arial" w:cs="Arial"/>
                <w:spacing w:val="1"/>
              </w:rPr>
              <w:t>u</w:t>
            </w:r>
            <w:r w:rsidRPr="0029167F">
              <w:rPr>
                <w:rFonts w:ascii="Arial" w:hAnsi="Arial" w:cs="Arial"/>
              </w:rPr>
              <w:t>s</w:t>
            </w:r>
            <w:r w:rsidRPr="0029167F">
              <w:rPr>
                <w:rFonts w:ascii="Arial" w:hAnsi="Arial" w:cs="Arial"/>
                <w:spacing w:val="-4"/>
              </w:rPr>
              <w:t xml:space="preserve"> </w:t>
            </w:r>
            <w:r w:rsidRPr="0029167F">
              <w:rPr>
                <w:rFonts w:ascii="Arial" w:hAnsi="Arial" w:cs="Arial"/>
                <w:spacing w:val="1"/>
              </w:rPr>
              <w:t>o</w:t>
            </w:r>
            <w:r w:rsidRPr="0029167F">
              <w:rPr>
                <w:rFonts w:ascii="Arial" w:hAnsi="Arial" w:cs="Arial"/>
              </w:rPr>
              <w:t>n</w:t>
            </w:r>
            <w:r w:rsidRPr="0029167F">
              <w:rPr>
                <w:rFonts w:ascii="Arial" w:hAnsi="Arial" w:cs="Arial"/>
                <w:spacing w:val="-1"/>
              </w:rPr>
              <w:t xml:space="preserve"> </w:t>
            </w:r>
            <w:r w:rsidRPr="0029167F">
              <w:rPr>
                <w:rFonts w:ascii="Arial" w:hAnsi="Arial" w:cs="Arial"/>
              </w:rPr>
              <w:t>Fi</w:t>
            </w:r>
            <w:r w:rsidRPr="0029167F">
              <w:rPr>
                <w:rFonts w:ascii="Arial" w:hAnsi="Arial" w:cs="Arial"/>
                <w:spacing w:val="-1"/>
              </w:rPr>
              <w:t>l</w:t>
            </w:r>
            <w:r w:rsidRPr="0029167F">
              <w:rPr>
                <w:rFonts w:ascii="Arial" w:hAnsi="Arial" w:cs="Arial"/>
              </w:rPr>
              <w:t>i</w:t>
            </w:r>
            <w:r w:rsidRPr="0029167F">
              <w:rPr>
                <w:rFonts w:ascii="Arial" w:hAnsi="Arial" w:cs="Arial"/>
                <w:spacing w:val="1"/>
              </w:rPr>
              <w:t>p</w:t>
            </w:r>
            <w:r w:rsidRPr="0029167F">
              <w:rPr>
                <w:rFonts w:ascii="Arial" w:hAnsi="Arial" w:cs="Arial"/>
              </w:rPr>
              <w:t>i</w:t>
            </w:r>
            <w:r w:rsidRPr="0029167F">
              <w:rPr>
                <w:rFonts w:ascii="Arial" w:hAnsi="Arial" w:cs="Arial"/>
                <w:spacing w:val="1"/>
              </w:rPr>
              <w:t>n</w:t>
            </w:r>
            <w:r w:rsidRPr="0029167F">
              <w:rPr>
                <w:rFonts w:ascii="Arial" w:hAnsi="Arial" w:cs="Arial"/>
              </w:rPr>
              <w:t>o</w:t>
            </w:r>
            <w:r w:rsidRPr="0029167F">
              <w:rPr>
                <w:rFonts w:ascii="Arial" w:hAnsi="Arial" w:cs="Arial"/>
                <w:spacing w:val="-7"/>
              </w:rPr>
              <w:t xml:space="preserve"> </w:t>
            </w:r>
            <w:r w:rsidRPr="0029167F">
              <w:rPr>
                <w:rFonts w:ascii="Arial" w:hAnsi="Arial" w:cs="Arial"/>
                <w:spacing w:val="-1"/>
              </w:rPr>
              <w:t>d</w:t>
            </w:r>
            <w:r w:rsidRPr="0029167F">
              <w:rPr>
                <w:rFonts w:ascii="Arial" w:hAnsi="Arial" w:cs="Arial"/>
                <w:spacing w:val="1"/>
              </w:rPr>
              <w:t>om</w:t>
            </w:r>
            <w:r w:rsidRPr="0029167F">
              <w:rPr>
                <w:rFonts w:ascii="Arial" w:hAnsi="Arial" w:cs="Arial"/>
              </w:rPr>
              <w:t>est</w:t>
            </w:r>
            <w:r w:rsidRPr="0029167F">
              <w:rPr>
                <w:rFonts w:ascii="Arial" w:hAnsi="Arial" w:cs="Arial"/>
                <w:spacing w:val="-1"/>
              </w:rPr>
              <w:t>i</w:t>
            </w:r>
            <w:r w:rsidRPr="0029167F">
              <w:rPr>
                <w:rFonts w:ascii="Arial" w:hAnsi="Arial" w:cs="Arial"/>
              </w:rPr>
              <w:t>c</w:t>
            </w:r>
            <w:r w:rsidRPr="0029167F">
              <w:rPr>
                <w:rFonts w:ascii="Arial" w:hAnsi="Arial" w:cs="Arial"/>
                <w:spacing w:val="-6"/>
              </w:rPr>
              <w:t xml:space="preserve"> </w:t>
            </w:r>
            <w:r w:rsidRPr="0029167F">
              <w:rPr>
                <w:rFonts w:ascii="Arial" w:hAnsi="Arial" w:cs="Arial"/>
              </w:rPr>
              <w:t>w</w:t>
            </w:r>
            <w:r w:rsidRPr="0029167F">
              <w:rPr>
                <w:rFonts w:ascii="Arial" w:hAnsi="Arial" w:cs="Arial"/>
                <w:spacing w:val="1"/>
              </w:rPr>
              <w:t>ork</w:t>
            </w:r>
            <w:r w:rsidRPr="0029167F">
              <w:rPr>
                <w:rFonts w:ascii="Arial" w:hAnsi="Arial" w:cs="Arial"/>
              </w:rPr>
              <w:t>e</w:t>
            </w:r>
            <w:r w:rsidRPr="0029167F">
              <w:rPr>
                <w:rFonts w:ascii="Arial" w:hAnsi="Arial" w:cs="Arial"/>
                <w:spacing w:val="1"/>
              </w:rPr>
              <w:t>r</w:t>
            </w:r>
            <w:r w:rsidRPr="0029167F">
              <w:rPr>
                <w:rFonts w:ascii="Arial" w:hAnsi="Arial" w:cs="Arial"/>
              </w:rPr>
              <w:t>s</w:t>
            </w:r>
            <w:r w:rsidRPr="0029167F">
              <w:rPr>
                <w:rFonts w:ascii="Arial" w:hAnsi="Arial" w:cs="Arial"/>
                <w:spacing w:val="-6"/>
              </w:rPr>
              <w:t xml:space="preserve"> </w:t>
            </w:r>
            <w:r w:rsidRPr="0029167F">
              <w:rPr>
                <w:rFonts w:ascii="Arial" w:hAnsi="Arial" w:cs="Arial"/>
              </w:rPr>
              <w:t>in H</w:t>
            </w:r>
            <w:r w:rsidRPr="0029167F">
              <w:rPr>
                <w:rFonts w:ascii="Arial" w:hAnsi="Arial" w:cs="Arial"/>
                <w:spacing w:val="1"/>
              </w:rPr>
              <w:t>on</w:t>
            </w:r>
            <w:r w:rsidRPr="0029167F">
              <w:rPr>
                <w:rFonts w:ascii="Arial" w:hAnsi="Arial" w:cs="Arial"/>
              </w:rPr>
              <w:t>g</w:t>
            </w:r>
            <w:r w:rsidRPr="0029167F">
              <w:rPr>
                <w:rFonts w:ascii="Arial" w:hAnsi="Arial" w:cs="Arial"/>
                <w:spacing w:val="-3"/>
              </w:rPr>
              <w:t xml:space="preserve"> </w:t>
            </w:r>
            <w:r w:rsidRPr="0029167F">
              <w:rPr>
                <w:rFonts w:ascii="Arial" w:hAnsi="Arial" w:cs="Arial"/>
              </w:rPr>
              <w:t>K</w:t>
            </w:r>
            <w:r w:rsidRPr="0029167F">
              <w:rPr>
                <w:rFonts w:ascii="Arial" w:hAnsi="Arial" w:cs="Arial"/>
                <w:spacing w:val="1"/>
              </w:rPr>
              <w:t>o</w:t>
            </w:r>
            <w:r w:rsidRPr="0029167F">
              <w:rPr>
                <w:rFonts w:ascii="Arial" w:hAnsi="Arial" w:cs="Arial"/>
                <w:spacing w:val="-1"/>
              </w:rPr>
              <w:t>n</w:t>
            </w:r>
            <w:r w:rsidRPr="0029167F">
              <w:rPr>
                <w:rFonts w:ascii="Arial" w:hAnsi="Arial" w:cs="Arial"/>
                <w:spacing w:val="1"/>
              </w:rPr>
              <w:t>g</w:t>
            </w:r>
            <w:r w:rsidRPr="0029167F">
              <w:rPr>
                <w:rFonts w:ascii="Arial" w:hAnsi="Arial" w:cs="Arial"/>
              </w:rPr>
              <w:t>.</w:t>
            </w:r>
            <w:r w:rsidRPr="0029167F">
              <w:rPr>
                <w:rFonts w:ascii="Arial" w:hAnsi="Arial" w:cs="Arial"/>
                <w:spacing w:val="-4"/>
              </w:rPr>
              <w:t xml:space="preserve"> </w:t>
            </w:r>
            <w:r w:rsidRPr="0029167F">
              <w:rPr>
                <w:rFonts w:ascii="Arial" w:hAnsi="Arial" w:cs="Arial"/>
              </w:rPr>
              <w:t>No</w:t>
            </w:r>
            <w:r w:rsidRPr="0029167F">
              <w:rPr>
                <w:rFonts w:ascii="Arial" w:hAnsi="Arial" w:cs="Arial"/>
                <w:spacing w:val="-3"/>
              </w:rPr>
              <w:t xml:space="preserve"> </w:t>
            </w:r>
            <w:r w:rsidRPr="0029167F">
              <w:rPr>
                <w:rFonts w:ascii="Arial" w:hAnsi="Arial" w:cs="Arial"/>
                <w:spacing w:val="1"/>
              </w:rPr>
              <w:t>r</w:t>
            </w:r>
            <w:r w:rsidRPr="0029167F">
              <w:rPr>
                <w:rFonts w:ascii="Arial" w:hAnsi="Arial" w:cs="Arial"/>
              </w:rPr>
              <w:t>e</w:t>
            </w:r>
            <w:r w:rsidRPr="0029167F">
              <w:rPr>
                <w:rFonts w:ascii="Arial" w:hAnsi="Arial" w:cs="Arial"/>
                <w:spacing w:val="1"/>
              </w:rPr>
              <w:t>v</w:t>
            </w:r>
            <w:r w:rsidRPr="0029167F">
              <w:rPr>
                <w:rFonts w:ascii="Arial" w:hAnsi="Arial" w:cs="Arial"/>
              </w:rPr>
              <w:t>i</w:t>
            </w:r>
            <w:r w:rsidRPr="0029167F">
              <w:rPr>
                <w:rFonts w:ascii="Arial" w:hAnsi="Arial" w:cs="Arial"/>
                <w:spacing w:val="-1"/>
              </w:rPr>
              <w:t>s</w:t>
            </w:r>
            <w:r w:rsidRPr="0029167F">
              <w:rPr>
                <w:rFonts w:ascii="Arial" w:hAnsi="Arial" w:cs="Arial"/>
              </w:rPr>
              <w:t>i</w:t>
            </w:r>
            <w:r w:rsidRPr="0029167F">
              <w:rPr>
                <w:rFonts w:ascii="Arial" w:hAnsi="Arial" w:cs="Arial"/>
                <w:spacing w:val="1"/>
              </w:rPr>
              <w:t>o</w:t>
            </w:r>
            <w:r w:rsidRPr="0029167F">
              <w:rPr>
                <w:rFonts w:ascii="Arial" w:hAnsi="Arial" w:cs="Arial"/>
              </w:rPr>
              <w:t>n</w:t>
            </w:r>
            <w:r w:rsidRPr="0029167F">
              <w:rPr>
                <w:rFonts w:ascii="Arial" w:hAnsi="Arial" w:cs="Arial"/>
                <w:spacing w:val="-5"/>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spacing w:val="1"/>
              </w:rPr>
              <w:t>n</w:t>
            </w:r>
            <w:r w:rsidRPr="0029167F">
              <w:rPr>
                <w:rFonts w:ascii="Arial" w:hAnsi="Arial" w:cs="Arial"/>
                <w:spacing w:val="-2"/>
              </w:rPr>
              <w:t>e</w:t>
            </w:r>
            <w:r w:rsidRPr="0029167F">
              <w:rPr>
                <w:rFonts w:ascii="Arial" w:hAnsi="Arial" w:cs="Arial"/>
              </w:rPr>
              <w:t>c</w:t>
            </w:r>
            <w:r w:rsidRPr="0029167F">
              <w:rPr>
                <w:rFonts w:ascii="Arial" w:hAnsi="Arial" w:cs="Arial"/>
                <w:spacing w:val="1"/>
              </w:rPr>
              <w:t>e</w:t>
            </w:r>
            <w:r w:rsidRPr="0029167F">
              <w:rPr>
                <w:rFonts w:ascii="Arial" w:hAnsi="Arial" w:cs="Arial"/>
                <w:spacing w:val="-1"/>
              </w:rPr>
              <w:t>ss</w:t>
            </w:r>
            <w:r w:rsidRPr="0029167F">
              <w:rPr>
                <w:rFonts w:ascii="Arial" w:hAnsi="Arial" w:cs="Arial"/>
              </w:rPr>
              <w:t>a</w:t>
            </w:r>
            <w:r w:rsidRPr="0029167F">
              <w:rPr>
                <w:rFonts w:ascii="Arial" w:hAnsi="Arial" w:cs="Arial"/>
                <w:spacing w:val="1"/>
              </w:rPr>
              <w:t>ry</w:t>
            </w:r>
            <w:r w:rsidRPr="0029167F">
              <w:rPr>
                <w:rFonts w:ascii="Arial" w:hAnsi="Arial" w:cs="Arial"/>
              </w:rPr>
              <w:t>.</w:t>
            </w:r>
          </w:p>
        </w:tc>
        <w:tc>
          <w:tcPr>
            <w:tcW w:w="6375" w:type="dxa"/>
            <w:tcBorders>
              <w:top w:val="single" w:sz="5" w:space="0" w:color="000000"/>
              <w:left w:val="single" w:sz="5" w:space="0" w:color="000000"/>
              <w:bottom w:val="single" w:sz="5" w:space="0" w:color="000000"/>
              <w:right w:val="single" w:sz="5" w:space="0" w:color="000000"/>
            </w:tcBorders>
          </w:tcPr>
          <w:p w14:paraId="2BB3455C" w14:textId="13C0D939" w:rsidR="00097B2A" w:rsidRPr="0029167F" w:rsidRDefault="00541287">
            <w:pPr>
              <w:rPr>
                <w:rFonts w:ascii="Arial" w:hAnsi="Arial" w:cs="Arial"/>
              </w:rPr>
            </w:pPr>
            <w:r w:rsidRPr="0029167F">
              <w:rPr>
                <w:rFonts w:ascii="Arial" w:hAnsi="Arial" w:cs="Arial"/>
              </w:rPr>
              <w:t xml:space="preserve">  </w:t>
            </w:r>
            <w:r w:rsidR="00AF3AEA" w:rsidRPr="0029167F">
              <w:rPr>
                <w:rFonts w:ascii="Arial" w:hAnsi="Arial" w:cs="Arial"/>
              </w:rPr>
              <w:t>Acknowledged.</w:t>
            </w:r>
            <w:r w:rsidRPr="0029167F">
              <w:rPr>
                <w:rFonts w:ascii="Arial" w:hAnsi="Arial" w:cs="Arial"/>
              </w:rPr>
              <w:t xml:space="preserve"> </w:t>
            </w:r>
          </w:p>
        </w:tc>
      </w:tr>
      <w:tr w:rsidR="00097B2A" w:rsidRPr="0029167F" w14:paraId="07CA0BB4" w14:textId="77777777" w:rsidTr="00AC2606">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14:paraId="0949E6D0" w14:textId="77777777" w:rsidR="00097B2A" w:rsidRPr="0029167F" w:rsidRDefault="00000000">
            <w:pPr>
              <w:spacing w:before="2" w:line="220" w:lineRule="exact"/>
              <w:ind w:left="460" w:right="196"/>
              <w:rPr>
                <w:rFonts w:ascii="Arial" w:hAnsi="Arial" w:cs="Arial"/>
              </w:rPr>
            </w:pPr>
            <w:r w:rsidRPr="0029167F">
              <w:rPr>
                <w:rFonts w:ascii="Arial" w:hAnsi="Arial" w:cs="Arial"/>
                <w:b/>
                <w:spacing w:val="-1"/>
              </w:rPr>
              <w:t>I</w:t>
            </w:r>
            <w:r w:rsidRPr="0029167F">
              <w:rPr>
                <w:rFonts w:ascii="Arial" w:hAnsi="Arial" w:cs="Arial"/>
                <w:b/>
              </w:rPr>
              <w:t>s</w:t>
            </w:r>
            <w:r w:rsidRPr="0029167F">
              <w:rPr>
                <w:rFonts w:ascii="Arial" w:hAnsi="Arial" w:cs="Arial"/>
                <w:b/>
                <w:spacing w:val="-2"/>
              </w:rPr>
              <w:t xml:space="preserve"> </w:t>
            </w:r>
            <w:r w:rsidRPr="0029167F">
              <w:rPr>
                <w:rFonts w:ascii="Arial" w:hAnsi="Arial" w:cs="Arial"/>
                <w:b/>
                <w:spacing w:val="1"/>
              </w:rPr>
              <w:t>t</w:t>
            </w:r>
            <w:r w:rsidRPr="0029167F">
              <w:rPr>
                <w:rFonts w:ascii="Arial" w:hAnsi="Arial" w:cs="Arial"/>
                <w:b/>
              </w:rPr>
              <w:t>he</w:t>
            </w:r>
            <w:r w:rsidRPr="0029167F">
              <w:rPr>
                <w:rFonts w:ascii="Arial" w:hAnsi="Arial" w:cs="Arial"/>
                <w:b/>
                <w:spacing w:val="-3"/>
              </w:rPr>
              <w:t xml:space="preserve"> </w:t>
            </w:r>
            <w:r w:rsidRPr="0029167F">
              <w:rPr>
                <w:rFonts w:ascii="Arial" w:hAnsi="Arial" w:cs="Arial"/>
                <w:b/>
                <w:spacing w:val="1"/>
              </w:rPr>
              <w:t>a</w:t>
            </w:r>
            <w:r w:rsidRPr="0029167F">
              <w:rPr>
                <w:rFonts w:ascii="Arial" w:hAnsi="Arial" w:cs="Arial"/>
                <w:b/>
              </w:rPr>
              <w:t>b</w:t>
            </w:r>
            <w:r w:rsidRPr="0029167F">
              <w:rPr>
                <w:rFonts w:ascii="Arial" w:hAnsi="Arial" w:cs="Arial"/>
                <w:b/>
                <w:spacing w:val="-1"/>
              </w:rPr>
              <w:t>s</w:t>
            </w:r>
            <w:r w:rsidRPr="0029167F">
              <w:rPr>
                <w:rFonts w:ascii="Arial" w:hAnsi="Arial" w:cs="Arial"/>
                <w:b/>
                <w:spacing w:val="1"/>
              </w:rPr>
              <w:t>t</w:t>
            </w:r>
            <w:r w:rsidRPr="0029167F">
              <w:rPr>
                <w:rFonts w:ascii="Arial" w:hAnsi="Arial" w:cs="Arial"/>
                <w:b/>
              </w:rPr>
              <w:t>r</w:t>
            </w:r>
            <w:r w:rsidRPr="0029167F">
              <w:rPr>
                <w:rFonts w:ascii="Arial" w:hAnsi="Arial" w:cs="Arial"/>
                <w:b/>
                <w:spacing w:val="1"/>
              </w:rPr>
              <w:t>a</w:t>
            </w:r>
            <w:r w:rsidRPr="0029167F">
              <w:rPr>
                <w:rFonts w:ascii="Arial" w:hAnsi="Arial" w:cs="Arial"/>
                <w:b/>
              </w:rPr>
              <w:t>ct</w:t>
            </w:r>
            <w:r w:rsidRPr="0029167F">
              <w:rPr>
                <w:rFonts w:ascii="Arial" w:hAnsi="Arial" w:cs="Arial"/>
                <w:b/>
                <w:spacing w:val="-6"/>
              </w:rPr>
              <w:t xml:space="preserve"> </w:t>
            </w:r>
            <w:r w:rsidRPr="0029167F">
              <w:rPr>
                <w:rFonts w:ascii="Arial" w:hAnsi="Arial" w:cs="Arial"/>
                <w:b/>
                <w:spacing w:val="1"/>
              </w:rPr>
              <w:t>o</w:t>
            </w:r>
            <w:r w:rsidRPr="0029167F">
              <w:rPr>
                <w:rFonts w:ascii="Arial" w:hAnsi="Arial" w:cs="Arial"/>
                <w:b/>
              </w:rPr>
              <w:t>f</w:t>
            </w:r>
            <w:r w:rsidRPr="0029167F">
              <w:rPr>
                <w:rFonts w:ascii="Arial" w:hAnsi="Arial" w:cs="Arial"/>
                <w:b/>
                <w:spacing w:val="-1"/>
              </w:rPr>
              <w:t xml:space="preserve"> </w:t>
            </w:r>
            <w:r w:rsidRPr="0029167F">
              <w:rPr>
                <w:rFonts w:ascii="Arial" w:hAnsi="Arial" w:cs="Arial"/>
                <w:b/>
                <w:spacing w:val="1"/>
              </w:rPr>
              <w:t>t</w:t>
            </w:r>
            <w:r w:rsidRPr="0029167F">
              <w:rPr>
                <w:rFonts w:ascii="Arial" w:hAnsi="Arial" w:cs="Arial"/>
                <w:b/>
              </w:rPr>
              <w:t>he</w:t>
            </w:r>
            <w:r w:rsidRPr="0029167F">
              <w:rPr>
                <w:rFonts w:ascii="Arial" w:hAnsi="Arial" w:cs="Arial"/>
                <w:b/>
                <w:spacing w:val="-3"/>
              </w:rPr>
              <w:t xml:space="preserve"> </w:t>
            </w:r>
            <w:r w:rsidRPr="0029167F">
              <w:rPr>
                <w:rFonts w:ascii="Arial" w:hAnsi="Arial" w:cs="Arial"/>
                <w:b/>
                <w:spacing w:val="1"/>
              </w:rPr>
              <w:t>a</w:t>
            </w:r>
            <w:r w:rsidRPr="0029167F">
              <w:rPr>
                <w:rFonts w:ascii="Arial" w:hAnsi="Arial" w:cs="Arial"/>
                <w:b/>
              </w:rPr>
              <w:t>r</w:t>
            </w:r>
            <w:r w:rsidRPr="0029167F">
              <w:rPr>
                <w:rFonts w:ascii="Arial" w:hAnsi="Arial" w:cs="Arial"/>
                <w:b/>
                <w:spacing w:val="1"/>
              </w:rPr>
              <w:t>t</w:t>
            </w:r>
            <w:r w:rsidRPr="0029167F">
              <w:rPr>
                <w:rFonts w:ascii="Arial" w:hAnsi="Arial" w:cs="Arial"/>
                <w:b/>
                <w:spacing w:val="3"/>
              </w:rPr>
              <w:t>i</w:t>
            </w:r>
            <w:r w:rsidRPr="0029167F">
              <w:rPr>
                <w:rFonts w:ascii="Arial" w:hAnsi="Arial" w:cs="Arial"/>
                <w:b/>
              </w:rPr>
              <w:t>cle</w:t>
            </w:r>
            <w:r w:rsidRPr="0029167F">
              <w:rPr>
                <w:rFonts w:ascii="Arial" w:hAnsi="Arial" w:cs="Arial"/>
                <w:b/>
                <w:spacing w:val="-6"/>
              </w:rPr>
              <w:t xml:space="preserve"> </w:t>
            </w:r>
            <w:r w:rsidRPr="0029167F">
              <w:rPr>
                <w:rFonts w:ascii="Arial" w:hAnsi="Arial" w:cs="Arial"/>
                <w:b/>
              </w:rPr>
              <w:t>c</w:t>
            </w:r>
            <w:r w:rsidRPr="0029167F">
              <w:rPr>
                <w:rFonts w:ascii="Arial" w:hAnsi="Arial" w:cs="Arial"/>
                <w:b/>
                <w:spacing w:val="1"/>
              </w:rPr>
              <w:t>o</w:t>
            </w:r>
            <w:r w:rsidRPr="0029167F">
              <w:rPr>
                <w:rFonts w:ascii="Arial" w:hAnsi="Arial" w:cs="Arial"/>
                <w:b/>
                <w:spacing w:val="2"/>
              </w:rPr>
              <w:t>m</w:t>
            </w:r>
            <w:r w:rsidRPr="0029167F">
              <w:rPr>
                <w:rFonts w:ascii="Arial" w:hAnsi="Arial" w:cs="Arial"/>
                <w:b/>
              </w:rPr>
              <w:t>prehen</w:t>
            </w:r>
            <w:r w:rsidRPr="0029167F">
              <w:rPr>
                <w:rFonts w:ascii="Arial" w:hAnsi="Arial" w:cs="Arial"/>
                <w:b/>
                <w:spacing w:val="-1"/>
              </w:rPr>
              <w:t>s</w:t>
            </w:r>
            <w:r w:rsidRPr="0029167F">
              <w:rPr>
                <w:rFonts w:ascii="Arial" w:hAnsi="Arial" w:cs="Arial"/>
                <w:b/>
              </w:rPr>
              <w:t>i</w:t>
            </w:r>
            <w:r w:rsidRPr="0029167F">
              <w:rPr>
                <w:rFonts w:ascii="Arial" w:hAnsi="Arial" w:cs="Arial"/>
                <w:b/>
                <w:spacing w:val="1"/>
              </w:rPr>
              <w:t>v</w:t>
            </w:r>
            <w:r w:rsidRPr="0029167F">
              <w:rPr>
                <w:rFonts w:ascii="Arial" w:hAnsi="Arial" w:cs="Arial"/>
                <w:b/>
              </w:rPr>
              <w:t>e?</w:t>
            </w:r>
            <w:r w:rsidRPr="0029167F">
              <w:rPr>
                <w:rFonts w:ascii="Arial" w:hAnsi="Arial" w:cs="Arial"/>
                <w:b/>
                <w:spacing w:val="-12"/>
              </w:rPr>
              <w:t xml:space="preserve"> </w:t>
            </w:r>
            <w:r w:rsidRPr="0029167F">
              <w:rPr>
                <w:rFonts w:ascii="Arial" w:hAnsi="Arial" w:cs="Arial"/>
                <w:b/>
              </w:rPr>
              <w:t>Do</w:t>
            </w:r>
            <w:r w:rsidRPr="0029167F">
              <w:rPr>
                <w:rFonts w:ascii="Arial" w:hAnsi="Arial" w:cs="Arial"/>
                <w:b/>
                <w:spacing w:val="-1"/>
              </w:rPr>
              <w:t xml:space="preserve"> </w:t>
            </w:r>
            <w:r w:rsidRPr="0029167F">
              <w:rPr>
                <w:rFonts w:ascii="Arial" w:hAnsi="Arial" w:cs="Arial"/>
                <w:b/>
                <w:spacing w:val="1"/>
              </w:rPr>
              <w:t>yo</w:t>
            </w:r>
            <w:r w:rsidRPr="0029167F">
              <w:rPr>
                <w:rFonts w:ascii="Arial" w:hAnsi="Arial" w:cs="Arial"/>
                <w:b/>
              </w:rPr>
              <w:t xml:space="preserve">u </w:t>
            </w:r>
            <w:r w:rsidRPr="0029167F">
              <w:rPr>
                <w:rFonts w:ascii="Arial" w:hAnsi="Arial" w:cs="Arial"/>
                <w:b/>
                <w:spacing w:val="-1"/>
              </w:rPr>
              <w:t>s</w:t>
            </w:r>
            <w:r w:rsidRPr="0029167F">
              <w:rPr>
                <w:rFonts w:ascii="Arial" w:hAnsi="Arial" w:cs="Arial"/>
                <w:b/>
              </w:rPr>
              <w:t>u</w:t>
            </w:r>
            <w:r w:rsidRPr="0029167F">
              <w:rPr>
                <w:rFonts w:ascii="Arial" w:hAnsi="Arial" w:cs="Arial"/>
                <w:b/>
                <w:spacing w:val="1"/>
              </w:rPr>
              <w:t>gg</w:t>
            </w:r>
            <w:r w:rsidRPr="0029167F">
              <w:rPr>
                <w:rFonts w:ascii="Arial" w:hAnsi="Arial" w:cs="Arial"/>
                <w:b/>
              </w:rPr>
              <w:t>est</w:t>
            </w:r>
            <w:r w:rsidRPr="0029167F">
              <w:rPr>
                <w:rFonts w:ascii="Arial" w:hAnsi="Arial" w:cs="Arial"/>
                <w:b/>
                <w:spacing w:val="-4"/>
              </w:rPr>
              <w:t xml:space="preserve"> </w:t>
            </w:r>
            <w:r w:rsidRPr="0029167F">
              <w:rPr>
                <w:rFonts w:ascii="Arial" w:hAnsi="Arial" w:cs="Arial"/>
                <w:b/>
                <w:spacing w:val="1"/>
              </w:rPr>
              <w:t>t</w:t>
            </w:r>
            <w:r w:rsidRPr="0029167F">
              <w:rPr>
                <w:rFonts w:ascii="Arial" w:hAnsi="Arial" w:cs="Arial"/>
                <w:b/>
              </w:rPr>
              <w:t>he</w:t>
            </w:r>
            <w:r w:rsidRPr="0029167F">
              <w:rPr>
                <w:rFonts w:ascii="Arial" w:hAnsi="Arial" w:cs="Arial"/>
                <w:b/>
                <w:spacing w:val="-2"/>
              </w:rPr>
              <w:t xml:space="preserve"> </w:t>
            </w:r>
            <w:r w:rsidRPr="0029167F">
              <w:rPr>
                <w:rFonts w:ascii="Arial" w:hAnsi="Arial" w:cs="Arial"/>
                <w:b/>
                <w:spacing w:val="1"/>
              </w:rPr>
              <w:t>a</w:t>
            </w:r>
            <w:r w:rsidRPr="0029167F">
              <w:rPr>
                <w:rFonts w:ascii="Arial" w:hAnsi="Arial" w:cs="Arial"/>
                <w:b/>
              </w:rPr>
              <w:t>d</w:t>
            </w:r>
            <w:r w:rsidRPr="0029167F">
              <w:rPr>
                <w:rFonts w:ascii="Arial" w:hAnsi="Arial" w:cs="Arial"/>
                <w:b/>
                <w:spacing w:val="-1"/>
              </w:rPr>
              <w:t>d</w:t>
            </w:r>
            <w:r w:rsidRPr="0029167F">
              <w:rPr>
                <w:rFonts w:ascii="Arial" w:hAnsi="Arial" w:cs="Arial"/>
                <w:b/>
              </w:rPr>
              <w:t>iti</w:t>
            </w:r>
            <w:r w:rsidRPr="0029167F">
              <w:rPr>
                <w:rFonts w:ascii="Arial" w:hAnsi="Arial" w:cs="Arial"/>
                <w:b/>
                <w:spacing w:val="1"/>
              </w:rPr>
              <w:t>o</w:t>
            </w:r>
            <w:r w:rsidRPr="0029167F">
              <w:rPr>
                <w:rFonts w:ascii="Arial" w:hAnsi="Arial" w:cs="Arial"/>
                <w:b/>
              </w:rPr>
              <w:t>n</w:t>
            </w:r>
            <w:r w:rsidRPr="0029167F">
              <w:rPr>
                <w:rFonts w:ascii="Arial" w:hAnsi="Arial" w:cs="Arial"/>
                <w:b/>
                <w:spacing w:val="-7"/>
              </w:rPr>
              <w:t xml:space="preserve"> </w:t>
            </w:r>
            <w:r w:rsidRPr="0029167F">
              <w:rPr>
                <w:rFonts w:ascii="Arial" w:hAnsi="Arial" w:cs="Arial"/>
                <w:b/>
                <w:spacing w:val="1"/>
              </w:rPr>
              <w:t>(o</w:t>
            </w:r>
            <w:r w:rsidRPr="0029167F">
              <w:rPr>
                <w:rFonts w:ascii="Arial" w:hAnsi="Arial" w:cs="Arial"/>
                <w:b/>
              </w:rPr>
              <w:t>r</w:t>
            </w:r>
            <w:r w:rsidRPr="0029167F">
              <w:rPr>
                <w:rFonts w:ascii="Arial" w:hAnsi="Arial" w:cs="Arial"/>
                <w:b/>
                <w:spacing w:val="-1"/>
              </w:rPr>
              <w:t xml:space="preserve"> </w:t>
            </w:r>
            <w:r w:rsidRPr="0029167F">
              <w:rPr>
                <w:rFonts w:ascii="Arial" w:hAnsi="Arial" w:cs="Arial"/>
                <w:b/>
              </w:rPr>
              <w:t>dele</w:t>
            </w:r>
            <w:r w:rsidRPr="0029167F">
              <w:rPr>
                <w:rFonts w:ascii="Arial" w:hAnsi="Arial" w:cs="Arial"/>
                <w:b/>
                <w:spacing w:val="1"/>
              </w:rPr>
              <w:t>t</w:t>
            </w:r>
            <w:r w:rsidRPr="0029167F">
              <w:rPr>
                <w:rFonts w:ascii="Arial" w:hAnsi="Arial" w:cs="Arial"/>
                <w:b/>
              </w:rPr>
              <w:t>i</w:t>
            </w:r>
            <w:r w:rsidRPr="0029167F">
              <w:rPr>
                <w:rFonts w:ascii="Arial" w:hAnsi="Arial" w:cs="Arial"/>
                <w:b/>
                <w:spacing w:val="1"/>
              </w:rPr>
              <w:t>o</w:t>
            </w:r>
            <w:r w:rsidRPr="0029167F">
              <w:rPr>
                <w:rFonts w:ascii="Arial" w:hAnsi="Arial" w:cs="Arial"/>
                <w:b/>
              </w:rPr>
              <w:t>n)</w:t>
            </w:r>
            <w:r w:rsidRPr="0029167F">
              <w:rPr>
                <w:rFonts w:ascii="Arial" w:hAnsi="Arial" w:cs="Arial"/>
                <w:b/>
                <w:spacing w:val="-6"/>
              </w:rPr>
              <w:t xml:space="preserve"> </w:t>
            </w:r>
            <w:r w:rsidRPr="0029167F">
              <w:rPr>
                <w:rFonts w:ascii="Arial" w:hAnsi="Arial" w:cs="Arial"/>
                <w:b/>
                <w:spacing w:val="1"/>
              </w:rPr>
              <w:t>o</w:t>
            </w:r>
            <w:r w:rsidRPr="0029167F">
              <w:rPr>
                <w:rFonts w:ascii="Arial" w:hAnsi="Arial" w:cs="Arial"/>
                <w:b/>
              </w:rPr>
              <w:t>f</w:t>
            </w:r>
            <w:r w:rsidRPr="0029167F">
              <w:rPr>
                <w:rFonts w:ascii="Arial" w:hAnsi="Arial" w:cs="Arial"/>
                <w:b/>
                <w:spacing w:val="-1"/>
              </w:rPr>
              <w:t xml:space="preserve"> so</w:t>
            </w:r>
            <w:r w:rsidRPr="0029167F">
              <w:rPr>
                <w:rFonts w:ascii="Arial" w:hAnsi="Arial" w:cs="Arial"/>
                <w:b/>
                <w:spacing w:val="2"/>
              </w:rPr>
              <w:t>m</w:t>
            </w:r>
            <w:r w:rsidRPr="0029167F">
              <w:rPr>
                <w:rFonts w:ascii="Arial" w:hAnsi="Arial" w:cs="Arial"/>
                <w:b/>
              </w:rPr>
              <w:t>e</w:t>
            </w:r>
            <w:r w:rsidRPr="0029167F">
              <w:rPr>
                <w:rFonts w:ascii="Arial" w:hAnsi="Arial" w:cs="Arial"/>
                <w:b/>
                <w:spacing w:val="-3"/>
              </w:rPr>
              <w:t xml:space="preserve"> </w:t>
            </w:r>
            <w:r w:rsidRPr="0029167F">
              <w:rPr>
                <w:rFonts w:ascii="Arial" w:hAnsi="Arial" w:cs="Arial"/>
                <w:b/>
              </w:rPr>
              <w:t>p</w:t>
            </w:r>
            <w:r w:rsidRPr="0029167F">
              <w:rPr>
                <w:rFonts w:ascii="Arial" w:hAnsi="Arial" w:cs="Arial"/>
                <w:b/>
                <w:spacing w:val="1"/>
              </w:rPr>
              <w:t>o</w:t>
            </w:r>
            <w:r w:rsidRPr="0029167F">
              <w:rPr>
                <w:rFonts w:ascii="Arial" w:hAnsi="Arial" w:cs="Arial"/>
                <w:b/>
              </w:rPr>
              <w:t>ints</w:t>
            </w:r>
            <w:r w:rsidRPr="0029167F">
              <w:rPr>
                <w:rFonts w:ascii="Arial" w:hAnsi="Arial" w:cs="Arial"/>
                <w:b/>
                <w:spacing w:val="-5"/>
              </w:rPr>
              <w:t xml:space="preserve"> </w:t>
            </w:r>
            <w:r w:rsidRPr="0029167F">
              <w:rPr>
                <w:rFonts w:ascii="Arial" w:hAnsi="Arial" w:cs="Arial"/>
                <w:b/>
              </w:rPr>
              <w:t>in</w:t>
            </w:r>
            <w:r w:rsidRPr="0029167F">
              <w:rPr>
                <w:rFonts w:ascii="Arial" w:hAnsi="Arial" w:cs="Arial"/>
                <w:b/>
                <w:spacing w:val="-2"/>
              </w:rPr>
              <w:t xml:space="preserve"> </w:t>
            </w:r>
            <w:r w:rsidRPr="0029167F">
              <w:rPr>
                <w:rFonts w:ascii="Arial" w:hAnsi="Arial" w:cs="Arial"/>
                <w:b/>
                <w:spacing w:val="1"/>
              </w:rPr>
              <w:t>t</w:t>
            </w:r>
            <w:r w:rsidRPr="0029167F">
              <w:rPr>
                <w:rFonts w:ascii="Arial" w:hAnsi="Arial" w:cs="Arial"/>
                <w:b/>
              </w:rPr>
              <w:t xml:space="preserve">his </w:t>
            </w:r>
            <w:r w:rsidRPr="0029167F">
              <w:rPr>
                <w:rFonts w:ascii="Arial" w:hAnsi="Arial" w:cs="Arial"/>
                <w:b/>
                <w:spacing w:val="-1"/>
              </w:rPr>
              <w:t>s</w:t>
            </w:r>
            <w:r w:rsidRPr="0029167F">
              <w:rPr>
                <w:rFonts w:ascii="Arial" w:hAnsi="Arial" w:cs="Arial"/>
                <w:b/>
              </w:rPr>
              <w:t>e</w:t>
            </w:r>
            <w:r w:rsidRPr="0029167F">
              <w:rPr>
                <w:rFonts w:ascii="Arial" w:hAnsi="Arial" w:cs="Arial"/>
                <w:b/>
                <w:spacing w:val="1"/>
              </w:rPr>
              <w:t>ct</w:t>
            </w:r>
            <w:r w:rsidRPr="0029167F">
              <w:rPr>
                <w:rFonts w:ascii="Arial" w:hAnsi="Arial" w:cs="Arial"/>
                <w:b/>
              </w:rPr>
              <w:t>i</w:t>
            </w:r>
            <w:r w:rsidRPr="0029167F">
              <w:rPr>
                <w:rFonts w:ascii="Arial" w:hAnsi="Arial" w:cs="Arial"/>
                <w:b/>
                <w:spacing w:val="1"/>
              </w:rPr>
              <w:t>o</w:t>
            </w:r>
            <w:r w:rsidRPr="0029167F">
              <w:rPr>
                <w:rFonts w:ascii="Arial" w:hAnsi="Arial" w:cs="Arial"/>
                <w:b/>
              </w:rPr>
              <w:t>n?</w:t>
            </w:r>
            <w:r w:rsidRPr="0029167F">
              <w:rPr>
                <w:rFonts w:ascii="Arial" w:hAnsi="Arial" w:cs="Arial"/>
                <w:b/>
                <w:spacing w:val="-6"/>
              </w:rPr>
              <w:t xml:space="preserve"> </w:t>
            </w:r>
            <w:r w:rsidRPr="0029167F">
              <w:rPr>
                <w:rFonts w:ascii="Arial" w:hAnsi="Arial" w:cs="Arial"/>
                <w:b/>
              </w:rPr>
              <w:t>Ple</w:t>
            </w:r>
            <w:r w:rsidRPr="0029167F">
              <w:rPr>
                <w:rFonts w:ascii="Arial" w:hAnsi="Arial" w:cs="Arial"/>
                <w:b/>
                <w:spacing w:val="1"/>
              </w:rPr>
              <w:t>a</w:t>
            </w:r>
            <w:r w:rsidRPr="0029167F">
              <w:rPr>
                <w:rFonts w:ascii="Arial" w:hAnsi="Arial" w:cs="Arial"/>
                <w:b/>
                <w:spacing w:val="-1"/>
              </w:rPr>
              <w:t>s</w:t>
            </w:r>
            <w:r w:rsidRPr="0029167F">
              <w:rPr>
                <w:rFonts w:ascii="Arial" w:hAnsi="Arial" w:cs="Arial"/>
                <w:b/>
              </w:rPr>
              <w:t>e</w:t>
            </w:r>
            <w:r w:rsidRPr="0029167F">
              <w:rPr>
                <w:rFonts w:ascii="Arial" w:hAnsi="Arial" w:cs="Arial"/>
                <w:b/>
                <w:spacing w:val="-4"/>
              </w:rPr>
              <w:t xml:space="preserve"> </w:t>
            </w:r>
            <w:r w:rsidRPr="0029167F">
              <w:rPr>
                <w:rFonts w:ascii="Arial" w:hAnsi="Arial" w:cs="Arial"/>
                <w:b/>
              </w:rPr>
              <w:t>wri</w:t>
            </w:r>
            <w:r w:rsidRPr="0029167F">
              <w:rPr>
                <w:rFonts w:ascii="Arial" w:hAnsi="Arial" w:cs="Arial"/>
                <w:b/>
                <w:spacing w:val="1"/>
              </w:rPr>
              <w:t>t</w:t>
            </w:r>
            <w:r w:rsidRPr="0029167F">
              <w:rPr>
                <w:rFonts w:ascii="Arial" w:hAnsi="Arial" w:cs="Arial"/>
                <w:b/>
              </w:rPr>
              <w:t>e</w:t>
            </w:r>
            <w:r w:rsidRPr="0029167F">
              <w:rPr>
                <w:rFonts w:ascii="Arial" w:hAnsi="Arial" w:cs="Arial"/>
                <w:b/>
                <w:spacing w:val="-3"/>
              </w:rPr>
              <w:t xml:space="preserve"> </w:t>
            </w:r>
            <w:r w:rsidRPr="0029167F">
              <w:rPr>
                <w:rFonts w:ascii="Arial" w:hAnsi="Arial" w:cs="Arial"/>
                <w:b/>
                <w:spacing w:val="1"/>
              </w:rPr>
              <w:t>yo</w:t>
            </w:r>
            <w:r w:rsidRPr="0029167F">
              <w:rPr>
                <w:rFonts w:ascii="Arial" w:hAnsi="Arial" w:cs="Arial"/>
                <w:b/>
              </w:rPr>
              <w:t>ur</w:t>
            </w:r>
            <w:r w:rsidRPr="0029167F">
              <w:rPr>
                <w:rFonts w:ascii="Arial" w:hAnsi="Arial" w:cs="Arial"/>
                <w:b/>
                <w:spacing w:val="-4"/>
              </w:rPr>
              <w:t xml:space="preserve"> </w:t>
            </w:r>
            <w:r w:rsidRPr="0029167F">
              <w:rPr>
                <w:rFonts w:ascii="Arial" w:hAnsi="Arial" w:cs="Arial"/>
                <w:b/>
                <w:spacing w:val="-1"/>
              </w:rPr>
              <w:t>s</w:t>
            </w:r>
            <w:r w:rsidRPr="0029167F">
              <w:rPr>
                <w:rFonts w:ascii="Arial" w:hAnsi="Arial" w:cs="Arial"/>
                <w:b/>
              </w:rPr>
              <w:t>u</w:t>
            </w:r>
            <w:r w:rsidRPr="0029167F">
              <w:rPr>
                <w:rFonts w:ascii="Arial" w:hAnsi="Arial" w:cs="Arial"/>
                <w:b/>
                <w:spacing w:val="1"/>
              </w:rPr>
              <w:t>gg</w:t>
            </w:r>
            <w:r w:rsidRPr="0029167F">
              <w:rPr>
                <w:rFonts w:ascii="Arial" w:hAnsi="Arial" w:cs="Arial"/>
                <w:b/>
              </w:rPr>
              <w:t>esti</w:t>
            </w:r>
            <w:r w:rsidRPr="0029167F">
              <w:rPr>
                <w:rFonts w:ascii="Arial" w:hAnsi="Arial" w:cs="Arial"/>
                <w:b/>
                <w:spacing w:val="1"/>
              </w:rPr>
              <w:t>o</w:t>
            </w:r>
            <w:r w:rsidRPr="0029167F">
              <w:rPr>
                <w:rFonts w:ascii="Arial" w:hAnsi="Arial" w:cs="Arial"/>
                <w:b/>
              </w:rPr>
              <w:t>ns</w:t>
            </w:r>
            <w:r w:rsidRPr="0029167F">
              <w:rPr>
                <w:rFonts w:ascii="Arial" w:hAnsi="Arial" w:cs="Arial"/>
                <w:b/>
                <w:spacing w:val="-11"/>
              </w:rPr>
              <w:t xml:space="preserve"> </w:t>
            </w:r>
            <w:r w:rsidRPr="0029167F">
              <w:rPr>
                <w:rFonts w:ascii="Arial" w:hAnsi="Arial" w:cs="Arial"/>
                <w:b/>
              </w:rPr>
              <w:t>her</w:t>
            </w:r>
            <w:r w:rsidRPr="0029167F">
              <w:rPr>
                <w:rFonts w:ascii="Arial" w:hAnsi="Arial" w:cs="Arial"/>
                <w:b/>
                <w:spacing w:val="1"/>
              </w:rPr>
              <w:t>e</w:t>
            </w:r>
            <w:r w:rsidRPr="0029167F">
              <w:rPr>
                <w:rFonts w:ascii="Arial" w:hAnsi="Arial" w:cs="Arial"/>
                <w:b/>
              </w:rPr>
              <w:t>.</w:t>
            </w:r>
          </w:p>
        </w:tc>
        <w:tc>
          <w:tcPr>
            <w:tcW w:w="9426" w:type="dxa"/>
            <w:tcBorders>
              <w:top w:val="single" w:sz="5" w:space="0" w:color="000000"/>
              <w:left w:val="single" w:sz="5" w:space="0" w:color="000000"/>
              <w:bottom w:val="single" w:sz="5" w:space="0" w:color="000000"/>
              <w:right w:val="single" w:sz="5" w:space="0" w:color="000000"/>
            </w:tcBorders>
          </w:tcPr>
          <w:p w14:paraId="73287547" w14:textId="77777777" w:rsidR="00097B2A" w:rsidRPr="0029167F" w:rsidRDefault="00000000">
            <w:pPr>
              <w:spacing w:before="2" w:line="220" w:lineRule="exact"/>
              <w:ind w:left="102" w:right="184"/>
              <w:rPr>
                <w:rFonts w:ascii="Arial" w:hAnsi="Arial" w:cs="Arial"/>
              </w:rPr>
            </w:pPr>
            <w:r w:rsidRPr="0029167F">
              <w:rPr>
                <w:rFonts w:ascii="Arial" w:hAnsi="Arial" w:cs="Arial"/>
              </w:rPr>
              <w:t>T</w:t>
            </w:r>
            <w:r w:rsidRPr="0029167F">
              <w:rPr>
                <w:rFonts w:ascii="Arial" w:hAnsi="Arial" w:cs="Arial"/>
                <w:spacing w:val="1"/>
              </w:rPr>
              <w:t>h</w:t>
            </w:r>
            <w:r w:rsidRPr="0029167F">
              <w:rPr>
                <w:rFonts w:ascii="Arial" w:hAnsi="Arial" w:cs="Arial"/>
              </w:rPr>
              <w:t>is</w:t>
            </w:r>
            <w:r w:rsidRPr="0029167F">
              <w:rPr>
                <w:rFonts w:ascii="Arial" w:hAnsi="Arial" w:cs="Arial"/>
                <w:spacing w:val="-5"/>
              </w:rPr>
              <w:t xml:space="preserve"> </w:t>
            </w:r>
            <w:r w:rsidRPr="0029167F">
              <w:rPr>
                <w:rFonts w:ascii="Arial" w:hAnsi="Arial" w:cs="Arial"/>
              </w:rPr>
              <w:t>a</w:t>
            </w:r>
            <w:r w:rsidRPr="0029167F">
              <w:rPr>
                <w:rFonts w:ascii="Arial" w:hAnsi="Arial" w:cs="Arial"/>
                <w:spacing w:val="1"/>
              </w:rPr>
              <w:t>b</w:t>
            </w:r>
            <w:r w:rsidRPr="0029167F">
              <w:rPr>
                <w:rFonts w:ascii="Arial" w:hAnsi="Arial" w:cs="Arial"/>
                <w:spacing w:val="-1"/>
              </w:rPr>
              <w:t>s</w:t>
            </w:r>
            <w:r w:rsidRPr="0029167F">
              <w:rPr>
                <w:rFonts w:ascii="Arial" w:hAnsi="Arial" w:cs="Arial"/>
              </w:rPr>
              <w:t>tra</w:t>
            </w:r>
            <w:r w:rsidRPr="0029167F">
              <w:rPr>
                <w:rFonts w:ascii="Arial" w:hAnsi="Arial" w:cs="Arial"/>
                <w:spacing w:val="1"/>
              </w:rPr>
              <w:t>c</w:t>
            </w:r>
            <w:r w:rsidRPr="0029167F">
              <w:rPr>
                <w:rFonts w:ascii="Arial" w:hAnsi="Arial" w:cs="Arial"/>
              </w:rPr>
              <w:t>t</w:t>
            </w:r>
            <w:r w:rsidRPr="0029167F">
              <w:rPr>
                <w:rFonts w:ascii="Arial" w:hAnsi="Arial" w:cs="Arial"/>
                <w:spacing w:val="-6"/>
              </w:rPr>
              <w:t xml:space="preserve"> </w:t>
            </w:r>
            <w:r w:rsidRPr="0029167F">
              <w:rPr>
                <w:rFonts w:ascii="Arial" w:hAnsi="Arial" w:cs="Arial"/>
              </w:rPr>
              <w:t>is</w:t>
            </w:r>
            <w:r w:rsidRPr="0029167F">
              <w:rPr>
                <w:rFonts w:ascii="Arial" w:hAnsi="Arial" w:cs="Arial"/>
                <w:spacing w:val="-1"/>
              </w:rPr>
              <w:t xml:space="preserve"> </w:t>
            </w:r>
            <w:r w:rsidRPr="0029167F">
              <w:rPr>
                <w:rFonts w:ascii="Arial" w:hAnsi="Arial" w:cs="Arial"/>
              </w:rPr>
              <w:t>c</w:t>
            </w:r>
            <w:r w:rsidRPr="0029167F">
              <w:rPr>
                <w:rFonts w:ascii="Arial" w:hAnsi="Arial" w:cs="Arial"/>
                <w:spacing w:val="2"/>
              </w:rPr>
              <w:t>o</w:t>
            </w:r>
            <w:r w:rsidRPr="0029167F">
              <w:rPr>
                <w:rFonts w:ascii="Arial" w:hAnsi="Arial" w:cs="Arial"/>
                <w:spacing w:val="1"/>
              </w:rPr>
              <w:t>mpr</w:t>
            </w:r>
            <w:r w:rsidRPr="0029167F">
              <w:rPr>
                <w:rFonts w:ascii="Arial" w:hAnsi="Arial" w:cs="Arial"/>
              </w:rPr>
              <w:t>e</w:t>
            </w:r>
            <w:r w:rsidRPr="0029167F">
              <w:rPr>
                <w:rFonts w:ascii="Arial" w:hAnsi="Arial" w:cs="Arial"/>
                <w:spacing w:val="1"/>
              </w:rPr>
              <w:t>h</w:t>
            </w:r>
            <w:r w:rsidRPr="0029167F">
              <w:rPr>
                <w:rFonts w:ascii="Arial" w:hAnsi="Arial" w:cs="Arial"/>
              </w:rPr>
              <w:t>e</w:t>
            </w:r>
            <w:r w:rsidRPr="0029167F">
              <w:rPr>
                <w:rFonts w:ascii="Arial" w:hAnsi="Arial" w:cs="Arial"/>
                <w:spacing w:val="1"/>
              </w:rPr>
              <w:t>n</w:t>
            </w:r>
            <w:r w:rsidRPr="0029167F">
              <w:rPr>
                <w:rFonts w:ascii="Arial" w:hAnsi="Arial" w:cs="Arial"/>
                <w:spacing w:val="-1"/>
              </w:rPr>
              <w:t>s</w:t>
            </w:r>
            <w:r w:rsidRPr="0029167F">
              <w:rPr>
                <w:rFonts w:ascii="Arial" w:hAnsi="Arial" w:cs="Arial"/>
              </w:rPr>
              <w:t>i</w:t>
            </w:r>
            <w:r w:rsidRPr="0029167F">
              <w:rPr>
                <w:rFonts w:ascii="Arial" w:hAnsi="Arial" w:cs="Arial"/>
                <w:spacing w:val="-1"/>
              </w:rPr>
              <w:t>v</w:t>
            </w:r>
            <w:r w:rsidRPr="0029167F">
              <w:rPr>
                <w:rFonts w:ascii="Arial" w:hAnsi="Arial" w:cs="Arial"/>
              </w:rPr>
              <w:t>e</w:t>
            </w:r>
            <w:r w:rsidRPr="0029167F">
              <w:rPr>
                <w:rFonts w:ascii="Arial" w:hAnsi="Arial" w:cs="Arial"/>
                <w:spacing w:val="-11"/>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e</w:t>
            </w:r>
            <w:r w:rsidRPr="0029167F">
              <w:rPr>
                <w:rFonts w:ascii="Arial" w:hAnsi="Arial" w:cs="Arial"/>
                <w:spacing w:val="-1"/>
              </w:rPr>
              <w:t>f</w:t>
            </w:r>
            <w:r w:rsidRPr="0029167F">
              <w:rPr>
                <w:rFonts w:ascii="Arial" w:hAnsi="Arial" w:cs="Arial"/>
                <w:spacing w:val="1"/>
              </w:rPr>
              <w:t>f</w:t>
            </w:r>
            <w:r w:rsidRPr="0029167F">
              <w:rPr>
                <w:rFonts w:ascii="Arial" w:hAnsi="Arial" w:cs="Arial"/>
              </w:rPr>
              <w:t>e</w:t>
            </w:r>
            <w:r w:rsidRPr="0029167F">
              <w:rPr>
                <w:rFonts w:ascii="Arial" w:hAnsi="Arial" w:cs="Arial"/>
                <w:spacing w:val="1"/>
              </w:rPr>
              <w:t>c</w:t>
            </w:r>
            <w:r w:rsidRPr="0029167F">
              <w:rPr>
                <w:rFonts w:ascii="Arial" w:hAnsi="Arial" w:cs="Arial"/>
              </w:rPr>
              <w:t>ti</w:t>
            </w:r>
            <w:r w:rsidRPr="0029167F">
              <w:rPr>
                <w:rFonts w:ascii="Arial" w:hAnsi="Arial" w:cs="Arial"/>
                <w:spacing w:val="1"/>
              </w:rPr>
              <w:t>v</w:t>
            </w:r>
            <w:r w:rsidRPr="0029167F">
              <w:rPr>
                <w:rFonts w:ascii="Arial" w:hAnsi="Arial" w:cs="Arial"/>
              </w:rPr>
              <w:t>ely</w:t>
            </w:r>
            <w:r w:rsidRPr="0029167F">
              <w:rPr>
                <w:rFonts w:ascii="Arial" w:hAnsi="Arial" w:cs="Arial"/>
                <w:spacing w:val="-8"/>
              </w:rPr>
              <w:t xml:space="preserve"> </w:t>
            </w:r>
            <w:r w:rsidRPr="0029167F">
              <w:rPr>
                <w:rFonts w:ascii="Arial" w:hAnsi="Arial" w:cs="Arial"/>
                <w:spacing w:val="-1"/>
              </w:rPr>
              <w:t>s</w:t>
            </w:r>
            <w:r w:rsidRPr="0029167F">
              <w:rPr>
                <w:rFonts w:ascii="Arial" w:hAnsi="Arial" w:cs="Arial"/>
                <w:spacing w:val="1"/>
              </w:rPr>
              <w:t>u</w:t>
            </w:r>
            <w:r w:rsidRPr="0029167F">
              <w:rPr>
                <w:rFonts w:ascii="Arial" w:hAnsi="Arial" w:cs="Arial"/>
                <w:spacing w:val="6"/>
              </w:rPr>
              <w:t>m</w:t>
            </w:r>
            <w:r w:rsidRPr="0029167F">
              <w:rPr>
                <w:rFonts w:ascii="Arial" w:hAnsi="Arial" w:cs="Arial"/>
                <w:spacing w:val="1"/>
              </w:rPr>
              <w:t>m</w:t>
            </w:r>
            <w:r w:rsidRPr="0029167F">
              <w:rPr>
                <w:rFonts w:ascii="Arial" w:hAnsi="Arial" w:cs="Arial"/>
              </w:rPr>
              <w:t>a</w:t>
            </w:r>
            <w:r w:rsidRPr="0029167F">
              <w:rPr>
                <w:rFonts w:ascii="Arial" w:hAnsi="Arial" w:cs="Arial"/>
                <w:spacing w:val="1"/>
              </w:rPr>
              <w:t>r</w:t>
            </w:r>
            <w:r w:rsidRPr="0029167F">
              <w:rPr>
                <w:rFonts w:ascii="Arial" w:hAnsi="Arial" w:cs="Arial"/>
              </w:rPr>
              <w:t>izes</w:t>
            </w:r>
            <w:r w:rsidRPr="0029167F">
              <w:rPr>
                <w:rFonts w:ascii="Arial" w:hAnsi="Arial" w:cs="Arial"/>
                <w:spacing w:val="-10"/>
              </w:rPr>
              <w:t xml:space="preserve"> </w:t>
            </w:r>
            <w:r w:rsidRPr="0029167F">
              <w:rPr>
                <w:rFonts w:ascii="Arial" w:hAnsi="Arial" w:cs="Arial"/>
                <w:spacing w:val="-2"/>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spacing w:val="1"/>
              </w:rPr>
              <w:t>r</w:t>
            </w:r>
            <w:r w:rsidRPr="0029167F">
              <w:rPr>
                <w:rFonts w:ascii="Arial" w:hAnsi="Arial" w:cs="Arial"/>
              </w:rPr>
              <w:t>esea</w:t>
            </w:r>
            <w:r w:rsidRPr="0029167F">
              <w:rPr>
                <w:rFonts w:ascii="Arial" w:hAnsi="Arial" w:cs="Arial"/>
                <w:spacing w:val="1"/>
              </w:rPr>
              <w:t>r</w:t>
            </w:r>
            <w:r w:rsidRPr="0029167F">
              <w:rPr>
                <w:rFonts w:ascii="Arial" w:hAnsi="Arial" w:cs="Arial"/>
              </w:rPr>
              <w:t>ch</w:t>
            </w:r>
            <w:r w:rsidRPr="0029167F">
              <w:rPr>
                <w:rFonts w:ascii="Arial" w:hAnsi="Arial" w:cs="Arial"/>
                <w:spacing w:val="-5"/>
              </w:rPr>
              <w:t xml:space="preserve"> </w:t>
            </w:r>
            <w:r w:rsidRPr="0029167F">
              <w:rPr>
                <w:rFonts w:ascii="Arial" w:hAnsi="Arial" w:cs="Arial"/>
                <w:spacing w:val="-1"/>
              </w:rPr>
              <w:t>o</w:t>
            </w:r>
            <w:r w:rsidRPr="0029167F">
              <w:rPr>
                <w:rFonts w:ascii="Arial" w:hAnsi="Arial" w:cs="Arial"/>
                <w:spacing w:val="1"/>
              </w:rPr>
              <w:t>b</w:t>
            </w:r>
            <w:r w:rsidRPr="0029167F">
              <w:rPr>
                <w:rFonts w:ascii="Arial" w:hAnsi="Arial" w:cs="Arial"/>
              </w:rPr>
              <w:t>jecti</w:t>
            </w:r>
            <w:r w:rsidRPr="0029167F">
              <w:rPr>
                <w:rFonts w:ascii="Arial" w:hAnsi="Arial" w:cs="Arial"/>
                <w:spacing w:val="1"/>
              </w:rPr>
              <w:t>v</w:t>
            </w:r>
            <w:r w:rsidRPr="0029167F">
              <w:rPr>
                <w:rFonts w:ascii="Arial" w:hAnsi="Arial" w:cs="Arial"/>
              </w:rPr>
              <w:t>es,</w:t>
            </w:r>
            <w:r w:rsidRPr="0029167F">
              <w:rPr>
                <w:rFonts w:ascii="Arial" w:hAnsi="Arial" w:cs="Arial"/>
                <w:spacing w:val="-9"/>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or</w:t>
            </w:r>
            <w:r w:rsidRPr="0029167F">
              <w:rPr>
                <w:rFonts w:ascii="Arial" w:hAnsi="Arial" w:cs="Arial"/>
              </w:rPr>
              <w:t>e</w:t>
            </w:r>
            <w:r w:rsidRPr="0029167F">
              <w:rPr>
                <w:rFonts w:ascii="Arial" w:hAnsi="Arial" w:cs="Arial"/>
                <w:spacing w:val="-2"/>
              </w:rPr>
              <w:t>t</w:t>
            </w:r>
            <w:r w:rsidRPr="0029167F">
              <w:rPr>
                <w:rFonts w:ascii="Arial" w:hAnsi="Arial" w:cs="Arial"/>
              </w:rPr>
              <w:t>ical</w:t>
            </w:r>
            <w:r w:rsidRPr="0029167F">
              <w:rPr>
                <w:rFonts w:ascii="Arial" w:hAnsi="Arial" w:cs="Arial"/>
                <w:spacing w:val="-7"/>
              </w:rPr>
              <w:t xml:space="preserve"> </w:t>
            </w:r>
            <w:r w:rsidRPr="0029167F">
              <w:rPr>
                <w:rFonts w:ascii="Arial" w:hAnsi="Arial" w:cs="Arial"/>
                <w:spacing w:val="1"/>
              </w:rPr>
              <w:t>fr</w:t>
            </w:r>
            <w:r w:rsidRPr="0029167F">
              <w:rPr>
                <w:rFonts w:ascii="Arial" w:hAnsi="Arial" w:cs="Arial"/>
              </w:rPr>
              <w:t>a</w:t>
            </w:r>
            <w:r w:rsidRPr="0029167F">
              <w:rPr>
                <w:rFonts w:ascii="Arial" w:hAnsi="Arial" w:cs="Arial"/>
                <w:spacing w:val="1"/>
              </w:rPr>
              <w:t>m</w:t>
            </w:r>
            <w:r w:rsidRPr="0029167F">
              <w:rPr>
                <w:rFonts w:ascii="Arial" w:hAnsi="Arial" w:cs="Arial"/>
              </w:rPr>
              <w:t>ew</w:t>
            </w:r>
            <w:r w:rsidRPr="0029167F">
              <w:rPr>
                <w:rFonts w:ascii="Arial" w:hAnsi="Arial" w:cs="Arial"/>
                <w:spacing w:val="2"/>
              </w:rPr>
              <w:t>o</w:t>
            </w:r>
            <w:r w:rsidRPr="0029167F">
              <w:rPr>
                <w:rFonts w:ascii="Arial" w:hAnsi="Arial" w:cs="Arial"/>
                <w:spacing w:val="1"/>
              </w:rPr>
              <w:t>rk</w:t>
            </w:r>
            <w:r w:rsidRPr="0029167F">
              <w:rPr>
                <w:rFonts w:ascii="Arial" w:hAnsi="Arial" w:cs="Arial"/>
              </w:rPr>
              <w:t xml:space="preserve">, </w:t>
            </w:r>
            <w:r w:rsidRPr="0029167F">
              <w:rPr>
                <w:rFonts w:ascii="Arial" w:hAnsi="Arial" w:cs="Arial"/>
                <w:spacing w:val="1"/>
              </w:rPr>
              <w:t>m</w:t>
            </w:r>
            <w:r w:rsidRPr="0029167F">
              <w:rPr>
                <w:rFonts w:ascii="Arial" w:hAnsi="Arial" w:cs="Arial"/>
              </w:rPr>
              <w:t>et</w:t>
            </w:r>
            <w:r w:rsidRPr="0029167F">
              <w:rPr>
                <w:rFonts w:ascii="Arial" w:hAnsi="Arial" w:cs="Arial"/>
                <w:spacing w:val="1"/>
              </w:rPr>
              <w:t>hodo</w:t>
            </w:r>
            <w:r w:rsidRPr="0029167F">
              <w:rPr>
                <w:rFonts w:ascii="Arial" w:hAnsi="Arial" w:cs="Arial"/>
                <w:spacing w:val="-3"/>
              </w:rPr>
              <w:t>l</w:t>
            </w:r>
            <w:r w:rsidRPr="0029167F">
              <w:rPr>
                <w:rFonts w:ascii="Arial" w:hAnsi="Arial" w:cs="Arial"/>
                <w:spacing w:val="1"/>
              </w:rPr>
              <w:t>og</w:t>
            </w:r>
            <w:r w:rsidRPr="0029167F">
              <w:rPr>
                <w:rFonts w:ascii="Arial" w:hAnsi="Arial" w:cs="Arial"/>
              </w:rPr>
              <w:t>y</w:t>
            </w:r>
            <w:r w:rsidRPr="0029167F">
              <w:rPr>
                <w:rFonts w:ascii="Arial" w:hAnsi="Arial" w:cs="Arial"/>
                <w:spacing w:val="-10"/>
              </w:rPr>
              <w:t xml:space="preserve"> </w:t>
            </w:r>
            <w:r w:rsidRPr="0029167F">
              <w:rPr>
                <w:rFonts w:ascii="Arial" w:hAnsi="Arial" w:cs="Arial"/>
                <w:spacing w:val="-2"/>
              </w:rPr>
              <w:t>a</w:t>
            </w:r>
            <w:r w:rsidRPr="0029167F">
              <w:rPr>
                <w:rFonts w:ascii="Arial" w:hAnsi="Arial" w:cs="Arial"/>
                <w:spacing w:val="1"/>
              </w:rPr>
              <w:t>n</w:t>
            </w:r>
            <w:r w:rsidRPr="0029167F">
              <w:rPr>
                <w:rFonts w:ascii="Arial" w:hAnsi="Arial" w:cs="Arial"/>
              </w:rPr>
              <w:t>d</w:t>
            </w:r>
            <w:r w:rsidRPr="0029167F">
              <w:rPr>
                <w:rFonts w:ascii="Arial" w:hAnsi="Arial" w:cs="Arial"/>
                <w:spacing w:val="-4"/>
              </w:rPr>
              <w:t xml:space="preserve"> </w:t>
            </w:r>
            <w:r w:rsidRPr="0029167F">
              <w:rPr>
                <w:rFonts w:ascii="Arial" w:hAnsi="Arial" w:cs="Arial"/>
                <w:spacing w:val="1"/>
              </w:rPr>
              <w:t>k</w:t>
            </w:r>
            <w:r w:rsidRPr="0029167F">
              <w:rPr>
                <w:rFonts w:ascii="Arial" w:hAnsi="Arial" w:cs="Arial"/>
              </w:rPr>
              <w:t>ey</w:t>
            </w:r>
            <w:r w:rsidRPr="0029167F">
              <w:rPr>
                <w:rFonts w:ascii="Arial" w:hAnsi="Arial" w:cs="Arial"/>
                <w:spacing w:val="-1"/>
              </w:rPr>
              <w:t xml:space="preserve"> </w:t>
            </w:r>
            <w:r w:rsidRPr="0029167F">
              <w:rPr>
                <w:rFonts w:ascii="Arial" w:hAnsi="Arial" w:cs="Arial"/>
                <w:spacing w:val="1"/>
              </w:rPr>
              <w:t>f</w:t>
            </w:r>
            <w:r w:rsidRPr="0029167F">
              <w:rPr>
                <w:rFonts w:ascii="Arial" w:hAnsi="Arial" w:cs="Arial"/>
              </w:rPr>
              <w:t>i</w:t>
            </w:r>
            <w:r w:rsidRPr="0029167F">
              <w:rPr>
                <w:rFonts w:ascii="Arial" w:hAnsi="Arial" w:cs="Arial"/>
                <w:spacing w:val="-1"/>
              </w:rPr>
              <w:t>n</w:t>
            </w:r>
            <w:r w:rsidRPr="0029167F">
              <w:rPr>
                <w:rFonts w:ascii="Arial" w:hAnsi="Arial" w:cs="Arial"/>
                <w:spacing w:val="1"/>
              </w:rPr>
              <w:t>d</w:t>
            </w:r>
            <w:r w:rsidRPr="0029167F">
              <w:rPr>
                <w:rFonts w:ascii="Arial" w:hAnsi="Arial" w:cs="Arial"/>
              </w:rPr>
              <w:t>i</w:t>
            </w:r>
            <w:r w:rsidRPr="0029167F">
              <w:rPr>
                <w:rFonts w:ascii="Arial" w:hAnsi="Arial" w:cs="Arial"/>
                <w:spacing w:val="1"/>
              </w:rPr>
              <w:t>ng</w:t>
            </w:r>
            <w:r w:rsidRPr="0029167F">
              <w:rPr>
                <w:rFonts w:ascii="Arial" w:hAnsi="Arial" w:cs="Arial"/>
                <w:spacing w:val="-3"/>
              </w:rPr>
              <w:t>s</w:t>
            </w:r>
            <w:r w:rsidRPr="0029167F">
              <w:rPr>
                <w:rFonts w:ascii="Arial" w:hAnsi="Arial" w:cs="Arial"/>
              </w:rPr>
              <w:t>.</w:t>
            </w:r>
            <w:r w:rsidRPr="0029167F">
              <w:rPr>
                <w:rFonts w:ascii="Arial" w:hAnsi="Arial" w:cs="Arial"/>
                <w:spacing w:val="-6"/>
              </w:rPr>
              <w:t xml:space="preserve"> </w:t>
            </w:r>
            <w:r w:rsidRPr="0029167F">
              <w:rPr>
                <w:rFonts w:ascii="Arial" w:hAnsi="Arial" w:cs="Arial"/>
                <w:spacing w:val="1"/>
              </w:rPr>
              <w:t>I</w:t>
            </w:r>
            <w:r w:rsidRPr="0029167F">
              <w:rPr>
                <w:rFonts w:ascii="Arial" w:hAnsi="Arial" w:cs="Arial"/>
              </w:rPr>
              <w:t>t</w:t>
            </w:r>
            <w:r w:rsidRPr="0029167F">
              <w:rPr>
                <w:rFonts w:ascii="Arial" w:hAnsi="Arial" w:cs="Arial"/>
                <w:spacing w:val="-1"/>
              </w:rPr>
              <w:t xml:space="preserve"> </w:t>
            </w:r>
            <w:r w:rsidRPr="0029167F">
              <w:rPr>
                <w:rFonts w:ascii="Arial" w:hAnsi="Arial" w:cs="Arial"/>
                <w:spacing w:val="1"/>
              </w:rPr>
              <w:t>h</w:t>
            </w:r>
            <w:r w:rsidRPr="0029167F">
              <w:rPr>
                <w:rFonts w:ascii="Arial" w:hAnsi="Arial" w:cs="Arial"/>
              </w:rPr>
              <w:t>i</w:t>
            </w:r>
            <w:r w:rsidRPr="0029167F">
              <w:rPr>
                <w:rFonts w:ascii="Arial" w:hAnsi="Arial" w:cs="Arial"/>
                <w:spacing w:val="1"/>
              </w:rPr>
              <w:t>gh</w:t>
            </w:r>
            <w:r w:rsidRPr="0029167F">
              <w:rPr>
                <w:rFonts w:ascii="Arial" w:hAnsi="Arial" w:cs="Arial"/>
              </w:rPr>
              <w:t>li</w:t>
            </w:r>
            <w:r w:rsidRPr="0029167F">
              <w:rPr>
                <w:rFonts w:ascii="Arial" w:hAnsi="Arial" w:cs="Arial"/>
                <w:spacing w:val="-2"/>
              </w:rPr>
              <w:t>g</w:t>
            </w:r>
            <w:r w:rsidRPr="0029167F">
              <w:rPr>
                <w:rFonts w:ascii="Arial" w:hAnsi="Arial" w:cs="Arial"/>
                <w:spacing w:val="1"/>
              </w:rPr>
              <w:t>h</w:t>
            </w:r>
            <w:r w:rsidRPr="0029167F">
              <w:rPr>
                <w:rFonts w:ascii="Arial" w:hAnsi="Arial" w:cs="Arial"/>
              </w:rPr>
              <w:t>ts</w:t>
            </w:r>
            <w:r w:rsidRPr="0029167F">
              <w:rPr>
                <w:rFonts w:ascii="Arial" w:hAnsi="Arial" w:cs="Arial"/>
                <w:spacing w:val="-9"/>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s</w:t>
            </w:r>
            <w:r w:rsidRPr="0029167F">
              <w:rPr>
                <w:rFonts w:ascii="Arial" w:hAnsi="Arial" w:cs="Arial"/>
              </w:rPr>
              <w:t>tr</w:t>
            </w:r>
            <w:r w:rsidRPr="0029167F">
              <w:rPr>
                <w:rFonts w:ascii="Arial" w:hAnsi="Arial" w:cs="Arial"/>
                <w:spacing w:val="1"/>
              </w:rPr>
              <w:t>u</w:t>
            </w:r>
            <w:r w:rsidRPr="0029167F">
              <w:rPr>
                <w:rFonts w:ascii="Arial" w:hAnsi="Arial" w:cs="Arial"/>
              </w:rPr>
              <w:t>c</w:t>
            </w:r>
            <w:r w:rsidRPr="0029167F">
              <w:rPr>
                <w:rFonts w:ascii="Arial" w:hAnsi="Arial" w:cs="Arial"/>
                <w:spacing w:val="7"/>
              </w:rPr>
              <w:t>t</w:t>
            </w:r>
            <w:r w:rsidRPr="0029167F">
              <w:rPr>
                <w:rFonts w:ascii="Arial" w:hAnsi="Arial" w:cs="Arial"/>
                <w:spacing w:val="1"/>
              </w:rPr>
              <w:t>ur</w:t>
            </w:r>
            <w:r w:rsidRPr="0029167F">
              <w:rPr>
                <w:rFonts w:ascii="Arial" w:hAnsi="Arial" w:cs="Arial"/>
              </w:rPr>
              <w:t>al</w:t>
            </w:r>
            <w:r w:rsidRPr="0029167F">
              <w:rPr>
                <w:rFonts w:ascii="Arial" w:hAnsi="Arial" w:cs="Arial"/>
                <w:spacing w:val="-8"/>
              </w:rPr>
              <w:t xml:space="preserve"> </w:t>
            </w:r>
            <w:r w:rsidRPr="0029167F">
              <w:rPr>
                <w:rFonts w:ascii="Arial" w:hAnsi="Arial" w:cs="Arial"/>
                <w:spacing w:val="-1"/>
              </w:rPr>
              <w:t>p</w:t>
            </w:r>
            <w:r w:rsidRPr="0029167F">
              <w:rPr>
                <w:rFonts w:ascii="Arial" w:hAnsi="Arial" w:cs="Arial"/>
                <w:spacing w:val="-2"/>
              </w:rPr>
              <w:t>r</w:t>
            </w:r>
            <w:r w:rsidRPr="0029167F">
              <w:rPr>
                <w:rFonts w:ascii="Arial" w:hAnsi="Arial" w:cs="Arial"/>
                <w:spacing w:val="1"/>
              </w:rPr>
              <w:t>ob</w:t>
            </w:r>
            <w:r w:rsidRPr="0029167F">
              <w:rPr>
                <w:rFonts w:ascii="Arial" w:hAnsi="Arial" w:cs="Arial"/>
              </w:rPr>
              <w:t>le</w:t>
            </w:r>
            <w:r w:rsidRPr="0029167F">
              <w:rPr>
                <w:rFonts w:ascii="Arial" w:hAnsi="Arial" w:cs="Arial"/>
                <w:spacing w:val="1"/>
              </w:rPr>
              <w:t>m</w:t>
            </w:r>
            <w:r w:rsidRPr="0029167F">
              <w:rPr>
                <w:rFonts w:ascii="Arial" w:hAnsi="Arial" w:cs="Arial"/>
              </w:rPr>
              <w:t>s</w:t>
            </w:r>
            <w:r w:rsidRPr="0029167F">
              <w:rPr>
                <w:rFonts w:ascii="Arial" w:hAnsi="Arial" w:cs="Arial"/>
                <w:spacing w:val="-7"/>
              </w:rPr>
              <w:t xml:space="preserve"> </w:t>
            </w:r>
            <w:r w:rsidRPr="0029167F">
              <w:rPr>
                <w:rFonts w:ascii="Arial" w:hAnsi="Arial" w:cs="Arial"/>
                <w:spacing w:val="1"/>
              </w:rPr>
              <w:t>f</w:t>
            </w:r>
            <w:r w:rsidRPr="0029167F">
              <w:rPr>
                <w:rFonts w:ascii="Arial" w:hAnsi="Arial" w:cs="Arial"/>
              </w:rPr>
              <w:t>a</w:t>
            </w:r>
            <w:r w:rsidRPr="0029167F">
              <w:rPr>
                <w:rFonts w:ascii="Arial" w:hAnsi="Arial" w:cs="Arial"/>
                <w:spacing w:val="3"/>
              </w:rPr>
              <w:t>c</w:t>
            </w:r>
            <w:r w:rsidRPr="0029167F">
              <w:rPr>
                <w:rFonts w:ascii="Arial" w:hAnsi="Arial" w:cs="Arial"/>
              </w:rPr>
              <w:t>ed</w:t>
            </w:r>
            <w:r w:rsidRPr="0029167F">
              <w:rPr>
                <w:rFonts w:ascii="Arial" w:hAnsi="Arial" w:cs="Arial"/>
                <w:spacing w:val="-5"/>
              </w:rPr>
              <w:t xml:space="preserve"> </w:t>
            </w:r>
            <w:r w:rsidRPr="0029167F">
              <w:rPr>
                <w:rFonts w:ascii="Arial" w:hAnsi="Arial" w:cs="Arial"/>
                <w:spacing w:val="1"/>
              </w:rPr>
              <w:t>b</w:t>
            </w:r>
            <w:r w:rsidRPr="0029167F">
              <w:rPr>
                <w:rFonts w:ascii="Arial" w:hAnsi="Arial" w:cs="Arial"/>
              </w:rPr>
              <w:t>y</w:t>
            </w:r>
            <w:r w:rsidRPr="0029167F">
              <w:rPr>
                <w:rFonts w:ascii="Arial" w:hAnsi="Arial" w:cs="Arial"/>
                <w:spacing w:val="-1"/>
              </w:rPr>
              <w:t xml:space="preserve"> </w:t>
            </w:r>
            <w:r w:rsidRPr="0029167F">
              <w:rPr>
                <w:rFonts w:ascii="Arial" w:hAnsi="Arial" w:cs="Arial"/>
              </w:rPr>
              <w:t>FD</w:t>
            </w:r>
            <w:r w:rsidRPr="0029167F">
              <w:rPr>
                <w:rFonts w:ascii="Arial" w:hAnsi="Arial" w:cs="Arial"/>
                <w:spacing w:val="-1"/>
              </w:rPr>
              <w:t>W</w:t>
            </w:r>
            <w:r w:rsidRPr="0029167F">
              <w:rPr>
                <w:rFonts w:ascii="Arial" w:hAnsi="Arial" w:cs="Arial"/>
              </w:rPr>
              <w:t>s</w:t>
            </w:r>
            <w:r w:rsidRPr="0029167F">
              <w:rPr>
                <w:rFonts w:ascii="Arial" w:hAnsi="Arial" w:cs="Arial"/>
                <w:spacing w:val="-5"/>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rPr>
              <w:t>c</w:t>
            </w:r>
            <w:r w:rsidRPr="0029167F">
              <w:rPr>
                <w:rFonts w:ascii="Arial" w:hAnsi="Arial" w:cs="Arial"/>
                <w:spacing w:val="1"/>
              </w:rPr>
              <w:t>op</w:t>
            </w:r>
            <w:r w:rsidRPr="0029167F">
              <w:rPr>
                <w:rFonts w:ascii="Arial" w:hAnsi="Arial" w:cs="Arial"/>
              </w:rPr>
              <w:t>i</w:t>
            </w:r>
            <w:r w:rsidRPr="0029167F">
              <w:rPr>
                <w:rFonts w:ascii="Arial" w:hAnsi="Arial" w:cs="Arial"/>
                <w:spacing w:val="1"/>
              </w:rPr>
              <w:t>n</w:t>
            </w:r>
            <w:r w:rsidRPr="0029167F">
              <w:rPr>
                <w:rFonts w:ascii="Arial" w:hAnsi="Arial" w:cs="Arial"/>
              </w:rPr>
              <w:t>g</w:t>
            </w:r>
            <w:r w:rsidRPr="0029167F">
              <w:rPr>
                <w:rFonts w:ascii="Arial" w:hAnsi="Arial" w:cs="Arial"/>
                <w:spacing w:val="-6"/>
              </w:rPr>
              <w:t xml:space="preserve"> </w:t>
            </w:r>
            <w:r w:rsidRPr="0029167F">
              <w:rPr>
                <w:rFonts w:ascii="Arial" w:hAnsi="Arial" w:cs="Arial"/>
                <w:spacing w:val="1"/>
              </w:rPr>
              <w:t>m</w:t>
            </w:r>
            <w:r w:rsidRPr="0029167F">
              <w:rPr>
                <w:rFonts w:ascii="Arial" w:hAnsi="Arial" w:cs="Arial"/>
              </w:rPr>
              <w:t>e</w:t>
            </w:r>
            <w:r w:rsidRPr="0029167F">
              <w:rPr>
                <w:rFonts w:ascii="Arial" w:hAnsi="Arial" w:cs="Arial"/>
                <w:spacing w:val="1"/>
              </w:rPr>
              <w:t>ch</w:t>
            </w:r>
            <w:r w:rsidRPr="0029167F">
              <w:rPr>
                <w:rFonts w:ascii="Arial" w:hAnsi="Arial" w:cs="Arial"/>
              </w:rPr>
              <w:t>a</w:t>
            </w:r>
            <w:r w:rsidRPr="0029167F">
              <w:rPr>
                <w:rFonts w:ascii="Arial" w:hAnsi="Arial" w:cs="Arial"/>
                <w:spacing w:val="1"/>
              </w:rPr>
              <w:t>n</w:t>
            </w:r>
            <w:r w:rsidRPr="0029167F">
              <w:rPr>
                <w:rFonts w:ascii="Arial" w:hAnsi="Arial" w:cs="Arial"/>
              </w:rPr>
              <w:t>i</w:t>
            </w:r>
            <w:r w:rsidRPr="0029167F">
              <w:rPr>
                <w:rFonts w:ascii="Arial" w:hAnsi="Arial" w:cs="Arial"/>
                <w:spacing w:val="-1"/>
              </w:rPr>
              <w:t>s</w:t>
            </w:r>
            <w:r w:rsidRPr="0029167F">
              <w:rPr>
                <w:rFonts w:ascii="Arial" w:hAnsi="Arial" w:cs="Arial"/>
                <w:spacing w:val="1"/>
              </w:rPr>
              <w:t>m</w:t>
            </w:r>
            <w:r w:rsidRPr="0029167F">
              <w:rPr>
                <w:rFonts w:ascii="Arial" w:hAnsi="Arial" w:cs="Arial"/>
                <w:spacing w:val="-1"/>
              </w:rPr>
              <w:t>s</w:t>
            </w:r>
            <w:r w:rsidRPr="0029167F">
              <w:rPr>
                <w:rFonts w:ascii="Arial" w:hAnsi="Arial" w:cs="Arial"/>
              </w:rPr>
              <w:t>. H</w:t>
            </w:r>
            <w:r w:rsidRPr="0029167F">
              <w:rPr>
                <w:rFonts w:ascii="Arial" w:hAnsi="Arial" w:cs="Arial"/>
                <w:spacing w:val="1"/>
              </w:rPr>
              <w:t>o</w:t>
            </w:r>
            <w:r w:rsidRPr="0029167F">
              <w:rPr>
                <w:rFonts w:ascii="Arial" w:hAnsi="Arial" w:cs="Arial"/>
              </w:rPr>
              <w:t>we</w:t>
            </w:r>
            <w:r w:rsidRPr="0029167F">
              <w:rPr>
                <w:rFonts w:ascii="Arial" w:hAnsi="Arial" w:cs="Arial"/>
                <w:spacing w:val="2"/>
              </w:rPr>
              <w:t>v</w:t>
            </w:r>
            <w:r w:rsidRPr="0029167F">
              <w:rPr>
                <w:rFonts w:ascii="Arial" w:hAnsi="Arial" w:cs="Arial"/>
              </w:rPr>
              <w:t>e</w:t>
            </w:r>
            <w:r w:rsidRPr="0029167F">
              <w:rPr>
                <w:rFonts w:ascii="Arial" w:hAnsi="Arial" w:cs="Arial"/>
                <w:spacing w:val="1"/>
              </w:rPr>
              <w:t>r</w:t>
            </w:r>
            <w:r w:rsidRPr="0029167F">
              <w:rPr>
                <w:rFonts w:ascii="Arial" w:hAnsi="Arial" w:cs="Arial"/>
              </w:rPr>
              <w:t>,</w:t>
            </w:r>
            <w:r w:rsidRPr="0029167F">
              <w:rPr>
                <w:rFonts w:ascii="Arial" w:hAnsi="Arial" w:cs="Arial"/>
                <w:spacing w:val="-7"/>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spacing w:val="-2"/>
              </w:rPr>
              <w:t>a</w:t>
            </w:r>
            <w:r w:rsidRPr="0029167F">
              <w:rPr>
                <w:rFonts w:ascii="Arial" w:hAnsi="Arial" w:cs="Arial"/>
                <w:spacing w:val="1"/>
              </w:rPr>
              <w:t>b</w:t>
            </w:r>
            <w:r w:rsidRPr="0029167F">
              <w:rPr>
                <w:rFonts w:ascii="Arial" w:hAnsi="Arial" w:cs="Arial"/>
                <w:spacing w:val="-1"/>
              </w:rPr>
              <w:t>s</w:t>
            </w:r>
            <w:r w:rsidRPr="0029167F">
              <w:rPr>
                <w:rFonts w:ascii="Arial" w:hAnsi="Arial" w:cs="Arial"/>
              </w:rPr>
              <w:t>tra</w:t>
            </w:r>
            <w:r w:rsidRPr="0029167F">
              <w:rPr>
                <w:rFonts w:ascii="Arial" w:hAnsi="Arial" w:cs="Arial"/>
                <w:spacing w:val="1"/>
              </w:rPr>
              <w:t>c</w:t>
            </w:r>
            <w:r w:rsidRPr="0029167F">
              <w:rPr>
                <w:rFonts w:ascii="Arial" w:hAnsi="Arial" w:cs="Arial"/>
              </w:rPr>
              <w:t>t</w:t>
            </w:r>
            <w:r w:rsidRPr="0029167F">
              <w:rPr>
                <w:rFonts w:ascii="Arial" w:hAnsi="Arial" w:cs="Arial"/>
                <w:spacing w:val="-6"/>
              </w:rPr>
              <w:t xml:space="preserve"> </w:t>
            </w:r>
            <w:r w:rsidRPr="0029167F">
              <w:rPr>
                <w:rFonts w:ascii="Arial" w:hAnsi="Arial" w:cs="Arial"/>
                <w:spacing w:val="1"/>
              </w:rPr>
              <w:t>cou</w:t>
            </w:r>
            <w:r w:rsidRPr="0029167F">
              <w:rPr>
                <w:rFonts w:ascii="Arial" w:hAnsi="Arial" w:cs="Arial"/>
              </w:rPr>
              <w:t>ld</w:t>
            </w:r>
            <w:r w:rsidRPr="0029167F">
              <w:rPr>
                <w:rFonts w:ascii="Arial" w:hAnsi="Arial" w:cs="Arial"/>
                <w:spacing w:val="-5"/>
              </w:rPr>
              <w:t xml:space="preserve"> </w:t>
            </w:r>
            <w:r w:rsidRPr="0029167F">
              <w:rPr>
                <w:rFonts w:ascii="Arial" w:hAnsi="Arial" w:cs="Arial"/>
                <w:spacing w:val="-1"/>
              </w:rPr>
              <w:t>b</w:t>
            </w:r>
            <w:r w:rsidRPr="0029167F">
              <w:rPr>
                <w:rFonts w:ascii="Arial" w:hAnsi="Arial" w:cs="Arial"/>
              </w:rPr>
              <w:t>e</w:t>
            </w:r>
            <w:r w:rsidRPr="0029167F">
              <w:rPr>
                <w:rFonts w:ascii="Arial" w:hAnsi="Arial" w:cs="Arial"/>
                <w:spacing w:val="-1"/>
              </w:rPr>
              <w:t xml:space="preserve"> s</w:t>
            </w:r>
            <w:r w:rsidRPr="0029167F">
              <w:rPr>
                <w:rFonts w:ascii="Arial" w:hAnsi="Arial" w:cs="Arial"/>
              </w:rPr>
              <w:t>li</w:t>
            </w:r>
            <w:r w:rsidRPr="0029167F">
              <w:rPr>
                <w:rFonts w:ascii="Arial" w:hAnsi="Arial" w:cs="Arial"/>
                <w:spacing w:val="1"/>
              </w:rPr>
              <w:t>gh</w:t>
            </w:r>
            <w:r w:rsidRPr="0029167F">
              <w:rPr>
                <w:rFonts w:ascii="Arial" w:hAnsi="Arial" w:cs="Arial"/>
              </w:rPr>
              <w:t>tly</w:t>
            </w:r>
            <w:r w:rsidRPr="0029167F">
              <w:rPr>
                <w:rFonts w:ascii="Arial" w:hAnsi="Arial" w:cs="Arial"/>
                <w:spacing w:val="-5"/>
              </w:rPr>
              <w:t xml:space="preserve"> </w:t>
            </w:r>
            <w:r w:rsidRPr="0029167F">
              <w:rPr>
                <w:rFonts w:ascii="Arial" w:hAnsi="Arial" w:cs="Arial"/>
              </w:rPr>
              <w:t>i</w:t>
            </w:r>
            <w:r w:rsidRPr="0029167F">
              <w:rPr>
                <w:rFonts w:ascii="Arial" w:hAnsi="Arial" w:cs="Arial"/>
                <w:spacing w:val="1"/>
              </w:rPr>
              <w:t>mpr</w:t>
            </w:r>
            <w:r w:rsidRPr="0029167F">
              <w:rPr>
                <w:rFonts w:ascii="Arial" w:hAnsi="Arial" w:cs="Arial"/>
                <w:spacing w:val="-1"/>
              </w:rPr>
              <w:t>o</w:t>
            </w:r>
            <w:r w:rsidRPr="0029167F">
              <w:rPr>
                <w:rFonts w:ascii="Arial" w:hAnsi="Arial" w:cs="Arial"/>
                <w:spacing w:val="1"/>
              </w:rPr>
              <w:t>v</w:t>
            </w:r>
            <w:r w:rsidRPr="0029167F">
              <w:rPr>
                <w:rFonts w:ascii="Arial" w:hAnsi="Arial" w:cs="Arial"/>
              </w:rPr>
              <w:t>ed</w:t>
            </w:r>
            <w:r w:rsidRPr="0029167F">
              <w:rPr>
                <w:rFonts w:ascii="Arial" w:hAnsi="Arial" w:cs="Arial"/>
                <w:spacing w:val="-6"/>
              </w:rPr>
              <w:t xml:space="preserve"> </w:t>
            </w:r>
            <w:r w:rsidRPr="0029167F">
              <w:rPr>
                <w:rFonts w:ascii="Arial" w:hAnsi="Arial" w:cs="Arial"/>
                <w:spacing w:val="-1"/>
              </w:rPr>
              <w:t>b</w:t>
            </w:r>
            <w:r w:rsidRPr="0029167F">
              <w:rPr>
                <w:rFonts w:ascii="Arial" w:hAnsi="Arial" w:cs="Arial"/>
              </w:rPr>
              <w:t>y</w:t>
            </w:r>
            <w:r w:rsidRPr="0029167F">
              <w:rPr>
                <w:rFonts w:ascii="Arial" w:hAnsi="Arial" w:cs="Arial"/>
                <w:spacing w:val="-1"/>
              </w:rPr>
              <w:t xml:space="preserve"> </w:t>
            </w:r>
            <w:r w:rsidRPr="0029167F">
              <w:rPr>
                <w:rFonts w:ascii="Arial" w:hAnsi="Arial" w:cs="Arial"/>
              </w:rPr>
              <w:t>e</w:t>
            </w:r>
            <w:r w:rsidRPr="0029167F">
              <w:rPr>
                <w:rFonts w:ascii="Arial" w:hAnsi="Arial" w:cs="Arial"/>
                <w:spacing w:val="-1"/>
              </w:rPr>
              <w:t>x</w:t>
            </w:r>
            <w:r w:rsidRPr="0029167F">
              <w:rPr>
                <w:rFonts w:ascii="Arial" w:hAnsi="Arial" w:cs="Arial"/>
                <w:spacing w:val="1"/>
              </w:rPr>
              <w:t>p</w:t>
            </w:r>
            <w:r w:rsidRPr="0029167F">
              <w:rPr>
                <w:rFonts w:ascii="Arial" w:hAnsi="Arial" w:cs="Arial"/>
              </w:rPr>
              <w:t>licitly</w:t>
            </w:r>
            <w:r w:rsidRPr="0029167F">
              <w:rPr>
                <w:rFonts w:ascii="Arial" w:hAnsi="Arial" w:cs="Arial"/>
                <w:spacing w:val="-7"/>
              </w:rPr>
              <w:t xml:space="preserve"> </w:t>
            </w:r>
            <w:r w:rsidRPr="0029167F">
              <w:rPr>
                <w:rFonts w:ascii="Arial" w:hAnsi="Arial" w:cs="Arial"/>
                <w:spacing w:val="1"/>
              </w:rPr>
              <w:t>m</w:t>
            </w:r>
            <w:r w:rsidRPr="0029167F">
              <w:rPr>
                <w:rFonts w:ascii="Arial" w:hAnsi="Arial" w:cs="Arial"/>
              </w:rPr>
              <w:t>e</w:t>
            </w:r>
            <w:r w:rsidRPr="0029167F">
              <w:rPr>
                <w:rFonts w:ascii="Arial" w:hAnsi="Arial" w:cs="Arial"/>
                <w:spacing w:val="1"/>
              </w:rPr>
              <w:t>n</w:t>
            </w:r>
            <w:r w:rsidRPr="0029167F">
              <w:rPr>
                <w:rFonts w:ascii="Arial" w:hAnsi="Arial" w:cs="Arial"/>
              </w:rPr>
              <w:t>ti</w:t>
            </w:r>
            <w:r w:rsidRPr="0029167F">
              <w:rPr>
                <w:rFonts w:ascii="Arial" w:hAnsi="Arial" w:cs="Arial"/>
                <w:spacing w:val="1"/>
              </w:rPr>
              <w:t>on</w:t>
            </w:r>
            <w:r w:rsidRPr="0029167F">
              <w:rPr>
                <w:rFonts w:ascii="Arial" w:hAnsi="Arial" w:cs="Arial"/>
              </w:rPr>
              <w:t>i</w:t>
            </w:r>
            <w:r w:rsidRPr="0029167F">
              <w:rPr>
                <w:rFonts w:ascii="Arial" w:hAnsi="Arial" w:cs="Arial"/>
                <w:spacing w:val="-1"/>
              </w:rPr>
              <w:t>n</w:t>
            </w:r>
            <w:r w:rsidRPr="0029167F">
              <w:rPr>
                <w:rFonts w:ascii="Arial" w:hAnsi="Arial" w:cs="Arial"/>
              </w:rPr>
              <w:t>g</w:t>
            </w:r>
            <w:r w:rsidRPr="0029167F">
              <w:rPr>
                <w:rFonts w:ascii="Arial" w:hAnsi="Arial" w:cs="Arial"/>
                <w:spacing w:val="-8"/>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4"/>
              </w:rPr>
              <w:t xml:space="preserve"> </w:t>
            </w:r>
            <w:r w:rsidRPr="0029167F">
              <w:rPr>
                <w:rFonts w:ascii="Arial" w:hAnsi="Arial" w:cs="Arial"/>
                <w:spacing w:val="1"/>
              </w:rPr>
              <w:t>numb</w:t>
            </w:r>
            <w:r w:rsidRPr="0029167F">
              <w:rPr>
                <w:rFonts w:ascii="Arial" w:hAnsi="Arial" w:cs="Arial"/>
                <w:spacing w:val="-2"/>
              </w:rPr>
              <w:t>e</w:t>
            </w:r>
            <w:r w:rsidRPr="0029167F">
              <w:rPr>
                <w:rFonts w:ascii="Arial" w:hAnsi="Arial" w:cs="Arial"/>
              </w:rPr>
              <w:t>r</w:t>
            </w:r>
            <w:r w:rsidRPr="0029167F">
              <w:rPr>
                <w:rFonts w:ascii="Arial" w:hAnsi="Arial" w:cs="Arial"/>
                <w:spacing w:val="-5"/>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3"/>
              </w:rPr>
              <w:t xml:space="preserve"> </w:t>
            </w:r>
            <w:r w:rsidRPr="0029167F">
              <w:rPr>
                <w:rFonts w:ascii="Arial" w:hAnsi="Arial" w:cs="Arial"/>
                <w:spacing w:val="-1"/>
              </w:rPr>
              <w:t>p</w:t>
            </w:r>
            <w:r w:rsidRPr="0029167F">
              <w:rPr>
                <w:rFonts w:ascii="Arial" w:hAnsi="Arial" w:cs="Arial"/>
              </w:rPr>
              <w:t>a</w:t>
            </w:r>
            <w:r w:rsidRPr="0029167F">
              <w:rPr>
                <w:rFonts w:ascii="Arial" w:hAnsi="Arial" w:cs="Arial"/>
                <w:spacing w:val="11"/>
              </w:rPr>
              <w:t>r</w:t>
            </w:r>
            <w:r w:rsidRPr="0029167F">
              <w:rPr>
                <w:rFonts w:ascii="Arial" w:hAnsi="Arial" w:cs="Arial"/>
              </w:rPr>
              <w:t>tici</w:t>
            </w:r>
            <w:r w:rsidRPr="0029167F">
              <w:rPr>
                <w:rFonts w:ascii="Arial" w:hAnsi="Arial" w:cs="Arial"/>
                <w:spacing w:val="1"/>
              </w:rPr>
              <w:t>p</w:t>
            </w:r>
            <w:r w:rsidRPr="0029167F">
              <w:rPr>
                <w:rFonts w:ascii="Arial" w:hAnsi="Arial" w:cs="Arial"/>
              </w:rPr>
              <w:t>a</w:t>
            </w:r>
            <w:r w:rsidRPr="0029167F">
              <w:rPr>
                <w:rFonts w:ascii="Arial" w:hAnsi="Arial" w:cs="Arial"/>
                <w:spacing w:val="1"/>
              </w:rPr>
              <w:t>n</w:t>
            </w:r>
            <w:r w:rsidRPr="0029167F">
              <w:rPr>
                <w:rFonts w:ascii="Arial" w:hAnsi="Arial" w:cs="Arial"/>
              </w:rPr>
              <w:t>ts</w:t>
            </w:r>
            <w:r w:rsidRPr="0029167F">
              <w:rPr>
                <w:rFonts w:ascii="Arial" w:hAnsi="Arial" w:cs="Arial"/>
                <w:spacing w:val="-10"/>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spacing w:val="1"/>
              </w:rPr>
              <w:t>d</w:t>
            </w:r>
            <w:r w:rsidRPr="0029167F">
              <w:rPr>
                <w:rFonts w:ascii="Arial" w:hAnsi="Arial" w:cs="Arial"/>
              </w:rPr>
              <w:t>ata c</w:t>
            </w:r>
            <w:r w:rsidRPr="0029167F">
              <w:rPr>
                <w:rFonts w:ascii="Arial" w:hAnsi="Arial" w:cs="Arial"/>
                <w:spacing w:val="1"/>
              </w:rPr>
              <w:t>o</w:t>
            </w:r>
            <w:r w:rsidRPr="0029167F">
              <w:rPr>
                <w:rFonts w:ascii="Arial" w:hAnsi="Arial" w:cs="Arial"/>
              </w:rPr>
              <w:t>llecti</w:t>
            </w:r>
            <w:r w:rsidRPr="0029167F">
              <w:rPr>
                <w:rFonts w:ascii="Arial" w:hAnsi="Arial" w:cs="Arial"/>
                <w:spacing w:val="1"/>
              </w:rPr>
              <w:t>o</w:t>
            </w:r>
            <w:r w:rsidRPr="0029167F">
              <w:rPr>
                <w:rFonts w:ascii="Arial" w:hAnsi="Arial" w:cs="Arial"/>
              </w:rPr>
              <w:t>n</w:t>
            </w:r>
            <w:r w:rsidRPr="0029167F">
              <w:rPr>
                <w:rFonts w:ascii="Arial" w:hAnsi="Arial" w:cs="Arial"/>
                <w:spacing w:val="-7"/>
              </w:rPr>
              <w:t xml:space="preserve"> </w:t>
            </w:r>
            <w:r w:rsidRPr="0029167F">
              <w:rPr>
                <w:rFonts w:ascii="Arial" w:hAnsi="Arial" w:cs="Arial"/>
                <w:spacing w:val="1"/>
              </w:rPr>
              <w:t>m</w:t>
            </w:r>
            <w:r w:rsidRPr="0029167F">
              <w:rPr>
                <w:rFonts w:ascii="Arial" w:hAnsi="Arial" w:cs="Arial"/>
              </w:rPr>
              <w:t>et</w:t>
            </w:r>
            <w:r w:rsidRPr="0029167F">
              <w:rPr>
                <w:rFonts w:ascii="Arial" w:hAnsi="Arial" w:cs="Arial"/>
                <w:spacing w:val="1"/>
              </w:rPr>
              <w:t>h</w:t>
            </w:r>
            <w:r w:rsidRPr="0029167F">
              <w:rPr>
                <w:rFonts w:ascii="Arial" w:hAnsi="Arial" w:cs="Arial"/>
                <w:spacing w:val="-1"/>
              </w:rPr>
              <w:t>o</w:t>
            </w:r>
            <w:r w:rsidRPr="0029167F">
              <w:rPr>
                <w:rFonts w:ascii="Arial" w:hAnsi="Arial" w:cs="Arial"/>
                <w:spacing w:val="1"/>
              </w:rPr>
              <w:t>d</w:t>
            </w:r>
            <w:r w:rsidRPr="0029167F">
              <w:rPr>
                <w:rFonts w:ascii="Arial" w:hAnsi="Arial" w:cs="Arial"/>
              </w:rPr>
              <w:t>s</w:t>
            </w:r>
            <w:r w:rsidRPr="0029167F">
              <w:rPr>
                <w:rFonts w:ascii="Arial" w:hAnsi="Arial" w:cs="Arial"/>
                <w:spacing w:val="-7"/>
              </w:rPr>
              <w:t xml:space="preserve"> </w:t>
            </w:r>
            <w:r w:rsidRPr="0029167F">
              <w:rPr>
                <w:rFonts w:ascii="Arial" w:hAnsi="Arial" w:cs="Arial"/>
                <w:spacing w:val="1"/>
              </w:rPr>
              <w:t>(</w:t>
            </w:r>
            <w:r w:rsidRPr="0029167F">
              <w:rPr>
                <w:rFonts w:ascii="Arial" w:hAnsi="Arial" w:cs="Arial"/>
              </w:rPr>
              <w:t>i</w:t>
            </w:r>
            <w:r w:rsidRPr="0029167F">
              <w:rPr>
                <w:rFonts w:ascii="Arial" w:hAnsi="Arial" w:cs="Arial"/>
                <w:spacing w:val="1"/>
              </w:rPr>
              <w:t>n</w:t>
            </w:r>
            <w:r w:rsidRPr="0029167F">
              <w:rPr>
                <w:rFonts w:ascii="Arial" w:hAnsi="Arial" w:cs="Arial"/>
              </w:rPr>
              <w:t>te</w:t>
            </w:r>
            <w:r w:rsidRPr="0029167F">
              <w:rPr>
                <w:rFonts w:ascii="Arial" w:hAnsi="Arial" w:cs="Arial"/>
                <w:spacing w:val="1"/>
              </w:rPr>
              <w:t>rv</w:t>
            </w:r>
            <w:r w:rsidRPr="0029167F">
              <w:rPr>
                <w:rFonts w:ascii="Arial" w:hAnsi="Arial" w:cs="Arial"/>
              </w:rPr>
              <w:t>ie</w:t>
            </w:r>
            <w:r w:rsidRPr="0029167F">
              <w:rPr>
                <w:rFonts w:ascii="Arial" w:hAnsi="Arial" w:cs="Arial"/>
                <w:spacing w:val="-2"/>
              </w:rPr>
              <w:t>w</w:t>
            </w:r>
            <w:r w:rsidRPr="0029167F">
              <w:rPr>
                <w:rFonts w:ascii="Arial" w:hAnsi="Arial" w:cs="Arial"/>
              </w:rPr>
              <w:t>s</w:t>
            </w:r>
            <w:r w:rsidRPr="0029167F">
              <w:rPr>
                <w:rFonts w:ascii="Arial" w:hAnsi="Arial" w:cs="Arial"/>
                <w:spacing w:val="-9"/>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spacing w:val="1"/>
              </w:rPr>
              <w:t>qu</w:t>
            </w:r>
            <w:r w:rsidRPr="0029167F">
              <w:rPr>
                <w:rFonts w:ascii="Arial" w:hAnsi="Arial" w:cs="Arial"/>
              </w:rPr>
              <w:t>est</w:t>
            </w:r>
            <w:r w:rsidRPr="0029167F">
              <w:rPr>
                <w:rFonts w:ascii="Arial" w:hAnsi="Arial" w:cs="Arial"/>
                <w:spacing w:val="-1"/>
              </w:rPr>
              <w:t>i</w:t>
            </w:r>
            <w:r w:rsidRPr="0029167F">
              <w:rPr>
                <w:rFonts w:ascii="Arial" w:hAnsi="Arial" w:cs="Arial"/>
                <w:spacing w:val="1"/>
              </w:rPr>
              <w:t>onn</w:t>
            </w:r>
            <w:r w:rsidRPr="0029167F">
              <w:rPr>
                <w:rFonts w:ascii="Arial" w:hAnsi="Arial" w:cs="Arial"/>
              </w:rPr>
              <w:t>a</w:t>
            </w:r>
            <w:r w:rsidRPr="0029167F">
              <w:rPr>
                <w:rFonts w:ascii="Arial" w:hAnsi="Arial" w:cs="Arial"/>
                <w:spacing w:val="-2"/>
              </w:rPr>
              <w:t>i</w:t>
            </w:r>
            <w:r w:rsidRPr="0029167F">
              <w:rPr>
                <w:rFonts w:ascii="Arial" w:hAnsi="Arial" w:cs="Arial"/>
                <w:spacing w:val="1"/>
              </w:rPr>
              <w:t>r</w:t>
            </w:r>
            <w:r w:rsidRPr="0029167F">
              <w:rPr>
                <w:rFonts w:ascii="Arial" w:hAnsi="Arial" w:cs="Arial"/>
              </w:rPr>
              <w:t>es),</w:t>
            </w:r>
            <w:r w:rsidRPr="0029167F">
              <w:rPr>
                <w:rFonts w:ascii="Arial" w:hAnsi="Arial" w:cs="Arial"/>
                <w:spacing w:val="-12"/>
              </w:rPr>
              <w:t xml:space="preserve"> </w:t>
            </w:r>
            <w:r w:rsidRPr="0029167F">
              <w:rPr>
                <w:rFonts w:ascii="Arial" w:hAnsi="Arial" w:cs="Arial"/>
              </w:rPr>
              <w:t>w</w:t>
            </w:r>
            <w:r w:rsidRPr="0029167F">
              <w:rPr>
                <w:rFonts w:ascii="Arial" w:hAnsi="Arial" w:cs="Arial"/>
                <w:spacing w:val="1"/>
              </w:rPr>
              <w:t>h</w:t>
            </w:r>
            <w:r w:rsidRPr="0029167F">
              <w:rPr>
                <w:rFonts w:ascii="Arial" w:hAnsi="Arial" w:cs="Arial"/>
              </w:rPr>
              <w:t>ich</w:t>
            </w:r>
            <w:r w:rsidRPr="0029167F">
              <w:rPr>
                <w:rFonts w:ascii="Arial" w:hAnsi="Arial" w:cs="Arial"/>
                <w:spacing w:val="-6"/>
              </w:rPr>
              <w:t xml:space="preserve"> </w:t>
            </w:r>
            <w:r w:rsidRPr="0029167F">
              <w:rPr>
                <w:rFonts w:ascii="Arial" w:hAnsi="Arial" w:cs="Arial"/>
              </w:rPr>
              <w:t>w</w:t>
            </w:r>
            <w:r w:rsidRPr="0029167F">
              <w:rPr>
                <w:rFonts w:ascii="Arial" w:hAnsi="Arial" w:cs="Arial"/>
                <w:spacing w:val="1"/>
              </w:rPr>
              <w:t>ou</w:t>
            </w:r>
            <w:r w:rsidRPr="0029167F">
              <w:rPr>
                <w:rFonts w:ascii="Arial" w:hAnsi="Arial" w:cs="Arial"/>
              </w:rPr>
              <w:t>ld</w:t>
            </w:r>
            <w:r w:rsidRPr="0029167F">
              <w:rPr>
                <w:rFonts w:ascii="Arial" w:hAnsi="Arial" w:cs="Arial"/>
                <w:spacing w:val="-4"/>
              </w:rPr>
              <w:t xml:space="preserve"> </w:t>
            </w:r>
            <w:r w:rsidRPr="0029167F">
              <w:rPr>
                <w:rFonts w:ascii="Arial" w:hAnsi="Arial" w:cs="Arial"/>
              </w:rPr>
              <w:t>i</w:t>
            </w:r>
            <w:r w:rsidRPr="0029167F">
              <w:rPr>
                <w:rFonts w:ascii="Arial" w:hAnsi="Arial" w:cs="Arial"/>
                <w:spacing w:val="1"/>
              </w:rPr>
              <w:t>mp</w:t>
            </w:r>
            <w:r w:rsidRPr="0029167F">
              <w:rPr>
                <w:rFonts w:ascii="Arial" w:hAnsi="Arial" w:cs="Arial"/>
                <w:spacing w:val="-2"/>
              </w:rPr>
              <w:t>r</w:t>
            </w:r>
            <w:r w:rsidRPr="0029167F">
              <w:rPr>
                <w:rFonts w:ascii="Arial" w:hAnsi="Arial" w:cs="Arial"/>
                <w:spacing w:val="1"/>
              </w:rPr>
              <w:t>ov</w:t>
            </w:r>
            <w:r w:rsidRPr="0029167F">
              <w:rPr>
                <w:rFonts w:ascii="Arial" w:hAnsi="Arial" w:cs="Arial"/>
              </w:rPr>
              <w:t>e</w:t>
            </w:r>
            <w:r w:rsidRPr="0029167F">
              <w:rPr>
                <w:rFonts w:ascii="Arial" w:hAnsi="Arial" w:cs="Arial"/>
                <w:spacing w:val="-6"/>
              </w:rPr>
              <w:t xml:space="preserve"> </w:t>
            </w:r>
            <w:r w:rsidRPr="0029167F">
              <w:rPr>
                <w:rFonts w:ascii="Arial" w:hAnsi="Arial" w:cs="Arial"/>
              </w:rPr>
              <w:t>its</w:t>
            </w:r>
            <w:r w:rsidRPr="0029167F">
              <w:rPr>
                <w:rFonts w:ascii="Arial" w:hAnsi="Arial" w:cs="Arial"/>
                <w:spacing w:val="-3"/>
              </w:rPr>
              <w:t xml:space="preserve"> </w:t>
            </w:r>
            <w:r w:rsidRPr="0029167F">
              <w:rPr>
                <w:rFonts w:ascii="Arial" w:hAnsi="Arial" w:cs="Arial"/>
              </w:rPr>
              <w:t>cla</w:t>
            </w:r>
            <w:r w:rsidRPr="0029167F">
              <w:rPr>
                <w:rFonts w:ascii="Arial" w:hAnsi="Arial" w:cs="Arial"/>
                <w:spacing w:val="1"/>
              </w:rPr>
              <w:t>r</w:t>
            </w:r>
            <w:r w:rsidRPr="0029167F">
              <w:rPr>
                <w:rFonts w:ascii="Arial" w:hAnsi="Arial" w:cs="Arial"/>
              </w:rPr>
              <w:t>ity</w:t>
            </w:r>
            <w:r w:rsidRPr="0029167F">
              <w:rPr>
                <w:rFonts w:ascii="Arial" w:hAnsi="Arial" w:cs="Arial"/>
                <w:spacing w:val="-4"/>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4"/>
              </w:rPr>
              <w:t xml:space="preserve"> </w:t>
            </w:r>
            <w:r w:rsidRPr="0029167F">
              <w:rPr>
                <w:rFonts w:ascii="Arial" w:hAnsi="Arial" w:cs="Arial"/>
              </w:rPr>
              <w:t>c</w:t>
            </w:r>
            <w:r w:rsidRPr="0029167F">
              <w:rPr>
                <w:rFonts w:ascii="Arial" w:hAnsi="Arial" w:cs="Arial"/>
                <w:spacing w:val="1"/>
              </w:rPr>
              <w:t>o</w:t>
            </w:r>
            <w:r w:rsidRPr="0029167F">
              <w:rPr>
                <w:rFonts w:ascii="Arial" w:hAnsi="Arial" w:cs="Arial"/>
                <w:spacing w:val="10"/>
              </w:rPr>
              <w:t>m</w:t>
            </w:r>
            <w:r w:rsidRPr="0029167F">
              <w:rPr>
                <w:rFonts w:ascii="Arial" w:hAnsi="Arial" w:cs="Arial"/>
                <w:spacing w:val="1"/>
              </w:rPr>
              <w:t>pr</w:t>
            </w:r>
            <w:r w:rsidRPr="0029167F">
              <w:rPr>
                <w:rFonts w:ascii="Arial" w:hAnsi="Arial" w:cs="Arial"/>
              </w:rPr>
              <w:t>e</w:t>
            </w:r>
            <w:r w:rsidRPr="0029167F">
              <w:rPr>
                <w:rFonts w:ascii="Arial" w:hAnsi="Arial" w:cs="Arial"/>
                <w:spacing w:val="1"/>
              </w:rPr>
              <w:t>h</w:t>
            </w:r>
            <w:r w:rsidRPr="0029167F">
              <w:rPr>
                <w:rFonts w:ascii="Arial" w:hAnsi="Arial" w:cs="Arial"/>
                <w:spacing w:val="-2"/>
              </w:rPr>
              <w:t>e</w:t>
            </w:r>
            <w:r w:rsidRPr="0029167F">
              <w:rPr>
                <w:rFonts w:ascii="Arial" w:hAnsi="Arial" w:cs="Arial"/>
                <w:spacing w:val="1"/>
              </w:rPr>
              <w:t>n</w:t>
            </w:r>
            <w:r w:rsidRPr="0029167F">
              <w:rPr>
                <w:rFonts w:ascii="Arial" w:hAnsi="Arial" w:cs="Arial"/>
                <w:spacing w:val="-1"/>
              </w:rPr>
              <w:t>s</w:t>
            </w:r>
            <w:r w:rsidRPr="0029167F">
              <w:rPr>
                <w:rFonts w:ascii="Arial" w:hAnsi="Arial" w:cs="Arial"/>
              </w:rPr>
              <w:t>i</w:t>
            </w:r>
            <w:r w:rsidRPr="0029167F">
              <w:rPr>
                <w:rFonts w:ascii="Arial" w:hAnsi="Arial" w:cs="Arial"/>
                <w:spacing w:val="1"/>
              </w:rPr>
              <w:t>v</w:t>
            </w:r>
            <w:r w:rsidRPr="0029167F">
              <w:rPr>
                <w:rFonts w:ascii="Arial" w:hAnsi="Arial" w:cs="Arial"/>
              </w:rPr>
              <w:t>e</w:t>
            </w:r>
            <w:r w:rsidRPr="0029167F">
              <w:rPr>
                <w:rFonts w:ascii="Arial" w:hAnsi="Arial" w:cs="Arial"/>
                <w:spacing w:val="1"/>
              </w:rPr>
              <w:t>n</w:t>
            </w:r>
            <w:r w:rsidRPr="0029167F">
              <w:rPr>
                <w:rFonts w:ascii="Arial" w:hAnsi="Arial" w:cs="Arial"/>
              </w:rPr>
              <w:t>es</w:t>
            </w:r>
            <w:r w:rsidRPr="0029167F">
              <w:rPr>
                <w:rFonts w:ascii="Arial" w:hAnsi="Arial" w:cs="Arial"/>
                <w:spacing w:val="-1"/>
              </w:rPr>
              <w:t>s</w:t>
            </w:r>
            <w:r w:rsidRPr="0029167F">
              <w:rPr>
                <w:rFonts w:ascii="Arial" w:hAnsi="Arial" w:cs="Arial"/>
              </w:rPr>
              <w:t>.</w:t>
            </w:r>
          </w:p>
        </w:tc>
        <w:tc>
          <w:tcPr>
            <w:tcW w:w="6375" w:type="dxa"/>
            <w:tcBorders>
              <w:top w:val="single" w:sz="5" w:space="0" w:color="000000"/>
              <w:left w:val="single" w:sz="5" w:space="0" w:color="000000"/>
              <w:bottom w:val="single" w:sz="5" w:space="0" w:color="000000"/>
              <w:right w:val="single" w:sz="5" w:space="0" w:color="000000"/>
            </w:tcBorders>
          </w:tcPr>
          <w:p w14:paraId="72281C13" w14:textId="28F08363" w:rsidR="00097B2A" w:rsidRPr="0029167F" w:rsidRDefault="00541287">
            <w:pPr>
              <w:rPr>
                <w:rFonts w:ascii="Arial" w:hAnsi="Arial" w:cs="Arial"/>
              </w:rPr>
            </w:pPr>
            <w:r w:rsidRPr="0029167F">
              <w:rPr>
                <w:rFonts w:ascii="Arial" w:hAnsi="Arial" w:cs="Arial"/>
              </w:rPr>
              <w:t xml:space="preserve">  Comments are incorporated to the abstract of the study. The number of participants </w:t>
            </w:r>
            <w:proofErr w:type="gramStart"/>
            <w:r w:rsidRPr="0029167F">
              <w:rPr>
                <w:rFonts w:ascii="Arial" w:hAnsi="Arial" w:cs="Arial"/>
              </w:rPr>
              <w:t>are</w:t>
            </w:r>
            <w:proofErr w:type="gramEnd"/>
            <w:r w:rsidRPr="0029167F">
              <w:rPr>
                <w:rFonts w:ascii="Arial" w:hAnsi="Arial" w:cs="Arial"/>
              </w:rPr>
              <w:t xml:space="preserve"> already </w:t>
            </w:r>
            <w:r w:rsidR="00AC2606" w:rsidRPr="0029167F">
              <w:rPr>
                <w:rFonts w:ascii="Arial" w:hAnsi="Arial" w:cs="Arial"/>
              </w:rPr>
              <w:t>stated</w:t>
            </w:r>
            <w:r w:rsidRPr="0029167F">
              <w:rPr>
                <w:rFonts w:ascii="Arial" w:hAnsi="Arial" w:cs="Arial"/>
              </w:rPr>
              <w:t xml:space="preserve"> and the data collection procedures were </w:t>
            </w:r>
            <w:r w:rsidR="00AC2606" w:rsidRPr="0029167F">
              <w:rPr>
                <w:rFonts w:ascii="Arial" w:hAnsi="Arial" w:cs="Arial"/>
              </w:rPr>
              <w:t xml:space="preserve">also </w:t>
            </w:r>
            <w:r w:rsidRPr="0029167F">
              <w:rPr>
                <w:rFonts w:ascii="Arial" w:hAnsi="Arial" w:cs="Arial"/>
              </w:rPr>
              <w:t>mentioned in the said section of the study explicitly revealing that there were eleven (11) participants and that the study used a semi-structured interview and open-ended questionnaires.</w:t>
            </w:r>
          </w:p>
        </w:tc>
      </w:tr>
      <w:tr w:rsidR="00097B2A" w:rsidRPr="0029167F" w14:paraId="5BDB68C9" w14:textId="77777777" w:rsidTr="00AC2606">
        <w:trPr>
          <w:trHeight w:hRule="exact" w:val="2501"/>
        </w:trPr>
        <w:tc>
          <w:tcPr>
            <w:tcW w:w="5351" w:type="dxa"/>
            <w:tcBorders>
              <w:top w:val="single" w:sz="5" w:space="0" w:color="000000"/>
              <w:left w:val="single" w:sz="5" w:space="0" w:color="000000"/>
              <w:bottom w:val="single" w:sz="5" w:space="0" w:color="000000"/>
              <w:right w:val="single" w:sz="5" w:space="0" w:color="000000"/>
            </w:tcBorders>
          </w:tcPr>
          <w:p w14:paraId="6D2FA32C" w14:textId="77777777" w:rsidR="00097B2A" w:rsidRPr="0029167F" w:rsidRDefault="00000000">
            <w:pPr>
              <w:spacing w:before="2" w:line="220" w:lineRule="exact"/>
              <w:ind w:left="460" w:right="343"/>
              <w:rPr>
                <w:rFonts w:ascii="Arial" w:hAnsi="Arial" w:cs="Arial"/>
              </w:rPr>
            </w:pPr>
            <w:r w:rsidRPr="0029167F">
              <w:rPr>
                <w:rFonts w:ascii="Arial" w:hAnsi="Arial" w:cs="Arial"/>
                <w:b/>
                <w:spacing w:val="-1"/>
              </w:rPr>
              <w:t>I</w:t>
            </w:r>
            <w:r w:rsidRPr="0029167F">
              <w:rPr>
                <w:rFonts w:ascii="Arial" w:hAnsi="Arial" w:cs="Arial"/>
                <w:b/>
              </w:rPr>
              <w:t>s</w:t>
            </w:r>
            <w:r w:rsidRPr="0029167F">
              <w:rPr>
                <w:rFonts w:ascii="Arial" w:hAnsi="Arial" w:cs="Arial"/>
                <w:b/>
                <w:spacing w:val="-2"/>
              </w:rPr>
              <w:t xml:space="preserve"> </w:t>
            </w:r>
            <w:r w:rsidRPr="0029167F">
              <w:rPr>
                <w:rFonts w:ascii="Arial" w:hAnsi="Arial" w:cs="Arial"/>
                <w:b/>
                <w:spacing w:val="1"/>
              </w:rPr>
              <w:t>t</w:t>
            </w:r>
            <w:r w:rsidRPr="0029167F">
              <w:rPr>
                <w:rFonts w:ascii="Arial" w:hAnsi="Arial" w:cs="Arial"/>
                <w:b/>
              </w:rPr>
              <w:t>he</w:t>
            </w:r>
            <w:r w:rsidRPr="0029167F">
              <w:rPr>
                <w:rFonts w:ascii="Arial" w:hAnsi="Arial" w:cs="Arial"/>
                <w:b/>
                <w:spacing w:val="-2"/>
              </w:rPr>
              <w:t xml:space="preserve"> </w:t>
            </w:r>
            <w:r w:rsidRPr="0029167F">
              <w:rPr>
                <w:rFonts w:ascii="Arial" w:hAnsi="Arial" w:cs="Arial"/>
                <w:b/>
                <w:spacing w:val="2"/>
              </w:rPr>
              <w:t>m</w:t>
            </w:r>
            <w:r w:rsidRPr="0029167F">
              <w:rPr>
                <w:rFonts w:ascii="Arial" w:hAnsi="Arial" w:cs="Arial"/>
                <w:b/>
                <w:spacing w:val="1"/>
              </w:rPr>
              <w:t>a</w:t>
            </w:r>
            <w:r w:rsidRPr="0029167F">
              <w:rPr>
                <w:rFonts w:ascii="Arial" w:hAnsi="Arial" w:cs="Arial"/>
                <w:b/>
              </w:rPr>
              <w:t>n</w:t>
            </w:r>
            <w:r w:rsidRPr="0029167F">
              <w:rPr>
                <w:rFonts w:ascii="Arial" w:hAnsi="Arial" w:cs="Arial"/>
                <w:b/>
                <w:spacing w:val="-1"/>
              </w:rPr>
              <w:t>us</w:t>
            </w:r>
            <w:r w:rsidRPr="0029167F">
              <w:rPr>
                <w:rFonts w:ascii="Arial" w:hAnsi="Arial" w:cs="Arial"/>
                <w:b/>
              </w:rPr>
              <w:t>c</w:t>
            </w:r>
            <w:r w:rsidRPr="0029167F">
              <w:rPr>
                <w:rFonts w:ascii="Arial" w:hAnsi="Arial" w:cs="Arial"/>
                <w:b/>
                <w:spacing w:val="1"/>
              </w:rPr>
              <w:t>r</w:t>
            </w:r>
            <w:r w:rsidRPr="0029167F">
              <w:rPr>
                <w:rFonts w:ascii="Arial" w:hAnsi="Arial" w:cs="Arial"/>
                <w:b/>
              </w:rPr>
              <w:t>ipt</w:t>
            </w:r>
            <w:r w:rsidRPr="0029167F">
              <w:rPr>
                <w:rFonts w:ascii="Arial" w:hAnsi="Arial" w:cs="Arial"/>
                <w:b/>
                <w:spacing w:val="-9"/>
              </w:rPr>
              <w:t xml:space="preserve"> </w:t>
            </w:r>
            <w:r w:rsidRPr="0029167F">
              <w:rPr>
                <w:rFonts w:ascii="Arial" w:hAnsi="Arial" w:cs="Arial"/>
                <w:b/>
                <w:spacing w:val="-1"/>
              </w:rPr>
              <w:t>s</w:t>
            </w:r>
            <w:r w:rsidRPr="0029167F">
              <w:rPr>
                <w:rFonts w:ascii="Arial" w:hAnsi="Arial" w:cs="Arial"/>
                <w:b/>
                <w:spacing w:val="3"/>
              </w:rPr>
              <w:t>c</w:t>
            </w:r>
            <w:r w:rsidRPr="0029167F">
              <w:rPr>
                <w:rFonts w:ascii="Arial" w:hAnsi="Arial" w:cs="Arial"/>
                <w:b/>
              </w:rPr>
              <w:t>ientific</w:t>
            </w:r>
            <w:r w:rsidRPr="0029167F">
              <w:rPr>
                <w:rFonts w:ascii="Arial" w:hAnsi="Arial" w:cs="Arial"/>
                <w:b/>
                <w:spacing w:val="1"/>
              </w:rPr>
              <w:t>a</w:t>
            </w:r>
            <w:r w:rsidRPr="0029167F">
              <w:rPr>
                <w:rFonts w:ascii="Arial" w:hAnsi="Arial" w:cs="Arial"/>
                <w:b/>
              </w:rPr>
              <w:t>ll</w:t>
            </w:r>
            <w:r w:rsidRPr="0029167F">
              <w:rPr>
                <w:rFonts w:ascii="Arial" w:hAnsi="Arial" w:cs="Arial"/>
                <w:b/>
                <w:spacing w:val="1"/>
              </w:rPr>
              <w:t>y</w:t>
            </w:r>
            <w:r w:rsidRPr="0029167F">
              <w:rPr>
                <w:rFonts w:ascii="Arial" w:hAnsi="Arial" w:cs="Arial"/>
                <w:b/>
              </w:rPr>
              <w:t>,</w:t>
            </w:r>
            <w:r w:rsidRPr="0029167F">
              <w:rPr>
                <w:rFonts w:ascii="Arial" w:hAnsi="Arial" w:cs="Arial"/>
                <w:b/>
                <w:spacing w:val="-10"/>
              </w:rPr>
              <w:t xml:space="preserve"> </w:t>
            </w:r>
            <w:r w:rsidRPr="0029167F">
              <w:rPr>
                <w:rFonts w:ascii="Arial" w:hAnsi="Arial" w:cs="Arial"/>
                <w:b/>
              </w:rPr>
              <w:t>c</w:t>
            </w:r>
            <w:r w:rsidRPr="0029167F">
              <w:rPr>
                <w:rFonts w:ascii="Arial" w:hAnsi="Arial" w:cs="Arial"/>
                <w:b/>
                <w:spacing w:val="1"/>
              </w:rPr>
              <w:t>o</w:t>
            </w:r>
            <w:r w:rsidRPr="0029167F">
              <w:rPr>
                <w:rFonts w:ascii="Arial" w:hAnsi="Arial" w:cs="Arial"/>
                <w:b/>
              </w:rPr>
              <w:t>r</w:t>
            </w:r>
            <w:r w:rsidRPr="0029167F">
              <w:rPr>
                <w:rFonts w:ascii="Arial" w:hAnsi="Arial" w:cs="Arial"/>
                <w:b/>
                <w:spacing w:val="1"/>
              </w:rPr>
              <w:t>r</w:t>
            </w:r>
            <w:r w:rsidRPr="0029167F">
              <w:rPr>
                <w:rFonts w:ascii="Arial" w:hAnsi="Arial" w:cs="Arial"/>
                <w:b/>
              </w:rPr>
              <w:t>e</w:t>
            </w:r>
            <w:r w:rsidRPr="0029167F">
              <w:rPr>
                <w:rFonts w:ascii="Arial" w:hAnsi="Arial" w:cs="Arial"/>
                <w:b/>
                <w:spacing w:val="1"/>
              </w:rPr>
              <w:t>ct</w:t>
            </w:r>
            <w:r w:rsidRPr="0029167F">
              <w:rPr>
                <w:rFonts w:ascii="Arial" w:hAnsi="Arial" w:cs="Arial"/>
                <w:b/>
              </w:rPr>
              <w:t>?</w:t>
            </w:r>
            <w:r w:rsidRPr="0029167F">
              <w:rPr>
                <w:rFonts w:ascii="Arial" w:hAnsi="Arial" w:cs="Arial"/>
                <w:b/>
                <w:spacing w:val="-8"/>
              </w:rPr>
              <w:t xml:space="preserve"> </w:t>
            </w:r>
            <w:r w:rsidRPr="0029167F">
              <w:rPr>
                <w:rFonts w:ascii="Arial" w:hAnsi="Arial" w:cs="Arial"/>
                <w:b/>
              </w:rPr>
              <w:t>Ple</w:t>
            </w:r>
            <w:r w:rsidRPr="0029167F">
              <w:rPr>
                <w:rFonts w:ascii="Arial" w:hAnsi="Arial" w:cs="Arial"/>
                <w:b/>
                <w:spacing w:val="1"/>
              </w:rPr>
              <w:t>a</w:t>
            </w:r>
            <w:r w:rsidRPr="0029167F">
              <w:rPr>
                <w:rFonts w:ascii="Arial" w:hAnsi="Arial" w:cs="Arial"/>
                <w:b/>
                <w:spacing w:val="-1"/>
              </w:rPr>
              <w:t>s</w:t>
            </w:r>
            <w:r w:rsidRPr="0029167F">
              <w:rPr>
                <w:rFonts w:ascii="Arial" w:hAnsi="Arial" w:cs="Arial"/>
                <w:b/>
              </w:rPr>
              <w:t>e</w:t>
            </w:r>
            <w:r w:rsidRPr="0029167F">
              <w:rPr>
                <w:rFonts w:ascii="Arial" w:hAnsi="Arial" w:cs="Arial"/>
                <w:b/>
                <w:spacing w:val="-4"/>
              </w:rPr>
              <w:t xml:space="preserve"> </w:t>
            </w:r>
            <w:r w:rsidRPr="0029167F">
              <w:rPr>
                <w:rFonts w:ascii="Arial" w:hAnsi="Arial" w:cs="Arial"/>
                <w:b/>
              </w:rPr>
              <w:t>wri</w:t>
            </w:r>
            <w:r w:rsidRPr="0029167F">
              <w:rPr>
                <w:rFonts w:ascii="Arial" w:hAnsi="Arial" w:cs="Arial"/>
                <w:b/>
                <w:spacing w:val="1"/>
              </w:rPr>
              <w:t>t</w:t>
            </w:r>
            <w:r w:rsidRPr="0029167F">
              <w:rPr>
                <w:rFonts w:ascii="Arial" w:hAnsi="Arial" w:cs="Arial"/>
                <w:b/>
              </w:rPr>
              <w:t>e her</w:t>
            </w:r>
            <w:r w:rsidRPr="0029167F">
              <w:rPr>
                <w:rFonts w:ascii="Arial" w:hAnsi="Arial" w:cs="Arial"/>
                <w:b/>
                <w:spacing w:val="1"/>
              </w:rPr>
              <w:t>e</w:t>
            </w:r>
            <w:r w:rsidRPr="0029167F">
              <w:rPr>
                <w:rFonts w:ascii="Arial" w:hAnsi="Arial" w:cs="Arial"/>
                <w:b/>
              </w:rPr>
              <w:t>.</w:t>
            </w:r>
          </w:p>
        </w:tc>
        <w:tc>
          <w:tcPr>
            <w:tcW w:w="9426" w:type="dxa"/>
            <w:tcBorders>
              <w:top w:val="single" w:sz="5" w:space="0" w:color="000000"/>
              <w:left w:val="single" w:sz="5" w:space="0" w:color="000000"/>
              <w:bottom w:val="single" w:sz="5" w:space="0" w:color="000000"/>
              <w:right w:val="single" w:sz="5" w:space="0" w:color="000000"/>
            </w:tcBorders>
          </w:tcPr>
          <w:p w14:paraId="5793C452" w14:textId="77777777" w:rsidR="00097B2A" w:rsidRPr="0029167F" w:rsidRDefault="00000000">
            <w:pPr>
              <w:spacing w:line="220" w:lineRule="exact"/>
              <w:ind w:left="102"/>
              <w:rPr>
                <w:rFonts w:ascii="Arial" w:hAnsi="Arial" w:cs="Arial"/>
              </w:rPr>
            </w:pPr>
            <w:r w:rsidRPr="0029167F">
              <w:rPr>
                <w:rFonts w:ascii="Arial" w:hAnsi="Arial" w:cs="Arial"/>
              </w:rPr>
              <w:t>Yes,</w:t>
            </w:r>
            <w:r w:rsidRPr="0029167F">
              <w:rPr>
                <w:rFonts w:ascii="Arial" w:hAnsi="Arial" w:cs="Arial"/>
                <w:spacing w:val="-3"/>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is</w:t>
            </w:r>
            <w:r w:rsidRPr="0029167F">
              <w:rPr>
                <w:rFonts w:ascii="Arial" w:hAnsi="Arial" w:cs="Arial"/>
                <w:spacing w:val="-4"/>
              </w:rPr>
              <w:t xml:space="preserve"> </w:t>
            </w:r>
            <w:r w:rsidRPr="0029167F">
              <w:rPr>
                <w:rFonts w:ascii="Arial" w:hAnsi="Arial" w:cs="Arial"/>
                <w:spacing w:val="1"/>
              </w:rPr>
              <w:t>p</w:t>
            </w:r>
            <w:r w:rsidRPr="0029167F">
              <w:rPr>
                <w:rFonts w:ascii="Arial" w:hAnsi="Arial" w:cs="Arial"/>
              </w:rPr>
              <w:t>a</w:t>
            </w:r>
            <w:r w:rsidRPr="0029167F">
              <w:rPr>
                <w:rFonts w:ascii="Arial" w:hAnsi="Arial" w:cs="Arial"/>
                <w:spacing w:val="1"/>
              </w:rPr>
              <w:t>p</w:t>
            </w:r>
            <w:r w:rsidRPr="0029167F">
              <w:rPr>
                <w:rFonts w:ascii="Arial" w:hAnsi="Arial" w:cs="Arial"/>
              </w:rPr>
              <w:t>er</w:t>
            </w:r>
            <w:r w:rsidRPr="0029167F">
              <w:rPr>
                <w:rFonts w:ascii="Arial" w:hAnsi="Arial" w:cs="Arial"/>
                <w:spacing w:val="-3"/>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spacing w:val="1"/>
              </w:rPr>
              <w:t>m</w:t>
            </w:r>
            <w:r w:rsidRPr="0029167F">
              <w:rPr>
                <w:rFonts w:ascii="Arial" w:hAnsi="Arial" w:cs="Arial"/>
              </w:rPr>
              <w:t>et</w:t>
            </w:r>
            <w:r w:rsidRPr="0029167F">
              <w:rPr>
                <w:rFonts w:ascii="Arial" w:hAnsi="Arial" w:cs="Arial"/>
                <w:spacing w:val="1"/>
              </w:rPr>
              <w:t>hodo</w:t>
            </w:r>
            <w:r w:rsidRPr="0029167F">
              <w:rPr>
                <w:rFonts w:ascii="Arial" w:hAnsi="Arial" w:cs="Arial"/>
                <w:spacing w:val="-3"/>
              </w:rPr>
              <w:t>l</w:t>
            </w:r>
            <w:r w:rsidRPr="0029167F">
              <w:rPr>
                <w:rFonts w:ascii="Arial" w:hAnsi="Arial" w:cs="Arial"/>
                <w:spacing w:val="1"/>
              </w:rPr>
              <w:t>og</w:t>
            </w:r>
            <w:r w:rsidRPr="0029167F">
              <w:rPr>
                <w:rFonts w:ascii="Arial" w:hAnsi="Arial" w:cs="Arial"/>
                <w:spacing w:val="-3"/>
              </w:rPr>
              <w:t>i</w:t>
            </w:r>
            <w:r w:rsidRPr="0029167F">
              <w:rPr>
                <w:rFonts w:ascii="Arial" w:hAnsi="Arial" w:cs="Arial"/>
              </w:rPr>
              <w:t>c</w:t>
            </w:r>
            <w:r w:rsidRPr="0029167F">
              <w:rPr>
                <w:rFonts w:ascii="Arial" w:hAnsi="Arial" w:cs="Arial"/>
                <w:spacing w:val="1"/>
              </w:rPr>
              <w:t>a</w:t>
            </w:r>
            <w:r w:rsidRPr="0029167F">
              <w:rPr>
                <w:rFonts w:ascii="Arial" w:hAnsi="Arial" w:cs="Arial"/>
              </w:rPr>
              <w:t>lly</w:t>
            </w:r>
            <w:r w:rsidRPr="0029167F">
              <w:rPr>
                <w:rFonts w:ascii="Arial" w:hAnsi="Arial" w:cs="Arial"/>
                <w:spacing w:val="-13"/>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t</w:t>
            </w:r>
            <w:r w:rsidRPr="0029167F">
              <w:rPr>
                <w:rFonts w:ascii="Arial" w:hAnsi="Arial" w:cs="Arial"/>
                <w:spacing w:val="1"/>
              </w:rPr>
              <w:t>h</w:t>
            </w:r>
            <w:r w:rsidRPr="0029167F">
              <w:rPr>
                <w:rFonts w:ascii="Arial" w:hAnsi="Arial" w:cs="Arial"/>
                <w:spacing w:val="-2"/>
              </w:rPr>
              <w:t>e</w:t>
            </w:r>
            <w:r w:rsidRPr="0029167F">
              <w:rPr>
                <w:rFonts w:ascii="Arial" w:hAnsi="Arial" w:cs="Arial"/>
                <w:spacing w:val="1"/>
              </w:rPr>
              <w:t>or</w:t>
            </w:r>
            <w:r w:rsidRPr="0029167F">
              <w:rPr>
                <w:rFonts w:ascii="Arial" w:hAnsi="Arial" w:cs="Arial"/>
              </w:rPr>
              <w:t>etic</w:t>
            </w:r>
            <w:r w:rsidRPr="0029167F">
              <w:rPr>
                <w:rFonts w:ascii="Arial" w:hAnsi="Arial" w:cs="Arial"/>
                <w:spacing w:val="1"/>
              </w:rPr>
              <w:t>a</w:t>
            </w:r>
            <w:r w:rsidRPr="0029167F">
              <w:rPr>
                <w:rFonts w:ascii="Arial" w:hAnsi="Arial" w:cs="Arial"/>
              </w:rPr>
              <w:t>lly</w:t>
            </w:r>
            <w:r w:rsidRPr="0029167F">
              <w:rPr>
                <w:rFonts w:ascii="Arial" w:hAnsi="Arial" w:cs="Arial"/>
                <w:spacing w:val="-9"/>
              </w:rPr>
              <w:t xml:space="preserve"> </w:t>
            </w:r>
            <w:r w:rsidRPr="0029167F">
              <w:rPr>
                <w:rFonts w:ascii="Arial" w:hAnsi="Arial" w:cs="Arial"/>
                <w:spacing w:val="-1"/>
              </w:rPr>
              <w:t>s</w:t>
            </w:r>
            <w:r w:rsidRPr="0029167F">
              <w:rPr>
                <w:rFonts w:ascii="Arial" w:hAnsi="Arial" w:cs="Arial"/>
                <w:spacing w:val="1"/>
              </w:rPr>
              <w:t>ou</w:t>
            </w:r>
            <w:r w:rsidRPr="0029167F">
              <w:rPr>
                <w:rFonts w:ascii="Arial" w:hAnsi="Arial" w:cs="Arial"/>
                <w:spacing w:val="-1"/>
              </w:rPr>
              <w:t>n</w:t>
            </w:r>
            <w:r w:rsidRPr="0029167F">
              <w:rPr>
                <w:rFonts w:ascii="Arial" w:hAnsi="Arial" w:cs="Arial"/>
                <w:spacing w:val="1"/>
              </w:rPr>
              <w:t>d</w:t>
            </w:r>
            <w:r w:rsidRPr="0029167F">
              <w:rPr>
                <w:rFonts w:ascii="Arial" w:hAnsi="Arial" w:cs="Arial"/>
              </w:rPr>
              <w:t>.</w:t>
            </w:r>
          </w:p>
          <w:p w14:paraId="5ADF6903" w14:textId="77777777" w:rsidR="00097B2A" w:rsidRPr="0029167F" w:rsidRDefault="00000000">
            <w:pPr>
              <w:tabs>
                <w:tab w:val="left" w:pos="820"/>
              </w:tabs>
              <w:spacing w:before="15"/>
              <w:ind w:left="823" w:right="85" w:hanging="360"/>
              <w:rPr>
                <w:rFonts w:ascii="Arial" w:hAnsi="Arial" w:cs="Arial"/>
              </w:rPr>
            </w:pPr>
            <w:r w:rsidRPr="0029167F">
              <w:rPr>
                <w:rFonts w:ascii="Arial" w:hAnsi="Arial" w:cs="Arial"/>
                <w:w w:val="130"/>
              </w:rPr>
              <w:t>•</w:t>
            </w:r>
            <w:r w:rsidRPr="0029167F">
              <w:rPr>
                <w:rFonts w:ascii="Arial" w:hAnsi="Arial" w:cs="Arial"/>
              </w:rPr>
              <w:tab/>
              <w:t>T</w:t>
            </w:r>
            <w:r w:rsidRPr="0029167F">
              <w:rPr>
                <w:rFonts w:ascii="Arial" w:hAnsi="Arial" w:cs="Arial"/>
                <w:spacing w:val="1"/>
              </w:rPr>
              <w:t>h</w:t>
            </w:r>
            <w:r w:rsidRPr="0029167F">
              <w:rPr>
                <w:rFonts w:ascii="Arial" w:hAnsi="Arial" w:cs="Arial"/>
              </w:rPr>
              <w:t>e</w:t>
            </w:r>
            <w:r w:rsidRPr="0029167F">
              <w:rPr>
                <w:rFonts w:ascii="Arial" w:hAnsi="Arial" w:cs="Arial"/>
                <w:spacing w:val="-2"/>
              </w:rPr>
              <w:t xml:space="preserve"> </w:t>
            </w:r>
            <w:r w:rsidRPr="0029167F">
              <w:rPr>
                <w:rFonts w:ascii="Arial" w:hAnsi="Arial" w:cs="Arial"/>
                <w:spacing w:val="1"/>
              </w:rPr>
              <w:t>u</w:t>
            </w:r>
            <w:r w:rsidRPr="0029167F">
              <w:rPr>
                <w:rFonts w:ascii="Arial" w:hAnsi="Arial" w:cs="Arial"/>
                <w:spacing w:val="-1"/>
              </w:rPr>
              <w:t>s</w:t>
            </w:r>
            <w:r w:rsidRPr="0029167F">
              <w:rPr>
                <w:rFonts w:ascii="Arial" w:hAnsi="Arial" w:cs="Arial"/>
              </w:rPr>
              <w:t>e</w:t>
            </w:r>
            <w:r w:rsidRPr="0029167F">
              <w:rPr>
                <w:rFonts w:ascii="Arial" w:hAnsi="Arial" w:cs="Arial"/>
                <w:spacing w:val="-2"/>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3"/>
              </w:rPr>
              <w:t xml:space="preserve"> </w:t>
            </w:r>
            <w:r w:rsidRPr="0029167F">
              <w:rPr>
                <w:rFonts w:ascii="Arial" w:hAnsi="Arial" w:cs="Arial"/>
                <w:spacing w:val="1"/>
              </w:rPr>
              <w:t>f</w:t>
            </w:r>
            <w:r w:rsidRPr="0029167F">
              <w:rPr>
                <w:rFonts w:ascii="Arial" w:hAnsi="Arial" w:cs="Arial"/>
              </w:rPr>
              <w:t>e</w:t>
            </w:r>
            <w:r w:rsidRPr="0029167F">
              <w:rPr>
                <w:rFonts w:ascii="Arial" w:hAnsi="Arial" w:cs="Arial"/>
                <w:spacing w:val="1"/>
              </w:rPr>
              <w:t>m</w:t>
            </w:r>
            <w:r w:rsidRPr="0029167F">
              <w:rPr>
                <w:rFonts w:ascii="Arial" w:hAnsi="Arial" w:cs="Arial"/>
              </w:rPr>
              <w:t>i</w:t>
            </w:r>
            <w:r w:rsidRPr="0029167F">
              <w:rPr>
                <w:rFonts w:ascii="Arial" w:hAnsi="Arial" w:cs="Arial"/>
                <w:spacing w:val="1"/>
              </w:rPr>
              <w:t>n</w:t>
            </w:r>
            <w:r w:rsidRPr="0029167F">
              <w:rPr>
                <w:rFonts w:ascii="Arial" w:hAnsi="Arial" w:cs="Arial"/>
              </w:rPr>
              <w:t>i</w:t>
            </w:r>
            <w:r w:rsidRPr="0029167F">
              <w:rPr>
                <w:rFonts w:ascii="Arial" w:hAnsi="Arial" w:cs="Arial"/>
                <w:spacing w:val="-1"/>
              </w:rPr>
              <w:t>s</w:t>
            </w:r>
            <w:r w:rsidRPr="0029167F">
              <w:rPr>
                <w:rFonts w:ascii="Arial" w:hAnsi="Arial" w:cs="Arial"/>
              </w:rPr>
              <w:t>t</w:t>
            </w:r>
            <w:r w:rsidRPr="0029167F">
              <w:rPr>
                <w:rFonts w:ascii="Arial" w:hAnsi="Arial" w:cs="Arial"/>
                <w:spacing w:val="-7"/>
              </w:rPr>
              <w:t xml:space="preserve"> </w:t>
            </w:r>
            <w:r w:rsidRPr="0029167F">
              <w:rPr>
                <w:rFonts w:ascii="Arial" w:hAnsi="Arial" w:cs="Arial"/>
                <w:spacing w:val="1"/>
              </w:rPr>
              <w:t>ph</w:t>
            </w:r>
            <w:r w:rsidRPr="0029167F">
              <w:rPr>
                <w:rFonts w:ascii="Arial" w:hAnsi="Arial" w:cs="Arial"/>
              </w:rPr>
              <w:t>e</w:t>
            </w:r>
            <w:r w:rsidRPr="0029167F">
              <w:rPr>
                <w:rFonts w:ascii="Arial" w:hAnsi="Arial" w:cs="Arial"/>
                <w:spacing w:val="-1"/>
              </w:rPr>
              <w:t>n</w:t>
            </w:r>
            <w:r w:rsidRPr="0029167F">
              <w:rPr>
                <w:rFonts w:ascii="Arial" w:hAnsi="Arial" w:cs="Arial"/>
                <w:spacing w:val="1"/>
              </w:rPr>
              <w:t>om</w:t>
            </w:r>
            <w:r w:rsidRPr="0029167F">
              <w:rPr>
                <w:rFonts w:ascii="Arial" w:hAnsi="Arial" w:cs="Arial"/>
              </w:rPr>
              <w:t>e</w:t>
            </w:r>
            <w:r w:rsidRPr="0029167F">
              <w:rPr>
                <w:rFonts w:ascii="Arial" w:hAnsi="Arial" w:cs="Arial"/>
                <w:spacing w:val="-1"/>
              </w:rPr>
              <w:t>n</w:t>
            </w:r>
            <w:r w:rsidRPr="0029167F">
              <w:rPr>
                <w:rFonts w:ascii="Arial" w:hAnsi="Arial" w:cs="Arial"/>
                <w:spacing w:val="1"/>
              </w:rPr>
              <w:t>o</w:t>
            </w:r>
            <w:r w:rsidRPr="0029167F">
              <w:rPr>
                <w:rFonts w:ascii="Arial" w:hAnsi="Arial" w:cs="Arial"/>
              </w:rPr>
              <w:t>l</w:t>
            </w:r>
            <w:r w:rsidRPr="0029167F">
              <w:rPr>
                <w:rFonts w:ascii="Arial" w:hAnsi="Arial" w:cs="Arial"/>
                <w:spacing w:val="1"/>
              </w:rPr>
              <w:t>og</w:t>
            </w:r>
            <w:r w:rsidRPr="0029167F">
              <w:rPr>
                <w:rFonts w:ascii="Arial" w:hAnsi="Arial" w:cs="Arial"/>
              </w:rPr>
              <w:t>y</w:t>
            </w:r>
            <w:r w:rsidRPr="0029167F">
              <w:rPr>
                <w:rFonts w:ascii="Arial" w:hAnsi="Arial" w:cs="Arial"/>
                <w:spacing w:val="-12"/>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rPr>
              <w:t>a</w:t>
            </w:r>
            <w:r w:rsidRPr="0029167F">
              <w:rPr>
                <w:rFonts w:ascii="Arial" w:hAnsi="Arial" w:cs="Arial"/>
                <w:spacing w:val="-1"/>
              </w:rPr>
              <w:t>p</w:t>
            </w:r>
            <w:r w:rsidRPr="0029167F">
              <w:rPr>
                <w:rFonts w:ascii="Arial" w:hAnsi="Arial" w:cs="Arial"/>
                <w:spacing w:val="1"/>
              </w:rPr>
              <w:t>pro</w:t>
            </w:r>
            <w:r w:rsidRPr="0029167F">
              <w:rPr>
                <w:rFonts w:ascii="Arial" w:hAnsi="Arial" w:cs="Arial"/>
                <w:spacing w:val="-1"/>
              </w:rPr>
              <w:t>p</w:t>
            </w:r>
            <w:r w:rsidRPr="0029167F">
              <w:rPr>
                <w:rFonts w:ascii="Arial" w:hAnsi="Arial" w:cs="Arial"/>
                <w:spacing w:val="1"/>
              </w:rPr>
              <w:t>r</w:t>
            </w:r>
            <w:r w:rsidRPr="0029167F">
              <w:rPr>
                <w:rFonts w:ascii="Arial" w:hAnsi="Arial" w:cs="Arial"/>
              </w:rPr>
              <w:t>iate</w:t>
            </w:r>
            <w:r w:rsidRPr="0029167F">
              <w:rPr>
                <w:rFonts w:ascii="Arial" w:hAnsi="Arial" w:cs="Arial"/>
                <w:spacing w:val="-8"/>
              </w:rPr>
              <w:t xml:space="preserve"> </w:t>
            </w:r>
            <w:r w:rsidRPr="0029167F">
              <w:rPr>
                <w:rFonts w:ascii="Arial" w:hAnsi="Arial" w:cs="Arial"/>
                <w:spacing w:val="1"/>
              </w:rPr>
              <w:t>fo</w:t>
            </w:r>
            <w:r w:rsidRPr="0029167F">
              <w:rPr>
                <w:rFonts w:ascii="Arial" w:hAnsi="Arial" w:cs="Arial"/>
              </w:rPr>
              <w:t>r</w:t>
            </w:r>
            <w:r w:rsidRPr="0029167F">
              <w:rPr>
                <w:rFonts w:ascii="Arial" w:hAnsi="Arial" w:cs="Arial"/>
                <w:spacing w:val="-3"/>
              </w:rPr>
              <w:t xml:space="preserve"> </w:t>
            </w:r>
            <w:r w:rsidRPr="0029167F">
              <w:rPr>
                <w:rFonts w:ascii="Arial" w:hAnsi="Arial" w:cs="Arial"/>
              </w:rPr>
              <w:t>e</w:t>
            </w:r>
            <w:r w:rsidRPr="0029167F">
              <w:rPr>
                <w:rFonts w:ascii="Arial" w:hAnsi="Arial" w:cs="Arial"/>
                <w:spacing w:val="1"/>
              </w:rPr>
              <w:t>xp</w:t>
            </w:r>
            <w:r w:rsidRPr="0029167F">
              <w:rPr>
                <w:rFonts w:ascii="Arial" w:hAnsi="Arial" w:cs="Arial"/>
              </w:rPr>
              <w:t>l</w:t>
            </w:r>
            <w:r w:rsidRPr="0029167F">
              <w:rPr>
                <w:rFonts w:ascii="Arial" w:hAnsi="Arial" w:cs="Arial"/>
                <w:spacing w:val="-1"/>
              </w:rPr>
              <w:t>o</w:t>
            </w:r>
            <w:r w:rsidRPr="0029167F">
              <w:rPr>
                <w:rFonts w:ascii="Arial" w:hAnsi="Arial" w:cs="Arial"/>
                <w:spacing w:val="-2"/>
              </w:rPr>
              <w:t>r</w:t>
            </w:r>
            <w:r w:rsidRPr="0029167F">
              <w:rPr>
                <w:rFonts w:ascii="Arial" w:hAnsi="Arial" w:cs="Arial"/>
              </w:rPr>
              <w:t>i</w:t>
            </w:r>
            <w:r w:rsidRPr="0029167F">
              <w:rPr>
                <w:rFonts w:ascii="Arial" w:hAnsi="Arial" w:cs="Arial"/>
                <w:spacing w:val="1"/>
              </w:rPr>
              <w:t>n</w:t>
            </w:r>
            <w:r w:rsidRPr="0029167F">
              <w:rPr>
                <w:rFonts w:ascii="Arial" w:hAnsi="Arial" w:cs="Arial"/>
              </w:rPr>
              <w:t>g</w:t>
            </w:r>
            <w:r w:rsidRPr="0029167F">
              <w:rPr>
                <w:rFonts w:ascii="Arial" w:hAnsi="Arial" w:cs="Arial"/>
                <w:spacing w:val="-7"/>
              </w:rPr>
              <w:t xml:space="preserve"> </w:t>
            </w:r>
            <w:r w:rsidRPr="0029167F">
              <w:rPr>
                <w:rFonts w:ascii="Arial" w:hAnsi="Arial" w:cs="Arial"/>
                <w:spacing w:val="-1"/>
              </w:rPr>
              <w:t>s</w:t>
            </w:r>
            <w:r w:rsidRPr="0029167F">
              <w:rPr>
                <w:rFonts w:ascii="Arial" w:hAnsi="Arial" w:cs="Arial"/>
                <w:spacing w:val="1"/>
              </w:rPr>
              <w:t>ub</w:t>
            </w:r>
            <w:r w:rsidRPr="0029167F">
              <w:rPr>
                <w:rFonts w:ascii="Arial" w:hAnsi="Arial" w:cs="Arial"/>
              </w:rPr>
              <w:t>jecti</w:t>
            </w:r>
            <w:r w:rsidRPr="0029167F">
              <w:rPr>
                <w:rFonts w:ascii="Arial" w:hAnsi="Arial" w:cs="Arial"/>
                <w:spacing w:val="1"/>
              </w:rPr>
              <w:t>v</w:t>
            </w:r>
            <w:r w:rsidRPr="0029167F">
              <w:rPr>
                <w:rFonts w:ascii="Arial" w:hAnsi="Arial" w:cs="Arial"/>
              </w:rPr>
              <w:t>e</w:t>
            </w:r>
            <w:r w:rsidRPr="0029167F">
              <w:rPr>
                <w:rFonts w:ascii="Arial" w:hAnsi="Arial" w:cs="Arial"/>
                <w:spacing w:val="-7"/>
              </w:rPr>
              <w:t xml:space="preserve"> </w:t>
            </w:r>
            <w:r w:rsidRPr="0029167F">
              <w:rPr>
                <w:rFonts w:ascii="Arial" w:hAnsi="Arial" w:cs="Arial"/>
              </w:rPr>
              <w:t>e</w:t>
            </w:r>
            <w:r w:rsidRPr="0029167F">
              <w:rPr>
                <w:rFonts w:ascii="Arial" w:hAnsi="Arial" w:cs="Arial"/>
                <w:spacing w:val="-1"/>
              </w:rPr>
              <w:t>x</w:t>
            </w:r>
            <w:r w:rsidRPr="0029167F">
              <w:rPr>
                <w:rFonts w:ascii="Arial" w:hAnsi="Arial" w:cs="Arial"/>
                <w:spacing w:val="1"/>
              </w:rPr>
              <w:t>p</w:t>
            </w:r>
            <w:r w:rsidRPr="0029167F">
              <w:rPr>
                <w:rFonts w:ascii="Arial" w:hAnsi="Arial" w:cs="Arial"/>
              </w:rPr>
              <w:t>e</w:t>
            </w:r>
            <w:r w:rsidRPr="0029167F">
              <w:rPr>
                <w:rFonts w:ascii="Arial" w:hAnsi="Arial" w:cs="Arial"/>
                <w:spacing w:val="1"/>
              </w:rPr>
              <w:t>r</w:t>
            </w:r>
            <w:r w:rsidRPr="0029167F">
              <w:rPr>
                <w:rFonts w:ascii="Arial" w:hAnsi="Arial" w:cs="Arial"/>
              </w:rPr>
              <w:t>ie</w:t>
            </w:r>
            <w:r w:rsidRPr="0029167F">
              <w:rPr>
                <w:rFonts w:ascii="Arial" w:hAnsi="Arial" w:cs="Arial"/>
                <w:spacing w:val="1"/>
              </w:rPr>
              <w:t>n</w:t>
            </w:r>
            <w:r w:rsidRPr="0029167F">
              <w:rPr>
                <w:rFonts w:ascii="Arial" w:hAnsi="Arial" w:cs="Arial"/>
              </w:rPr>
              <w:t>c</w:t>
            </w:r>
            <w:r w:rsidRPr="0029167F">
              <w:rPr>
                <w:rFonts w:ascii="Arial" w:hAnsi="Arial" w:cs="Arial"/>
                <w:spacing w:val="1"/>
              </w:rPr>
              <w:t>e</w:t>
            </w:r>
            <w:r w:rsidRPr="0029167F">
              <w:rPr>
                <w:rFonts w:ascii="Arial" w:hAnsi="Arial" w:cs="Arial"/>
                <w:spacing w:val="-1"/>
              </w:rPr>
              <w:t>s</w:t>
            </w:r>
            <w:r w:rsidRPr="0029167F">
              <w:rPr>
                <w:rFonts w:ascii="Arial" w:hAnsi="Arial" w:cs="Arial"/>
              </w:rPr>
              <w:t>,</w:t>
            </w:r>
            <w:r w:rsidRPr="0029167F">
              <w:rPr>
                <w:rFonts w:ascii="Arial" w:hAnsi="Arial" w:cs="Arial"/>
                <w:spacing w:val="-9"/>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m</w:t>
            </w:r>
            <w:r w:rsidRPr="0029167F">
              <w:rPr>
                <w:rFonts w:ascii="Arial" w:hAnsi="Arial" w:cs="Arial"/>
              </w:rPr>
              <w:t>atic a</w:t>
            </w:r>
            <w:r w:rsidRPr="0029167F">
              <w:rPr>
                <w:rFonts w:ascii="Arial" w:hAnsi="Arial" w:cs="Arial"/>
                <w:spacing w:val="1"/>
              </w:rPr>
              <w:t>n</w:t>
            </w:r>
            <w:r w:rsidRPr="0029167F">
              <w:rPr>
                <w:rFonts w:ascii="Arial" w:hAnsi="Arial" w:cs="Arial"/>
              </w:rPr>
              <w:t>al</w:t>
            </w:r>
            <w:r w:rsidRPr="0029167F">
              <w:rPr>
                <w:rFonts w:ascii="Arial" w:hAnsi="Arial" w:cs="Arial"/>
                <w:spacing w:val="1"/>
              </w:rPr>
              <w:t>y</w:t>
            </w:r>
            <w:r w:rsidRPr="0029167F">
              <w:rPr>
                <w:rFonts w:ascii="Arial" w:hAnsi="Arial" w:cs="Arial"/>
                <w:spacing w:val="-1"/>
              </w:rPr>
              <w:t>s</w:t>
            </w:r>
            <w:r w:rsidRPr="0029167F">
              <w:rPr>
                <w:rFonts w:ascii="Arial" w:hAnsi="Arial" w:cs="Arial"/>
              </w:rPr>
              <w:t>is</w:t>
            </w:r>
            <w:r w:rsidRPr="0029167F">
              <w:rPr>
                <w:rFonts w:ascii="Arial" w:hAnsi="Arial" w:cs="Arial"/>
                <w:spacing w:val="-7"/>
              </w:rPr>
              <w:t xml:space="preserve"> </w:t>
            </w:r>
            <w:r w:rsidRPr="0029167F">
              <w:rPr>
                <w:rFonts w:ascii="Arial" w:hAnsi="Arial" w:cs="Arial"/>
                <w:spacing w:val="1"/>
              </w:rPr>
              <w:t>f</w:t>
            </w:r>
            <w:r w:rsidRPr="0029167F">
              <w:rPr>
                <w:rFonts w:ascii="Arial" w:hAnsi="Arial" w:cs="Arial"/>
                <w:spacing w:val="2"/>
              </w:rPr>
              <w:t>o</w:t>
            </w:r>
            <w:r w:rsidRPr="0029167F">
              <w:rPr>
                <w:rFonts w:ascii="Arial" w:hAnsi="Arial" w:cs="Arial"/>
              </w:rPr>
              <w:t>ll</w:t>
            </w:r>
            <w:r w:rsidRPr="0029167F">
              <w:rPr>
                <w:rFonts w:ascii="Arial" w:hAnsi="Arial" w:cs="Arial"/>
                <w:spacing w:val="1"/>
              </w:rPr>
              <w:t>o</w:t>
            </w:r>
            <w:r w:rsidRPr="0029167F">
              <w:rPr>
                <w:rFonts w:ascii="Arial" w:hAnsi="Arial" w:cs="Arial"/>
              </w:rPr>
              <w:t>ws</w:t>
            </w:r>
            <w:r w:rsidRPr="0029167F">
              <w:rPr>
                <w:rFonts w:ascii="Arial" w:hAnsi="Arial" w:cs="Arial"/>
                <w:spacing w:val="-6"/>
              </w:rPr>
              <w:t xml:space="preserve"> </w:t>
            </w:r>
            <w:r w:rsidRPr="0029167F">
              <w:rPr>
                <w:rFonts w:ascii="Arial" w:hAnsi="Arial" w:cs="Arial"/>
                <w:spacing w:val="1"/>
              </w:rPr>
              <w:t>r</w:t>
            </w:r>
            <w:r w:rsidRPr="0029167F">
              <w:rPr>
                <w:rFonts w:ascii="Arial" w:hAnsi="Arial" w:cs="Arial"/>
              </w:rPr>
              <w:t>i</w:t>
            </w:r>
            <w:r w:rsidRPr="0029167F">
              <w:rPr>
                <w:rFonts w:ascii="Arial" w:hAnsi="Arial" w:cs="Arial"/>
                <w:spacing w:val="1"/>
              </w:rPr>
              <w:t>gorou</w:t>
            </w:r>
            <w:r w:rsidRPr="0029167F">
              <w:rPr>
                <w:rFonts w:ascii="Arial" w:hAnsi="Arial" w:cs="Arial"/>
              </w:rPr>
              <w:t>s</w:t>
            </w:r>
            <w:r w:rsidRPr="0029167F">
              <w:rPr>
                <w:rFonts w:ascii="Arial" w:hAnsi="Arial" w:cs="Arial"/>
                <w:spacing w:val="-10"/>
              </w:rPr>
              <w:t xml:space="preserve"> </w:t>
            </w:r>
            <w:r w:rsidRPr="0029167F">
              <w:rPr>
                <w:rFonts w:ascii="Arial" w:hAnsi="Arial" w:cs="Arial"/>
                <w:spacing w:val="1"/>
              </w:rPr>
              <w:t>q</w:t>
            </w:r>
            <w:r w:rsidRPr="0029167F">
              <w:rPr>
                <w:rFonts w:ascii="Arial" w:hAnsi="Arial" w:cs="Arial"/>
                <w:spacing w:val="3"/>
              </w:rPr>
              <w:t>u</w:t>
            </w:r>
            <w:r w:rsidRPr="0029167F">
              <w:rPr>
                <w:rFonts w:ascii="Arial" w:hAnsi="Arial" w:cs="Arial"/>
              </w:rPr>
              <w:t>a</w:t>
            </w:r>
            <w:r w:rsidRPr="0029167F">
              <w:rPr>
                <w:rFonts w:ascii="Arial" w:hAnsi="Arial" w:cs="Arial"/>
                <w:spacing w:val="-2"/>
              </w:rPr>
              <w:t>l</w:t>
            </w:r>
            <w:r w:rsidRPr="0029167F">
              <w:rPr>
                <w:rFonts w:ascii="Arial" w:hAnsi="Arial" w:cs="Arial"/>
              </w:rPr>
              <w:t>itati</w:t>
            </w:r>
            <w:r w:rsidRPr="0029167F">
              <w:rPr>
                <w:rFonts w:ascii="Arial" w:hAnsi="Arial" w:cs="Arial"/>
                <w:spacing w:val="1"/>
              </w:rPr>
              <w:t>v</w:t>
            </w:r>
            <w:r w:rsidRPr="0029167F">
              <w:rPr>
                <w:rFonts w:ascii="Arial" w:hAnsi="Arial" w:cs="Arial"/>
              </w:rPr>
              <w:t>e</w:t>
            </w:r>
            <w:r w:rsidRPr="0029167F">
              <w:rPr>
                <w:rFonts w:ascii="Arial" w:hAnsi="Arial" w:cs="Arial"/>
                <w:spacing w:val="-7"/>
              </w:rPr>
              <w:t xml:space="preserve"> </w:t>
            </w:r>
            <w:r w:rsidRPr="0029167F">
              <w:rPr>
                <w:rFonts w:ascii="Arial" w:hAnsi="Arial" w:cs="Arial"/>
                <w:spacing w:val="-1"/>
              </w:rPr>
              <w:t>s</w:t>
            </w:r>
            <w:r w:rsidRPr="0029167F">
              <w:rPr>
                <w:rFonts w:ascii="Arial" w:hAnsi="Arial" w:cs="Arial"/>
              </w:rPr>
              <w:t>ta</w:t>
            </w:r>
            <w:r w:rsidRPr="0029167F">
              <w:rPr>
                <w:rFonts w:ascii="Arial" w:hAnsi="Arial" w:cs="Arial"/>
                <w:spacing w:val="1"/>
              </w:rPr>
              <w:t>nd</w:t>
            </w:r>
            <w:r w:rsidRPr="0029167F">
              <w:rPr>
                <w:rFonts w:ascii="Arial" w:hAnsi="Arial" w:cs="Arial"/>
              </w:rPr>
              <w:t>a</w:t>
            </w:r>
            <w:r w:rsidRPr="0029167F">
              <w:rPr>
                <w:rFonts w:ascii="Arial" w:hAnsi="Arial" w:cs="Arial"/>
                <w:spacing w:val="1"/>
              </w:rPr>
              <w:t>rd</w:t>
            </w:r>
            <w:r w:rsidRPr="0029167F">
              <w:rPr>
                <w:rFonts w:ascii="Arial" w:hAnsi="Arial" w:cs="Arial"/>
                <w:spacing w:val="-1"/>
              </w:rPr>
              <w:t>s</w:t>
            </w:r>
            <w:r w:rsidRPr="0029167F">
              <w:rPr>
                <w:rFonts w:ascii="Arial" w:hAnsi="Arial" w:cs="Arial"/>
              </w:rPr>
              <w:t>.</w:t>
            </w:r>
            <w:r w:rsidRPr="0029167F">
              <w:rPr>
                <w:rFonts w:ascii="Arial" w:hAnsi="Arial" w:cs="Arial"/>
                <w:spacing w:val="-6"/>
              </w:rPr>
              <w:t xml:space="preserve"> </w:t>
            </w:r>
            <w:r w:rsidRPr="0029167F">
              <w:rPr>
                <w:rFonts w:ascii="Arial" w:hAnsi="Arial" w:cs="Arial"/>
              </w:rPr>
              <w:t>H</w:t>
            </w:r>
            <w:r w:rsidRPr="0029167F">
              <w:rPr>
                <w:rFonts w:ascii="Arial" w:hAnsi="Arial" w:cs="Arial"/>
                <w:spacing w:val="1"/>
              </w:rPr>
              <w:t>o</w:t>
            </w:r>
            <w:r w:rsidRPr="0029167F">
              <w:rPr>
                <w:rFonts w:ascii="Arial" w:hAnsi="Arial" w:cs="Arial"/>
              </w:rPr>
              <w:t>we</w:t>
            </w:r>
            <w:r w:rsidRPr="0029167F">
              <w:rPr>
                <w:rFonts w:ascii="Arial" w:hAnsi="Arial" w:cs="Arial"/>
                <w:spacing w:val="2"/>
              </w:rPr>
              <w:t>v</w:t>
            </w:r>
            <w:r w:rsidRPr="0029167F">
              <w:rPr>
                <w:rFonts w:ascii="Arial" w:hAnsi="Arial" w:cs="Arial"/>
              </w:rPr>
              <w:t>e</w:t>
            </w:r>
            <w:r w:rsidRPr="0029167F">
              <w:rPr>
                <w:rFonts w:ascii="Arial" w:hAnsi="Arial" w:cs="Arial"/>
                <w:spacing w:val="1"/>
              </w:rPr>
              <w:t>r</w:t>
            </w:r>
            <w:r w:rsidRPr="0029167F">
              <w:rPr>
                <w:rFonts w:ascii="Arial" w:hAnsi="Arial" w:cs="Arial"/>
              </w:rPr>
              <w:t>,</w:t>
            </w:r>
            <w:r w:rsidRPr="0029167F">
              <w:rPr>
                <w:rFonts w:ascii="Arial" w:hAnsi="Arial" w:cs="Arial"/>
                <w:spacing w:val="-10"/>
              </w:rPr>
              <w:t xml:space="preserve"> </w:t>
            </w:r>
            <w:r w:rsidRPr="0029167F">
              <w:rPr>
                <w:rFonts w:ascii="Arial" w:hAnsi="Arial" w:cs="Arial"/>
                <w:spacing w:val="-1"/>
              </w:rPr>
              <w:t>m</w:t>
            </w:r>
            <w:r w:rsidRPr="0029167F">
              <w:rPr>
                <w:rFonts w:ascii="Arial" w:hAnsi="Arial" w:cs="Arial"/>
              </w:rPr>
              <w:t>y</w:t>
            </w:r>
            <w:r w:rsidRPr="0029167F">
              <w:rPr>
                <w:rFonts w:ascii="Arial" w:hAnsi="Arial" w:cs="Arial"/>
                <w:spacing w:val="-2"/>
              </w:rPr>
              <w:t xml:space="preserve"> </w:t>
            </w:r>
            <w:r w:rsidRPr="0029167F">
              <w:rPr>
                <w:rFonts w:ascii="Arial" w:hAnsi="Arial" w:cs="Arial"/>
                <w:spacing w:val="1"/>
              </w:rPr>
              <w:t>qu</w:t>
            </w:r>
            <w:r w:rsidRPr="0029167F">
              <w:rPr>
                <w:rFonts w:ascii="Arial" w:hAnsi="Arial" w:cs="Arial"/>
              </w:rPr>
              <w:t>est</w:t>
            </w:r>
            <w:r w:rsidRPr="0029167F">
              <w:rPr>
                <w:rFonts w:ascii="Arial" w:hAnsi="Arial" w:cs="Arial"/>
                <w:spacing w:val="-1"/>
              </w:rPr>
              <w:t>i</w:t>
            </w:r>
            <w:r w:rsidRPr="0029167F">
              <w:rPr>
                <w:rFonts w:ascii="Arial" w:hAnsi="Arial" w:cs="Arial"/>
                <w:spacing w:val="1"/>
              </w:rPr>
              <w:t>o</w:t>
            </w:r>
            <w:r w:rsidRPr="0029167F">
              <w:rPr>
                <w:rFonts w:ascii="Arial" w:hAnsi="Arial" w:cs="Arial"/>
              </w:rPr>
              <w:t>n</w:t>
            </w:r>
            <w:r w:rsidRPr="0029167F">
              <w:rPr>
                <w:rFonts w:ascii="Arial" w:hAnsi="Arial" w:cs="Arial"/>
                <w:spacing w:val="-6"/>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rPr>
              <w:t>w</w:t>
            </w:r>
            <w:r w:rsidRPr="0029167F">
              <w:rPr>
                <w:rFonts w:ascii="Arial" w:hAnsi="Arial" w:cs="Arial"/>
                <w:spacing w:val="1"/>
              </w:rPr>
              <w:t>h</w:t>
            </w:r>
            <w:r w:rsidRPr="0029167F">
              <w:rPr>
                <w:rFonts w:ascii="Arial" w:hAnsi="Arial" w:cs="Arial"/>
              </w:rPr>
              <w:t>et</w:t>
            </w:r>
            <w:r w:rsidRPr="0029167F">
              <w:rPr>
                <w:rFonts w:ascii="Arial" w:hAnsi="Arial" w:cs="Arial"/>
                <w:spacing w:val="1"/>
              </w:rPr>
              <w:t>h</w:t>
            </w:r>
            <w:r w:rsidRPr="0029167F">
              <w:rPr>
                <w:rFonts w:ascii="Arial" w:hAnsi="Arial" w:cs="Arial"/>
              </w:rPr>
              <w:t>er</w:t>
            </w:r>
            <w:r w:rsidRPr="0029167F">
              <w:rPr>
                <w:rFonts w:ascii="Arial" w:hAnsi="Arial" w:cs="Arial"/>
                <w:spacing w:val="-7"/>
              </w:rPr>
              <w:t xml:space="preserve"> </w:t>
            </w:r>
            <w:r w:rsidRPr="0029167F">
              <w:rPr>
                <w:rFonts w:ascii="Arial" w:hAnsi="Arial" w:cs="Arial"/>
                <w:spacing w:val="1"/>
              </w:rPr>
              <w:t>qu</w:t>
            </w:r>
            <w:r w:rsidRPr="0029167F">
              <w:rPr>
                <w:rFonts w:ascii="Arial" w:hAnsi="Arial" w:cs="Arial"/>
              </w:rPr>
              <w:t>alitati</w:t>
            </w:r>
            <w:r w:rsidRPr="0029167F">
              <w:rPr>
                <w:rFonts w:ascii="Arial" w:hAnsi="Arial" w:cs="Arial"/>
                <w:spacing w:val="1"/>
              </w:rPr>
              <w:t>v</w:t>
            </w:r>
            <w:r w:rsidRPr="0029167F">
              <w:rPr>
                <w:rFonts w:ascii="Arial" w:hAnsi="Arial" w:cs="Arial"/>
              </w:rPr>
              <w:t>e</w:t>
            </w:r>
            <w:r w:rsidRPr="0029167F">
              <w:rPr>
                <w:rFonts w:ascii="Arial" w:hAnsi="Arial" w:cs="Arial"/>
                <w:spacing w:val="-7"/>
              </w:rPr>
              <w:t xml:space="preserve"> </w:t>
            </w:r>
            <w:r w:rsidRPr="0029167F">
              <w:rPr>
                <w:rFonts w:ascii="Arial" w:hAnsi="Arial" w:cs="Arial"/>
                <w:spacing w:val="1"/>
              </w:rPr>
              <w:t>r</w:t>
            </w:r>
            <w:r w:rsidRPr="0029167F">
              <w:rPr>
                <w:rFonts w:ascii="Arial" w:hAnsi="Arial" w:cs="Arial"/>
              </w:rPr>
              <w:t>esea</w:t>
            </w:r>
            <w:r w:rsidRPr="0029167F">
              <w:rPr>
                <w:rFonts w:ascii="Arial" w:hAnsi="Arial" w:cs="Arial"/>
                <w:spacing w:val="1"/>
              </w:rPr>
              <w:t>r</w:t>
            </w:r>
            <w:r w:rsidRPr="0029167F">
              <w:rPr>
                <w:rFonts w:ascii="Arial" w:hAnsi="Arial" w:cs="Arial"/>
              </w:rPr>
              <w:t>c</w:t>
            </w:r>
            <w:r w:rsidRPr="0029167F">
              <w:rPr>
                <w:rFonts w:ascii="Arial" w:hAnsi="Arial" w:cs="Arial"/>
                <w:spacing w:val="1"/>
              </w:rPr>
              <w:t>h</w:t>
            </w:r>
            <w:r w:rsidRPr="0029167F">
              <w:rPr>
                <w:rFonts w:ascii="Arial" w:hAnsi="Arial" w:cs="Arial"/>
              </w:rPr>
              <w:t xml:space="preserve">, </w:t>
            </w:r>
            <w:r w:rsidRPr="0029167F">
              <w:rPr>
                <w:rFonts w:ascii="Arial" w:hAnsi="Arial" w:cs="Arial"/>
                <w:spacing w:val="1"/>
              </w:rPr>
              <w:t>p</w:t>
            </w:r>
            <w:r w:rsidRPr="0029167F">
              <w:rPr>
                <w:rFonts w:ascii="Arial" w:hAnsi="Arial" w:cs="Arial"/>
              </w:rPr>
              <w:t>a</w:t>
            </w:r>
            <w:r w:rsidRPr="0029167F">
              <w:rPr>
                <w:rFonts w:ascii="Arial" w:hAnsi="Arial" w:cs="Arial"/>
                <w:spacing w:val="1"/>
              </w:rPr>
              <w:t>r</w:t>
            </w:r>
            <w:r w:rsidRPr="0029167F">
              <w:rPr>
                <w:rFonts w:ascii="Arial" w:hAnsi="Arial" w:cs="Arial"/>
              </w:rPr>
              <w:t>tic</w:t>
            </w:r>
            <w:r w:rsidRPr="0029167F">
              <w:rPr>
                <w:rFonts w:ascii="Arial" w:hAnsi="Arial" w:cs="Arial"/>
                <w:spacing w:val="1"/>
              </w:rPr>
              <w:t>u</w:t>
            </w:r>
            <w:r w:rsidRPr="0029167F">
              <w:rPr>
                <w:rFonts w:ascii="Arial" w:hAnsi="Arial" w:cs="Arial"/>
              </w:rPr>
              <w:t>la</w:t>
            </w:r>
            <w:r w:rsidRPr="0029167F">
              <w:rPr>
                <w:rFonts w:ascii="Arial" w:hAnsi="Arial" w:cs="Arial"/>
                <w:spacing w:val="1"/>
              </w:rPr>
              <w:t>r</w:t>
            </w:r>
            <w:r w:rsidRPr="0029167F">
              <w:rPr>
                <w:rFonts w:ascii="Arial" w:hAnsi="Arial" w:cs="Arial"/>
              </w:rPr>
              <w:t>ly</w:t>
            </w:r>
            <w:r w:rsidRPr="0029167F">
              <w:rPr>
                <w:rFonts w:ascii="Arial" w:hAnsi="Arial" w:cs="Arial"/>
                <w:spacing w:val="-8"/>
              </w:rPr>
              <w:t xml:space="preserve"> </w:t>
            </w:r>
            <w:r w:rsidRPr="0029167F">
              <w:rPr>
                <w:rFonts w:ascii="Arial" w:hAnsi="Arial" w:cs="Arial"/>
                <w:spacing w:val="-1"/>
              </w:rPr>
              <w:t>p</w:t>
            </w:r>
            <w:r w:rsidRPr="0029167F">
              <w:rPr>
                <w:rFonts w:ascii="Arial" w:hAnsi="Arial" w:cs="Arial"/>
                <w:spacing w:val="1"/>
              </w:rPr>
              <w:t>h</w:t>
            </w:r>
            <w:r w:rsidRPr="0029167F">
              <w:rPr>
                <w:rFonts w:ascii="Arial" w:hAnsi="Arial" w:cs="Arial"/>
              </w:rPr>
              <w:t>e</w:t>
            </w:r>
            <w:r w:rsidRPr="0029167F">
              <w:rPr>
                <w:rFonts w:ascii="Arial" w:hAnsi="Arial" w:cs="Arial"/>
                <w:spacing w:val="1"/>
              </w:rPr>
              <w:t>n</w:t>
            </w:r>
            <w:r w:rsidRPr="0029167F">
              <w:rPr>
                <w:rFonts w:ascii="Arial" w:hAnsi="Arial" w:cs="Arial"/>
                <w:spacing w:val="-1"/>
              </w:rPr>
              <w:t>o</w:t>
            </w:r>
            <w:r w:rsidRPr="0029167F">
              <w:rPr>
                <w:rFonts w:ascii="Arial" w:hAnsi="Arial" w:cs="Arial"/>
                <w:spacing w:val="1"/>
              </w:rPr>
              <w:t>m</w:t>
            </w:r>
            <w:r w:rsidRPr="0029167F">
              <w:rPr>
                <w:rFonts w:ascii="Arial" w:hAnsi="Arial" w:cs="Arial"/>
                <w:spacing w:val="2"/>
              </w:rPr>
              <w:t>e</w:t>
            </w:r>
            <w:r w:rsidRPr="0029167F">
              <w:rPr>
                <w:rFonts w:ascii="Arial" w:hAnsi="Arial" w:cs="Arial"/>
                <w:spacing w:val="1"/>
              </w:rPr>
              <w:t>no</w:t>
            </w:r>
            <w:r w:rsidRPr="0029167F">
              <w:rPr>
                <w:rFonts w:ascii="Arial" w:hAnsi="Arial" w:cs="Arial"/>
              </w:rPr>
              <w:t>l</w:t>
            </w:r>
            <w:r w:rsidRPr="0029167F">
              <w:rPr>
                <w:rFonts w:ascii="Arial" w:hAnsi="Arial" w:cs="Arial"/>
                <w:spacing w:val="-1"/>
              </w:rPr>
              <w:t>o</w:t>
            </w:r>
            <w:r w:rsidRPr="0029167F">
              <w:rPr>
                <w:rFonts w:ascii="Arial" w:hAnsi="Arial" w:cs="Arial"/>
                <w:spacing w:val="1"/>
              </w:rPr>
              <w:t>gy</w:t>
            </w:r>
            <w:r w:rsidRPr="0029167F">
              <w:rPr>
                <w:rFonts w:ascii="Arial" w:hAnsi="Arial" w:cs="Arial"/>
              </w:rPr>
              <w:t>,</w:t>
            </w:r>
            <w:r w:rsidRPr="0029167F">
              <w:rPr>
                <w:rFonts w:ascii="Arial" w:hAnsi="Arial" w:cs="Arial"/>
                <w:spacing w:val="-15"/>
              </w:rPr>
              <w:t xml:space="preserve"> </w:t>
            </w:r>
            <w:r w:rsidRPr="0029167F">
              <w:rPr>
                <w:rFonts w:ascii="Arial" w:hAnsi="Arial" w:cs="Arial"/>
                <w:spacing w:val="-2"/>
              </w:rPr>
              <w:t>r</w:t>
            </w:r>
            <w:r w:rsidRPr="0029167F">
              <w:rPr>
                <w:rFonts w:ascii="Arial" w:hAnsi="Arial" w:cs="Arial"/>
              </w:rPr>
              <w:t>e</w:t>
            </w:r>
            <w:r w:rsidRPr="0029167F">
              <w:rPr>
                <w:rFonts w:ascii="Arial" w:hAnsi="Arial" w:cs="Arial"/>
                <w:spacing w:val="1"/>
              </w:rPr>
              <w:t>qu</w:t>
            </w:r>
            <w:r w:rsidRPr="0029167F">
              <w:rPr>
                <w:rFonts w:ascii="Arial" w:hAnsi="Arial" w:cs="Arial"/>
              </w:rPr>
              <w:t>ires</w:t>
            </w:r>
            <w:r w:rsidRPr="0029167F">
              <w:rPr>
                <w:rFonts w:ascii="Arial" w:hAnsi="Arial" w:cs="Arial"/>
                <w:spacing w:val="-6"/>
              </w:rPr>
              <w:t xml:space="preserve"> </w:t>
            </w:r>
            <w:r w:rsidRPr="0029167F">
              <w:rPr>
                <w:rFonts w:ascii="Arial" w:hAnsi="Arial" w:cs="Arial"/>
              </w:rPr>
              <w:t>j</w:t>
            </w:r>
            <w:r w:rsidRPr="0029167F">
              <w:rPr>
                <w:rFonts w:ascii="Arial" w:hAnsi="Arial" w:cs="Arial"/>
                <w:spacing w:val="1"/>
              </w:rPr>
              <w:t>u</w:t>
            </w:r>
            <w:r w:rsidRPr="0029167F">
              <w:rPr>
                <w:rFonts w:ascii="Arial" w:hAnsi="Arial" w:cs="Arial"/>
                <w:spacing w:val="-1"/>
              </w:rPr>
              <w:t>s</w:t>
            </w:r>
            <w:r w:rsidRPr="0029167F">
              <w:rPr>
                <w:rFonts w:ascii="Arial" w:hAnsi="Arial" w:cs="Arial"/>
              </w:rPr>
              <w:t>tificati</w:t>
            </w:r>
            <w:r w:rsidRPr="0029167F">
              <w:rPr>
                <w:rFonts w:ascii="Arial" w:hAnsi="Arial" w:cs="Arial"/>
                <w:spacing w:val="1"/>
              </w:rPr>
              <w:t>o</w:t>
            </w:r>
            <w:r w:rsidRPr="0029167F">
              <w:rPr>
                <w:rFonts w:ascii="Arial" w:hAnsi="Arial" w:cs="Arial"/>
              </w:rPr>
              <w:t>n</w:t>
            </w:r>
            <w:r w:rsidRPr="0029167F">
              <w:rPr>
                <w:rFonts w:ascii="Arial" w:hAnsi="Arial" w:cs="Arial"/>
                <w:spacing w:val="-9"/>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3"/>
              </w:rPr>
              <w:t xml:space="preserve"> </w:t>
            </w:r>
            <w:r w:rsidRPr="0029167F">
              <w:rPr>
                <w:rFonts w:ascii="Arial" w:hAnsi="Arial" w:cs="Arial"/>
                <w:spacing w:val="1"/>
              </w:rPr>
              <w:t>po</w:t>
            </w:r>
            <w:r w:rsidRPr="0029167F">
              <w:rPr>
                <w:rFonts w:ascii="Arial" w:hAnsi="Arial" w:cs="Arial"/>
                <w:spacing w:val="-1"/>
              </w:rPr>
              <w:t>p</w:t>
            </w:r>
            <w:r w:rsidRPr="0029167F">
              <w:rPr>
                <w:rFonts w:ascii="Arial" w:hAnsi="Arial" w:cs="Arial"/>
                <w:spacing w:val="1"/>
              </w:rPr>
              <w:t>u</w:t>
            </w:r>
            <w:r w:rsidRPr="0029167F">
              <w:rPr>
                <w:rFonts w:ascii="Arial" w:hAnsi="Arial" w:cs="Arial"/>
              </w:rPr>
              <w:t>lati</w:t>
            </w:r>
            <w:r w:rsidRPr="0029167F">
              <w:rPr>
                <w:rFonts w:ascii="Arial" w:hAnsi="Arial" w:cs="Arial"/>
                <w:spacing w:val="1"/>
              </w:rPr>
              <w:t>o</w:t>
            </w:r>
            <w:r w:rsidRPr="0029167F">
              <w:rPr>
                <w:rFonts w:ascii="Arial" w:hAnsi="Arial" w:cs="Arial"/>
              </w:rPr>
              <w:t>n</w:t>
            </w:r>
            <w:r w:rsidRPr="0029167F">
              <w:rPr>
                <w:rFonts w:ascii="Arial" w:hAnsi="Arial" w:cs="Arial"/>
                <w:spacing w:val="-8"/>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4"/>
              </w:rPr>
              <w:t xml:space="preserve"> </w:t>
            </w:r>
            <w:r w:rsidRPr="0029167F">
              <w:rPr>
                <w:rFonts w:ascii="Arial" w:hAnsi="Arial" w:cs="Arial"/>
                <w:spacing w:val="-1"/>
              </w:rPr>
              <w:t>s</w:t>
            </w:r>
            <w:r w:rsidRPr="0029167F">
              <w:rPr>
                <w:rFonts w:ascii="Arial" w:hAnsi="Arial" w:cs="Arial"/>
              </w:rPr>
              <w:t>a</w:t>
            </w:r>
            <w:r w:rsidRPr="0029167F">
              <w:rPr>
                <w:rFonts w:ascii="Arial" w:hAnsi="Arial" w:cs="Arial"/>
                <w:spacing w:val="1"/>
              </w:rPr>
              <w:t>mp</w:t>
            </w:r>
            <w:r w:rsidRPr="0029167F">
              <w:rPr>
                <w:rFonts w:ascii="Arial" w:hAnsi="Arial" w:cs="Arial"/>
              </w:rPr>
              <w:t xml:space="preserve">le? </w:t>
            </w:r>
            <w:r w:rsidRPr="0029167F">
              <w:rPr>
                <w:rFonts w:ascii="Arial" w:hAnsi="Arial" w:cs="Arial"/>
                <w:spacing w:val="1"/>
              </w:rPr>
              <w:t>I</w:t>
            </w:r>
            <w:r w:rsidRPr="0029167F">
              <w:rPr>
                <w:rFonts w:ascii="Arial" w:hAnsi="Arial" w:cs="Arial"/>
              </w:rPr>
              <w:t>t</w:t>
            </w:r>
            <w:r w:rsidRPr="0029167F">
              <w:rPr>
                <w:rFonts w:ascii="Arial" w:hAnsi="Arial" w:cs="Arial"/>
                <w:spacing w:val="-1"/>
              </w:rPr>
              <w:t xml:space="preserve"> </w:t>
            </w:r>
            <w:r w:rsidRPr="0029167F">
              <w:rPr>
                <w:rFonts w:ascii="Arial" w:hAnsi="Arial" w:cs="Arial"/>
              </w:rPr>
              <w:t>l</w:t>
            </w:r>
            <w:r w:rsidRPr="0029167F">
              <w:rPr>
                <w:rFonts w:ascii="Arial" w:hAnsi="Arial" w:cs="Arial"/>
                <w:spacing w:val="1"/>
              </w:rPr>
              <w:t>o</w:t>
            </w:r>
            <w:r w:rsidRPr="0029167F">
              <w:rPr>
                <w:rFonts w:ascii="Arial" w:hAnsi="Arial" w:cs="Arial"/>
                <w:spacing w:val="-1"/>
              </w:rPr>
              <w:t>o</w:t>
            </w:r>
            <w:r w:rsidRPr="0029167F">
              <w:rPr>
                <w:rFonts w:ascii="Arial" w:hAnsi="Arial" w:cs="Arial"/>
                <w:spacing w:val="1"/>
              </w:rPr>
              <w:t>k</w:t>
            </w:r>
            <w:r w:rsidRPr="0029167F">
              <w:rPr>
                <w:rFonts w:ascii="Arial" w:hAnsi="Arial" w:cs="Arial"/>
              </w:rPr>
              <w:t>s</w:t>
            </w:r>
            <w:r w:rsidRPr="0029167F">
              <w:rPr>
                <w:rFonts w:ascii="Arial" w:hAnsi="Arial" w:cs="Arial"/>
                <w:spacing w:val="-4"/>
              </w:rPr>
              <w:t xml:space="preserve"> </w:t>
            </w:r>
            <w:r w:rsidRPr="0029167F">
              <w:rPr>
                <w:rFonts w:ascii="Arial" w:hAnsi="Arial" w:cs="Arial"/>
              </w:rPr>
              <w:t>li</w:t>
            </w:r>
            <w:r w:rsidRPr="0029167F">
              <w:rPr>
                <w:rFonts w:ascii="Arial" w:hAnsi="Arial" w:cs="Arial"/>
                <w:spacing w:val="1"/>
              </w:rPr>
              <w:t>k</w:t>
            </w:r>
            <w:r w:rsidRPr="0029167F">
              <w:rPr>
                <w:rFonts w:ascii="Arial" w:hAnsi="Arial" w:cs="Arial"/>
              </w:rPr>
              <w:t>e</w:t>
            </w:r>
            <w:r w:rsidRPr="0029167F">
              <w:rPr>
                <w:rFonts w:ascii="Arial" w:hAnsi="Arial" w:cs="Arial"/>
                <w:spacing w:val="-2"/>
              </w:rPr>
              <w:t xml:space="preserve"> </w:t>
            </w:r>
            <w:r w:rsidRPr="0029167F">
              <w:rPr>
                <w:rFonts w:ascii="Arial" w:hAnsi="Arial" w:cs="Arial"/>
                <w:spacing w:val="-1"/>
              </w:rPr>
              <w:t>q</w:t>
            </w:r>
            <w:r w:rsidRPr="0029167F">
              <w:rPr>
                <w:rFonts w:ascii="Arial" w:hAnsi="Arial" w:cs="Arial"/>
                <w:spacing w:val="1"/>
              </w:rPr>
              <w:t>u</w:t>
            </w:r>
            <w:r w:rsidRPr="0029167F">
              <w:rPr>
                <w:rFonts w:ascii="Arial" w:hAnsi="Arial" w:cs="Arial"/>
              </w:rPr>
              <w:t>a</w:t>
            </w:r>
            <w:r w:rsidRPr="0029167F">
              <w:rPr>
                <w:rFonts w:ascii="Arial" w:hAnsi="Arial" w:cs="Arial"/>
                <w:spacing w:val="1"/>
              </w:rPr>
              <w:t>n</w:t>
            </w:r>
            <w:r w:rsidRPr="0029167F">
              <w:rPr>
                <w:rFonts w:ascii="Arial" w:hAnsi="Arial" w:cs="Arial"/>
              </w:rPr>
              <w:t xml:space="preserve">titative </w:t>
            </w:r>
            <w:r w:rsidRPr="0029167F">
              <w:rPr>
                <w:rFonts w:ascii="Arial" w:hAnsi="Arial" w:cs="Arial"/>
                <w:spacing w:val="1"/>
              </w:rPr>
              <w:t>r</w:t>
            </w:r>
            <w:r w:rsidRPr="0029167F">
              <w:rPr>
                <w:rFonts w:ascii="Arial" w:hAnsi="Arial" w:cs="Arial"/>
              </w:rPr>
              <w:t>esea</w:t>
            </w:r>
            <w:r w:rsidRPr="0029167F">
              <w:rPr>
                <w:rFonts w:ascii="Arial" w:hAnsi="Arial" w:cs="Arial"/>
                <w:spacing w:val="1"/>
              </w:rPr>
              <w:t>r</w:t>
            </w:r>
            <w:r w:rsidRPr="0029167F">
              <w:rPr>
                <w:rFonts w:ascii="Arial" w:hAnsi="Arial" w:cs="Arial"/>
              </w:rPr>
              <w:t>c</w:t>
            </w:r>
            <w:r w:rsidRPr="0029167F">
              <w:rPr>
                <w:rFonts w:ascii="Arial" w:hAnsi="Arial" w:cs="Arial"/>
                <w:spacing w:val="1"/>
              </w:rPr>
              <w:t>h</w:t>
            </w:r>
            <w:r w:rsidRPr="0029167F">
              <w:rPr>
                <w:rFonts w:ascii="Arial" w:hAnsi="Arial" w:cs="Arial"/>
              </w:rPr>
              <w:t>.</w:t>
            </w:r>
            <w:r w:rsidRPr="0029167F">
              <w:rPr>
                <w:rFonts w:ascii="Arial" w:hAnsi="Arial" w:cs="Arial"/>
                <w:spacing w:val="-5"/>
              </w:rPr>
              <w:t xml:space="preserve"> </w:t>
            </w:r>
            <w:r w:rsidRPr="0029167F">
              <w:rPr>
                <w:rFonts w:ascii="Arial" w:hAnsi="Arial" w:cs="Arial"/>
              </w:rPr>
              <w:t>My</w:t>
            </w:r>
            <w:r w:rsidRPr="0029167F">
              <w:rPr>
                <w:rFonts w:ascii="Arial" w:hAnsi="Arial" w:cs="Arial"/>
                <w:spacing w:val="-1"/>
              </w:rPr>
              <w:t xml:space="preserve"> s</w:t>
            </w:r>
            <w:r w:rsidRPr="0029167F">
              <w:rPr>
                <w:rFonts w:ascii="Arial" w:hAnsi="Arial" w:cs="Arial"/>
                <w:spacing w:val="1"/>
              </w:rPr>
              <w:t>u</w:t>
            </w:r>
            <w:r w:rsidRPr="0029167F">
              <w:rPr>
                <w:rFonts w:ascii="Arial" w:hAnsi="Arial" w:cs="Arial"/>
                <w:spacing w:val="-1"/>
              </w:rPr>
              <w:t>g</w:t>
            </w:r>
            <w:r w:rsidRPr="0029167F">
              <w:rPr>
                <w:rFonts w:ascii="Arial" w:hAnsi="Arial" w:cs="Arial"/>
                <w:spacing w:val="1"/>
              </w:rPr>
              <w:t>g</w:t>
            </w:r>
            <w:r w:rsidRPr="0029167F">
              <w:rPr>
                <w:rFonts w:ascii="Arial" w:hAnsi="Arial" w:cs="Arial"/>
              </w:rPr>
              <w:t>est</w:t>
            </w:r>
            <w:r w:rsidRPr="0029167F">
              <w:rPr>
                <w:rFonts w:ascii="Arial" w:hAnsi="Arial" w:cs="Arial"/>
                <w:spacing w:val="-1"/>
              </w:rPr>
              <w:t>i</w:t>
            </w:r>
            <w:r w:rsidRPr="0029167F">
              <w:rPr>
                <w:rFonts w:ascii="Arial" w:hAnsi="Arial" w:cs="Arial"/>
                <w:spacing w:val="1"/>
              </w:rPr>
              <w:t>o</w:t>
            </w:r>
            <w:r w:rsidRPr="0029167F">
              <w:rPr>
                <w:rFonts w:ascii="Arial" w:hAnsi="Arial" w:cs="Arial"/>
              </w:rPr>
              <w:t>n</w:t>
            </w:r>
            <w:r w:rsidRPr="0029167F">
              <w:rPr>
                <w:rFonts w:ascii="Arial" w:hAnsi="Arial" w:cs="Arial"/>
                <w:spacing w:val="-8"/>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rPr>
              <w:t>t</w:t>
            </w:r>
            <w:r w:rsidRPr="0029167F">
              <w:rPr>
                <w:rFonts w:ascii="Arial" w:hAnsi="Arial" w:cs="Arial"/>
                <w:spacing w:val="1"/>
              </w:rPr>
              <w:t>h</w:t>
            </w:r>
            <w:r w:rsidRPr="0029167F">
              <w:rPr>
                <w:rFonts w:ascii="Arial" w:hAnsi="Arial" w:cs="Arial"/>
                <w:spacing w:val="-2"/>
              </w:rPr>
              <w:t>a</w:t>
            </w:r>
            <w:r w:rsidRPr="0029167F">
              <w:rPr>
                <w:rFonts w:ascii="Arial" w:hAnsi="Arial" w:cs="Arial"/>
              </w:rPr>
              <w:t>t</w:t>
            </w:r>
            <w:r w:rsidRPr="0029167F">
              <w:rPr>
                <w:rFonts w:ascii="Arial" w:hAnsi="Arial" w:cs="Arial"/>
                <w:spacing w:val="-3"/>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rPr>
              <w:t>a</w:t>
            </w:r>
            <w:r w:rsidRPr="0029167F">
              <w:rPr>
                <w:rFonts w:ascii="Arial" w:hAnsi="Arial" w:cs="Arial"/>
                <w:spacing w:val="1"/>
              </w:rPr>
              <w:t>u</w:t>
            </w:r>
            <w:r w:rsidRPr="0029167F">
              <w:rPr>
                <w:rFonts w:ascii="Arial" w:hAnsi="Arial" w:cs="Arial"/>
              </w:rPr>
              <w:t>t</w:t>
            </w:r>
            <w:r w:rsidRPr="0029167F">
              <w:rPr>
                <w:rFonts w:ascii="Arial" w:hAnsi="Arial" w:cs="Arial"/>
                <w:spacing w:val="1"/>
              </w:rPr>
              <w:t>hor</w:t>
            </w:r>
            <w:r w:rsidRPr="0029167F">
              <w:rPr>
                <w:rFonts w:ascii="Arial" w:hAnsi="Arial" w:cs="Arial"/>
              </w:rPr>
              <w:t>s</w:t>
            </w:r>
            <w:r w:rsidRPr="0029167F">
              <w:rPr>
                <w:rFonts w:ascii="Arial" w:hAnsi="Arial" w:cs="Arial"/>
                <w:spacing w:val="-6"/>
              </w:rPr>
              <w:t xml:space="preserve"> </w:t>
            </w:r>
            <w:r w:rsidRPr="0029167F">
              <w:rPr>
                <w:rFonts w:ascii="Arial" w:hAnsi="Arial" w:cs="Arial"/>
                <w:spacing w:val="-1"/>
              </w:rPr>
              <w:t>s</w:t>
            </w:r>
            <w:r w:rsidRPr="0029167F">
              <w:rPr>
                <w:rFonts w:ascii="Arial" w:hAnsi="Arial" w:cs="Arial"/>
                <w:spacing w:val="1"/>
              </w:rPr>
              <w:t>h</w:t>
            </w:r>
            <w:r w:rsidRPr="0029167F">
              <w:rPr>
                <w:rFonts w:ascii="Arial" w:hAnsi="Arial" w:cs="Arial"/>
                <w:spacing w:val="-1"/>
              </w:rPr>
              <w:t>o</w:t>
            </w:r>
            <w:r w:rsidRPr="0029167F">
              <w:rPr>
                <w:rFonts w:ascii="Arial" w:hAnsi="Arial" w:cs="Arial"/>
                <w:spacing w:val="1"/>
              </w:rPr>
              <w:t>u</w:t>
            </w:r>
            <w:r w:rsidRPr="0029167F">
              <w:rPr>
                <w:rFonts w:ascii="Arial" w:hAnsi="Arial" w:cs="Arial"/>
              </w:rPr>
              <w:t>ld</w:t>
            </w:r>
            <w:r w:rsidRPr="0029167F">
              <w:rPr>
                <w:rFonts w:ascii="Arial" w:hAnsi="Arial" w:cs="Arial"/>
                <w:spacing w:val="-4"/>
              </w:rPr>
              <w:t xml:space="preserve"> </w:t>
            </w:r>
            <w:r w:rsidRPr="0029167F">
              <w:rPr>
                <w:rFonts w:ascii="Arial" w:hAnsi="Arial" w:cs="Arial"/>
                <w:spacing w:val="-2"/>
              </w:rPr>
              <w:t>f</w:t>
            </w:r>
            <w:r w:rsidRPr="0029167F">
              <w:rPr>
                <w:rFonts w:ascii="Arial" w:hAnsi="Arial" w:cs="Arial"/>
                <w:spacing w:val="1"/>
              </w:rPr>
              <w:t>o</w:t>
            </w:r>
            <w:r w:rsidRPr="0029167F">
              <w:rPr>
                <w:rFonts w:ascii="Arial" w:hAnsi="Arial" w:cs="Arial"/>
              </w:rPr>
              <w:t>ll</w:t>
            </w:r>
            <w:r w:rsidRPr="0029167F">
              <w:rPr>
                <w:rFonts w:ascii="Arial" w:hAnsi="Arial" w:cs="Arial"/>
                <w:spacing w:val="1"/>
              </w:rPr>
              <w:t>o</w:t>
            </w:r>
            <w:r w:rsidRPr="0029167F">
              <w:rPr>
                <w:rFonts w:ascii="Arial" w:hAnsi="Arial" w:cs="Arial"/>
              </w:rPr>
              <w:t>w</w:t>
            </w:r>
            <w:r w:rsidRPr="0029167F">
              <w:rPr>
                <w:rFonts w:ascii="Arial" w:hAnsi="Arial" w:cs="Arial"/>
                <w:spacing w:val="-5"/>
              </w:rPr>
              <w:t xml:space="preserve"> </w:t>
            </w:r>
            <w:r w:rsidRPr="0029167F">
              <w:rPr>
                <w:rFonts w:ascii="Arial" w:hAnsi="Arial" w:cs="Arial"/>
                <w:spacing w:val="6"/>
              </w:rPr>
              <w:t>q</w:t>
            </w:r>
            <w:r w:rsidRPr="0029167F">
              <w:rPr>
                <w:rFonts w:ascii="Arial" w:hAnsi="Arial" w:cs="Arial"/>
                <w:spacing w:val="-1"/>
              </w:rPr>
              <w:t>u</w:t>
            </w:r>
            <w:r w:rsidRPr="0029167F">
              <w:rPr>
                <w:rFonts w:ascii="Arial" w:hAnsi="Arial" w:cs="Arial"/>
              </w:rPr>
              <w:t>alitati</w:t>
            </w:r>
            <w:r w:rsidRPr="0029167F">
              <w:rPr>
                <w:rFonts w:ascii="Arial" w:hAnsi="Arial" w:cs="Arial"/>
                <w:spacing w:val="1"/>
              </w:rPr>
              <w:t>v</w:t>
            </w:r>
            <w:r w:rsidRPr="0029167F">
              <w:rPr>
                <w:rFonts w:ascii="Arial" w:hAnsi="Arial" w:cs="Arial"/>
              </w:rPr>
              <w:t>e</w:t>
            </w:r>
            <w:r w:rsidRPr="0029167F">
              <w:rPr>
                <w:rFonts w:ascii="Arial" w:hAnsi="Arial" w:cs="Arial"/>
                <w:spacing w:val="-7"/>
              </w:rPr>
              <w:t xml:space="preserve"> </w:t>
            </w:r>
            <w:r w:rsidRPr="0029167F">
              <w:rPr>
                <w:rFonts w:ascii="Arial" w:hAnsi="Arial" w:cs="Arial"/>
                <w:spacing w:val="1"/>
              </w:rPr>
              <w:t>r</w:t>
            </w:r>
            <w:r w:rsidRPr="0029167F">
              <w:rPr>
                <w:rFonts w:ascii="Arial" w:hAnsi="Arial" w:cs="Arial"/>
              </w:rPr>
              <w:t>esea</w:t>
            </w:r>
            <w:r w:rsidRPr="0029167F">
              <w:rPr>
                <w:rFonts w:ascii="Arial" w:hAnsi="Arial" w:cs="Arial"/>
                <w:spacing w:val="1"/>
              </w:rPr>
              <w:t>rc</w:t>
            </w:r>
            <w:r w:rsidRPr="0029167F">
              <w:rPr>
                <w:rFonts w:ascii="Arial" w:hAnsi="Arial" w:cs="Arial"/>
              </w:rPr>
              <w:t>h</w:t>
            </w:r>
            <w:r w:rsidRPr="0029167F">
              <w:rPr>
                <w:rFonts w:ascii="Arial" w:hAnsi="Arial" w:cs="Arial"/>
                <w:spacing w:val="-6"/>
              </w:rPr>
              <w:t xml:space="preserve"> </w:t>
            </w:r>
            <w:r w:rsidRPr="0029167F">
              <w:rPr>
                <w:rFonts w:ascii="Arial" w:hAnsi="Arial" w:cs="Arial"/>
                <w:spacing w:val="1"/>
              </w:rPr>
              <w:t>pro</w:t>
            </w:r>
            <w:r w:rsidRPr="0029167F">
              <w:rPr>
                <w:rFonts w:ascii="Arial" w:hAnsi="Arial" w:cs="Arial"/>
              </w:rPr>
              <w:t>c</w:t>
            </w:r>
            <w:r w:rsidRPr="0029167F">
              <w:rPr>
                <w:rFonts w:ascii="Arial" w:hAnsi="Arial" w:cs="Arial"/>
                <w:spacing w:val="-2"/>
              </w:rPr>
              <w:t>e</w:t>
            </w:r>
            <w:r w:rsidRPr="0029167F">
              <w:rPr>
                <w:rFonts w:ascii="Arial" w:hAnsi="Arial" w:cs="Arial"/>
                <w:spacing w:val="1"/>
              </w:rPr>
              <w:t>dur</w:t>
            </w:r>
            <w:r w:rsidRPr="0029167F">
              <w:rPr>
                <w:rFonts w:ascii="Arial" w:hAnsi="Arial" w:cs="Arial"/>
              </w:rPr>
              <w:t>es.</w:t>
            </w:r>
          </w:p>
          <w:p w14:paraId="47CC6F28" w14:textId="77777777" w:rsidR="00097B2A" w:rsidRPr="0029167F" w:rsidRDefault="00000000">
            <w:pPr>
              <w:tabs>
                <w:tab w:val="left" w:pos="820"/>
              </w:tabs>
              <w:spacing w:before="12"/>
              <w:ind w:left="823" w:right="575" w:hanging="360"/>
              <w:rPr>
                <w:rFonts w:ascii="Arial" w:hAnsi="Arial" w:cs="Arial"/>
              </w:rPr>
            </w:pPr>
            <w:r w:rsidRPr="0029167F">
              <w:rPr>
                <w:rFonts w:ascii="Arial" w:hAnsi="Arial" w:cs="Arial"/>
                <w:w w:val="130"/>
              </w:rPr>
              <w:t>•</w:t>
            </w:r>
            <w:r w:rsidRPr="0029167F">
              <w:rPr>
                <w:rFonts w:ascii="Arial" w:hAnsi="Arial" w:cs="Arial"/>
              </w:rPr>
              <w:tab/>
              <w:t>T</w:t>
            </w:r>
            <w:r w:rsidRPr="0029167F">
              <w:rPr>
                <w:rFonts w:ascii="Arial" w:hAnsi="Arial" w:cs="Arial"/>
                <w:spacing w:val="1"/>
              </w:rPr>
              <w:t>h</w:t>
            </w:r>
            <w:r w:rsidRPr="0029167F">
              <w:rPr>
                <w:rFonts w:ascii="Arial" w:hAnsi="Arial" w:cs="Arial"/>
              </w:rPr>
              <w:t>e</w:t>
            </w:r>
            <w:r w:rsidRPr="0029167F">
              <w:rPr>
                <w:rFonts w:ascii="Arial" w:hAnsi="Arial" w:cs="Arial"/>
                <w:spacing w:val="-2"/>
              </w:rPr>
              <w:t xml:space="preserve"> </w:t>
            </w:r>
            <w:r w:rsidRPr="0029167F">
              <w:rPr>
                <w:rFonts w:ascii="Arial" w:hAnsi="Arial" w:cs="Arial"/>
              </w:rPr>
              <w:t>i</w:t>
            </w:r>
            <w:r w:rsidRPr="0029167F">
              <w:rPr>
                <w:rFonts w:ascii="Arial" w:hAnsi="Arial" w:cs="Arial"/>
                <w:spacing w:val="1"/>
              </w:rPr>
              <w:t>n</w:t>
            </w:r>
            <w:r w:rsidRPr="0029167F">
              <w:rPr>
                <w:rFonts w:ascii="Arial" w:hAnsi="Arial" w:cs="Arial"/>
              </w:rPr>
              <w:t>te</w:t>
            </w:r>
            <w:r w:rsidRPr="0029167F">
              <w:rPr>
                <w:rFonts w:ascii="Arial" w:hAnsi="Arial" w:cs="Arial"/>
                <w:spacing w:val="1"/>
              </w:rPr>
              <w:t>gr</w:t>
            </w:r>
            <w:r w:rsidRPr="0029167F">
              <w:rPr>
                <w:rFonts w:ascii="Arial" w:hAnsi="Arial" w:cs="Arial"/>
              </w:rPr>
              <w:t>ati</w:t>
            </w:r>
            <w:r w:rsidRPr="0029167F">
              <w:rPr>
                <w:rFonts w:ascii="Arial" w:hAnsi="Arial" w:cs="Arial"/>
                <w:spacing w:val="-1"/>
              </w:rPr>
              <w:t>o</w:t>
            </w:r>
            <w:r w:rsidRPr="0029167F">
              <w:rPr>
                <w:rFonts w:ascii="Arial" w:hAnsi="Arial" w:cs="Arial"/>
              </w:rPr>
              <w:t>n</w:t>
            </w:r>
            <w:r w:rsidRPr="0029167F">
              <w:rPr>
                <w:rFonts w:ascii="Arial" w:hAnsi="Arial" w:cs="Arial"/>
                <w:spacing w:val="-8"/>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3"/>
              </w:rPr>
              <w:t xml:space="preserve"> </w:t>
            </w:r>
            <w:r w:rsidRPr="0029167F">
              <w:rPr>
                <w:rFonts w:ascii="Arial" w:hAnsi="Arial" w:cs="Arial"/>
                <w:spacing w:val="1"/>
              </w:rPr>
              <w:t>r</w:t>
            </w:r>
            <w:r w:rsidRPr="0029167F">
              <w:rPr>
                <w:rFonts w:ascii="Arial" w:hAnsi="Arial" w:cs="Arial"/>
              </w:rPr>
              <w:t>ele</w:t>
            </w:r>
            <w:r w:rsidRPr="0029167F">
              <w:rPr>
                <w:rFonts w:ascii="Arial" w:hAnsi="Arial" w:cs="Arial"/>
                <w:spacing w:val="2"/>
              </w:rPr>
              <w:t>v</w:t>
            </w:r>
            <w:r w:rsidRPr="0029167F">
              <w:rPr>
                <w:rFonts w:ascii="Arial" w:hAnsi="Arial" w:cs="Arial"/>
              </w:rPr>
              <w:t>a</w:t>
            </w:r>
            <w:r w:rsidRPr="0029167F">
              <w:rPr>
                <w:rFonts w:ascii="Arial" w:hAnsi="Arial" w:cs="Arial"/>
                <w:spacing w:val="1"/>
              </w:rPr>
              <w:t>n</w:t>
            </w:r>
            <w:r w:rsidRPr="0029167F">
              <w:rPr>
                <w:rFonts w:ascii="Arial" w:hAnsi="Arial" w:cs="Arial"/>
              </w:rPr>
              <w:t>t</w:t>
            </w:r>
            <w:r w:rsidRPr="0029167F">
              <w:rPr>
                <w:rFonts w:ascii="Arial" w:hAnsi="Arial" w:cs="Arial"/>
                <w:spacing w:val="-6"/>
              </w:rPr>
              <w:t xml:space="preserve"> </w:t>
            </w:r>
            <w:r w:rsidRPr="0029167F">
              <w:rPr>
                <w:rFonts w:ascii="Arial" w:hAnsi="Arial" w:cs="Arial"/>
              </w:rPr>
              <w:t>t</w:t>
            </w:r>
            <w:r w:rsidRPr="0029167F">
              <w:rPr>
                <w:rFonts w:ascii="Arial" w:hAnsi="Arial" w:cs="Arial"/>
                <w:spacing w:val="1"/>
              </w:rPr>
              <w:t>h</w:t>
            </w:r>
            <w:r w:rsidRPr="0029167F">
              <w:rPr>
                <w:rFonts w:ascii="Arial" w:hAnsi="Arial" w:cs="Arial"/>
                <w:spacing w:val="-2"/>
              </w:rPr>
              <w:t>e</w:t>
            </w:r>
            <w:r w:rsidRPr="0029167F">
              <w:rPr>
                <w:rFonts w:ascii="Arial" w:hAnsi="Arial" w:cs="Arial"/>
                <w:spacing w:val="1"/>
              </w:rPr>
              <w:t>or</w:t>
            </w:r>
            <w:r w:rsidRPr="0029167F">
              <w:rPr>
                <w:rFonts w:ascii="Arial" w:hAnsi="Arial" w:cs="Arial"/>
              </w:rPr>
              <w:t>eti</w:t>
            </w:r>
            <w:r w:rsidRPr="0029167F">
              <w:rPr>
                <w:rFonts w:ascii="Arial" w:hAnsi="Arial" w:cs="Arial"/>
                <w:spacing w:val="4"/>
              </w:rPr>
              <w:t>c</w:t>
            </w:r>
            <w:r w:rsidRPr="0029167F">
              <w:rPr>
                <w:rFonts w:ascii="Arial" w:hAnsi="Arial" w:cs="Arial"/>
              </w:rPr>
              <w:t>al</w:t>
            </w:r>
            <w:r w:rsidRPr="0029167F">
              <w:rPr>
                <w:rFonts w:ascii="Arial" w:hAnsi="Arial" w:cs="Arial"/>
                <w:spacing w:val="-8"/>
              </w:rPr>
              <w:t xml:space="preserve"> </w:t>
            </w:r>
            <w:r w:rsidRPr="0029167F">
              <w:rPr>
                <w:rFonts w:ascii="Arial" w:hAnsi="Arial" w:cs="Arial"/>
                <w:spacing w:val="1"/>
              </w:rPr>
              <w:t>fr</w:t>
            </w:r>
            <w:r w:rsidRPr="0029167F">
              <w:rPr>
                <w:rFonts w:ascii="Arial" w:hAnsi="Arial" w:cs="Arial"/>
              </w:rPr>
              <w:t>a</w:t>
            </w:r>
            <w:r w:rsidRPr="0029167F">
              <w:rPr>
                <w:rFonts w:ascii="Arial" w:hAnsi="Arial" w:cs="Arial"/>
                <w:spacing w:val="1"/>
              </w:rPr>
              <w:t>m</w:t>
            </w:r>
            <w:r w:rsidRPr="0029167F">
              <w:rPr>
                <w:rFonts w:ascii="Arial" w:hAnsi="Arial" w:cs="Arial"/>
              </w:rPr>
              <w:t>ew</w:t>
            </w:r>
            <w:r w:rsidRPr="0029167F">
              <w:rPr>
                <w:rFonts w:ascii="Arial" w:hAnsi="Arial" w:cs="Arial"/>
                <w:spacing w:val="2"/>
              </w:rPr>
              <w:t>o</w:t>
            </w:r>
            <w:r w:rsidRPr="0029167F">
              <w:rPr>
                <w:rFonts w:ascii="Arial" w:hAnsi="Arial" w:cs="Arial"/>
                <w:spacing w:val="-2"/>
              </w:rPr>
              <w:t>r</w:t>
            </w:r>
            <w:r w:rsidRPr="0029167F">
              <w:rPr>
                <w:rFonts w:ascii="Arial" w:hAnsi="Arial" w:cs="Arial"/>
                <w:spacing w:val="1"/>
              </w:rPr>
              <w:t>k</w:t>
            </w:r>
            <w:r w:rsidRPr="0029167F">
              <w:rPr>
                <w:rFonts w:ascii="Arial" w:hAnsi="Arial" w:cs="Arial"/>
              </w:rPr>
              <w:t>s</w:t>
            </w:r>
            <w:r w:rsidRPr="0029167F">
              <w:rPr>
                <w:rFonts w:ascii="Arial" w:hAnsi="Arial" w:cs="Arial"/>
                <w:spacing w:val="-10"/>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e</w:t>
            </w:r>
            <w:r w:rsidRPr="0029167F">
              <w:rPr>
                <w:rFonts w:ascii="Arial" w:hAnsi="Arial" w:cs="Arial"/>
                <w:spacing w:val="1"/>
              </w:rPr>
              <w:t>x</w:t>
            </w:r>
            <w:r w:rsidRPr="0029167F">
              <w:rPr>
                <w:rFonts w:ascii="Arial" w:hAnsi="Arial" w:cs="Arial"/>
              </w:rPr>
              <w:t>te</w:t>
            </w:r>
            <w:r w:rsidRPr="0029167F">
              <w:rPr>
                <w:rFonts w:ascii="Arial" w:hAnsi="Arial" w:cs="Arial"/>
                <w:spacing w:val="-1"/>
              </w:rPr>
              <w:t>ns</w:t>
            </w:r>
            <w:r w:rsidRPr="0029167F">
              <w:rPr>
                <w:rFonts w:ascii="Arial" w:hAnsi="Arial" w:cs="Arial"/>
              </w:rPr>
              <w:t>i</w:t>
            </w:r>
            <w:r w:rsidRPr="0029167F">
              <w:rPr>
                <w:rFonts w:ascii="Arial" w:hAnsi="Arial" w:cs="Arial"/>
                <w:spacing w:val="1"/>
              </w:rPr>
              <w:t>v</w:t>
            </w:r>
            <w:r w:rsidRPr="0029167F">
              <w:rPr>
                <w:rFonts w:ascii="Arial" w:hAnsi="Arial" w:cs="Arial"/>
              </w:rPr>
              <w:t>e</w:t>
            </w:r>
            <w:r w:rsidRPr="0029167F">
              <w:rPr>
                <w:rFonts w:ascii="Arial" w:hAnsi="Arial" w:cs="Arial"/>
                <w:spacing w:val="-7"/>
              </w:rPr>
              <w:t xml:space="preserve"> </w:t>
            </w:r>
            <w:r w:rsidRPr="0029167F">
              <w:rPr>
                <w:rFonts w:ascii="Arial" w:hAnsi="Arial" w:cs="Arial"/>
                <w:spacing w:val="1"/>
              </w:rPr>
              <w:t>p</w:t>
            </w:r>
            <w:r w:rsidRPr="0029167F">
              <w:rPr>
                <w:rFonts w:ascii="Arial" w:hAnsi="Arial" w:cs="Arial"/>
              </w:rPr>
              <w:t>a</w:t>
            </w:r>
            <w:r w:rsidRPr="0029167F">
              <w:rPr>
                <w:rFonts w:ascii="Arial" w:hAnsi="Arial" w:cs="Arial"/>
                <w:spacing w:val="1"/>
              </w:rPr>
              <w:t>r</w:t>
            </w:r>
            <w:r w:rsidRPr="0029167F">
              <w:rPr>
                <w:rFonts w:ascii="Arial" w:hAnsi="Arial" w:cs="Arial"/>
              </w:rPr>
              <w:t>tici</w:t>
            </w:r>
            <w:r w:rsidRPr="0029167F">
              <w:rPr>
                <w:rFonts w:ascii="Arial" w:hAnsi="Arial" w:cs="Arial"/>
                <w:spacing w:val="1"/>
              </w:rPr>
              <w:t>p</w:t>
            </w:r>
            <w:r w:rsidRPr="0029167F">
              <w:rPr>
                <w:rFonts w:ascii="Arial" w:hAnsi="Arial" w:cs="Arial"/>
              </w:rPr>
              <w:t>a</w:t>
            </w:r>
            <w:r w:rsidRPr="0029167F">
              <w:rPr>
                <w:rFonts w:ascii="Arial" w:hAnsi="Arial" w:cs="Arial"/>
                <w:spacing w:val="1"/>
              </w:rPr>
              <w:t>n</w:t>
            </w:r>
            <w:r w:rsidRPr="0029167F">
              <w:rPr>
                <w:rFonts w:ascii="Arial" w:hAnsi="Arial" w:cs="Arial"/>
              </w:rPr>
              <w:t>t</w:t>
            </w:r>
            <w:r w:rsidRPr="0029167F">
              <w:rPr>
                <w:rFonts w:ascii="Arial" w:hAnsi="Arial" w:cs="Arial"/>
                <w:spacing w:val="-9"/>
              </w:rPr>
              <w:t xml:space="preserve"> </w:t>
            </w:r>
            <w:r w:rsidRPr="0029167F">
              <w:rPr>
                <w:rFonts w:ascii="Arial" w:hAnsi="Arial" w:cs="Arial"/>
                <w:spacing w:val="1"/>
              </w:rPr>
              <w:t>q</w:t>
            </w:r>
            <w:r w:rsidRPr="0029167F">
              <w:rPr>
                <w:rFonts w:ascii="Arial" w:hAnsi="Arial" w:cs="Arial"/>
                <w:spacing w:val="-1"/>
              </w:rPr>
              <w:t>u</w:t>
            </w:r>
            <w:r w:rsidRPr="0029167F">
              <w:rPr>
                <w:rFonts w:ascii="Arial" w:hAnsi="Arial" w:cs="Arial"/>
                <w:spacing w:val="1"/>
              </w:rPr>
              <w:t>o</w:t>
            </w:r>
            <w:r w:rsidRPr="0029167F">
              <w:rPr>
                <w:rFonts w:ascii="Arial" w:hAnsi="Arial" w:cs="Arial"/>
              </w:rPr>
              <w:t>tes</w:t>
            </w:r>
            <w:r w:rsidRPr="0029167F">
              <w:rPr>
                <w:rFonts w:ascii="Arial" w:hAnsi="Arial" w:cs="Arial"/>
                <w:spacing w:val="-5"/>
              </w:rPr>
              <w:t xml:space="preserve"> </w:t>
            </w:r>
            <w:r w:rsidRPr="0029167F">
              <w:rPr>
                <w:rFonts w:ascii="Arial" w:hAnsi="Arial" w:cs="Arial"/>
                <w:spacing w:val="-1"/>
              </w:rPr>
              <w:t>s</w:t>
            </w:r>
            <w:r w:rsidRPr="0029167F">
              <w:rPr>
                <w:rFonts w:ascii="Arial" w:hAnsi="Arial" w:cs="Arial"/>
              </w:rPr>
              <w:t>tre</w:t>
            </w:r>
            <w:r w:rsidRPr="0029167F">
              <w:rPr>
                <w:rFonts w:ascii="Arial" w:hAnsi="Arial" w:cs="Arial"/>
                <w:spacing w:val="1"/>
              </w:rPr>
              <w:t>ng</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n</w:t>
            </w:r>
            <w:r w:rsidRPr="0029167F">
              <w:rPr>
                <w:rFonts w:ascii="Arial" w:hAnsi="Arial" w:cs="Arial"/>
              </w:rPr>
              <w:t>s</w:t>
            </w:r>
            <w:r w:rsidRPr="0029167F">
              <w:rPr>
                <w:rFonts w:ascii="Arial" w:hAnsi="Arial" w:cs="Arial"/>
                <w:spacing w:val="-9"/>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 xml:space="preserve">e </w:t>
            </w:r>
            <w:r w:rsidRPr="0029167F">
              <w:rPr>
                <w:rFonts w:ascii="Arial" w:hAnsi="Arial" w:cs="Arial"/>
                <w:spacing w:val="-1"/>
              </w:rPr>
              <w:t>s</w:t>
            </w:r>
            <w:r w:rsidRPr="0029167F">
              <w:rPr>
                <w:rFonts w:ascii="Arial" w:hAnsi="Arial" w:cs="Arial"/>
              </w:rPr>
              <w:t>cie</w:t>
            </w:r>
            <w:r w:rsidRPr="0029167F">
              <w:rPr>
                <w:rFonts w:ascii="Arial" w:hAnsi="Arial" w:cs="Arial"/>
                <w:spacing w:val="2"/>
              </w:rPr>
              <w:t>n</w:t>
            </w:r>
            <w:r w:rsidRPr="0029167F">
              <w:rPr>
                <w:rFonts w:ascii="Arial" w:hAnsi="Arial" w:cs="Arial"/>
              </w:rPr>
              <w:t>tific</w:t>
            </w:r>
            <w:r w:rsidRPr="0029167F">
              <w:rPr>
                <w:rFonts w:ascii="Arial" w:hAnsi="Arial" w:cs="Arial"/>
                <w:spacing w:val="-6"/>
              </w:rPr>
              <w:t xml:space="preserve"> </w:t>
            </w:r>
            <w:r w:rsidRPr="0029167F">
              <w:rPr>
                <w:rFonts w:ascii="Arial" w:hAnsi="Arial" w:cs="Arial"/>
              </w:rPr>
              <w:t>c</w:t>
            </w:r>
            <w:r w:rsidRPr="0029167F">
              <w:rPr>
                <w:rFonts w:ascii="Arial" w:hAnsi="Arial" w:cs="Arial"/>
                <w:spacing w:val="1"/>
              </w:rPr>
              <w:t>r</w:t>
            </w:r>
            <w:r w:rsidRPr="0029167F">
              <w:rPr>
                <w:rFonts w:ascii="Arial" w:hAnsi="Arial" w:cs="Arial"/>
              </w:rPr>
              <w:t>e</w:t>
            </w:r>
            <w:r w:rsidRPr="0029167F">
              <w:rPr>
                <w:rFonts w:ascii="Arial" w:hAnsi="Arial" w:cs="Arial"/>
                <w:spacing w:val="1"/>
              </w:rPr>
              <w:t>d</w:t>
            </w:r>
            <w:r w:rsidRPr="0029167F">
              <w:rPr>
                <w:rFonts w:ascii="Arial" w:hAnsi="Arial" w:cs="Arial"/>
              </w:rPr>
              <w:t>i</w:t>
            </w:r>
            <w:r w:rsidRPr="0029167F">
              <w:rPr>
                <w:rFonts w:ascii="Arial" w:hAnsi="Arial" w:cs="Arial"/>
                <w:spacing w:val="1"/>
              </w:rPr>
              <w:t>b</w:t>
            </w:r>
            <w:r w:rsidRPr="0029167F">
              <w:rPr>
                <w:rFonts w:ascii="Arial" w:hAnsi="Arial" w:cs="Arial"/>
              </w:rPr>
              <w:t>ili</w:t>
            </w:r>
            <w:r w:rsidRPr="0029167F">
              <w:rPr>
                <w:rFonts w:ascii="Arial" w:hAnsi="Arial" w:cs="Arial"/>
                <w:spacing w:val="-1"/>
              </w:rPr>
              <w:t>t</w:t>
            </w:r>
            <w:r w:rsidRPr="0029167F">
              <w:rPr>
                <w:rFonts w:ascii="Arial" w:hAnsi="Arial" w:cs="Arial"/>
              </w:rPr>
              <w:t>y</w:t>
            </w:r>
            <w:r w:rsidRPr="0029167F">
              <w:rPr>
                <w:rFonts w:ascii="Arial" w:hAnsi="Arial" w:cs="Arial"/>
                <w:spacing w:val="-7"/>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i</w:t>
            </w:r>
            <w:r w:rsidRPr="0029167F">
              <w:rPr>
                <w:rFonts w:ascii="Arial" w:hAnsi="Arial" w:cs="Arial"/>
                <w:spacing w:val="1"/>
              </w:rPr>
              <w:t>n</w:t>
            </w:r>
            <w:r w:rsidRPr="0029167F">
              <w:rPr>
                <w:rFonts w:ascii="Arial" w:hAnsi="Arial" w:cs="Arial"/>
              </w:rPr>
              <w:t>te</w:t>
            </w:r>
            <w:r w:rsidRPr="0029167F">
              <w:rPr>
                <w:rFonts w:ascii="Arial" w:hAnsi="Arial" w:cs="Arial"/>
                <w:spacing w:val="-1"/>
              </w:rPr>
              <w:t>r</w:t>
            </w:r>
            <w:r w:rsidRPr="0029167F">
              <w:rPr>
                <w:rFonts w:ascii="Arial" w:hAnsi="Arial" w:cs="Arial"/>
                <w:spacing w:val="1"/>
              </w:rPr>
              <w:t>pr</w:t>
            </w:r>
            <w:r w:rsidRPr="0029167F">
              <w:rPr>
                <w:rFonts w:ascii="Arial" w:hAnsi="Arial" w:cs="Arial"/>
              </w:rPr>
              <w:t>eti</w:t>
            </w:r>
            <w:r w:rsidRPr="0029167F">
              <w:rPr>
                <w:rFonts w:ascii="Arial" w:hAnsi="Arial" w:cs="Arial"/>
                <w:spacing w:val="1"/>
              </w:rPr>
              <w:t>v</w:t>
            </w:r>
            <w:r w:rsidRPr="0029167F">
              <w:rPr>
                <w:rFonts w:ascii="Arial" w:hAnsi="Arial" w:cs="Arial"/>
              </w:rPr>
              <w:t>e</w:t>
            </w:r>
            <w:r w:rsidRPr="0029167F">
              <w:rPr>
                <w:rFonts w:ascii="Arial" w:hAnsi="Arial" w:cs="Arial"/>
                <w:spacing w:val="-8"/>
              </w:rPr>
              <w:t xml:space="preserve"> </w:t>
            </w:r>
            <w:r w:rsidRPr="0029167F">
              <w:rPr>
                <w:rFonts w:ascii="Arial" w:hAnsi="Arial" w:cs="Arial"/>
                <w:spacing w:val="1"/>
              </w:rPr>
              <w:t>d</w:t>
            </w:r>
            <w:r w:rsidRPr="0029167F">
              <w:rPr>
                <w:rFonts w:ascii="Arial" w:hAnsi="Arial" w:cs="Arial"/>
              </w:rPr>
              <w:t>e</w:t>
            </w:r>
            <w:r w:rsidRPr="0029167F">
              <w:rPr>
                <w:rFonts w:ascii="Arial" w:hAnsi="Arial" w:cs="Arial"/>
                <w:spacing w:val="1"/>
              </w:rPr>
              <w:t>p</w:t>
            </w:r>
            <w:r w:rsidRPr="0029167F">
              <w:rPr>
                <w:rFonts w:ascii="Arial" w:hAnsi="Arial" w:cs="Arial"/>
                <w:spacing w:val="-3"/>
              </w:rPr>
              <w:t>t</w:t>
            </w:r>
            <w:r w:rsidRPr="0029167F">
              <w:rPr>
                <w:rFonts w:ascii="Arial" w:hAnsi="Arial" w:cs="Arial"/>
              </w:rPr>
              <w:t>h</w:t>
            </w:r>
            <w:r w:rsidRPr="0029167F">
              <w:rPr>
                <w:rFonts w:ascii="Arial" w:hAnsi="Arial" w:cs="Arial"/>
                <w:spacing w:val="-3"/>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3"/>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spacing w:val="1"/>
              </w:rPr>
              <w:t>f</w:t>
            </w:r>
            <w:r w:rsidRPr="0029167F">
              <w:rPr>
                <w:rFonts w:ascii="Arial" w:hAnsi="Arial" w:cs="Arial"/>
              </w:rPr>
              <w:t>i</w:t>
            </w:r>
            <w:r w:rsidRPr="0029167F">
              <w:rPr>
                <w:rFonts w:ascii="Arial" w:hAnsi="Arial" w:cs="Arial"/>
                <w:spacing w:val="-1"/>
              </w:rPr>
              <w:t>n</w:t>
            </w:r>
            <w:r w:rsidRPr="0029167F">
              <w:rPr>
                <w:rFonts w:ascii="Arial" w:hAnsi="Arial" w:cs="Arial"/>
                <w:spacing w:val="1"/>
              </w:rPr>
              <w:t>d</w:t>
            </w:r>
            <w:r w:rsidRPr="0029167F">
              <w:rPr>
                <w:rFonts w:ascii="Arial" w:hAnsi="Arial" w:cs="Arial"/>
              </w:rPr>
              <w:t>i</w:t>
            </w:r>
            <w:r w:rsidRPr="0029167F">
              <w:rPr>
                <w:rFonts w:ascii="Arial" w:hAnsi="Arial" w:cs="Arial"/>
                <w:spacing w:val="1"/>
              </w:rPr>
              <w:t>ng</w:t>
            </w:r>
            <w:r w:rsidRPr="0029167F">
              <w:rPr>
                <w:rFonts w:ascii="Arial" w:hAnsi="Arial" w:cs="Arial"/>
                <w:spacing w:val="-1"/>
              </w:rPr>
              <w:t>s</w:t>
            </w:r>
            <w:r w:rsidRPr="0029167F">
              <w:rPr>
                <w:rFonts w:ascii="Arial" w:hAnsi="Arial" w:cs="Arial"/>
              </w:rPr>
              <w:t>.</w:t>
            </w:r>
          </w:p>
        </w:tc>
        <w:tc>
          <w:tcPr>
            <w:tcW w:w="6375" w:type="dxa"/>
            <w:tcBorders>
              <w:top w:val="single" w:sz="5" w:space="0" w:color="000000"/>
              <w:left w:val="single" w:sz="5" w:space="0" w:color="000000"/>
              <w:bottom w:val="single" w:sz="5" w:space="0" w:color="000000"/>
              <w:right w:val="single" w:sz="5" w:space="0" w:color="000000"/>
            </w:tcBorders>
          </w:tcPr>
          <w:p w14:paraId="08D12DEC" w14:textId="5F58E47A" w:rsidR="00097B2A" w:rsidRPr="0029167F" w:rsidRDefault="00AC2606">
            <w:pPr>
              <w:rPr>
                <w:rFonts w:ascii="Arial" w:hAnsi="Arial" w:cs="Arial"/>
              </w:rPr>
            </w:pPr>
            <w:r w:rsidRPr="0029167F">
              <w:rPr>
                <w:rFonts w:ascii="Arial" w:hAnsi="Arial" w:cs="Arial"/>
              </w:rPr>
              <w:t>While qualitative research, unlike quantitative research, doesn't primarily rely on numerical representation, achieving data saturation remains crucial in phenomenological studies. Data saturation ensures the captured experiences represent a shared reality, a phenomenon worthy of study. The authors' justification of their participant number (achieving thematic saturation) is therefore not merely a quantitative concern but a fundamental aspect of ensuring the authenticity and representativeness of the findings, reflecting the lived experiences of Filipino Domestic Workers (FDWs) in Hong Kong. This rigorous approach aligns perfectly with the standards of high-quality qualitative research.</w:t>
            </w:r>
          </w:p>
        </w:tc>
      </w:tr>
      <w:tr w:rsidR="00097B2A" w:rsidRPr="0029167F" w14:paraId="5A01C2C6" w14:textId="77777777" w:rsidTr="00AC2606">
        <w:trPr>
          <w:trHeight w:hRule="exact" w:val="1162"/>
        </w:trPr>
        <w:tc>
          <w:tcPr>
            <w:tcW w:w="5351" w:type="dxa"/>
            <w:tcBorders>
              <w:top w:val="single" w:sz="5" w:space="0" w:color="000000"/>
              <w:left w:val="single" w:sz="5" w:space="0" w:color="000000"/>
              <w:bottom w:val="single" w:sz="5" w:space="0" w:color="000000"/>
              <w:right w:val="single" w:sz="5" w:space="0" w:color="000000"/>
            </w:tcBorders>
          </w:tcPr>
          <w:p w14:paraId="0B4FCDC0" w14:textId="77777777" w:rsidR="00097B2A" w:rsidRPr="0029167F" w:rsidRDefault="00000000">
            <w:pPr>
              <w:spacing w:before="2" w:line="220" w:lineRule="exact"/>
              <w:ind w:left="460" w:right="380"/>
              <w:rPr>
                <w:rFonts w:ascii="Arial" w:hAnsi="Arial" w:cs="Arial"/>
              </w:rPr>
            </w:pPr>
            <w:r w:rsidRPr="0029167F">
              <w:rPr>
                <w:rFonts w:ascii="Arial" w:hAnsi="Arial" w:cs="Arial"/>
                <w:b/>
              </w:rPr>
              <w:t>Are</w:t>
            </w:r>
            <w:r w:rsidRPr="0029167F">
              <w:rPr>
                <w:rFonts w:ascii="Arial" w:hAnsi="Arial" w:cs="Arial"/>
                <w:b/>
                <w:spacing w:val="-2"/>
              </w:rPr>
              <w:t xml:space="preserve"> </w:t>
            </w:r>
            <w:r w:rsidRPr="0029167F">
              <w:rPr>
                <w:rFonts w:ascii="Arial" w:hAnsi="Arial" w:cs="Arial"/>
                <w:b/>
                <w:spacing w:val="1"/>
              </w:rPr>
              <w:t>t</w:t>
            </w:r>
            <w:r w:rsidRPr="0029167F">
              <w:rPr>
                <w:rFonts w:ascii="Arial" w:hAnsi="Arial" w:cs="Arial"/>
                <w:b/>
              </w:rPr>
              <w:t>he</w:t>
            </w:r>
            <w:r w:rsidRPr="0029167F">
              <w:rPr>
                <w:rFonts w:ascii="Arial" w:hAnsi="Arial" w:cs="Arial"/>
                <w:b/>
                <w:spacing w:val="-3"/>
              </w:rPr>
              <w:t xml:space="preserve"> </w:t>
            </w:r>
            <w:r w:rsidRPr="0029167F">
              <w:rPr>
                <w:rFonts w:ascii="Arial" w:hAnsi="Arial" w:cs="Arial"/>
                <w:b/>
              </w:rPr>
              <w:t>r</w:t>
            </w:r>
            <w:r w:rsidRPr="0029167F">
              <w:rPr>
                <w:rFonts w:ascii="Arial" w:hAnsi="Arial" w:cs="Arial"/>
                <w:b/>
                <w:spacing w:val="1"/>
              </w:rPr>
              <w:t>ef</w:t>
            </w:r>
            <w:r w:rsidRPr="0029167F">
              <w:rPr>
                <w:rFonts w:ascii="Arial" w:hAnsi="Arial" w:cs="Arial"/>
                <w:b/>
              </w:rPr>
              <w:t>e</w:t>
            </w:r>
            <w:r w:rsidRPr="0029167F">
              <w:rPr>
                <w:rFonts w:ascii="Arial" w:hAnsi="Arial" w:cs="Arial"/>
                <w:b/>
                <w:spacing w:val="1"/>
              </w:rPr>
              <w:t>r</w:t>
            </w:r>
            <w:r w:rsidRPr="0029167F">
              <w:rPr>
                <w:rFonts w:ascii="Arial" w:hAnsi="Arial" w:cs="Arial"/>
                <w:b/>
              </w:rPr>
              <w:t>enc</w:t>
            </w:r>
            <w:r w:rsidRPr="0029167F">
              <w:rPr>
                <w:rFonts w:ascii="Arial" w:hAnsi="Arial" w:cs="Arial"/>
                <w:b/>
                <w:spacing w:val="1"/>
              </w:rPr>
              <w:t>e</w:t>
            </w:r>
            <w:r w:rsidRPr="0029167F">
              <w:rPr>
                <w:rFonts w:ascii="Arial" w:hAnsi="Arial" w:cs="Arial"/>
                <w:b/>
              </w:rPr>
              <w:t>s</w:t>
            </w:r>
            <w:r w:rsidRPr="0029167F">
              <w:rPr>
                <w:rFonts w:ascii="Arial" w:hAnsi="Arial" w:cs="Arial"/>
                <w:b/>
                <w:spacing w:val="-9"/>
              </w:rPr>
              <w:t xml:space="preserve"> </w:t>
            </w:r>
            <w:r w:rsidRPr="0029167F">
              <w:rPr>
                <w:rFonts w:ascii="Arial" w:hAnsi="Arial" w:cs="Arial"/>
                <w:b/>
                <w:spacing w:val="-1"/>
              </w:rPr>
              <w:t>s</w:t>
            </w:r>
            <w:r w:rsidRPr="0029167F">
              <w:rPr>
                <w:rFonts w:ascii="Arial" w:hAnsi="Arial" w:cs="Arial"/>
                <w:b/>
              </w:rPr>
              <w:t>uf</w:t>
            </w:r>
            <w:r w:rsidRPr="0029167F">
              <w:rPr>
                <w:rFonts w:ascii="Arial" w:hAnsi="Arial" w:cs="Arial"/>
                <w:b/>
                <w:spacing w:val="1"/>
              </w:rPr>
              <w:t>f</w:t>
            </w:r>
            <w:r w:rsidRPr="0029167F">
              <w:rPr>
                <w:rFonts w:ascii="Arial" w:hAnsi="Arial" w:cs="Arial"/>
                <w:b/>
              </w:rPr>
              <w:t>icient</w:t>
            </w:r>
            <w:r w:rsidRPr="0029167F">
              <w:rPr>
                <w:rFonts w:ascii="Arial" w:hAnsi="Arial" w:cs="Arial"/>
                <w:b/>
                <w:spacing w:val="-5"/>
              </w:rPr>
              <w:t xml:space="preserve"> </w:t>
            </w:r>
            <w:r w:rsidRPr="0029167F">
              <w:rPr>
                <w:rFonts w:ascii="Arial" w:hAnsi="Arial" w:cs="Arial"/>
                <w:b/>
                <w:spacing w:val="1"/>
              </w:rPr>
              <w:t>a</w:t>
            </w:r>
            <w:r w:rsidRPr="0029167F">
              <w:rPr>
                <w:rFonts w:ascii="Arial" w:hAnsi="Arial" w:cs="Arial"/>
                <w:b/>
              </w:rPr>
              <w:t>nd</w:t>
            </w:r>
            <w:r w:rsidRPr="0029167F">
              <w:rPr>
                <w:rFonts w:ascii="Arial" w:hAnsi="Arial" w:cs="Arial"/>
                <w:b/>
                <w:spacing w:val="-4"/>
              </w:rPr>
              <w:t xml:space="preserve"> </w:t>
            </w:r>
            <w:r w:rsidRPr="0029167F">
              <w:rPr>
                <w:rFonts w:ascii="Arial" w:hAnsi="Arial" w:cs="Arial"/>
                <w:b/>
              </w:rPr>
              <w:t>r</w:t>
            </w:r>
            <w:r w:rsidRPr="0029167F">
              <w:rPr>
                <w:rFonts w:ascii="Arial" w:hAnsi="Arial" w:cs="Arial"/>
                <w:b/>
                <w:spacing w:val="1"/>
              </w:rPr>
              <w:t>e</w:t>
            </w:r>
            <w:r w:rsidRPr="0029167F">
              <w:rPr>
                <w:rFonts w:ascii="Arial" w:hAnsi="Arial" w:cs="Arial"/>
                <w:b/>
              </w:rPr>
              <w:t>c</w:t>
            </w:r>
            <w:r w:rsidRPr="0029167F">
              <w:rPr>
                <w:rFonts w:ascii="Arial" w:hAnsi="Arial" w:cs="Arial"/>
                <w:b/>
                <w:spacing w:val="1"/>
              </w:rPr>
              <w:t>e</w:t>
            </w:r>
            <w:r w:rsidRPr="0029167F">
              <w:rPr>
                <w:rFonts w:ascii="Arial" w:hAnsi="Arial" w:cs="Arial"/>
                <w:b/>
              </w:rPr>
              <w:t>nt?</w:t>
            </w:r>
            <w:r w:rsidRPr="0029167F">
              <w:rPr>
                <w:rFonts w:ascii="Arial" w:hAnsi="Arial" w:cs="Arial"/>
                <w:b/>
                <w:spacing w:val="-4"/>
              </w:rPr>
              <w:t xml:space="preserve"> </w:t>
            </w:r>
            <w:r w:rsidRPr="0029167F">
              <w:rPr>
                <w:rFonts w:ascii="Arial" w:hAnsi="Arial" w:cs="Arial"/>
                <w:b/>
                <w:spacing w:val="-1"/>
              </w:rPr>
              <w:t>I</w:t>
            </w:r>
            <w:r w:rsidRPr="0029167F">
              <w:rPr>
                <w:rFonts w:ascii="Arial" w:hAnsi="Arial" w:cs="Arial"/>
                <w:b/>
              </w:rPr>
              <w:t xml:space="preserve">f </w:t>
            </w:r>
            <w:r w:rsidRPr="0029167F">
              <w:rPr>
                <w:rFonts w:ascii="Arial" w:hAnsi="Arial" w:cs="Arial"/>
                <w:b/>
                <w:spacing w:val="1"/>
              </w:rPr>
              <w:t>yo</w:t>
            </w:r>
            <w:r w:rsidRPr="0029167F">
              <w:rPr>
                <w:rFonts w:ascii="Arial" w:hAnsi="Arial" w:cs="Arial"/>
                <w:b/>
              </w:rPr>
              <w:t>u</w:t>
            </w:r>
            <w:r w:rsidRPr="0029167F">
              <w:rPr>
                <w:rFonts w:ascii="Arial" w:hAnsi="Arial" w:cs="Arial"/>
                <w:b/>
                <w:spacing w:val="-3"/>
              </w:rPr>
              <w:t xml:space="preserve"> </w:t>
            </w:r>
            <w:r w:rsidRPr="0029167F">
              <w:rPr>
                <w:rFonts w:ascii="Arial" w:hAnsi="Arial" w:cs="Arial"/>
                <w:b/>
              </w:rPr>
              <w:t>h</w:t>
            </w:r>
            <w:r w:rsidRPr="0029167F">
              <w:rPr>
                <w:rFonts w:ascii="Arial" w:hAnsi="Arial" w:cs="Arial"/>
                <w:b/>
                <w:spacing w:val="1"/>
              </w:rPr>
              <w:t>av</w:t>
            </w:r>
            <w:r w:rsidRPr="0029167F">
              <w:rPr>
                <w:rFonts w:ascii="Arial" w:hAnsi="Arial" w:cs="Arial"/>
                <w:b/>
              </w:rPr>
              <w:t xml:space="preserve">e </w:t>
            </w:r>
            <w:r w:rsidRPr="0029167F">
              <w:rPr>
                <w:rFonts w:ascii="Arial" w:hAnsi="Arial" w:cs="Arial"/>
                <w:b/>
                <w:spacing w:val="-1"/>
              </w:rPr>
              <w:t>s</w:t>
            </w:r>
            <w:r w:rsidRPr="0029167F">
              <w:rPr>
                <w:rFonts w:ascii="Arial" w:hAnsi="Arial" w:cs="Arial"/>
                <w:b/>
              </w:rPr>
              <w:t>u</w:t>
            </w:r>
            <w:r w:rsidRPr="0029167F">
              <w:rPr>
                <w:rFonts w:ascii="Arial" w:hAnsi="Arial" w:cs="Arial"/>
                <w:b/>
                <w:spacing w:val="1"/>
              </w:rPr>
              <w:t>gg</w:t>
            </w:r>
            <w:r w:rsidRPr="0029167F">
              <w:rPr>
                <w:rFonts w:ascii="Arial" w:hAnsi="Arial" w:cs="Arial"/>
                <w:b/>
              </w:rPr>
              <w:t>es</w:t>
            </w:r>
            <w:r w:rsidRPr="0029167F">
              <w:rPr>
                <w:rFonts w:ascii="Arial" w:hAnsi="Arial" w:cs="Arial"/>
                <w:b/>
                <w:spacing w:val="1"/>
              </w:rPr>
              <w:t>t</w:t>
            </w:r>
            <w:r w:rsidRPr="0029167F">
              <w:rPr>
                <w:rFonts w:ascii="Arial" w:hAnsi="Arial" w:cs="Arial"/>
                <w:b/>
              </w:rPr>
              <w:t>i</w:t>
            </w:r>
            <w:r w:rsidRPr="0029167F">
              <w:rPr>
                <w:rFonts w:ascii="Arial" w:hAnsi="Arial" w:cs="Arial"/>
                <w:b/>
                <w:spacing w:val="1"/>
              </w:rPr>
              <w:t>o</w:t>
            </w:r>
            <w:r w:rsidRPr="0029167F">
              <w:rPr>
                <w:rFonts w:ascii="Arial" w:hAnsi="Arial" w:cs="Arial"/>
                <w:b/>
              </w:rPr>
              <w:t>ns</w:t>
            </w:r>
            <w:r w:rsidRPr="0029167F">
              <w:rPr>
                <w:rFonts w:ascii="Arial" w:hAnsi="Arial" w:cs="Arial"/>
                <w:b/>
                <w:spacing w:val="-10"/>
              </w:rPr>
              <w:t xml:space="preserve"> </w:t>
            </w:r>
            <w:r w:rsidRPr="0029167F">
              <w:rPr>
                <w:rFonts w:ascii="Arial" w:hAnsi="Arial" w:cs="Arial"/>
                <w:b/>
                <w:spacing w:val="1"/>
              </w:rPr>
              <w:t>o</w:t>
            </w:r>
            <w:r w:rsidRPr="0029167F">
              <w:rPr>
                <w:rFonts w:ascii="Arial" w:hAnsi="Arial" w:cs="Arial"/>
                <w:b/>
              </w:rPr>
              <w:t>f</w:t>
            </w:r>
            <w:r w:rsidRPr="0029167F">
              <w:rPr>
                <w:rFonts w:ascii="Arial" w:hAnsi="Arial" w:cs="Arial"/>
                <w:b/>
                <w:spacing w:val="-1"/>
              </w:rPr>
              <w:t xml:space="preserve"> </w:t>
            </w:r>
            <w:r w:rsidRPr="0029167F">
              <w:rPr>
                <w:rFonts w:ascii="Arial" w:hAnsi="Arial" w:cs="Arial"/>
                <w:b/>
                <w:spacing w:val="1"/>
              </w:rPr>
              <w:t>a</w:t>
            </w:r>
            <w:r w:rsidRPr="0029167F">
              <w:rPr>
                <w:rFonts w:ascii="Arial" w:hAnsi="Arial" w:cs="Arial"/>
                <w:b/>
              </w:rPr>
              <w:t>d</w:t>
            </w:r>
            <w:r w:rsidRPr="0029167F">
              <w:rPr>
                <w:rFonts w:ascii="Arial" w:hAnsi="Arial" w:cs="Arial"/>
                <w:b/>
                <w:spacing w:val="-1"/>
              </w:rPr>
              <w:t>d</w:t>
            </w:r>
            <w:r w:rsidRPr="0029167F">
              <w:rPr>
                <w:rFonts w:ascii="Arial" w:hAnsi="Arial" w:cs="Arial"/>
                <w:b/>
              </w:rPr>
              <w:t>iti</w:t>
            </w:r>
            <w:r w:rsidRPr="0029167F">
              <w:rPr>
                <w:rFonts w:ascii="Arial" w:hAnsi="Arial" w:cs="Arial"/>
                <w:b/>
                <w:spacing w:val="1"/>
              </w:rPr>
              <w:t>ona</w:t>
            </w:r>
            <w:r w:rsidRPr="0029167F">
              <w:rPr>
                <w:rFonts w:ascii="Arial" w:hAnsi="Arial" w:cs="Arial"/>
                <w:b/>
              </w:rPr>
              <w:t>l</w:t>
            </w:r>
            <w:r w:rsidRPr="0029167F">
              <w:rPr>
                <w:rFonts w:ascii="Arial" w:hAnsi="Arial" w:cs="Arial"/>
                <w:b/>
                <w:spacing w:val="-9"/>
              </w:rPr>
              <w:t xml:space="preserve"> </w:t>
            </w:r>
            <w:r w:rsidRPr="0029167F">
              <w:rPr>
                <w:rFonts w:ascii="Arial" w:hAnsi="Arial" w:cs="Arial"/>
                <w:b/>
                <w:spacing w:val="1"/>
              </w:rPr>
              <w:t>r</w:t>
            </w:r>
            <w:r w:rsidRPr="0029167F">
              <w:rPr>
                <w:rFonts w:ascii="Arial" w:hAnsi="Arial" w:cs="Arial"/>
                <w:b/>
              </w:rPr>
              <w:t>e</w:t>
            </w:r>
            <w:r w:rsidRPr="0029167F">
              <w:rPr>
                <w:rFonts w:ascii="Arial" w:hAnsi="Arial" w:cs="Arial"/>
                <w:b/>
                <w:spacing w:val="1"/>
              </w:rPr>
              <w:t>f</w:t>
            </w:r>
            <w:r w:rsidRPr="0029167F">
              <w:rPr>
                <w:rFonts w:ascii="Arial" w:hAnsi="Arial" w:cs="Arial"/>
                <w:b/>
              </w:rPr>
              <w:t>e</w:t>
            </w:r>
            <w:r w:rsidRPr="0029167F">
              <w:rPr>
                <w:rFonts w:ascii="Arial" w:hAnsi="Arial" w:cs="Arial"/>
                <w:b/>
                <w:spacing w:val="1"/>
              </w:rPr>
              <w:t>r</w:t>
            </w:r>
            <w:r w:rsidRPr="0029167F">
              <w:rPr>
                <w:rFonts w:ascii="Arial" w:hAnsi="Arial" w:cs="Arial"/>
                <w:b/>
              </w:rPr>
              <w:t>enc</w:t>
            </w:r>
            <w:r w:rsidRPr="0029167F">
              <w:rPr>
                <w:rFonts w:ascii="Arial" w:hAnsi="Arial" w:cs="Arial"/>
                <w:b/>
                <w:spacing w:val="1"/>
              </w:rPr>
              <w:t>e</w:t>
            </w:r>
            <w:r w:rsidRPr="0029167F">
              <w:rPr>
                <w:rFonts w:ascii="Arial" w:hAnsi="Arial" w:cs="Arial"/>
                <w:b/>
                <w:spacing w:val="-1"/>
              </w:rPr>
              <w:t>s</w:t>
            </w:r>
            <w:r w:rsidRPr="0029167F">
              <w:rPr>
                <w:rFonts w:ascii="Arial" w:hAnsi="Arial" w:cs="Arial"/>
                <w:b/>
              </w:rPr>
              <w:t>,</w:t>
            </w:r>
            <w:r w:rsidRPr="0029167F">
              <w:rPr>
                <w:rFonts w:ascii="Arial" w:hAnsi="Arial" w:cs="Arial"/>
                <w:b/>
                <w:spacing w:val="-8"/>
              </w:rPr>
              <w:t xml:space="preserve"> </w:t>
            </w:r>
            <w:r w:rsidRPr="0029167F">
              <w:rPr>
                <w:rFonts w:ascii="Arial" w:hAnsi="Arial" w:cs="Arial"/>
                <w:b/>
              </w:rPr>
              <w:t>ple</w:t>
            </w:r>
            <w:r w:rsidRPr="0029167F">
              <w:rPr>
                <w:rFonts w:ascii="Arial" w:hAnsi="Arial" w:cs="Arial"/>
                <w:b/>
                <w:spacing w:val="1"/>
              </w:rPr>
              <w:t>a</w:t>
            </w:r>
            <w:r w:rsidRPr="0029167F">
              <w:rPr>
                <w:rFonts w:ascii="Arial" w:hAnsi="Arial" w:cs="Arial"/>
                <w:b/>
                <w:spacing w:val="-1"/>
              </w:rPr>
              <w:t>s</w:t>
            </w:r>
            <w:r w:rsidRPr="0029167F">
              <w:rPr>
                <w:rFonts w:ascii="Arial" w:hAnsi="Arial" w:cs="Arial"/>
                <w:b/>
              </w:rPr>
              <w:t>e</w:t>
            </w:r>
            <w:r w:rsidRPr="0029167F">
              <w:rPr>
                <w:rFonts w:ascii="Arial" w:hAnsi="Arial" w:cs="Arial"/>
                <w:b/>
                <w:spacing w:val="-4"/>
              </w:rPr>
              <w:t xml:space="preserve"> </w:t>
            </w:r>
            <w:r w:rsidRPr="0029167F">
              <w:rPr>
                <w:rFonts w:ascii="Arial" w:hAnsi="Arial" w:cs="Arial"/>
                <w:b/>
                <w:spacing w:val="2"/>
              </w:rPr>
              <w:t>m</w:t>
            </w:r>
            <w:r w:rsidRPr="0029167F">
              <w:rPr>
                <w:rFonts w:ascii="Arial" w:hAnsi="Arial" w:cs="Arial"/>
                <w:b/>
              </w:rPr>
              <w:t>en</w:t>
            </w:r>
            <w:r w:rsidRPr="0029167F">
              <w:rPr>
                <w:rFonts w:ascii="Arial" w:hAnsi="Arial" w:cs="Arial"/>
                <w:b/>
                <w:spacing w:val="1"/>
              </w:rPr>
              <w:t>t</w:t>
            </w:r>
            <w:r w:rsidRPr="0029167F">
              <w:rPr>
                <w:rFonts w:ascii="Arial" w:hAnsi="Arial" w:cs="Arial"/>
                <w:b/>
              </w:rPr>
              <w:t>i</w:t>
            </w:r>
            <w:r w:rsidRPr="0029167F">
              <w:rPr>
                <w:rFonts w:ascii="Arial" w:hAnsi="Arial" w:cs="Arial"/>
                <w:b/>
                <w:spacing w:val="1"/>
              </w:rPr>
              <w:t>o</w:t>
            </w:r>
            <w:r w:rsidRPr="0029167F">
              <w:rPr>
                <w:rFonts w:ascii="Arial" w:hAnsi="Arial" w:cs="Arial"/>
                <w:b/>
              </w:rPr>
              <w:t xml:space="preserve">n </w:t>
            </w:r>
            <w:r w:rsidRPr="0029167F">
              <w:rPr>
                <w:rFonts w:ascii="Arial" w:hAnsi="Arial" w:cs="Arial"/>
                <w:b/>
                <w:spacing w:val="1"/>
              </w:rPr>
              <w:t>t</w:t>
            </w:r>
            <w:r w:rsidRPr="0029167F">
              <w:rPr>
                <w:rFonts w:ascii="Arial" w:hAnsi="Arial" w:cs="Arial"/>
                <w:b/>
              </w:rPr>
              <w:t>hem</w:t>
            </w:r>
            <w:r w:rsidRPr="0029167F">
              <w:rPr>
                <w:rFonts w:ascii="Arial" w:hAnsi="Arial" w:cs="Arial"/>
                <w:b/>
                <w:spacing w:val="-1"/>
              </w:rPr>
              <w:t xml:space="preserve"> </w:t>
            </w:r>
            <w:r w:rsidRPr="0029167F">
              <w:rPr>
                <w:rFonts w:ascii="Arial" w:hAnsi="Arial" w:cs="Arial"/>
                <w:b/>
              </w:rPr>
              <w:t>in</w:t>
            </w:r>
            <w:r w:rsidRPr="0029167F">
              <w:rPr>
                <w:rFonts w:ascii="Arial" w:hAnsi="Arial" w:cs="Arial"/>
                <w:b/>
                <w:spacing w:val="-2"/>
              </w:rPr>
              <w:t xml:space="preserve"> </w:t>
            </w:r>
            <w:r w:rsidRPr="0029167F">
              <w:rPr>
                <w:rFonts w:ascii="Arial" w:hAnsi="Arial" w:cs="Arial"/>
                <w:b/>
                <w:spacing w:val="1"/>
              </w:rPr>
              <w:t>t</w:t>
            </w:r>
            <w:r w:rsidRPr="0029167F">
              <w:rPr>
                <w:rFonts w:ascii="Arial" w:hAnsi="Arial" w:cs="Arial"/>
                <w:b/>
              </w:rPr>
              <w:t>he</w:t>
            </w:r>
            <w:r w:rsidRPr="0029167F">
              <w:rPr>
                <w:rFonts w:ascii="Arial" w:hAnsi="Arial" w:cs="Arial"/>
                <w:b/>
                <w:spacing w:val="-3"/>
              </w:rPr>
              <w:t xml:space="preserve"> </w:t>
            </w:r>
            <w:r w:rsidRPr="0029167F">
              <w:rPr>
                <w:rFonts w:ascii="Arial" w:hAnsi="Arial" w:cs="Arial"/>
                <w:b/>
              </w:rPr>
              <w:t>r</w:t>
            </w:r>
            <w:r w:rsidRPr="0029167F">
              <w:rPr>
                <w:rFonts w:ascii="Arial" w:hAnsi="Arial" w:cs="Arial"/>
                <w:b/>
                <w:spacing w:val="1"/>
              </w:rPr>
              <w:t>ev</w:t>
            </w:r>
            <w:r w:rsidRPr="0029167F">
              <w:rPr>
                <w:rFonts w:ascii="Arial" w:hAnsi="Arial" w:cs="Arial"/>
                <w:b/>
              </w:rPr>
              <w:t>iew</w:t>
            </w:r>
            <w:r w:rsidRPr="0029167F">
              <w:rPr>
                <w:rFonts w:ascii="Arial" w:hAnsi="Arial" w:cs="Arial"/>
                <w:b/>
                <w:spacing w:val="-5"/>
              </w:rPr>
              <w:t xml:space="preserve"> </w:t>
            </w:r>
            <w:r w:rsidRPr="0029167F">
              <w:rPr>
                <w:rFonts w:ascii="Arial" w:hAnsi="Arial" w:cs="Arial"/>
                <w:b/>
                <w:spacing w:val="1"/>
              </w:rPr>
              <w:t>fo</w:t>
            </w:r>
            <w:r w:rsidRPr="0029167F">
              <w:rPr>
                <w:rFonts w:ascii="Arial" w:hAnsi="Arial" w:cs="Arial"/>
                <w:b/>
                <w:spacing w:val="-2"/>
              </w:rPr>
              <w:t>r</w:t>
            </w:r>
            <w:r w:rsidRPr="0029167F">
              <w:rPr>
                <w:rFonts w:ascii="Arial" w:hAnsi="Arial" w:cs="Arial"/>
                <w:b/>
                <w:spacing w:val="2"/>
              </w:rPr>
              <w:t>m</w:t>
            </w:r>
            <w:r w:rsidRPr="0029167F">
              <w:rPr>
                <w:rFonts w:ascii="Arial" w:hAnsi="Arial" w:cs="Arial"/>
                <w:b/>
              </w:rPr>
              <w:t>.</w:t>
            </w:r>
          </w:p>
        </w:tc>
        <w:tc>
          <w:tcPr>
            <w:tcW w:w="9426" w:type="dxa"/>
            <w:tcBorders>
              <w:top w:val="single" w:sz="5" w:space="0" w:color="000000"/>
              <w:left w:val="single" w:sz="5" w:space="0" w:color="000000"/>
              <w:bottom w:val="single" w:sz="5" w:space="0" w:color="000000"/>
              <w:right w:val="single" w:sz="5" w:space="0" w:color="000000"/>
            </w:tcBorders>
          </w:tcPr>
          <w:p w14:paraId="0F94F35A" w14:textId="77777777" w:rsidR="00097B2A" w:rsidRPr="0029167F" w:rsidRDefault="00000000">
            <w:pPr>
              <w:spacing w:before="2" w:line="220" w:lineRule="exact"/>
              <w:ind w:left="102" w:right="164"/>
              <w:rPr>
                <w:rFonts w:ascii="Arial" w:hAnsi="Arial" w:cs="Arial"/>
              </w:rPr>
            </w:pP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2"/>
              </w:rPr>
              <w:t xml:space="preserve"> </w:t>
            </w:r>
            <w:r w:rsidRPr="0029167F">
              <w:rPr>
                <w:rFonts w:ascii="Arial" w:hAnsi="Arial" w:cs="Arial"/>
                <w:spacing w:val="1"/>
              </w:rPr>
              <w:t>r</w:t>
            </w:r>
            <w:r w:rsidRPr="0029167F">
              <w:rPr>
                <w:rFonts w:ascii="Arial" w:hAnsi="Arial" w:cs="Arial"/>
              </w:rPr>
              <w:t>e</w:t>
            </w:r>
            <w:r w:rsidRPr="0029167F">
              <w:rPr>
                <w:rFonts w:ascii="Arial" w:hAnsi="Arial" w:cs="Arial"/>
                <w:spacing w:val="1"/>
              </w:rPr>
              <w:t>f</w:t>
            </w:r>
            <w:r w:rsidRPr="0029167F">
              <w:rPr>
                <w:rFonts w:ascii="Arial" w:hAnsi="Arial" w:cs="Arial"/>
              </w:rPr>
              <w:t>e</w:t>
            </w:r>
            <w:r w:rsidRPr="0029167F">
              <w:rPr>
                <w:rFonts w:ascii="Arial" w:hAnsi="Arial" w:cs="Arial"/>
                <w:spacing w:val="1"/>
              </w:rPr>
              <w:t>r</w:t>
            </w:r>
            <w:r w:rsidRPr="0029167F">
              <w:rPr>
                <w:rFonts w:ascii="Arial" w:hAnsi="Arial" w:cs="Arial"/>
                <w:spacing w:val="-2"/>
              </w:rPr>
              <w:t>e</w:t>
            </w:r>
            <w:r w:rsidRPr="0029167F">
              <w:rPr>
                <w:rFonts w:ascii="Arial" w:hAnsi="Arial" w:cs="Arial"/>
                <w:spacing w:val="1"/>
              </w:rPr>
              <w:t>n</w:t>
            </w:r>
            <w:r w:rsidRPr="0029167F">
              <w:rPr>
                <w:rFonts w:ascii="Arial" w:hAnsi="Arial" w:cs="Arial"/>
              </w:rPr>
              <w:t>c</w:t>
            </w:r>
            <w:r w:rsidRPr="0029167F">
              <w:rPr>
                <w:rFonts w:ascii="Arial" w:hAnsi="Arial" w:cs="Arial"/>
                <w:spacing w:val="1"/>
              </w:rPr>
              <w:t>e</w:t>
            </w:r>
            <w:r w:rsidRPr="0029167F">
              <w:rPr>
                <w:rFonts w:ascii="Arial" w:hAnsi="Arial" w:cs="Arial"/>
              </w:rPr>
              <w:t>s</w:t>
            </w:r>
            <w:r w:rsidRPr="0029167F">
              <w:rPr>
                <w:rFonts w:ascii="Arial" w:hAnsi="Arial" w:cs="Arial"/>
                <w:spacing w:val="-8"/>
              </w:rPr>
              <w:t xml:space="preserve"> </w:t>
            </w:r>
            <w:r w:rsidRPr="0029167F">
              <w:rPr>
                <w:rFonts w:ascii="Arial" w:hAnsi="Arial" w:cs="Arial"/>
                <w:spacing w:val="1"/>
              </w:rPr>
              <w:t>u</w:t>
            </w:r>
            <w:r w:rsidRPr="0029167F">
              <w:rPr>
                <w:rFonts w:ascii="Arial" w:hAnsi="Arial" w:cs="Arial"/>
                <w:spacing w:val="-1"/>
              </w:rPr>
              <w:t>s</w:t>
            </w:r>
            <w:r w:rsidRPr="0029167F">
              <w:rPr>
                <w:rFonts w:ascii="Arial" w:hAnsi="Arial" w:cs="Arial"/>
              </w:rPr>
              <w:t>ed</w:t>
            </w:r>
            <w:r w:rsidRPr="0029167F">
              <w:rPr>
                <w:rFonts w:ascii="Arial" w:hAnsi="Arial" w:cs="Arial"/>
                <w:spacing w:val="-2"/>
              </w:rPr>
              <w:t xml:space="preserve"> </w:t>
            </w:r>
            <w:r w:rsidRPr="0029167F">
              <w:rPr>
                <w:rFonts w:ascii="Arial" w:hAnsi="Arial" w:cs="Arial"/>
              </w:rPr>
              <w:t>a</w:t>
            </w:r>
            <w:r w:rsidRPr="0029167F">
              <w:rPr>
                <w:rFonts w:ascii="Arial" w:hAnsi="Arial" w:cs="Arial"/>
                <w:spacing w:val="1"/>
              </w:rPr>
              <w:t>r</w:t>
            </w:r>
            <w:r w:rsidRPr="0029167F">
              <w:rPr>
                <w:rFonts w:ascii="Arial" w:hAnsi="Arial" w:cs="Arial"/>
              </w:rPr>
              <w:t>e</w:t>
            </w:r>
            <w:r w:rsidRPr="0029167F">
              <w:rPr>
                <w:rFonts w:ascii="Arial" w:hAnsi="Arial" w:cs="Arial"/>
                <w:spacing w:val="-1"/>
              </w:rPr>
              <w:t xml:space="preserve"> </w:t>
            </w:r>
            <w:r w:rsidRPr="0029167F">
              <w:rPr>
                <w:rFonts w:ascii="Arial" w:hAnsi="Arial" w:cs="Arial"/>
                <w:spacing w:val="-2"/>
              </w:rPr>
              <w:t>a</w:t>
            </w:r>
            <w:r w:rsidRPr="0029167F">
              <w:rPr>
                <w:rFonts w:ascii="Arial" w:hAnsi="Arial" w:cs="Arial"/>
                <w:spacing w:val="1"/>
              </w:rPr>
              <w:t>d</w:t>
            </w:r>
            <w:r w:rsidRPr="0029167F">
              <w:rPr>
                <w:rFonts w:ascii="Arial" w:hAnsi="Arial" w:cs="Arial"/>
              </w:rPr>
              <w:t>e</w:t>
            </w:r>
            <w:r w:rsidRPr="0029167F">
              <w:rPr>
                <w:rFonts w:ascii="Arial" w:hAnsi="Arial" w:cs="Arial"/>
                <w:spacing w:val="1"/>
              </w:rPr>
              <w:t>q</w:t>
            </w:r>
            <w:r w:rsidRPr="0029167F">
              <w:rPr>
                <w:rFonts w:ascii="Arial" w:hAnsi="Arial" w:cs="Arial"/>
                <w:spacing w:val="-1"/>
              </w:rPr>
              <w:t>u</w:t>
            </w:r>
            <w:r w:rsidRPr="0029167F">
              <w:rPr>
                <w:rFonts w:ascii="Arial" w:hAnsi="Arial" w:cs="Arial"/>
              </w:rPr>
              <w:t>ate,</w:t>
            </w:r>
            <w:r w:rsidRPr="0029167F">
              <w:rPr>
                <w:rFonts w:ascii="Arial" w:hAnsi="Arial" w:cs="Arial"/>
                <w:spacing w:val="-7"/>
              </w:rPr>
              <w:t xml:space="preserve"> </w:t>
            </w:r>
            <w:r w:rsidRPr="0029167F">
              <w:rPr>
                <w:rFonts w:ascii="Arial" w:hAnsi="Arial" w:cs="Arial"/>
                <w:spacing w:val="1"/>
              </w:rPr>
              <w:t>r</w:t>
            </w:r>
            <w:r w:rsidRPr="0029167F">
              <w:rPr>
                <w:rFonts w:ascii="Arial" w:hAnsi="Arial" w:cs="Arial"/>
              </w:rPr>
              <w:t>ele</w:t>
            </w:r>
            <w:r w:rsidRPr="0029167F">
              <w:rPr>
                <w:rFonts w:ascii="Arial" w:hAnsi="Arial" w:cs="Arial"/>
                <w:spacing w:val="2"/>
              </w:rPr>
              <w:t>v</w:t>
            </w:r>
            <w:r w:rsidRPr="0029167F">
              <w:rPr>
                <w:rFonts w:ascii="Arial" w:hAnsi="Arial" w:cs="Arial"/>
              </w:rPr>
              <w:t>a</w:t>
            </w:r>
            <w:r w:rsidRPr="0029167F">
              <w:rPr>
                <w:rFonts w:ascii="Arial" w:hAnsi="Arial" w:cs="Arial"/>
                <w:spacing w:val="1"/>
              </w:rPr>
              <w:t>n</w:t>
            </w:r>
            <w:r w:rsidRPr="0029167F">
              <w:rPr>
                <w:rFonts w:ascii="Arial" w:hAnsi="Arial" w:cs="Arial"/>
              </w:rPr>
              <w:t>t</w:t>
            </w:r>
            <w:r w:rsidRPr="0029167F">
              <w:rPr>
                <w:rFonts w:ascii="Arial" w:hAnsi="Arial" w:cs="Arial"/>
                <w:spacing w:val="-6"/>
              </w:rPr>
              <w:t xml:space="preserve"> </w:t>
            </w:r>
            <w:r w:rsidRPr="0029167F">
              <w:rPr>
                <w:rFonts w:ascii="Arial" w:hAnsi="Arial" w:cs="Arial"/>
                <w:spacing w:val="1"/>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i</w:t>
            </w:r>
            <w:r w:rsidRPr="0029167F">
              <w:rPr>
                <w:rFonts w:ascii="Arial" w:hAnsi="Arial" w:cs="Arial"/>
                <w:spacing w:val="1"/>
              </w:rPr>
              <w:t>n</w:t>
            </w:r>
            <w:r w:rsidRPr="0029167F">
              <w:rPr>
                <w:rFonts w:ascii="Arial" w:hAnsi="Arial" w:cs="Arial"/>
              </w:rPr>
              <w:t>cl</w:t>
            </w:r>
            <w:r w:rsidRPr="0029167F">
              <w:rPr>
                <w:rFonts w:ascii="Arial" w:hAnsi="Arial" w:cs="Arial"/>
                <w:spacing w:val="-1"/>
              </w:rPr>
              <w:t>u</w:t>
            </w:r>
            <w:r w:rsidRPr="0029167F">
              <w:rPr>
                <w:rFonts w:ascii="Arial" w:hAnsi="Arial" w:cs="Arial"/>
                <w:spacing w:val="1"/>
              </w:rPr>
              <w:t>d</w:t>
            </w:r>
            <w:r w:rsidRPr="0029167F">
              <w:rPr>
                <w:rFonts w:ascii="Arial" w:hAnsi="Arial" w:cs="Arial"/>
              </w:rPr>
              <w:t>e</w:t>
            </w:r>
            <w:r w:rsidRPr="0029167F">
              <w:rPr>
                <w:rFonts w:ascii="Arial" w:hAnsi="Arial" w:cs="Arial"/>
                <w:spacing w:val="-5"/>
              </w:rPr>
              <w:t xml:space="preserve"> </w:t>
            </w:r>
            <w:r w:rsidRPr="0029167F">
              <w:rPr>
                <w:rFonts w:ascii="Arial" w:hAnsi="Arial" w:cs="Arial"/>
                <w:spacing w:val="1"/>
              </w:rPr>
              <w:t>r</w:t>
            </w:r>
            <w:r w:rsidRPr="0029167F">
              <w:rPr>
                <w:rFonts w:ascii="Arial" w:hAnsi="Arial" w:cs="Arial"/>
              </w:rPr>
              <w:t>e</w:t>
            </w:r>
            <w:r w:rsidRPr="0029167F">
              <w:rPr>
                <w:rFonts w:ascii="Arial" w:hAnsi="Arial" w:cs="Arial"/>
                <w:spacing w:val="1"/>
              </w:rPr>
              <w:t>c</w:t>
            </w:r>
            <w:r w:rsidRPr="0029167F">
              <w:rPr>
                <w:rFonts w:ascii="Arial" w:hAnsi="Arial" w:cs="Arial"/>
              </w:rPr>
              <w:t>e</w:t>
            </w:r>
            <w:r w:rsidRPr="0029167F">
              <w:rPr>
                <w:rFonts w:ascii="Arial" w:hAnsi="Arial" w:cs="Arial"/>
                <w:spacing w:val="-1"/>
              </w:rPr>
              <w:t>n</w:t>
            </w:r>
            <w:r w:rsidRPr="0029167F">
              <w:rPr>
                <w:rFonts w:ascii="Arial" w:hAnsi="Arial" w:cs="Arial"/>
              </w:rPr>
              <w:t>t</w:t>
            </w:r>
            <w:r w:rsidRPr="0029167F">
              <w:rPr>
                <w:rFonts w:ascii="Arial" w:hAnsi="Arial" w:cs="Arial"/>
                <w:spacing w:val="-5"/>
              </w:rPr>
              <w:t xml:space="preserve"> </w:t>
            </w:r>
            <w:r w:rsidRPr="0029167F">
              <w:rPr>
                <w:rFonts w:ascii="Arial" w:hAnsi="Arial" w:cs="Arial"/>
                <w:spacing w:val="1"/>
              </w:rPr>
              <w:t>pub</w:t>
            </w:r>
            <w:r w:rsidRPr="0029167F">
              <w:rPr>
                <w:rFonts w:ascii="Arial" w:hAnsi="Arial" w:cs="Arial"/>
              </w:rPr>
              <w:t>licati</w:t>
            </w:r>
            <w:r w:rsidRPr="0029167F">
              <w:rPr>
                <w:rFonts w:ascii="Arial" w:hAnsi="Arial" w:cs="Arial"/>
                <w:spacing w:val="1"/>
              </w:rPr>
              <w:t>on</w:t>
            </w:r>
            <w:r w:rsidRPr="0029167F">
              <w:rPr>
                <w:rFonts w:ascii="Arial" w:hAnsi="Arial" w:cs="Arial"/>
              </w:rPr>
              <w:t>s</w:t>
            </w:r>
            <w:r w:rsidRPr="0029167F">
              <w:rPr>
                <w:rFonts w:ascii="Arial" w:hAnsi="Arial" w:cs="Arial"/>
                <w:spacing w:val="-10"/>
              </w:rPr>
              <w:t xml:space="preserve"> </w:t>
            </w:r>
            <w:r w:rsidRPr="0029167F">
              <w:rPr>
                <w:rFonts w:ascii="Arial" w:hAnsi="Arial" w:cs="Arial"/>
                <w:spacing w:val="1"/>
              </w:rPr>
              <w:t>u</w:t>
            </w:r>
            <w:r w:rsidRPr="0029167F">
              <w:rPr>
                <w:rFonts w:ascii="Arial" w:hAnsi="Arial" w:cs="Arial"/>
              </w:rPr>
              <w:t>p</w:t>
            </w:r>
            <w:r w:rsidRPr="0029167F">
              <w:rPr>
                <w:rFonts w:ascii="Arial" w:hAnsi="Arial" w:cs="Arial"/>
                <w:spacing w:val="-3"/>
              </w:rPr>
              <w:t xml:space="preserve"> </w:t>
            </w:r>
            <w:r w:rsidRPr="0029167F">
              <w:rPr>
                <w:rFonts w:ascii="Arial" w:hAnsi="Arial" w:cs="Arial"/>
              </w:rPr>
              <w:t>to</w:t>
            </w:r>
            <w:r w:rsidRPr="0029167F">
              <w:rPr>
                <w:rFonts w:ascii="Arial" w:hAnsi="Arial" w:cs="Arial"/>
                <w:spacing w:val="-1"/>
              </w:rPr>
              <w:t xml:space="preserve"> 2</w:t>
            </w:r>
            <w:r w:rsidRPr="0029167F">
              <w:rPr>
                <w:rFonts w:ascii="Arial" w:hAnsi="Arial" w:cs="Arial"/>
                <w:spacing w:val="1"/>
              </w:rPr>
              <w:t>023</w:t>
            </w:r>
            <w:r w:rsidRPr="0029167F">
              <w:rPr>
                <w:rFonts w:ascii="Arial" w:hAnsi="Arial" w:cs="Arial"/>
              </w:rPr>
              <w:t>.</w:t>
            </w:r>
            <w:r w:rsidRPr="0029167F">
              <w:rPr>
                <w:rFonts w:ascii="Arial" w:hAnsi="Arial" w:cs="Arial"/>
                <w:spacing w:val="-6"/>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5"/>
              </w:rPr>
              <w:t xml:space="preserve"> </w:t>
            </w:r>
            <w:r w:rsidRPr="0029167F">
              <w:rPr>
                <w:rFonts w:ascii="Arial" w:hAnsi="Arial" w:cs="Arial"/>
                <w:spacing w:val="1"/>
              </w:rPr>
              <w:t>r</w:t>
            </w:r>
            <w:r w:rsidRPr="0029167F">
              <w:rPr>
                <w:rFonts w:ascii="Arial" w:hAnsi="Arial" w:cs="Arial"/>
              </w:rPr>
              <w:t>e</w:t>
            </w:r>
            <w:r w:rsidRPr="0029167F">
              <w:rPr>
                <w:rFonts w:ascii="Arial" w:hAnsi="Arial" w:cs="Arial"/>
                <w:spacing w:val="1"/>
              </w:rPr>
              <w:t>f</w:t>
            </w:r>
            <w:r w:rsidRPr="0029167F">
              <w:rPr>
                <w:rFonts w:ascii="Arial" w:hAnsi="Arial" w:cs="Arial"/>
              </w:rPr>
              <w:t>e</w:t>
            </w:r>
            <w:r w:rsidRPr="0029167F">
              <w:rPr>
                <w:rFonts w:ascii="Arial" w:hAnsi="Arial" w:cs="Arial"/>
                <w:spacing w:val="1"/>
              </w:rPr>
              <w:t>r</w:t>
            </w:r>
            <w:r w:rsidRPr="0029167F">
              <w:rPr>
                <w:rFonts w:ascii="Arial" w:hAnsi="Arial" w:cs="Arial"/>
              </w:rPr>
              <w:t>e</w:t>
            </w:r>
            <w:r w:rsidRPr="0029167F">
              <w:rPr>
                <w:rFonts w:ascii="Arial" w:hAnsi="Arial" w:cs="Arial"/>
                <w:spacing w:val="1"/>
              </w:rPr>
              <w:t>n</w:t>
            </w:r>
            <w:r w:rsidRPr="0029167F">
              <w:rPr>
                <w:rFonts w:ascii="Arial" w:hAnsi="Arial" w:cs="Arial"/>
              </w:rPr>
              <w:t>c</w:t>
            </w:r>
            <w:r w:rsidRPr="0029167F">
              <w:rPr>
                <w:rFonts w:ascii="Arial" w:hAnsi="Arial" w:cs="Arial"/>
                <w:spacing w:val="1"/>
              </w:rPr>
              <w:t>e</w:t>
            </w:r>
            <w:r w:rsidRPr="0029167F">
              <w:rPr>
                <w:rFonts w:ascii="Arial" w:hAnsi="Arial" w:cs="Arial"/>
              </w:rPr>
              <w:t>s</w:t>
            </w:r>
            <w:r w:rsidRPr="0029167F">
              <w:rPr>
                <w:rFonts w:ascii="Arial" w:hAnsi="Arial" w:cs="Arial"/>
                <w:spacing w:val="-8"/>
              </w:rPr>
              <w:t xml:space="preserve"> </w:t>
            </w:r>
            <w:r w:rsidRPr="0029167F">
              <w:rPr>
                <w:rFonts w:ascii="Arial" w:hAnsi="Arial" w:cs="Arial"/>
              </w:rPr>
              <w:t>c</w:t>
            </w:r>
            <w:r w:rsidRPr="0029167F">
              <w:rPr>
                <w:rFonts w:ascii="Arial" w:hAnsi="Arial" w:cs="Arial"/>
                <w:spacing w:val="1"/>
              </w:rPr>
              <w:t>om</w:t>
            </w:r>
            <w:r w:rsidRPr="0029167F">
              <w:rPr>
                <w:rFonts w:ascii="Arial" w:hAnsi="Arial" w:cs="Arial"/>
              </w:rPr>
              <w:t>e</w:t>
            </w:r>
            <w:r w:rsidRPr="0029167F">
              <w:rPr>
                <w:rFonts w:ascii="Arial" w:hAnsi="Arial" w:cs="Arial"/>
                <w:spacing w:val="-6"/>
              </w:rPr>
              <w:t xml:space="preserve"> </w:t>
            </w:r>
            <w:r w:rsidRPr="0029167F">
              <w:rPr>
                <w:rFonts w:ascii="Arial" w:hAnsi="Arial" w:cs="Arial"/>
                <w:spacing w:val="1"/>
              </w:rPr>
              <w:t>fr</w:t>
            </w:r>
            <w:r w:rsidRPr="0029167F">
              <w:rPr>
                <w:rFonts w:ascii="Arial" w:hAnsi="Arial" w:cs="Arial"/>
                <w:spacing w:val="-1"/>
              </w:rPr>
              <w:t>o</w:t>
            </w:r>
            <w:r w:rsidRPr="0029167F">
              <w:rPr>
                <w:rFonts w:ascii="Arial" w:hAnsi="Arial" w:cs="Arial"/>
              </w:rPr>
              <w:t xml:space="preserve">m </w:t>
            </w:r>
            <w:r w:rsidRPr="0029167F">
              <w:rPr>
                <w:rFonts w:ascii="Arial" w:hAnsi="Arial" w:cs="Arial"/>
                <w:spacing w:val="1"/>
              </w:rPr>
              <w:t>fou</w:t>
            </w:r>
            <w:r w:rsidRPr="0029167F">
              <w:rPr>
                <w:rFonts w:ascii="Arial" w:hAnsi="Arial" w:cs="Arial"/>
                <w:spacing w:val="-1"/>
              </w:rPr>
              <w:t>n</w:t>
            </w:r>
            <w:r w:rsidRPr="0029167F">
              <w:rPr>
                <w:rFonts w:ascii="Arial" w:hAnsi="Arial" w:cs="Arial"/>
                <w:spacing w:val="1"/>
              </w:rPr>
              <w:t>d</w:t>
            </w:r>
            <w:r w:rsidRPr="0029167F">
              <w:rPr>
                <w:rFonts w:ascii="Arial" w:hAnsi="Arial" w:cs="Arial"/>
              </w:rPr>
              <w:t>ati</w:t>
            </w:r>
            <w:r w:rsidRPr="0029167F">
              <w:rPr>
                <w:rFonts w:ascii="Arial" w:hAnsi="Arial" w:cs="Arial"/>
                <w:spacing w:val="1"/>
              </w:rPr>
              <w:t>on</w:t>
            </w:r>
            <w:r w:rsidRPr="0029167F">
              <w:rPr>
                <w:rFonts w:ascii="Arial" w:hAnsi="Arial" w:cs="Arial"/>
              </w:rPr>
              <w:t>al</w:t>
            </w:r>
            <w:r w:rsidRPr="0029167F">
              <w:rPr>
                <w:rFonts w:ascii="Arial" w:hAnsi="Arial" w:cs="Arial"/>
                <w:spacing w:val="-10"/>
              </w:rPr>
              <w:t xml:space="preserve"> </w:t>
            </w:r>
            <w:r w:rsidRPr="0029167F">
              <w:rPr>
                <w:rFonts w:ascii="Arial" w:hAnsi="Arial" w:cs="Arial"/>
                <w:spacing w:val="1"/>
              </w:rPr>
              <w:t>f</w:t>
            </w:r>
            <w:r w:rsidRPr="0029167F">
              <w:rPr>
                <w:rFonts w:ascii="Arial" w:hAnsi="Arial" w:cs="Arial"/>
              </w:rPr>
              <w:t>e</w:t>
            </w:r>
            <w:r w:rsidRPr="0029167F">
              <w:rPr>
                <w:rFonts w:ascii="Arial" w:hAnsi="Arial" w:cs="Arial"/>
                <w:spacing w:val="1"/>
              </w:rPr>
              <w:t>m</w:t>
            </w:r>
            <w:r w:rsidRPr="0029167F">
              <w:rPr>
                <w:rFonts w:ascii="Arial" w:hAnsi="Arial" w:cs="Arial"/>
                <w:spacing w:val="-3"/>
              </w:rPr>
              <w:t>i</w:t>
            </w:r>
            <w:r w:rsidRPr="0029167F">
              <w:rPr>
                <w:rFonts w:ascii="Arial" w:hAnsi="Arial" w:cs="Arial"/>
                <w:spacing w:val="1"/>
              </w:rPr>
              <w:t>n</w:t>
            </w:r>
            <w:r w:rsidRPr="0029167F">
              <w:rPr>
                <w:rFonts w:ascii="Arial" w:hAnsi="Arial" w:cs="Arial"/>
              </w:rPr>
              <w:t>i</w:t>
            </w:r>
            <w:r w:rsidRPr="0029167F">
              <w:rPr>
                <w:rFonts w:ascii="Arial" w:hAnsi="Arial" w:cs="Arial"/>
                <w:spacing w:val="-1"/>
              </w:rPr>
              <w:t>s</w:t>
            </w:r>
            <w:r w:rsidRPr="0029167F">
              <w:rPr>
                <w:rFonts w:ascii="Arial" w:hAnsi="Arial" w:cs="Arial"/>
              </w:rPr>
              <w:t>t</w:t>
            </w:r>
            <w:r w:rsidRPr="0029167F">
              <w:rPr>
                <w:rFonts w:ascii="Arial" w:hAnsi="Arial" w:cs="Arial"/>
                <w:spacing w:val="-7"/>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or</w:t>
            </w:r>
            <w:r w:rsidRPr="0029167F">
              <w:rPr>
                <w:rFonts w:ascii="Arial" w:hAnsi="Arial" w:cs="Arial"/>
              </w:rPr>
              <w:t>y</w:t>
            </w:r>
            <w:r w:rsidRPr="0029167F">
              <w:rPr>
                <w:rFonts w:ascii="Arial" w:hAnsi="Arial" w:cs="Arial"/>
                <w:spacing w:val="-4"/>
              </w:rPr>
              <w:t xml:space="preserve"> </w:t>
            </w:r>
            <w:r w:rsidRPr="0029167F">
              <w:rPr>
                <w:rFonts w:ascii="Arial" w:hAnsi="Arial" w:cs="Arial"/>
                <w:spacing w:val="-2"/>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c</w:t>
            </w:r>
            <w:r w:rsidRPr="0029167F">
              <w:rPr>
                <w:rFonts w:ascii="Arial" w:hAnsi="Arial" w:cs="Arial"/>
                <w:spacing w:val="1"/>
              </w:rPr>
              <w:t>u</w:t>
            </w:r>
            <w:r w:rsidRPr="0029167F">
              <w:rPr>
                <w:rFonts w:ascii="Arial" w:hAnsi="Arial" w:cs="Arial"/>
                <w:spacing w:val="-2"/>
              </w:rPr>
              <w:t>r</w:t>
            </w:r>
            <w:r w:rsidRPr="0029167F">
              <w:rPr>
                <w:rFonts w:ascii="Arial" w:hAnsi="Arial" w:cs="Arial"/>
                <w:spacing w:val="1"/>
              </w:rPr>
              <w:t>r</w:t>
            </w:r>
            <w:r w:rsidRPr="0029167F">
              <w:rPr>
                <w:rFonts w:ascii="Arial" w:hAnsi="Arial" w:cs="Arial"/>
              </w:rPr>
              <w:t>e</w:t>
            </w:r>
            <w:r w:rsidRPr="0029167F">
              <w:rPr>
                <w:rFonts w:ascii="Arial" w:hAnsi="Arial" w:cs="Arial"/>
                <w:spacing w:val="1"/>
              </w:rPr>
              <w:t>n</w:t>
            </w:r>
            <w:r w:rsidRPr="0029167F">
              <w:rPr>
                <w:rFonts w:ascii="Arial" w:hAnsi="Arial" w:cs="Arial"/>
              </w:rPr>
              <w:t>t</w:t>
            </w:r>
            <w:r w:rsidRPr="0029167F">
              <w:rPr>
                <w:rFonts w:ascii="Arial" w:hAnsi="Arial" w:cs="Arial"/>
                <w:spacing w:val="-6"/>
              </w:rPr>
              <w:t xml:space="preserve"> </w:t>
            </w:r>
            <w:r w:rsidRPr="0029167F">
              <w:rPr>
                <w:rFonts w:ascii="Arial" w:hAnsi="Arial" w:cs="Arial"/>
                <w:spacing w:val="1"/>
              </w:rPr>
              <w:t>e</w:t>
            </w:r>
            <w:r w:rsidRPr="0029167F">
              <w:rPr>
                <w:rFonts w:ascii="Arial" w:hAnsi="Arial" w:cs="Arial"/>
                <w:spacing w:val="-1"/>
              </w:rPr>
              <w:t>m</w:t>
            </w:r>
            <w:r w:rsidRPr="0029167F">
              <w:rPr>
                <w:rFonts w:ascii="Arial" w:hAnsi="Arial" w:cs="Arial"/>
                <w:spacing w:val="1"/>
              </w:rPr>
              <w:t>p</w:t>
            </w:r>
            <w:r w:rsidRPr="0029167F">
              <w:rPr>
                <w:rFonts w:ascii="Arial" w:hAnsi="Arial" w:cs="Arial"/>
              </w:rPr>
              <w:t>irical</w:t>
            </w:r>
            <w:r w:rsidRPr="0029167F">
              <w:rPr>
                <w:rFonts w:ascii="Arial" w:hAnsi="Arial" w:cs="Arial"/>
                <w:spacing w:val="-7"/>
              </w:rPr>
              <w:t xml:space="preserve"> </w:t>
            </w:r>
            <w:r w:rsidRPr="0029167F">
              <w:rPr>
                <w:rFonts w:ascii="Arial" w:hAnsi="Arial" w:cs="Arial"/>
                <w:spacing w:val="1"/>
              </w:rPr>
              <w:t>r</w:t>
            </w:r>
            <w:r w:rsidRPr="0029167F">
              <w:rPr>
                <w:rFonts w:ascii="Arial" w:hAnsi="Arial" w:cs="Arial"/>
              </w:rPr>
              <w:t>esea</w:t>
            </w:r>
            <w:r w:rsidRPr="0029167F">
              <w:rPr>
                <w:rFonts w:ascii="Arial" w:hAnsi="Arial" w:cs="Arial"/>
                <w:spacing w:val="1"/>
              </w:rPr>
              <w:t>r</w:t>
            </w:r>
            <w:r w:rsidRPr="0029167F">
              <w:rPr>
                <w:rFonts w:ascii="Arial" w:hAnsi="Arial" w:cs="Arial"/>
              </w:rPr>
              <w:t>ch</w:t>
            </w:r>
            <w:r w:rsidRPr="0029167F">
              <w:rPr>
                <w:rFonts w:ascii="Arial" w:hAnsi="Arial" w:cs="Arial"/>
                <w:spacing w:val="-8"/>
              </w:rPr>
              <w:t xml:space="preserve"> </w:t>
            </w:r>
            <w:r w:rsidRPr="0029167F">
              <w:rPr>
                <w:rFonts w:ascii="Arial" w:hAnsi="Arial" w:cs="Arial"/>
                <w:spacing w:val="1"/>
              </w:rPr>
              <w:t>o</w:t>
            </w:r>
            <w:r w:rsidRPr="0029167F">
              <w:rPr>
                <w:rFonts w:ascii="Arial" w:hAnsi="Arial" w:cs="Arial"/>
              </w:rPr>
              <w:t>n</w:t>
            </w:r>
            <w:r w:rsidRPr="0029167F">
              <w:rPr>
                <w:rFonts w:ascii="Arial" w:hAnsi="Arial" w:cs="Arial"/>
                <w:spacing w:val="-1"/>
              </w:rPr>
              <w:t xml:space="preserve"> </w:t>
            </w:r>
            <w:r w:rsidRPr="0029167F">
              <w:rPr>
                <w:rFonts w:ascii="Arial" w:hAnsi="Arial" w:cs="Arial"/>
                <w:spacing w:val="1"/>
              </w:rPr>
              <w:t>m</w:t>
            </w:r>
            <w:r w:rsidRPr="0029167F">
              <w:rPr>
                <w:rFonts w:ascii="Arial" w:hAnsi="Arial" w:cs="Arial"/>
              </w:rPr>
              <w:t>i</w:t>
            </w:r>
            <w:r w:rsidRPr="0029167F">
              <w:rPr>
                <w:rFonts w:ascii="Arial" w:hAnsi="Arial" w:cs="Arial"/>
                <w:spacing w:val="1"/>
              </w:rPr>
              <w:t>gr</w:t>
            </w:r>
            <w:r w:rsidRPr="0029167F">
              <w:rPr>
                <w:rFonts w:ascii="Arial" w:hAnsi="Arial" w:cs="Arial"/>
              </w:rPr>
              <w:t>ati</w:t>
            </w:r>
            <w:r w:rsidRPr="0029167F">
              <w:rPr>
                <w:rFonts w:ascii="Arial" w:hAnsi="Arial" w:cs="Arial"/>
                <w:spacing w:val="-1"/>
              </w:rPr>
              <w:t>o</w:t>
            </w:r>
            <w:r w:rsidRPr="0029167F">
              <w:rPr>
                <w:rFonts w:ascii="Arial" w:hAnsi="Arial" w:cs="Arial"/>
                <w:spacing w:val="9"/>
              </w:rPr>
              <w:t>n</w:t>
            </w:r>
            <w:r w:rsidRPr="0029167F">
              <w:rPr>
                <w:rFonts w:ascii="Arial" w:hAnsi="Arial" w:cs="Arial"/>
              </w:rPr>
              <w:t>,</w:t>
            </w:r>
            <w:r w:rsidRPr="0029167F">
              <w:rPr>
                <w:rFonts w:ascii="Arial" w:hAnsi="Arial" w:cs="Arial"/>
                <w:spacing w:val="-7"/>
              </w:rPr>
              <w:t xml:space="preserve"> </w:t>
            </w:r>
            <w:r w:rsidRPr="0029167F">
              <w:rPr>
                <w:rFonts w:ascii="Arial" w:hAnsi="Arial" w:cs="Arial"/>
              </w:rPr>
              <w:t>la</w:t>
            </w:r>
            <w:r w:rsidRPr="0029167F">
              <w:rPr>
                <w:rFonts w:ascii="Arial" w:hAnsi="Arial" w:cs="Arial"/>
                <w:spacing w:val="-1"/>
              </w:rPr>
              <w:t>b</w:t>
            </w:r>
            <w:r w:rsidRPr="0029167F">
              <w:rPr>
                <w:rFonts w:ascii="Arial" w:hAnsi="Arial" w:cs="Arial"/>
                <w:spacing w:val="1"/>
              </w:rPr>
              <w:t>or</w:t>
            </w:r>
            <w:r w:rsidRPr="0029167F">
              <w:rPr>
                <w:rFonts w:ascii="Arial" w:hAnsi="Arial" w:cs="Arial"/>
              </w:rPr>
              <w:t>,</w:t>
            </w:r>
            <w:r w:rsidRPr="0029167F">
              <w:rPr>
                <w:rFonts w:ascii="Arial" w:hAnsi="Arial" w:cs="Arial"/>
                <w:spacing w:val="-4"/>
              </w:rPr>
              <w:t xml:space="preserve"> </w:t>
            </w:r>
            <w:r w:rsidRPr="0029167F">
              <w:rPr>
                <w:rFonts w:ascii="Arial" w:hAnsi="Arial" w:cs="Arial"/>
                <w:spacing w:val="-2"/>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spacing w:val="1"/>
              </w:rPr>
              <w:t>r</w:t>
            </w:r>
            <w:r w:rsidRPr="0029167F">
              <w:rPr>
                <w:rFonts w:ascii="Arial" w:hAnsi="Arial" w:cs="Arial"/>
              </w:rPr>
              <w:t>es</w:t>
            </w:r>
            <w:r w:rsidRPr="0029167F">
              <w:rPr>
                <w:rFonts w:ascii="Arial" w:hAnsi="Arial" w:cs="Arial"/>
                <w:spacing w:val="2"/>
              </w:rPr>
              <w:t>i</w:t>
            </w:r>
            <w:r w:rsidRPr="0029167F">
              <w:rPr>
                <w:rFonts w:ascii="Arial" w:hAnsi="Arial" w:cs="Arial"/>
              </w:rPr>
              <w:t>lie</w:t>
            </w:r>
            <w:r w:rsidRPr="0029167F">
              <w:rPr>
                <w:rFonts w:ascii="Arial" w:hAnsi="Arial" w:cs="Arial"/>
                <w:spacing w:val="1"/>
              </w:rPr>
              <w:t>n</w:t>
            </w:r>
            <w:r w:rsidRPr="0029167F">
              <w:rPr>
                <w:rFonts w:ascii="Arial" w:hAnsi="Arial" w:cs="Arial"/>
              </w:rPr>
              <w:t>c</w:t>
            </w:r>
            <w:r w:rsidRPr="0029167F">
              <w:rPr>
                <w:rFonts w:ascii="Arial" w:hAnsi="Arial" w:cs="Arial"/>
                <w:spacing w:val="1"/>
              </w:rPr>
              <w:t>e</w:t>
            </w:r>
            <w:r w:rsidRPr="0029167F">
              <w:rPr>
                <w:rFonts w:ascii="Arial" w:hAnsi="Arial" w:cs="Arial"/>
              </w:rPr>
              <w:t>.</w:t>
            </w:r>
            <w:r w:rsidRPr="0029167F">
              <w:rPr>
                <w:rFonts w:ascii="Arial" w:hAnsi="Arial" w:cs="Arial"/>
                <w:spacing w:val="-7"/>
              </w:rPr>
              <w:t xml:space="preserve"> </w:t>
            </w:r>
            <w:r w:rsidRPr="0029167F">
              <w:rPr>
                <w:rFonts w:ascii="Arial" w:hAnsi="Arial" w:cs="Arial"/>
              </w:rPr>
              <w:t>O</w:t>
            </w:r>
            <w:r w:rsidRPr="0029167F">
              <w:rPr>
                <w:rFonts w:ascii="Arial" w:hAnsi="Arial" w:cs="Arial"/>
                <w:spacing w:val="1"/>
              </w:rPr>
              <w:t>n</w:t>
            </w:r>
            <w:r w:rsidRPr="0029167F">
              <w:rPr>
                <w:rFonts w:ascii="Arial" w:hAnsi="Arial" w:cs="Arial"/>
              </w:rPr>
              <w:t>e</w:t>
            </w:r>
            <w:r w:rsidRPr="0029167F">
              <w:rPr>
                <w:rFonts w:ascii="Arial" w:hAnsi="Arial" w:cs="Arial"/>
                <w:spacing w:val="-2"/>
              </w:rPr>
              <w:t xml:space="preserve"> </w:t>
            </w:r>
            <w:r w:rsidRPr="0029167F">
              <w:rPr>
                <w:rFonts w:ascii="Arial" w:hAnsi="Arial" w:cs="Arial"/>
                <w:spacing w:val="-1"/>
              </w:rPr>
              <w:t>p</w:t>
            </w:r>
            <w:r w:rsidRPr="0029167F">
              <w:rPr>
                <w:rFonts w:ascii="Arial" w:hAnsi="Arial" w:cs="Arial"/>
                <w:spacing w:val="1"/>
              </w:rPr>
              <w:t>o</w:t>
            </w:r>
            <w:r w:rsidRPr="0029167F">
              <w:rPr>
                <w:rFonts w:ascii="Arial" w:hAnsi="Arial" w:cs="Arial"/>
                <w:spacing w:val="-1"/>
              </w:rPr>
              <w:t>ss</w:t>
            </w:r>
            <w:r w:rsidRPr="0029167F">
              <w:rPr>
                <w:rFonts w:ascii="Arial" w:hAnsi="Arial" w:cs="Arial"/>
              </w:rPr>
              <w:t>i</w:t>
            </w:r>
            <w:r w:rsidRPr="0029167F">
              <w:rPr>
                <w:rFonts w:ascii="Arial" w:hAnsi="Arial" w:cs="Arial"/>
                <w:spacing w:val="1"/>
              </w:rPr>
              <w:t>b</w:t>
            </w:r>
            <w:r w:rsidRPr="0029167F">
              <w:rPr>
                <w:rFonts w:ascii="Arial" w:hAnsi="Arial" w:cs="Arial"/>
              </w:rPr>
              <w:t xml:space="preserve">le </w:t>
            </w:r>
            <w:r w:rsidRPr="0029167F">
              <w:rPr>
                <w:rFonts w:ascii="Arial" w:hAnsi="Arial" w:cs="Arial"/>
                <w:spacing w:val="-1"/>
              </w:rPr>
              <w:t>s</w:t>
            </w:r>
            <w:r w:rsidRPr="0029167F">
              <w:rPr>
                <w:rFonts w:ascii="Arial" w:hAnsi="Arial" w:cs="Arial"/>
                <w:spacing w:val="1"/>
              </w:rPr>
              <w:t>u</w:t>
            </w:r>
            <w:r w:rsidRPr="0029167F">
              <w:rPr>
                <w:rFonts w:ascii="Arial" w:hAnsi="Arial" w:cs="Arial"/>
                <w:spacing w:val="2"/>
              </w:rPr>
              <w:t>g</w:t>
            </w:r>
            <w:r w:rsidRPr="0029167F">
              <w:rPr>
                <w:rFonts w:ascii="Arial" w:hAnsi="Arial" w:cs="Arial"/>
                <w:spacing w:val="1"/>
              </w:rPr>
              <w:t>g</w:t>
            </w:r>
            <w:r w:rsidRPr="0029167F">
              <w:rPr>
                <w:rFonts w:ascii="Arial" w:hAnsi="Arial" w:cs="Arial"/>
              </w:rPr>
              <w:t>est</w:t>
            </w:r>
            <w:r w:rsidRPr="0029167F">
              <w:rPr>
                <w:rFonts w:ascii="Arial" w:hAnsi="Arial" w:cs="Arial"/>
                <w:spacing w:val="-1"/>
              </w:rPr>
              <w:t>i</w:t>
            </w:r>
            <w:r w:rsidRPr="0029167F">
              <w:rPr>
                <w:rFonts w:ascii="Arial" w:hAnsi="Arial" w:cs="Arial"/>
                <w:spacing w:val="1"/>
              </w:rPr>
              <w:t>o</w:t>
            </w:r>
            <w:r w:rsidRPr="0029167F">
              <w:rPr>
                <w:rFonts w:ascii="Arial" w:hAnsi="Arial" w:cs="Arial"/>
              </w:rPr>
              <w:t>n</w:t>
            </w:r>
            <w:r w:rsidRPr="0029167F">
              <w:rPr>
                <w:rFonts w:ascii="Arial" w:hAnsi="Arial" w:cs="Arial"/>
                <w:spacing w:val="-8"/>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rPr>
              <w:t>to</w:t>
            </w:r>
            <w:r w:rsidRPr="0029167F">
              <w:rPr>
                <w:rFonts w:ascii="Arial" w:hAnsi="Arial" w:cs="Arial"/>
                <w:spacing w:val="-1"/>
              </w:rPr>
              <w:t xml:space="preserve"> </w:t>
            </w:r>
            <w:r w:rsidRPr="0029167F">
              <w:rPr>
                <w:rFonts w:ascii="Arial" w:hAnsi="Arial" w:cs="Arial"/>
              </w:rPr>
              <w:t>i</w:t>
            </w:r>
            <w:r w:rsidRPr="0029167F">
              <w:rPr>
                <w:rFonts w:ascii="Arial" w:hAnsi="Arial" w:cs="Arial"/>
                <w:spacing w:val="1"/>
              </w:rPr>
              <w:t>n</w:t>
            </w:r>
            <w:r w:rsidRPr="0029167F">
              <w:rPr>
                <w:rFonts w:ascii="Arial" w:hAnsi="Arial" w:cs="Arial"/>
              </w:rPr>
              <w:t>cl</w:t>
            </w:r>
            <w:r w:rsidRPr="0029167F">
              <w:rPr>
                <w:rFonts w:ascii="Arial" w:hAnsi="Arial" w:cs="Arial"/>
                <w:spacing w:val="1"/>
              </w:rPr>
              <w:t>ud</w:t>
            </w:r>
            <w:r w:rsidRPr="0029167F">
              <w:rPr>
                <w:rFonts w:ascii="Arial" w:hAnsi="Arial" w:cs="Arial"/>
              </w:rPr>
              <w:t>e</w:t>
            </w:r>
            <w:r w:rsidRPr="0029167F">
              <w:rPr>
                <w:rFonts w:ascii="Arial" w:hAnsi="Arial" w:cs="Arial"/>
                <w:spacing w:val="-8"/>
              </w:rPr>
              <w:t xml:space="preserve"> </w:t>
            </w:r>
            <w:r w:rsidRPr="0029167F">
              <w:rPr>
                <w:rFonts w:ascii="Arial" w:hAnsi="Arial" w:cs="Arial"/>
                <w:spacing w:val="1"/>
              </w:rPr>
              <w:t>mor</w:t>
            </w:r>
            <w:r w:rsidRPr="0029167F">
              <w:rPr>
                <w:rFonts w:ascii="Arial" w:hAnsi="Arial" w:cs="Arial"/>
              </w:rPr>
              <w:t>e</w:t>
            </w:r>
            <w:r w:rsidRPr="0029167F">
              <w:rPr>
                <w:rFonts w:ascii="Arial" w:hAnsi="Arial" w:cs="Arial"/>
                <w:spacing w:val="-3"/>
              </w:rPr>
              <w:t xml:space="preserve"> l</w:t>
            </w:r>
            <w:r w:rsidRPr="0029167F">
              <w:rPr>
                <w:rFonts w:ascii="Arial" w:hAnsi="Arial" w:cs="Arial"/>
              </w:rPr>
              <w:t>ite</w:t>
            </w:r>
            <w:r w:rsidRPr="0029167F">
              <w:rPr>
                <w:rFonts w:ascii="Arial" w:hAnsi="Arial" w:cs="Arial"/>
                <w:spacing w:val="1"/>
              </w:rPr>
              <w:t>r</w:t>
            </w:r>
            <w:r w:rsidRPr="0029167F">
              <w:rPr>
                <w:rFonts w:ascii="Arial" w:hAnsi="Arial" w:cs="Arial"/>
              </w:rPr>
              <w:t>at</w:t>
            </w:r>
            <w:r w:rsidRPr="0029167F">
              <w:rPr>
                <w:rFonts w:ascii="Arial" w:hAnsi="Arial" w:cs="Arial"/>
                <w:spacing w:val="1"/>
              </w:rPr>
              <w:t>ur</w:t>
            </w:r>
            <w:r w:rsidRPr="0029167F">
              <w:rPr>
                <w:rFonts w:ascii="Arial" w:hAnsi="Arial" w:cs="Arial"/>
              </w:rPr>
              <w:t>e</w:t>
            </w:r>
            <w:r w:rsidRPr="0029167F">
              <w:rPr>
                <w:rFonts w:ascii="Arial" w:hAnsi="Arial" w:cs="Arial"/>
                <w:spacing w:val="-6"/>
              </w:rPr>
              <w:t xml:space="preserve"> </w:t>
            </w:r>
            <w:r w:rsidRPr="0029167F">
              <w:rPr>
                <w:rFonts w:ascii="Arial" w:hAnsi="Arial" w:cs="Arial"/>
                <w:spacing w:val="1"/>
              </w:rPr>
              <w:t>o</w:t>
            </w:r>
            <w:r w:rsidRPr="0029167F">
              <w:rPr>
                <w:rFonts w:ascii="Arial" w:hAnsi="Arial" w:cs="Arial"/>
              </w:rPr>
              <w:t>n</w:t>
            </w:r>
            <w:r w:rsidRPr="0029167F">
              <w:rPr>
                <w:rFonts w:ascii="Arial" w:hAnsi="Arial" w:cs="Arial"/>
                <w:spacing w:val="-1"/>
              </w:rPr>
              <w:t xml:space="preserve"> </w:t>
            </w:r>
            <w:r w:rsidRPr="0029167F">
              <w:rPr>
                <w:rFonts w:ascii="Arial" w:hAnsi="Arial" w:cs="Arial"/>
                <w:spacing w:val="-3"/>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rPr>
              <w:t>c</w:t>
            </w:r>
            <w:r w:rsidRPr="0029167F">
              <w:rPr>
                <w:rFonts w:ascii="Arial" w:hAnsi="Arial" w:cs="Arial"/>
                <w:spacing w:val="1"/>
              </w:rPr>
              <w:t>u</w:t>
            </w:r>
            <w:r w:rsidRPr="0029167F">
              <w:rPr>
                <w:rFonts w:ascii="Arial" w:hAnsi="Arial" w:cs="Arial"/>
                <w:spacing w:val="-2"/>
              </w:rPr>
              <w:t>r</w:t>
            </w:r>
            <w:r w:rsidRPr="0029167F">
              <w:rPr>
                <w:rFonts w:ascii="Arial" w:hAnsi="Arial" w:cs="Arial"/>
                <w:spacing w:val="1"/>
              </w:rPr>
              <w:t>r</w:t>
            </w:r>
            <w:r w:rsidRPr="0029167F">
              <w:rPr>
                <w:rFonts w:ascii="Arial" w:hAnsi="Arial" w:cs="Arial"/>
              </w:rPr>
              <w:t>e</w:t>
            </w:r>
            <w:r w:rsidRPr="0029167F">
              <w:rPr>
                <w:rFonts w:ascii="Arial" w:hAnsi="Arial" w:cs="Arial"/>
                <w:spacing w:val="1"/>
              </w:rPr>
              <w:t>n</w:t>
            </w:r>
            <w:r w:rsidRPr="0029167F">
              <w:rPr>
                <w:rFonts w:ascii="Arial" w:hAnsi="Arial" w:cs="Arial"/>
              </w:rPr>
              <w:t>t</w:t>
            </w:r>
            <w:r w:rsidRPr="0029167F">
              <w:rPr>
                <w:rFonts w:ascii="Arial" w:hAnsi="Arial" w:cs="Arial"/>
                <w:spacing w:val="-6"/>
              </w:rPr>
              <w:t xml:space="preserve"> </w:t>
            </w:r>
            <w:r w:rsidRPr="0029167F">
              <w:rPr>
                <w:rFonts w:ascii="Arial" w:hAnsi="Arial" w:cs="Arial"/>
                <w:spacing w:val="1"/>
              </w:rPr>
              <w:t>c</w:t>
            </w:r>
            <w:r w:rsidRPr="0029167F">
              <w:rPr>
                <w:rFonts w:ascii="Arial" w:hAnsi="Arial" w:cs="Arial"/>
                <w:spacing w:val="-1"/>
              </w:rPr>
              <w:t>o</w:t>
            </w:r>
            <w:r w:rsidRPr="0029167F">
              <w:rPr>
                <w:rFonts w:ascii="Arial" w:hAnsi="Arial" w:cs="Arial"/>
                <w:spacing w:val="1"/>
              </w:rPr>
              <w:t>nd</w:t>
            </w:r>
            <w:r w:rsidRPr="0029167F">
              <w:rPr>
                <w:rFonts w:ascii="Arial" w:hAnsi="Arial" w:cs="Arial"/>
              </w:rPr>
              <w:t>itio</w:t>
            </w:r>
            <w:r w:rsidRPr="0029167F">
              <w:rPr>
                <w:rFonts w:ascii="Arial" w:hAnsi="Arial" w:cs="Arial"/>
                <w:spacing w:val="1"/>
              </w:rPr>
              <w:t>n</w:t>
            </w:r>
            <w:r w:rsidRPr="0029167F">
              <w:rPr>
                <w:rFonts w:ascii="Arial" w:hAnsi="Arial" w:cs="Arial"/>
              </w:rPr>
              <w:t>s</w:t>
            </w:r>
            <w:r w:rsidRPr="0029167F">
              <w:rPr>
                <w:rFonts w:ascii="Arial" w:hAnsi="Arial" w:cs="Arial"/>
                <w:spacing w:val="-8"/>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1"/>
              </w:rPr>
              <w:t xml:space="preserve"> </w:t>
            </w:r>
            <w:r w:rsidRPr="0029167F">
              <w:rPr>
                <w:rFonts w:ascii="Arial" w:hAnsi="Arial" w:cs="Arial"/>
                <w:spacing w:val="1"/>
              </w:rPr>
              <w:t>m</w:t>
            </w:r>
            <w:r w:rsidRPr="0029167F">
              <w:rPr>
                <w:rFonts w:ascii="Arial" w:hAnsi="Arial" w:cs="Arial"/>
              </w:rPr>
              <w:t>i</w:t>
            </w:r>
            <w:r w:rsidRPr="0029167F">
              <w:rPr>
                <w:rFonts w:ascii="Arial" w:hAnsi="Arial" w:cs="Arial"/>
                <w:spacing w:val="-1"/>
              </w:rPr>
              <w:t>g</w:t>
            </w:r>
            <w:r w:rsidRPr="0029167F">
              <w:rPr>
                <w:rFonts w:ascii="Arial" w:hAnsi="Arial" w:cs="Arial"/>
                <w:spacing w:val="1"/>
              </w:rPr>
              <w:t>r</w:t>
            </w:r>
            <w:r w:rsidRPr="0029167F">
              <w:rPr>
                <w:rFonts w:ascii="Arial" w:hAnsi="Arial" w:cs="Arial"/>
              </w:rPr>
              <w:t>a</w:t>
            </w:r>
            <w:r w:rsidRPr="0029167F">
              <w:rPr>
                <w:rFonts w:ascii="Arial" w:hAnsi="Arial" w:cs="Arial"/>
                <w:spacing w:val="1"/>
              </w:rPr>
              <w:t>n</w:t>
            </w:r>
            <w:r w:rsidRPr="0029167F">
              <w:rPr>
                <w:rFonts w:ascii="Arial" w:hAnsi="Arial" w:cs="Arial"/>
              </w:rPr>
              <w:t>t</w:t>
            </w:r>
            <w:r w:rsidRPr="0029167F">
              <w:rPr>
                <w:rFonts w:ascii="Arial" w:hAnsi="Arial" w:cs="Arial"/>
                <w:spacing w:val="-6"/>
              </w:rPr>
              <w:t xml:space="preserve"> </w:t>
            </w:r>
            <w:r w:rsidRPr="0029167F">
              <w:rPr>
                <w:rFonts w:ascii="Arial" w:hAnsi="Arial" w:cs="Arial"/>
              </w:rPr>
              <w:t>w</w:t>
            </w:r>
            <w:r w:rsidRPr="0029167F">
              <w:rPr>
                <w:rFonts w:ascii="Arial" w:hAnsi="Arial" w:cs="Arial"/>
                <w:spacing w:val="1"/>
              </w:rPr>
              <w:t>o</w:t>
            </w:r>
            <w:r w:rsidRPr="0029167F">
              <w:rPr>
                <w:rFonts w:ascii="Arial" w:hAnsi="Arial" w:cs="Arial"/>
                <w:spacing w:val="-2"/>
              </w:rPr>
              <w:t>r</w:t>
            </w:r>
            <w:r w:rsidRPr="0029167F">
              <w:rPr>
                <w:rFonts w:ascii="Arial" w:hAnsi="Arial" w:cs="Arial"/>
                <w:spacing w:val="1"/>
              </w:rPr>
              <w:t>k</w:t>
            </w:r>
            <w:r w:rsidRPr="0029167F">
              <w:rPr>
                <w:rFonts w:ascii="Arial" w:hAnsi="Arial" w:cs="Arial"/>
              </w:rPr>
              <w:t>e</w:t>
            </w:r>
            <w:r w:rsidRPr="0029167F">
              <w:rPr>
                <w:rFonts w:ascii="Arial" w:hAnsi="Arial" w:cs="Arial"/>
                <w:spacing w:val="1"/>
              </w:rPr>
              <w:t>r</w:t>
            </w:r>
            <w:r w:rsidRPr="0029167F">
              <w:rPr>
                <w:rFonts w:ascii="Arial" w:hAnsi="Arial" w:cs="Arial"/>
                <w:spacing w:val="-1"/>
              </w:rPr>
              <w:t>s</w:t>
            </w:r>
            <w:r w:rsidRPr="0029167F">
              <w:rPr>
                <w:rFonts w:ascii="Arial" w:hAnsi="Arial" w:cs="Arial"/>
              </w:rPr>
              <w:t>,</w:t>
            </w:r>
            <w:r w:rsidRPr="0029167F">
              <w:rPr>
                <w:rFonts w:ascii="Arial" w:hAnsi="Arial" w:cs="Arial"/>
                <w:spacing w:val="-6"/>
              </w:rPr>
              <w:t xml:space="preserve"> </w:t>
            </w:r>
            <w:r w:rsidRPr="0029167F">
              <w:rPr>
                <w:rFonts w:ascii="Arial" w:hAnsi="Arial" w:cs="Arial"/>
                <w:spacing w:val="-1"/>
              </w:rPr>
              <w:t>s</w:t>
            </w:r>
            <w:r w:rsidRPr="0029167F">
              <w:rPr>
                <w:rFonts w:ascii="Arial" w:hAnsi="Arial" w:cs="Arial"/>
                <w:spacing w:val="1"/>
              </w:rPr>
              <w:t>u</w:t>
            </w:r>
            <w:r w:rsidRPr="0029167F">
              <w:rPr>
                <w:rFonts w:ascii="Arial" w:hAnsi="Arial" w:cs="Arial"/>
              </w:rPr>
              <w:t>ch</w:t>
            </w:r>
            <w:r w:rsidRPr="0029167F">
              <w:rPr>
                <w:rFonts w:ascii="Arial" w:hAnsi="Arial" w:cs="Arial"/>
                <w:spacing w:val="-5"/>
              </w:rPr>
              <w:t xml:space="preserve"> </w:t>
            </w:r>
            <w:r w:rsidRPr="0029167F">
              <w:rPr>
                <w:rFonts w:ascii="Arial" w:hAnsi="Arial" w:cs="Arial"/>
              </w:rPr>
              <w:t>as</w:t>
            </w:r>
            <w:r w:rsidRPr="0029167F">
              <w:rPr>
                <w:rFonts w:ascii="Arial" w:hAnsi="Arial" w:cs="Arial"/>
                <w:spacing w:val="-2"/>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rPr>
              <w:t>i</w:t>
            </w:r>
            <w:r w:rsidRPr="0029167F">
              <w:rPr>
                <w:rFonts w:ascii="Arial" w:hAnsi="Arial" w:cs="Arial"/>
                <w:spacing w:val="1"/>
              </w:rPr>
              <w:t>mp</w:t>
            </w:r>
            <w:r w:rsidRPr="0029167F">
              <w:rPr>
                <w:rFonts w:ascii="Arial" w:hAnsi="Arial" w:cs="Arial"/>
              </w:rPr>
              <w:t>a</w:t>
            </w:r>
            <w:r w:rsidRPr="0029167F">
              <w:rPr>
                <w:rFonts w:ascii="Arial" w:hAnsi="Arial" w:cs="Arial"/>
                <w:spacing w:val="1"/>
              </w:rPr>
              <w:t>c</w:t>
            </w:r>
            <w:r w:rsidRPr="0029167F">
              <w:rPr>
                <w:rFonts w:ascii="Arial" w:hAnsi="Arial" w:cs="Arial"/>
              </w:rPr>
              <w:t>t</w:t>
            </w:r>
            <w:r w:rsidRPr="0029167F">
              <w:rPr>
                <w:rFonts w:ascii="Arial" w:hAnsi="Arial" w:cs="Arial"/>
                <w:spacing w:val="-5"/>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3"/>
              </w:rPr>
              <w:t xml:space="preserve"> </w:t>
            </w:r>
            <w:r w:rsidRPr="0029167F">
              <w:rPr>
                <w:rFonts w:ascii="Arial" w:hAnsi="Arial" w:cs="Arial"/>
                <w:spacing w:val="1"/>
              </w:rPr>
              <w:t>po</w:t>
            </w:r>
            <w:r w:rsidRPr="0029167F">
              <w:rPr>
                <w:rFonts w:ascii="Arial" w:hAnsi="Arial" w:cs="Arial"/>
                <w:spacing w:val="-1"/>
              </w:rPr>
              <w:t>s</w:t>
            </w:r>
            <w:r w:rsidRPr="0029167F">
              <w:rPr>
                <w:rFonts w:ascii="Arial" w:hAnsi="Arial" w:cs="Arial"/>
                <w:spacing w:val="11"/>
              </w:rPr>
              <w:t>t</w:t>
            </w:r>
            <w:r w:rsidRPr="0029167F">
              <w:rPr>
                <w:rFonts w:ascii="Arial" w:hAnsi="Arial" w:cs="Arial"/>
              </w:rPr>
              <w:t xml:space="preserve">- </w:t>
            </w:r>
            <w:r w:rsidRPr="0029167F">
              <w:rPr>
                <w:rFonts w:ascii="Arial" w:hAnsi="Arial" w:cs="Arial"/>
                <w:spacing w:val="-1"/>
              </w:rPr>
              <w:t>C</w:t>
            </w:r>
            <w:r w:rsidRPr="0029167F">
              <w:rPr>
                <w:rFonts w:ascii="Arial" w:hAnsi="Arial" w:cs="Arial"/>
              </w:rPr>
              <w:t>OV</w:t>
            </w:r>
            <w:r w:rsidRPr="0029167F">
              <w:rPr>
                <w:rFonts w:ascii="Arial" w:hAnsi="Arial" w:cs="Arial"/>
                <w:spacing w:val="1"/>
              </w:rPr>
              <w:t>ID-1</w:t>
            </w:r>
            <w:r w:rsidRPr="0029167F">
              <w:rPr>
                <w:rFonts w:ascii="Arial" w:hAnsi="Arial" w:cs="Arial"/>
              </w:rPr>
              <w:t>9</w:t>
            </w:r>
            <w:r w:rsidRPr="0029167F">
              <w:rPr>
                <w:rFonts w:ascii="Arial" w:hAnsi="Arial" w:cs="Arial"/>
                <w:spacing w:val="-8"/>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spacing w:val="1"/>
              </w:rPr>
              <w:t>r</w:t>
            </w:r>
            <w:r w:rsidRPr="0029167F">
              <w:rPr>
                <w:rFonts w:ascii="Arial" w:hAnsi="Arial" w:cs="Arial"/>
                <w:spacing w:val="-2"/>
              </w:rPr>
              <w:t>a</w:t>
            </w:r>
            <w:r w:rsidRPr="0029167F">
              <w:rPr>
                <w:rFonts w:ascii="Arial" w:hAnsi="Arial" w:cs="Arial"/>
                <w:spacing w:val="1"/>
              </w:rPr>
              <w:t>p</w:t>
            </w:r>
            <w:r w:rsidRPr="0029167F">
              <w:rPr>
                <w:rFonts w:ascii="Arial" w:hAnsi="Arial" w:cs="Arial"/>
              </w:rPr>
              <w:t>id</w:t>
            </w:r>
            <w:r w:rsidRPr="0029167F">
              <w:rPr>
                <w:rFonts w:ascii="Arial" w:hAnsi="Arial" w:cs="Arial"/>
                <w:spacing w:val="-3"/>
              </w:rPr>
              <w:t xml:space="preserve"> </w:t>
            </w:r>
            <w:r w:rsidRPr="0029167F">
              <w:rPr>
                <w:rFonts w:ascii="Arial" w:hAnsi="Arial" w:cs="Arial"/>
              </w:rPr>
              <w:t>tec</w:t>
            </w:r>
            <w:r w:rsidRPr="0029167F">
              <w:rPr>
                <w:rFonts w:ascii="Arial" w:hAnsi="Arial" w:cs="Arial"/>
                <w:spacing w:val="2"/>
              </w:rPr>
              <w:t>h</w:t>
            </w:r>
            <w:r w:rsidRPr="0029167F">
              <w:rPr>
                <w:rFonts w:ascii="Arial" w:hAnsi="Arial" w:cs="Arial"/>
                <w:spacing w:val="-1"/>
              </w:rPr>
              <w:t>n</w:t>
            </w:r>
            <w:r w:rsidRPr="0029167F">
              <w:rPr>
                <w:rFonts w:ascii="Arial" w:hAnsi="Arial" w:cs="Arial"/>
                <w:spacing w:val="1"/>
              </w:rPr>
              <w:t>o</w:t>
            </w:r>
            <w:r w:rsidRPr="0029167F">
              <w:rPr>
                <w:rFonts w:ascii="Arial" w:hAnsi="Arial" w:cs="Arial"/>
              </w:rPr>
              <w:t>l</w:t>
            </w:r>
            <w:r w:rsidRPr="0029167F">
              <w:rPr>
                <w:rFonts w:ascii="Arial" w:hAnsi="Arial" w:cs="Arial"/>
                <w:spacing w:val="-1"/>
              </w:rPr>
              <w:t>o</w:t>
            </w:r>
            <w:r w:rsidRPr="0029167F">
              <w:rPr>
                <w:rFonts w:ascii="Arial" w:hAnsi="Arial" w:cs="Arial"/>
                <w:spacing w:val="1"/>
              </w:rPr>
              <w:t>g</w:t>
            </w:r>
            <w:r w:rsidRPr="0029167F">
              <w:rPr>
                <w:rFonts w:ascii="Arial" w:hAnsi="Arial" w:cs="Arial"/>
              </w:rPr>
              <w:t>ical</w:t>
            </w:r>
            <w:r w:rsidRPr="0029167F">
              <w:rPr>
                <w:rFonts w:ascii="Arial" w:hAnsi="Arial" w:cs="Arial"/>
                <w:spacing w:val="-10"/>
              </w:rPr>
              <w:t xml:space="preserve"> </w:t>
            </w:r>
            <w:r w:rsidRPr="0029167F">
              <w:rPr>
                <w:rFonts w:ascii="Arial" w:hAnsi="Arial" w:cs="Arial"/>
                <w:spacing w:val="1"/>
              </w:rPr>
              <w:t>d</w:t>
            </w:r>
            <w:r w:rsidRPr="0029167F">
              <w:rPr>
                <w:rFonts w:ascii="Arial" w:hAnsi="Arial" w:cs="Arial"/>
              </w:rPr>
              <w:t>e</w:t>
            </w:r>
            <w:r w:rsidRPr="0029167F">
              <w:rPr>
                <w:rFonts w:ascii="Arial" w:hAnsi="Arial" w:cs="Arial"/>
                <w:spacing w:val="1"/>
              </w:rPr>
              <w:t>v</w:t>
            </w:r>
            <w:r w:rsidRPr="0029167F">
              <w:rPr>
                <w:rFonts w:ascii="Arial" w:hAnsi="Arial" w:cs="Arial"/>
              </w:rPr>
              <w:t>el</w:t>
            </w:r>
            <w:r w:rsidRPr="0029167F">
              <w:rPr>
                <w:rFonts w:ascii="Arial" w:hAnsi="Arial" w:cs="Arial"/>
                <w:spacing w:val="1"/>
              </w:rPr>
              <w:t>o</w:t>
            </w:r>
            <w:r w:rsidRPr="0029167F">
              <w:rPr>
                <w:rFonts w:ascii="Arial" w:hAnsi="Arial" w:cs="Arial"/>
                <w:spacing w:val="-1"/>
              </w:rPr>
              <w:t>p</w:t>
            </w:r>
            <w:r w:rsidRPr="0029167F">
              <w:rPr>
                <w:rFonts w:ascii="Arial" w:hAnsi="Arial" w:cs="Arial"/>
                <w:spacing w:val="1"/>
              </w:rPr>
              <w:t>m</w:t>
            </w:r>
            <w:r w:rsidRPr="0029167F">
              <w:rPr>
                <w:rFonts w:ascii="Arial" w:hAnsi="Arial" w:cs="Arial"/>
              </w:rPr>
              <w:t>e</w:t>
            </w:r>
            <w:r w:rsidRPr="0029167F">
              <w:rPr>
                <w:rFonts w:ascii="Arial" w:hAnsi="Arial" w:cs="Arial"/>
                <w:spacing w:val="1"/>
              </w:rPr>
              <w:t>n</w:t>
            </w:r>
            <w:r w:rsidRPr="0029167F">
              <w:rPr>
                <w:rFonts w:ascii="Arial" w:hAnsi="Arial" w:cs="Arial"/>
              </w:rPr>
              <w:t>ts</w:t>
            </w:r>
            <w:r w:rsidRPr="0029167F">
              <w:rPr>
                <w:rFonts w:ascii="Arial" w:hAnsi="Arial" w:cs="Arial"/>
                <w:spacing w:val="-12"/>
              </w:rPr>
              <w:t xml:space="preserve"> </w:t>
            </w:r>
            <w:r w:rsidRPr="0029167F">
              <w:rPr>
                <w:rFonts w:ascii="Arial" w:hAnsi="Arial" w:cs="Arial"/>
                <w:spacing w:val="1"/>
              </w:rPr>
              <w:t>o</w:t>
            </w:r>
            <w:r w:rsidRPr="0029167F">
              <w:rPr>
                <w:rFonts w:ascii="Arial" w:hAnsi="Arial" w:cs="Arial"/>
              </w:rPr>
              <w:t>n</w:t>
            </w:r>
            <w:r w:rsidRPr="0029167F">
              <w:rPr>
                <w:rFonts w:ascii="Arial" w:hAnsi="Arial" w:cs="Arial"/>
                <w:spacing w:val="-1"/>
              </w:rPr>
              <w:t xml:space="preserve"> </w:t>
            </w:r>
            <w:r w:rsidRPr="0029167F">
              <w:rPr>
                <w:rFonts w:ascii="Arial" w:hAnsi="Arial" w:cs="Arial"/>
                <w:spacing w:val="1"/>
              </w:rPr>
              <w:t>m</w:t>
            </w:r>
            <w:r w:rsidRPr="0029167F">
              <w:rPr>
                <w:rFonts w:ascii="Arial" w:hAnsi="Arial" w:cs="Arial"/>
                <w:spacing w:val="-3"/>
              </w:rPr>
              <w:t>i</w:t>
            </w:r>
            <w:r w:rsidRPr="0029167F">
              <w:rPr>
                <w:rFonts w:ascii="Arial" w:hAnsi="Arial" w:cs="Arial"/>
                <w:spacing w:val="1"/>
              </w:rPr>
              <w:t>gr</w:t>
            </w:r>
            <w:r w:rsidRPr="0029167F">
              <w:rPr>
                <w:rFonts w:ascii="Arial" w:hAnsi="Arial" w:cs="Arial"/>
              </w:rPr>
              <w:t>a</w:t>
            </w:r>
            <w:r w:rsidRPr="0029167F">
              <w:rPr>
                <w:rFonts w:ascii="Arial" w:hAnsi="Arial" w:cs="Arial"/>
                <w:spacing w:val="-1"/>
              </w:rPr>
              <w:t>n</w:t>
            </w:r>
            <w:r w:rsidRPr="0029167F">
              <w:rPr>
                <w:rFonts w:ascii="Arial" w:hAnsi="Arial" w:cs="Arial"/>
              </w:rPr>
              <w:t>t</w:t>
            </w:r>
            <w:r w:rsidRPr="0029167F">
              <w:rPr>
                <w:rFonts w:ascii="Arial" w:hAnsi="Arial" w:cs="Arial"/>
                <w:spacing w:val="-6"/>
              </w:rPr>
              <w:t xml:space="preserve"> </w:t>
            </w:r>
            <w:r w:rsidRPr="0029167F">
              <w:rPr>
                <w:rFonts w:ascii="Arial" w:hAnsi="Arial" w:cs="Arial"/>
                <w:spacing w:val="1"/>
              </w:rPr>
              <w:t>dom</w:t>
            </w:r>
            <w:r w:rsidRPr="0029167F">
              <w:rPr>
                <w:rFonts w:ascii="Arial" w:hAnsi="Arial" w:cs="Arial"/>
              </w:rPr>
              <w:t>est</w:t>
            </w:r>
            <w:r w:rsidRPr="0029167F">
              <w:rPr>
                <w:rFonts w:ascii="Arial" w:hAnsi="Arial" w:cs="Arial"/>
                <w:spacing w:val="-1"/>
              </w:rPr>
              <w:t>i</w:t>
            </w:r>
            <w:r w:rsidRPr="0029167F">
              <w:rPr>
                <w:rFonts w:ascii="Arial" w:hAnsi="Arial" w:cs="Arial"/>
              </w:rPr>
              <w:t>c</w:t>
            </w:r>
            <w:r w:rsidRPr="0029167F">
              <w:rPr>
                <w:rFonts w:ascii="Arial" w:hAnsi="Arial" w:cs="Arial"/>
                <w:spacing w:val="-6"/>
              </w:rPr>
              <w:t xml:space="preserve"> </w:t>
            </w:r>
            <w:r w:rsidRPr="0029167F">
              <w:rPr>
                <w:rFonts w:ascii="Arial" w:hAnsi="Arial" w:cs="Arial"/>
              </w:rPr>
              <w:t>w</w:t>
            </w:r>
            <w:r w:rsidRPr="0029167F">
              <w:rPr>
                <w:rFonts w:ascii="Arial" w:hAnsi="Arial" w:cs="Arial"/>
                <w:spacing w:val="1"/>
              </w:rPr>
              <w:t>ork</w:t>
            </w:r>
            <w:r w:rsidRPr="0029167F">
              <w:rPr>
                <w:rFonts w:ascii="Arial" w:hAnsi="Arial" w:cs="Arial"/>
              </w:rPr>
              <w:t>e</w:t>
            </w:r>
            <w:r w:rsidRPr="0029167F">
              <w:rPr>
                <w:rFonts w:ascii="Arial" w:hAnsi="Arial" w:cs="Arial"/>
                <w:spacing w:val="1"/>
              </w:rPr>
              <w:t>r</w:t>
            </w:r>
            <w:r w:rsidRPr="0029167F">
              <w:rPr>
                <w:rFonts w:ascii="Arial" w:hAnsi="Arial" w:cs="Arial"/>
              </w:rPr>
              <w:t>s</w:t>
            </w:r>
            <w:r w:rsidRPr="0029167F">
              <w:rPr>
                <w:rFonts w:ascii="Arial" w:hAnsi="Arial" w:cs="Arial"/>
                <w:spacing w:val="-6"/>
              </w:rPr>
              <w:t xml:space="preserve"> </w:t>
            </w:r>
            <w:r w:rsidRPr="0029167F">
              <w:rPr>
                <w:rFonts w:ascii="Arial" w:hAnsi="Arial" w:cs="Arial"/>
              </w:rPr>
              <w:t>to</w:t>
            </w:r>
            <w:r w:rsidRPr="0029167F">
              <w:rPr>
                <w:rFonts w:ascii="Arial" w:hAnsi="Arial" w:cs="Arial"/>
                <w:spacing w:val="-1"/>
              </w:rPr>
              <w:t xml:space="preserve"> </w:t>
            </w:r>
            <w:r w:rsidRPr="0029167F">
              <w:rPr>
                <w:rFonts w:ascii="Arial" w:hAnsi="Arial" w:cs="Arial"/>
                <w:spacing w:val="-2"/>
              </w:rPr>
              <w:t>e</w:t>
            </w:r>
            <w:r w:rsidRPr="0029167F">
              <w:rPr>
                <w:rFonts w:ascii="Arial" w:hAnsi="Arial" w:cs="Arial"/>
                <w:spacing w:val="1"/>
              </w:rPr>
              <w:t>xp</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7"/>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spacing w:val="1"/>
              </w:rPr>
              <w:t>d</w:t>
            </w:r>
            <w:r w:rsidRPr="0029167F">
              <w:rPr>
                <w:rFonts w:ascii="Arial" w:hAnsi="Arial" w:cs="Arial"/>
              </w:rPr>
              <w:t>i</w:t>
            </w:r>
            <w:r w:rsidRPr="0029167F">
              <w:rPr>
                <w:rFonts w:ascii="Arial" w:hAnsi="Arial" w:cs="Arial"/>
                <w:spacing w:val="-1"/>
              </w:rPr>
              <w:t>s</w:t>
            </w:r>
            <w:r w:rsidRPr="0029167F">
              <w:rPr>
                <w:rFonts w:ascii="Arial" w:hAnsi="Arial" w:cs="Arial"/>
              </w:rPr>
              <w:t>c</w:t>
            </w:r>
            <w:r w:rsidRPr="0029167F">
              <w:rPr>
                <w:rFonts w:ascii="Arial" w:hAnsi="Arial" w:cs="Arial"/>
                <w:spacing w:val="1"/>
              </w:rPr>
              <w:t>u</w:t>
            </w:r>
            <w:r w:rsidRPr="0029167F">
              <w:rPr>
                <w:rFonts w:ascii="Arial" w:hAnsi="Arial" w:cs="Arial"/>
                <w:spacing w:val="-1"/>
              </w:rPr>
              <w:t>ss</w:t>
            </w:r>
            <w:r w:rsidRPr="0029167F">
              <w:rPr>
                <w:rFonts w:ascii="Arial" w:hAnsi="Arial" w:cs="Arial"/>
              </w:rPr>
              <w:t>i</w:t>
            </w:r>
            <w:r w:rsidRPr="0029167F">
              <w:rPr>
                <w:rFonts w:ascii="Arial" w:hAnsi="Arial" w:cs="Arial"/>
                <w:spacing w:val="1"/>
              </w:rPr>
              <w:t>o</w:t>
            </w:r>
            <w:r w:rsidRPr="0029167F">
              <w:rPr>
                <w:rFonts w:ascii="Arial" w:hAnsi="Arial" w:cs="Arial"/>
              </w:rPr>
              <w:t>n</w:t>
            </w:r>
            <w:r w:rsidRPr="0029167F">
              <w:rPr>
                <w:rFonts w:ascii="Arial" w:hAnsi="Arial" w:cs="Arial"/>
                <w:spacing w:val="-7"/>
              </w:rPr>
              <w:t xml:space="preserve"> </w:t>
            </w:r>
            <w:r w:rsidRPr="0029167F">
              <w:rPr>
                <w:rFonts w:ascii="Arial" w:hAnsi="Arial" w:cs="Arial"/>
                <w:spacing w:val="1"/>
              </w:rPr>
              <w:t>o</w:t>
            </w:r>
            <w:r w:rsidRPr="0029167F">
              <w:rPr>
                <w:rFonts w:ascii="Arial" w:hAnsi="Arial" w:cs="Arial"/>
              </w:rPr>
              <w:t>n i</w:t>
            </w:r>
            <w:r w:rsidRPr="0029167F">
              <w:rPr>
                <w:rFonts w:ascii="Arial" w:hAnsi="Arial" w:cs="Arial"/>
                <w:spacing w:val="1"/>
              </w:rPr>
              <w:t>n</w:t>
            </w:r>
            <w:r w:rsidRPr="0029167F">
              <w:rPr>
                <w:rFonts w:ascii="Arial" w:hAnsi="Arial" w:cs="Arial"/>
                <w:spacing w:val="-1"/>
              </w:rPr>
              <w:t>s</w:t>
            </w:r>
            <w:r w:rsidRPr="0029167F">
              <w:rPr>
                <w:rFonts w:ascii="Arial" w:hAnsi="Arial" w:cs="Arial"/>
              </w:rPr>
              <w:t>tituti</w:t>
            </w:r>
            <w:r w:rsidRPr="0029167F">
              <w:rPr>
                <w:rFonts w:ascii="Arial" w:hAnsi="Arial" w:cs="Arial"/>
                <w:spacing w:val="1"/>
              </w:rPr>
              <w:t>on</w:t>
            </w:r>
            <w:r w:rsidRPr="0029167F">
              <w:rPr>
                <w:rFonts w:ascii="Arial" w:hAnsi="Arial" w:cs="Arial"/>
              </w:rPr>
              <w:t>al</w:t>
            </w:r>
            <w:r w:rsidRPr="0029167F">
              <w:rPr>
                <w:rFonts w:ascii="Arial" w:hAnsi="Arial" w:cs="Arial"/>
                <w:spacing w:val="-10"/>
              </w:rPr>
              <w:t xml:space="preserve"> </w:t>
            </w:r>
            <w:r w:rsidRPr="0029167F">
              <w:rPr>
                <w:rFonts w:ascii="Arial" w:hAnsi="Arial" w:cs="Arial"/>
                <w:spacing w:val="1"/>
              </w:rPr>
              <w:t>n</w:t>
            </w:r>
            <w:r w:rsidRPr="0029167F">
              <w:rPr>
                <w:rFonts w:ascii="Arial" w:hAnsi="Arial" w:cs="Arial"/>
              </w:rPr>
              <w:t>e</w:t>
            </w:r>
            <w:r w:rsidRPr="0029167F">
              <w:rPr>
                <w:rFonts w:ascii="Arial" w:hAnsi="Arial" w:cs="Arial"/>
                <w:spacing w:val="1"/>
              </w:rPr>
              <w:t>g</w:t>
            </w:r>
            <w:r w:rsidRPr="0029167F">
              <w:rPr>
                <w:rFonts w:ascii="Arial" w:hAnsi="Arial" w:cs="Arial"/>
              </w:rPr>
              <w:t>l</w:t>
            </w:r>
            <w:r w:rsidRPr="0029167F">
              <w:rPr>
                <w:rFonts w:ascii="Arial" w:hAnsi="Arial" w:cs="Arial"/>
                <w:spacing w:val="2"/>
              </w:rPr>
              <w:t>e</w:t>
            </w:r>
            <w:r w:rsidRPr="0029167F">
              <w:rPr>
                <w:rFonts w:ascii="Arial" w:hAnsi="Arial" w:cs="Arial"/>
              </w:rPr>
              <w:t>ct</w:t>
            </w:r>
            <w:r w:rsidRPr="0029167F">
              <w:rPr>
                <w:rFonts w:ascii="Arial" w:hAnsi="Arial" w:cs="Arial"/>
                <w:spacing w:val="-6"/>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4"/>
              </w:rPr>
              <w:t xml:space="preserve"> </w:t>
            </w:r>
            <w:r w:rsidRPr="0029167F">
              <w:rPr>
                <w:rFonts w:ascii="Arial" w:hAnsi="Arial" w:cs="Arial"/>
                <w:spacing w:val="1"/>
              </w:rPr>
              <w:t>vu</w:t>
            </w:r>
            <w:r w:rsidRPr="0029167F">
              <w:rPr>
                <w:rFonts w:ascii="Arial" w:hAnsi="Arial" w:cs="Arial"/>
              </w:rPr>
              <w:t>l</w:t>
            </w:r>
            <w:r w:rsidRPr="0029167F">
              <w:rPr>
                <w:rFonts w:ascii="Arial" w:hAnsi="Arial" w:cs="Arial"/>
                <w:spacing w:val="1"/>
              </w:rPr>
              <w:t>n</w:t>
            </w:r>
            <w:r w:rsidRPr="0029167F">
              <w:rPr>
                <w:rFonts w:ascii="Arial" w:hAnsi="Arial" w:cs="Arial"/>
                <w:spacing w:val="-2"/>
              </w:rPr>
              <w:t>e</w:t>
            </w:r>
            <w:r w:rsidRPr="0029167F">
              <w:rPr>
                <w:rFonts w:ascii="Arial" w:hAnsi="Arial" w:cs="Arial"/>
                <w:spacing w:val="1"/>
              </w:rPr>
              <w:t>r</w:t>
            </w:r>
            <w:r w:rsidRPr="0029167F">
              <w:rPr>
                <w:rFonts w:ascii="Arial" w:hAnsi="Arial" w:cs="Arial"/>
              </w:rPr>
              <w:t>a</w:t>
            </w:r>
            <w:r w:rsidRPr="0029167F">
              <w:rPr>
                <w:rFonts w:ascii="Arial" w:hAnsi="Arial" w:cs="Arial"/>
                <w:spacing w:val="1"/>
              </w:rPr>
              <w:t>b</w:t>
            </w:r>
            <w:r w:rsidRPr="0029167F">
              <w:rPr>
                <w:rFonts w:ascii="Arial" w:hAnsi="Arial" w:cs="Arial"/>
              </w:rPr>
              <w:t>ili</w:t>
            </w:r>
            <w:r w:rsidRPr="0029167F">
              <w:rPr>
                <w:rFonts w:ascii="Arial" w:hAnsi="Arial" w:cs="Arial"/>
                <w:spacing w:val="-1"/>
              </w:rPr>
              <w:t>t</w:t>
            </w:r>
            <w:r w:rsidRPr="0029167F">
              <w:rPr>
                <w:rFonts w:ascii="Arial" w:hAnsi="Arial" w:cs="Arial"/>
                <w:spacing w:val="1"/>
              </w:rPr>
              <w:t>y</w:t>
            </w:r>
            <w:r w:rsidRPr="0029167F">
              <w:rPr>
                <w:rFonts w:ascii="Arial" w:hAnsi="Arial" w:cs="Arial"/>
              </w:rPr>
              <w:t>.</w:t>
            </w:r>
          </w:p>
        </w:tc>
        <w:tc>
          <w:tcPr>
            <w:tcW w:w="6375" w:type="dxa"/>
            <w:tcBorders>
              <w:top w:val="single" w:sz="5" w:space="0" w:color="000000"/>
              <w:left w:val="single" w:sz="5" w:space="0" w:color="000000"/>
              <w:bottom w:val="single" w:sz="5" w:space="0" w:color="000000"/>
              <w:right w:val="single" w:sz="5" w:space="0" w:color="000000"/>
            </w:tcBorders>
          </w:tcPr>
          <w:p w14:paraId="60488ACD" w14:textId="58F38ED1" w:rsidR="00097B2A" w:rsidRPr="0029167F" w:rsidRDefault="00BE0209">
            <w:pPr>
              <w:rPr>
                <w:rFonts w:ascii="Arial" w:hAnsi="Arial" w:cs="Arial"/>
              </w:rPr>
            </w:pPr>
            <w:r w:rsidRPr="0029167F">
              <w:rPr>
                <w:rFonts w:ascii="Arial" w:hAnsi="Arial" w:cs="Arial"/>
              </w:rPr>
              <w:t xml:space="preserve"> Suggestion incorporated. In lines 526 – 548, in the subtheme </w:t>
            </w:r>
            <w:r w:rsidRPr="0029167F">
              <w:rPr>
                <w:rFonts w:ascii="Arial" w:hAnsi="Arial" w:cs="Arial"/>
                <w:b/>
                <w:bCs/>
              </w:rPr>
              <w:t xml:space="preserve">Gaps in Institutional Support and Desired Interventions, </w:t>
            </w:r>
            <w:r w:rsidRPr="0029167F">
              <w:rPr>
                <w:rFonts w:ascii="Arial" w:hAnsi="Arial" w:cs="Arial"/>
              </w:rPr>
              <w:t xml:space="preserve">six (6) literatures were enumerating the relevant conditions of migrant workers. </w:t>
            </w:r>
          </w:p>
        </w:tc>
      </w:tr>
      <w:tr w:rsidR="00097B2A" w:rsidRPr="0029167F" w14:paraId="7C87124C" w14:textId="77777777" w:rsidTr="00AC2606">
        <w:trPr>
          <w:trHeight w:hRule="exact" w:val="698"/>
        </w:trPr>
        <w:tc>
          <w:tcPr>
            <w:tcW w:w="5351" w:type="dxa"/>
            <w:tcBorders>
              <w:top w:val="single" w:sz="5" w:space="0" w:color="000000"/>
              <w:left w:val="single" w:sz="5" w:space="0" w:color="000000"/>
              <w:bottom w:val="single" w:sz="5" w:space="0" w:color="000000"/>
              <w:right w:val="single" w:sz="5" w:space="0" w:color="000000"/>
            </w:tcBorders>
          </w:tcPr>
          <w:p w14:paraId="1099F9C7" w14:textId="77777777" w:rsidR="00097B2A" w:rsidRPr="0029167F" w:rsidRDefault="00000000">
            <w:pPr>
              <w:spacing w:before="3" w:line="220" w:lineRule="exact"/>
              <w:ind w:left="460" w:right="364"/>
              <w:rPr>
                <w:rFonts w:ascii="Arial" w:hAnsi="Arial" w:cs="Arial"/>
              </w:rPr>
            </w:pPr>
            <w:r w:rsidRPr="0029167F">
              <w:rPr>
                <w:rFonts w:ascii="Arial" w:hAnsi="Arial" w:cs="Arial"/>
                <w:b/>
                <w:spacing w:val="-1"/>
              </w:rPr>
              <w:t>I</w:t>
            </w:r>
            <w:r w:rsidRPr="0029167F">
              <w:rPr>
                <w:rFonts w:ascii="Arial" w:hAnsi="Arial" w:cs="Arial"/>
                <w:b/>
              </w:rPr>
              <w:t>s</w:t>
            </w:r>
            <w:r w:rsidRPr="0029167F">
              <w:rPr>
                <w:rFonts w:ascii="Arial" w:hAnsi="Arial" w:cs="Arial"/>
                <w:b/>
                <w:spacing w:val="-2"/>
              </w:rPr>
              <w:t xml:space="preserve"> </w:t>
            </w:r>
            <w:r w:rsidRPr="0029167F">
              <w:rPr>
                <w:rFonts w:ascii="Arial" w:hAnsi="Arial" w:cs="Arial"/>
                <w:b/>
                <w:spacing w:val="1"/>
              </w:rPr>
              <w:t>t</w:t>
            </w:r>
            <w:r w:rsidRPr="0029167F">
              <w:rPr>
                <w:rFonts w:ascii="Arial" w:hAnsi="Arial" w:cs="Arial"/>
                <w:b/>
              </w:rPr>
              <w:t>he</w:t>
            </w:r>
            <w:r w:rsidRPr="0029167F">
              <w:rPr>
                <w:rFonts w:ascii="Arial" w:hAnsi="Arial" w:cs="Arial"/>
                <w:b/>
                <w:spacing w:val="-2"/>
              </w:rPr>
              <w:t xml:space="preserve"> </w:t>
            </w:r>
            <w:r w:rsidRPr="0029167F">
              <w:rPr>
                <w:rFonts w:ascii="Arial" w:hAnsi="Arial" w:cs="Arial"/>
                <w:b/>
              </w:rPr>
              <w:t>l</w:t>
            </w:r>
            <w:r w:rsidRPr="0029167F">
              <w:rPr>
                <w:rFonts w:ascii="Arial" w:hAnsi="Arial" w:cs="Arial"/>
                <w:b/>
                <w:spacing w:val="1"/>
              </w:rPr>
              <w:t>a</w:t>
            </w:r>
            <w:r w:rsidRPr="0029167F">
              <w:rPr>
                <w:rFonts w:ascii="Arial" w:hAnsi="Arial" w:cs="Arial"/>
                <w:b/>
              </w:rPr>
              <w:t>n</w:t>
            </w:r>
            <w:r w:rsidRPr="0029167F">
              <w:rPr>
                <w:rFonts w:ascii="Arial" w:hAnsi="Arial" w:cs="Arial"/>
                <w:b/>
                <w:spacing w:val="1"/>
              </w:rPr>
              <w:t>g</w:t>
            </w:r>
            <w:r w:rsidRPr="0029167F">
              <w:rPr>
                <w:rFonts w:ascii="Arial" w:hAnsi="Arial" w:cs="Arial"/>
                <w:b/>
              </w:rPr>
              <w:t>u</w:t>
            </w:r>
            <w:r w:rsidRPr="0029167F">
              <w:rPr>
                <w:rFonts w:ascii="Arial" w:hAnsi="Arial" w:cs="Arial"/>
                <w:b/>
                <w:spacing w:val="1"/>
              </w:rPr>
              <w:t>ag</w:t>
            </w:r>
            <w:r w:rsidRPr="0029167F">
              <w:rPr>
                <w:rFonts w:ascii="Arial" w:hAnsi="Arial" w:cs="Arial"/>
                <w:b/>
              </w:rPr>
              <w:t>e/</w:t>
            </w:r>
            <w:r w:rsidRPr="0029167F">
              <w:rPr>
                <w:rFonts w:ascii="Arial" w:hAnsi="Arial" w:cs="Arial"/>
                <w:b/>
                <w:spacing w:val="-1"/>
              </w:rPr>
              <w:t>E</w:t>
            </w:r>
            <w:r w:rsidRPr="0029167F">
              <w:rPr>
                <w:rFonts w:ascii="Arial" w:hAnsi="Arial" w:cs="Arial"/>
                <w:b/>
              </w:rPr>
              <w:t>n</w:t>
            </w:r>
            <w:r w:rsidRPr="0029167F">
              <w:rPr>
                <w:rFonts w:ascii="Arial" w:hAnsi="Arial" w:cs="Arial"/>
                <w:b/>
                <w:spacing w:val="1"/>
              </w:rPr>
              <w:t>g</w:t>
            </w:r>
            <w:r w:rsidRPr="0029167F">
              <w:rPr>
                <w:rFonts w:ascii="Arial" w:hAnsi="Arial" w:cs="Arial"/>
                <w:b/>
              </w:rPr>
              <w:t>l</w:t>
            </w:r>
            <w:r w:rsidRPr="0029167F">
              <w:rPr>
                <w:rFonts w:ascii="Arial" w:hAnsi="Arial" w:cs="Arial"/>
                <w:b/>
                <w:spacing w:val="2"/>
              </w:rPr>
              <w:t>i</w:t>
            </w:r>
            <w:r w:rsidRPr="0029167F">
              <w:rPr>
                <w:rFonts w:ascii="Arial" w:hAnsi="Arial" w:cs="Arial"/>
                <w:b/>
                <w:spacing w:val="-1"/>
              </w:rPr>
              <w:t>s</w:t>
            </w:r>
            <w:r w:rsidRPr="0029167F">
              <w:rPr>
                <w:rFonts w:ascii="Arial" w:hAnsi="Arial" w:cs="Arial"/>
                <w:b/>
              </w:rPr>
              <w:t>h</w:t>
            </w:r>
            <w:r w:rsidRPr="0029167F">
              <w:rPr>
                <w:rFonts w:ascii="Arial" w:hAnsi="Arial" w:cs="Arial"/>
                <w:b/>
                <w:spacing w:val="-15"/>
              </w:rPr>
              <w:t xml:space="preserve"> </w:t>
            </w:r>
            <w:r w:rsidRPr="0029167F">
              <w:rPr>
                <w:rFonts w:ascii="Arial" w:hAnsi="Arial" w:cs="Arial"/>
                <w:b/>
                <w:spacing w:val="2"/>
              </w:rPr>
              <w:t>q</w:t>
            </w:r>
            <w:r w:rsidRPr="0029167F">
              <w:rPr>
                <w:rFonts w:ascii="Arial" w:hAnsi="Arial" w:cs="Arial"/>
                <w:b/>
              </w:rPr>
              <w:t>u</w:t>
            </w:r>
            <w:r w:rsidRPr="0029167F">
              <w:rPr>
                <w:rFonts w:ascii="Arial" w:hAnsi="Arial" w:cs="Arial"/>
                <w:b/>
                <w:spacing w:val="1"/>
              </w:rPr>
              <w:t>a</w:t>
            </w:r>
            <w:r w:rsidRPr="0029167F">
              <w:rPr>
                <w:rFonts w:ascii="Arial" w:hAnsi="Arial" w:cs="Arial"/>
                <w:b/>
              </w:rPr>
              <w:t>lity</w:t>
            </w:r>
            <w:r w:rsidRPr="0029167F">
              <w:rPr>
                <w:rFonts w:ascii="Arial" w:hAnsi="Arial" w:cs="Arial"/>
                <w:b/>
                <w:spacing w:val="-4"/>
              </w:rPr>
              <w:t xml:space="preserve"> </w:t>
            </w:r>
            <w:r w:rsidRPr="0029167F">
              <w:rPr>
                <w:rFonts w:ascii="Arial" w:hAnsi="Arial" w:cs="Arial"/>
                <w:b/>
                <w:spacing w:val="1"/>
              </w:rPr>
              <w:t>o</w:t>
            </w:r>
            <w:r w:rsidRPr="0029167F">
              <w:rPr>
                <w:rFonts w:ascii="Arial" w:hAnsi="Arial" w:cs="Arial"/>
                <w:b/>
              </w:rPr>
              <w:t>f</w:t>
            </w:r>
            <w:r w:rsidRPr="0029167F">
              <w:rPr>
                <w:rFonts w:ascii="Arial" w:hAnsi="Arial" w:cs="Arial"/>
                <w:b/>
                <w:spacing w:val="-3"/>
              </w:rPr>
              <w:t xml:space="preserve"> </w:t>
            </w:r>
            <w:r w:rsidRPr="0029167F">
              <w:rPr>
                <w:rFonts w:ascii="Arial" w:hAnsi="Arial" w:cs="Arial"/>
                <w:b/>
                <w:spacing w:val="1"/>
              </w:rPr>
              <w:t>t</w:t>
            </w:r>
            <w:r w:rsidRPr="0029167F">
              <w:rPr>
                <w:rFonts w:ascii="Arial" w:hAnsi="Arial" w:cs="Arial"/>
                <w:b/>
              </w:rPr>
              <w:t>he</w:t>
            </w:r>
            <w:r w:rsidRPr="0029167F">
              <w:rPr>
                <w:rFonts w:ascii="Arial" w:hAnsi="Arial" w:cs="Arial"/>
                <w:b/>
                <w:spacing w:val="-3"/>
              </w:rPr>
              <w:t xml:space="preserve"> </w:t>
            </w:r>
            <w:r w:rsidRPr="0029167F">
              <w:rPr>
                <w:rFonts w:ascii="Arial" w:hAnsi="Arial" w:cs="Arial"/>
                <w:b/>
                <w:spacing w:val="1"/>
              </w:rPr>
              <w:t>a</w:t>
            </w:r>
            <w:r w:rsidRPr="0029167F">
              <w:rPr>
                <w:rFonts w:ascii="Arial" w:hAnsi="Arial" w:cs="Arial"/>
                <w:b/>
              </w:rPr>
              <w:t>r</w:t>
            </w:r>
            <w:r w:rsidRPr="0029167F">
              <w:rPr>
                <w:rFonts w:ascii="Arial" w:hAnsi="Arial" w:cs="Arial"/>
                <w:b/>
                <w:spacing w:val="1"/>
              </w:rPr>
              <w:t>t</w:t>
            </w:r>
            <w:r w:rsidRPr="0029167F">
              <w:rPr>
                <w:rFonts w:ascii="Arial" w:hAnsi="Arial" w:cs="Arial"/>
                <w:b/>
              </w:rPr>
              <w:t>icle</w:t>
            </w:r>
            <w:r w:rsidRPr="0029167F">
              <w:rPr>
                <w:rFonts w:ascii="Arial" w:hAnsi="Arial" w:cs="Arial"/>
                <w:b/>
                <w:spacing w:val="-4"/>
              </w:rPr>
              <w:t xml:space="preserve"> </w:t>
            </w:r>
            <w:r w:rsidRPr="0029167F">
              <w:rPr>
                <w:rFonts w:ascii="Arial" w:hAnsi="Arial" w:cs="Arial"/>
                <w:b/>
                <w:spacing w:val="-1"/>
              </w:rPr>
              <w:t>s</w:t>
            </w:r>
            <w:r w:rsidRPr="0029167F">
              <w:rPr>
                <w:rFonts w:ascii="Arial" w:hAnsi="Arial" w:cs="Arial"/>
                <w:b/>
              </w:rPr>
              <w:t>uit</w:t>
            </w:r>
            <w:r w:rsidRPr="0029167F">
              <w:rPr>
                <w:rFonts w:ascii="Arial" w:hAnsi="Arial" w:cs="Arial"/>
                <w:b/>
                <w:spacing w:val="1"/>
              </w:rPr>
              <w:t>a</w:t>
            </w:r>
            <w:r w:rsidRPr="0029167F">
              <w:rPr>
                <w:rFonts w:ascii="Arial" w:hAnsi="Arial" w:cs="Arial"/>
                <w:b/>
              </w:rPr>
              <w:t xml:space="preserve">ble </w:t>
            </w:r>
            <w:r w:rsidRPr="0029167F">
              <w:rPr>
                <w:rFonts w:ascii="Arial" w:hAnsi="Arial" w:cs="Arial"/>
                <w:b/>
                <w:spacing w:val="1"/>
              </w:rPr>
              <w:t>fo</w:t>
            </w:r>
            <w:r w:rsidRPr="0029167F">
              <w:rPr>
                <w:rFonts w:ascii="Arial" w:hAnsi="Arial" w:cs="Arial"/>
                <w:b/>
              </w:rPr>
              <w:t>r</w:t>
            </w:r>
            <w:r w:rsidRPr="0029167F">
              <w:rPr>
                <w:rFonts w:ascii="Arial" w:hAnsi="Arial" w:cs="Arial"/>
                <w:b/>
                <w:spacing w:val="-2"/>
              </w:rPr>
              <w:t xml:space="preserve"> </w:t>
            </w:r>
            <w:r w:rsidRPr="0029167F">
              <w:rPr>
                <w:rFonts w:ascii="Arial" w:hAnsi="Arial" w:cs="Arial"/>
                <w:b/>
                <w:spacing w:val="-1"/>
              </w:rPr>
              <w:t>s</w:t>
            </w:r>
            <w:r w:rsidRPr="0029167F">
              <w:rPr>
                <w:rFonts w:ascii="Arial" w:hAnsi="Arial" w:cs="Arial"/>
                <w:b/>
              </w:rPr>
              <w:t>ch</w:t>
            </w:r>
            <w:r w:rsidRPr="0029167F">
              <w:rPr>
                <w:rFonts w:ascii="Arial" w:hAnsi="Arial" w:cs="Arial"/>
                <w:b/>
                <w:spacing w:val="1"/>
              </w:rPr>
              <w:t>o</w:t>
            </w:r>
            <w:r w:rsidRPr="0029167F">
              <w:rPr>
                <w:rFonts w:ascii="Arial" w:hAnsi="Arial" w:cs="Arial"/>
                <w:b/>
              </w:rPr>
              <w:t>l</w:t>
            </w:r>
            <w:r w:rsidRPr="0029167F">
              <w:rPr>
                <w:rFonts w:ascii="Arial" w:hAnsi="Arial" w:cs="Arial"/>
                <w:b/>
                <w:spacing w:val="1"/>
              </w:rPr>
              <w:t>a</w:t>
            </w:r>
            <w:r w:rsidRPr="0029167F">
              <w:rPr>
                <w:rFonts w:ascii="Arial" w:hAnsi="Arial" w:cs="Arial"/>
                <w:b/>
              </w:rPr>
              <w:t>rly</w:t>
            </w:r>
            <w:r w:rsidRPr="0029167F">
              <w:rPr>
                <w:rFonts w:ascii="Arial" w:hAnsi="Arial" w:cs="Arial"/>
                <w:b/>
                <w:spacing w:val="-7"/>
              </w:rPr>
              <w:t xml:space="preserve"> </w:t>
            </w:r>
            <w:r w:rsidRPr="0029167F">
              <w:rPr>
                <w:rFonts w:ascii="Arial" w:hAnsi="Arial" w:cs="Arial"/>
                <w:b/>
              </w:rPr>
              <w:t>c</w:t>
            </w:r>
            <w:r w:rsidRPr="0029167F">
              <w:rPr>
                <w:rFonts w:ascii="Arial" w:hAnsi="Arial" w:cs="Arial"/>
                <w:b/>
                <w:spacing w:val="-1"/>
              </w:rPr>
              <w:t>o</w:t>
            </w:r>
            <w:r w:rsidRPr="0029167F">
              <w:rPr>
                <w:rFonts w:ascii="Arial" w:hAnsi="Arial" w:cs="Arial"/>
                <w:b/>
                <w:spacing w:val="2"/>
              </w:rPr>
              <w:t>mm</w:t>
            </w:r>
            <w:r w:rsidRPr="0029167F">
              <w:rPr>
                <w:rFonts w:ascii="Arial" w:hAnsi="Arial" w:cs="Arial"/>
                <w:b/>
              </w:rPr>
              <w:t>u</w:t>
            </w:r>
            <w:r w:rsidRPr="0029167F">
              <w:rPr>
                <w:rFonts w:ascii="Arial" w:hAnsi="Arial" w:cs="Arial"/>
                <w:b/>
                <w:spacing w:val="-1"/>
              </w:rPr>
              <w:t>n</w:t>
            </w:r>
            <w:r w:rsidRPr="0029167F">
              <w:rPr>
                <w:rFonts w:ascii="Arial" w:hAnsi="Arial" w:cs="Arial"/>
                <w:b/>
              </w:rPr>
              <w:t>ic</w:t>
            </w:r>
            <w:r w:rsidRPr="0029167F">
              <w:rPr>
                <w:rFonts w:ascii="Arial" w:hAnsi="Arial" w:cs="Arial"/>
                <w:b/>
                <w:spacing w:val="1"/>
              </w:rPr>
              <w:t>at</w:t>
            </w:r>
            <w:r w:rsidRPr="0029167F">
              <w:rPr>
                <w:rFonts w:ascii="Arial" w:hAnsi="Arial" w:cs="Arial"/>
                <w:b/>
              </w:rPr>
              <w:t>i</w:t>
            </w:r>
            <w:r w:rsidRPr="0029167F">
              <w:rPr>
                <w:rFonts w:ascii="Arial" w:hAnsi="Arial" w:cs="Arial"/>
                <w:b/>
                <w:spacing w:val="1"/>
              </w:rPr>
              <w:t>o</w:t>
            </w:r>
            <w:r w:rsidRPr="0029167F">
              <w:rPr>
                <w:rFonts w:ascii="Arial" w:hAnsi="Arial" w:cs="Arial"/>
                <w:b/>
                <w:spacing w:val="-3"/>
              </w:rPr>
              <w:t>n</w:t>
            </w:r>
            <w:r w:rsidRPr="0029167F">
              <w:rPr>
                <w:rFonts w:ascii="Arial" w:hAnsi="Arial" w:cs="Arial"/>
                <w:b/>
                <w:spacing w:val="-1"/>
              </w:rPr>
              <w:t>s</w:t>
            </w:r>
            <w:r w:rsidRPr="0029167F">
              <w:rPr>
                <w:rFonts w:ascii="Arial" w:hAnsi="Arial" w:cs="Arial"/>
                <w:b/>
              </w:rPr>
              <w:t>?</w:t>
            </w:r>
          </w:p>
        </w:tc>
        <w:tc>
          <w:tcPr>
            <w:tcW w:w="9426" w:type="dxa"/>
            <w:tcBorders>
              <w:top w:val="single" w:sz="5" w:space="0" w:color="000000"/>
              <w:left w:val="single" w:sz="5" w:space="0" w:color="000000"/>
              <w:bottom w:val="single" w:sz="5" w:space="0" w:color="000000"/>
              <w:right w:val="single" w:sz="5" w:space="0" w:color="000000"/>
            </w:tcBorders>
          </w:tcPr>
          <w:p w14:paraId="7E100495" w14:textId="77777777" w:rsidR="00097B2A" w:rsidRPr="0029167F" w:rsidRDefault="00000000">
            <w:pPr>
              <w:ind w:left="102" w:right="122"/>
              <w:rPr>
                <w:rFonts w:ascii="Arial" w:hAnsi="Arial" w:cs="Arial"/>
              </w:rPr>
            </w:pPr>
            <w:r w:rsidRPr="0029167F">
              <w:rPr>
                <w:rFonts w:ascii="Arial" w:hAnsi="Arial" w:cs="Arial"/>
              </w:rPr>
              <w:t>Yes,</w:t>
            </w:r>
            <w:r w:rsidRPr="0029167F">
              <w:rPr>
                <w:rFonts w:ascii="Arial" w:hAnsi="Arial" w:cs="Arial"/>
                <w:spacing w:val="-3"/>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 xml:space="preserve"> </w:t>
            </w:r>
            <w:r w:rsidRPr="0029167F">
              <w:rPr>
                <w:rFonts w:ascii="Arial" w:hAnsi="Arial" w:cs="Arial"/>
                <w:spacing w:val="1"/>
              </w:rPr>
              <w:t>m</w:t>
            </w:r>
            <w:r w:rsidRPr="0029167F">
              <w:rPr>
                <w:rFonts w:ascii="Arial" w:hAnsi="Arial" w:cs="Arial"/>
              </w:rPr>
              <w:t>a</w:t>
            </w:r>
            <w:r w:rsidRPr="0029167F">
              <w:rPr>
                <w:rFonts w:ascii="Arial" w:hAnsi="Arial" w:cs="Arial"/>
                <w:spacing w:val="1"/>
              </w:rPr>
              <w:t>nu</w:t>
            </w:r>
            <w:r w:rsidRPr="0029167F">
              <w:rPr>
                <w:rFonts w:ascii="Arial" w:hAnsi="Arial" w:cs="Arial"/>
                <w:spacing w:val="-1"/>
              </w:rPr>
              <w:t>s</w:t>
            </w:r>
            <w:r w:rsidRPr="0029167F">
              <w:rPr>
                <w:rFonts w:ascii="Arial" w:hAnsi="Arial" w:cs="Arial"/>
              </w:rPr>
              <w:t>c</w:t>
            </w:r>
            <w:r w:rsidRPr="0029167F">
              <w:rPr>
                <w:rFonts w:ascii="Arial" w:hAnsi="Arial" w:cs="Arial"/>
                <w:spacing w:val="1"/>
              </w:rPr>
              <w:t>r</w:t>
            </w:r>
            <w:r w:rsidRPr="0029167F">
              <w:rPr>
                <w:rFonts w:ascii="Arial" w:hAnsi="Arial" w:cs="Arial"/>
              </w:rPr>
              <w:t>i</w:t>
            </w:r>
            <w:r w:rsidRPr="0029167F">
              <w:rPr>
                <w:rFonts w:ascii="Arial" w:hAnsi="Arial" w:cs="Arial"/>
                <w:spacing w:val="1"/>
              </w:rPr>
              <w:t>p</w:t>
            </w:r>
            <w:r w:rsidRPr="0029167F">
              <w:rPr>
                <w:rFonts w:ascii="Arial" w:hAnsi="Arial" w:cs="Arial"/>
              </w:rPr>
              <w:t>t</w:t>
            </w:r>
            <w:r w:rsidRPr="0029167F">
              <w:rPr>
                <w:rFonts w:ascii="Arial" w:hAnsi="Arial" w:cs="Arial"/>
                <w:spacing w:val="-9"/>
              </w:rPr>
              <w:t xml:space="preserve"> </w:t>
            </w:r>
            <w:r w:rsidRPr="0029167F">
              <w:rPr>
                <w:rFonts w:ascii="Arial" w:hAnsi="Arial" w:cs="Arial"/>
              </w:rPr>
              <w:t>is</w:t>
            </w:r>
            <w:r w:rsidRPr="0029167F">
              <w:rPr>
                <w:rFonts w:ascii="Arial" w:hAnsi="Arial" w:cs="Arial"/>
                <w:spacing w:val="-1"/>
              </w:rPr>
              <w:t xml:space="preserve"> </w:t>
            </w:r>
            <w:r w:rsidRPr="0029167F">
              <w:rPr>
                <w:rFonts w:ascii="Arial" w:hAnsi="Arial" w:cs="Arial"/>
              </w:rPr>
              <w:t>w</w:t>
            </w:r>
            <w:r w:rsidRPr="0029167F">
              <w:rPr>
                <w:rFonts w:ascii="Arial" w:hAnsi="Arial" w:cs="Arial"/>
                <w:spacing w:val="1"/>
              </w:rPr>
              <w:t>r</w:t>
            </w:r>
            <w:r w:rsidRPr="0029167F">
              <w:rPr>
                <w:rFonts w:ascii="Arial" w:hAnsi="Arial" w:cs="Arial"/>
              </w:rPr>
              <w:t>itten</w:t>
            </w:r>
            <w:r w:rsidRPr="0029167F">
              <w:rPr>
                <w:rFonts w:ascii="Arial" w:hAnsi="Arial" w:cs="Arial"/>
                <w:spacing w:val="-7"/>
              </w:rPr>
              <w:t xml:space="preserve"> </w:t>
            </w:r>
            <w:r w:rsidRPr="0029167F">
              <w:rPr>
                <w:rFonts w:ascii="Arial" w:hAnsi="Arial" w:cs="Arial"/>
              </w:rPr>
              <w:t>in</w:t>
            </w:r>
            <w:r w:rsidRPr="0029167F">
              <w:rPr>
                <w:rFonts w:ascii="Arial" w:hAnsi="Arial" w:cs="Arial"/>
                <w:spacing w:val="-1"/>
              </w:rPr>
              <w:t xml:space="preserve"> </w:t>
            </w:r>
            <w:r w:rsidRPr="0029167F">
              <w:rPr>
                <w:rFonts w:ascii="Arial" w:hAnsi="Arial" w:cs="Arial"/>
              </w:rPr>
              <w:t>a</w:t>
            </w:r>
            <w:r w:rsidRPr="0029167F">
              <w:rPr>
                <w:rFonts w:ascii="Arial" w:hAnsi="Arial" w:cs="Arial"/>
                <w:spacing w:val="1"/>
              </w:rPr>
              <w:t>c</w:t>
            </w:r>
            <w:r w:rsidRPr="0029167F">
              <w:rPr>
                <w:rFonts w:ascii="Arial" w:hAnsi="Arial" w:cs="Arial"/>
              </w:rPr>
              <w:t>a</w:t>
            </w:r>
            <w:r w:rsidRPr="0029167F">
              <w:rPr>
                <w:rFonts w:ascii="Arial" w:hAnsi="Arial" w:cs="Arial"/>
                <w:spacing w:val="1"/>
              </w:rPr>
              <w:t>d</w:t>
            </w:r>
            <w:r w:rsidRPr="0029167F">
              <w:rPr>
                <w:rFonts w:ascii="Arial" w:hAnsi="Arial" w:cs="Arial"/>
              </w:rPr>
              <w:t>e</w:t>
            </w:r>
            <w:r w:rsidRPr="0029167F">
              <w:rPr>
                <w:rFonts w:ascii="Arial" w:hAnsi="Arial" w:cs="Arial"/>
                <w:spacing w:val="1"/>
              </w:rPr>
              <w:t>m</w:t>
            </w:r>
            <w:r w:rsidRPr="0029167F">
              <w:rPr>
                <w:rFonts w:ascii="Arial" w:hAnsi="Arial" w:cs="Arial"/>
              </w:rPr>
              <w:t>ically</w:t>
            </w:r>
            <w:r w:rsidRPr="0029167F">
              <w:rPr>
                <w:rFonts w:ascii="Arial" w:hAnsi="Arial" w:cs="Arial"/>
                <w:spacing w:val="-10"/>
              </w:rPr>
              <w:t xml:space="preserve"> </w:t>
            </w:r>
            <w:r w:rsidRPr="0029167F">
              <w:rPr>
                <w:rFonts w:ascii="Arial" w:hAnsi="Arial" w:cs="Arial"/>
              </w:rPr>
              <w:t>a</w:t>
            </w:r>
            <w:r w:rsidRPr="0029167F">
              <w:rPr>
                <w:rFonts w:ascii="Arial" w:hAnsi="Arial" w:cs="Arial"/>
                <w:spacing w:val="-1"/>
              </w:rPr>
              <w:t>p</w:t>
            </w:r>
            <w:r w:rsidRPr="0029167F">
              <w:rPr>
                <w:rFonts w:ascii="Arial" w:hAnsi="Arial" w:cs="Arial"/>
                <w:spacing w:val="1"/>
              </w:rPr>
              <w:t>pr</w:t>
            </w:r>
            <w:r w:rsidRPr="0029167F">
              <w:rPr>
                <w:rFonts w:ascii="Arial" w:hAnsi="Arial" w:cs="Arial"/>
                <w:spacing w:val="-1"/>
              </w:rPr>
              <w:t>o</w:t>
            </w:r>
            <w:r w:rsidRPr="0029167F">
              <w:rPr>
                <w:rFonts w:ascii="Arial" w:hAnsi="Arial" w:cs="Arial"/>
                <w:spacing w:val="1"/>
              </w:rPr>
              <w:t>pr</w:t>
            </w:r>
            <w:r w:rsidRPr="0029167F">
              <w:rPr>
                <w:rFonts w:ascii="Arial" w:hAnsi="Arial" w:cs="Arial"/>
              </w:rPr>
              <w:t>iate</w:t>
            </w:r>
            <w:r w:rsidRPr="0029167F">
              <w:rPr>
                <w:rFonts w:ascii="Arial" w:hAnsi="Arial" w:cs="Arial"/>
                <w:spacing w:val="-8"/>
              </w:rPr>
              <w:t xml:space="preserve"> </w:t>
            </w:r>
            <w:r w:rsidRPr="0029167F">
              <w:rPr>
                <w:rFonts w:ascii="Arial" w:hAnsi="Arial" w:cs="Arial"/>
                <w:spacing w:val="-2"/>
              </w:rPr>
              <w:t>E</w:t>
            </w:r>
            <w:r w:rsidRPr="0029167F">
              <w:rPr>
                <w:rFonts w:ascii="Arial" w:hAnsi="Arial" w:cs="Arial"/>
                <w:spacing w:val="1"/>
              </w:rPr>
              <w:t>ng</w:t>
            </w:r>
            <w:r w:rsidRPr="0029167F">
              <w:rPr>
                <w:rFonts w:ascii="Arial" w:hAnsi="Arial" w:cs="Arial"/>
              </w:rPr>
              <w:t>li</w:t>
            </w:r>
            <w:r w:rsidRPr="0029167F">
              <w:rPr>
                <w:rFonts w:ascii="Arial" w:hAnsi="Arial" w:cs="Arial"/>
                <w:spacing w:val="-1"/>
              </w:rPr>
              <w:t>s</w:t>
            </w:r>
            <w:r w:rsidRPr="0029167F">
              <w:rPr>
                <w:rFonts w:ascii="Arial" w:hAnsi="Arial" w:cs="Arial"/>
                <w:spacing w:val="1"/>
              </w:rPr>
              <w:t>h</w:t>
            </w:r>
            <w:r w:rsidRPr="0029167F">
              <w:rPr>
                <w:rFonts w:ascii="Arial" w:hAnsi="Arial" w:cs="Arial"/>
              </w:rPr>
              <w:t>.</w:t>
            </w:r>
            <w:r w:rsidRPr="0029167F">
              <w:rPr>
                <w:rFonts w:ascii="Arial" w:hAnsi="Arial" w:cs="Arial"/>
                <w:spacing w:val="-6"/>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2"/>
              </w:rPr>
              <w:t xml:space="preserve"> </w:t>
            </w:r>
            <w:r w:rsidRPr="0029167F">
              <w:rPr>
                <w:rFonts w:ascii="Arial" w:hAnsi="Arial" w:cs="Arial"/>
              </w:rPr>
              <w:t>la</w:t>
            </w:r>
            <w:r w:rsidRPr="0029167F">
              <w:rPr>
                <w:rFonts w:ascii="Arial" w:hAnsi="Arial" w:cs="Arial"/>
                <w:spacing w:val="-1"/>
              </w:rPr>
              <w:t>n</w:t>
            </w:r>
            <w:r w:rsidRPr="0029167F">
              <w:rPr>
                <w:rFonts w:ascii="Arial" w:hAnsi="Arial" w:cs="Arial"/>
                <w:spacing w:val="1"/>
              </w:rPr>
              <w:t>gu</w:t>
            </w:r>
            <w:r w:rsidRPr="0029167F">
              <w:rPr>
                <w:rFonts w:ascii="Arial" w:hAnsi="Arial" w:cs="Arial"/>
              </w:rPr>
              <w:t>a</w:t>
            </w:r>
            <w:r w:rsidRPr="0029167F">
              <w:rPr>
                <w:rFonts w:ascii="Arial" w:hAnsi="Arial" w:cs="Arial"/>
                <w:spacing w:val="1"/>
              </w:rPr>
              <w:t>g</w:t>
            </w:r>
            <w:r w:rsidRPr="0029167F">
              <w:rPr>
                <w:rFonts w:ascii="Arial" w:hAnsi="Arial" w:cs="Arial"/>
              </w:rPr>
              <w:t>e</w:t>
            </w:r>
            <w:r w:rsidRPr="0029167F">
              <w:rPr>
                <w:rFonts w:ascii="Arial" w:hAnsi="Arial" w:cs="Arial"/>
                <w:spacing w:val="-9"/>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rPr>
              <w:t>cle</w:t>
            </w:r>
            <w:r w:rsidRPr="0029167F">
              <w:rPr>
                <w:rFonts w:ascii="Arial" w:hAnsi="Arial" w:cs="Arial"/>
                <w:spacing w:val="1"/>
              </w:rPr>
              <w:t>ar</w:t>
            </w:r>
            <w:r w:rsidRPr="0029167F">
              <w:rPr>
                <w:rFonts w:ascii="Arial" w:hAnsi="Arial" w:cs="Arial"/>
              </w:rPr>
              <w:t>,</w:t>
            </w:r>
            <w:r w:rsidRPr="0029167F">
              <w:rPr>
                <w:rFonts w:ascii="Arial" w:hAnsi="Arial" w:cs="Arial"/>
                <w:spacing w:val="-6"/>
              </w:rPr>
              <w:t xml:space="preserve"> </w:t>
            </w:r>
            <w:r w:rsidRPr="0029167F">
              <w:rPr>
                <w:rFonts w:ascii="Arial" w:hAnsi="Arial" w:cs="Arial"/>
                <w:spacing w:val="1"/>
              </w:rPr>
              <w:t>pr</w:t>
            </w:r>
            <w:r w:rsidRPr="0029167F">
              <w:rPr>
                <w:rFonts w:ascii="Arial" w:hAnsi="Arial" w:cs="Arial"/>
              </w:rPr>
              <w:t>e</w:t>
            </w:r>
            <w:r w:rsidRPr="0029167F">
              <w:rPr>
                <w:rFonts w:ascii="Arial" w:hAnsi="Arial" w:cs="Arial"/>
                <w:spacing w:val="1"/>
              </w:rPr>
              <w:t>c</w:t>
            </w:r>
            <w:r w:rsidRPr="0029167F">
              <w:rPr>
                <w:rFonts w:ascii="Arial" w:hAnsi="Arial" w:cs="Arial"/>
              </w:rPr>
              <w:t>i</w:t>
            </w:r>
            <w:r w:rsidRPr="0029167F">
              <w:rPr>
                <w:rFonts w:ascii="Arial" w:hAnsi="Arial" w:cs="Arial"/>
                <w:spacing w:val="-1"/>
              </w:rPr>
              <w:t>s</w:t>
            </w:r>
            <w:r w:rsidRPr="0029167F">
              <w:rPr>
                <w:rFonts w:ascii="Arial" w:hAnsi="Arial" w:cs="Arial"/>
              </w:rPr>
              <w:t>e,</w:t>
            </w:r>
            <w:r w:rsidRPr="0029167F">
              <w:rPr>
                <w:rFonts w:ascii="Arial" w:hAnsi="Arial" w:cs="Arial"/>
                <w:spacing w:val="-5"/>
              </w:rPr>
              <w:t xml:space="preserve"> </w:t>
            </w:r>
            <w:r w:rsidRPr="0029167F">
              <w:rPr>
                <w:rFonts w:ascii="Arial" w:hAnsi="Arial" w:cs="Arial"/>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a</w:t>
            </w:r>
            <w:r w:rsidRPr="0029167F">
              <w:rPr>
                <w:rFonts w:ascii="Arial" w:hAnsi="Arial" w:cs="Arial"/>
                <w:spacing w:val="1"/>
              </w:rPr>
              <w:t>c</w:t>
            </w:r>
            <w:r w:rsidRPr="0029167F">
              <w:rPr>
                <w:rFonts w:ascii="Arial" w:hAnsi="Arial" w:cs="Arial"/>
              </w:rPr>
              <w:t>c</w:t>
            </w:r>
            <w:r w:rsidRPr="0029167F">
              <w:rPr>
                <w:rFonts w:ascii="Arial" w:hAnsi="Arial" w:cs="Arial"/>
                <w:spacing w:val="1"/>
              </w:rPr>
              <w:t>e</w:t>
            </w:r>
            <w:r w:rsidRPr="0029167F">
              <w:rPr>
                <w:rFonts w:ascii="Arial" w:hAnsi="Arial" w:cs="Arial"/>
                <w:spacing w:val="-1"/>
              </w:rPr>
              <w:t>ss</w:t>
            </w:r>
            <w:r w:rsidRPr="0029167F">
              <w:rPr>
                <w:rFonts w:ascii="Arial" w:hAnsi="Arial" w:cs="Arial"/>
              </w:rPr>
              <w:t>i</w:t>
            </w:r>
            <w:r w:rsidRPr="0029167F">
              <w:rPr>
                <w:rFonts w:ascii="Arial" w:hAnsi="Arial" w:cs="Arial"/>
                <w:spacing w:val="1"/>
              </w:rPr>
              <w:t>b</w:t>
            </w:r>
            <w:r w:rsidRPr="0029167F">
              <w:rPr>
                <w:rFonts w:ascii="Arial" w:hAnsi="Arial" w:cs="Arial"/>
              </w:rPr>
              <w:t>le, with</w:t>
            </w:r>
            <w:r w:rsidRPr="0029167F">
              <w:rPr>
                <w:rFonts w:ascii="Arial" w:hAnsi="Arial" w:cs="Arial"/>
                <w:spacing w:val="-3"/>
              </w:rPr>
              <w:t xml:space="preserve"> </w:t>
            </w:r>
            <w:r w:rsidRPr="0029167F">
              <w:rPr>
                <w:rFonts w:ascii="Arial" w:hAnsi="Arial" w:cs="Arial"/>
              </w:rPr>
              <w:t>e</w:t>
            </w:r>
            <w:r w:rsidRPr="0029167F">
              <w:rPr>
                <w:rFonts w:ascii="Arial" w:hAnsi="Arial" w:cs="Arial"/>
                <w:spacing w:val="1"/>
              </w:rPr>
              <w:t>ff</w:t>
            </w:r>
            <w:r w:rsidRPr="0029167F">
              <w:rPr>
                <w:rFonts w:ascii="Arial" w:hAnsi="Arial" w:cs="Arial"/>
              </w:rPr>
              <w:t>e</w:t>
            </w:r>
            <w:r w:rsidRPr="0029167F">
              <w:rPr>
                <w:rFonts w:ascii="Arial" w:hAnsi="Arial" w:cs="Arial"/>
                <w:spacing w:val="1"/>
              </w:rPr>
              <w:t>c</w:t>
            </w:r>
            <w:r w:rsidRPr="0029167F">
              <w:rPr>
                <w:rFonts w:ascii="Arial" w:hAnsi="Arial" w:cs="Arial"/>
              </w:rPr>
              <w:t>t</w:t>
            </w:r>
            <w:r w:rsidRPr="0029167F">
              <w:rPr>
                <w:rFonts w:ascii="Arial" w:hAnsi="Arial" w:cs="Arial"/>
                <w:spacing w:val="1"/>
              </w:rPr>
              <w:t>iv</w:t>
            </w:r>
            <w:r w:rsidRPr="0029167F">
              <w:rPr>
                <w:rFonts w:ascii="Arial" w:hAnsi="Arial" w:cs="Arial"/>
              </w:rPr>
              <w:t>e</w:t>
            </w:r>
            <w:r w:rsidRPr="0029167F">
              <w:rPr>
                <w:rFonts w:ascii="Arial" w:hAnsi="Arial" w:cs="Arial"/>
                <w:spacing w:val="-6"/>
              </w:rPr>
              <w:t xml:space="preserve"> </w:t>
            </w:r>
            <w:r w:rsidRPr="0029167F">
              <w:rPr>
                <w:rFonts w:ascii="Arial" w:hAnsi="Arial" w:cs="Arial"/>
                <w:spacing w:val="1"/>
              </w:rPr>
              <w:t>u</w:t>
            </w:r>
            <w:r w:rsidRPr="0029167F">
              <w:rPr>
                <w:rFonts w:ascii="Arial" w:hAnsi="Arial" w:cs="Arial"/>
                <w:spacing w:val="-1"/>
              </w:rPr>
              <w:t>s</w:t>
            </w:r>
            <w:r w:rsidRPr="0029167F">
              <w:rPr>
                <w:rFonts w:ascii="Arial" w:hAnsi="Arial" w:cs="Arial"/>
              </w:rPr>
              <w:t>e</w:t>
            </w:r>
            <w:r w:rsidRPr="0029167F">
              <w:rPr>
                <w:rFonts w:ascii="Arial" w:hAnsi="Arial" w:cs="Arial"/>
                <w:spacing w:val="-2"/>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3"/>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or</w:t>
            </w:r>
            <w:r w:rsidRPr="0029167F">
              <w:rPr>
                <w:rFonts w:ascii="Arial" w:hAnsi="Arial" w:cs="Arial"/>
              </w:rPr>
              <w:t>e</w:t>
            </w:r>
            <w:r w:rsidRPr="0029167F">
              <w:rPr>
                <w:rFonts w:ascii="Arial" w:hAnsi="Arial" w:cs="Arial"/>
                <w:spacing w:val="2"/>
              </w:rPr>
              <w:t>t</w:t>
            </w:r>
            <w:r w:rsidRPr="0029167F">
              <w:rPr>
                <w:rFonts w:ascii="Arial" w:hAnsi="Arial" w:cs="Arial"/>
              </w:rPr>
              <w:t>i</w:t>
            </w:r>
            <w:r w:rsidRPr="0029167F">
              <w:rPr>
                <w:rFonts w:ascii="Arial" w:hAnsi="Arial" w:cs="Arial"/>
                <w:spacing w:val="-2"/>
              </w:rPr>
              <w:t>c</w:t>
            </w:r>
            <w:r w:rsidRPr="0029167F">
              <w:rPr>
                <w:rFonts w:ascii="Arial" w:hAnsi="Arial" w:cs="Arial"/>
              </w:rPr>
              <w:t>al</w:t>
            </w:r>
            <w:r w:rsidRPr="0029167F">
              <w:rPr>
                <w:rFonts w:ascii="Arial" w:hAnsi="Arial" w:cs="Arial"/>
                <w:spacing w:val="-8"/>
              </w:rPr>
              <w:t xml:space="preserve"> </w:t>
            </w:r>
            <w:r w:rsidRPr="0029167F">
              <w:rPr>
                <w:rFonts w:ascii="Arial" w:hAnsi="Arial" w:cs="Arial"/>
              </w:rPr>
              <w:t>te</w:t>
            </w:r>
            <w:r w:rsidRPr="0029167F">
              <w:rPr>
                <w:rFonts w:ascii="Arial" w:hAnsi="Arial" w:cs="Arial"/>
                <w:spacing w:val="1"/>
              </w:rPr>
              <w:t>rm</w:t>
            </w:r>
            <w:r w:rsidRPr="0029167F">
              <w:rPr>
                <w:rFonts w:ascii="Arial" w:hAnsi="Arial" w:cs="Arial"/>
              </w:rPr>
              <w:t>i</w:t>
            </w:r>
            <w:r w:rsidRPr="0029167F">
              <w:rPr>
                <w:rFonts w:ascii="Arial" w:hAnsi="Arial" w:cs="Arial"/>
                <w:spacing w:val="1"/>
              </w:rPr>
              <w:t>no</w:t>
            </w:r>
            <w:r w:rsidRPr="0029167F">
              <w:rPr>
                <w:rFonts w:ascii="Arial" w:hAnsi="Arial" w:cs="Arial"/>
              </w:rPr>
              <w:t>l</w:t>
            </w:r>
            <w:r w:rsidRPr="0029167F">
              <w:rPr>
                <w:rFonts w:ascii="Arial" w:hAnsi="Arial" w:cs="Arial"/>
                <w:spacing w:val="1"/>
              </w:rPr>
              <w:t>o</w:t>
            </w:r>
            <w:r w:rsidRPr="0029167F">
              <w:rPr>
                <w:rFonts w:ascii="Arial" w:hAnsi="Arial" w:cs="Arial"/>
                <w:spacing w:val="-1"/>
              </w:rPr>
              <w:t>g</w:t>
            </w:r>
            <w:r w:rsidRPr="0029167F">
              <w:rPr>
                <w:rFonts w:ascii="Arial" w:hAnsi="Arial" w:cs="Arial"/>
                <w:spacing w:val="1"/>
              </w:rPr>
              <w:t>y</w:t>
            </w:r>
            <w:r w:rsidRPr="0029167F">
              <w:rPr>
                <w:rFonts w:ascii="Arial" w:hAnsi="Arial" w:cs="Arial"/>
              </w:rPr>
              <w:t>.</w:t>
            </w:r>
            <w:r w:rsidRPr="0029167F">
              <w:rPr>
                <w:rFonts w:ascii="Arial" w:hAnsi="Arial" w:cs="Arial"/>
                <w:spacing w:val="-9"/>
              </w:rPr>
              <w:t xml:space="preserve"> </w:t>
            </w:r>
            <w:r w:rsidRPr="0029167F">
              <w:rPr>
                <w:rFonts w:ascii="Arial" w:hAnsi="Arial" w:cs="Arial"/>
              </w:rPr>
              <w:t>T</w:t>
            </w:r>
            <w:r w:rsidRPr="0029167F">
              <w:rPr>
                <w:rFonts w:ascii="Arial" w:hAnsi="Arial" w:cs="Arial"/>
                <w:spacing w:val="1"/>
              </w:rPr>
              <w:t>h</w:t>
            </w:r>
            <w:r w:rsidRPr="0029167F">
              <w:rPr>
                <w:rFonts w:ascii="Arial" w:hAnsi="Arial" w:cs="Arial"/>
                <w:spacing w:val="-2"/>
              </w:rPr>
              <w:t>e</w:t>
            </w:r>
            <w:r w:rsidRPr="0029167F">
              <w:rPr>
                <w:rFonts w:ascii="Arial" w:hAnsi="Arial" w:cs="Arial"/>
                <w:spacing w:val="1"/>
              </w:rPr>
              <w:t>r</w:t>
            </w:r>
            <w:r w:rsidRPr="0029167F">
              <w:rPr>
                <w:rFonts w:ascii="Arial" w:hAnsi="Arial" w:cs="Arial"/>
              </w:rPr>
              <w:t>e</w:t>
            </w:r>
            <w:r w:rsidRPr="0029167F">
              <w:rPr>
                <w:rFonts w:ascii="Arial" w:hAnsi="Arial" w:cs="Arial"/>
                <w:spacing w:val="-4"/>
              </w:rPr>
              <w:t xml:space="preserve"> </w:t>
            </w:r>
            <w:r w:rsidRPr="0029167F">
              <w:rPr>
                <w:rFonts w:ascii="Arial" w:hAnsi="Arial" w:cs="Arial"/>
              </w:rPr>
              <w:t>a</w:t>
            </w:r>
            <w:r w:rsidRPr="0029167F">
              <w:rPr>
                <w:rFonts w:ascii="Arial" w:hAnsi="Arial" w:cs="Arial"/>
                <w:spacing w:val="1"/>
              </w:rPr>
              <w:t>r</w:t>
            </w:r>
            <w:r w:rsidRPr="0029167F">
              <w:rPr>
                <w:rFonts w:ascii="Arial" w:hAnsi="Arial" w:cs="Arial"/>
              </w:rPr>
              <w:t>e</w:t>
            </w:r>
            <w:r w:rsidRPr="0029167F">
              <w:rPr>
                <w:rFonts w:ascii="Arial" w:hAnsi="Arial" w:cs="Arial"/>
                <w:spacing w:val="-1"/>
              </w:rPr>
              <w:t xml:space="preserve"> </w:t>
            </w:r>
            <w:r w:rsidRPr="0029167F">
              <w:rPr>
                <w:rFonts w:ascii="Arial" w:hAnsi="Arial" w:cs="Arial"/>
                <w:spacing w:val="1"/>
              </w:rPr>
              <w:t>m</w:t>
            </w:r>
            <w:r w:rsidRPr="0029167F">
              <w:rPr>
                <w:rFonts w:ascii="Arial" w:hAnsi="Arial" w:cs="Arial"/>
                <w:spacing w:val="-3"/>
              </w:rPr>
              <w:t>i</w:t>
            </w:r>
            <w:r w:rsidRPr="0029167F">
              <w:rPr>
                <w:rFonts w:ascii="Arial" w:hAnsi="Arial" w:cs="Arial"/>
                <w:spacing w:val="-1"/>
              </w:rPr>
              <w:t>n</w:t>
            </w:r>
            <w:r w:rsidRPr="0029167F">
              <w:rPr>
                <w:rFonts w:ascii="Arial" w:hAnsi="Arial" w:cs="Arial"/>
                <w:spacing w:val="1"/>
              </w:rPr>
              <w:t>o</w:t>
            </w:r>
            <w:r w:rsidRPr="0029167F">
              <w:rPr>
                <w:rFonts w:ascii="Arial" w:hAnsi="Arial" w:cs="Arial"/>
              </w:rPr>
              <w:t>r</w:t>
            </w:r>
            <w:r w:rsidRPr="0029167F">
              <w:rPr>
                <w:rFonts w:ascii="Arial" w:hAnsi="Arial" w:cs="Arial"/>
                <w:spacing w:val="-4"/>
              </w:rPr>
              <w:t xml:space="preserve"> </w:t>
            </w:r>
            <w:r w:rsidRPr="0029167F">
              <w:rPr>
                <w:rFonts w:ascii="Arial" w:hAnsi="Arial" w:cs="Arial"/>
                <w:spacing w:val="1"/>
              </w:rPr>
              <w:t>gr</w:t>
            </w:r>
            <w:r w:rsidRPr="0029167F">
              <w:rPr>
                <w:rFonts w:ascii="Arial" w:hAnsi="Arial" w:cs="Arial"/>
                <w:spacing w:val="-2"/>
              </w:rPr>
              <w:t>a</w:t>
            </w:r>
            <w:r w:rsidRPr="0029167F">
              <w:rPr>
                <w:rFonts w:ascii="Arial" w:hAnsi="Arial" w:cs="Arial"/>
                <w:spacing w:val="1"/>
              </w:rPr>
              <w:t>mm</w:t>
            </w:r>
            <w:r w:rsidRPr="0029167F">
              <w:rPr>
                <w:rFonts w:ascii="Arial" w:hAnsi="Arial" w:cs="Arial"/>
              </w:rPr>
              <w:t>atic</w:t>
            </w:r>
            <w:r w:rsidRPr="0029167F">
              <w:rPr>
                <w:rFonts w:ascii="Arial" w:hAnsi="Arial" w:cs="Arial"/>
                <w:spacing w:val="1"/>
              </w:rPr>
              <w:t>a</w:t>
            </w:r>
            <w:r w:rsidRPr="0029167F">
              <w:rPr>
                <w:rFonts w:ascii="Arial" w:hAnsi="Arial" w:cs="Arial"/>
              </w:rPr>
              <w:t>l</w:t>
            </w:r>
            <w:r w:rsidRPr="0029167F">
              <w:rPr>
                <w:rFonts w:ascii="Arial" w:hAnsi="Arial" w:cs="Arial"/>
                <w:spacing w:val="-10"/>
              </w:rPr>
              <w:t xml:space="preserve"> </w:t>
            </w:r>
            <w:r w:rsidRPr="0029167F">
              <w:rPr>
                <w:rFonts w:ascii="Arial" w:hAnsi="Arial" w:cs="Arial"/>
              </w:rPr>
              <w:t>is</w:t>
            </w:r>
            <w:r w:rsidRPr="0029167F">
              <w:rPr>
                <w:rFonts w:ascii="Arial" w:hAnsi="Arial" w:cs="Arial"/>
                <w:spacing w:val="-1"/>
              </w:rPr>
              <w:t>s</w:t>
            </w:r>
            <w:r w:rsidRPr="0029167F">
              <w:rPr>
                <w:rFonts w:ascii="Arial" w:hAnsi="Arial" w:cs="Arial"/>
                <w:spacing w:val="1"/>
              </w:rPr>
              <w:t>u</w:t>
            </w:r>
            <w:r w:rsidRPr="0029167F">
              <w:rPr>
                <w:rFonts w:ascii="Arial" w:hAnsi="Arial" w:cs="Arial"/>
              </w:rPr>
              <w:t>es</w:t>
            </w:r>
            <w:r w:rsidRPr="0029167F">
              <w:rPr>
                <w:rFonts w:ascii="Arial" w:hAnsi="Arial" w:cs="Arial"/>
                <w:spacing w:val="-5"/>
              </w:rPr>
              <w:t xml:space="preserve"> </w:t>
            </w:r>
            <w:r w:rsidRPr="0029167F">
              <w:rPr>
                <w:rFonts w:ascii="Arial" w:hAnsi="Arial" w:cs="Arial"/>
              </w:rPr>
              <w:t>in</w:t>
            </w:r>
            <w:r w:rsidRPr="0029167F">
              <w:rPr>
                <w:rFonts w:ascii="Arial" w:hAnsi="Arial" w:cs="Arial"/>
                <w:spacing w:val="-1"/>
              </w:rPr>
              <w:t xml:space="preserve"> </w:t>
            </w:r>
            <w:r w:rsidRPr="0029167F">
              <w:rPr>
                <w:rFonts w:ascii="Arial" w:hAnsi="Arial" w:cs="Arial"/>
                <w:spacing w:val="5"/>
              </w:rPr>
              <w:t>s</w:t>
            </w:r>
            <w:r w:rsidRPr="0029167F">
              <w:rPr>
                <w:rFonts w:ascii="Arial" w:hAnsi="Arial" w:cs="Arial"/>
                <w:spacing w:val="1"/>
              </w:rPr>
              <w:t>om</w:t>
            </w:r>
            <w:r w:rsidRPr="0029167F">
              <w:rPr>
                <w:rFonts w:ascii="Arial" w:hAnsi="Arial" w:cs="Arial"/>
              </w:rPr>
              <w:t>e</w:t>
            </w:r>
            <w:r w:rsidRPr="0029167F">
              <w:rPr>
                <w:rFonts w:ascii="Arial" w:hAnsi="Arial" w:cs="Arial"/>
                <w:spacing w:val="-3"/>
              </w:rPr>
              <w:t xml:space="preserve"> </w:t>
            </w:r>
            <w:r w:rsidRPr="0029167F">
              <w:rPr>
                <w:rFonts w:ascii="Arial" w:hAnsi="Arial" w:cs="Arial"/>
                <w:spacing w:val="-1"/>
              </w:rPr>
              <w:t>s</w:t>
            </w:r>
            <w:r w:rsidRPr="0029167F">
              <w:rPr>
                <w:rFonts w:ascii="Arial" w:hAnsi="Arial" w:cs="Arial"/>
              </w:rPr>
              <w:t>e</w:t>
            </w:r>
            <w:r w:rsidRPr="0029167F">
              <w:rPr>
                <w:rFonts w:ascii="Arial" w:hAnsi="Arial" w:cs="Arial"/>
                <w:spacing w:val="1"/>
              </w:rPr>
              <w:t>c</w:t>
            </w:r>
            <w:r w:rsidRPr="0029167F">
              <w:rPr>
                <w:rFonts w:ascii="Arial" w:hAnsi="Arial" w:cs="Arial"/>
              </w:rPr>
              <w:t>ti</w:t>
            </w:r>
            <w:r w:rsidRPr="0029167F">
              <w:rPr>
                <w:rFonts w:ascii="Arial" w:hAnsi="Arial" w:cs="Arial"/>
                <w:spacing w:val="1"/>
              </w:rPr>
              <w:t>on</w:t>
            </w:r>
            <w:r w:rsidRPr="0029167F">
              <w:rPr>
                <w:rFonts w:ascii="Arial" w:hAnsi="Arial" w:cs="Arial"/>
              </w:rPr>
              <w:t>s</w:t>
            </w:r>
            <w:r w:rsidRPr="0029167F">
              <w:rPr>
                <w:rFonts w:ascii="Arial" w:hAnsi="Arial" w:cs="Arial"/>
                <w:spacing w:val="-6"/>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at</w:t>
            </w:r>
            <w:r w:rsidRPr="0029167F">
              <w:rPr>
                <w:rFonts w:ascii="Arial" w:hAnsi="Arial" w:cs="Arial"/>
                <w:spacing w:val="-3"/>
              </w:rPr>
              <w:t xml:space="preserve"> </w:t>
            </w:r>
            <w:r w:rsidRPr="0029167F">
              <w:rPr>
                <w:rFonts w:ascii="Arial" w:hAnsi="Arial" w:cs="Arial"/>
              </w:rPr>
              <w:t>c</w:t>
            </w:r>
            <w:r w:rsidRPr="0029167F">
              <w:rPr>
                <w:rFonts w:ascii="Arial" w:hAnsi="Arial" w:cs="Arial"/>
                <w:spacing w:val="1"/>
              </w:rPr>
              <w:t>ou</w:t>
            </w:r>
            <w:r w:rsidRPr="0029167F">
              <w:rPr>
                <w:rFonts w:ascii="Arial" w:hAnsi="Arial" w:cs="Arial"/>
              </w:rPr>
              <w:t xml:space="preserve">ld </w:t>
            </w:r>
            <w:r w:rsidRPr="0029167F">
              <w:rPr>
                <w:rFonts w:ascii="Arial" w:hAnsi="Arial" w:cs="Arial"/>
                <w:spacing w:val="1"/>
              </w:rPr>
              <w:t>b</w:t>
            </w:r>
            <w:r w:rsidRPr="0029167F">
              <w:rPr>
                <w:rFonts w:ascii="Arial" w:hAnsi="Arial" w:cs="Arial"/>
              </w:rPr>
              <w:t>e</w:t>
            </w:r>
            <w:r w:rsidRPr="0029167F">
              <w:rPr>
                <w:rFonts w:ascii="Arial" w:hAnsi="Arial" w:cs="Arial"/>
                <w:spacing w:val="1"/>
              </w:rPr>
              <w:t>n</w:t>
            </w:r>
            <w:r w:rsidRPr="0029167F">
              <w:rPr>
                <w:rFonts w:ascii="Arial" w:hAnsi="Arial" w:cs="Arial"/>
              </w:rPr>
              <w:t>e</w:t>
            </w:r>
            <w:r w:rsidRPr="0029167F">
              <w:rPr>
                <w:rFonts w:ascii="Arial" w:hAnsi="Arial" w:cs="Arial"/>
                <w:spacing w:val="1"/>
              </w:rPr>
              <w:t>f</w:t>
            </w:r>
            <w:r w:rsidRPr="0029167F">
              <w:rPr>
                <w:rFonts w:ascii="Arial" w:hAnsi="Arial" w:cs="Arial"/>
              </w:rPr>
              <w:t>it</w:t>
            </w:r>
            <w:r w:rsidRPr="0029167F">
              <w:rPr>
                <w:rFonts w:ascii="Arial" w:hAnsi="Arial" w:cs="Arial"/>
                <w:spacing w:val="-6"/>
              </w:rPr>
              <w:t xml:space="preserve"> </w:t>
            </w:r>
            <w:r w:rsidRPr="0029167F">
              <w:rPr>
                <w:rFonts w:ascii="Arial" w:hAnsi="Arial" w:cs="Arial"/>
                <w:spacing w:val="1"/>
              </w:rPr>
              <w:t>f</w:t>
            </w:r>
            <w:r w:rsidRPr="0029167F">
              <w:rPr>
                <w:rFonts w:ascii="Arial" w:hAnsi="Arial" w:cs="Arial"/>
                <w:spacing w:val="-2"/>
              </w:rPr>
              <w:t>r</w:t>
            </w:r>
            <w:r w:rsidRPr="0029167F">
              <w:rPr>
                <w:rFonts w:ascii="Arial" w:hAnsi="Arial" w:cs="Arial"/>
                <w:spacing w:val="1"/>
              </w:rPr>
              <w:t>o</w:t>
            </w:r>
            <w:r w:rsidRPr="0029167F">
              <w:rPr>
                <w:rFonts w:ascii="Arial" w:hAnsi="Arial" w:cs="Arial"/>
              </w:rPr>
              <w:t>m</w:t>
            </w:r>
            <w:r w:rsidRPr="0029167F">
              <w:rPr>
                <w:rFonts w:ascii="Arial" w:hAnsi="Arial" w:cs="Arial"/>
                <w:spacing w:val="-3"/>
              </w:rPr>
              <w:t xml:space="preserve"> </w:t>
            </w:r>
            <w:r w:rsidRPr="0029167F">
              <w:rPr>
                <w:rFonts w:ascii="Arial" w:hAnsi="Arial" w:cs="Arial"/>
              </w:rPr>
              <w:t>li</w:t>
            </w:r>
            <w:r w:rsidRPr="0029167F">
              <w:rPr>
                <w:rFonts w:ascii="Arial" w:hAnsi="Arial" w:cs="Arial"/>
                <w:spacing w:val="1"/>
              </w:rPr>
              <w:t>gh</w:t>
            </w:r>
            <w:r w:rsidRPr="0029167F">
              <w:rPr>
                <w:rFonts w:ascii="Arial" w:hAnsi="Arial" w:cs="Arial"/>
              </w:rPr>
              <w:t>t</w:t>
            </w:r>
            <w:r w:rsidRPr="0029167F">
              <w:rPr>
                <w:rFonts w:ascii="Arial" w:hAnsi="Arial" w:cs="Arial"/>
                <w:spacing w:val="-4"/>
              </w:rPr>
              <w:t xml:space="preserve"> </w:t>
            </w:r>
            <w:r w:rsidRPr="0029167F">
              <w:rPr>
                <w:rFonts w:ascii="Arial" w:hAnsi="Arial" w:cs="Arial"/>
                <w:spacing w:val="-2"/>
              </w:rPr>
              <w:t>c</w:t>
            </w:r>
            <w:r w:rsidRPr="0029167F">
              <w:rPr>
                <w:rFonts w:ascii="Arial" w:hAnsi="Arial" w:cs="Arial"/>
                <w:spacing w:val="1"/>
              </w:rPr>
              <w:t>op</w:t>
            </w:r>
            <w:r w:rsidRPr="0029167F">
              <w:rPr>
                <w:rFonts w:ascii="Arial" w:hAnsi="Arial" w:cs="Arial"/>
                <w:spacing w:val="2"/>
              </w:rPr>
              <w:t>y</w:t>
            </w:r>
            <w:r w:rsidRPr="0029167F">
              <w:rPr>
                <w:rFonts w:ascii="Arial" w:hAnsi="Arial" w:cs="Arial"/>
                <w:spacing w:val="1"/>
              </w:rPr>
              <w:t>-</w:t>
            </w:r>
            <w:r w:rsidRPr="0029167F">
              <w:rPr>
                <w:rFonts w:ascii="Arial" w:hAnsi="Arial" w:cs="Arial"/>
              </w:rPr>
              <w:t>e</w:t>
            </w:r>
            <w:r w:rsidRPr="0029167F">
              <w:rPr>
                <w:rFonts w:ascii="Arial" w:hAnsi="Arial" w:cs="Arial"/>
                <w:spacing w:val="1"/>
              </w:rPr>
              <w:t>d</w:t>
            </w:r>
            <w:r w:rsidRPr="0029167F">
              <w:rPr>
                <w:rFonts w:ascii="Arial" w:hAnsi="Arial" w:cs="Arial"/>
              </w:rPr>
              <w:t>iti</w:t>
            </w:r>
            <w:r w:rsidRPr="0029167F">
              <w:rPr>
                <w:rFonts w:ascii="Arial" w:hAnsi="Arial" w:cs="Arial"/>
                <w:spacing w:val="-2"/>
              </w:rPr>
              <w:t>n</w:t>
            </w:r>
            <w:r w:rsidRPr="0029167F">
              <w:rPr>
                <w:rFonts w:ascii="Arial" w:hAnsi="Arial" w:cs="Arial"/>
                <w:spacing w:val="1"/>
              </w:rPr>
              <w:t>g</w:t>
            </w:r>
            <w:r w:rsidRPr="0029167F">
              <w:rPr>
                <w:rFonts w:ascii="Arial" w:hAnsi="Arial" w:cs="Arial"/>
              </w:rPr>
              <w:t>,</w:t>
            </w:r>
            <w:r w:rsidRPr="0029167F">
              <w:rPr>
                <w:rFonts w:ascii="Arial" w:hAnsi="Arial" w:cs="Arial"/>
                <w:spacing w:val="-10"/>
              </w:rPr>
              <w:t xml:space="preserve"> </w:t>
            </w:r>
            <w:r w:rsidRPr="0029167F">
              <w:rPr>
                <w:rFonts w:ascii="Arial" w:hAnsi="Arial" w:cs="Arial"/>
                <w:spacing w:val="1"/>
              </w:rPr>
              <w:t>bu</w:t>
            </w:r>
            <w:r w:rsidRPr="0029167F">
              <w:rPr>
                <w:rFonts w:ascii="Arial" w:hAnsi="Arial" w:cs="Arial"/>
              </w:rPr>
              <w:t>t</w:t>
            </w:r>
            <w:r w:rsidRPr="0029167F">
              <w:rPr>
                <w:rFonts w:ascii="Arial" w:hAnsi="Arial" w:cs="Arial"/>
                <w:spacing w:val="-5"/>
              </w:rPr>
              <w:t xml:space="preserve"> </w:t>
            </w:r>
            <w:r w:rsidRPr="0029167F">
              <w:rPr>
                <w:rFonts w:ascii="Arial" w:hAnsi="Arial" w:cs="Arial"/>
                <w:spacing w:val="1"/>
              </w:rPr>
              <w:t>ov</w:t>
            </w:r>
            <w:r w:rsidRPr="0029167F">
              <w:rPr>
                <w:rFonts w:ascii="Arial" w:hAnsi="Arial" w:cs="Arial"/>
              </w:rPr>
              <w:t>e</w:t>
            </w:r>
            <w:r w:rsidRPr="0029167F">
              <w:rPr>
                <w:rFonts w:ascii="Arial" w:hAnsi="Arial" w:cs="Arial"/>
                <w:spacing w:val="1"/>
              </w:rPr>
              <w:t>r</w:t>
            </w:r>
            <w:r w:rsidRPr="0029167F">
              <w:rPr>
                <w:rFonts w:ascii="Arial" w:hAnsi="Arial" w:cs="Arial"/>
              </w:rPr>
              <w:t>all,</w:t>
            </w:r>
            <w:r w:rsidRPr="0029167F">
              <w:rPr>
                <w:rFonts w:ascii="Arial" w:hAnsi="Arial" w:cs="Arial"/>
                <w:spacing w:val="-5"/>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4"/>
              </w:rPr>
              <w:t xml:space="preserve"> </w:t>
            </w:r>
            <w:r w:rsidRPr="0029167F">
              <w:rPr>
                <w:rFonts w:ascii="Arial" w:hAnsi="Arial" w:cs="Arial"/>
              </w:rPr>
              <w:t>w</w:t>
            </w:r>
            <w:r w:rsidRPr="0029167F">
              <w:rPr>
                <w:rFonts w:ascii="Arial" w:hAnsi="Arial" w:cs="Arial"/>
                <w:spacing w:val="1"/>
              </w:rPr>
              <w:t>r</w:t>
            </w:r>
            <w:r w:rsidRPr="0029167F">
              <w:rPr>
                <w:rFonts w:ascii="Arial" w:hAnsi="Arial" w:cs="Arial"/>
              </w:rPr>
              <w:t>iting</w:t>
            </w:r>
            <w:r w:rsidRPr="0029167F">
              <w:rPr>
                <w:rFonts w:ascii="Arial" w:hAnsi="Arial" w:cs="Arial"/>
                <w:spacing w:val="-5"/>
              </w:rPr>
              <w:t xml:space="preserve"> </w:t>
            </w:r>
            <w:r w:rsidRPr="0029167F">
              <w:rPr>
                <w:rFonts w:ascii="Arial" w:hAnsi="Arial" w:cs="Arial"/>
                <w:spacing w:val="-1"/>
              </w:rPr>
              <w:t>q</w:t>
            </w:r>
            <w:r w:rsidRPr="0029167F">
              <w:rPr>
                <w:rFonts w:ascii="Arial" w:hAnsi="Arial" w:cs="Arial"/>
                <w:spacing w:val="1"/>
              </w:rPr>
              <w:t>u</w:t>
            </w:r>
            <w:r w:rsidRPr="0029167F">
              <w:rPr>
                <w:rFonts w:ascii="Arial" w:hAnsi="Arial" w:cs="Arial"/>
              </w:rPr>
              <w:t>a</w:t>
            </w:r>
            <w:r w:rsidRPr="0029167F">
              <w:rPr>
                <w:rFonts w:ascii="Arial" w:hAnsi="Arial" w:cs="Arial"/>
                <w:spacing w:val="-2"/>
              </w:rPr>
              <w:t>l</w:t>
            </w:r>
            <w:r w:rsidRPr="0029167F">
              <w:rPr>
                <w:rFonts w:ascii="Arial" w:hAnsi="Arial" w:cs="Arial"/>
              </w:rPr>
              <w:t>ity</w:t>
            </w:r>
            <w:r w:rsidRPr="0029167F">
              <w:rPr>
                <w:rFonts w:ascii="Arial" w:hAnsi="Arial" w:cs="Arial"/>
                <w:spacing w:val="-5"/>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spacing w:val="-1"/>
              </w:rPr>
              <w:t>s</w:t>
            </w:r>
            <w:r w:rsidRPr="0029167F">
              <w:rPr>
                <w:rFonts w:ascii="Arial" w:hAnsi="Arial" w:cs="Arial"/>
                <w:spacing w:val="1"/>
              </w:rPr>
              <w:t>u</w:t>
            </w:r>
            <w:r w:rsidRPr="0029167F">
              <w:rPr>
                <w:rFonts w:ascii="Arial" w:hAnsi="Arial" w:cs="Arial"/>
              </w:rPr>
              <w:t>ita</w:t>
            </w:r>
            <w:r w:rsidRPr="0029167F">
              <w:rPr>
                <w:rFonts w:ascii="Arial" w:hAnsi="Arial" w:cs="Arial"/>
                <w:spacing w:val="1"/>
              </w:rPr>
              <w:t>b</w:t>
            </w:r>
            <w:r w:rsidRPr="0029167F">
              <w:rPr>
                <w:rFonts w:ascii="Arial" w:hAnsi="Arial" w:cs="Arial"/>
              </w:rPr>
              <w:t>le</w:t>
            </w:r>
            <w:r w:rsidRPr="0029167F">
              <w:rPr>
                <w:rFonts w:ascii="Arial" w:hAnsi="Arial" w:cs="Arial"/>
                <w:spacing w:val="-6"/>
              </w:rPr>
              <w:t xml:space="preserve"> </w:t>
            </w:r>
            <w:r w:rsidRPr="0029167F">
              <w:rPr>
                <w:rFonts w:ascii="Arial" w:hAnsi="Arial" w:cs="Arial"/>
                <w:spacing w:val="1"/>
              </w:rPr>
              <w:t>fo</w:t>
            </w:r>
            <w:r w:rsidRPr="0029167F">
              <w:rPr>
                <w:rFonts w:ascii="Arial" w:hAnsi="Arial" w:cs="Arial"/>
              </w:rPr>
              <w:t>r</w:t>
            </w:r>
            <w:r w:rsidRPr="0029167F">
              <w:rPr>
                <w:rFonts w:ascii="Arial" w:hAnsi="Arial" w:cs="Arial"/>
                <w:spacing w:val="-1"/>
              </w:rPr>
              <w:t xml:space="preserve"> s</w:t>
            </w:r>
            <w:r w:rsidRPr="0029167F">
              <w:rPr>
                <w:rFonts w:ascii="Arial" w:hAnsi="Arial" w:cs="Arial"/>
              </w:rPr>
              <w:t>c</w:t>
            </w:r>
            <w:r w:rsidRPr="0029167F">
              <w:rPr>
                <w:rFonts w:ascii="Arial" w:hAnsi="Arial" w:cs="Arial"/>
                <w:spacing w:val="1"/>
              </w:rPr>
              <w:t>ho</w:t>
            </w:r>
            <w:r w:rsidRPr="0029167F">
              <w:rPr>
                <w:rFonts w:ascii="Arial" w:hAnsi="Arial" w:cs="Arial"/>
              </w:rPr>
              <w:t>la</w:t>
            </w:r>
            <w:r w:rsidRPr="0029167F">
              <w:rPr>
                <w:rFonts w:ascii="Arial" w:hAnsi="Arial" w:cs="Arial"/>
                <w:spacing w:val="1"/>
              </w:rPr>
              <w:t>r</w:t>
            </w:r>
            <w:r w:rsidRPr="0029167F">
              <w:rPr>
                <w:rFonts w:ascii="Arial" w:hAnsi="Arial" w:cs="Arial"/>
              </w:rPr>
              <w:t>ly</w:t>
            </w:r>
            <w:r w:rsidRPr="0029167F">
              <w:rPr>
                <w:rFonts w:ascii="Arial" w:hAnsi="Arial" w:cs="Arial"/>
                <w:spacing w:val="-8"/>
              </w:rPr>
              <w:t xml:space="preserve"> </w:t>
            </w:r>
            <w:r w:rsidRPr="0029167F">
              <w:rPr>
                <w:rFonts w:ascii="Arial" w:hAnsi="Arial" w:cs="Arial"/>
                <w:spacing w:val="1"/>
              </w:rPr>
              <w:t>p</w:t>
            </w:r>
            <w:r w:rsidRPr="0029167F">
              <w:rPr>
                <w:rFonts w:ascii="Arial" w:hAnsi="Arial" w:cs="Arial"/>
                <w:spacing w:val="-1"/>
              </w:rPr>
              <w:t>u</w:t>
            </w:r>
            <w:r w:rsidRPr="0029167F">
              <w:rPr>
                <w:rFonts w:ascii="Arial" w:hAnsi="Arial" w:cs="Arial"/>
                <w:spacing w:val="1"/>
              </w:rPr>
              <w:t>b</w:t>
            </w:r>
            <w:r w:rsidRPr="0029167F">
              <w:rPr>
                <w:rFonts w:ascii="Arial" w:hAnsi="Arial" w:cs="Arial"/>
              </w:rPr>
              <w:t>licati</w:t>
            </w:r>
            <w:r w:rsidRPr="0029167F">
              <w:rPr>
                <w:rFonts w:ascii="Arial" w:hAnsi="Arial" w:cs="Arial"/>
                <w:spacing w:val="1"/>
              </w:rPr>
              <w:t>on</w:t>
            </w:r>
            <w:r w:rsidRPr="0029167F">
              <w:rPr>
                <w:rFonts w:ascii="Arial" w:hAnsi="Arial" w:cs="Arial"/>
              </w:rPr>
              <w:t>.</w:t>
            </w:r>
          </w:p>
        </w:tc>
        <w:tc>
          <w:tcPr>
            <w:tcW w:w="6375" w:type="dxa"/>
            <w:tcBorders>
              <w:top w:val="single" w:sz="5" w:space="0" w:color="000000"/>
              <w:left w:val="single" w:sz="5" w:space="0" w:color="000000"/>
              <w:bottom w:val="single" w:sz="5" w:space="0" w:color="000000"/>
              <w:right w:val="single" w:sz="5" w:space="0" w:color="000000"/>
            </w:tcBorders>
          </w:tcPr>
          <w:p w14:paraId="478CB84C" w14:textId="146B505B" w:rsidR="00097B2A" w:rsidRPr="0029167F" w:rsidRDefault="00637C65">
            <w:pPr>
              <w:rPr>
                <w:rFonts w:ascii="Arial" w:hAnsi="Arial" w:cs="Arial"/>
              </w:rPr>
            </w:pPr>
            <w:r w:rsidRPr="0029167F">
              <w:rPr>
                <w:rFonts w:ascii="Arial" w:hAnsi="Arial" w:cs="Arial"/>
              </w:rPr>
              <w:t>Acknowledged.</w:t>
            </w:r>
            <w:r w:rsidR="00BE0209" w:rsidRPr="0029167F">
              <w:rPr>
                <w:rFonts w:ascii="Arial" w:hAnsi="Arial" w:cs="Arial"/>
              </w:rPr>
              <w:t xml:space="preserve"> </w:t>
            </w:r>
          </w:p>
        </w:tc>
      </w:tr>
      <w:tr w:rsidR="00097B2A" w:rsidRPr="0029167F" w14:paraId="3DBAC13D" w14:textId="77777777" w:rsidTr="00AC2606">
        <w:trPr>
          <w:trHeight w:hRule="exact" w:val="1189"/>
        </w:trPr>
        <w:tc>
          <w:tcPr>
            <w:tcW w:w="5351" w:type="dxa"/>
            <w:tcBorders>
              <w:top w:val="single" w:sz="5" w:space="0" w:color="000000"/>
              <w:left w:val="single" w:sz="5" w:space="0" w:color="000000"/>
              <w:bottom w:val="single" w:sz="5" w:space="0" w:color="000000"/>
              <w:right w:val="single" w:sz="5" w:space="0" w:color="000000"/>
            </w:tcBorders>
          </w:tcPr>
          <w:p w14:paraId="64D5F3E1" w14:textId="77777777" w:rsidR="00097B2A" w:rsidRPr="0029167F" w:rsidRDefault="00000000">
            <w:pPr>
              <w:spacing w:line="220" w:lineRule="exact"/>
              <w:ind w:left="100"/>
              <w:rPr>
                <w:rFonts w:ascii="Arial" w:hAnsi="Arial" w:cs="Arial"/>
              </w:rPr>
            </w:pPr>
            <w:r w:rsidRPr="0029167F">
              <w:rPr>
                <w:rFonts w:ascii="Arial" w:hAnsi="Arial" w:cs="Arial"/>
                <w:b/>
                <w:spacing w:val="1"/>
                <w:u w:val="thick" w:color="000000"/>
              </w:rPr>
              <w:t>O</w:t>
            </w:r>
            <w:r w:rsidRPr="0029167F">
              <w:rPr>
                <w:rFonts w:ascii="Arial" w:hAnsi="Arial" w:cs="Arial"/>
                <w:b/>
                <w:u w:val="thick" w:color="000000"/>
              </w:rPr>
              <w:t>pti</w:t>
            </w:r>
            <w:r w:rsidRPr="0029167F">
              <w:rPr>
                <w:rFonts w:ascii="Arial" w:hAnsi="Arial" w:cs="Arial"/>
                <w:b/>
                <w:spacing w:val="1"/>
                <w:u w:val="thick" w:color="000000"/>
              </w:rPr>
              <w:t>o</w:t>
            </w:r>
            <w:r w:rsidRPr="0029167F">
              <w:rPr>
                <w:rFonts w:ascii="Arial" w:hAnsi="Arial" w:cs="Arial"/>
                <w:b/>
                <w:u w:val="thick" w:color="000000"/>
              </w:rPr>
              <w:t>n</w:t>
            </w:r>
            <w:r w:rsidRPr="0029167F">
              <w:rPr>
                <w:rFonts w:ascii="Arial" w:hAnsi="Arial" w:cs="Arial"/>
                <w:b/>
                <w:spacing w:val="1"/>
                <w:u w:val="thick" w:color="000000"/>
              </w:rPr>
              <w:t>a</w:t>
            </w:r>
            <w:r w:rsidRPr="0029167F">
              <w:rPr>
                <w:rFonts w:ascii="Arial" w:hAnsi="Arial" w:cs="Arial"/>
                <w:b/>
                <w:u w:val="thick" w:color="000000"/>
              </w:rPr>
              <w:t>l/Gene</w:t>
            </w:r>
            <w:r w:rsidRPr="0029167F">
              <w:rPr>
                <w:rFonts w:ascii="Arial" w:hAnsi="Arial" w:cs="Arial"/>
                <w:b/>
                <w:spacing w:val="1"/>
                <w:u w:val="thick" w:color="000000"/>
              </w:rPr>
              <w:t>ra</w:t>
            </w:r>
            <w:r w:rsidRPr="0029167F">
              <w:rPr>
                <w:rFonts w:ascii="Arial" w:hAnsi="Arial" w:cs="Arial"/>
                <w:b/>
                <w:u w:val="thick" w:color="000000"/>
              </w:rPr>
              <w:t>l</w:t>
            </w:r>
            <w:r w:rsidRPr="0029167F">
              <w:rPr>
                <w:rFonts w:ascii="Arial" w:hAnsi="Arial" w:cs="Arial"/>
                <w:b/>
                <w:spacing w:val="-13"/>
              </w:rPr>
              <w:t xml:space="preserve"> </w:t>
            </w:r>
            <w:r w:rsidRPr="0029167F">
              <w:rPr>
                <w:rFonts w:ascii="Arial" w:hAnsi="Arial" w:cs="Arial"/>
              </w:rPr>
              <w:t>c</w:t>
            </w:r>
            <w:r w:rsidRPr="0029167F">
              <w:rPr>
                <w:rFonts w:ascii="Arial" w:hAnsi="Arial" w:cs="Arial"/>
                <w:spacing w:val="1"/>
              </w:rPr>
              <w:t>omm</w:t>
            </w:r>
            <w:r w:rsidRPr="0029167F">
              <w:rPr>
                <w:rFonts w:ascii="Arial" w:hAnsi="Arial" w:cs="Arial"/>
              </w:rPr>
              <w:t>e</w:t>
            </w:r>
            <w:r w:rsidRPr="0029167F">
              <w:rPr>
                <w:rFonts w:ascii="Arial" w:hAnsi="Arial" w:cs="Arial"/>
                <w:spacing w:val="1"/>
              </w:rPr>
              <w:t>n</w:t>
            </w:r>
            <w:r w:rsidRPr="0029167F">
              <w:rPr>
                <w:rFonts w:ascii="Arial" w:hAnsi="Arial" w:cs="Arial"/>
              </w:rPr>
              <w:t>ts</w:t>
            </w:r>
          </w:p>
        </w:tc>
        <w:tc>
          <w:tcPr>
            <w:tcW w:w="9426" w:type="dxa"/>
            <w:tcBorders>
              <w:top w:val="single" w:sz="5" w:space="0" w:color="000000"/>
              <w:left w:val="single" w:sz="5" w:space="0" w:color="000000"/>
              <w:bottom w:val="single" w:sz="5" w:space="0" w:color="000000"/>
              <w:right w:val="single" w:sz="5" w:space="0" w:color="000000"/>
            </w:tcBorders>
          </w:tcPr>
          <w:p w14:paraId="7EF9EBC1" w14:textId="77777777" w:rsidR="00097B2A" w:rsidRPr="0029167F" w:rsidRDefault="00000000">
            <w:pPr>
              <w:spacing w:before="2" w:line="220" w:lineRule="exact"/>
              <w:ind w:left="102" w:right="120"/>
              <w:rPr>
                <w:rFonts w:ascii="Arial" w:hAnsi="Arial" w:cs="Arial"/>
              </w:rPr>
            </w:pPr>
            <w:r w:rsidRPr="0029167F">
              <w:rPr>
                <w:rFonts w:ascii="Arial" w:hAnsi="Arial" w:cs="Arial"/>
              </w:rPr>
              <w:t>T</w:t>
            </w:r>
            <w:r w:rsidRPr="0029167F">
              <w:rPr>
                <w:rFonts w:ascii="Arial" w:hAnsi="Arial" w:cs="Arial"/>
                <w:spacing w:val="1"/>
              </w:rPr>
              <w:t>h</w:t>
            </w:r>
            <w:r w:rsidRPr="0029167F">
              <w:rPr>
                <w:rFonts w:ascii="Arial" w:hAnsi="Arial" w:cs="Arial"/>
              </w:rPr>
              <w:t>is</w:t>
            </w:r>
            <w:r w:rsidRPr="0029167F">
              <w:rPr>
                <w:rFonts w:ascii="Arial" w:hAnsi="Arial" w:cs="Arial"/>
                <w:spacing w:val="-5"/>
              </w:rPr>
              <w:t xml:space="preserve"> </w:t>
            </w:r>
            <w:r w:rsidRPr="0029167F">
              <w:rPr>
                <w:rFonts w:ascii="Arial" w:hAnsi="Arial" w:cs="Arial"/>
              </w:rPr>
              <w:t>is</w:t>
            </w:r>
            <w:r w:rsidRPr="0029167F">
              <w:rPr>
                <w:rFonts w:ascii="Arial" w:hAnsi="Arial" w:cs="Arial"/>
                <w:spacing w:val="-2"/>
              </w:rPr>
              <w:t xml:space="preserve"> </w:t>
            </w:r>
            <w:r w:rsidRPr="0029167F">
              <w:rPr>
                <w:rFonts w:ascii="Arial" w:hAnsi="Arial" w:cs="Arial"/>
              </w:rPr>
              <w:t>a wel</w:t>
            </w:r>
            <w:r w:rsidRPr="0029167F">
              <w:rPr>
                <w:rFonts w:ascii="Arial" w:hAnsi="Arial" w:cs="Arial"/>
                <w:spacing w:val="2"/>
              </w:rPr>
              <w:t>l</w:t>
            </w:r>
            <w:r w:rsidRPr="0029167F">
              <w:rPr>
                <w:rFonts w:ascii="Arial" w:hAnsi="Arial" w:cs="Arial"/>
                <w:spacing w:val="1"/>
              </w:rPr>
              <w:t>-</w:t>
            </w:r>
            <w:r w:rsidRPr="0029167F">
              <w:rPr>
                <w:rFonts w:ascii="Arial" w:hAnsi="Arial" w:cs="Arial"/>
              </w:rPr>
              <w:t>c</w:t>
            </w:r>
            <w:r w:rsidRPr="0029167F">
              <w:rPr>
                <w:rFonts w:ascii="Arial" w:hAnsi="Arial" w:cs="Arial"/>
                <w:spacing w:val="1"/>
              </w:rPr>
              <w:t>r</w:t>
            </w:r>
            <w:r w:rsidRPr="0029167F">
              <w:rPr>
                <w:rFonts w:ascii="Arial" w:hAnsi="Arial" w:cs="Arial"/>
              </w:rPr>
              <w:t>a</w:t>
            </w:r>
            <w:r w:rsidRPr="0029167F">
              <w:rPr>
                <w:rFonts w:ascii="Arial" w:hAnsi="Arial" w:cs="Arial"/>
                <w:spacing w:val="1"/>
              </w:rPr>
              <w:t>f</w:t>
            </w:r>
            <w:r w:rsidRPr="0029167F">
              <w:rPr>
                <w:rFonts w:ascii="Arial" w:hAnsi="Arial" w:cs="Arial"/>
              </w:rPr>
              <w:t>ted</w:t>
            </w:r>
            <w:r w:rsidRPr="0029167F">
              <w:rPr>
                <w:rFonts w:ascii="Arial" w:hAnsi="Arial" w:cs="Arial"/>
                <w:spacing w:val="-9"/>
              </w:rPr>
              <w:t xml:space="preserve"> </w:t>
            </w:r>
            <w:r w:rsidRPr="0029167F">
              <w:rPr>
                <w:rFonts w:ascii="Arial" w:hAnsi="Arial" w:cs="Arial"/>
                <w:spacing w:val="1"/>
              </w:rPr>
              <w:t>an</w:t>
            </w:r>
            <w:r w:rsidRPr="0029167F">
              <w:rPr>
                <w:rFonts w:ascii="Arial" w:hAnsi="Arial" w:cs="Arial"/>
              </w:rPr>
              <w:t>d</w:t>
            </w:r>
            <w:r w:rsidRPr="0029167F">
              <w:rPr>
                <w:rFonts w:ascii="Arial" w:hAnsi="Arial" w:cs="Arial"/>
                <w:spacing w:val="-2"/>
              </w:rPr>
              <w:t xml:space="preserve"> </w:t>
            </w:r>
            <w:r w:rsidRPr="0029167F">
              <w:rPr>
                <w:rFonts w:ascii="Arial" w:hAnsi="Arial" w:cs="Arial"/>
              </w:rPr>
              <w:t>i</w:t>
            </w:r>
            <w:r w:rsidRPr="0029167F">
              <w:rPr>
                <w:rFonts w:ascii="Arial" w:hAnsi="Arial" w:cs="Arial"/>
                <w:spacing w:val="-2"/>
              </w:rPr>
              <w:t>m</w:t>
            </w:r>
            <w:r w:rsidRPr="0029167F">
              <w:rPr>
                <w:rFonts w:ascii="Arial" w:hAnsi="Arial" w:cs="Arial"/>
                <w:spacing w:val="-1"/>
              </w:rPr>
              <w:t>p</w:t>
            </w:r>
            <w:r w:rsidRPr="0029167F">
              <w:rPr>
                <w:rFonts w:ascii="Arial" w:hAnsi="Arial" w:cs="Arial"/>
              </w:rPr>
              <w:t>a</w:t>
            </w:r>
            <w:r w:rsidRPr="0029167F">
              <w:rPr>
                <w:rFonts w:ascii="Arial" w:hAnsi="Arial" w:cs="Arial"/>
                <w:spacing w:val="1"/>
              </w:rPr>
              <w:t>c</w:t>
            </w:r>
            <w:r w:rsidRPr="0029167F">
              <w:rPr>
                <w:rFonts w:ascii="Arial" w:hAnsi="Arial" w:cs="Arial"/>
              </w:rPr>
              <w:t>tf</w:t>
            </w:r>
            <w:r w:rsidRPr="0029167F">
              <w:rPr>
                <w:rFonts w:ascii="Arial" w:hAnsi="Arial" w:cs="Arial"/>
                <w:spacing w:val="1"/>
              </w:rPr>
              <w:t>u</w:t>
            </w:r>
            <w:r w:rsidRPr="0029167F">
              <w:rPr>
                <w:rFonts w:ascii="Arial" w:hAnsi="Arial" w:cs="Arial"/>
              </w:rPr>
              <w:t>l</w:t>
            </w:r>
            <w:r w:rsidRPr="0029167F">
              <w:rPr>
                <w:rFonts w:ascii="Arial" w:hAnsi="Arial" w:cs="Arial"/>
                <w:spacing w:val="-8"/>
              </w:rPr>
              <w:t xml:space="preserve"> </w:t>
            </w:r>
            <w:r w:rsidRPr="0029167F">
              <w:rPr>
                <w:rFonts w:ascii="Arial" w:hAnsi="Arial" w:cs="Arial"/>
              </w:rPr>
              <w:t>st</w:t>
            </w:r>
            <w:r w:rsidRPr="0029167F">
              <w:rPr>
                <w:rFonts w:ascii="Arial" w:hAnsi="Arial" w:cs="Arial"/>
                <w:spacing w:val="1"/>
              </w:rPr>
              <w:t>u</w:t>
            </w:r>
            <w:r w:rsidRPr="0029167F">
              <w:rPr>
                <w:rFonts w:ascii="Arial" w:hAnsi="Arial" w:cs="Arial"/>
                <w:spacing w:val="3"/>
              </w:rPr>
              <w:t>d</w:t>
            </w:r>
            <w:r w:rsidRPr="0029167F">
              <w:rPr>
                <w:rFonts w:ascii="Arial" w:hAnsi="Arial" w:cs="Arial"/>
                <w:spacing w:val="1"/>
              </w:rPr>
              <w:t>y</w:t>
            </w:r>
            <w:r w:rsidRPr="0029167F">
              <w:rPr>
                <w:rFonts w:ascii="Arial" w:hAnsi="Arial" w:cs="Arial"/>
              </w:rPr>
              <w:t>.</w:t>
            </w:r>
            <w:r w:rsidRPr="0029167F">
              <w:rPr>
                <w:rFonts w:ascii="Arial" w:hAnsi="Arial" w:cs="Arial"/>
                <w:spacing w:val="-4"/>
              </w:rPr>
              <w:t xml:space="preserve"> </w:t>
            </w:r>
            <w:r w:rsidRPr="0029167F">
              <w:rPr>
                <w:rFonts w:ascii="Arial" w:hAnsi="Arial" w:cs="Arial"/>
                <w:spacing w:val="-2"/>
              </w:rPr>
              <w:t>T</w:t>
            </w:r>
            <w:r w:rsidRPr="0029167F">
              <w:rPr>
                <w:rFonts w:ascii="Arial" w:hAnsi="Arial" w:cs="Arial"/>
                <w:spacing w:val="1"/>
              </w:rPr>
              <w:t>h</w:t>
            </w:r>
            <w:r w:rsidRPr="0029167F">
              <w:rPr>
                <w:rFonts w:ascii="Arial" w:hAnsi="Arial" w:cs="Arial"/>
              </w:rPr>
              <w:t>e</w:t>
            </w:r>
            <w:r w:rsidRPr="0029167F">
              <w:rPr>
                <w:rFonts w:ascii="Arial" w:hAnsi="Arial" w:cs="Arial"/>
                <w:spacing w:val="-2"/>
              </w:rPr>
              <w:t xml:space="preserve"> </w:t>
            </w:r>
            <w:r w:rsidRPr="0029167F">
              <w:rPr>
                <w:rFonts w:ascii="Arial" w:hAnsi="Arial" w:cs="Arial"/>
                <w:spacing w:val="1"/>
              </w:rPr>
              <w:t>m</w:t>
            </w:r>
            <w:r w:rsidRPr="0029167F">
              <w:rPr>
                <w:rFonts w:ascii="Arial" w:hAnsi="Arial" w:cs="Arial"/>
              </w:rPr>
              <w:t>a</w:t>
            </w:r>
            <w:r w:rsidRPr="0029167F">
              <w:rPr>
                <w:rFonts w:ascii="Arial" w:hAnsi="Arial" w:cs="Arial"/>
                <w:spacing w:val="-1"/>
              </w:rPr>
              <w:t>n</w:t>
            </w:r>
            <w:r w:rsidRPr="0029167F">
              <w:rPr>
                <w:rFonts w:ascii="Arial" w:hAnsi="Arial" w:cs="Arial"/>
                <w:spacing w:val="1"/>
              </w:rPr>
              <w:t>u</w:t>
            </w:r>
            <w:r w:rsidRPr="0029167F">
              <w:rPr>
                <w:rFonts w:ascii="Arial" w:hAnsi="Arial" w:cs="Arial"/>
                <w:spacing w:val="-1"/>
              </w:rPr>
              <w:t>s</w:t>
            </w:r>
            <w:r w:rsidRPr="0029167F">
              <w:rPr>
                <w:rFonts w:ascii="Arial" w:hAnsi="Arial" w:cs="Arial"/>
              </w:rPr>
              <w:t>c</w:t>
            </w:r>
            <w:r w:rsidRPr="0029167F">
              <w:rPr>
                <w:rFonts w:ascii="Arial" w:hAnsi="Arial" w:cs="Arial"/>
                <w:spacing w:val="1"/>
              </w:rPr>
              <w:t>r</w:t>
            </w:r>
            <w:r w:rsidRPr="0029167F">
              <w:rPr>
                <w:rFonts w:ascii="Arial" w:hAnsi="Arial" w:cs="Arial"/>
              </w:rPr>
              <w:t>i</w:t>
            </w:r>
            <w:r w:rsidRPr="0029167F">
              <w:rPr>
                <w:rFonts w:ascii="Arial" w:hAnsi="Arial" w:cs="Arial"/>
                <w:spacing w:val="1"/>
              </w:rPr>
              <w:t>p</w:t>
            </w:r>
            <w:r w:rsidRPr="0029167F">
              <w:rPr>
                <w:rFonts w:ascii="Arial" w:hAnsi="Arial" w:cs="Arial"/>
              </w:rPr>
              <w:t>t</w:t>
            </w:r>
            <w:r w:rsidRPr="0029167F">
              <w:rPr>
                <w:rFonts w:ascii="Arial" w:hAnsi="Arial" w:cs="Arial"/>
                <w:spacing w:val="-9"/>
              </w:rPr>
              <w:t xml:space="preserve"> </w:t>
            </w:r>
            <w:r w:rsidRPr="0029167F">
              <w:rPr>
                <w:rFonts w:ascii="Arial" w:hAnsi="Arial" w:cs="Arial"/>
                <w:spacing w:val="-1"/>
              </w:rPr>
              <w:t>d</w:t>
            </w:r>
            <w:r w:rsidRPr="0029167F">
              <w:rPr>
                <w:rFonts w:ascii="Arial" w:hAnsi="Arial" w:cs="Arial"/>
              </w:rPr>
              <w:t>e</w:t>
            </w:r>
            <w:r w:rsidRPr="0029167F">
              <w:rPr>
                <w:rFonts w:ascii="Arial" w:hAnsi="Arial" w:cs="Arial"/>
                <w:spacing w:val="1"/>
              </w:rPr>
              <w:t>mon</w:t>
            </w:r>
            <w:r w:rsidRPr="0029167F">
              <w:rPr>
                <w:rFonts w:ascii="Arial" w:hAnsi="Arial" w:cs="Arial"/>
                <w:spacing w:val="-1"/>
              </w:rPr>
              <w:t>s</w:t>
            </w:r>
            <w:r w:rsidRPr="0029167F">
              <w:rPr>
                <w:rFonts w:ascii="Arial" w:hAnsi="Arial" w:cs="Arial"/>
              </w:rPr>
              <w:t>trates</w:t>
            </w:r>
            <w:r w:rsidRPr="0029167F">
              <w:rPr>
                <w:rFonts w:ascii="Arial" w:hAnsi="Arial" w:cs="Arial"/>
                <w:spacing w:val="-11"/>
              </w:rPr>
              <w:t xml:space="preserve"> </w:t>
            </w:r>
            <w:r w:rsidRPr="0029167F">
              <w:rPr>
                <w:rFonts w:ascii="Arial" w:hAnsi="Arial" w:cs="Arial"/>
              </w:rPr>
              <w:t>str</w:t>
            </w:r>
            <w:r w:rsidRPr="0029167F">
              <w:rPr>
                <w:rFonts w:ascii="Arial" w:hAnsi="Arial" w:cs="Arial"/>
                <w:spacing w:val="1"/>
              </w:rPr>
              <w:t>on</w:t>
            </w:r>
            <w:r w:rsidRPr="0029167F">
              <w:rPr>
                <w:rFonts w:ascii="Arial" w:hAnsi="Arial" w:cs="Arial"/>
              </w:rPr>
              <w:t>g</w:t>
            </w:r>
            <w:r w:rsidRPr="0029167F">
              <w:rPr>
                <w:rFonts w:ascii="Arial" w:hAnsi="Arial" w:cs="Arial"/>
                <w:spacing w:val="-4"/>
              </w:rPr>
              <w:t xml:space="preserve"> </w:t>
            </w:r>
            <w:r w:rsidRPr="0029167F">
              <w:rPr>
                <w:rFonts w:ascii="Arial" w:hAnsi="Arial" w:cs="Arial"/>
              </w:rPr>
              <w:t>et</w:t>
            </w:r>
            <w:r w:rsidRPr="0029167F">
              <w:rPr>
                <w:rFonts w:ascii="Arial" w:hAnsi="Arial" w:cs="Arial"/>
                <w:spacing w:val="1"/>
              </w:rPr>
              <w:t>h</w:t>
            </w:r>
            <w:r w:rsidRPr="0029167F">
              <w:rPr>
                <w:rFonts w:ascii="Arial" w:hAnsi="Arial" w:cs="Arial"/>
              </w:rPr>
              <w:t>ical</w:t>
            </w:r>
            <w:r w:rsidRPr="0029167F">
              <w:rPr>
                <w:rFonts w:ascii="Arial" w:hAnsi="Arial" w:cs="Arial"/>
                <w:spacing w:val="-4"/>
              </w:rPr>
              <w:t xml:space="preserve"> </w:t>
            </w:r>
            <w:r w:rsidRPr="0029167F">
              <w:rPr>
                <w:rFonts w:ascii="Arial" w:hAnsi="Arial" w:cs="Arial"/>
              </w:rPr>
              <w:t>c</w:t>
            </w:r>
            <w:r w:rsidRPr="0029167F">
              <w:rPr>
                <w:rFonts w:ascii="Arial" w:hAnsi="Arial" w:cs="Arial"/>
                <w:spacing w:val="-1"/>
              </w:rPr>
              <w:t>ons</w:t>
            </w:r>
            <w:r w:rsidRPr="0029167F">
              <w:rPr>
                <w:rFonts w:ascii="Arial" w:hAnsi="Arial" w:cs="Arial"/>
              </w:rPr>
              <w:t>i</w:t>
            </w:r>
            <w:r w:rsidRPr="0029167F">
              <w:rPr>
                <w:rFonts w:ascii="Arial" w:hAnsi="Arial" w:cs="Arial"/>
                <w:spacing w:val="1"/>
              </w:rPr>
              <w:t>d</w:t>
            </w:r>
            <w:r w:rsidRPr="0029167F">
              <w:rPr>
                <w:rFonts w:ascii="Arial" w:hAnsi="Arial" w:cs="Arial"/>
              </w:rPr>
              <w:t>e</w:t>
            </w:r>
            <w:r w:rsidRPr="0029167F">
              <w:rPr>
                <w:rFonts w:ascii="Arial" w:hAnsi="Arial" w:cs="Arial"/>
                <w:spacing w:val="1"/>
              </w:rPr>
              <w:t>r</w:t>
            </w:r>
            <w:r w:rsidRPr="0029167F">
              <w:rPr>
                <w:rFonts w:ascii="Arial" w:hAnsi="Arial" w:cs="Arial"/>
              </w:rPr>
              <w:t>ati</w:t>
            </w:r>
            <w:r w:rsidRPr="0029167F">
              <w:rPr>
                <w:rFonts w:ascii="Arial" w:hAnsi="Arial" w:cs="Arial"/>
                <w:spacing w:val="1"/>
              </w:rPr>
              <w:t>on</w:t>
            </w:r>
            <w:r w:rsidRPr="0029167F">
              <w:rPr>
                <w:rFonts w:ascii="Arial" w:hAnsi="Arial" w:cs="Arial"/>
                <w:spacing w:val="-1"/>
              </w:rPr>
              <w:t>s</w:t>
            </w:r>
            <w:r w:rsidRPr="0029167F">
              <w:rPr>
                <w:rFonts w:ascii="Arial" w:hAnsi="Arial" w:cs="Arial"/>
              </w:rPr>
              <w:t>,</w:t>
            </w:r>
            <w:r w:rsidRPr="0029167F">
              <w:rPr>
                <w:rFonts w:ascii="Arial" w:hAnsi="Arial" w:cs="Arial"/>
                <w:spacing w:val="-11"/>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1"/>
              </w:rPr>
              <w:t>or</w:t>
            </w:r>
            <w:r w:rsidRPr="0029167F">
              <w:rPr>
                <w:rFonts w:ascii="Arial" w:hAnsi="Arial" w:cs="Arial"/>
              </w:rPr>
              <w:t>etic</w:t>
            </w:r>
            <w:r w:rsidRPr="0029167F">
              <w:rPr>
                <w:rFonts w:ascii="Arial" w:hAnsi="Arial" w:cs="Arial"/>
                <w:spacing w:val="1"/>
              </w:rPr>
              <w:t>a</w:t>
            </w:r>
            <w:r w:rsidRPr="0029167F">
              <w:rPr>
                <w:rFonts w:ascii="Arial" w:hAnsi="Arial" w:cs="Arial"/>
              </w:rPr>
              <w:t>l i</w:t>
            </w:r>
            <w:r w:rsidRPr="0029167F">
              <w:rPr>
                <w:rFonts w:ascii="Arial" w:hAnsi="Arial" w:cs="Arial"/>
                <w:spacing w:val="1"/>
              </w:rPr>
              <w:t>n</w:t>
            </w:r>
            <w:r w:rsidRPr="0029167F">
              <w:rPr>
                <w:rFonts w:ascii="Arial" w:hAnsi="Arial" w:cs="Arial"/>
              </w:rPr>
              <w:t>te</w:t>
            </w:r>
            <w:r w:rsidRPr="0029167F">
              <w:rPr>
                <w:rFonts w:ascii="Arial" w:hAnsi="Arial" w:cs="Arial"/>
                <w:spacing w:val="1"/>
              </w:rPr>
              <w:t>gr</w:t>
            </w:r>
            <w:r w:rsidRPr="0029167F">
              <w:rPr>
                <w:rFonts w:ascii="Arial" w:hAnsi="Arial" w:cs="Arial"/>
              </w:rPr>
              <w:t>ati</w:t>
            </w:r>
            <w:r w:rsidRPr="0029167F">
              <w:rPr>
                <w:rFonts w:ascii="Arial" w:hAnsi="Arial" w:cs="Arial"/>
                <w:spacing w:val="1"/>
              </w:rPr>
              <w:t>on</w:t>
            </w:r>
            <w:r w:rsidRPr="0029167F">
              <w:rPr>
                <w:rFonts w:ascii="Arial" w:hAnsi="Arial" w:cs="Arial"/>
              </w:rPr>
              <w:t>,</w:t>
            </w:r>
            <w:r w:rsidRPr="0029167F">
              <w:rPr>
                <w:rFonts w:ascii="Arial" w:hAnsi="Arial" w:cs="Arial"/>
                <w:spacing w:val="-6"/>
              </w:rPr>
              <w:t xml:space="preserve"> </w:t>
            </w:r>
            <w:r w:rsidRPr="0029167F">
              <w:rPr>
                <w:rFonts w:ascii="Arial" w:hAnsi="Arial" w:cs="Arial"/>
                <w:spacing w:val="-2"/>
              </w:rPr>
              <w:t>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spacing w:val="1"/>
              </w:rPr>
              <w:t>n</w:t>
            </w:r>
            <w:r w:rsidRPr="0029167F">
              <w:rPr>
                <w:rFonts w:ascii="Arial" w:hAnsi="Arial" w:cs="Arial"/>
                <w:spacing w:val="-2"/>
              </w:rPr>
              <w:t>a</w:t>
            </w:r>
            <w:r w:rsidRPr="0029167F">
              <w:rPr>
                <w:rFonts w:ascii="Arial" w:hAnsi="Arial" w:cs="Arial"/>
                <w:spacing w:val="1"/>
              </w:rPr>
              <w:t>rr</w:t>
            </w:r>
            <w:r w:rsidRPr="0029167F">
              <w:rPr>
                <w:rFonts w:ascii="Arial" w:hAnsi="Arial" w:cs="Arial"/>
              </w:rPr>
              <w:t>ati</w:t>
            </w:r>
            <w:r w:rsidRPr="0029167F">
              <w:rPr>
                <w:rFonts w:ascii="Arial" w:hAnsi="Arial" w:cs="Arial"/>
                <w:spacing w:val="1"/>
              </w:rPr>
              <w:t>v</w:t>
            </w:r>
            <w:r w:rsidRPr="0029167F">
              <w:rPr>
                <w:rFonts w:ascii="Arial" w:hAnsi="Arial" w:cs="Arial"/>
              </w:rPr>
              <w:t>e</w:t>
            </w:r>
            <w:r w:rsidRPr="0029167F">
              <w:rPr>
                <w:rFonts w:ascii="Arial" w:hAnsi="Arial" w:cs="Arial"/>
                <w:spacing w:val="-6"/>
              </w:rPr>
              <w:t xml:space="preserve"> </w:t>
            </w:r>
            <w:r w:rsidRPr="0029167F">
              <w:rPr>
                <w:rFonts w:ascii="Arial" w:hAnsi="Arial" w:cs="Arial"/>
                <w:spacing w:val="-1"/>
              </w:rPr>
              <w:t>s</w:t>
            </w:r>
            <w:r w:rsidRPr="0029167F">
              <w:rPr>
                <w:rFonts w:ascii="Arial" w:hAnsi="Arial" w:cs="Arial"/>
              </w:rPr>
              <w:t>e</w:t>
            </w:r>
            <w:r w:rsidRPr="0029167F">
              <w:rPr>
                <w:rFonts w:ascii="Arial" w:hAnsi="Arial" w:cs="Arial"/>
                <w:spacing w:val="1"/>
              </w:rPr>
              <w:t>n</w:t>
            </w:r>
            <w:r w:rsidRPr="0029167F">
              <w:rPr>
                <w:rFonts w:ascii="Arial" w:hAnsi="Arial" w:cs="Arial"/>
                <w:spacing w:val="-3"/>
              </w:rPr>
              <w:t>s</w:t>
            </w:r>
            <w:r w:rsidRPr="0029167F">
              <w:rPr>
                <w:rFonts w:ascii="Arial" w:hAnsi="Arial" w:cs="Arial"/>
              </w:rPr>
              <w:t>itivit</w:t>
            </w:r>
            <w:r w:rsidRPr="0029167F">
              <w:rPr>
                <w:rFonts w:ascii="Arial" w:hAnsi="Arial" w:cs="Arial"/>
                <w:spacing w:val="1"/>
              </w:rPr>
              <w:t>y</w:t>
            </w:r>
            <w:r w:rsidRPr="0029167F">
              <w:rPr>
                <w:rFonts w:ascii="Arial" w:hAnsi="Arial" w:cs="Arial"/>
              </w:rPr>
              <w:t>.</w:t>
            </w:r>
            <w:r w:rsidRPr="0029167F">
              <w:rPr>
                <w:rFonts w:ascii="Arial" w:hAnsi="Arial" w:cs="Arial"/>
                <w:spacing w:val="-8"/>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e</w:t>
            </w:r>
            <w:r w:rsidRPr="0029167F">
              <w:rPr>
                <w:rFonts w:ascii="Arial" w:hAnsi="Arial" w:cs="Arial"/>
                <w:spacing w:val="-2"/>
              </w:rPr>
              <w:t xml:space="preserve"> </w:t>
            </w:r>
            <w:r w:rsidRPr="0029167F">
              <w:rPr>
                <w:rFonts w:ascii="Arial" w:hAnsi="Arial" w:cs="Arial"/>
                <w:spacing w:val="1"/>
              </w:rPr>
              <w:t>r</w:t>
            </w:r>
            <w:r w:rsidRPr="0029167F">
              <w:rPr>
                <w:rFonts w:ascii="Arial" w:hAnsi="Arial" w:cs="Arial"/>
              </w:rPr>
              <w:t>ete</w:t>
            </w:r>
            <w:r w:rsidRPr="0029167F">
              <w:rPr>
                <w:rFonts w:ascii="Arial" w:hAnsi="Arial" w:cs="Arial"/>
                <w:spacing w:val="2"/>
              </w:rPr>
              <w:t>n</w:t>
            </w:r>
            <w:r w:rsidRPr="0029167F">
              <w:rPr>
                <w:rFonts w:ascii="Arial" w:hAnsi="Arial" w:cs="Arial"/>
              </w:rPr>
              <w:t>ti</w:t>
            </w:r>
            <w:r w:rsidRPr="0029167F">
              <w:rPr>
                <w:rFonts w:ascii="Arial" w:hAnsi="Arial" w:cs="Arial"/>
                <w:spacing w:val="-2"/>
              </w:rPr>
              <w:t>o</w:t>
            </w:r>
            <w:r w:rsidRPr="0029167F">
              <w:rPr>
                <w:rFonts w:ascii="Arial" w:hAnsi="Arial" w:cs="Arial"/>
              </w:rPr>
              <w:t>n</w:t>
            </w:r>
            <w:r w:rsidRPr="0029167F">
              <w:rPr>
                <w:rFonts w:ascii="Arial" w:hAnsi="Arial" w:cs="Arial"/>
                <w:spacing w:val="-6"/>
              </w:rPr>
              <w:t xml:space="preserve"> </w:t>
            </w:r>
            <w:r w:rsidRPr="0029167F">
              <w:rPr>
                <w:rFonts w:ascii="Arial" w:hAnsi="Arial" w:cs="Arial"/>
                <w:spacing w:val="1"/>
              </w:rPr>
              <w:t>o</w:t>
            </w:r>
            <w:r w:rsidRPr="0029167F">
              <w:rPr>
                <w:rFonts w:ascii="Arial" w:hAnsi="Arial" w:cs="Arial"/>
              </w:rPr>
              <w:t>f</w:t>
            </w:r>
            <w:r w:rsidRPr="0029167F">
              <w:rPr>
                <w:rFonts w:ascii="Arial" w:hAnsi="Arial" w:cs="Arial"/>
                <w:spacing w:val="-3"/>
              </w:rPr>
              <w:t xml:space="preserve"> </w:t>
            </w:r>
            <w:r w:rsidRPr="0029167F">
              <w:rPr>
                <w:rFonts w:ascii="Arial" w:hAnsi="Arial" w:cs="Arial"/>
                <w:spacing w:val="1"/>
              </w:rPr>
              <w:t>p</w:t>
            </w:r>
            <w:r w:rsidRPr="0029167F">
              <w:rPr>
                <w:rFonts w:ascii="Arial" w:hAnsi="Arial" w:cs="Arial"/>
              </w:rPr>
              <w:t>a</w:t>
            </w:r>
            <w:r w:rsidRPr="0029167F">
              <w:rPr>
                <w:rFonts w:ascii="Arial" w:hAnsi="Arial" w:cs="Arial"/>
                <w:spacing w:val="1"/>
              </w:rPr>
              <w:t>r</w:t>
            </w:r>
            <w:r w:rsidRPr="0029167F">
              <w:rPr>
                <w:rFonts w:ascii="Arial" w:hAnsi="Arial" w:cs="Arial"/>
              </w:rPr>
              <w:t>tic</w:t>
            </w:r>
            <w:r w:rsidRPr="0029167F">
              <w:rPr>
                <w:rFonts w:ascii="Arial" w:hAnsi="Arial" w:cs="Arial"/>
                <w:spacing w:val="-3"/>
              </w:rPr>
              <w:t>i</w:t>
            </w:r>
            <w:r w:rsidRPr="0029167F">
              <w:rPr>
                <w:rFonts w:ascii="Arial" w:hAnsi="Arial" w:cs="Arial"/>
                <w:spacing w:val="1"/>
              </w:rPr>
              <w:t>p</w:t>
            </w:r>
            <w:r w:rsidRPr="0029167F">
              <w:rPr>
                <w:rFonts w:ascii="Arial" w:hAnsi="Arial" w:cs="Arial"/>
              </w:rPr>
              <w:t>a</w:t>
            </w:r>
            <w:r w:rsidRPr="0029167F">
              <w:rPr>
                <w:rFonts w:ascii="Arial" w:hAnsi="Arial" w:cs="Arial"/>
                <w:spacing w:val="1"/>
              </w:rPr>
              <w:t>n</w:t>
            </w:r>
            <w:r w:rsidRPr="0029167F">
              <w:rPr>
                <w:rFonts w:ascii="Arial" w:hAnsi="Arial" w:cs="Arial"/>
              </w:rPr>
              <w:t>t</w:t>
            </w:r>
            <w:r w:rsidRPr="0029167F">
              <w:rPr>
                <w:rFonts w:ascii="Arial" w:hAnsi="Arial" w:cs="Arial"/>
                <w:spacing w:val="-9"/>
              </w:rPr>
              <w:t xml:space="preserve"> </w:t>
            </w:r>
            <w:r w:rsidRPr="0029167F">
              <w:rPr>
                <w:rFonts w:ascii="Arial" w:hAnsi="Arial" w:cs="Arial"/>
                <w:spacing w:val="1"/>
              </w:rPr>
              <w:t>vo</w:t>
            </w:r>
            <w:r w:rsidRPr="0029167F">
              <w:rPr>
                <w:rFonts w:ascii="Arial" w:hAnsi="Arial" w:cs="Arial"/>
              </w:rPr>
              <w:t>ices</w:t>
            </w:r>
            <w:r w:rsidRPr="0029167F">
              <w:rPr>
                <w:rFonts w:ascii="Arial" w:hAnsi="Arial" w:cs="Arial"/>
                <w:spacing w:val="-5"/>
              </w:rPr>
              <w:t xml:space="preserve"> </w:t>
            </w:r>
            <w:r w:rsidRPr="0029167F">
              <w:rPr>
                <w:rFonts w:ascii="Arial" w:hAnsi="Arial" w:cs="Arial"/>
              </w:rPr>
              <w:t>in</w:t>
            </w:r>
            <w:r w:rsidRPr="0029167F">
              <w:rPr>
                <w:rFonts w:ascii="Arial" w:hAnsi="Arial" w:cs="Arial"/>
                <w:spacing w:val="-3"/>
              </w:rPr>
              <w:t xml:space="preserve"> </w:t>
            </w:r>
            <w:r w:rsidRPr="0029167F">
              <w:rPr>
                <w:rFonts w:ascii="Arial" w:hAnsi="Arial" w:cs="Arial"/>
                <w:spacing w:val="1"/>
              </w:rPr>
              <w:t>I</w:t>
            </w:r>
            <w:r w:rsidRPr="0029167F">
              <w:rPr>
                <w:rFonts w:ascii="Arial" w:hAnsi="Arial" w:cs="Arial"/>
              </w:rPr>
              <w:t>l</w:t>
            </w:r>
            <w:r w:rsidRPr="0029167F">
              <w:rPr>
                <w:rFonts w:ascii="Arial" w:hAnsi="Arial" w:cs="Arial"/>
                <w:spacing w:val="1"/>
              </w:rPr>
              <w:t>o</w:t>
            </w:r>
            <w:r w:rsidRPr="0029167F">
              <w:rPr>
                <w:rFonts w:ascii="Arial" w:hAnsi="Arial" w:cs="Arial"/>
              </w:rPr>
              <w:t>c</w:t>
            </w:r>
            <w:r w:rsidRPr="0029167F">
              <w:rPr>
                <w:rFonts w:ascii="Arial" w:hAnsi="Arial" w:cs="Arial"/>
                <w:spacing w:val="1"/>
              </w:rPr>
              <w:t>an</w:t>
            </w:r>
            <w:r w:rsidRPr="0029167F">
              <w:rPr>
                <w:rFonts w:ascii="Arial" w:hAnsi="Arial" w:cs="Arial"/>
              </w:rPr>
              <w:t>o</w:t>
            </w:r>
            <w:r w:rsidRPr="0029167F">
              <w:rPr>
                <w:rFonts w:ascii="Arial" w:hAnsi="Arial" w:cs="Arial"/>
                <w:spacing w:val="-7"/>
              </w:rPr>
              <w:t xml:space="preserve"> </w:t>
            </w:r>
            <w:r w:rsidRPr="0029167F">
              <w:rPr>
                <w:rFonts w:ascii="Arial" w:hAnsi="Arial" w:cs="Arial"/>
              </w:rPr>
              <w:t>with</w:t>
            </w:r>
            <w:r w:rsidRPr="0029167F">
              <w:rPr>
                <w:rFonts w:ascii="Arial" w:hAnsi="Arial" w:cs="Arial"/>
                <w:spacing w:val="-3"/>
              </w:rPr>
              <w:t xml:space="preserve"> </w:t>
            </w:r>
            <w:r w:rsidRPr="0029167F">
              <w:rPr>
                <w:rFonts w:ascii="Arial" w:hAnsi="Arial" w:cs="Arial"/>
              </w:rPr>
              <w:t>tr</w:t>
            </w:r>
            <w:r w:rsidRPr="0029167F">
              <w:rPr>
                <w:rFonts w:ascii="Arial" w:hAnsi="Arial" w:cs="Arial"/>
                <w:spacing w:val="-2"/>
              </w:rPr>
              <w:t>a</w:t>
            </w:r>
            <w:r w:rsidRPr="0029167F">
              <w:rPr>
                <w:rFonts w:ascii="Arial" w:hAnsi="Arial" w:cs="Arial"/>
                <w:spacing w:val="1"/>
              </w:rPr>
              <w:t>n</w:t>
            </w:r>
            <w:r w:rsidRPr="0029167F">
              <w:rPr>
                <w:rFonts w:ascii="Arial" w:hAnsi="Arial" w:cs="Arial"/>
                <w:spacing w:val="-1"/>
              </w:rPr>
              <w:t>s</w:t>
            </w:r>
            <w:r w:rsidRPr="0029167F">
              <w:rPr>
                <w:rFonts w:ascii="Arial" w:hAnsi="Arial" w:cs="Arial"/>
              </w:rPr>
              <w:t>lati</w:t>
            </w:r>
            <w:r w:rsidRPr="0029167F">
              <w:rPr>
                <w:rFonts w:ascii="Arial" w:hAnsi="Arial" w:cs="Arial"/>
                <w:spacing w:val="1"/>
              </w:rPr>
              <w:t>on</w:t>
            </w:r>
            <w:r w:rsidRPr="0029167F">
              <w:rPr>
                <w:rFonts w:ascii="Arial" w:hAnsi="Arial" w:cs="Arial"/>
              </w:rPr>
              <w:t>s</w:t>
            </w:r>
            <w:r w:rsidRPr="0029167F">
              <w:rPr>
                <w:rFonts w:ascii="Arial" w:hAnsi="Arial" w:cs="Arial"/>
                <w:spacing w:val="-9"/>
              </w:rPr>
              <w:t xml:space="preserve"> </w:t>
            </w:r>
            <w:r w:rsidRPr="0029167F">
              <w:rPr>
                <w:rFonts w:ascii="Arial" w:hAnsi="Arial" w:cs="Arial"/>
              </w:rPr>
              <w:t>a</w:t>
            </w:r>
            <w:r w:rsidRPr="0029167F">
              <w:rPr>
                <w:rFonts w:ascii="Arial" w:hAnsi="Arial" w:cs="Arial"/>
                <w:spacing w:val="1"/>
              </w:rPr>
              <w:t>dd</w:t>
            </w:r>
            <w:r w:rsidRPr="0029167F">
              <w:rPr>
                <w:rFonts w:ascii="Arial" w:hAnsi="Arial" w:cs="Arial"/>
              </w:rPr>
              <w:t>s</w:t>
            </w:r>
            <w:r w:rsidRPr="0029167F">
              <w:rPr>
                <w:rFonts w:ascii="Arial" w:hAnsi="Arial" w:cs="Arial"/>
                <w:spacing w:val="-4"/>
              </w:rPr>
              <w:t xml:space="preserve"> </w:t>
            </w:r>
            <w:r w:rsidRPr="0029167F">
              <w:rPr>
                <w:rFonts w:ascii="Arial" w:hAnsi="Arial" w:cs="Arial"/>
                <w:spacing w:val="1"/>
              </w:rPr>
              <w:t>r</w:t>
            </w:r>
            <w:r w:rsidRPr="0029167F">
              <w:rPr>
                <w:rFonts w:ascii="Arial" w:hAnsi="Arial" w:cs="Arial"/>
              </w:rPr>
              <w:t>ic</w:t>
            </w:r>
            <w:r w:rsidRPr="0029167F">
              <w:rPr>
                <w:rFonts w:ascii="Arial" w:hAnsi="Arial" w:cs="Arial"/>
                <w:spacing w:val="1"/>
              </w:rPr>
              <w:t>hn</w:t>
            </w:r>
            <w:r w:rsidRPr="0029167F">
              <w:rPr>
                <w:rFonts w:ascii="Arial" w:hAnsi="Arial" w:cs="Arial"/>
              </w:rPr>
              <w:t>ess a</w:t>
            </w:r>
            <w:r w:rsidRPr="0029167F">
              <w:rPr>
                <w:rFonts w:ascii="Arial" w:hAnsi="Arial" w:cs="Arial"/>
                <w:spacing w:val="1"/>
              </w:rPr>
              <w:t>n</w:t>
            </w:r>
            <w:r w:rsidRPr="0029167F">
              <w:rPr>
                <w:rFonts w:ascii="Arial" w:hAnsi="Arial" w:cs="Arial"/>
              </w:rPr>
              <w:t>d</w:t>
            </w:r>
            <w:r w:rsidRPr="0029167F">
              <w:rPr>
                <w:rFonts w:ascii="Arial" w:hAnsi="Arial" w:cs="Arial"/>
                <w:spacing w:val="-2"/>
              </w:rPr>
              <w:t xml:space="preserve"> </w:t>
            </w:r>
            <w:r w:rsidRPr="0029167F">
              <w:rPr>
                <w:rFonts w:ascii="Arial" w:hAnsi="Arial" w:cs="Arial"/>
              </w:rPr>
              <w:t>a</w:t>
            </w:r>
            <w:r w:rsidRPr="0029167F">
              <w:rPr>
                <w:rFonts w:ascii="Arial" w:hAnsi="Arial" w:cs="Arial"/>
                <w:spacing w:val="1"/>
              </w:rPr>
              <w:t>u</w:t>
            </w:r>
            <w:r w:rsidRPr="0029167F">
              <w:rPr>
                <w:rFonts w:ascii="Arial" w:hAnsi="Arial" w:cs="Arial"/>
              </w:rPr>
              <w:t>t</w:t>
            </w:r>
            <w:r w:rsidRPr="0029167F">
              <w:rPr>
                <w:rFonts w:ascii="Arial" w:hAnsi="Arial" w:cs="Arial"/>
                <w:spacing w:val="1"/>
              </w:rPr>
              <w:t>h</w:t>
            </w:r>
            <w:r w:rsidRPr="0029167F">
              <w:rPr>
                <w:rFonts w:ascii="Arial" w:hAnsi="Arial" w:cs="Arial"/>
                <w:spacing w:val="-2"/>
              </w:rPr>
              <w:t>e</w:t>
            </w:r>
            <w:r w:rsidRPr="0029167F">
              <w:rPr>
                <w:rFonts w:ascii="Arial" w:hAnsi="Arial" w:cs="Arial"/>
                <w:spacing w:val="1"/>
              </w:rPr>
              <w:t>n</w:t>
            </w:r>
            <w:r w:rsidRPr="0029167F">
              <w:rPr>
                <w:rFonts w:ascii="Arial" w:hAnsi="Arial" w:cs="Arial"/>
              </w:rPr>
              <w:t>ticit</w:t>
            </w:r>
            <w:r w:rsidRPr="0029167F">
              <w:rPr>
                <w:rFonts w:ascii="Arial" w:hAnsi="Arial" w:cs="Arial"/>
                <w:spacing w:val="1"/>
              </w:rPr>
              <w:t>y</w:t>
            </w:r>
            <w:r w:rsidRPr="0029167F">
              <w:rPr>
                <w:rFonts w:ascii="Arial" w:hAnsi="Arial" w:cs="Arial"/>
              </w:rPr>
              <w:t>.</w:t>
            </w:r>
            <w:r w:rsidRPr="0029167F">
              <w:rPr>
                <w:rFonts w:ascii="Arial" w:hAnsi="Arial" w:cs="Arial"/>
                <w:spacing w:val="-9"/>
              </w:rPr>
              <w:t xml:space="preserve"> </w:t>
            </w:r>
            <w:r w:rsidRPr="0029167F">
              <w:rPr>
                <w:rFonts w:ascii="Arial" w:hAnsi="Arial" w:cs="Arial"/>
              </w:rPr>
              <w:t>F</w:t>
            </w:r>
            <w:r w:rsidRPr="0029167F">
              <w:rPr>
                <w:rFonts w:ascii="Arial" w:hAnsi="Arial" w:cs="Arial"/>
                <w:spacing w:val="1"/>
              </w:rPr>
              <w:t>u</w:t>
            </w:r>
            <w:r w:rsidRPr="0029167F">
              <w:rPr>
                <w:rFonts w:ascii="Arial" w:hAnsi="Arial" w:cs="Arial"/>
              </w:rPr>
              <w:t>t</w:t>
            </w:r>
            <w:r w:rsidRPr="0029167F">
              <w:rPr>
                <w:rFonts w:ascii="Arial" w:hAnsi="Arial" w:cs="Arial"/>
                <w:spacing w:val="1"/>
              </w:rPr>
              <w:t>ur</w:t>
            </w:r>
            <w:r w:rsidRPr="0029167F">
              <w:rPr>
                <w:rFonts w:ascii="Arial" w:hAnsi="Arial" w:cs="Arial"/>
              </w:rPr>
              <w:t>e</w:t>
            </w:r>
            <w:r w:rsidRPr="0029167F">
              <w:rPr>
                <w:rFonts w:ascii="Arial" w:hAnsi="Arial" w:cs="Arial"/>
                <w:spacing w:val="-7"/>
              </w:rPr>
              <w:t xml:space="preserve"> </w:t>
            </w:r>
            <w:r w:rsidRPr="0029167F">
              <w:rPr>
                <w:rFonts w:ascii="Arial" w:hAnsi="Arial" w:cs="Arial"/>
                <w:spacing w:val="1"/>
              </w:rPr>
              <w:t>pub</w:t>
            </w:r>
            <w:r w:rsidRPr="0029167F">
              <w:rPr>
                <w:rFonts w:ascii="Arial" w:hAnsi="Arial" w:cs="Arial"/>
              </w:rPr>
              <w:t>li</w:t>
            </w:r>
            <w:r w:rsidRPr="0029167F">
              <w:rPr>
                <w:rFonts w:ascii="Arial" w:hAnsi="Arial" w:cs="Arial"/>
                <w:spacing w:val="-2"/>
              </w:rPr>
              <w:t>c</w:t>
            </w:r>
            <w:r w:rsidRPr="0029167F">
              <w:rPr>
                <w:rFonts w:ascii="Arial" w:hAnsi="Arial" w:cs="Arial"/>
              </w:rPr>
              <w:t>ati</w:t>
            </w:r>
            <w:r w:rsidRPr="0029167F">
              <w:rPr>
                <w:rFonts w:ascii="Arial" w:hAnsi="Arial" w:cs="Arial"/>
                <w:spacing w:val="1"/>
              </w:rPr>
              <w:t>on</w:t>
            </w:r>
            <w:r w:rsidRPr="0029167F">
              <w:rPr>
                <w:rFonts w:ascii="Arial" w:hAnsi="Arial" w:cs="Arial"/>
              </w:rPr>
              <w:t>s</w:t>
            </w:r>
            <w:r w:rsidRPr="0029167F">
              <w:rPr>
                <w:rFonts w:ascii="Arial" w:hAnsi="Arial" w:cs="Arial"/>
                <w:spacing w:val="-10"/>
              </w:rPr>
              <w:t xml:space="preserve"> </w:t>
            </w:r>
            <w:r w:rsidRPr="0029167F">
              <w:rPr>
                <w:rFonts w:ascii="Arial" w:hAnsi="Arial" w:cs="Arial"/>
              </w:rPr>
              <w:t>c</w:t>
            </w:r>
            <w:r w:rsidRPr="0029167F">
              <w:rPr>
                <w:rFonts w:ascii="Arial" w:hAnsi="Arial" w:cs="Arial"/>
                <w:spacing w:val="1"/>
              </w:rPr>
              <w:t>ou</w:t>
            </w:r>
            <w:r w:rsidRPr="0029167F">
              <w:rPr>
                <w:rFonts w:ascii="Arial" w:hAnsi="Arial" w:cs="Arial"/>
              </w:rPr>
              <w:t>ld</w:t>
            </w:r>
            <w:r w:rsidRPr="0029167F">
              <w:rPr>
                <w:rFonts w:ascii="Arial" w:hAnsi="Arial" w:cs="Arial"/>
                <w:spacing w:val="-3"/>
              </w:rPr>
              <w:t xml:space="preserve"> </w:t>
            </w:r>
            <w:r w:rsidRPr="0029167F">
              <w:rPr>
                <w:rFonts w:ascii="Arial" w:hAnsi="Arial" w:cs="Arial"/>
              </w:rPr>
              <w:t>e</w:t>
            </w:r>
            <w:r w:rsidRPr="0029167F">
              <w:rPr>
                <w:rFonts w:ascii="Arial" w:hAnsi="Arial" w:cs="Arial"/>
                <w:spacing w:val="4"/>
              </w:rPr>
              <w:t>x</w:t>
            </w:r>
            <w:r w:rsidRPr="0029167F">
              <w:rPr>
                <w:rFonts w:ascii="Arial" w:hAnsi="Arial" w:cs="Arial"/>
                <w:spacing w:val="1"/>
              </w:rPr>
              <w:t>p</w:t>
            </w:r>
            <w:r w:rsidRPr="0029167F">
              <w:rPr>
                <w:rFonts w:ascii="Arial" w:hAnsi="Arial" w:cs="Arial"/>
              </w:rPr>
              <w:t>l</w:t>
            </w:r>
            <w:r w:rsidRPr="0029167F">
              <w:rPr>
                <w:rFonts w:ascii="Arial" w:hAnsi="Arial" w:cs="Arial"/>
                <w:spacing w:val="1"/>
              </w:rPr>
              <w:t>or</w:t>
            </w:r>
            <w:r w:rsidRPr="0029167F">
              <w:rPr>
                <w:rFonts w:ascii="Arial" w:hAnsi="Arial" w:cs="Arial"/>
              </w:rPr>
              <w:t>e</w:t>
            </w:r>
            <w:r w:rsidRPr="0029167F">
              <w:rPr>
                <w:rFonts w:ascii="Arial" w:hAnsi="Arial" w:cs="Arial"/>
                <w:spacing w:val="-5"/>
              </w:rPr>
              <w:t xml:space="preserve"> </w:t>
            </w:r>
            <w:r w:rsidRPr="0029167F">
              <w:rPr>
                <w:rFonts w:ascii="Arial" w:hAnsi="Arial" w:cs="Arial"/>
                <w:spacing w:val="-2"/>
              </w:rPr>
              <w:t>c</w:t>
            </w:r>
            <w:r w:rsidRPr="0029167F">
              <w:rPr>
                <w:rFonts w:ascii="Arial" w:hAnsi="Arial" w:cs="Arial"/>
                <w:spacing w:val="1"/>
              </w:rPr>
              <w:t>omp</w:t>
            </w:r>
            <w:r w:rsidRPr="0029167F">
              <w:rPr>
                <w:rFonts w:ascii="Arial" w:hAnsi="Arial" w:cs="Arial"/>
              </w:rPr>
              <w:t>a</w:t>
            </w:r>
            <w:r w:rsidRPr="0029167F">
              <w:rPr>
                <w:rFonts w:ascii="Arial" w:hAnsi="Arial" w:cs="Arial"/>
                <w:spacing w:val="1"/>
              </w:rPr>
              <w:t>r</w:t>
            </w:r>
            <w:r w:rsidRPr="0029167F">
              <w:rPr>
                <w:rFonts w:ascii="Arial" w:hAnsi="Arial" w:cs="Arial"/>
              </w:rPr>
              <w:t>a</w:t>
            </w:r>
            <w:r w:rsidRPr="0029167F">
              <w:rPr>
                <w:rFonts w:ascii="Arial" w:hAnsi="Arial" w:cs="Arial"/>
                <w:spacing w:val="-2"/>
              </w:rPr>
              <w:t>t</w:t>
            </w:r>
            <w:r w:rsidRPr="0029167F">
              <w:rPr>
                <w:rFonts w:ascii="Arial" w:hAnsi="Arial" w:cs="Arial"/>
              </w:rPr>
              <w:t>i</w:t>
            </w:r>
            <w:r w:rsidRPr="0029167F">
              <w:rPr>
                <w:rFonts w:ascii="Arial" w:hAnsi="Arial" w:cs="Arial"/>
                <w:spacing w:val="1"/>
              </w:rPr>
              <w:t>v</w:t>
            </w:r>
            <w:r w:rsidRPr="0029167F">
              <w:rPr>
                <w:rFonts w:ascii="Arial" w:hAnsi="Arial" w:cs="Arial"/>
              </w:rPr>
              <w:t>e</w:t>
            </w:r>
            <w:r w:rsidRPr="0029167F">
              <w:rPr>
                <w:rFonts w:ascii="Arial" w:hAnsi="Arial" w:cs="Arial"/>
                <w:spacing w:val="-7"/>
              </w:rPr>
              <w:t xml:space="preserve"> </w:t>
            </w:r>
            <w:r w:rsidRPr="0029167F">
              <w:rPr>
                <w:rFonts w:ascii="Arial" w:hAnsi="Arial" w:cs="Arial"/>
                <w:spacing w:val="-1"/>
              </w:rPr>
              <w:t>s</w:t>
            </w:r>
            <w:r w:rsidRPr="0029167F">
              <w:rPr>
                <w:rFonts w:ascii="Arial" w:hAnsi="Arial" w:cs="Arial"/>
              </w:rPr>
              <w:t>t</w:t>
            </w:r>
            <w:r w:rsidRPr="0029167F">
              <w:rPr>
                <w:rFonts w:ascii="Arial" w:hAnsi="Arial" w:cs="Arial"/>
                <w:spacing w:val="1"/>
              </w:rPr>
              <w:t>ud</w:t>
            </w:r>
            <w:r w:rsidRPr="0029167F">
              <w:rPr>
                <w:rFonts w:ascii="Arial" w:hAnsi="Arial" w:cs="Arial"/>
              </w:rPr>
              <w:t>ies</w:t>
            </w:r>
            <w:r w:rsidRPr="0029167F">
              <w:rPr>
                <w:rFonts w:ascii="Arial" w:hAnsi="Arial" w:cs="Arial"/>
                <w:spacing w:val="-6"/>
              </w:rPr>
              <w:t xml:space="preserve"> </w:t>
            </w:r>
            <w:r w:rsidRPr="0029167F">
              <w:rPr>
                <w:rFonts w:ascii="Arial" w:hAnsi="Arial" w:cs="Arial"/>
              </w:rPr>
              <w:t>with</w:t>
            </w:r>
            <w:r w:rsidRPr="0029167F">
              <w:rPr>
                <w:rFonts w:ascii="Arial" w:hAnsi="Arial" w:cs="Arial"/>
                <w:spacing w:val="-3"/>
              </w:rPr>
              <w:t xml:space="preserve"> </w:t>
            </w:r>
            <w:r w:rsidRPr="0029167F">
              <w:rPr>
                <w:rFonts w:ascii="Arial" w:hAnsi="Arial" w:cs="Arial"/>
                <w:spacing w:val="1"/>
              </w:rPr>
              <w:t>o</w:t>
            </w:r>
            <w:r w:rsidRPr="0029167F">
              <w:rPr>
                <w:rFonts w:ascii="Arial" w:hAnsi="Arial" w:cs="Arial"/>
              </w:rPr>
              <w:t>t</w:t>
            </w:r>
            <w:r w:rsidRPr="0029167F">
              <w:rPr>
                <w:rFonts w:ascii="Arial" w:hAnsi="Arial" w:cs="Arial"/>
                <w:spacing w:val="1"/>
              </w:rPr>
              <w:t>h</w:t>
            </w:r>
            <w:r w:rsidRPr="0029167F">
              <w:rPr>
                <w:rFonts w:ascii="Arial" w:hAnsi="Arial" w:cs="Arial"/>
              </w:rPr>
              <w:t>er</w:t>
            </w:r>
            <w:r w:rsidRPr="0029167F">
              <w:rPr>
                <w:rFonts w:ascii="Arial" w:hAnsi="Arial" w:cs="Arial"/>
                <w:spacing w:val="-3"/>
              </w:rPr>
              <w:t xml:space="preserve"> </w:t>
            </w:r>
            <w:r w:rsidRPr="0029167F">
              <w:rPr>
                <w:rFonts w:ascii="Arial" w:hAnsi="Arial" w:cs="Arial"/>
                <w:spacing w:val="1"/>
              </w:rPr>
              <w:t>m</w:t>
            </w:r>
            <w:r w:rsidRPr="0029167F">
              <w:rPr>
                <w:rFonts w:ascii="Arial" w:hAnsi="Arial" w:cs="Arial"/>
              </w:rPr>
              <w:t>i</w:t>
            </w:r>
            <w:r w:rsidRPr="0029167F">
              <w:rPr>
                <w:rFonts w:ascii="Arial" w:hAnsi="Arial" w:cs="Arial"/>
                <w:spacing w:val="-1"/>
              </w:rPr>
              <w:t>g</w:t>
            </w:r>
            <w:r w:rsidRPr="0029167F">
              <w:rPr>
                <w:rFonts w:ascii="Arial" w:hAnsi="Arial" w:cs="Arial"/>
                <w:spacing w:val="1"/>
              </w:rPr>
              <w:t>r</w:t>
            </w:r>
            <w:r w:rsidRPr="0029167F">
              <w:rPr>
                <w:rFonts w:ascii="Arial" w:hAnsi="Arial" w:cs="Arial"/>
              </w:rPr>
              <w:t>a</w:t>
            </w:r>
            <w:r w:rsidRPr="0029167F">
              <w:rPr>
                <w:rFonts w:ascii="Arial" w:hAnsi="Arial" w:cs="Arial"/>
                <w:spacing w:val="1"/>
              </w:rPr>
              <w:t>n</w:t>
            </w:r>
            <w:r w:rsidRPr="0029167F">
              <w:rPr>
                <w:rFonts w:ascii="Arial" w:hAnsi="Arial" w:cs="Arial"/>
              </w:rPr>
              <w:t>t</w:t>
            </w:r>
            <w:r w:rsidRPr="0029167F">
              <w:rPr>
                <w:rFonts w:ascii="Arial" w:hAnsi="Arial" w:cs="Arial"/>
                <w:spacing w:val="-8"/>
              </w:rPr>
              <w:t xml:space="preserve"> </w:t>
            </w:r>
            <w:r w:rsidRPr="0029167F">
              <w:rPr>
                <w:rFonts w:ascii="Arial" w:hAnsi="Arial" w:cs="Arial"/>
                <w:spacing w:val="1"/>
              </w:rPr>
              <w:t>gro</w:t>
            </w:r>
            <w:r w:rsidRPr="0029167F">
              <w:rPr>
                <w:rFonts w:ascii="Arial" w:hAnsi="Arial" w:cs="Arial"/>
                <w:spacing w:val="-1"/>
              </w:rPr>
              <w:t>u</w:t>
            </w:r>
            <w:r w:rsidRPr="0029167F">
              <w:rPr>
                <w:rFonts w:ascii="Arial" w:hAnsi="Arial" w:cs="Arial"/>
                <w:spacing w:val="1"/>
              </w:rPr>
              <w:t>p</w:t>
            </w:r>
            <w:r w:rsidRPr="0029167F">
              <w:rPr>
                <w:rFonts w:ascii="Arial" w:hAnsi="Arial" w:cs="Arial"/>
              </w:rPr>
              <w:t>s</w:t>
            </w:r>
            <w:r w:rsidRPr="0029167F">
              <w:rPr>
                <w:rFonts w:ascii="Arial" w:hAnsi="Arial" w:cs="Arial"/>
                <w:spacing w:val="-5"/>
              </w:rPr>
              <w:t xml:space="preserve"> </w:t>
            </w:r>
            <w:r w:rsidRPr="0029167F">
              <w:rPr>
                <w:rFonts w:ascii="Arial" w:hAnsi="Arial" w:cs="Arial"/>
                <w:spacing w:val="1"/>
              </w:rPr>
              <w:t>o</w:t>
            </w:r>
            <w:r w:rsidRPr="0029167F">
              <w:rPr>
                <w:rFonts w:ascii="Arial" w:hAnsi="Arial" w:cs="Arial"/>
              </w:rPr>
              <w:t>r</w:t>
            </w:r>
            <w:r w:rsidRPr="0029167F">
              <w:rPr>
                <w:rFonts w:ascii="Arial" w:hAnsi="Arial" w:cs="Arial"/>
                <w:spacing w:val="-1"/>
              </w:rPr>
              <w:t xml:space="preserve"> </w:t>
            </w:r>
            <w:r w:rsidRPr="0029167F">
              <w:rPr>
                <w:rFonts w:ascii="Arial" w:hAnsi="Arial" w:cs="Arial"/>
              </w:rPr>
              <w:t>e</w:t>
            </w:r>
            <w:r w:rsidRPr="0029167F">
              <w:rPr>
                <w:rFonts w:ascii="Arial" w:hAnsi="Arial" w:cs="Arial"/>
                <w:spacing w:val="1"/>
              </w:rPr>
              <w:t>x</w:t>
            </w:r>
            <w:r w:rsidRPr="0029167F">
              <w:rPr>
                <w:rFonts w:ascii="Arial" w:hAnsi="Arial" w:cs="Arial"/>
              </w:rPr>
              <w:t>t</w:t>
            </w:r>
            <w:r w:rsidRPr="0029167F">
              <w:rPr>
                <w:rFonts w:ascii="Arial" w:hAnsi="Arial" w:cs="Arial"/>
                <w:spacing w:val="-2"/>
              </w:rPr>
              <w:t>e</w:t>
            </w:r>
            <w:r w:rsidRPr="0029167F">
              <w:rPr>
                <w:rFonts w:ascii="Arial" w:hAnsi="Arial" w:cs="Arial"/>
                <w:spacing w:val="1"/>
              </w:rPr>
              <w:t>n</w:t>
            </w:r>
            <w:r w:rsidRPr="0029167F">
              <w:rPr>
                <w:rFonts w:ascii="Arial" w:hAnsi="Arial" w:cs="Arial"/>
              </w:rPr>
              <w:t>d</w:t>
            </w:r>
            <w:r w:rsidRPr="0029167F">
              <w:rPr>
                <w:rFonts w:ascii="Arial" w:hAnsi="Arial" w:cs="Arial"/>
                <w:spacing w:val="-4"/>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 xml:space="preserve">e </w:t>
            </w:r>
            <w:r w:rsidRPr="0029167F">
              <w:rPr>
                <w:rFonts w:ascii="Arial" w:hAnsi="Arial" w:cs="Arial"/>
                <w:spacing w:val="1"/>
              </w:rPr>
              <w:t>fr</w:t>
            </w:r>
            <w:r w:rsidRPr="0029167F">
              <w:rPr>
                <w:rFonts w:ascii="Arial" w:hAnsi="Arial" w:cs="Arial"/>
              </w:rPr>
              <w:t>a</w:t>
            </w:r>
            <w:r w:rsidRPr="0029167F">
              <w:rPr>
                <w:rFonts w:ascii="Arial" w:hAnsi="Arial" w:cs="Arial"/>
                <w:spacing w:val="1"/>
              </w:rPr>
              <w:t>m</w:t>
            </w:r>
            <w:r w:rsidRPr="0029167F">
              <w:rPr>
                <w:rFonts w:ascii="Arial" w:hAnsi="Arial" w:cs="Arial"/>
              </w:rPr>
              <w:t>ew</w:t>
            </w:r>
            <w:r w:rsidRPr="0029167F">
              <w:rPr>
                <w:rFonts w:ascii="Arial" w:hAnsi="Arial" w:cs="Arial"/>
                <w:spacing w:val="2"/>
              </w:rPr>
              <w:t>o</w:t>
            </w:r>
            <w:r w:rsidRPr="0029167F">
              <w:rPr>
                <w:rFonts w:ascii="Arial" w:hAnsi="Arial" w:cs="Arial"/>
                <w:spacing w:val="1"/>
              </w:rPr>
              <w:t>r</w:t>
            </w:r>
            <w:r w:rsidRPr="0029167F">
              <w:rPr>
                <w:rFonts w:ascii="Arial" w:hAnsi="Arial" w:cs="Arial"/>
              </w:rPr>
              <w:t>k</w:t>
            </w:r>
            <w:r w:rsidRPr="0029167F">
              <w:rPr>
                <w:rFonts w:ascii="Arial" w:hAnsi="Arial" w:cs="Arial"/>
                <w:spacing w:val="-10"/>
              </w:rPr>
              <w:t xml:space="preserve"> </w:t>
            </w:r>
            <w:r w:rsidRPr="0029167F">
              <w:rPr>
                <w:rFonts w:ascii="Arial" w:hAnsi="Arial" w:cs="Arial"/>
              </w:rPr>
              <w:t>i</w:t>
            </w:r>
            <w:r w:rsidRPr="0029167F">
              <w:rPr>
                <w:rFonts w:ascii="Arial" w:hAnsi="Arial" w:cs="Arial"/>
                <w:spacing w:val="1"/>
              </w:rPr>
              <w:t>n</w:t>
            </w:r>
            <w:r w:rsidRPr="0029167F">
              <w:rPr>
                <w:rFonts w:ascii="Arial" w:hAnsi="Arial" w:cs="Arial"/>
              </w:rPr>
              <w:t>to</w:t>
            </w:r>
            <w:r w:rsidRPr="0029167F">
              <w:rPr>
                <w:rFonts w:ascii="Arial" w:hAnsi="Arial" w:cs="Arial"/>
                <w:spacing w:val="-2"/>
              </w:rPr>
              <w:t xml:space="preserve"> </w:t>
            </w:r>
            <w:r w:rsidRPr="0029167F">
              <w:rPr>
                <w:rFonts w:ascii="Arial" w:hAnsi="Arial" w:cs="Arial"/>
              </w:rPr>
              <w:t>a l</w:t>
            </w:r>
            <w:r w:rsidRPr="0029167F">
              <w:rPr>
                <w:rFonts w:ascii="Arial" w:hAnsi="Arial" w:cs="Arial"/>
                <w:spacing w:val="-1"/>
              </w:rPr>
              <w:t>o</w:t>
            </w:r>
            <w:r w:rsidRPr="0029167F">
              <w:rPr>
                <w:rFonts w:ascii="Arial" w:hAnsi="Arial" w:cs="Arial"/>
                <w:spacing w:val="1"/>
              </w:rPr>
              <w:t>ng</w:t>
            </w:r>
            <w:r w:rsidRPr="0029167F">
              <w:rPr>
                <w:rFonts w:ascii="Arial" w:hAnsi="Arial" w:cs="Arial"/>
              </w:rPr>
              <w:t>it</w:t>
            </w:r>
            <w:r w:rsidRPr="0029167F">
              <w:rPr>
                <w:rFonts w:ascii="Arial" w:hAnsi="Arial" w:cs="Arial"/>
                <w:spacing w:val="1"/>
              </w:rPr>
              <w:t>ud</w:t>
            </w:r>
            <w:r w:rsidRPr="0029167F">
              <w:rPr>
                <w:rFonts w:ascii="Arial" w:hAnsi="Arial" w:cs="Arial"/>
                <w:spacing w:val="-3"/>
              </w:rPr>
              <w:t>i</w:t>
            </w:r>
            <w:r w:rsidRPr="0029167F">
              <w:rPr>
                <w:rFonts w:ascii="Arial" w:hAnsi="Arial" w:cs="Arial"/>
                <w:spacing w:val="1"/>
              </w:rPr>
              <w:t>n</w:t>
            </w:r>
            <w:r w:rsidRPr="0029167F">
              <w:rPr>
                <w:rFonts w:ascii="Arial" w:hAnsi="Arial" w:cs="Arial"/>
              </w:rPr>
              <w:t>al</w:t>
            </w:r>
            <w:r w:rsidRPr="0029167F">
              <w:rPr>
                <w:rFonts w:ascii="Arial" w:hAnsi="Arial" w:cs="Arial"/>
                <w:spacing w:val="-12"/>
              </w:rPr>
              <w:t xml:space="preserve"> </w:t>
            </w:r>
            <w:r w:rsidRPr="0029167F">
              <w:rPr>
                <w:rFonts w:ascii="Arial" w:hAnsi="Arial" w:cs="Arial"/>
                <w:spacing w:val="1"/>
              </w:rPr>
              <w:t>d</w:t>
            </w:r>
            <w:r w:rsidRPr="0029167F">
              <w:rPr>
                <w:rFonts w:ascii="Arial" w:hAnsi="Arial" w:cs="Arial"/>
              </w:rPr>
              <w:t>esign</w:t>
            </w:r>
            <w:r w:rsidRPr="0029167F">
              <w:rPr>
                <w:rFonts w:ascii="Arial" w:hAnsi="Arial" w:cs="Arial"/>
                <w:spacing w:val="-4"/>
              </w:rPr>
              <w:t xml:space="preserve"> </w:t>
            </w:r>
            <w:r w:rsidRPr="0029167F">
              <w:rPr>
                <w:rFonts w:ascii="Arial" w:hAnsi="Arial" w:cs="Arial"/>
                <w:spacing w:val="5"/>
              </w:rPr>
              <w:t>t</w:t>
            </w:r>
            <w:r w:rsidRPr="0029167F">
              <w:rPr>
                <w:rFonts w:ascii="Arial" w:hAnsi="Arial" w:cs="Arial"/>
              </w:rPr>
              <w:t>o</w:t>
            </w:r>
            <w:r w:rsidRPr="0029167F">
              <w:rPr>
                <w:rFonts w:ascii="Arial" w:hAnsi="Arial" w:cs="Arial"/>
                <w:spacing w:val="-1"/>
              </w:rPr>
              <w:t xml:space="preserve"> </w:t>
            </w:r>
            <w:r w:rsidRPr="0029167F">
              <w:rPr>
                <w:rFonts w:ascii="Arial" w:hAnsi="Arial" w:cs="Arial"/>
              </w:rPr>
              <w:t>as</w:t>
            </w:r>
            <w:r w:rsidRPr="0029167F">
              <w:rPr>
                <w:rFonts w:ascii="Arial" w:hAnsi="Arial" w:cs="Arial"/>
                <w:spacing w:val="-1"/>
              </w:rPr>
              <w:t>s</w:t>
            </w:r>
            <w:r w:rsidRPr="0029167F">
              <w:rPr>
                <w:rFonts w:ascii="Arial" w:hAnsi="Arial" w:cs="Arial"/>
              </w:rPr>
              <w:t>ess</w:t>
            </w:r>
            <w:r w:rsidRPr="0029167F">
              <w:rPr>
                <w:rFonts w:ascii="Arial" w:hAnsi="Arial" w:cs="Arial"/>
                <w:spacing w:val="-6"/>
              </w:rPr>
              <w:t xml:space="preserve"> </w:t>
            </w:r>
            <w:r w:rsidRPr="0029167F">
              <w:rPr>
                <w:rFonts w:ascii="Arial" w:hAnsi="Arial" w:cs="Arial"/>
              </w:rPr>
              <w:t>c</w:t>
            </w:r>
            <w:r w:rsidRPr="0029167F">
              <w:rPr>
                <w:rFonts w:ascii="Arial" w:hAnsi="Arial" w:cs="Arial"/>
                <w:spacing w:val="1"/>
              </w:rPr>
              <w:t>h</w:t>
            </w:r>
            <w:r w:rsidRPr="0029167F">
              <w:rPr>
                <w:rFonts w:ascii="Arial" w:hAnsi="Arial" w:cs="Arial"/>
              </w:rPr>
              <w:t>a</w:t>
            </w:r>
            <w:r w:rsidRPr="0029167F">
              <w:rPr>
                <w:rFonts w:ascii="Arial" w:hAnsi="Arial" w:cs="Arial"/>
                <w:spacing w:val="1"/>
              </w:rPr>
              <w:t>ng</w:t>
            </w:r>
            <w:r w:rsidRPr="0029167F">
              <w:rPr>
                <w:rFonts w:ascii="Arial" w:hAnsi="Arial" w:cs="Arial"/>
              </w:rPr>
              <w:t>e</w:t>
            </w:r>
            <w:r w:rsidRPr="0029167F">
              <w:rPr>
                <w:rFonts w:ascii="Arial" w:hAnsi="Arial" w:cs="Arial"/>
                <w:spacing w:val="-5"/>
              </w:rPr>
              <w:t xml:space="preserve"> </w:t>
            </w:r>
            <w:r w:rsidRPr="0029167F">
              <w:rPr>
                <w:rFonts w:ascii="Arial" w:hAnsi="Arial" w:cs="Arial"/>
                <w:spacing w:val="1"/>
              </w:rPr>
              <w:t>ov</w:t>
            </w:r>
            <w:r w:rsidRPr="0029167F">
              <w:rPr>
                <w:rFonts w:ascii="Arial" w:hAnsi="Arial" w:cs="Arial"/>
              </w:rPr>
              <w:t>er</w:t>
            </w:r>
            <w:r w:rsidRPr="0029167F">
              <w:rPr>
                <w:rFonts w:ascii="Arial" w:hAnsi="Arial" w:cs="Arial"/>
                <w:spacing w:val="-5"/>
              </w:rPr>
              <w:t xml:space="preserve"> </w:t>
            </w:r>
            <w:r w:rsidRPr="0029167F">
              <w:rPr>
                <w:rFonts w:ascii="Arial" w:hAnsi="Arial" w:cs="Arial"/>
              </w:rPr>
              <w:t>time.</w:t>
            </w:r>
          </w:p>
        </w:tc>
        <w:tc>
          <w:tcPr>
            <w:tcW w:w="6375" w:type="dxa"/>
            <w:tcBorders>
              <w:top w:val="single" w:sz="5" w:space="0" w:color="000000"/>
              <w:left w:val="single" w:sz="5" w:space="0" w:color="000000"/>
              <w:bottom w:val="single" w:sz="5" w:space="0" w:color="000000"/>
              <w:right w:val="single" w:sz="5" w:space="0" w:color="000000"/>
            </w:tcBorders>
          </w:tcPr>
          <w:p w14:paraId="54D65654" w14:textId="41AA79D6" w:rsidR="00097B2A" w:rsidRPr="0029167F" w:rsidRDefault="00637C65">
            <w:pPr>
              <w:rPr>
                <w:rFonts w:ascii="Arial" w:hAnsi="Arial" w:cs="Arial"/>
              </w:rPr>
            </w:pPr>
            <w:proofErr w:type="spellStart"/>
            <w:r w:rsidRPr="0029167F">
              <w:rPr>
                <w:rFonts w:ascii="Arial" w:hAnsi="Arial" w:cs="Arial"/>
              </w:rPr>
              <w:t>Acknolwedged</w:t>
            </w:r>
            <w:proofErr w:type="spellEnd"/>
            <w:r w:rsidRPr="0029167F">
              <w:rPr>
                <w:rFonts w:ascii="Arial" w:hAnsi="Arial" w:cs="Arial"/>
              </w:rPr>
              <w:t>.</w:t>
            </w:r>
          </w:p>
        </w:tc>
      </w:tr>
    </w:tbl>
    <w:p w14:paraId="40940A24" w14:textId="77777777" w:rsidR="00097B2A" w:rsidRPr="0029167F" w:rsidRDefault="00097B2A">
      <w:pPr>
        <w:rPr>
          <w:rFonts w:ascii="Arial" w:hAnsi="Arial" w:cs="Arial"/>
        </w:rPr>
        <w:sectPr w:rsidR="00097B2A" w:rsidRPr="0029167F">
          <w:headerReference w:type="default" r:id="rId8"/>
          <w:footerReference w:type="default" r:id="rId9"/>
          <w:pgSz w:w="23820" w:h="16840" w:orient="landscape"/>
          <w:pgMar w:top="1540" w:right="1220" w:bottom="280" w:left="1220" w:header="1308" w:footer="681" w:gutter="0"/>
          <w:cols w:space="720"/>
        </w:sectPr>
      </w:pPr>
    </w:p>
    <w:p w14:paraId="0A55DDC6" w14:textId="77777777" w:rsidR="00097B2A" w:rsidRPr="0029167F" w:rsidRDefault="00097B2A">
      <w:pPr>
        <w:spacing w:before="11" w:line="240" w:lineRule="exact"/>
        <w:rPr>
          <w:rFonts w:ascii="Arial" w:hAnsi="Arial" w:cs="Arial"/>
        </w:rPr>
      </w:pPr>
    </w:p>
    <w:p w14:paraId="1B29AE7A" w14:textId="77777777" w:rsidR="00097B2A" w:rsidRPr="0029167F" w:rsidRDefault="00000000">
      <w:pPr>
        <w:spacing w:before="33" w:line="220" w:lineRule="exact"/>
        <w:ind w:left="220"/>
        <w:rPr>
          <w:rFonts w:ascii="Arial" w:hAnsi="Arial" w:cs="Arial"/>
        </w:rPr>
      </w:pPr>
      <w:r w:rsidRPr="0029167F">
        <w:rPr>
          <w:rFonts w:ascii="Arial" w:hAnsi="Arial" w:cs="Arial"/>
        </w:rPr>
        <w:pict w14:anchorId="1170CC29">
          <v:group id="_x0000_s2064" style="position:absolute;left:0;text-align:left;margin-left:71.45pt;margin-top:1.15pt;width:41.65pt;height:12.5pt;z-index:-251659776;mso-position-horizontal-relative:page" coordorigin="1429,23" coordsize="833,250">
            <v:shape id="_x0000_s2066" style="position:absolute;left:1440;top:33;width:812;height:230" coordorigin="1440,33" coordsize="812,230" path="m2252,33r-812,l1440,263r812,l2252,33xe" fillcolor="yellow" stroked="f">
              <v:path arrowok="t"/>
            </v:shape>
            <v:shape id="_x0000_s2065" style="position:absolute;left:1440;top:251;width:812;height:0" coordorigin="1440,251" coordsize="812,0" path="m1440,251r812,e" filled="f" strokeweight="1.06pt">
              <v:path arrowok="t"/>
            </v:shape>
            <w10:wrap anchorx="page"/>
          </v:group>
        </w:pict>
      </w:r>
      <w:r w:rsidRPr="0029167F">
        <w:rPr>
          <w:rFonts w:ascii="Arial" w:hAnsi="Arial" w:cs="Arial"/>
          <w:b/>
          <w:position w:val="-1"/>
        </w:rPr>
        <w:t>PART</w:t>
      </w:r>
      <w:r w:rsidRPr="0029167F">
        <w:rPr>
          <w:rFonts w:ascii="Arial" w:hAnsi="Arial" w:cs="Arial"/>
          <w:b/>
          <w:spacing w:val="45"/>
          <w:position w:val="-1"/>
        </w:rPr>
        <w:t xml:space="preserve"> </w:t>
      </w:r>
      <w:r w:rsidRPr="0029167F">
        <w:rPr>
          <w:rFonts w:ascii="Arial" w:hAnsi="Arial" w:cs="Arial"/>
          <w:b/>
          <w:spacing w:val="1"/>
          <w:position w:val="-1"/>
        </w:rPr>
        <w:t>2</w:t>
      </w:r>
      <w:r w:rsidRPr="0029167F">
        <w:rPr>
          <w:rFonts w:ascii="Arial" w:hAnsi="Arial" w:cs="Arial"/>
          <w:b/>
          <w:position w:val="-1"/>
        </w:rPr>
        <w:t>:</w:t>
      </w:r>
    </w:p>
    <w:p w14:paraId="291744FB" w14:textId="77777777" w:rsidR="00097B2A" w:rsidRPr="0029167F" w:rsidRDefault="00097B2A">
      <w:pPr>
        <w:spacing w:before="9"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6830"/>
        <w:gridCol w:w="8643"/>
        <w:gridCol w:w="5679"/>
      </w:tblGrid>
      <w:tr w:rsidR="00097B2A" w:rsidRPr="0029167F" w14:paraId="699830CD" w14:textId="77777777">
        <w:trPr>
          <w:trHeight w:hRule="exact" w:val="946"/>
        </w:trPr>
        <w:tc>
          <w:tcPr>
            <w:tcW w:w="6830" w:type="dxa"/>
            <w:tcBorders>
              <w:top w:val="single" w:sz="5" w:space="0" w:color="000000"/>
              <w:left w:val="single" w:sz="5" w:space="0" w:color="000000"/>
              <w:bottom w:val="single" w:sz="5" w:space="0" w:color="000000"/>
              <w:right w:val="single" w:sz="5" w:space="0" w:color="000000"/>
            </w:tcBorders>
          </w:tcPr>
          <w:p w14:paraId="7CBE0FAC" w14:textId="77777777" w:rsidR="00097B2A" w:rsidRPr="0029167F" w:rsidRDefault="00097B2A">
            <w:pPr>
              <w:rPr>
                <w:rFonts w:ascii="Arial" w:hAnsi="Arial" w:cs="Arial"/>
              </w:rPr>
            </w:pPr>
          </w:p>
        </w:tc>
        <w:tc>
          <w:tcPr>
            <w:tcW w:w="8643" w:type="dxa"/>
            <w:tcBorders>
              <w:top w:val="single" w:sz="5" w:space="0" w:color="000000"/>
              <w:left w:val="single" w:sz="5" w:space="0" w:color="000000"/>
              <w:bottom w:val="single" w:sz="5" w:space="0" w:color="000000"/>
              <w:right w:val="single" w:sz="5" w:space="0" w:color="000000"/>
            </w:tcBorders>
          </w:tcPr>
          <w:p w14:paraId="226C260F" w14:textId="77777777" w:rsidR="00097B2A" w:rsidRPr="0029167F" w:rsidRDefault="00000000">
            <w:pPr>
              <w:spacing w:line="220" w:lineRule="exact"/>
              <w:ind w:left="102"/>
              <w:rPr>
                <w:rFonts w:ascii="Arial" w:hAnsi="Arial" w:cs="Arial"/>
              </w:rPr>
            </w:pPr>
            <w:r w:rsidRPr="0029167F">
              <w:rPr>
                <w:rFonts w:ascii="Arial" w:hAnsi="Arial" w:cs="Arial"/>
                <w:b/>
              </w:rPr>
              <w:t>Re</w:t>
            </w:r>
            <w:r w:rsidRPr="0029167F">
              <w:rPr>
                <w:rFonts w:ascii="Arial" w:hAnsi="Arial" w:cs="Arial"/>
                <w:b/>
                <w:spacing w:val="2"/>
              </w:rPr>
              <w:t>v</w:t>
            </w:r>
            <w:r w:rsidRPr="0029167F">
              <w:rPr>
                <w:rFonts w:ascii="Arial" w:hAnsi="Arial" w:cs="Arial"/>
                <w:b/>
              </w:rPr>
              <w:t>iew</w:t>
            </w:r>
            <w:r w:rsidRPr="0029167F">
              <w:rPr>
                <w:rFonts w:ascii="Arial" w:hAnsi="Arial" w:cs="Arial"/>
                <w:b/>
                <w:spacing w:val="1"/>
              </w:rPr>
              <w:t>e</w:t>
            </w:r>
            <w:r w:rsidRPr="0029167F">
              <w:rPr>
                <w:rFonts w:ascii="Arial" w:hAnsi="Arial" w:cs="Arial"/>
                <w:b/>
              </w:rPr>
              <w:t>r</w:t>
            </w:r>
            <w:r w:rsidRPr="0029167F">
              <w:rPr>
                <w:rFonts w:ascii="Arial" w:hAnsi="Arial" w:cs="Arial"/>
                <w:b/>
                <w:spacing w:val="1"/>
              </w:rPr>
              <w:t>’</w:t>
            </w:r>
            <w:r w:rsidRPr="0029167F">
              <w:rPr>
                <w:rFonts w:ascii="Arial" w:hAnsi="Arial" w:cs="Arial"/>
                <w:b/>
              </w:rPr>
              <w:t>s</w:t>
            </w:r>
            <w:r w:rsidRPr="0029167F">
              <w:rPr>
                <w:rFonts w:ascii="Arial" w:hAnsi="Arial" w:cs="Arial"/>
                <w:b/>
                <w:spacing w:val="-9"/>
              </w:rPr>
              <w:t xml:space="preserve"> </w:t>
            </w:r>
            <w:r w:rsidRPr="0029167F">
              <w:rPr>
                <w:rFonts w:ascii="Arial" w:hAnsi="Arial" w:cs="Arial"/>
                <w:b/>
              </w:rPr>
              <w:t>c</w:t>
            </w:r>
            <w:r w:rsidRPr="0029167F">
              <w:rPr>
                <w:rFonts w:ascii="Arial" w:hAnsi="Arial" w:cs="Arial"/>
                <w:b/>
                <w:spacing w:val="1"/>
              </w:rPr>
              <w:t>o</w:t>
            </w:r>
            <w:r w:rsidRPr="0029167F">
              <w:rPr>
                <w:rFonts w:ascii="Arial" w:hAnsi="Arial" w:cs="Arial"/>
                <w:b/>
                <w:spacing w:val="2"/>
              </w:rPr>
              <w:t>mm</w:t>
            </w:r>
            <w:r w:rsidRPr="0029167F">
              <w:rPr>
                <w:rFonts w:ascii="Arial" w:hAnsi="Arial" w:cs="Arial"/>
                <w:b/>
              </w:rPr>
              <w:t>ent</w:t>
            </w:r>
          </w:p>
        </w:tc>
        <w:tc>
          <w:tcPr>
            <w:tcW w:w="5679" w:type="dxa"/>
            <w:tcBorders>
              <w:top w:val="single" w:sz="5" w:space="0" w:color="000000"/>
              <w:left w:val="single" w:sz="5" w:space="0" w:color="000000"/>
              <w:bottom w:val="single" w:sz="5" w:space="0" w:color="000000"/>
              <w:right w:val="single" w:sz="5" w:space="0" w:color="000000"/>
            </w:tcBorders>
          </w:tcPr>
          <w:p w14:paraId="29FCC892" w14:textId="77777777" w:rsidR="00097B2A" w:rsidRPr="0029167F" w:rsidRDefault="00000000">
            <w:pPr>
              <w:spacing w:line="220" w:lineRule="exact"/>
              <w:ind w:left="-1"/>
              <w:rPr>
                <w:rFonts w:ascii="Arial" w:hAnsi="Arial" w:cs="Arial"/>
              </w:rPr>
            </w:pPr>
            <w:r w:rsidRPr="0029167F">
              <w:rPr>
                <w:rFonts w:ascii="Arial" w:hAnsi="Arial" w:cs="Arial"/>
                <w:b/>
              </w:rPr>
              <w:t>Auth</w:t>
            </w:r>
            <w:r w:rsidRPr="0029167F">
              <w:rPr>
                <w:rFonts w:ascii="Arial" w:hAnsi="Arial" w:cs="Arial"/>
                <w:b/>
                <w:spacing w:val="1"/>
              </w:rPr>
              <w:t>o</w:t>
            </w:r>
            <w:r w:rsidRPr="0029167F">
              <w:rPr>
                <w:rFonts w:ascii="Arial" w:hAnsi="Arial" w:cs="Arial"/>
                <w:b/>
                <w:spacing w:val="5"/>
              </w:rPr>
              <w:t>r</w:t>
            </w:r>
            <w:r w:rsidRPr="0029167F">
              <w:rPr>
                <w:rFonts w:ascii="Arial" w:hAnsi="Arial" w:cs="Arial"/>
                <w:b/>
                <w:spacing w:val="-6"/>
              </w:rPr>
              <w:t>’</w:t>
            </w:r>
            <w:r w:rsidRPr="0029167F">
              <w:rPr>
                <w:rFonts w:ascii="Arial" w:hAnsi="Arial" w:cs="Arial"/>
                <w:b/>
              </w:rPr>
              <w:t>s</w:t>
            </w:r>
            <w:r w:rsidRPr="0029167F">
              <w:rPr>
                <w:rFonts w:ascii="Arial" w:hAnsi="Arial" w:cs="Arial"/>
                <w:b/>
                <w:spacing w:val="-8"/>
              </w:rPr>
              <w:t xml:space="preserve"> </w:t>
            </w:r>
            <w:r w:rsidRPr="0029167F">
              <w:rPr>
                <w:rFonts w:ascii="Arial" w:hAnsi="Arial" w:cs="Arial"/>
                <w:b/>
              </w:rPr>
              <w:t>Fe</w:t>
            </w:r>
            <w:r w:rsidRPr="0029167F">
              <w:rPr>
                <w:rFonts w:ascii="Arial" w:hAnsi="Arial" w:cs="Arial"/>
                <w:b/>
                <w:spacing w:val="1"/>
              </w:rPr>
              <w:t>e</w:t>
            </w:r>
            <w:r w:rsidRPr="0029167F">
              <w:rPr>
                <w:rFonts w:ascii="Arial" w:hAnsi="Arial" w:cs="Arial"/>
                <w:b/>
              </w:rPr>
              <w:t>d</w:t>
            </w:r>
            <w:r w:rsidRPr="0029167F">
              <w:rPr>
                <w:rFonts w:ascii="Arial" w:hAnsi="Arial" w:cs="Arial"/>
                <w:b/>
                <w:spacing w:val="1"/>
              </w:rPr>
              <w:t>ba</w:t>
            </w:r>
            <w:r w:rsidRPr="0029167F">
              <w:rPr>
                <w:rFonts w:ascii="Arial" w:hAnsi="Arial" w:cs="Arial"/>
                <w:b/>
              </w:rPr>
              <w:t>ck</w:t>
            </w:r>
            <w:r w:rsidRPr="0029167F">
              <w:rPr>
                <w:rFonts w:ascii="Arial" w:hAnsi="Arial" w:cs="Arial"/>
                <w:b/>
                <w:spacing w:val="-5"/>
              </w:rPr>
              <w:t xml:space="preserve"> </w:t>
            </w:r>
            <w:r w:rsidRPr="0029167F">
              <w:rPr>
                <w:rFonts w:ascii="Arial" w:hAnsi="Arial" w:cs="Arial"/>
                <w:spacing w:val="1"/>
              </w:rPr>
              <w:t>(I</w:t>
            </w:r>
            <w:r w:rsidRPr="0029167F">
              <w:rPr>
                <w:rFonts w:ascii="Arial" w:hAnsi="Arial" w:cs="Arial"/>
              </w:rPr>
              <w:t>t</w:t>
            </w:r>
            <w:r w:rsidRPr="0029167F">
              <w:rPr>
                <w:rFonts w:ascii="Arial" w:hAnsi="Arial" w:cs="Arial"/>
                <w:spacing w:val="-2"/>
              </w:rPr>
              <w:t xml:space="preserve"> </w:t>
            </w:r>
            <w:r w:rsidRPr="0029167F">
              <w:rPr>
                <w:rFonts w:ascii="Arial" w:hAnsi="Arial" w:cs="Arial"/>
              </w:rPr>
              <w:t>is</w:t>
            </w:r>
            <w:r w:rsidRPr="0029167F">
              <w:rPr>
                <w:rFonts w:ascii="Arial" w:hAnsi="Arial" w:cs="Arial"/>
                <w:spacing w:val="-1"/>
              </w:rPr>
              <w:t xml:space="preserve"> </w:t>
            </w:r>
            <w:r w:rsidRPr="0029167F">
              <w:rPr>
                <w:rFonts w:ascii="Arial" w:hAnsi="Arial" w:cs="Arial"/>
                <w:spacing w:val="1"/>
              </w:rPr>
              <w:t>m</w:t>
            </w:r>
            <w:r w:rsidRPr="0029167F">
              <w:rPr>
                <w:rFonts w:ascii="Arial" w:hAnsi="Arial" w:cs="Arial"/>
              </w:rPr>
              <w:t>a</w:t>
            </w:r>
            <w:r w:rsidRPr="0029167F">
              <w:rPr>
                <w:rFonts w:ascii="Arial" w:hAnsi="Arial" w:cs="Arial"/>
                <w:spacing w:val="-1"/>
              </w:rPr>
              <w:t>n</w:t>
            </w:r>
            <w:r w:rsidRPr="0029167F">
              <w:rPr>
                <w:rFonts w:ascii="Arial" w:hAnsi="Arial" w:cs="Arial"/>
                <w:spacing w:val="1"/>
              </w:rPr>
              <w:t>d</w:t>
            </w:r>
            <w:r w:rsidRPr="0029167F">
              <w:rPr>
                <w:rFonts w:ascii="Arial" w:hAnsi="Arial" w:cs="Arial"/>
              </w:rPr>
              <w:t>at</w:t>
            </w:r>
            <w:r w:rsidRPr="0029167F">
              <w:rPr>
                <w:rFonts w:ascii="Arial" w:hAnsi="Arial" w:cs="Arial"/>
                <w:spacing w:val="1"/>
              </w:rPr>
              <w:t>or</w:t>
            </w:r>
            <w:r w:rsidRPr="0029167F">
              <w:rPr>
                <w:rFonts w:ascii="Arial" w:hAnsi="Arial" w:cs="Arial"/>
              </w:rPr>
              <w:t>y</w:t>
            </w:r>
            <w:r w:rsidRPr="0029167F">
              <w:rPr>
                <w:rFonts w:ascii="Arial" w:hAnsi="Arial" w:cs="Arial"/>
                <w:spacing w:val="-8"/>
              </w:rPr>
              <w:t xml:space="preserve"> </w:t>
            </w:r>
            <w:r w:rsidRPr="0029167F">
              <w:rPr>
                <w:rFonts w:ascii="Arial" w:hAnsi="Arial" w:cs="Arial"/>
              </w:rPr>
              <w:t>t</w:t>
            </w:r>
            <w:r w:rsidRPr="0029167F">
              <w:rPr>
                <w:rFonts w:ascii="Arial" w:hAnsi="Arial" w:cs="Arial"/>
                <w:spacing w:val="1"/>
              </w:rPr>
              <w:t>h</w:t>
            </w:r>
            <w:r w:rsidRPr="0029167F">
              <w:rPr>
                <w:rFonts w:ascii="Arial" w:hAnsi="Arial" w:cs="Arial"/>
              </w:rPr>
              <w:t>at</w:t>
            </w:r>
            <w:r w:rsidRPr="0029167F">
              <w:rPr>
                <w:rFonts w:ascii="Arial" w:hAnsi="Arial" w:cs="Arial"/>
                <w:spacing w:val="-3"/>
              </w:rPr>
              <w:t xml:space="preserve"> </w:t>
            </w:r>
            <w:r w:rsidRPr="0029167F">
              <w:rPr>
                <w:rFonts w:ascii="Arial" w:hAnsi="Arial" w:cs="Arial"/>
                <w:spacing w:val="-2"/>
              </w:rPr>
              <w:t>a</w:t>
            </w:r>
            <w:r w:rsidRPr="0029167F">
              <w:rPr>
                <w:rFonts w:ascii="Arial" w:hAnsi="Arial" w:cs="Arial"/>
                <w:spacing w:val="1"/>
              </w:rPr>
              <w:t>u</w:t>
            </w:r>
            <w:r w:rsidRPr="0029167F">
              <w:rPr>
                <w:rFonts w:ascii="Arial" w:hAnsi="Arial" w:cs="Arial"/>
              </w:rPr>
              <w:t>t</w:t>
            </w:r>
            <w:r w:rsidRPr="0029167F">
              <w:rPr>
                <w:rFonts w:ascii="Arial" w:hAnsi="Arial" w:cs="Arial"/>
                <w:spacing w:val="1"/>
              </w:rPr>
              <w:t>h</w:t>
            </w:r>
            <w:r w:rsidRPr="0029167F">
              <w:rPr>
                <w:rFonts w:ascii="Arial" w:hAnsi="Arial" w:cs="Arial"/>
                <w:spacing w:val="-1"/>
              </w:rPr>
              <w:t>o</w:t>
            </w:r>
            <w:r w:rsidRPr="0029167F">
              <w:rPr>
                <w:rFonts w:ascii="Arial" w:hAnsi="Arial" w:cs="Arial"/>
                <w:spacing w:val="1"/>
              </w:rPr>
              <w:t>r</w:t>
            </w:r>
            <w:r w:rsidRPr="0029167F">
              <w:rPr>
                <w:rFonts w:ascii="Arial" w:hAnsi="Arial" w:cs="Arial"/>
              </w:rPr>
              <w:t>s</w:t>
            </w:r>
            <w:r w:rsidRPr="0029167F">
              <w:rPr>
                <w:rFonts w:ascii="Arial" w:hAnsi="Arial" w:cs="Arial"/>
                <w:spacing w:val="-6"/>
              </w:rPr>
              <w:t xml:space="preserve"> </w:t>
            </w:r>
            <w:r w:rsidRPr="0029167F">
              <w:rPr>
                <w:rFonts w:ascii="Arial" w:hAnsi="Arial" w:cs="Arial"/>
                <w:spacing w:val="-1"/>
              </w:rPr>
              <w:t>s</w:t>
            </w:r>
            <w:r w:rsidRPr="0029167F">
              <w:rPr>
                <w:rFonts w:ascii="Arial" w:hAnsi="Arial" w:cs="Arial"/>
                <w:spacing w:val="1"/>
              </w:rPr>
              <w:t>hou</w:t>
            </w:r>
            <w:r w:rsidRPr="0029167F">
              <w:rPr>
                <w:rFonts w:ascii="Arial" w:hAnsi="Arial" w:cs="Arial"/>
              </w:rPr>
              <w:t>ld</w:t>
            </w:r>
            <w:r w:rsidRPr="0029167F">
              <w:rPr>
                <w:rFonts w:ascii="Arial" w:hAnsi="Arial" w:cs="Arial"/>
                <w:spacing w:val="-4"/>
              </w:rPr>
              <w:t xml:space="preserve"> </w:t>
            </w:r>
            <w:r w:rsidRPr="0029167F">
              <w:rPr>
                <w:rFonts w:ascii="Arial" w:hAnsi="Arial" w:cs="Arial"/>
              </w:rPr>
              <w:t>w</w:t>
            </w:r>
            <w:r w:rsidRPr="0029167F">
              <w:rPr>
                <w:rFonts w:ascii="Arial" w:hAnsi="Arial" w:cs="Arial"/>
                <w:spacing w:val="1"/>
              </w:rPr>
              <w:t>r</w:t>
            </w:r>
            <w:r w:rsidRPr="0029167F">
              <w:rPr>
                <w:rFonts w:ascii="Arial" w:hAnsi="Arial" w:cs="Arial"/>
              </w:rPr>
              <w:t>i</w:t>
            </w:r>
            <w:r w:rsidRPr="0029167F">
              <w:rPr>
                <w:rFonts w:ascii="Arial" w:hAnsi="Arial" w:cs="Arial"/>
                <w:spacing w:val="-3"/>
              </w:rPr>
              <w:t>t</w:t>
            </w:r>
            <w:r w:rsidRPr="0029167F">
              <w:rPr>
                <w:rFonts w:ascii="Arial" w:hAnsi="Arial" w:cs="Arial"/>
              </w:rPr>
              <w:t>e</w:t>
            </w:r>
            <w:r w:rsidRPr="0029167F">
              <w:rPr>
                <w:rFonts w:ascii="Arial" w:hAnsi="Arial" w:cs="Arial"/>
                <w:spacing w:val="-3"/>
              </w:rPr>
              <w:t xml:space="preserve"> </w:t>
            </w:r>
            <w:r w:rsidRPr="0029167F">
              <w:rPr>
                <w:rFonts w:ascii="Arial" w:hAnsi="Arial" w:cs="Arial"/>
                <w:spacing w:val="1"/>
              </w:rPr>
              <w:t>h</w:t>
            </w:r>
            <w:r w:rsidRPr="0029167F">
              <w:rPr>
                <w:rFonts w:ascii="Arial" w:hAnsi="Arial" w:cs="Arial"/>
              </w:rPr>
              <w:t>i</w:t>
            </w:r>
            <w:r w:rsidRPr="0029167F">
              <w:rPr>
                <w:rFonts w:ascii="Arial" w:hAnsi="Arial" w:cs="Arial"/>
                <w:spacing w:val="-1"/>
              </w:rPr>
              <w:t>s</w:t>
            </w:r>
            <w:r w:rsidRPr="0029167F">
              <w:rPr>
                <w:rFonts w:ascii="Arial" w:hAnsi="Arial" w:cs="Arial"/>
              </w:rPr>
              <w:t>/</w:t>
            </w:r>
            <w:r w:rsidRPr="0029167F">
              <w:rPr>
                <w:rFonts w:ascii="Arial" w:hAnsi="Arial" w:cs="Arial"/>
                <w:spacing w:val="1"/>
              </w:rPr>
              <w:t>h</w:t>
            </w:r>
            <w:r w:rsidRPr="0029167F">
              <w:rPr>
                <w:rFonts w:ascii="Arial" w:hAnsi="Arial" w:cs="Arial"/>
              </w:rPr>
              <w:t>er</w:t>
            </w:r>
          </w:p>
          <w:p w14:paraId="61A74894" w14:textId="77777777" w:rsidR="00097B2A" w:rsidRPr="0029167F" w:rsidRDefault="00000000">
            <w:pPr>
              <w:spacing w:before="15"/>
              <w:ind w:left="-1"/>
              <w:rPr>
                <w:rFonts w:ascii="Arial" w:hAnsi="Arial" w:cs="Arial"/>
              </w:rPr>
            </w:pPr>
            <w:r w:rsidRPr="0029167F">
              <w:rPr>
                <w:rFonts w:ascii="Arial" w:hAnsi="Arial" w:cs="Arial"/>
                <w:spacing w:val="1"/>
              </w:rPr>
              <w:t>f</w:t>
            </w:r>
            <w:r w:rsidRPr="0029167F">
              <w:rPr>
                <w:rFonts w:ascii="Arial" w:hAnsi="Arial" w:cs="Arial"/>
              </w:rPr>
              <w:t>e</w:t>
            </w:r>
            <w:r w:rsidRPr="0029167F">
              <w:rPr>
                <w:rFonts w:ascii="Arial" w:hAnsi="Arial" w:cs="Arial"/>
                <w:spacing w:val="1"/>
              </w:rPr>
              <w:t>edb</w:t>
            </w:r>
            <w:r w:rsidRPr="0029167F">
              <w:rPr>
                <w:rFonts w:ascii="Arial" w:hAnsi="Arial" w:cs="Arial"/>
              </w:rPr>
              <w:t>a</w:t>
            </w:r>
            <w:r w:rsidRPr="0029167F">
              <w:rPr>
                <w:rFonts w:ascii="Arial" w:hAnsi="Arial" w:cs="Arial"/>
                <w:spacing w:val="1"/>
              </w:rPr>
              <w:t>c</w:t>
            </w:r>
            <w:r w:rsidRPr="0029167F">
              <w:rPr>
                <w:rFonts w:ascii="Arial" w:hAnsi="Arial" w:cs="Arial"/>
              </w:rPr>
              <w:t>k</w:t>
            </w:r>
            <w:r w:rsidRPr="0029167F">
              <w:rPr>
                <w:rFonts w:ascii="Arial" w:hAnsi="Arial" w:cs="Arial"/>
                <w:spacing w:val="-7"/>
              </w:rPr>
              <w:t xml:space="preserve"> </w:t>
            </w:r>
            <w:r w:rsidRPr="0029167F">
              <w:rPr>
                <w:rFonts w:ascii="Arial" w:hAnsi="Arial" w:cs="Arial"/>
                <w:spacing w:val="1"/>
              </w:rPr>
              <w:t>h</w:t>
            </w:r>
            <w:r w:rsidRPr="0029167F">
              <w:rPr>
                <w:rFonts w:ascii="Arial" w:hAnsi="Arial" w:cs="Arial"/>
              </w:rPr>
              <w:t>e</w:t>
            </w:r>
            <w:r w:rsidRPr="0029167F">
              <w:rPr>
                <w:rFonts w:ascii="Arial" w:hAnsi="Arial" w:cs="Arial"/>
                <w:spacing w:val="1"/>
              </w:rPr>
              <w:t>r</w:t>
            </w:r>
            <w:r w:rsidRPr="0029167F">
              <w:rPr>
                <w:rFonts w:ascii="Arial" w:hAnsi="Arial" w:cs="Arial"/>
              </w:rPr>
              <w:t>e)</w:t>
            </w:r>
          </w:p>
        </w:tc>
      </w:tr>
      <w:tr w:rsidR="00097B2A" w:rsidRPr="0029167F" w14:paraId="4D4F851A" w14:textId="77777777">
        <w:trPr>
          <w:trHeight w:hRule="exact" w:val="929"/>
        </w:trPr>
        <w:tc>
          <w:tcPr>
            <w:tcW w:w="6830" w:type="dxa"/>
            <w:tcBorders>
              <w:top w:val="single" w:sz="5" w:space="0" w:color="000000"/>
              <w:left w:val="single" w:sz="5" w:space="0" w:color="000000"/>
              <w:bottom w:val="single" w:sz="5" w:space="0" w:color="000000"/>
              <w:right w:val="single" w:sz="5" w:space="0" w:color="000000"/>
            </w:tcBorders>
          </w:tcPr>
          <w:p w14:paraId="0E951CEA" w14:textId="77777777" w:rsidR="00097B2A" w:rsidRPr="0029167F" w:rsidRDefault="00097B2A">
            <w:pPr>
              <w:spacing w:before="10" w:line="220" w:lineRule="exact"/>
              <w:rPr>
                <w:rFonts w:ascii="Arial" w:hAnsi="Arial" w:cs="Arial"/>
              </w:rPr>
            </w:pPr>
          </w:p>
          <w:p w14:paraId="0982FAD4" w14:textId="77777777" w:rsidR="00097B2A" w:rsidRPr="0029167F" w:rsidRDefault="00000000">
            <w:pPr>
              <w:ind w:left="100"/>
              <w:rPr>
                <w:rFonts w:ascii="Arial" w:hAnsi="Arial" w:cs="Arial"/>
              </w:rPr>
            </w:pPr>
            <w:r w:rsidRPr="0029167F">
              <w:rPr>
                <w:rFonts w:ascii="Arial" w:hAnsi="Arial" w:cs="Arial"/>
                <w:b/>
              </w:rPr>
              <w:t>Are</w:t>
            </w:r>
            <w:r w:rsidRPr="0029167F">
              <w:rPr>
                <w:rFonts w:ascii="Arial" w:hAnsi="Arial" w:cs="Arial"/>
                <w:b/>
                <w:spacing w:val="-2"/>
              </w:rPr>
              <w:t xml:space="preserve"> </w:t>
            </w:r>
            <w:r w:rsidRPr="0029167F">
              <w:rPr>
                <w:rFonts w:ascii="Arial" w:hAnsi="Arial" w:cs="Arial"/>
                <w:b/>
                <w:spacing w:val="1"/>
              </w:rPr>
              <w:t>t</w:t>
            </w:r>
            <w:r w:rsidRPr="0029167F">
              <w:rPr>
                <w:rFonts w:ascii="Arial" w:hAnsi="Arial" w:cs="Arial"/>
                <w:b/>
              </w:rPr>
              <w:t>here</w:t>
            </w:r>
            <w:r w:rsidRPr="0029167F">
              <w:rPr>
                <w:rFonts w:ascii="Arial" w:hAnsi="Arial" w:cs="Arial"/>
                <w:b/>
                <w:spacing w:val="-2"/>
              </w:rPr>
              <w:t xml:space="preserve"> </w:t>
            </w:r>
            <w:r w:rsidRPr="0029167F">
              <w:rPr>
                <w:rFonts w:ascii="Arial" w:hAnsi="Arial" w:cs="Arial"/>
                <w:b/>
              </w:rPr>
              <w:t>e</w:t>
            </w:r>
            <w:r w:rsidRPr="0029167F">
              <w:rPr>
                <w:rFonts w:ascii="Arial" w:hAnsi="Arial" w:cs="Arial"/>
                <w:b/>
                <w:spacing w:val="1"/>
              </w:rPr>
              <w:t>t</w:t>
            </w:r>
            <w:r w:rsidRPr="0029167F">
              <w:rPr>
                <w:rFonts w:ascii="Arial" w:hAnsi="Arial" w:cs="Arial"/>
                <w:b/>
              </w:rPr>
              <w:t>hic</w:t>
            </w:r>
            <w:r w:rsidRPr="0029167F">
              <w:rPr>
                <w:rFonts w:ascii="Arial" w:hAnsi="Arial" w:cs="Arial"/>
                <w:b/>
                <w:spacing w:val="1"/>
              </w:rPr>
              <w:t>a</w:t>
            </w:r>
            <w:r w:rsidRPr="0029167F">
              <w:rPr>
                <w:rFonts w:ascii="Arial" w:hAnsi="Arial" w:cs="Arial"/>
                <w:b/>
              </w:rPr>
              <w:t>l</w:t>
            </w:r>
            <w:r w:rsidRPr="0029167F">
              <w:rPr>
                <w:rFonts w:ascii="Arial" w:hAnsi="Arial" w:cs="Arial"/>
                <w:b/>
                <w:spacing w:val="-6"/>
              </w:rPr>
              <w:t xml:space="preserve"> </w:t>
            </w:r>
            <w:r w:rsidRPr="0029167F">
              <w:rPr>
                <w:rFonts w:ascii="Arial" w:hAnsi="Arial" w:cs="Arial"/>
                <w:b/>
              </w:rPr>
              <w:t>is</w:t>
            </w:r>
            <w:r w:rsidRPr="0029167F">
              <w:rPr>
                <w:rFonts w:ascii="Arial" w:hAnsi="Arial" w:cs="Arial"/>
                <w:b/>
                <w:spacing w:val="-1"/>
              </w:rPr>
              <w:t>s</w:t>
            </w:r>
            <w:r w:rsidRPr="0029167F">
              <w:rPr>
                <w:rFonts w:ascii="Arial" w:hAnsi="Arial" w:cs="Arial"/>
                <w:b/>
              </w:rPr>
              <w:t>u</w:t>
            </w:r>
            <w:r w:rsidRPr="0029167F">
              <w:rPr>
                <w:rFonts w:ascii="Arial" w:hAnsi="Arial" w:cs="Arial"/>
                <w:b/>
                <w:spacing w:val="2"/>
              </w:rPr>
              <w:t>e</w:t>
            </w:r>
            <w:r w:rsidRPr="0029167F">
              <w:rPr>
                <w:rFonts w:ascii="Arial" w:hAnsi="Arial" w:cs="Arial"/>
                <w:b/>
              </w:rPr>
              <w:t>s</w:t>
            </w:r>
            <w:r w:rsidRPr="0029167F">
              <w:rPr>
                <w:rFonts w:ascii="Arial" w:hAnsi="Arial" w:cs="Arial"/>
                <w:b/>
                <w:spacing w:val="-5"/>
              </w:rPr>
              <w:t xml:space="preserve"> </w:t>
            </w:r>
            <w:r w:rsidRPr="0029167F">
              <w:rPr>
                <w:rFonts w:ascii="Arial" w:hAnsi="Arial" w:cs="Arial"/>
                <w:b/>
              </w:rPr>
              <w:t>in</w:t>
            </w:r>
            <w:r w:rsidRPr="0029167F">
              <w:rPr>
                <w:rFonts w:ascii="Arial" w:hAnsi="Arial" w:cs="Arial"/>
                <w:b/>
                <w:spacing w:val="-2"/>
              </w:rPr>
              <w:t xml:space="preserve"> </w:t>
            </w:r>
            <w:r w:rsidRPr="0029167F">
              <w:rPr>
                <w:rFonts w:ascii="Arial" w:hAnsi="Arial" w:cs="Arial"/>
                <w:b/>
                <w:spacing w:val="1"/>
              </w:rPr>
              <w:t>t</w:t>
            </w:r>
            <w:r w:rsidRPr="0029167F">
              <w:rPr>
                <w:rFonts w:ascii="Arial" w:hAnsi="Arial" w:cs="Arial"/>
                <w:b/>
                <w:spacing w:val="2"/>
              </w:rPr>
              <w:t>h</w:t>
            </w:r>
            <w:r w:rsidRPr="0029167F">
              <w:rPr>
                <w:rFonts w:ascii="Arial" w:hAnsi="Arial" w:cs="Arial"/>
                <w:b/>
              </w:rPr>
              <w:t>is</w:t>
            </w:r>
            <w:r w:rsidRPr="0029167F">
              <w:rPr>
                <w:rFonts w:ascii="Arial" w:hAnsi="Arial" w:cs="Arial"/>
                <w:b/>
                <w:spacing w:val="-4"/>
              </w:rPr>
              <w:t xml:space="preserve"> </w:t>
            </w:r>
            <w:r w:rsidRPr="0029167F">
              <w:rPr>
                <w:rFonts w:ascii="Arial" w:hAnsi="Arial" w:cs="Arial"/>
                <w:b/>
                <w:spacing w:val="2"/>
              </w:rPr>
              <w:t>m</w:t>
            </w:r>
            <w:r w:rsidRPr="0029167F">
              <w:rPr>
                <w:rFonts w:ascii="Arial" w:hAnsi="Arial" w:cs="Arial"/>
                <w:b/>
                <w:spacing w:val="1"/>
              </w:rPr>
              <w:t>a</w:t>
            </w:r>
            <w:r w:rsidRPr="0029167F">
              <w:rPr>
                <w:rFonts w:ascii="Arial" w:hAnsi="Arial" w:cs="Arial"/>
                <w:b/>
              </w:rPr>
              <w:t>n</w:t>
            </w:r>
            <w:r w:rsidRPr="0029167F">
              <w:rPr>
                <w:rFonts w:ascii="Arial" w:hAnsi="Arial" w:cs="Arial"/>
                <w:b/>
                <w:spacing w:val="-1"/>
              </w:rPr>
              <w:t>us</w:t>
            </w:r>
            <w:r w:rsidRPr="0029167F">
              <w:rPr>
                <w:rFonts w:ascii="Arial" w:hAnsi="Arial" w:cs="Arial"/>
                <w:b/>
              </w:rPr>
              <w:t>c</w:t>
            </w:r>
            <w:r w:rsidRPr="0029167F">
              <w:rPr>
                <w:rFonts w:ascii="Arial" w:hAnsi="Arial" w:cs="Arial"/>
                <w:b/>
                <w:spacing w:val="1"/>
              </w:rPr>
              <w:t>r</w:t>
            </w:r>
            <w:r w:rsidRPr="0029167F">
              <w:rPr>
                <w:rFonts w:ascii="Arial" w:hAnsi="Arial" w:cs="Arial"/>
                <w:b/>
              </w:rPr>
              <w:t>ipt?</w:t>
            </w:r>
          </w:p>
        </w:tc>
        <w:tc>
          <w:tcPr>
            <w:tcW w:w="8643" w:type="dxa"/>
            <w:tcBorders>
              <w:top w:val="single" w:sz="5" w:space="0" w:color="000000"/>
              <w:left w:val="single" w:sz="5" w:space="0" w:color="000000"/>
              <w:bottom w:val="single" w:sz="5" w:space="0" w:color="000000"/>
              <w:right w:val="single" w:sz="5" w:space="0" w:color="000000"/>
            </w:tcBorders>
          </w:tcPr>
          <w:p w14:paraId="00DD44E0" w14:textId="77777777" w:rsidR="00097B2A" w:rsidRPr="0029167F" w:rsidRDefault="00097B2A">
            <w:pPr>
              <w:spacing w:before="3" w:line="140" w:lineRule="exact"/>
              <w:rPr>
                <w:rFonts w:ascii="Arial" w:hAnsi="Arial" w:cs="Arial"/>
              </w:rPr>
            </w:pPr>
          </w:p>
          <w:p w14:paraId="43A7FF25" w14:textId="77777777" w:rsidR="00097B2A" w:rsidRPr="0029167F" w:rsidRDefault="00097B2A">
            <w:pPr>
              <w:spacing w:line="200" w:lineRule="exact"/>
              <w:rPr>
                <w:rFonts w:ascii="Arial" w:hAnsi="Arial" w:cs="Arial"/>
              </w:rPr>
            </w:pPr>
          </w:p>
          <w:p w14:paraId="1EF40A02" w14:textId="6EF3B02B" w:rsidR="00097B2A" w:rsidRPr="0029167F" w:rsidRDefault="00097B2A" w:rsidP="00CB18A6">
            <w:pPr>
              <w:rPr>
                <w:rFonts w:ascii="Arial" w:hAnsi="Arial" w:cs="Arial"/>
              </w:rPr>
            </w:pPr>
          </w:p>
        </w:tc>
        <w:tc>
          <w:tcPr>
            <w:tcW w:w="5679" w:type="dxa"/>
            <w:tcBorders>
              <w:top w:val="single" w:sz="5" w:space="0" w:color="000000"/>
              <w:left w:val="single" w:sz="5" w:space="0" w:color="000000"/>
              <w:bottom w:val="single" w:sz="5" w:space="0" w:color="000000"/>
              <w:right w:val="single" w:sz="5" w:space="0" w:color="000000"/>
            </w:tcBorders>
          </w:tcPr>
          <w:p w14:paraId="1330AC52" w14:textId="77777777" w:rsidR="00097B2A" w:rsidRPr="0029167F" w:rsidRDefault="00097B2A">
            <w:pPr>
              <w:rPr>
                <w:rFonts w:ascii="Arial" w:hAnsi="Arial" w:cs="Arial"/>
              </w:rPr>
            </w:pPr>
          </w:p>
        </w:tc>
      </w:tr>
    </w:tbl>
    <w:p w14:paraId="4D37183F" w14:textId="77777777" w:rsidR="00521E66" w:rsidRPr="0029167F" w:rsidRDefault="00521E66">
      <w:pPr>
        <w:rPr>
          <w:rFonts w:ascii="Arial" w:hAnsi="Arial" w:cs="Arial"/>
        </w:rPr>
      </w:pPr>
    </w:p>
    <w:sectPr w:rsidR="00521E66" w:rsidRPr="0029167F">
      <w:pgSz w:w="23820" w:h="16840" w:orient="landscape"/>
      <w:pgMar w:top="1540" w:right="1220" w:bottom="280" w:left="1220" w:header="1308"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3D980" w14:textId="77777777" w:rsidR="00A36E74" w:rsidRDefault="00A36E74">
      <w:r>
        <w:separator/>
      </w:r>
    </w:p>
  </w:endnote>
  <w:endnote w:type="continuationSeparator" w:id="0">
    <w:p w14:paraId="3A60C2CD" w14:textId="77777777" w:rsidR="00A36E74" w:rsidRDefault="00A3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37AF5" w14:textId="77777777" w:rsidR="00097B2A" w:rsidRDefault="00000000">
    <w:pPr>
      <w:spacing w:line="200" w:lineRule="exact"/>
    </w:pPr>
    <w:r>
      <w:pict w14:anchorId="3A8A937B">
        <v:shapetype id="_x0000_t202" coordsize="21600,21600" o:spt="202" path="m,l,21600r21600,l21600,xe">
          <v:stroke joinstyle="miter"/>
          <v:path gradientshapeok="t" o:connecttype="rect"/>
        </v:shapetype>
        <v:shape id="_x0000_s1028" type="#_x0000_t202" style="position:absolute;margin-left:71pt;margin-top:796.9pt;width:52.2pt;height:10.05pt;z-index:-251659776;mso-position-horizontal-relative:page;mso-position-vertical-relative:page" filled="f" stroked="f">
          <v:textbox inset="0,0,0,0">
            <w:txbxContent>
              <w:p w14:paraId="3F67A88F" w14:textId="77777777" w:rsidR="00097B2A" w:rsidRDefault="00000000">
                <w:pPr>
                  <w:ind w:left="20" w:right="-24"/>
                  <w:rPr>
                    <w:sz w:val="16"/>
                    <w:szCs w:val="16"/>
                  </w:rPr>
                </w:pPr>
                <w:r>
                  <w:rPr>
                    <w:spacing w:val="1"/>
                    <w:sz w:val="16"/>
                    <w:szCs w:val="16"/>
                  </w:rPr>
                  <w:t>C</w:t>
                </w:r>
                <w:r>
                  <w:rPr>
                    <w:spacing w:val="-1"/>
                    <w:sz w:val="16"/>
                    <w:szCs w:val="16"/>
                  </w:rPr>
                  <w:t>r</w:t>
                </w:r>
                <w:r>
                  <w:rPr>
                    <w:sz w:val="16"/>
                    <w:szCs w:val="16"/>
                  </w:rPr>
                  <w:t>e</w:t>
                </w:r>
                <w:r>
                  <w:rPr>
                    <w:spacing w:val="-2"/>
                    <w:sz w:val="16"/>
                    <w:szCs w:val="16"/>
                  </w:rPr>
                  <w:t>a</w:t>
                </w:r>
                <w:r>
                  <w:rPr>
                    <w:spacing w:val="1"/>
                    <w:sz w:val="16"/>
                    <w:szCs w:val="16"/>
                  </w:rPr>
                  <w:t>t</w:t>
                </w:r>
                <w:r>
                  <w:rPr>
                    <w:spacing w:val="-2"/>
                    <w:sz w:val="16"/>
                    <w:szCs w:val="16"/>
                  </w:rPr>
                  <w:t>e</w:t>
                </w:r>
                <w:r>
                  <w:rPr>
                    <w:sz w:val="16"/>
                    <w:szCs w:val="16"/>
                  </w:rPr>
                  <w:t>d</w:t>
                </w:r>
                <w:r>
                  <w:rPr>
                    <w:spacing w:val="-1"/>
                    <w:sz w:val="16"/>
                    <w:szCs w:val="16"/>
                  </w:rPr>
                  <w:t xml:space="preserve"> </w:t>
                </w:r>
                <w:r>
                  <w:rPr>
                    <w:spacing w:val="1"/>
                    <w:sz w:val="16"/>
                    <w:szCs w:val="16"/>
                  </w:rPr>
                  <w:t>b</w:t>
                </w:r>
                <w:r>
                  <w:rPr>
                    <w:spacing w:val="-1"/>
                    <w:sz w:val="16"/>
                    <w:szCs w:val="16"/>
                  </w:rPr>
                  <w:t>y</w:t>
                </w:r>
                <w:r>
                  <w:rPr>
                    <w:sz w:val="16"/>
                    <w:szCs w:val="16"/>
                  </w:rPr>
                  <w:t>:</w:t>
                </w:r>
                <w:r>
                  <w:rPr>
                    <w:spacing w:val="1"/>
                    <w:sz w:val="16"/>
                    <w:szCs w:val="16"/>
                  </w:rPr>
                  <w:t xml:space="preserve"> </w:t>
                </w:r>
                <w:r>
                  <w:rPr>
                    <w:spacing w:val="-3"/>
                    <w:sz w:val="16"/>
                    <w:szCs w:val="16"/>
                  </w:rPr>
                  <w:t>D</w:t>
                </w:r>
                <w:r>
                  <w:rPr>
                    <w:sz w:val="16"/>
                    <w:szCs w:val="16"/>
                  </w:rPr>
                  <w:t>R</w:t>
                </w:r>
              </w:p>
            </w:txbxContent>
          </v:textbox>
          <w10:wrap anchorx="page" anchory="page"/>
        </v:shape>
      </w:pict>
    </w:r>
    <w:r>
      <w:pict w14:anchorId="71489718">
        <v:shape id="_x0000_s1027" type="#_x0000_t202" style="position:absolute;margin-left:207.95pt;margin-top:796.9pt;width:55.7pt;height:10.05pt;z-index:-251658752;mso-position-horizontal-relative:page;mso-position-vertical-relative:page" filled="f" stroked="f">
          <v:textbox inset="0,0,0,0">
            <w:txbxContent>
              <w:p w14:paraId="361AB878" w14:textId="77777777" w:rsidR="00097B2A" w:rsidRDefault="00000000">
                <w:pPr>
                  <w:ind w:left="20" w:right="-24"/>
                  <w:rPr>
                    <w:sz w:val="16"/>
                    <w:szCs w:val="16"/>
                  </w:rPr>
                </w:pPr>
                <w:r>
                  <w:rPr>
                    <w:spacing w:val="-2"/>
                    <w:sz w:val="16"/>
                    <w:szCs w:val="16"/>
                  </w:rPr>
                  <w:t>C</w:t>
                </w:r>
                <w:r>
                  <w:rPr>
                    <w:spacing w:val="1"/>
                    <w:sz w:val="16"/>
                    <w:szCs w:val="16"/>
                  </w:rPr>
                  <w:t>h</w:t>
                </w:r>
                <w:r>
                  <w:rPr>
                    <w:spacing w:val="-2"/>
                    <w:sz w:val="16"/>
                    <w:szCs w:val="16"/>
                  </w:rPr>
                  <w:t>e</w:t>
                </w:r>
                <w:r>
                  <w:rPr>
                    <w:sz w:val="16"/>
                    <w:szCs w:val="16"/>
                  </w:rPr>
                  <w:t>c</w:t>
                </w:r>
                <w:r>
                  <w:rPr>
                    <w:spacing w:val="-1"/>
                    <w:sz w:val="16"/>
                    <w:szCs w:val="16"/>
                  </w:rPr>
                  <w:t>k</w:t>
                </w:r>
                <w:r>
                  <w:rPr>
                    <w:sz w:val="16"/>
                    <w:szCs w:val="16"/>
                  </w:rPr>
                  <w:t xml:space="preserve">ed </w:t>
                </w:r>
                <w:r>
                  <w:rPr>
                    <w:spacing w:val="-1"/>
                    <w:sz w:val="16"/>
                    <w:szCs w:val="16"/>
                  </w:rPr>
                  <w:t>by</w:t>
                </w:r>
                <w:r>
                  <w:rPr>
                    <w:sz w:val="16"/>
                    <w:szCs w:val="16"/>
                  </w:rPr>
                  <w:t>:</w:t>
                </w:r>
                <w:r>
                  <w:rPr>
                    <w:spacing w:val="1"/>
                    <w:sz w:val="16"/>
                    <w:szCs w:val="16"/>
                  </w:rPr>
                  <w:t xml:space="preserve"> </w:t>
                </w:r>
                <w:r>
                  <w:rPr>
                    <w:spacing w:val="-3"/>
                    <w:sz w:val="16"/>
                    <w:szCs w:val="16"/>
                  </w:rPr>
                  <w:t>P</w:t>
                </w:r>
                <w:r>
                  <w:rPr>
                    <w:sz w:val="16"/>
                    <w:szCs w:val="16"/>
                  </w:rPr>
                  <w:t>M</w:t>
                </w:r>
              </w:p>
            </w:txbxContent>
          </v:textbox>
          <w10:wrap anchorx="page" anchory="page"/>
        </v:shape>
      </w:pict>
    </w:r>
    <w:r>
      <w:pict w14:anchorId="08D96384">
        <v:shape id="_x0000_s1026" type="#_x0000_t202" style="position:absolute;margin-left:347.75pt;margin-top:796.9pt;width:67.8pt;height:10.05pt;z-index:-251657728;mso-position-horizontal-relative:page;mso-position-vertical-relative:page" filled="f" stroked="f">
          <v:textbox inset="0,0,0,0">
            <w:txbxContent>
              <w:p w14:paraId="022F3620" w14:textId="77777777" w:rsidR="00097B2A" w:rsidRDefault="00000000">
                <w:pPr>
                  <w:ind w:left="20" w:right="-24"/>
                  <w:rPr>
                    <w:sz w:val="16"/>
                    <w:szCs w:val="16"/>
                  </w:rPr>
                </w:pPr>
                <w:r>
                  <w:rPr>
                    <w:spacing w:val="-1"/>
                    <w:sz w:val="16"/>
                    <w:szCs w:val="16"/>
                  </w:rPr>
                  <w:t>Ap</w:t>
                </w:r>
                <w:r>
                  <w:rPr>
                    <w:spacing w:val="1"/>
                    <w:sz w:val="16"/>
                    <w:szCs w:val="16"/>
                  </w:rPr>
                  <w:t>p</w:t>
                </w:r>
                <w:r>
                  <w:rPr>
                    <w:spacing w:val="-1"/>
                    <w:sz w:val="16"/>
                    <w:szCs w:val="16"/>
                  </w:rPr>
                  <w:t>ro</w:t>
                </w:r>
                <w:r>
                  <w:rPr>
                    <w:spacing w:val="1"/>
                    <w:sz w:val="16"/>
                    <w:szCs w:val="16"/>
                  </w:rPr>
                  <w:t>v</w:t>
                </w:r>
                <w:r>
                  <w:rPr>
                    <w:spacing w:val="-2"/>
                    <w:sz w:val="16"/>
                    <w:szCs w:val="16"/>
                  </w:rPr>
                  <w:t>e</w:t>
                </w:r>
                <w:r>
                  <w:rPr>
                    <w:sz w:val="16"/>
                    <w:szCs w:val="16"/>
                  </w:rPr>
                  <w:t>d</w:t>
                </w:r>
                <w:r>
                  <w:rPr>
                    <w:spacing w:val="-1"/>
                    <w:sz w:val="16"/>
                    <w:szCs w:val="16"/>
                  </w:rPr>
                  <w:t xml:space="preserve"> b</w:t>
                </w:r>
                <w:r>
                  <w:rPr>
                    <w:spacing w:val="1"/>
                    <w:sz w:val="16"/>
                    <w:szCs w:val="16"/>
                  </w:rPr>
                  <w:t>y</w:t>
                </w:r>
                <w:r>
                  <w:rPr>
                    <w:sz w:val="16"/>
                    <w:szCs w:val="16"/>
                  </w:rPr>
                  <w:t>:</w:t>
                </w:r>
                <w:r>
                  <w:rPr>
                    <w:spacing w:val="-1"/>
                    <w:sz w:val="16"/>
                    <w:szCs w:val="16"/>
                  </w:rPr>
                  <w:t xml:space="preserve"> M</w:t>
                </w:r>
                <w:r>
                  <w:rPr>
                    <w:spacing w:val="1"/>
                    <w:sz w:val="16"/>
                    <w:szCs w:val="16"/>
                  </w:rPr>
                  <w:t>B</w:t>
                </w:r>
                <w:r>
                  <w:rPr>
                    <w:sz w:val="16"/>
                    <w:szCs w:val="16"/>
                  </w:rPr>
                  <w:t>M</w:t>
                </w:r>
              </w:p>
            </w:txbxContent>
          </v:textbox>
          <w10:wrap anchorx="page" anchory="page"/>
        </v:shape>
      </w:pict>
    </w:r>
    <w:r>
      <w:pict w14:anchorId="16CB72BB">
        <v:shape id="_x0000_s1025" type="#_x0000_t202" style="position:absolute;margin-left:539.05pt;margin-top:796.9pt;width:80.4pt;height:10.05pt;z-index:-251656704;mso-position-horizontal-relative:page;mso-position-vertical-relative:page" filled="f" stroked="f">
          <v:textbox inset="0,0,0,0">
            <w:txbxContent>
              <w:p w14:paraId="660FB64A" w14:textId="77777777" w:rsidR="00097B2A" w:rsidRDefault="00000000">
                <w:pPr>
                  <w:ind w:left="20" w:right="-24"/>
                  <w:rPr>
                    <w:sz w:val="16"/>
                    <w:szCs w:val="16"/>
                  </w:rPr>
                </w:pPr>
                <w:r>
                  <w:rPr>
                    <w:spacing w:val="-1"/>
                    <w:sz w:val="16"/>
                    <w:szCs w:val="16"/>
                  </w:rPr>
                  <w:t>V</w:t>
                </w:r>
                <w:r>
                  <w:rPr>
                    <w:sz w:val="16"/>
                    <w:szCs w:val="16"/>
                  </w:rPr>
                  <w:t>e</w:t>
                </w:r>
                <w:r>
                  <w:rPr>
                    <w:spacing w:val="-1"/>
                    <w:sz w:val="16"/>
                    <w:szCs w:val="16"/>
                  </w:rPr>
                  <w:t>r</w:t>
                </w:r>
                <w:r>
                  <w:rPr>
                    <w:sz w:val="16"/>
                    <w:szCs w:val="16"/>
                  </w:rPr>
                  <w:t>s</w:t>
                </w:r>
                <w:r>
                  <w:rPr>
                    <w:spacing w:val="1"/>
                    <w:sz w:val="16"/>
                    <w:szCs w:val="16"/>
                  </w:rPr>
                  <w:t>i</w:t>
                </w:r>
                <w:r>
                  <w:rPr>
                    <w:spacing w:val="-1"/>
                    <w:sz w:val="16"/>
                    <w:szCs w:val="16"/>
                  </w:rPr>
                  <w:t>o</w:t>
                </w:r>
                <w:r>
                  <w:rPr>
                    <w:spacing w:val="1"/>
                    <w:sz w:val="16"/>
                    <w:szCs w:val="16"/>
                  </w:rPr>
                  <w:t>n</w:t>
                </w:r>
                <w:r>
                  <w:rPr>
                    <w:sz w:val="16"/>
                    <w:szCs w:val="16"/>
                  </w:rPr>
                  <w:t xml:space="preserve">: 3 </w:t>
                </w:r>
                <w:r>
                  <w:rPr>
                    <w:spacing w:val="-1"/>
                    <w:sz w:val="16"/>
                    <w:szCs w:val="16"/>
                  </w:rPr>
                  <w:t>(0</w:t>
                </w:r>
                <w:r>
                  <w:rPr>
                    <w:spacing w:val="1"/>
                    <w:sz w:val="16"/>
                    <w:szCs w:val="16"/>
                  </w:rPr>
                  <w:t>7</w:t>
                </w:r>
                <w:r>
                  <w:rPr>
                    <w:sz w:val="16"/>
                    <w:szCs w:val="16"/>
                  </w:rPr>
                  <w:t>-</w:t>
                </w:r>
                <w:r>
                  <w:rPr>
                    <w:spacing w:val="-1"/>
                    <w:sz w:val="16"/>
                    <w:szCs w:val="16"/>
                  </w:rPr>
                  <w:t>0</w:t>
                </w:r>
                <w:r>
                  <w:rPr>
                    <w:spacing w:val="1"/>
                    <w:sz w:val="16"/>
                    <w:szCs w:val="16"/>
                  </w:rPr>
                  <w:t>7</w:t>
                </w:r>
                <w:r>
                  <w:rPr>
                    <w:spacing w:val="-1"/>
                    <w:sz w:val="16"/>
                    <w:szCs w:val="16"/>
                  </w:rPr>
                  <w:t>-20</w:t>
                </w:r>
                <w:r>
                  <w:rPr>
                    <w:spacing w:val="1"/>
                    <w:sz w:val="16"/>
                    <w:szCs w:val="16"/>
                  </w:rPr>
                  <w:t>24</w:t>
                </w:r>
                <w:r>
                  <w:rPr>
                    <w:sz w:val="16"/>
                    <w:szCs w:val="16"/>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199A7" w14:textId="77777777" w:rsidR="00A36E74" w:rsidRDefault="00A36E74">
      <w:r>
        <w:separator/>
      </w:r>
    </w:p>
  </w:footnote>
  <w:footnote w:type="continuationSeparator" w:id="0">
    <w:p w14:paraId="0A9EF538" w14:textId="77777777" w:rsidR="00A36E74" w:rsidRDefault="00A36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70725" w14:textId="77777777" w:rsidR="00097B2A" w:rsidRDefault="00000000">
    <w:pPr>
      <w:spacing w:line="200" w:lineRule="exact"/>
    </w:pPr>
    <w:r>
      <w:pict w14:anchorId="332C0362">
        <v:shapetype id="_x0000_t202" coordsize="21600,21600" o:spt="202" path="m,l,21600r21600,l21600,xe">
          <v:stroke joinstyle="miter"/>
          <v:path gradientshapeok="t" o:connecttype="rect"/>
        </v:shapetype>
        <v:shape id="_x0000_s1029" type="#_x0000_t202" style="position:absolute;margin-left:71pt;margin-top:64.4pt;width:86.8pt;height:14pt;z-index:-251660800;mso-position-horizontal-relative:page;mso-position-vertical-relative:page" filled="f" stroked="f">
          <v:textbox inset="0,0,0,0">
            <w:txbxContent>
              <w:p w14:paraId="15FD371E" w14:textId="77777777" w:rsidR="00097B2A" w:rsidRDefault="00000000">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1"/>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Form</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959A8"/>
    <w:multiLevelType w:val="multilevel"/>
    <w:tmpl w:val="842C0B7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2006585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7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B2A"/>
    <w:rsid w:val="00015822"/>
    <w:rsid w:val="00097B2A"/>
    <w:rsid w:val="00233F78"/>
    <w:rsid w:val="0029167F"/>
    <w:rsid w:val="002B3242"/>
    <w:rsid w:val="004B590F"/>
    <w:rsid w:val="004C4B95"/>
    <w:rsid w:val="00521E66"/>
    <w:rsid w:val="00541287"/>
    <w:rsid w:val="00543097"/>
    <w:rsid w:val="00637C65"/>
    <w:rsid w:val="006D0B82"/>
    <w:rsid w:val="00A161FB"/>
    <w:rsid w:val="00A36E74"/>
    <w:rsid w:val="00AC2606"/>
    <w:rsid w:val="00AF3AEA"/>
    <w:rsid w:val="00BE0209"/>
    <w:rsid w:val="00CB18A6"/>
    <w:rsid w:val="00F820D5"/>
    <w:rsid w:val="00F97E67"/>
    <w:rsid w:val="00FD7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56EE0936"/>
  <w15:docId w15:val="{3C66AE76-CAB9-41F8-8228-F080C37BC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ss.com/index.php/ARJA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9</cp:revision>
  <dcterms:created xsi:type="dcterms:W3CDTF">2025-05-13T09:24:00Z</dcterms:created>
  <dcterms:modified xsi:type="dcterms:W3CDTF">2025-05-14T11:32:00Z</dcterms:modified>
</cp:coreProperties>
</file>