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650E7" w14:textId="77777777" w:rsidR="00C21521" w:rsidRPr="000030E4" w:rsidRDefault="00C21521">
      <w:pPr>
        <w:spacing w:line="200" w:lineRule="exact"/>
        <w:rPr>
          <w:rFonts w:ascii="Arial" w:hAnsi="Arial" w:cs="Arial"/>
        </w:rPr>
      </w:pPr>
    </w:p>
    <w:p w14:paraId="36AA6B5C" w14:textId="77777777" w:rsidR="00C21521" w:rsidRPr="000030E4" w:rsidRDefault="00C21521">
      <w:pPr>
        <w:spacing w:line="200" w:lineRule="exact"/>
        <w:rPr>
          <w:rFonts w:ascii="Arial" w:hAnsi="Arial" w:cs="Arial"/>
        </w:rPr>
      </w:pPr>
    </w:p>
    <w:p w14:paraId="42E5802A" w14:textId="77777777" w:rsidR="00C21521" w:rsidRPr="000030E4" w:rsidRDefault="00C21521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C21521" w:rsidRPr="000030E4" w14:paraId="174D594F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299A1" w14:textId="77777777" w:rsidR="00C21521" w:rsidRPr="000030E4" w:rsidRDefault="00FD4B8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030E4">
              <w:rPr>
                <w:rFonts w:ascii="Arial" w:eastAsia="Arial" w:hAnsi="Arial" w:cs="Arial"/>
                <w:spacing w:val="1"/>
              </w:rPr>
              <w:t>J</w:t>
            </w:r>
            <w:r w:rsidRPr="000030E4">
              <w:rPr>
                <w:rFonts w:ascii="Arial" w:eastAsia="Arial" w:hAnsi="Arial" w:cs="Arial"/>
              </w:rPr>
              <w:t>o</w:t>
            </w:r>
            <w:r w:rsidRPr="000030E4">
              <w:rPr>
                <w:rFonts w:ascii="Arial" w:eastAsia="Arial" w:hAnsi="Arial" w:cs="Arial"/>
                <w:spacing w:val="-1"/>
              </w:rPr>
              <w:t>u</w:t>
            </w:r>
            <w:r w:rsidRPr="000030E4">
              <w:rPr>
                <w:rFonts w:ascii="Arial" w:eastAsia="Arial" w:hAnsi="Arial" w:cs="Arial"/>
                <w:spacing w:val="1"/>
              </w:rPr>
              <w:t>r</w:t>
            </w:r>
            <w:r w:rsidRPr="000030E4">
              <w:rPr>
                <w:rFonts w:ascii="Arial" w:eastAsia="Arial" w:hAnsi="Arial" w:cs="Arial"/>
              </w:rPr>
              <w:t>n</w:t>
            </w:r>
            <w:r w:rsidRPr="000030E4">
              <w:rPr>
                <w:rFonts w:ascii="Arial" w:eastAsia="Arial" w:hAnsi="Arial" w:cs="Arial"/>
                <w:spacing w:val="-1"/>
              </w:rPr>
              <w:t>a</w:t>
            </w:r>
            <w:r w:rsidRPr="000030E4">
              <w:rPr>
                <w:rFonts w:ascii="Arial" w:eastAsia="Arial" w:hAnsi="Arial" w:cs="Arial"/>
              </w:rPr>
              <w:t>l</w:t>
            </w:r>
            <w:r w:rsidRPr="000030E4">
              <w:rPr>
                <w:rFonts w:ascii="Arial" w:eastAsia="Arial" w:hAnsi="Arial" w:cs="Arial"/>
                <w:spacing w:val="-6"/>
              </w:rPr>
              <w:t xml:space="preserve"> </w:t>
            </w:r>
            <w:r w:rsidRPr="000030E4">
              <w:rPr>
                <w:rFonts w:ascii="Arial" w:eastAsia="Arial" w:hAnsi="Arial" w:cs="Arial"/>
              </w:rPr>
              <w:t>Na</w:t>
            </w:r>
            <w:r w:rsidRPr="000030E4">
              <w:rPr>
                <w:rFonts w:ascii="Arial" w:eastAsia="Arial" w:hAnsi="Arial" w:cs="Arial"/>
                <w:spacing w:val="4"/>
              </w:rPr>
              <w:t>m</w:t>
            </w:r>
            <w:r w:rsidRPr="000030E4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CB58B" w14:textId="77777777" w:rsidR="00C21521" w:rsidRPr="000030E4" w:rsidRDefault="00FD4B83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Pr="000030E4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Pr="000030E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0030E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ncol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Pr="000030E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Pr="000030E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Pr="000030E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Pr="000030E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Pr="000030E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Pr="000030E4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0030E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</w:hyperlink>
          </w:p>
        </w:tc>
      </w:tr>
      <w:tr w:rsidR="00C21521" w:rsidRPr="000030E4" w14:paraId="4BE97CAB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7EDF0" w14:textId="77777777" w:rsidR="00C21521" w:rsidRPr="000030E4" w:rsidRDefault="00FD4B8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030E4">
              <w:rPr>
                <w:rFonts w:ascii="Arial" w:eastAsia="Arial" w:hAnsi="Arial" w:cs="Arial"/>
              </w:rPr>
              <w:t>M</w:t>
            </w:r>
            <w:r w:rsidRPr="000030E4">
              <w:rPr>
                <w:rFonts w:ascii="Arial" w:eastAsia="Arial" w:hAnsi="Arial" w:cs="Arial"/>
                <w:spacing w:val="-1"/>
              </w:rPr>
              <w:t>a</w:t>
            </w:r>
            <w:r w:rsidRPr="000030E4">
              <w:rPr>
                <w:rFonts w:ascii="Arial" w:eastAsia="Arial" w:hAnsi="Arial" w:cs="Arial"/>
              </w:rPr>
              <w:t>n</w:t>
            </w:r>
            <w:r w:rsidRPr="000030E4">
              <w:rPr>
                <w:rFonts w:ascii="Arial" w:eastAsia="Arial" w:hAnsi="Arial" w:cs="Arial"/>
                <w:spacing w:val="-1"/>
              </w:rPr>
              <w:t>u</w:t>
            </w:r>
            <w:r w:rsidRPr="000030E4">
              <w:rPr>
                <w:rFonts w:ascii="Arial" w:eastAsia="Arial" w:hAnsi="Arial" w:cs="Arial"/>
                <w:spacing w:val="1"/>
              </w:rPr>
              <w:t>scr</w:t>
            </w:r>
            <w:r w:rsidRPr="000030E4">
              <w:rPr>
                <w:rFonts w:ascii="Arial" w:eastAsia="Arial" w:hAnsi="Arial" w:cs="Arial"/>
                <w:spacing w:val="-1"/>
              </w:rPr>
              <w:t>i</w:t>
            </w:r>
            <w:r w:rsidRPr="000030E4">
              <w:rPr>
                <w:rFonts w:ascii="Arial" w:eastAsia="Arial" w:hAnsi="Arial" w:cs="Arial"/>
                <w:spacing w:val="2"/>
              </w:rPr>
              <w:t>p</w:t>
            </w:r>
            <w:r w:rsidRPr="000030E4">
              <w:rPr>
                <w:rFonts w:ascii="Arial" w:eastAsia="Arial" w:hAnsi="Arial" w:cs="Arial"/>
              </w:rPr>
              <w:t>t</w:t>
            </w:r>
            <w:r w:rsidRPr="000030E4">
              <w:rPr>
                <w:rFonts w:ascii="Arial" w:eastAsia="Arial" w:hAnsi="Arial" w:cs="Arial"/>
                <w:spacing w:val="-10"/>
              </w:rPr>
              <w:t xml:space="preserve"> </w:t>
            </w:r>
            <w:r w:rsidRPr="000030E4">
              <w:rPr>
                <w:rFonts w:ascii="Arial" w:eastAsia="Arial" w:hAnsi="Arial" w:cs="Arial"/>
              </w:rPr>
              <w:t>Nu</w:t>
            </w:r>
            <w:r w:rsidRPr="000030E4">
              <w:rPr>
                <w:rFonts w:ascii="Arial" w:eastAsia="Arial" w:hAnsi="Arial" w:cs="Arial"/>
                <w:spacing w:val="4"/>
              </w:rPr>
              <w:t>m</w:t>
            </w:r>
            <w:r w:rsidRPr="000030E4">
              <w:rPr>
                <w:rFonts w:ascii="Arial" w:eastAsia="Arial" w:hAnsi="Arial" w:cs="Arial"/>
              </w:rPr>
              <w:t>b</w:t>
            </w:r>
            <w:r w:rsidRPr="000030E4">
              <w:rPr>
                <w:rFonts w:ascii="Arial" w:eastAsia="Arial" w:hAnsi="Arial" w:cs="Arial"/>
                <w:spacing w:val="-1"/>
              </w:rPr>
              <w:t>e</w:t>
            </w:r>
            <w:r w:rsidRPr="000030E4">
              <w:rPr>
                <w:rFonts w:ascii="Arial" w:eastAsia="Arial" w:hAnsi="Arial" w:cs="Arial"/>
                <w:spacing w:val="1"/>
              </w:rPr>
              <w:t>r</w:t>
            </w:r>
            <w:r w:rsidRPr="000030E4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FD98A" w14:textId="77777777" w:rsidR="00C21521" w:rsidRPr="000030E4" w:rsidRDefault="00FD4B83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0030E4">
              <w:rPr>
                <w:rFonts w:ascii="Arial" w:eastAsia="Arial" w:hAnsi="Arial" w:cs="Arial"/>
                <w:b/>
                <w:spacing w:val="4"/>
              </w:rPr>
              <w:t>M</w:t>
            </w:r>
            <w:r w:rsidRPr="000030E4">
              <w:rPr>
                <w:rFonts w:ascii="Arial" w:eastAsia="Arial" w:hAnsi="Arial" w:cs="Arial"/>
                <w:b/>
              </w:rPr>
              <w:t>s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_</w:t>
            </w:r>
            <w:r w:rsidRPr="000030E4">
              <w:rPr>
                <w:rFonts w:ascii="Arial" w:eastAsia="Arial" w:hAnsi="Arial" w:cs="Arial"/>
                <w:b/>
                <w:spacing w:val="-7"/>
              </w:rPr>
              <w:t>A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O</w:t>
            </w:r>
            <w:r w:rsidRPr="000030E4">
              <w:rPr>
                <w:rFonts w:ascii="Arial" w:eastAsia="Arial" w:hAnsi="Arial" w:cs="Arial"/>
                <w:b/>
                <w:spacing w:val="2"/>
              </w:rPr>
              <w:t>R</w:t>
            </w:r>
            <w:r w:rsidRPr="000030E4">
              <w:rPr>
                <w:rFonts w:ascii="Arial" w:eastAsia="Arial" w:hAnsi="Arial" w:cs="Arial"/>
                <w:b/>
              </w:rPr>
              <w:t>J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_</w:t>
            </w:r>
            <w:r w:rsidRPr="000030E4">
              <w:rPr>
                <w:rFonts w:ascii="Arial" w:eastAsia="Arial" w:hAnsi="Arial" w:cs="Arial"/>
                <w:b/>
                <w:spacing w:val="2"/>
              </w:rPr>
              <w:t>1</w:t>
            </w:r>
            <w:r w:rsidRPr="000030E4">
              <w:rPr>
                <w:rFonts w:ascii="Arial" w:eastAsia="Arial" w:hAnsi="Arial" w:cs="Arial"/>
                <w:b/>
              </w:rPr>
              <w:t>3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6</w:t>
            </w:r>
            <w:r w:rsidRPr="000030E4">
              <w:rPr>
                <w:rFonts w:ascii="Arial" w:eastAsia="Arial" w:hAnsi="Arial" w:cs="Arial"/>
                <w:b/>
                <w:spacing w:val="2"/>
              </w:rPr>
              <w:t>3</w:t>
            </w:r>
            <w:r w:rsidRPr="000030E4">
              <w:rPr>
                <w:rFonts w:ascii="Arial" w:eastAsia="Arial" w:hAnsi="Arial" w:cs="Arial"/>
                <w:b/>
              </w:rPr>
              <w:t>54</w:t>
            </w:r>
          </w:p>
        </w:tc>
      </w:tr>
      <w:tr w:rsidR="00C21521" w:rsidRPr="000030E4" w14:paraId="65A54211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0776C" w14:textId="77777777" w:rsidR="00C21521" w:rsidRPr="000030E4" w:rsidRDefault="00FD4B8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030E4">
              <w:rPr>
                <w:rFonts w:ascii="Arial" w:eastAsia="Arial" w:hAnsi="Arial" w:cs="Arial"/>
                <w:spacing w:val="3"/>
              </w:rPr>
              <w:t>T</w:t>
            </w:r>
            <w:r w:rsidRPr="000030E4">
              <w:rPr>
                <w:rFonts w:ascii="Arial" w:eastAsia="Arial" w:hAnsi="Arial" w:cs="Arial"/>
                <w:spacing w:val="-1"/>
              </w:rPr>
              <w:t>i</w:t>
            </w:r>
            <w:r w:rsidRPr="000030E4">
              <w:rPr>
                <w:rFonts w:ascii="Arial" w:eastAsia="Arial" w:hAnsi="Arial" w:cs="Arial"/>
              </w:rPr>
              <w:t>t</w:t>
            </w:r>
            <w:r w:rsidRPr="000030E4">
              <w:rPr>
                <w:rFonts w:ascii="Arial" w:eastAsia="Arial" w:hAnsi="Arial" w:cs="Arial"/>
                <w:spacing w:val="-1"/>
              </w:rPr>
              <w:t>l</w:t>
            </w:r>
            <w:r w:rsidRPr="000030E4">
              <w:rPr>
                <w:rFonts w:ascii="Arial" w:eastAsia="Arial" w:hAnsi="Arial" w:cs="Arial"/>
              </w:rPr>
              <w:t>e</w:t>
            </w:r>
            <w:r w:rsidRPr="000030E4">
              <w:rPr>
                <w:rFonts w:ascii="Arial" w:eastAsia="Arial" w:hAnsi="Arial" w:cs="Arial"/>
                <w:spacing w:val="-4"/>
              </w:rPr>
              <w:t xml:space="preserve"> </w:t>
            </w:r>
            <w:r w:rsidRPr="000030E4">
              <w:rPr>
                <w:rFonts w:ascii="Arial" w:eastAsia="Arial" w:hAnsi="Arial" w:cs="Arial"/>
                <w:spacing w:val="-1"/>
              </w:rPr>
              <w:t>o</w:t>
            </w:r>
            <w:r w:rsidRPr="000030E4">
              <w:rPr>
                <w:rFonts w:ascii="Arial" w:eastAsia="Arial" w:hAnsi="Arial" w:cs="Arial"/>
              </w:rPr>
              <w:t>f t</w:t>
            </w:r>
            <w:r w:rsidRPr="000030E4">
              <w:rPr>
                <w:rFonts w:ascii="Arial" w:eastAsia="Arial" w:hAnsi="Arial" w:cs="Arial"/>
                <w:spacing w:val="-1"/>
              </w:rPr>
              <w:t>h</w:t>
            </w:r>
            <w:r w:rsidRPr="000030E4">
              <w:rPr>
                <w:rFonts w:ascii="Arial" w:eastAsia="Arial" w:hAnsi="Arial" w:cs="Arial"/>
              </w:rPr>
              <w:t>e</w:t>
            </w:r>
            <w:r w:rsidRPr="000030E4">
              <w:rPr>
                <w:rFonts w:ascii="Arial" w:eastAsia="Arial" w:hAnsi="Arial" w:cs="Arial"/>
                <w:spacing w:val="-1"/>
              </w:rPr>
              <w:t xml:space="preserve"> </w:t>
            </w:r>
            <w:r w:rsidRPr="000030E4">
              <w:rPr>
                <w:rFonts w:ascii="Arial" w:eastAsia="Arial" w:hAnsi="Arial" w:cs="Arial"/>
              </w:rPr>
              <w:t>M</w:t>
            </w:r>
            <w:r w:rsidRPr="000030E4">
              <w:rPr>
                <w:rFonts w:ascii="Arial" w:eastAsia="Arial" w:hAnsi="Arial" w:cs="Arial"/>
                <w:spacing w:val="-1"/>
              </w:rPr>
              <w:t>a</w:t>
            </w:r>
            <w:r w:rsidRPr="000030E4">
              <w:rPr>
                <w:rFonts w:ascii="Arial" w:eastAsia="Arial" w:hAnsi="Arial" w:cs="Arial"/>
                <w:spacing w:val="2"/>
              </w:rPr>
              <w:t>n</w:t>
            </w:r>
            <w:r w:rsidRPr="000030E4">
              <w:rPr>
                <w:rFonts w:ascii="Arial" w:eastAsia="Arial" w:hAnsi="Arial" w:cs="Arial"/>
              </w:rPr>
              <w:t>u</w:t>
            </w:r>
            <w:r w:rsidRPr="000030E4">
              <w:rPr>
                <w:rFonts w:ascii="Arial" w:eastAsia="Arial" w:hAnsi="Arial" w:cs="Arial"/>
                <w:spacing w:val="1"/>
              </w:rPr>
              <w:t>scr</w:t>
            </w:r>
            <w:r w:rsidRPr="000030E4">
              <w:rPr>
                <w:rFonts w:ascii="Arial" w:eastAsia="Arial" w:hAnsi="Arial" w:cs="Arial"/>
                <w:spacing w:val="-1"/>
              </w:rPr>
              <w:t>i</w:t>
            </w:r>
            <w:r w:rsidRPr="000030E4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25921" w14:textId="77777777" w:rsidR="00C21521" w:rsidRPr="000030E4" w:rsidRDefault="00C21521">
            <w:pPr>
              <w:spacing w:before="5" w:line="200" w:lineRule="exact"/>
              <w:rPr>
                <w:rFonts w:ascii="Arial" w:hAnsi="Arial" w:cs="Arial"/>
              </w:rPr>
            </w:pPr>
          </w:p>
          <w:p w14:paraId="62B21A3B" w14:textId="77777777" w:rsidR="00C21521" w:rsidRPr="000030E4" w:rsidRDefault="00FD4B83">
            <w:pPr>
              <w:ind w:left="102"/>
              <w:rPr>
                <w:rFonts w:ascii="Arial" w:eastAsia="Arial" w:hAnsi="Arial" w:cs="Arial"/>
              </w:rPr>
            </w:pPr>
            <w:r w:rsidRPr="000030E4">
              <w:rPr>
                <w:rFonts w:ascii="Arial" w:eastAsia="Arial" w:hAnsi="Arial" w:cs="Arial"/>
                <w:b/>
                <w:spacing w:val="2"/>
              </w:rPr>
              <w:t>M</w:t>
            </w:r>
            <w:r w:rsidRPr="000030E4">
              <w:rPr>
                <w:rFonts w:ascii="Arial" w:eastAsia="Arial" w:hAnsi="Arial" w:cs="Arial"/>
                <w:b/>
              </w:rPr>
              <w:t>ole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030E4">
              <w:rPr>
                <w:rFonts w:ascii="Arial" w:eastAsia="Arial" w:hAnsi="Arial" w:cs="Arial"/>
                <w:b/>
              </w:rPr>
              <w:t>ular</w:t>
            </w:r>
            <w:r w:rsidRPr="000030E4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</w:rPr>
              <w:t>c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030E4">
              <w:rPr>
                <w:rFonts w:ascii="Arial" w:eastAsia="Arial" w:hAnsi="Arial" w:cs="Arial"/>
                <w:b/>
              </w:rPr>
              <w:t>o</w:t>
            </w:r>
            <w:r w:rsidRPr="000030E4">
              <w:rPr>
                <w:rFonts w:ascii="Arial" w:eastAsia="Arial" w:hAnsi="Arial" w:cs="Arial"/>
                <w:b/>
                <w:spacing w:val="2"/>
              </w:rPr>
              <w:t>s</w:t>
            </w:r>
            <w:r w:rsidRPr="000030E4">
              <w:rPr>
                <w:rFonts w:ascii="Arial" w:eastAsia="Arial" w:hAnsi="Arial" w:cs="Arial"/>
                <w:b/>
              </w:rPr>
              <w:t>stalk</w:t>
            </w:r>
            <w:r w:rsidRPr="000030E4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  <w:spacing w:val="2"/>
              </w:rPr>
              <w:t>b</w:t>
            </w:r>
            <w:r w:rsidRPr="000030E4">
              <w:rPr>
                <w:rFonts w:ascii="Arial" w:eastAsia="Arial" w:hAnsi="Arial" w:cs="Arial"/>
                <w:b/>
              </w:rPr>
              <w:t>et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w</w:t>
            </w:r>
            <w:r w:rsidRPr="000030E4">
              <w:rPr>
                <w:rFonts w:ascii="Arial" w:eastAsia="Arial" w:hAnsi="Arial" w:cs="Arial"/>
                <w:b/>
              </w:rPr>
              <w:t>e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030E4">
              <w:rPr>
                <w:rFonts w:ascii="Arial" w:eastAsia="Arial" w:hAnsi="Arial" w:cs="Arial"/>
                <w:b/>
              </w:rPr>
              <w:t>n</w:t>
            </w:r>
            <w:r w:rsidRPr="000030E4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</w:rPr>
              <w:t>c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030E4">
              <w:rPr>
                <w:rFonts w:ascii="Arial" w:eastAsia="Arial" w:hAnsi="Arial" w:cs="Arial"/>
                <w:b/>
                <w:spacing w:val="3"/>
              </w:rPr>
              <w:t>n</w:t>
            </w:r>
            <w:r w:rsidRPr="000030E4">
              <w:rPr>
                <w:rFonts w:ascii="Arial" w:eastAsia="Arial" w:hAnsi="Arial" w:cs="Arial"/>
                <w:b/>
              </w:rPr>
              <w:t>c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030E4">
              <w:rPr>
                <w:rFonts w:ascii="Arial" w:eastAsia="Arial" w:hAnsi="Arial" w:cs="Arial"/>
                <w:b/>
              </w:rPr>
              <w:t>r</w:t>
            </w:r>
            <w:r w:rsidRPr="000030E4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</w:rPr>
              <w:t>stem</w:t>
            </w:r>
            <w:r w:rsidRPr="000030E4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</w:rPr>
              <w:t>c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030E4">
              <w:rPr>
                <w:rFonts w:ascii="Arial" w:eastAsia="Arial" w:hAnsi="Arial" w:cs="Arial"/>
                <w:b/>
              </w:rPr>
              <w:t>l</w:t>
            </w:r>
            <w:r w:rsidRPr="000030E4">
              <w:rPr>
                <w:rFonts w:ascii="Arial" w:eastAsia="Arial" w:hAnsi="Arial" w:cs="Arial"/>
                <w:b/>
                <w:spacing w:val="2"/>
              </w:rPr>
              <w:t>l</w:t>
            </w:r>
            <w:r w:rsidRPr="000030E4">
              <w:rPr>
                <w:rFonts w:ascii="Arial" w:eastAsia="Arial" w:hAnsi="Arial" w:cs="Arial"/>
                <w:b/>
              </w:rPr>
              <w:t>s</w:t>
            </w:r>
            <w:r w:rsidRPr="000030E4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030E4">
              <w:rPr>
                <w:rFonts w:ascii="Arial" w:eastAsia="Arial" w:hAnsi="Arial" w:cs="Arial"/>
                <w:b/>
                <w:spacing w:val="3"/>
              </w:rPr>
              <w:t>n</w:t>
            </w:r>
            <w:r w:rsidRPr="000030E4">
              <w:rPr>
                <w:rFonts w:ascii="Arial" w:eastAsia="Arial" w:hAnsi="Arial" w:cs="Arial"/>
                <w:b/>
              </w:rPr>
              <w:t>d</w:t>
            </w:r>
            <w:r w:rsidRPr="000030E4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</w:rPr>
              <w:t>the</w:t>
            </w:r>
            <w:r w:rsidRPr="000030E4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</w:rPr>
              <w:t>t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u</w:t>
            </w:r>
            <w:r w:rsidRPr="000030E4">
              <w:rPr>
                <w:rFonts w:ascii="Arial" w:eastAsia="Arial" w:hAnsi="Arial" w:cs="Arial"/>
                <w:b/>
              </w:rPr>
              <w:t>m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o</w:t>
            </w:r>
            <w:r w:rsidRPr="000030E4">
              <w:rPr>
                <w:rFonts w:ascii="Arial" w:eastAsia="Arial" w:hAnsi="Arial" w:cs="Arial"/>
                <w:b/>
              </w:rPr>
              <w:t>r</w:t>
            </w:r>
            <w:r w:rsidRPr="000030E4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</w:rPr>
              <w:t>mi</w:t>
            </w:r>
            <w:r w:rsidRPr="000030E4">
              <w:rPr>
                <w:rFonts w:ascii="Arial" w:eastAsia="Arial" w:hAnsi="Arial" w:cs="Arial"/>
                <w:b/>
                <w:spacing w:val="2"/>
              </w:rPr>
              <w:t>c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030E4">
              <w:rPr>
                <w:rFonts w:ascii="Arial" w:eastAsia="Arial" w:hAnsi="Arial" w:cs="Arial"/>
                <w:b/>
              </w:rPr>
              <w:t>oen</w:t>
            </w:r>
            <w:r w:rsidRPr="000030E4">
              <w:rPr>
                <w:rFonts w:ascii="Arial" w:eastAsia="Arial" w:hAnsi="Arial" w:cs="Arial"/>
                <w:b/>
                <w:spacing w:val="2"/>
              </w:rPr>
              <w:t>v</w:t>
            </w:r>
            <w:r w:rsidRPr="000030E4">
              <w:rPr>
                <w:rFonts w:ascii="Arial" w:eastAsia="Arial" w:hAnsi="Arial" w:cs="Arial"/>
                <w:b/>
              </w:rPr>
              <w:t>i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030E4">
              <w:rPr>
                <w:rFonts w:ascii="Arial" w:eastAsia="Arial" w:hAnsi="Arial" w:cs="Arial"/>
                <w:b/>
              </w:rPr>
              <w:t>onme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nt</w:t>
            </w:r>
            <w:r w:rsidRPr="000030E4">
              <w:rPr>
                <w:rFonts w:ascii="Arial" w:eastAsia="Arial" w:hAnsi="Arial" w:cs="Arial"/>
                <w:b/>
              </w:rPr>
              <w:t>:</w:t>
            </w:r>
            <w:r w:rsidRPr="000030E4">
              <w:rPr>
                <w:rFonts w:ascii="Arial" w:eastAsia="Arial" w:hAnsi="Arial" w:cs="Arial"/>
                <w:b/>
                <w:spacing w:val="-17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  <w:spacing w:val="3"/>
              </w:rPr>
              <w:t>T</w:t>
            </w:r>
            <w:r w:rsidRPr="000030E4">
              <w:rPr>
                <w:rFonts w:ascii="Arial" w:eastAsia="Arial" w:hAnsi="Arial" w:cs="Arial"/>
                <w:b/>
              </w:rPr>
              <w:t>he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030E4">
              <w:rPr>
                <w:rFonts w:ascii="Arial" w:eastAsia="Arial" w:hAnsi="Arial" w:cs="Arial"/>
                <w:b/>
              </w:rPr>
              <w:t>apeu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t</w:t>
            </w:r>
            <w:r w:rsidRPr="000030E4">
              <w:rPr>
                <w:rFonts w:ascii="Arial" w:eastAsia="Arial" w:hAnsi="Arial" w:cs="Arial"/>
                <w:b/>
              </w:rPr>
              <w:t>ic</w:t>
            </w:r>
            <w:r w:rsidRPr="000030E4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  <w:spacing w:val="8"/>
              </w:rPr>
              <w:t>i</w:t>
            </w:r>
            <w:r w:rsidRPr="000030E4">
              <w:rPr>
                <w:rFonts w:ascii="Arial" w:eastAsia="Arial" w:hAnsi="Arial" w:cs="Arial"/>
                <w:b/>
              </w:rPr>
              <w:t>m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p</w:t>
            </w:r>
            <w:r w:rsidRPr="000030E4">
              <w:rPr>
                <w:rFonts w:ascii="Arial" w:eastAsia="Arial" w:hAnsi="Arial" w:cs="Arial"/>
                <w:b/>
              </w:rPr>
              <w:t>li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c</w:t>
            </w:r>
            <w:r w:rsidRPr="000030E4">
              <w:rPr>
                <w:rFonts w:ascii="Arial" w:eastAsia="Arial" w:hAnsi="Arial" w:cs="Arial"/>
                <w:b/>
              </w:rPr>
              <w:t>ati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o</w:t>
            </w:r>
            <w:r w:rsidRPr="000030E4">
              <w:rPr>
                <w:rFonts w:ascii="Arial" w:eastAsia="Arial" w:hAnsi="Arial" w:cs="Arial"/>
                <w:b/>
              </w:rPr>
              <w:t>ns</w:t>
            </w:r>
          </w:p>
        </w:tc>
      </w:tr>
      <w:tr w:rsidR="00C21521" w:rsidRPr="000030E4" w14:paraId="7C2C5F4D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470F4" w14:textId="77777777" w:rsidR="00C21521" w:rsidRPr="000030E4" w:rsidRDefault="00FD4B8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030E4">
              <w:rPr>
                <w:rFonts w:ascii="Arial" w:eastAsia="Arial" w:hAnsi="Arial" w:cs="Arial"/>
                <w:spacing w:val="5"/>
              </w:rPr>
              <w:t>T</w:t>
            </w:r>
            <w:r w:rsidRPr="000030E4">
              <w:rPr>
                <w:rFonts w:ascii="Arial" w:eastAsia="Arial" w:hAnsi="Arial" w:cs="Arial"/>
                <w:spacing w:val="-6"/>
              </w:rPr>
              <w:t>y</w:t>
            </w:r>
            <w:r w:rsidRPr="000030E4">
              <w:rPr>
                <w:rFonts w:ascii="Arial" w:eastAsia="Arial" w:hAnsi="Arial" w:cs="Arial"/>
              </w:rPr>
              <w:t>pe</w:t>
            </w:r>
            <w:r w:rsidRPr="000030E4">
              <w:rPr>
                <w:rFonts w:ascii="Arial" w:eastAsia="Arial" w:hAnsi="Arial" w:cs="Arial"/>
                <w:spacing w:val="-3"/>
              </w:rPr>
              <w:t xml:space="preserve"> </w:t>
            </w:r>
            <w:r w:rsidRPr="000030E4">
              <w:rPr>
                <w:rFonts w:ascii="Arial" w:eastAsia="Arial" w:hAnsi="Arial" w:cs="Arial"/>
              </w:rPr>
              <w:t>of t</w:t>
            </w:r>
            <w:r w:rsidRPr="000030E4">
              <w:rPr>
                <w:rFonts w:ascii="Arial" w:eastAsia="Arial" w:hAnsi="Arial" w:cs="Arial"/>
                <w:spacing w:val="-1"/>
              </w:rPr>
              <w:t>h</w:t>
            </w:r>
            <w:r w:rsidRPr="000030E4">
              <w:rPr>
                <w:rFonts w:ascii="Arial" w:eastAsia="Arial" w:hAnsi="Arial" w:cs="Arial"/>
              </w:rPr>
              <w:t>e</w:t>
            </w:r>
            <w:r w:rsidRPr="000030E4">
              <w:rPr>
                <w:rFonts w:ascii="Arial" w:eastAsia="Arial" w:hAnsi="Arial" w:cs="Arial"/>
                <w:spacing w:val="-1"/>
              </w:rPr>
              <w:t xml:space="preserve"> A</w:t>
            </w:r>
            <w:r w:rsidRPr="000030E4">
              <w:rPr>
                <w:rFonts w:ascii="Arial" w:eastAsia="Arial" w:hAnsi="Arial" w:cs="Arial"/>
                <w:spacing w:val="1"/>
              </w:rPr>
              <w:t>r</w:t>
            </w:r>
            <w:r w:rsidRPr="000030E4">
              <w:rPr>
                <w:rFonts w:ascii="Arial" w:eastAsia="Arial" w:hAnsi="Arial" w:cs="Arial"/>
              </w:rPr>
              <w:t>t</w:t>
            </w:r>
            <w:r w:rsidRPr="000030E4">
              <w:rPr>
                <w:rFonts w:ascii="Arial" w:eastAsia="Arial" w:hAnsi="Arial" w:cs="Arial"/>
                <w:spacing w:val="-1"/>
              </w:rPr>
              <w:t>i</w:t>
            </w:r>
            <w:r w:rsidRPr="000030E4">
              <w:rPr>
                <w:rFonts w:ascii="Arial" w:eastAsia="Arial" w:hAnsi="Arial" w:cs="Arial"/>
                <w:spacing w:val="1"/>
              </w:rPr>
              <w:t>cl</w:t>
            </w:r>
            <w:r w:rsidRPr="000030E4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DEDE6" w14:textId="77777777" w:rsidR="00C21521" w:rsidRPr="000030E4" w:rsidRDefault="00FD4B83">
            <w:pPr>
              <w:spacing w:before="46"/>
              <w:ind w:left="102"/>
              <w:rPr>
                <w:rFonts w:ascii="Arial" w:eastAsia="Arial" w:hAnsi="Arial" w:cs="Arial"/>
              </w:rPr>
            </w:pPr>
            <w:r w:rsidRPr="000030E4">
              <w:rPr>
                <w:rFonts w:ascii="Arial" w:eastAsia="Arial" w:hAnsi="Arial" w:cs="Arial"/>
                <w:b/>
              </w:rPr>
              <w:t>Re</w:t>
            </w:r>
            <w:r w:rsidRPr="000030E4">
              <w:rPr>
                <w:rFonts w:ascii="Arial" w:eastAsia="Arial" w:hAnsi="Arial" w:cs="Arial"/>
                <w:b/>
                <w:spacing w:val="2"/>
              </w:rPr>
              <w:t>v</w:t>
            </w:r>
            <w:r w:rsidRPr="000030E4">
              <w:rPr>
                <w:rFonts w:ascii="Arial" w:eastAsia="Arial" w:hAnsi="Arial" w:cs="Arial"/>
                <w:b/>
              </w:rPr>
              <w:t>iew</w:t>
            </w:r>
            <w:r w:rsidRPr="000030E4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eastAsia="Arial" w:hAnsi="Arial" w:cs="Arial"/>
                <w:b/>
                <w:spacing w:val="-5"/>
              </w:rPr>
              <w:t>A</w:t>
            </w:r>
            <w:r w:rsidRPr="000030E4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t</w:t>
            </w:r>
            <w:r w:rsidRPr="000030E4">
              <w:rPr>
                <w:rFonts w:ascii="Arial" w:eastAsia="Arial" w:hAnsi="Arial" w:cs="Arial"/>
                <w:b/>
              </w:rPr>
              <w:t>ic</w:t>
            </w:r>
            <w:r w:rsidRPr="000030E4">
              <w:rPr>
                <w:rFonts w:ascii="Arial" w:eastAsia="Arial" w:hAnsi="Arial" w:cs="Arial"/>
                <w:b/>
                <w:spacing w:val="1"/>
              </w:rPr>
              <w:t>l</w:t>
            </w:r>
            <w:r w:rsidRPr="000030E4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540E0296" w14:textId="77777777" w:rsidR="00C21521" w:rsidRPr="000030E4" w:rsidRDefault="00C21521">
      <w:pPr>
        <w:spacing w:before="3" w:line="280" w:lineRule="exact"/>
        <w:rPr>
          <w:rFonts w:ascii="Arial" w:hAnsi="Arial" w:cs="Arial"/>
        </w:rPr>
      </w:pPr>
    </w:p>
    <w:p w14:paraId="38862915" w14:textId="77777777" w:rsidR="00C21521" w:rsidRPr="000030E4" w:rsidRDefault="00000000">
      <w:pPr>
        <w:spacing w:before="33"/>
        <w:ind w:left="220"/>
        <w:rPr>
          <w:rFonts w:ascii="Arial" w:hAnsi="Arial" w:cs="Arial"/>
        </w:rPr>
      </w:pPr>
      <w:r w:rsidRPr="000030E4">
        <w:rPr>
          <w:rFonts w:ascii="Arial" w:hAnsi="Arial" w:cs="Arial"/>
        </w:rPr>
        <w:pict w14:anchorId="50C2EAD4">
          <v:group id="_x0000_s2067" style="position:absolute;left:0;text-align:left;margin-left:339.1pt;margin-top:36.3pt;width:429.7pt;height:23.9pt;z-index:-251660800;mso-position-horizontal-relative:page" coordorigin="6782,726" coordsize="8594,478">
            <v:shape id="_x0000_s2069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2068" style="position:absolute;left:6792;top:966;width:617;height:228" coordorigin="6792,966" coordsize="617,228" path="m6792,1194r618,l7410,966r-618,l6792,1194xe" fillcolor="yellow" stroked="f">
              <v:path arrowok="t"/>
            </v:shape>
            <w10:wrap anchorx="page"/>
          </v:group>
        </w:pict>
      </w:r>
      <w:r w:rsidR="00FD4B83" w:rsidRPr="000030E4">
        <w:rPr>
          <w:rFonts w:ascii="Arial" w:hAnsi="Arial" w:cs="Arial"/>
          <w:b/>
          <w:highlight w:val="yellow"/>
        </w:rPr>
        <w:t>PART</w:t>
      </w:r>
      <w:r w:rsidR="00FD4B83" w:rsidRPr="000030E4">
        <w:rPr>
          <w:rFonts w:ascii="Arial" w:hAnsi="Arial" w:cs="Arial"/>
          <w:b/>
          <w:spacing w:val="44"/>
          <w:highlight w:val="yellow"/>
        </w:rPr>
        <w:t xml:space="preserve"> </w:t>
      </w:r>
      <w:r w:rsidR="00FD4B83" w:rsidRPr="000030E4">
        <w:rPr>
          <w:rFonts w:ascii="Arial" w:hAnsi="Arial" w:cs="Arial"/>
          <w:b/>
          <w:spacing w:val="1"/>
          <w:highlight w:val="yellow"/>
        </w:rPr>
        <w:t>1</w:t>
      </w:r>
      <w:r w:rsidR="00FD4B83" w:rsidRPr="000030E4">
        <w:rPr>
          <w:rFonts w:ascii="Arial" w:hAnsi="Arial" w:cs="Arial"/>
          <w:b/>
          <w:highlight w:val="yellow"/>
        </w:rPr>
        <w:t>:</w:t>
      </w:r>
      <w:r w:rsidR="00FD4B83" w:rsidRPr="000030E4">
        <w:rPr>
          <w:rFonts w:ascii="Arial" w:hAnsi="Arial" w:cs="Arial"/>
          <w:b/>
        </w:rPr>
        <w:t xml:space="preserve"> C</w:t>
      </w:r>
      <w:r w:rsidR="00FD4B83" w:rsidRPr="000030E4">
        <w:rPr>
          <w:rFonts w:ascii="Arial" w:hAnsi="Arial" w:cs="Arial"/>
          <w:b/>
          <w:spacing w:val="4"/>
        </w:rPr>
        <w:t>o</w:t>
      </w:r>
      <w:r w:rsidR="00FD4B83" w:rsidRPr="000030E4">
        <w:rPr>
          <w:rFonts w:ascii="Arial" w:hAnsi="Arial" w:cs="Arial"/>
          <w:b/>
          <w:spacing w:val="-3"/>
        </w:rPr>
        <w:t>mm</w:t>
      </w:r>
      <w:r w:rsidR="00FD4B83" w:rsidRPr="000030E4">
        <w:rPr>
          <w:rFonts w:ascii="Arial" w:hAnsi="Arial" w:cs="Arial"/>
          <w:b/>
          <w:spacing w:val="3"/>
        </w:rPr>
        <w:t>e</w:t>
      </w:r>
      <w:r w:rsidR="00FD4B83" w:rsidRPr="000030E4">
        <w:rPr>
          <w:rFonts w:ascii="Arial" w:hAnsi="Arial" w:cs="Arial"/>
          <w:b/>
        </w:rPr>
        <w:t>nts</w:t>
      </w:r>
    </w:p>
    <w:p w14:paraId="0DE2D663" w14:textId="77777777" w:rsidR="00C21521" w:rsidRPr="000030E4" w:rsidRDefault="00C21521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8"/>
        <w:gridCol w:w="9356"/>
        <w:gridCol w:w="6246"/>
      </w:tblGrid>
      <w:tr w:rsidR="00C21521" w:rsidRPr="000030E4" w14:paraId="4FB7BB13" w14:textId="77777777" w:rsidTr="000030E4">
        <w:trPr>
          <w:trHeight w:hRule="exact" w:val="785"/>
        </w:trPr>
        <w:tc>
          <w:tcPr>
            <w:tcW w:w="5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73994" w14:textId="77777777" w:rsidR="00C21521" w:rsidRPr="000030E4" w:rsidRDefault="00C21521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8C3A7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Re</w:t>
            </w:r>
            <w:r w:rsidRPr="000030E4">
              <w:rPr>
                <w:rFonts w:ascii="Arial" w:hAnsi="Arial" w:cs="Arial"/>
                <w:b/>
                <w:spacing w:val="2"/>
              </w:rPr>
              <w:t>v</w:t>
            </w:r>
            <w:r w:rsidRPr="000030E4">
              <w:rPr>
                <w:rFonts w:ascii="Arial" w:hAnsi="Arial" w:cs="Arial"/>
                <w:b/>
              </w:rPr>
              <w:t>ie</w:t>
            </w:r>
            <w:r w:rsidRPr="000030E4">
              <w:rPr>
                <w:rFonts w:ascii="Arial" w:hAnsi="Arial" w:cs="Arial"/>
                <w:b/>
                <w:spacing w:val="3"/>
              </w:rPr>
              <w:t>w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1"/>
              </w:rPr>
              <w:t>r’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m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</w:rPr>
              <w:t>ent</w:t>
            </w:r>
          </w:p>
          <w:p w14:paraId="60F68BD2" w14:textId="472FCE5E" w:rsidR="00C21521" w:rsidRPr="000030E4" w:rsidRDefault="00FD4B83">
            <w:pPr>
              <w:ind w:left="102" w:right="643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Ar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ifici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l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I</w:t>
            </w:r>
            <w:r w:rsidRPr="000030E4">
              <w:rPr>
                <w:rFonts w:ascii="Arial" w:hAnsi="Arial" w:cs="Arial"/>
                <w:b/>
                <w:spacing w:val="-1"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elli</w:t>
            </w:r>
            <w:r w:rsidRPr="000030E4">
              <w:rPr>
                <w:rFonts w:ascii="Arial" w:hAnsi="Arial" w:cs="Arial"/>
                <w:b/>
                <w:spacing w:val="1"/>
              </w:rPr>
              <w:t>g</w:t>
            </w:r>
            <w:r w:rsidRPr="000030E4">
              <w:rPr>
                <w:rFonts w:ascii="Arial" w:hAnsi="Arial" w:cs="Arial"/>
                <w:b/>
              </w:rPr>
              <w:t>ence</w:t>
            </w:r>
            <w:r w:rsidRPr="000030E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(</w:t>
            </w:r>
            <w:r w:rsidRPr="000030E4">
              <w:rPr>
                <w:rFonts w:ascii="Arial" w:hAnsi="Arial" w:cs="Arial"/>
                <w:b/>
              </w:rPr>
              <w:t>AI)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g</w:t>
            </w:r>
            <w:r w:rsidRPr="000030E4">
              <w:rPr>
                <w:rFonts w:ascii="Arial" w:hAnsi="Arial" w:cs="Arial"/>
                <w:b/>
              </w:rPr>
              <w:t>ene</w:t>
            </w:r>
            <w:r w:rsidRPr="000030E4">
              <w:rPr>
                <w:rFonts w:ascii="Arial" w:hAnsi="Arial" w:cs="Arial"/>
                <w:b/>
                <w:spacing w:val="1"/>
              </w:rPr>
              <w:t>rat</w:t>
            </w:r>
            <w:r w:rsidRPr="000030E4">
              <w:rPr>
                <w:rFonts w:ascii="Arial" w:hAnsi="Arial" w:cs="Arial"/>
                <w:b/>
              </w:rPr>
              <w:t>ed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  <w:spacing w:val="-1"/>
              </w:rPr>
              <w:t>ss</w:t>
            </w:r>
            <w:r w:rsidRPr="000030E4">
              <w:rPr>
                <w:rFonts w:ascii="Arial" w:hAnsi="Arial" w:cs="Arial"/>
                <w:b/>
              </w:rPr>
              <w:t>i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ed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ev</w:t>
            </w:r>
            <w:r w:rsidRPr="000030E4">
              <w:rPr>
                <w:rFonts w:ascii="Arial" w:hAnsi="Arial" w:cs="Arial"/>
                <w:b/>
              </w:rPr>
              <w:t>iew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2"/>
              </w:rPr>
              <w:t>c</w:t>
            </w:r>
            <w:r w:rsidRPr="000030E4">
              <w:rPr>
                <w:rFonts w:ascii="Arial" w:hAnsi="Arial" w:cs="Arial"/>
                <w:b/>
                <w:spacing w:val="3"/>
              </w:rPr>
              <w:t>o</w:t>
            </w:r>
            <w:r w:rsidRPr="000030E4">
              <w:rPr>
                <w:rFonts w:ascii="Arial" w:hAnsi="Arial" w:cs="Arial"/>
                <w:b/>
              </w:rPr>
              <w:t>m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</w:rPr>
              <w:t>en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re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ric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ly</w:t>
            </w:r>
            <w:r w:rsidRPr="000030E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pr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hi</w:t>
            </w:r>
            <w:r w:rsidRPr="000030E4">
              <w:rPr>
                <w:rFonts w:ascii="Arial" w:hAnsi="Arial" w:cs="Arial"/>
                <w:b/>
                <w:spacing w:val="-1"/>
              </w:rPr>
              <w:t>b</w:t>
            </w:r>
            <w:r w:rsidRPr="000030E4">
              <w:rPr>
                <w:rFonts w:ascii="Arial" w:hAnsi="Arial" w:cs="Arial"/>
                <w:b/>
                <w:spacing w:val="2"/>
              </w:rPr>
              <w:t>i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ed</w:t>
            </w:r>
            <w:r w:rsidRPr="000030E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d</w:t>
            </w:r>
            <w:r w:rsidRPr="000030E4">
              <w:rPr>
                <w:rFonts w:ascii="Arial" w:hAnsi="Arial" w:cs="Arial"/>
                <w:b/>
                <w:spacing w:val="-1"/>
              </w:rPr>
              <w:t>u</w:t>
            </w:r>
            <w:r w:rsidRPr="000030E4">
              <w:rPr>
                <w:rFonts w:ascii="Arial" w:hAnsi="Arial" w:cs="Arial"/>
                <w:b/>
              </w:rPr>
              <w:t>ring</w:t>
            </w:r>
            <w:r w:rsidRPr="000030E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 xml:space="preserve">peer </w:t>
            </w:r>
            <w:proofErr w:type="spellStart"/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ie</w:t>
            </w:r>
            <w:r w:rsidRPr="000030E4">
              <w:rPr>
                <w:rFonts w:ascii="Arial" w:hAnsi="Arial" w:cs="Arial"/>
                <w:b/>
                <w:spacing w:val="3"/>
              </w:rPr>
              <w:t>w</w:t>
            </w:r>
            <w:proofErr w:type="spellEnd"/>
            <w:r w:rsidRPr="000030E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EF34B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Auth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  <w:spacing w:val="5"/>
              </w:rPr>
              <w:t>r</w:t>
            </w:r>
            <w:r w:rsidRPr="000030E4">
              <w:rPr>
                <w:rFonts w:ascii="Arial" w:hAnsi="Arial" w:cs="Arial"/>
                <w:b/>
                <w:spacing w:val="-6"/>
              </w:rPr>
              <w:t>’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Fe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d</w:t>
            </w:r>
            <w:r w:rsidRPr="000030E4">
              <w:rPr>
                <w:rFonts w:ascii="Arial" w:hAnsi="Arial" w:cs="Arial"/>
                <w:b/>
                <w:spacing w:val="-1"/>
              </w:rPr>
              <w:t>b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ck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(I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nd</w:t>
            </w:r>
            <w:r w:rsidRPr="000030E4">
              <w:rPr>
                <w:rFonts w:ascii="Arial" w:hAnsi="Arial" w:cs="Arial"/>
              </w:rPr>
              <w:t>at</w:t>
            </w:r>
            <w:r w:rsidRPr="000030E4">
              <w:rPr>
                <w:rFonts w:ascii="Arial" w:hAnsi="Arial" w:cs="Arial"/>
                <w:spacing w:val="1"/>
              </w:rPr>
              <w:t>or</w:t>
            </w:r>
            <w:r w:rsidRPr="000030E4">
              <w:rPr>
                <w:rFonts w:ascii="Arial" w:hAnsi="Arial" w:cs="Arial"/>
              </w:rPr>
              <w:t>y</w:t>
            </w:r>
            <w:r w:rsidRPr="000030E4">
              <w:rPr>
                <w:rFonts w:ascii="Arial" w:hAnsi="Arial" w:cs="Arial"/>
                <w:spacing w:val="-12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at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1"/>
              </w:rPr>
              <w:t>or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ld</w:t>
            </w:r>
            <w:r w:rsidRPr="000030E4">
              <w:rPr>
                <w:rFonts w:ascii="Arial" w:hAnsi="Arial" w:cs="Arial"/>
                <w:spacing w:val="-2"/>
              </w:rPr>
              <w:t xml:space="preserve"> w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2"/>
              </w:rPr>
              <w:t>/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er</w:t>
            </w:r>
          </w:p>
          <w:p w14:paraId="6EA875AF" w14:textId="77777777" w:rsidR="00C21521" w:rsidRPr="000030E4" w:rsidRDefault="00FD4B83">
            <w:pPr>
              <w:spacing w:before="12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edb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k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e)</w:t>
            </w:r>
          </w:p>
        </w:tc>
      </w:tr>
      <w:tr w:rsidR="00C21521" w:rsidRPr="000030E4" w14:paraId="0EA23935" w14:textId="77777777" w:rsidTr="000030E4">
        <w:trPr>
          <w:trHeight w:hRule="exact" w:val="1073"/>
        </w:trPr>
        <w:tc>
          <w:tcPr>
            <w:tcW w:w="5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0B585" w14:textId="77777777" w:rsidR="00C21521" w:rsidRPr="000030E4" w:rsidRDefault="00FD4B83">
            <w:pPr>
              <w:ind w:left="460" w:right="231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Ple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2"/>
              </w:rPr>
              <w:t>w</w:t>
            </w:r>
            <w:r w:rsidRPr="000030E4">
              <w:rPr>
                <w:rFonts w:ascii="Arial" w:hAnsi="Arial" w:cs="Arial"/>
                <w:b/>
              </w:rPr>
              <w:t>ri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a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f</w:t>
            </w:r>
            <w:r w:rsidRPr="000030E4">
              <w:rPr>
                <w:rFonts w:ascii="Arial" w:hAnsi="Arial" w:cs="Arial"/>
                <w:b/>
                <w:spacing w:val="-2"/>
              </w:rPr>
              <w:t>e</w:t>
            </w:r>
            <w:r w:rsidRPr="000030E4">
              <w:rPr>
                <w:rFonts w:ascii="Arial" w:hAnsi="Arial" w:cs="Arial"/>
                <w:b/>
              </w:rPr>
              <w:t xml:space="preserve">w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en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enc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ega</w:t>
            </w:r>
            <w:r w:rsidRPr="000030E4">
              <w:rPr>
                <w:rFonts w:ascii="Arial" w:hAnsi="Arial" w:cs="Arial"/>
                <w:b/>
              </w:rPr>
              <w:t>rdi</w:t>
            </w:r>
            <w:r w:rsidRPr="000030E4">
              <w:rPr>
                <w:rFonts w:ascii="Arial" w:hAnsi="Arial" w:cs="Arial"/>
                <w:b/>
                <w:spacing w:val="1"/>
              </w:rPr>
              <w:t>n</w:t>
            </w:r>
            <w:r w:rsidRPr="000030E4">
              <w:rPr>
                <w:rFonts w:ascii="Arial" w:hAnsi="Arial" w:cs="Arial"/>
                <w:b/>
              </w:rPr>
              <w:t>g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2"/>
              </w:rPr>
              <w:t>i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</w:rPr>
              <w:t>p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ta</w:t>
            </w:r>
            <w:r w:rsidRPr="000030E4">
              <w:rPr>
                <w:rFonts w:ascii="Arial" w:hAnsi="Arial" w:cs="Arial"/>
                <w:b/>
              </w:rPr>
              <w:t xml:space="preserve">nce 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f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his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5"/>
              </w:rPr>
              <w:t>m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  <w:spacing w:val="2"/>
              </w:rPr>
              <w:t>n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1"/>
              </w:rPr>
              <w:t>r</w:t>
            </w:r>
            <w:r w:rsidRPr="000030E4">
              <w:rPr>
                <w:rFonts w:ascii="Arial" w:hAnsi="Arial" w:cs="Arial"/>
                <w:b/>
              </w:rPr>
              <w:t>ipt</w:t>
            </w:r>
            <w:r w:rsidRPr="000030E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fo</w:t>
            </w:r>
            <w:r w:rsidRPr="000030E4">
              <w:rPr>
                <w:rFonts w:ascii="Arial" w:hAnsi="Arial" w:cs="Arial"/>
                <w:b/>
              </w:rPr>
              <w:t xml:space="preserve">r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2"/>
              </w:rPr>
              <w:t>i</w:t>
            </w:r>
            <w:r w:rsidRPr="000030E4">
              <w:rPr>
                <w:rFonts w:ascii="Arial" w:hAnsi="Arial" w:cs="Arial"/>
                <w:b/>
              </w:rPr>
              <w:t>en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ific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4"/>
              </w:rPr>
              <w:t>o</w:t>
            </w:r>
            <w:r w:rsidRPr="000030E4">
              <w:rPr>
                <w:rFonts w:ascii="Arial" w:hAnsi="Arial" w:cs="Arial"/>
                <w:b/>
                <w:spacing w:val="-3"/>
              </w:rPr>
              <w:t>mm</w:t>
            </w:r>
            <w:r w:rsidRPr="000030E4">
              <w:rPr>
                <w:rFonts w:ascii="Arial" w:hAnsi="Arial" w:cs="Arial"/>
                <w:b/>
                <w:spacing w:val="2"/>
              </w:rPr>
              <w:t>u</w:t>
            </w:r>
            <w:r w:rsidRPr="000030E4">
              <w:rPr>
                <w:rFonts w:ascii="Arial" w:hAnsi="Arial" w:cs="Arial"/>
                <w:b/>
              </w:rPr>
              <w:t>nit</w:t>
            </w:r>
            <w:r w:rsidRPr="000030E4">
              <w:rPr>
                <w:rFonts w:ascii="Arial" w:hAnsi="Arial" w:cs="Arial"/>
                <w:b/>
                <w:spacing w:val="1"/>
              </w:rPr>
              <w:t>y</w:t>
            </w:r>
            <w:r w:rsidRPr="000030E4">
              <w:rPr>
                <w:rFonts w:ascii="Arial" w:hAnsi="Arial" w:cs="Arial"/>
                <w:b/>
              </w:rPr>
              <w:t>.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 xml:space="preserve">A 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  <w:spacing w:val="2"/>
              </w:rPr>
              <w:t>i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4"/>
              </w:rPr>
              <w:t>i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  <w:spacing w:val="2"/>
              </w:rPr>
              <w:t>u</w:t>
            </w:r>
            <w:r w:rsidRPr="000030E4">
              <w:rPr>
                <w:rFonts w:ascii="Arial" w:hAnsi="Arial" w:cs="Arial"/>
                <w:b/>
              </w:rPr>
              <w:t>m</w:t>
            </w:r>
            <w:r w:rsidRPr="000030E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f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3-</w:t>
            </w:r>
            <w:r w:rsidRPr="000030E4">
              <w:rPr>
                <w:rFonts w:ascii="Arial" w:hAnsi="Arial" w:cs="Arial"/>
                <w:b/>
              </w:rPr>
              <w:t>4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en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enc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m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y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be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q</w:t>
            </w:r>
            <w:r w:rsidRPr="000030E4">
              <w:rPr>
                <w:rFonts w:ascii="Arial" w:hAnsi="Arial" w:cs="Arial"/>
                <w:b/>
                <w:spacing w:val="-1"/>
              </w:rPr>
              <w:t>u</w:t>
            </w:r>
            <w:r w:rsidRPr="000030E4">
              <w:rPr>
                <w:rFonts w:ascii="Arial" w:hAnsi="Arial" w:cs="Arial"/>
                <w:b/>
              </w:rPr>
              <w:t>ired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fo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his</w:t>
            </w:r>
          </w:p>
          <w:p w14:paraId="0890A58F" w14:textId="77777777" w:rsidR="00C21521" w:rsidRPr="000030E4" w:rsidRDefault="00FD4B83">
            <w:pPr>
              <w:ind w:left="46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p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C0431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2"/>
              </w:rPr>
              <w:t>w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e</w:t>
            </w:r>
            <w:r w:rsidRPr="000030E4">
              <w:rPr>
                <w:rFonts w:ascii="Arial" w:hAnsi="Arial" w:cs="Arial"/>
              </w:rPr>
              <w:t>m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l</w:t>
            </w:r>
            <w:r w:rsidRPr="000030E4">
              <w:rPr>
                <w:rFonts w:ascii="Arial" w:hAnsi="Arial" w:cs="Arial"/>
                <w:spacing w:val="2"/>
              </w:rPr>
              <w:t>l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(</w:t>
            </w:r>
            <w:r w:rsidRPr="000030E4">
              <w:rPr>
                <w:rFonts w:ascii="Arial" w:hAnsi="Arial" w:cs="Arial"/>
                <w:spacing w:val="-1"/>
              </w:rPr>
              <w:t>C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  <w:spacing w:val="-1"/>
              </w:rPr>
              <w:t>Cs</w:t>
            </w:r>
            <w:r w:rsidRPr="000030E4">
              <w:rPr>
                <w:rFonts w:ascii="Arial" w:hAnsi="Arial" w:cs="Arial"/>
              </w:rPr>
              <w:t>)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ic</w:t>
            </w:r>
            <w:r w:rsidRPr="000030E4">
              <w:rPr>
                <w:rFonts w:ascii="Arial" w:hAnsi="Arial" w:cs="Arial"/>
                <w:spacing w:val="1"/>
              </w:rPr>
              <w:t>ro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ir</w:t>
            </w:r>
            <w:r w:rsidRPr="000030E4">
              <w:rPr>
                <w:rFonts w:ascii="Arial" w:hAnsi="Arial" w:cs="Arial"/>
                <w:spacing w:val="1"/>
              </w:rPr>
              <w:t>on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5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(</w:t>
            </w: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)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cial</w:t>
            </w:r>
            <w:r w:rsidRPr="000030E4">
              <w:rPr>
                <w:rFonts w:ascii="Arial" w:hAnsi="Arial" w:cs="Arial"/>
                <w:spacing w:val="-2"/>
              </w:rPr>
              <w:t xml:space="preserve"> f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</w:p>
          <w:p w14:paraId="23A989D8" w14:textId="77777777" w:rsidR="00C21521" w:rsidRPr="000030E4" w:rsidRDefault="00FD4B83">
            <w:pPr>
              <w:spacing w:line="220" w:lineRule="exact"/>
              <w:ind w:left="102" w:right="298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1"/>
              </w:rPr>
              <w:t>pro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2"/>
              </w:rPr>
              <w:t>u</w:t>
            </w:r>
            <w:r w:rsidRPr="000030E4">
              <w:rPr>
                <w:rFonts w:ascii="Arial" w:hAnsi="Arial" w:cs="Arial"/>
              </w:rPr>
              <w:t>tic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</w:rPr>
              <w:t>Di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3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ro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2"/>
              </w:rPr>
              <w:t>st</w:t>
            </w:r>
            <w:r w:rsidRPr="000030E4">
              <w:rPr>
                <w:rFonts w:ascii="Arial" w:hAnsi="Arial" w:cs="Arial"/>
              </w:rPr>
              <w:t>alk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</w:rPr>
              <w:t>y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nh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ce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tre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tc</w:t>
            </w:r>
            <w:r w:rsidRPr="000030E4">
              <w:rPr>
                <w:rFonts w:ascii="Arial" w:hAnsi="Arial" w:cs="Arial"/>
                <w:spacing w:val="4"/>
              </w:rPr>
              <w:t>o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b</w:t>
            </w:r>
            <w:r w:rsidRPr="000030E4">
              <w:rPr>
                <w:rFonts w:ascii="Arial" w:hAnsi="Arial" w:cs="Arial"/>
              </w:rPr>
              <w:t>y ta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</w:rPr>
              <w:t>et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SC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2"/>
              </w:rPr>
              <w:t>c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3"/>
              </w:rPr>
              <w:t>d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lat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mm</w:t>
            </w:r>
            <w:r w:rsidRPr="000030E4">
              <w:rPr>
                <w:rFonts w:ascii="Arial" w:hAnsi="Arial" w:cs="Arial"/>
                <w:spacing w:val="1"/>
              </w:rPr>
              <w:t>un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1"/>
              </w:rPr>
              <w:t>po</w:t>
            </w:r>
            <w:r w:rsidRPr="000030E4">
              <w:rPr>
                <w:rFonts w:ascii="Arial" w:hAnsi="Arial" w:cs="Arial"/>
                <w:spacing w:val="-1"/>
              </w:rPr>
              <w:t>ns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nn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at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trat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2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2"/>
              </w:rPr>
              <w:t>l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ies 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3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od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2"/>
              </w:rPr>
              <w:t>l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el</w:t>
            </w:r>
            <w:r w:rsidRPr="000030E4">
              <w:rPr>
                <w:rFonts w:ascii="Arial" w:hAnsi="Arial" w:cs="Arial"/>
                <w:spacing w:val="1"/>
              </w:rPr>
              <w:t>op</w:t>
            </w:r>
            <w:r w:rsidRPr="000030E4">
              <w:rPr>
                <w:rFonts w:ascii="Arial" w:hAnsi="Arial" w:cs="Arial"/>
              </w:rPr>
              <w:t>ed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to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pro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v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al</w:t>
            </w:r>
            <w:r w:rsidRPr="000030E4">
              <w:rPr>
                <w:rFonts w:ascii="Arial" w:hAnsi="Arial" w:cs="Arial"/>
                <w:spacing w:val="7"/>
              </w:rPr>
              <w:t>i</w:t>
            </w:r>
            <w:r w:rsidRPr="000030E4">
              <w:rPr>
                <w:rFonts w:ascii="Arial" w:hAnsi="Arial" w:cs="Arial"/>
              </w:rPr>
              <w:t>z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tre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.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9E63B" w14:textId="775B965C" w:rsidR="00C21521" w:rsidRPr="000030E4" w:rsidRDefault="001B523A">
            <w:pPr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The significance of the manuscript in scientific community is added in the conclusion part (highlighted in red)</w:t>
            </w:r>
          </w:p>
        </w:tc>
      </w:tr>
      <w:tr w:rsidR="00C21521" w:rsidRPr="000030E4" w14:paraId="70F89199" w14:textId="77777777" w:rsidTr="000030E4">
        <w:trPr>
          <w:trHeight w:hRule="exact" w:val="542"/>
        </w:trPr>
        <w:tc>
          <w:tcPr>
            <w:tcW w:w="5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95C95" w14:textId="77777777" w:rsidR="00C21521" w:rsidRPr="000030E4" w:rsidRDefault="00FD4B8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-1"/>
              </w:rPr>
              <w:t>I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itle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f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icle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uit</w:t>
            </w:r>
            <w:r w:rsidRPr="000030E4">
              <w:rPr>
                <w:rFonts w:ascii="Arial" w:hAnsi="Arial" w:cs="Arial"/>
                <w:b/>
                <w:spacing w:val="-1"/>
              </w:rPr>
              <w:t>a</w:t>
            </w:r>
            <w:r w:rsidRPr="000030E4">
              <w:rPr>
                <w:rFonts w:ascii="Arial" w:hAnsi="Arial" w:cs="Arial"/>
                <w:b/>
              </w:rPr>
              <w:t>ble?</w:t>
            </w:r>
          </w:p>
          <w:p w14:paraId="4AE167B1" w14:textId="77777777" w:rsidR="00C21521" w:rsidRPr="000030E4" w:rsidRDefault="00FD4B83">
            <w:pPr>
              <w:ind w:left="46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1"/>
              </w:rPr>
              <w:t>(</w:t>
            </w:r>
            <w:r w:rsidRPr="000030E4">
              <w:rPr>
                <w:rFonts w:ascii="Arial" w:hAnsi="Arial" w:cs="Arial"/>
                <w:b/>
                <w:spacing w:val="-1"/>
              </w:rPr>
              <w:t>I</w:t>
            </w:r>
            <w:r w:rsidRPr="000030E4">
              <w:rPr>
                <w:rFonts w:ascii="Arial" w:hAnsi="Arial" w:cs="Arial"/>
                <w:b/>
              </w:rPr>
              <w:t>f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t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ple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1"/>
              </w:rPr>
              <w:t>gg</w:t>
            </w:r>
            <w:r w:rsidRPr="000030E4">
              <w:rPr>
                <w:rFonts w:ascii="Arial" w:hAnsi="Arial" w:cs="Arial"/>
                <w:b/>
              </w:rPr>
              <w:t>est</w:t>
            </w:r>
            <w:r w:rsidRPr="000030E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lt</w:t>
            </w:r>
            <w:r w:rsidRPr="000030E4">
              <w:rPr>
                <w:rFonts w:ascii="Arial" w:hAnsi="Arial" w:cs="Arial"/>
                <w:b/>
                <w:spacing w:val="-2"/>
              </w:rPr>
              <w:t>e</w:t>
            </w:r>
            <w:r w:rsidRPr="000030E4">
              <w:rPr>
                <w:rFonts w:ascii="Arial" w:hAnsi="Arial" w:cs="Arial"/>
                <w:b/>
              </w:rPr>
              <w:t>rn</w:t>
            </w:r>
            <w:r w:rsidRPr="000030E4">
              <w:rPr>
                <w:rFonts w:ascii="Arial" w:hAnsi="Arial" w:cs="Arial"/>
                <w:b/>
                <w:spacing w:val="1"/>
              </w:rPr>
              <w:t>at</w:t>
            </w:r>
            <w:r w:rsidRPr="000030E4">
              <w:rPr>
                <w:rFonts w:ascii="Arial" w:hAnsi="Arial" w:cs="Arial"/>
                <w:b/>
              </w:rPr>
              <w:t>i</w:t>
            </w:r>
            <w:r w:rsidRPr="000030E4">
              <w:rPr>
                <w:rFonts w:ascii="Arial" w:hAnsi="Arial" w:cs="Arial"/>
                <w:b/>
                <w:spacing w:val="1"/>
              </w:rPr>
              <w:t>v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3C78B" w14:textId="77777777" w:rsidR="00C21521" w:rsidRPr="000030E4" w:rsidRDefault="00FD4B83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1"/>
              </w:rPr>
              <w:t>y</w:t>
            </w:r>
            <w:r w:rsidRPr="000030E4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B076C" w14:textId="0FA44F1F" w:rsidR="00C21521" w:rsidRPr="000030E4" w:rsidRDefault="001B523A">
            <w:pPr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NA</w:t>
            </w:r>
          </w:p>
        </w:tc>
      </w:tr>
      <w:tr w:rsidR="00C21521" w:rsidRPr="000030E4" w14:paraId="2642AEE3" w14:textId="77777777" w:rsidTr="000030E4">
        <w:trPr>
          <w:trHeight w:hRule="exact" w:val="812"/>
        </w:trPr>
        <w:tc>
          <w:tcPr>
            <w:tcW w:w="5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692D8" w14:textId="77777777" w:rsidR="00C21521" w:rsidRPr="000030E4" w:rsidRDefault="00FD4B8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-1"/>
              </w:rPr>
              <w:t>I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b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ct</w:t>
            </w:r>
            <w:r w:rsidRPr="000030E4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f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icle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4"/>
              </w:rPr>
              <w:t>o</w:t>
            </w:r>
            <w:r w:rsidRPr="000030E4">
              <w:rPr>
                <w:rFonts w:ascii="Arial" w:hAnsi="Arial" w:cs="Arial"/>
                <w:b/>
                <w:spacing w:val="-5"/>
              </w:rPr>
              <w:t>m</w:t>
            </w:r>
            <w:r w:rsidRPr="000030E4">
              <w:rPr>
                <w:rFonts w:ascii="Arial" w:hAnsi="Arial" w:cs="Arial"/>
                <w:b/>
              </w:rPr>
              <w:t>pr</w:t>
            </w:r>
            <w:r w:rsidRPr="000030E4">
              <w:rPr>
                <w:rFonts w:ascii="Arial" w:hAnsi="Arial" w:cs="Arial"/>
                <w:b/>
                <w:spacing w:val="3"/>
              </w:rPr>
              <w:t>e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2"/>
              </w:rPr>
              <w:t>n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i</w:t>
            </w:r>
            <w:r w:rsidRPr="000030E4">
              <w:rPr>
                <w:rFonts w:ascii="Arial" w:hAnsi="Arial" w:cs="Arial"/>
                <w:b/>
                <w:spacing w:val="1"/>
              </w:rPr>
              <w:t>v</w:t>
            </w:r>
            <w:r w:rsidRPr="000030E4">
              <w:rPr>
                <w:rFonts w:ascii="Arial" w:hAnsi="Arial" w:cs="Arial"/>
                <w:b/>
              </w:rPr>
              <w:t>e?</w:t>
            </w:r>
            <w:r w:rsidRPr="000030E4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Do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yo</w:t>
            </w:r>
            <w:r w:rsidRPr="000030E4">
              <w:rPr>
                <w:rFonts w:ascii="Arial" w:hAnsi="Arial" w:cs="Arial"/>
                <w:b/>
              </w:rPr>
              <w:t>u</w:t>
            </w:r>
          </w:p>
          <w:p w14:paraId="306C307A" w14:textId="77777777" w:rsidR="00C21521" w:rsidRPr="000030E4" w:rsidRDefault="00FD4B83">
            <w:pPr>
              <w:ind w:left="460" w:right="198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1"/>
              </w:rPr>
              <w:t>gg</w:t>
            </w:r>
            <w:r w:rsidRPr="000030E4">
              <w:rPr>
                <w:rFonts w:ascii="Arial" w:hAnsi="Arial" w:cs="Arial"/>
                <w:b/>
              </w:rPr>
              <w:t>est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d</w:t>
            </w:r>
            <w:r w:rsidRPr="000030E4">
              <w:rPr>
                <w:rFonts w:ascii="Arial" w:hAnsi="Arial" w:cs="Arial"/>
                <w:b/>
                <w:spacing w:val="-1"/>
              </w:rPr>
              <w:t>d</w:t>
            </w:r>
            <w:r w:rsidRPr="000030E4">
              <w:rPr>
                <w:rFonts w:ascii="Arial" w:hAnsi="Arial" w:cs="Arial"/>
                <w:b/>
              </w:rPr>
              <w:t>iti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(o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dele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i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n)</w:t>
            </w:r>
            <w:r w:rsidRPr="000030E4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f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  <w:spacing w:val="-5"/>
              </w:rPr>
              <w:t>m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p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  <w:spacing w:val="2"/>
              </w:rPr>
              <w:t>i</w:t>
            </w:r>
            <w:r w:rsidRPr="000030E4">
              <w:rPr>
                <w:rFonts w:ascii="Arial" w:hAnsi="Arial" w:cs="Arial"/>
                <w:b/>
              </w:rPr>
              <w:t>nts</w:t>
            </w:r>
            <w:r w:rsidRPr="000030E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in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</w:t>
            </w:r>
            <w:r w:rsidRPr="000030E4">
              <w:rPr>
                <w:rFonts w:ascii="Arial" w:hAnsi="Arial" w:cs="Arial"/>
                <w:b/>
                <w:spacing w:val="2"/>
              </w:rPr>
              <w:t>i</w:t>
            </w:r>
            <w:r w:rsidRPr="000030E4">
              <w:rPr>
                <w:rFonts w:ascii="Arial" w:hAnsi="Arial" w:cs="Arial"/>
                <w:b/>
              </w:rPr>
              <w:t xml:space="preserve">s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1"/>
              </w:rPr>
              <w:t>ct</w:t>
            </w:r>
            <w:r w:rsidRPr="000030E4">
              <w:rPr>
                <w:rFonts w:ascii="Arial" w:hAnsi="Arial" w:cs="Arial"/>
                <w:b/>
              </w:rPr>
              <w:t>i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n?</w:t>
            </w:r>
            <w:r w:rsidRPr="000030E4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Ple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2"/>
              </w:rPr>
              <w:t>w</w:t>
            </w:r>
            <w:r w:rsidRPr="000030E4">
              <w:rPr>
                <w:rFonts w:ascii="Arial" w:hAnsi="Arial" w:cs="Arial"/>
                <w:b/>
              </w:rPr>
              <w:t>ri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yo</w:t>
            </w:r>
            <w:r w:rsidRPr="000030E4">
              <w:rPr>
                <w:rFonts w:ascii="Arial" w:hAnsi="Arial" w:cs="Arial"/>
                <w:b/>
              </w:rPr>
              <w:t>ur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4"/>
              </w:rPr>
              <w:t>g</w:t>
            </w:r>
            <w:r w:rsidRPr="000030E4">
              <w:rPr>
                <w:rFonts w:ascii="Arial" w:hAnsi="Arial" w:cs="Arial"/>
                <w:b/>
                <w:spacing w:val="1"/>
              </w:rPr>
              <w:t>g</w:t>
            </w:r>
            <w:r w:rsidRPr="000030E4">
              <w:rPr>
                <w:rFonts w:ascii="Arial" w:hAnsi="Arial" w:cs="Arial"/>
                <w:b/>
              </w:rPr>
              <w:t>esti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ns</w:t>
            </w:r>
            <w:r w:rsidRPr="000030E4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her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C8127" w14:textId="77777777" w:rsidR="00C21521" w:rsidRPr="000030E4" w:rsidRDefault="00FD4B83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1"/>
              </w:rPr>
              <w:t>y</w:t>
            </w:r>
            <w:r w:rsidRPr="000030E4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37DEC" w14:textId="2D7C09F1" w:rsidR="00C21521" w:rsidRPr="000030E4" w:rsidRDefault="001B523A">
            <w:pPr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NA</w:t>
            </w:r>
          </w:p>
        </w:tc>
      </w:tr>
      <w:tr w:rsidR="00C21521" w:rsidRPr="000030E4" w14:paraId="3C8F7321" w14:textId="77777777" w:rsidTr="000030E4">
        <w:trPr>
          <w:trHeight w:hRule="exact" w:val="2770"/>
        </w:trPr>
        <w:tc>
          <w:tcPr>
            <w:tcW w:w="5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C005F" w14:textId="77777777" w:rsidR="00C21521" w:rsidRPr="000030E4" w:rsidRDefault="00FD4B8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-1"/>
              </w:rPr>
              <w:t>I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 xml:space="preserve">he 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u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1"/>
              </w:rPr>
              <w:t>r</w:t>
            </w:r>
            <w:r w:rsidRPr="000030E4">
              <w:rPr>
                <w:rFonts w:ascii="Arial" w:hAnsi="Arial" w:cs="Arial"/>
                <w:b/>
              </w:rPr>
              <w:t>ipt</w:t>
            </w:r>
            <w:r w:rsidRPr="000030E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  <w:spacing w:val="3"/>
              </w:rPr>
              <w:t>c</w:t>
            </w:r>
            <w:r w:rsidRPr="000030E4">
              <w:rPr>
                <w:rFonts w:ascii="Arial" w:hAnsi="Arial" w:cs="Arial"/>
                <w:b/>
              </w:rPr>
              <w:t>ientific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ll</w:t>
            </w:r>
            <w:r w:rsidRPr="000030E4">
              <w:rPr>
                <w:rFonts w:ascii="Arial" w:hAnsi="Arial" w:cs="Arial"/>
                <w:b/>
                <w:spacing w:val="1"/>
              </w:rPr>
              <w:t>y</w:t>
            </w:r>
            <w:r w:rsidRPr="000030E4">
              <w:rPr>
                <w:rFonts w:ascii="Arial" w:hAnsi="Arial" w:cs="Arial"/>
                <w:b/>
              </w:rPr>
              <w:t>,</w:t>
            </w:r>
            <w:r w:rsidRPr="000030E4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r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1"/>
              </w:rPr>
              <w:t>ct</w:t>
            </w:r>
            <w:r w:rsidRPr="000030E4">
              <w:rPr>
                <w:rFonts w:ascii="Arial" w:hAnsi="Arial" w:cs="Arial"/>
                <w:b/>
              </w:rPr>
              <w:t>?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Ple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2"/>
              </w:rPr>
              <w:t>w</w:t>
            </w:r>
            <w:r w:rsidRPr="000030E4">
              <w:rPr>
                <w:rFonts w:ascii="Arial" w:hAnsi="Arial" w:cs="Arial"/>
                <w:b/>
              </w:rPr>
              <w:t>ri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e</w:t>
            </w:r>
          </w:p>
          <w:p w14:paraId="03E7286A" w14:textId="77777777" w:rsidR="00C21521" w:rsidRPr="000030E4" w:rsidRDefault="00FD4B83">
            <w:pPr>
              <w:ind w:left="46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her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60D33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esea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ch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as</w:t>
            </w:r>
            <w:r w:rsidRPr="000030E4">
              <w:rPr>
                <w:rFonts w:ascii="Arial" w:hAnsi="Arial" w:cs="Arial"/>
                <w:spacing w:val="-1"/>
              </w:rPr>
              <w:t xml:space="preserve"> s</w:t>
            </w:r>
            <w:r w:rsidRPr="000030E4">
              <w:rPr>
                <w:rFonts w:ascii="Arial" w:hAnsi="Arial" w:cs="Arial"/>
              </w:rPr>
              <w:t>ci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</w:rPr>
              <w:t>ic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</w:rPr>
              <w:t>l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2"/>
              </w:rPr>
              <w:t>l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le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h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cla</w:t>
            </w:r>
            <w:r w:rsidRPr="000030E4">
              <w:rPr>
                <w:rFonts w:ascii="Arial" w:hAnsi="Arial" w:cs="Arial"/>
                <w:spacing w:val="3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.</w:t>
            </w:r>
          </w:p>
          <w:p w14:paraId="41353B30" w14:textId="77777777" w:rsidR="00C21521" w:rsidRPr="000030E4" w:rsidRDefault="00FD4B83">
            <w:pPr>
              <w:ind w:left="102" w:right="199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First</w:t>
            </w:r>
            <w:r w:rsidRPr="000030E4">
              <w:rPr>
                <w:rFonts w:ascii="Arial" w:hAnsi="Arial" w:cs="Arial"/>
                <w:spacing w:val="1"/>
              </w:rPr>
              <w:t>l</w:t>
            </w:r>
            <w:r w:rsidRPr="000030E4">
              <w:rPr>
                <w:rFonts w:ascii="Arial" w:hAnsi="Arial" w:cs="Arial"/>
                <w:spacing w:val="-1"/>
              </w:rPr>
              <w:t>y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er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x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l</w:t>
            </w:r>
            <w:r w:rsidRPr="000030E4">
              <w:rPr>
                <w:rFonts w:ascii="Arial" w:hAnsi="Arial" w:cs="Arial"/>
                <w:spacing w:val="2"/>
              </w:rPr>
              <w:t>e</w:t>
            </w:r>
            <w:r w:rsidRPr="000030E4">
              <w:rPr>
                <w:rFonts w:ascii="Arial" w:hAnsi="Arial" w:cs="Arial"/>
              </w:rPr>
              <w:t>x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te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2"/>
              </w:rPr>
              <w:t>w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e</w:t>
            </w:r>
            <w:r w:rsidRPr="000030E4">
              <w:rPr>
                <w:rFonts w:ascii="Arial" w:hAnsi="Arial" w:cs="Arial"/>
              </w:rPr>
              <w:t>m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l</w:t>
            </w:r>
            <w:r w:rsidRPr="000030E4">
              <w:rPr>
                <w:rFonts w:ascii="Arial" w:hAnsi="Arial" w:cs="Arial"/>
                <w:spacing w:val="2"/>
              </w:rPr>
              <w:t>l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(</w:t>
            </w:r>
            <w:r w:rsidRPr="000030E4">
              <w:rPr>
                <w:rFonts w:ascii="Arial" w:hAnsi="Arial" w:cs="Arial"/>
                <w:spacing w:val="-1"/>
              </w:rPr>
              <w:t>C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  <w:spacing w:val="-1"/>
              </w:rPr>
              <w:t>Cs</w:t>
            </w:r>
            <w:r w:rsidRPr="000030E4">
              <w:rPr>
                <w:rFonts w:ascii="Arial" w:hAnsi="Arial" w:cs="Arial"/>
              </w:rPr>
              <w:t>)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7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 xml:space="preserve">r 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ic</w:t>
            </w:r>
            <w:r w:rsidRPr="000030E4">
              <w:rPr>
                <w:rFonts w:ascii="Arial" w:hAnsi="Arial" w:cs="Arial"/>
                <w:spacing w:val="1"/>
              </w:rPr>
              <w:t>ro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ir</w:t>
            </w:r>
            <w:r w:rsidRPr="000030E4">
              <w:rPr>
                <w:rFonts w:ascii="Arial" w:hAnsi="Arial" w:cs="Arial"/>
                <w:spacing w:val="1"/>
              </w:rPr>
              <w:t>on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5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(</w:t>
            </w: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E)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5"/>
              </w:rPr>
              <w:t xml:space="preserve"> w</w:t>
            </w:r>
            <w:r w:rsidRPr="000030E4">
              <w:rPr>
                <w:rFonts w:ascii="Arial" w:hAnsi="Arial" w:cs="Arial"/>
                <w:spacing w:val="1"/>
              </w:rPr>
              <w:t>h</w:t>
            </w:r>
            <w:r w:rsidRPr="000030E4">
              <w:rPr>
                <w:rFonts w:ascii="Arial" w:hAnsi="Arial" w:cs="Arial"/>
              </w:rPr>
              <w:t>ich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kn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-2"/>
              </w:rPr>
              <w:t>w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as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k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y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in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pro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esi</w:t>
            </w:r>
            <w:r w:rsidRPr="000030E4">
              <w:rPr>
                <w:rFonts w:ascii="Arial" w:hAnsi="Arial" w:cs="Arial"/>
                <w:spacing w:val="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ce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</w:rPr>
              <w:t>to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tre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t.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is t</w:t>
            </w:r>
            <w:r w:rsidRPr="000030E4">
              <w:rPr>
                <w:rFonts w:ascii="Arial" w:hAnsi="Arial" w:cs="Arial"/>
                <w:spacing w:val="1"/>
              </w:rPr>
              <w:t>op</w:t>
            </w:r>
            <w:r w:rsidRPr="000030E4">
              <w:rPr>
                <w:rFonts w:ascii="Arial" w:hAnsi="Arial" w:cs="Arial"/>
              </w:rPr>
              <w:t>ic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cle</w:t>
            </w:r>
            <w:r w:rsidRPr="000030E4">
              <w:rPr>
                <w:rFonts w:ascii="Arial" w:hAnsi="Arial" w:cs="Arial"/>
                <w:spacing w:val="1"/>
              </w:rPr>
              <w:t>ar</w:t>
            </w:r>
            <w:r w:rsidRPr="000030E4">
              <w:rPr>
                <w:rFonts w:ascii="Arial" w:hAnsi="Arial" w:cs="Arial"/>
              </w:rPr>
              <w:t>ly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ns</w:t>
            </w:r>
            <w:r w:rsidRPr="000030E4">
              <w:rPr>
                <w:rFonts w:ascii="Arial" w:hAnsi="Arial" w:cs="Arial"/>
              </w:rPr>
              <w:t>trat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1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por</w:t>
            </w:r>
            <w:r w:rsidRPr="000030E4">
              <w:rPr>
                <w:rFonts w:ascii="Arial" w:hAnsi="Arial" w:cs="Arial"/>
              </w:rPr>
              <w:t>ta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ce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nn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ati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esea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.</w:t>
            </w:r>
          </w:p>
          <w:p w14:paraId="322C7C3A" w14:textId="77777777" w:rsidR="00C21521" w:rsidRPr="000030E4" w:rsidRDefault="00FD4B83">
            <w:pPr>
              <w:ind w:left="102" w:right="244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Sec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  <w:spacing w:val="2"/>
              </w:rPr>
              <w:t>l</w:t>
            </w:r>
            <w:r w:rsidRPr="000030E4">
              <w:rPr>
                <w:rFonts w:ascii="Arial" w:hAnsi="Arial" w:cs="Arial"/>
                <w:spacing w:val="-4"/>
              </w:rPr>
              <w:t>y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s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3"/>
              </w:rPr>
              <w:t>d</w:t>
            </w:r>
            <w:r w:rsidRPr="000030E4">
              <w:rPr>
                <w:rFonts w:ascii="Arial" w:hAnsi="Arial" w:cs="Arial"/>
              </w:rPr>
              <w:t>y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nv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el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tic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trate</w:t>
            </w:r>
            <w:r w:rsidRPr="000030E4">
              <w:rPr>
                <w:rFonts w:ascii="Arial" w:hAnsi="Arial" w:cs="Arial"/>
                <w:spacing w:val="2"/>
              </w:rPr>
              <w:t>g</w:t>
            </w:r>
            <w:r w:rsidRPr="000030E4">
              <w:rPr>
                <w:rFonts w:ascii="Arial" w:hAnsi="Arial" w:cs="Arial"/>
              </w:rPr>
              <w:t>ies, 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cl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</w:rPr>
              <w:t>ta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</w:rPr>
              <w:t>et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C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ic</w:t>
            </w:r>
            <w:r w:rsidRPr="000030E4">
              <w:rPr>
                <w:rFonts w:ascii="Arial" w:hAnsi="Arial" w:cs="Arial"/>
                <w:spacing w:val="1"/>
              </w:rPr>
              <w:t>h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 xml:space="preserve">g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mm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ies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-2"/>
              </w:rPr>
              <w:t>w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</w:rPr>
              <w:t>h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ta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</w:rPr>
              <w:t>et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C</w:t>
            </w:r>
            <w:r w:rsidRPr="000030E4">
              <w:rPr>
                <w:rFonts w:ascii="Arial" w:hAnsi="Arial" w:cs="Arial"/>
              </w:rPr>
              <w:t>SC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ns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ese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ppro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</w:rPr>
              <w:t>can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elp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pr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tre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tc</w:t>
            </w:r>
            <w:r w:rsidRPr="000030E4">
              <w:rPr>
                <w:rFonts w:ascii="Arial" w:hAnsi="Arial" w:cs="Arial"/>
                <w:spacing w:val="4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 lead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to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el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3"/>
              </w:rPr>
              <w:t>p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spacing w:val="4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aliz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ies.</w:t>
            </w:r>
          </w:p>
          <w:p w14:paraId="6FA6841A" w14:textId="77777777" w:rsidR="00C21521" w:rsidRPr="000030E4" w:rsidRDefault="00FD4B83">
            <w:pPr>
              <w:ind w:left="102" w:right="168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ir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l</w:t>
            </w:r>
            <w:r w:rsidRPr="000030E4">
              <w:rPr>
                <w:rFonts w:ascii="Arial" w:hAnsi="Arial" w:cs="Arial"/>
                <w:spacing w:val="-4"/>
              </w:rPr>
              <w:t>y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us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6"/>
              </w:rPr>
              <w:t>e</w:t>
            </w:r>
            <w:r w:rsidRPr="000030E4">
              <w:rPr>
                <w:rFonts w:ascii="Arial" w:hAnsi="Arial" w:cs="Arial"/>
                <w:spacing w:val="-2"/>
              </w:rPr>
              <w:t>-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ns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al</w:t>
            </w:r>
            <w:r w:rsidRPr="000030E4">
              <w:rPr>
                <w:rFonts w:ascii="Arial" w:hAnsi="Arial" w:cs="Arial"/>
                <w:spacing w:val="-11"/>
              </w:rPr>
              <w:t xml:space="preserve"> 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od</w:t>
            </w:r>
            <w:r w:rsidRPr="000030E4">
              <w:rPr>
                <w:rFonts w:ascii="Arial" w:hAnsi="Arial" w:cs="Arial"/>
              </w:rPr>
              <w:t>els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in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h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esea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ch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oo</w:t>
            </w:r>
            <w:r w:rsidRPr="000030E4">
              <w:rPr>
                <w:rFonts w:ascii="Arial" w:hAnsi="Arial" w:cs="Arial"/>
              </w:rPr>
              <w:t>ls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 xml:space="preserve"> 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3"/>
              </w:rPr>
              <w:t>d</w:t>
            </w:r>
            <w:r w:rsidRPr="000030E4">
              <w:rPr>
                <w:rFonts w:ascii="Arial" w:hAnsi="Arial" w:cs="Arial"/>
                <w:spacing w:val="-1"/>
              </w:rPr>
              <w:t>y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 xml:space="preserve">r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1"/>
              </w:rPr>
              <w:t>po</w:t>
            </w:r>
            <w:r w:rsidRPr="000030E4">
              <w:rPr>
                <w:rFonts w:ascii="Arial" w:hAnsi="Arial" w:cs="Arial"/>
                <w:spacing w:val="-1"/>
              </w:rPr>
              <w:t>ns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to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tre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p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</w:rPr>
              <w:t>ize</w:t>
            </w:r>
            <w:r w:rsidRPr="000030E4">
              <w:rPr>
                <w:rFonts w:ascii="Arial" w:hAnsi="Arial" w:cs="Arial"/>
                <w:spacing w:val="2"/>
              </w:rPr>
              <w:t>d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ese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od</w:t>
            </w:r>
            <w:r w:rsidRPr="000030E4">
              <w:rPr>
                <w:rFonts w:ascii="Arial" w:hAnsi="Arial" w:cs="Arial"/>
              </w:rPr>
              <w:t>els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elp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f</w:t>
            </w:r>
            <w:r w:rsidRPr="000030E4">
              <w:rPr>
                <w:rFonts w:ascii="Arial" w:hAnsi="Arial" w:cs="Arial"/>
              </w:rPr>
              <w:t>y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dr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ce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3"/>
              </w:rPr>
              <w:t>c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s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s 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lead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to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el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3"/>
              </w:rPr>
              <w:t>p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w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ies.</w:t>
            </w:r>
          </w:p>
          <w:p w14:paraId="6226BAC7" w14:textId="77777777" w:rsidR="00C21521" w:rsidRPr="000030E4" w:rsidRDefault="00FD4B83">
            <w:pPr>
              <w:ind w:left="102" w:right="505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Gi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po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s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or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h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5"/>
              </w:rPr>
              <w:t>r</w:t>
            </w:r>
            <w:r w:rsidRPr="000030E4">
              <w:rPr>
                <w:rFonts w:ascii="Arial" w:hAnsi="Arial" w:cs="Arial"/>
              </w:rPr>
              <w:t>esea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ch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al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ro</w:t>
            </w:r>
            <w:r w:rsidRPr="000030E4">
              <w:rPr>
                <w:rFonts w:ascii="Arial" w:hAnsi="Arial" w:cs="Arial"/>
                <w:spacing w:val="-1"/>
              </w:rPr>
              <w:t>un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 xml:space="preserve">8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10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or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to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 i</w:t>
            </w:r>
            <w:r w:rsidRPr="000030E4">
              <w:rPr>
                <w:rFonts w:ascii="Arial" w:hAnsi="Arial" w:cs="Arial"/>
                <w:spacing w:val="-1"/>
              </w:rPr>
              <w:t>nn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ati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por</w:t>
            </w:r>
            <w:r w:rsidRPr="000030E4">
              <w:rPr>
                <w:rFonts w:ascii="Arial" w:hAnsi="Arial" w:cs="Arial"/>
              </w:rPr>
              <w:t>ta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ce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op</w:t>
            </w:r>
            <w:r w:rsidRPr="000030E4">
              <w:rPr>
                <w:rFonts w:ascii="Arial" w:hAnsi="Arial" w:cs="Arial"/>
              </w:rPr>
              <w:t>ic,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g</w:t>
            </w:r>
            <w:r w:rsidRPr="000030E4">
              <w:rPr>
                <w:rFonts w:ascii="Arial" w:hAnsi="Arial" w:cs="Arial"/>
              </w:rPr>
              <w:t>h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po</w:t>
            </w:r>
            <w:r w:rsidRPr="000030E4">
              <w:rPr>
                <w:rFonts w:ascii="Arial" w:hAnsi="Arial" w:cs="Arial"/>
              </w:rPr>
              <w:t>te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tial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 xml:space="preserve"> r</w:t>
            </w:r>
            <w:r w:rsidRPr="000030E4">
              <w:rPr>
                <w:rFonts w:ascii="Arial" w:hAnsi="Arial" w:cs="Arial"/>
              </w:rPr>
              <w:t>esea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ch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to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ies.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83C56" w14:textId="73227EF8" w:rsidR="00C21521" w:rsidRPr="000030E4" w:rsidRDefault="00897F07">
            <w:pPr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NA</w:t>
            </w:r>
          </w:p>
        </w:tc>
      </w:tr>
      <w:tr w:rsidR="00C21521" w:rsidRPr="000030E4" w14:paraId="7C085895" w14:textId="77777777" w:rsidTr="000030E4">
        <w:trPr>
          <w:trHeight w:hRule="exact" w:val="3231"/>
        </w:trPr>
        <w:tc>
          <w:tcPr>
            <w:tcW w:w="5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08232" w14:textId="77777777" w:rsidR="00C21521" w:rsidRPr="000030E4" w:rsidRDefault="00FD4B8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Are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ef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1"/>
              </w:rPr>
              <w:t>r</w:t>
            </w:r>
            <w:r w:rsidRPr="000030E4">
              <w:rPr>
                <w:rFonts w:ascii="Arial" w:hAnsi="Arial" w:cs="Arial"/>
                <w:b/>
              </w:rPr>
              <w:t>enc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uf</w:t>
            </w:r>
            <w:r w:rsidRPr="000030E4">
              <w:rPr>
                <w:rFonts w:ascii="Arial" w:hAnsi="Arial" w:cs="Arial"/>
                <w:b/>
                <w:spacing w:val="1"/>
              </w:rPr>
              <w:t>f</w:t>
            </w:r>
            <w:r w:rsidRPr="000030E4">
              <w:rPr>
                <w:rFonts w:ascii="Arial" w:hAnsi="Arial" w:cs="Arial"/>
                <w:b/>
              </w:rPr>
              <w:t>icient</w:t>
            </w:r>
            <w:r w:rsidRPr="000030E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nd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nt?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I</w:t>
            </w:r>
            <w:r w:rsidRPr="000030E4">
              <w:rPr>
                <w:rFonts w:ascii="Arial" w:hAnsi="Arial" w:cs="Arial"/>
                <w:b/>
              </w:rPr>
              <w:t xml:space="preserve">f </w:t>
            </w:r>
            <w:r w:rsidRPr="000030E4">
              <w:rPr>
                <w:rFonts w:ascii="Arial" w:hAnsi="Arial" w:cs="Arial"/>
                <w:b/>
                <w:spacing w:val="1"/>
              </w:rPr>
              <w:t>yo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h</w:t>
            </w:r>
            <w:r w:rsidRPr="000030E4">
              <w:rPr>
                <w:rFonts w:ascii="Arial" w:hAnsi="Arial" w:cs="Arial"/>
                <w:b/>
                <w:spacing w:val="1"/>
              </w:rPr>
              <w:t>av</w:t>
            </w:r>
            <w:r w:rsidRPr="000030E4">
              <w:rPr>
                <w:rFonts w:ascii="Arial" w:hAnsi="Arial" w:cs="Arial"/>
                <w:b/>
              </w:rPr>
              <w:t>e</w:t>
            </w:r>
          </w:p>
          <w:p w14:paraId="53CF9466" w14:textId="77777777" w:rsidR="00C21521" w:rsidRPr="000030E4" w:rsidRDefault="00FD4B83">
            <w:pPr>
              <w:ind w:left="460" w:right="446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1"/>
              </w:rPr>
              <w:t>gg</w:t>
            </w:r>
            <w:r w:rsidRPr="000030E4">
              <w:rPr>
                <w:rFonts w:ascii="Arial" w:hAnsi="Arial" w:cs="Arial"/>
                <w:b/>
              </w:rPr>
              <w:t>esti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ns</w:t>
            </w:r>
            <w:r w:rsidRPr="000030E4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f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d</w:t>
            </w:r>
            <w:r w:rsidRPr="000030E4">
              <w:rPr>
                <w:rFonts w:ascii="Arial" w:hAnsi="Arial" w:cs="Arial"/>
                <w:b/>
                <w:spacing w:val="-1"/>
              </w:rPr>
              <w:t>d</w:t>
            </w:r>
            <w:r w:rsidRPr="000030E4">
              <w:rPr>
                <w:rFonts w:ascii="Arial" w:hAnsi="Arial" w:cs="Arial"/>
                <w:b/>
              </w:rPr>
              <w:t>iti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l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ef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1"/>
              </w:rPr>
              <w:t>r</w:t>
            </w:r>
            <w:r w:rsidRPr="000030E4">
              <w:rPr>
                <w:rFonts w:ascii="Arial" w:hAnsi="Arial" w:cs="Arial"/>
                <w:b/>
              </w:rPr>
              <w:t>enc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,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ple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  <w:spacing w:val="3"/>
              </w:rPr>
              <w:t>e</w:t>
            </w:r>
            <w:r w:rsidRPr="000030E4">
              <w:rPr>
                <w:rFonts w:ascii="Arial" w:hAnsi="Arial" w:cs="Arial"/>
                <w:b/>
              </w:rPr>
              <w:t>nti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 xml:space="preserve">n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</w:t>
            </w:r>
            <w:r w:rsidRPr="000030E4">
              <w:rPr>
                <w:rFonts w:ascii="Arial" w:hAnsi="Arial" w:cs="Arial"/>
                <w:b/>
                <w:spacing w:val="2"/>
              </w:rPr>
              <w:t>e</w:t>
            </w:r>
            <w:r w:rsidRPr="000030E4">
              <w:rPr>
                <w:rFonts w:ascii="Arial" w:hAnsi="Arial" w:cs="Arial"/>
                <w:b/>
              </w:rPr>
              <w:t>m</w:t>
            </w:r>
            <w:r w:rsidRPr="000030E4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in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ev</w:t>
            </w:r>
            <w:r w:rsidRPr="000030E4">
              <w:rPr>
                <w:rFonts w:ascii="Arial" w:hAnsi="Arial" w:cs="Arial"/>
                <w:b/>
              </w:rPr>
              <w:t>iew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fo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-5"/>
              </w:rPr>
              <w:t>m</w:t>
            </w:r>
            <w:r w:rsidRPr="000030E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7CFDE5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1"/>
              </w:rPr>
              <w:t>I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ord</w:t>
            </w:r>
            <w:r w:rsidRPr="000030E4">
              <w:rPr>
                <w:rFonts w:ascii="Arial" w:hAnsi="Arial" w:cs="Arial"/>
              </w:rPr>
              <w:t>er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to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pro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5"/>
              </w:rPr>
              <w:t>e</w:t>
            </w:r>
            <w:r w:rsidRPr="000030E4">
              <w:rPr>
                <w:rFonts w:ascii="Arial" w:hAnsi="Arial" w:cs="Arial"/>
              </w:rPr>
              <w:t>w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ticle,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ll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-2"/>
              </w:rPr>
              <w:t>w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g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3"/>
              </w:rPr>
              <w:t>c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can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:</w:t>
            </w:r>
          </w:p>
          <w:p w14:paraId="1F25292A" w14:textId="77777777" w:rsidR="00C21521" w:rsidRPr="000030E4" w:rsidRDefault="00FD4B83">
            <w:pPr>
              <w:ind w:left="102" w:right="43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1"/>
              </w:rPr>
              <w:t>1</w:t>
            </w:r>
            <w:r w:rsidRPr="000030E4">
              <w:rPr>
                <w:rFonts w:ascii="Arial" w:hAnsi="Arial" w:cs="Arial"/>
              </w:rPr>
              <w:t xml:space="preserve">.          </w:t>
            </w:r>
            <w:r w:rsidRPr="000030E4">
              <w:rPr>
                <w:rFonts w:ascii="Arial" w:hAnsi="Arial" w:cs="Arial"/>
                <w:spacing w:val="18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Ha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h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nd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Weinberg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(2011</w:t>
            </w:r>
            <w:r w:rsidRPr="000030E4">
              <w:rPr>
                <w:rFonts w:ascii="Arial" w:hAnsi="Arial" w:cs="Arial"/>
                <w:b/>
              </w:rPr>
              <w:t>)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in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ticle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tit</w:t>
            </w:r>
            <w:r w:rsidRPr="000030E4">
              <w:rPr>
                <w:rFonts w:ascii="Arial" w:hAnsi="Arial" w:cs="Arial"/>
                <w:spacing w:val="-1"/>
              </w:rPr>
              <w:t>l</w:t>
            </w:r>
            <w:r w:rsidRPr="000030E4">
              <w:rPr>
                <w:rFonts w:ascii="Arial" w:hAnsi="Arial" w:cs="Arial"/>
              </w:rPr>
              <w:t>ed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"</w:t>
            </w:r>
            <w:r w:rsidRPr="000030E4">
              <w:rPr>
                <w:rFonts w:ascii="Arial" w:hAnsi="Arial" w:cs="Arial"/>
              </w:rPr>
              <w:t>Hal</w:t>
            </w:r>
            <w:r w:rsidRPr="000030E4">
              <w:rPr>
                <w:rFonts w:ascii="Arial" w:hAnsi="Arial" w:cs="Arial"/>
                <w:spacing w:val="2"/>
              </w:rPr>
              <w:t>l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k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er</w:t>
            </w:r>
            <w:r w:rsidRPr="000030E4">
              <w:rPr>
                <w:rFonts w:ascii="Arial" w:hAnsi="Arial" w:cs="Arial"/>
              </w:rPr>
              <w:t>: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x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 xml:space="preserve"> g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"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 e</w:t>
            </w:r>
            <w:r w:rsidRPr="000030E4">
              <w:rPr>
                <w:rFonts w:ascii="Arial" w:hAnsi="Arial" w:cs="Arial"/>
                <w:spacing w:val="-1"/>
              </w:rPr>
              <w:t>x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ed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k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y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3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te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</w:rPr>
              <w:t>cs</w:t>
            </w:r>
            <w:r w:rsidRPr="000030E4">
              <w:rPr>
                <w:rFonts w:ascii="Arial" w:hAnsi="Arial" w:cs="Arial"/>
                <w:spacing w:val="-1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alle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at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elp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et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</w:rPr>
              <w:t>er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un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 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1"/>
              </w:rPr>
              <w:t>on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2"/>
              </w:rPr>
              <w:t>w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m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lls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ic</w:t>
            </w:r>
            <w:r w:rsidRPr="000030E4">
              <w:rPr>
                <w:rFonts w:ascii="Arial" w:hAnsi="Arial" w:cs="Arial"/>
                <w:spacing w:val="1"/>
              </w:rPr>
              <w:t>ro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nv</w:t>
            </w:r>
            <w:r w:rsidRPr="000030E4">
              <w:rPr>
                <w:rFonts w:ascii="Arial" w:hAnsi="Arial" w:cs="Arial"/>
              </w:rPr>
              <w:t>ir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t.</w:t>
            </w:r>
          </w:p>
          <w:p w14:paraId="6FA8E41B" w14:textId="77777777" w:rsidR="00C21521" w:rsidRPr="000030E4" w:rsidRDefault="00FD4B83">
            <w:pPr>
              <w:ind w:left="102" w:right="93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1"/>
              </w:rPr>
              <w:t>2</w:t>
            </w:r>
            <w:r w:rsidRPr="000030E4">
              <w:rPr>
                <w:rFonts w:ascii="Arial" w:hAnsi="Arial" w:cs="Arial"/>
              </w:rPr>
              <w:t xml:space="preserve">.          </w:t>
            </w:r>
            <w:r w:rsidRPr="000030E4">
              <w:rPr>
                <w:rFonts w:ascii="Arial" w:hAnsi="Arial" w:cs="Arial"/>
                <w:spacing w:val="18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Q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il</w:t>
            </w:r>
            <w:r w:rsidRPr="000030E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nd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Joy</w:t>
            </w:r>
            <w:r w:rsidRPr="000030E4">
              <w:rPr>
                <w:rFonts w:ascii="Arial" w:hAnsi="Arial" w:cs="Arial"/>
                <w:b/>
              </w:rPr>
              <w:t>ce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(20</w:t>
            </w:r>
            <w:r w:rsidRPr="000030E4">
              <w:rPr>
                <w:rFonts w:ascii="Arial" w:hAnsi="Arial" w:cs="Arial"/>
                <w:b/>
                <w:spacing w:val="-1"/>
              </w:rPr>
              <w:t>1</w:t>
            </w:r>
            <w:r w:rsidRPr="000030E4">
              <w:rPr>
                <w:rFonts w:ascii="Arial" w:hAnsi="Arial" w:cs="Arial"/>
                <w:b/>
                <w:spacing w:val="1"/>
              </w:rPr>
              <w:t>3</w:t>
            </w:r>
            <w:r w:rsidRPr="000030E4">
              <w:rPr>
                <w:rFonts w:ascii="Arial" w:hAnsi="Arial" w:cs="Arial"/>
                <w:b/>
              </w:rPr>
              <w:t>)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in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ticle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x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l</w:t>
            </w:r>
            <w:r w:rsidRPr="000030E4">
              <w:rPr>
                <w:rFonts w:ascii="Arial" w:hAnsi="Arial" w:cs="Arial"/>
                <w:spacing w:val="1"/>
              </w:rPr>
              <w:t>or</w:t>
            </w:r>
            <w:r w:rsidRPr="000030E4">
              <w:rPr>
                <w:rFonts w:ascii="Arial" w:hAnsi="Arial" w:cs="Arial"/>
              </w:rPr>
              <w:t>ed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f</w:t>
            </w: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3"/>
              </w:rPr>
              <w:t>c</w:t>
            </w:r>
            <w:r w:rsidRPr="000030E4">
              <w:rPr>
                <w:rFonts w:ascii="Arial" w:hAnsi="Arial" w:cs="Arial"/>
              </w:rPr>
              <w:t>ts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u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</w:rPr>
              <w:t>ic</w:t>
            </w:r>
            <w:r w:rsidRPr="000030E4">
              <w:rPr>
                <w:rFonts w:ascii="Arial" w:hAnsi="Arial" w:cs="Arial"/>
                <w:spacing w:val="1"/>
              </w:rPr>
              <w:t>ro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ir</w:t>
            </w:r>
            <w:r w:rsidRPr="000030E4">
              <w:rPr>
                <w:rFonts w:ascii="Arial" w:hAnsi="Arial" w:cs="Arial"/>
                <w:spacing w:val="1"/>
              </w:rPr>
              <w:t>onm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 xml:space="preserve">r </w:t>
            </w:r>
            <w:r w:rsidRPr="000030E4">
              <w:rPr>
                <w:rFonts w:ascii="Arial" w:hAnsi="Arial" w:cs="Arial"/>
                <w:spacing w:val="1"/>
              </w:rPr>
              <w:t>pro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etast</w:t>
            </w:r>
            <w:r w:rsidRPr="000030E4">
              <w:rPr>
                <w:rFonts w:ascii="Arial" w:hAnsi="Arial" w:cs="Arial"/>
                <w:spacing w:val="2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w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ich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lp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etter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un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ro</w:t>
            </w:r>
            <w:r w:rsidRPr="000030E4">
              <w:rPr>
                <w:rFonts w:ascii="Arial" w:hAnsi="Arial" w:cs="Arial"/>
              </w:rPr>
              <w:t>le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</w:rPr>
              <w:t>ME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in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tre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esi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.</w:t>
            </w:r>
          </w:p>
          <w:p w14:paraId="3D43D453" w14:textId="77777777" w:rsidR="00C21521" w:rsidRPr="000030E4" w:rsidRDefault="00FD4B83">
            <w:pPr>
              <w:spacing w:line="220" w:lineRule="exact"/>
              <w:ind w:left="102" w:right="57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1"/>
              </w:rPr>
              <w:t>3</w:t>
            </w:r>
            <w:r w:rsidRPr="000030E4">
              <w:rPr>
                <w:rFonts w:ascii="Arial" w:hAnsi="Arial" w:cs="Arial"/>
              </w:rPr>
              <w:t xml:space="preserve">.          </w:t>
            </w:r>
            <w:r w:rsidRPr="000030E4">
              <w:rPr>
                <w:rFonts w:ascii="Arial" w:hAnsi="Arial" w:cs="Arial"/>
                <w:spacing w:val="18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  <w:spacing w:val="-1"/>
              </w:rPr>
              <w:t>ss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nd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proofErr w:type="spellStart"/>
            <w:r w:rsidRPr="000030E4">
              <w:rPr>
                <w:rFonts w:ascii="Arial" w:hAnsi="Arial" w:cs="Arial"/>
                <w:b/>
                <w:spacing w:val="1"/>
              </w:rPr>
              <w:t>B</w:t>
            </w:r>
            <w:r w:rsidRPr="000030E4">
              <w:rPr>
                <w:rFonts w:ascii="Arial" w:hAnsi="Arial" w:cs="Arial"/>
                <w:b/>
              </w:rPr>
              <w:t>l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-1"/>
              </w:rPr>
              <w:t>p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in</w:t>
            </w:r>
            <w:proofErr w:type="spellEnd"/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(2016</w:t>
            </w:r>
            <w:r w:rsidRPr="000030E4">
              <w:rPr>
                <w:rFonts w:ascii="Arial" w:hAnsi="Arial" w:cs="Arial"/>
                <w:b/>
              </w:rPr>
              <w:t>)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in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an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ticle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</w:rPr>
              <w:t>ated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e</w:t>
            </w:r>
            <w:r w:rsidRPr="000030E4">
              <w:rPr>
                <w:rFonts w:ascii="Arial" w:hAnsi="Arial" w:cs="Arial"/>
              </w:rPr>
              <w:t>m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lls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eir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 xml:space="preserve">tic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licati</w:t>
            </w:r>
            <w:r w:rsidRPr="000030E4">
              <w:rPr>
                <w:rFonts w:ascii="Arial" w:hAnsi="Arial" w:cs="Arial"/>
                <w:spacing w:val="3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ns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-2"/>
              </w:rPr>
              <w:t>w</w:t>
            </w:r>
            <w:r w:rsidRPr="000030E4">
              <w:rPr>
                <w:rFonts w:ascii="Arial" w:hAnsi="Arial" w:cs="Arial"/>
                <w:spacing w:val="1"/>
              </w:rPr>
              <w:t>h</w:t>
            </w:r>
            <w:r w:rsidRPr="000030E4">
              <w:rPr>
                <w:rFonts w:ascii="Arial" w:hAnsi="Arial" w:cs="Arial"/>
              </w:rPr>
              <w:t>ich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elp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tify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w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tre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trate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</w:rPr>
              <w:t>es.</w:t>
            </w:r>
          </w:p>
          <w:p w14:paraId="6E353902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1"/>
              </w:rPr>
              <w:t>4</w:t>
            </w:r>
            <w:r w:rsidRPr="000030E4">
              <w:rPr>
                <w:rFonts w:ascii="Arial" w:hAnsi="Arial" w:cs="Arial"/>
              </w:rPr>
              <w:t xml:space="preserve">.         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2"/>
              </w:rPr>
              <w:t>P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in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4"/>
              </w:rPr>
              <w:t>M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ag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-5"/>
              </w:rPr>
              <w:t>m</w:t>
            </w:r>
            <w:r w:rsidRPr="000030E4">
              <w:rPr>
                <w:rFonts w:ascii="Arial" w:hAnsi="Arial" w:cs="Arial"/>
                <w:b/>
                <w:spacing w:val="3"/>
              </w:rPr>
              <w:t>e</w:t>
            </w:r>
            <w:r w:rsidRPr="000030E4">
              <w:rPr>
                <w:rFonts w:ascii="Arial" w:hAnsi="Arial" w:cs="Arial"/>
                <w:b/>
              </w:rPr>
              <w:t>nt</w:t>
            </w:r>
          </w:p>
          <w:p w14:paraId="0AD8FF29" w14:textId="77777777" w:rsidR="00C21521" w:rsidRPr="000030E4" w:rsidRDefault="00FD4B83">
            <w:pPr>
              <w:ind w:left="823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DO</w:t>
            </w:r>
            <w:r w:rsidRPr="000030E4">
              <w:rPr>
                <w:rFonts w:ascii="Arial" w:hAnsi="Arial" w:cs="Arial"/>
                <w:spacing w:val="1"/>
              </w:rPr>
              <w:t>I</w:t>
            </w:r>
            <w:r w:rsidRPr="000030E4">
              <w:rPr>
                <w:rFonts w:ascii="Arial" w:hAnsi="Arial" w:cs="Arial"/>
              </w:rPr>
              <w:t>: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10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1"/>
              </w:rPr>
              <w:t>4</w:t>
            </w:r>
            <w:r w:rsidRPr="000030E4">
              <w:rPr>
                <w:rFonts w:ascii="Arial" w:hAnsi="Arial" w:cs="Arial"/>
                <w:spacing w:val="-1"/>
              </w:rPr>
              <w:t>8</w:t>
            </w:r>
            <w:r w:rsidRPr="000030E4">
              <w:rPr>
                <w:rFonts w:ascii="Arial" w:hAnsi="Arial" w:cs="Arial"/>
                <w:spacing w:val="1"/>
              </w:rPr>
              <w:t>309</w:t>
            </w:r>
            <w:r w:rsidRPr="000030E4">
              <w:rPr>
                <w:rFonts w:ascii="Arial" w:hAnsi="Arial" w:cs="Arial"/>
              </w:rPr>
              <w:t>/c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mm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1"/>
              </w:rPr>
              <w:t>2023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-1"/>
              </w:rPr>
              <w:t>4</w:t>
            </w:r>
            <w:r w:rsidRPr="000030E4">
              <w:rPr>
                <w:rFonts w:ascii="Arial" w:hAnsi="Arial" w:cs="Arial"/>
                <w:spacing w:val="1"/>
              </w:rPr>
              <w:t>146</w:t>
            </w:r>
            <w:r w:rsidRPr="000030E4">
              <w:rPr>
                <w:rFonts w:ascii="Arial" w:hAnsi="Arial" w:cs="Arial"/>
                <w:spacing w:val="-1"/>
              </w:rPr>
              <w:t>1</w:t>
            </w:r>
            <w:r w:rsidRPr="000030E4">
              <w:rPr>
                <w:rFonts w:ascii="Arial" w:hAnsi="Arial" w:cs="Arial"/>
                <w:spacing w:val="1"/>
              </w:rPr>
              <w:t>6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1"/>
              </w:rPr>
              <w:t>1</w:t>
            </w:r>
            <w:r w:rsidRPr="000030E4">
              <w:rPr>
                <w:rFonts w:ascii="Arial" w:hAnsi="Arial" w:cs="Arial"/>
                <w:spacing w:val="-1"/>
              </w:rPr>
              <w:t>7</w:t>
            </w:r>
            <w:r w:rsidRPr="000030E4">
              <w:rPr>
                <w:rFonts w:ascii="Arial" w:hAnsi="Arial" w:cs="Arial"/>
                <w:spacing w:val="1"/>
              </w:rPr>
              <w:t>3</w:t>
            </w:r>
            <w:r w:rsidRPr="000030E4">
              <w:rPr>
                <w:rFonts w:ascii="Arial" w:hAnsi="Arial" w:cs="Arial"/>
              </w:rPr>
              <w:t>1</w:t>
            </w:r>
          </w:p>
          <w:p w14:paraId="41C17E11" w14:textId="77777777" w:rsidR="00C21521" w:rsidRPr="000030E4" w:rsidRDefault="00FD4B83">
            <w:pPr>
              <w:spacing w:before="1"/>
              <w:ind w:left="823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DO</w:t>
            </w:r>
            <w:r w:rsidRPr="000030E4">
              <w:rPr>
                <w:rFonts w:ascii="Arial" w:hAnsi="Arial" w:cs="Arial"/>
                <w:spacing w:val="1"/>
              </w:rPr>
              <w:t>I</w:t>
            </w:r>
            <w:r w:rsidRPr="000030E4">
              <w:rPr>
                <w:rFonts w:ascii="Arial" w:hAnsi="Arial" w:cs="Arial"/>
              </w:rPr>
              <w:t>: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10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1"/>
              </w:rPr>
              <w:t>1</w:t>
            </w:r>
            <w:r w:rsidRPr="000030E4">
              <w:rPr>
                <w:rFonts w:ascii="Arial" w:hAnsi="Arial" w:cs="Arial"/>
                <w:spacing w:val="-1"/>
              </w:rPr>
              <w:t>0</w:t>
            </w:r>
            <w:r w:rsidRPr="000030E4">
              <w:rPr>
                <w:rFonts w:ascii="Arial" w:hAnsi="Arial" w:cs="Arial"/>
                <w:spacing w:val="1"/>
              </w:rPr>
              <w:t>07</w:t>
            </w:r>
            <w:r w:rsidRPr="000030E4">
              <w:rPr>
                <w:rFonts w:ascii="Arial" w:hAnsi="Arial" w:cs="Arial"/>
              </w:rPr>
              <w:t>/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1"/>
              </w:rPr>
              <w:t>42</w:t>
            </w:r>
            <w:r w:rsidRPr="000030E4">
              <w:rPr>
                <w:rFonts w:ascii="Arial" w:hAnsi="Arial" w:cs="Arial"/>
                <w:spacing w:val="-1"/>
              </w:rPr>
              <w:t>2</w:t>
            </w:r>
            <w:r w:rsidRPr="000030E4">
              <w:rPr>
                <w:rFonts w:ascii="Arial" w:hAnsi="Arial" w:cs="Arial"/>
                <w:spacing w:val="1"/>
              </w:rPr>
              <w:t>5</w:t>
            </w:r>
            <w:r w:rsidRPr="000030E4">
              <w:rPr>
                <w:rFonts w:ascii="Arial" w:hAnsi="Arial" w:cs="Arial"/>
                <w:spacing w:val="3"/>
              </w:rPr>
              <w:t>0</w:t>
            </w:r>
            <w:r w:rsidRPr="000030E4">
              <w:rPr>
                <w:rFonts w:ascii="Arial" w:hAnsi="Arial" w:cs="Arial"/>
                <w:spacing w:val="-2"/>
              </w:rPr>
              <w:t>-</w:t>
            </w:r>
            <w:r w:rsidRPr="000030E4">
              <w:rPr>
                <w:rFonts w:ascii="Arial" w:hAnsi="Arial" w:cs="Arial"/>
                <w:spacing w:val="1"/>
              </w:rPr>
              <w:t>024</w:t>
            </w:r>
            <w:r w:rsidRPr="000030E4">
              <w:rPr>
                <w:rFonts w:ascii="Arial" w:hAnsi="Arial" w:cs="Arial"/>
                <w:spacing w:val="-2"/>
              </w:rPr>
              <w:t>-</w:t>
            </w:r>
            <w:r w:rsidRPr="000030E4">
              <w:rPr>
                <w:rFonts w:ascii="Arial" w:hAnsi="Arial" w:cs="Arial"/>
                <w:spacing w:val="1"/>
              </w:rPr>
              <w:t>0</w:t>
            </w:r>
            <w:r w:rsidRPr="000030E4">
              <w:rPr>
                <w:rFonts w:ascii="Arial" w:hAnsi="Arial" w:cs="Arial"/>
                <w:spacing w:val="-1"/>
              </w:rPr>
              <w:t>0</w:t>
            </w:r>
            <w:r w:rsidRPr="000030E4">
              <w:rPr>
                <w:rFonts w:ascii="Arial" w:hAnsi="Arial" w:cs="Arial"/>
                <w:spacing w:val="1"/>
              </w:rPr>
              <w:t>92</w:t>
            </w:r>
            <w:r w:rsidRPr="000030E4">
              <w:rPr>
                <w:rFonts w:ascii="Arial" w:hAnsi="Arial" w:cs="Arial"/>
                <w:spacing w:val="2"/>
              </w:rPr>
              <w:t>1</w:t>
            </w:r>
            <w:r w:rsidRPr="000030E4">
              <w:rPr>
                <w:rFonts w:ascii="Arial" w:hAnsi="Arial" w:cs="Arial"/>
                <w:spacing w:val="-2"/>
              </w:rPr>
              <w:t>-</w:t>
            </w:r>
            <w:r w:rsidRPr="000030E4">
              <w:rPr>
                <w:rFonts w:ascii="Arial" w:hAnsi="Arial" w:cs="Arial"/>
              </w:rPr>
              <w:t>6</w:t>
            </w:r>
          </w:p>
          <w:p w14:paraId="370E3887" w14:textId="77777777" w:rsidR="00C21521" w:rsidRPr="000030E4" w:rsidRDefault="00FD4B83">
            <w:pPr>
              <w:ind w:left="823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DO</w:t>
            </w:r>
            <w:r w:rsidRPr="000030E4">
              <w:rPr>
                <w:rFonts w:ascii="Arial" w:hAnsi="Arial" w:cs="Arial"/>
                <w:spacing w:val="1"/>
              </w:rPr>
              <w:t>I</w:t>
            </w:r>
            <w:r w:rsidRPr="000030E4">
              <w:rPr>
                <w:rFonts w:ascii="Arial" w:hAnsi="Arial" w:cs="Arial"/>
              </w:rPr>
              <w:t>: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tt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2"/>
              </w:rPr>
              <w:t>:</w:t>
            </w:r>
            <w:r w:rsidRPr="000030E4">
              <w:rPr>
                <w:rFonts w:ascii="Arial" w:hAnsi="Arial" w:cs="Arial"/>
              </w:rPr>
              <w:t>//t</w:t>
            </w:r>
            <w:r w:rsidRPr="000030E4">
              <w:rPr>
                <w:rFonts w:ascii="Arial" w:hAnsi="Arial" w:cs="Arial"/>
                <w:spacing w:val="-2"/>
              </w:rPr>
              <w:t>h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ic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.c</w:t>
            </w:r>
            <w:r w:rsidRPr="000030E4">
              <w:rPr>
                <w:rFonts w:ascii="Arial" w:hAnsi="Arial" w:cs="Arial"/>
                <w:spacing w:val="4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  <w:spacing w:val="2"/>
              </w:rPr>
              <w:t>/</w:t>
            </w:r>
            <w:r w:rsidRPr="000030E4">
              <w:rPr>
                <w:rFonts w:ascii="Arial" w:hAnsi="Arial" w:cs="Arial"/>
                <w:spacing w:val="1"/>
              </w:rPr>
              <w:t>pd</w:t>
            </w: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  <w:spacing w:val="2"/>
              </w:rPr>
              <w:t>/</w:t>
            </w:r>
            <w:r w:rsidRPr="000030E4">
              <w:rPr>
                <w:rFonts w:ascii="Arial" w:hAnsi="Arial" w:cs="Arial"/>
                <w:spacing w:val="-4"/>
              </w:rPr>
              <w:t>m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/</w:t>
            </w:r>
            <w:r w:rsidRPr="000030E4">
              <w:rPr>
                <w:rFonts w:ascii="Arial" w:hAnsi="Arial" w:cs="Arial"/>
                <w:spacing w:val="3"/>
              </w:rPr>
              <w:t>M</w:t>
            </w:r>
            <w:r w:rsidRPr="000030E4">
              <w:rPr>
                <w:rFonts w:ascii="Arial" w:hAnsi="Arial" w:cs="Arial"/>
                <w:spacing w:val="-1"/>
              </w:rPr>
              <w:t>C</w:t>
            </w:r>
            <w:r w:rsidRPr="000030E4">
              <w:rPr>
                <w:rFonts w:ascii="Arial" w:hAnsi="Arial" w:cs="Arial"/>
                <w:spacing w:val="2"/>
              </w:rPr>
              <w:t>P</w:t>
            </w:r>
            <w:r w:rsidRPr="000030E4">
              <w:rPr>
                <w:rFonts w:ascii="Arial" w:hAnsi="Arial" w:cs="Arial"/>
                <w:spacing w:val="3"/>
              </w:rPr>
              <w:t>S</w:t>
            </w:r>
            <w:r w:rsidRPr="000030E4">
              <w:rPr>
                <w:rFonts w:ascii="Arial" w:hAnsi="Arial" w:cs="Arial"/>
                <w:spacing w:val="-2"/>
              </w:rPr>
              <w:t>-</w:t>
            </w:r>
            <w:r w:rsidRPr="000030E4">
              <w:rPr>
                <w:rFonts w:ascii="Arial" w:hAnsi="Arial" w:cs="Arial"/>
                <w:spacing w:val="1"/>
              </w:rPr>
              <w:t>2</w:t>
            </w:r>
            <w:r w:rsidRPr="000030E4">
              <w:rPr>
                <w:rFonts w:ascii="Arial" w:hAnsi="Arial" w:cs="Arial"/>
                <w:spacing w:val="4"/>
              </w:rPr>
              <w:t>2</w:t>
            </w:r>
            <w:r w:rsidRPr="000030E4">
              <w:rPr>
                <w:rFonts w:ascii="Arial" w:hAnsi="Arial" w:cs="Arial"/>
                <w:spacing w:val="-2"/>
              </w:rPr>
              <w:t>-</w:t>
            </w:r>
            <w:r w:rsidRPr="000030E4">
              <w:rPr>
                <w:rFonts w:ascii="Arial" w:hAnsi="Arial" w:cs="Arial"/>
                <w:spacing w:val="1"/>
              </w:rPr>
              <w:t>034</w:t>
            </w:r>
            <w:r w:rsidRPr="000030E4">
              <w:rPr>
                <w:rFonts w:ascii="Arial" w:hAnsi="Arial" w:cs="Arial"/>
              </w:rPr>
              <w:t>.</w:t>
            </w:r>
            <w:r w:rsidRPr="000030E4">
              <w:rPr>
                <w:rFonts w:ascii="Arial" w:hAnsi="Arial" w:cs="Arial"/>
                <w:spacing w:val="1"/>
              </w:rPr>
              <w:t>pd</w:t>
            </w:r>
            <w:r w:rsidRPr="000030E4">
              <w:rPr>
                <w:rFonts w:ascii="Arial" w:hAnsi="Arial" w:cs="Arial"/>
              </w:rPr>
              <w:t>f</w:t>
            </w:r>
          </w:p>
          <w:p w14:paraId="379B7187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ese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ich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4"/>
              </w:rPr>
              <w:t>o</w:t>
            </w:r>
            <w:r w:rsidRPr="000030E4">
              <w:rPr>
                <w:rFonts w:ascii="Arial" w:hAnsi="Arial" w:cs="Arial"/>
              </w:rPr>
              <w:t>f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ticle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pro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</w:rPr>
              <w:t>w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1"/>
              </w:rPr>
              <w:t>p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</w:rPr>
              <w:t>es</w:t>
            </w:r>
            <w:r w:rsidRPr="000030E4">
              <w:rPr>
                <w:rFonts w:ascii="Arial" w:hAnsi="Arial" w:cs="Arial"/>
                <w:spacing w:val="-10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5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ti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2"/>
              </w:rPr>
              <w:t>w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n</w:t>
            </w:r>
          </w:p>
          <w:p w14:paraId="615F23C1" w14:textId="77777777" w:rsidR="00C21521" w:rsidRPr="000030E4" w:rsidRDefault="00FD4B83">
            <w:pPr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-1"/>
              </w:rPr>
              <w:t>C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  <w:spacing w:val="-1"/>
              </w:rPr>
              <w:t>C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d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spacing w:val="3"/>
              </w:rPr>
              <w:t>T</w:t>
            </w:r>
            <w:r w:rsidRPr="000030E4">
              <w:rPr>
                <w:rFonts w:ascii="Arial" w:hAnsi="Arial" w:cs="Arial"/>
              </w:rPr>
              <w:t>M</w:t>
            </w:r>
            <w:r w:rsidRPr="000030E4">
              <w:rPr>
                <w:rFonts w:ascii="Arial" w:hAnsi="Arial" w:cs="Arial"/>
                <w:spacing w:val="1"/>
              </w:rPr>
              <w:t>E</w:t>
            </w:r>
            <w:r w:rsidRPr="000030E4">
              <w:rPr>
                <w:rFonts w:ascii="Arial" w:hAnsi="Arial" w:cs="Arial"/>
              </w:rPr>
              <w:t>.</w:t>
            </w:r>
          </w:p>
        </w:tc>
        <w:tc>
          <w:tcPr>
            <w:tcW w:w="6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2549F" w14:textId="7288549A" w:rsidR="00C21521" w:rsidRPr="000030E4" w:rsidRDefault="00732F92" w:rsidP="00732F92">
            <w:pPr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 xml:space="preserve">Ref </w:t>
            </w:r>
            <w:r w:rsidRPr="000030E4">
              <w:rPr>
                <w:rFonts w:ascii="Arial" w:hAnsi="Arial" w:cs="Arial"/>
                <w:spacing w:val="1"/>
              </w:rPr>
              <w:t>Ha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h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nd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</w:rPr>
              <w:t>Weinberg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(2011</w:t>
            </w:r>
            <w:r w:rsidRPr="000030E4">
              <w:rPr>
                <w:rFonts w:ascii="Arial" w:hAnsi="Arial" w:cs="Arial"/>
              </w:rPr>
              <w:t xml:space="preserve">), </w:t>
            </w:r>
            <w:r w:rsidRPr="000030E4">
              <w:rPr>
                <w:rFonts w:ascii="Arial" w:hAnsi="Arial" w:cs="Arial"/>
                <w:spacing w:val="-1"/>
              </w:rPr>
              <w:t>Q</w:t>
            </w:r>
            <w:r w:rsidRPr="000030E4">
              <w:rPr>
                <w:rFonts w:ascii="Arial" w:hAnsi="Arial" w:cs="Arial"/>
              </w:rPr>
              <w:t>u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il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nd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Joy</w:t>
            </w:r>
            <w:r w:rsidRPr="000030E4">
              <w:rPr>
                <w:rFonts w:ascii="Arial" w:hAnsi="Arial" w:cs="Arial"/>
              </w:rPr>
              <w:t>ce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(20</w:t>
            </w:r>
            <w:r w:rsidRPr="000030E4">
              <w:rPr>
                <w:rFonts w:ascii="Arial" w:hAnsi="Arial" w:cs="Arial"/>
                <w:spacing w:val="-1"/>
              </w:rPr>
              <w:t>1</w:t>
            </w:r>
            <w:r w:rsidRPr="000030E4">
              <w:rPr>
                <w:rFonts w:ascii="Arial" w:hAnsi="Arial" w:cs="Arial"/>
                <w:spacing w:val="1"/>
              </w:rPr>
              <w:t>3</w:t>
            </w:r>
            <w:r w:rsidRPr="000030E4">
              <w:rPr>
                <w:rFonts w:ascii="Arial" w:hAnsi="Arial" w:cs="Arial"/>
              </w:rPr>
              <w:t>) and N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ss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nd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l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n</w:t>
            </w:r>
            <w:r w:rsidRPr="000030E4">
              <w:rPr>
                <w:rFonts w:ascii="Arial" w:hAnsi="Arial" w:cs="Arial"/>
                <w:spacing w:val="-1"/>
              </w:rPr>
              <w:t>p</w:t>
            </w:r>
            <w:r w:rsidRPr="000030E4">
              <w:rPr>
                <w:rFonts w:ascii="Arial" w:hAnsi="Arial" w:cs="Arial"/>
                <w:spacing w:val="1"/>
              </w:rPr>
              <w:t>a</w:t>
            </w:r>
            <w:r w:rsidRPr="000030E4">
              <w:rPr>
                <w:rFonts w:ascii="Arial" w:hAnsi="Arial" w:cs="Arial"/>
              </w:rPr>
              <w:t>in</w:t>
            </w:r>
            <w:proofErr w:type="spellEnd"/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(2016</w:t>
            </w:r>
            <w:r w:rsidRPr="000030E4">
              <w:rPr>
                <w:rFonts w:ascii="Arial" w:hAnsi="Arial" w:cs="Arial"/>
              </w:rPr>
              <w:t xml:space="preserve">) are included in the text as highlighted in red and the corresponding references are 18, 19, </w:t>
            </w:r>
            <w:proofErr w:type="gramStart"/>
            <w:r w:rsidRPr="000030E4">
              <w:rPr>
                <w:rFonts w:ascii="Arial" w:hAnsi="Arial" w:cs="Arial"/>
              </w:rPr>
              <w:t>and  23</w:t>
            </w:r>
            <w:proofErr w:type="gramEnd"/>
            <w:r w:rsidRPr="000030E4">
              <w:rPr>
                <w:rFonts w:ascii="Arial" w:hAnsi="Arial" w:cs="Arial"/>
              </w:rPr>
              <w:t xml:space="preserve"> in the reference section</w:t>
            </w:r>
          </w:p>
          <w:p w14:paraId="19EB898B" w14:textId="5E060CB5" w:rsidR="00732F92" w:rsidRPr="000030E4" w:rsidRDefault="00732F92" w:rsidP="00732F92">
            <w:pPr>
              <w:rPr>
                <w:rFonts w:ascii="Arial" w:hAnsi="Arial" w:cs="Arial"/>
              </w:rPr>
            </w:pPr>
          </w:p>
        </w:tc>
      </w:tr>
    </w:tbl>
    <w:p w14:paraId="673B4A15" w14:textId="77777777" w:rsidR="00C21521" w:rsidRPr="000030E4" w:rsidRDefault="00C21521">
      <w:pPr>
        <w:rPr>
          <w:rFonts w:ascii="Arial" w:hAnsi="Arial" w:cs="Arial"/>
        </w:rPr>
        <w:sectPr w:rsidR="00C21521" w:rsidRPr="000030E4">
          <w:headerReference w:type="default" r:id="rId8"/>
          <w:footerReference w:type="default" r:id="rId9"/>
          <w:pgSz w:w="23820" w:h="16840" w:orient="landscape"/>
          <w:pgMar w:top="1540" w:right="1220" w:bottom="280" w:left="1220" w:header="1303" w:footer="685" w:gutter="0"/>
          <w:cols w:space="720"/>
        </w:sectPr>
      </w:pPr>
    </w:p>
    <w:p w14:paraId="6895EE81" w14:textId="77777777" w:rsidR="00C21521" w:rsidRPr="000030E4" w:rsidRDefault="00C21521">
      <w:pPr>
        <w:spacing w:before="3" w:line="28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C21521" w:rsidRPr="000030E4" w14:paraId="2EC34AD2" w14:textId="77777777" w:rsidTr="000030E4">
        <w:trPr>
          <w:trHeight w:hRule="exact" w:val="64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BB3C3" w14:textId="77777777" w:rsidR="00C21521" w:rsidRPr="000030E4" w:rsidRDefault="00FD4B83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-1"/>
              </w:rPr>
              <w:t>I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l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g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1"/>
              </w:rPr>
              <w:t>ag</w:t>
            </w:r>
            <w:r w:rsidRPr="000030E4">
              <w:rPr>
                <w:rFonts w:ascii="Arial" w:hAnsi="Arial" w:cs="Arial"/>
                <w:b/>
              </w:rPr>
              <w:t>e/</w:t>
            </w:r>
            <w:r w:rsidRPr="000030E4">
              <w:rPr>
                <w:rFonts w:ascii="Arial" w:hAnsi="Arial" w:cs="Arial"/>
                <w:b/>
                <w:spacing w:val="-1"/>
              </w:rPr>
              <w:t>E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g</w:t>
            </w:r>
            <w:r w:rsidRPr="000030E4">
              <w:rPr>
                <w:rFonts w:ascii="Arial" w:hAnsi="Arial" w:cs="Arial"/>
                <w:b/>
              </w:rPr>
              <w:t>l</w:t>
            </w:r>
            <w:r w:rsidRPr="000030E4">
              <w:rPr>
                <w:rFonts w:ascii="Arial" w:hAnsi="Arial" w:cs="Arial"/>
                <w:b/>
                <w:spacing w:val="2"/>
              </w:rPr>
              <w:t>i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h</w:t>
            </w:r>
            <w:r w:rsidRPr="000030E4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2"/>
              </w:rPr>
              <w:t>q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lity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f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icle</w:t>
            </w:r>
            <w:r w:rsidRPr="000030E4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uit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ble</w:t>
            </w:r>
          </w:p>
          <w:p w14:paraId="1F5C2512" w14:textId="77777777" w:rsidR="00C21521" w:rsidRPr="000030E4" w:rsidRDefault="00FD4B83">
            <w:pPr>
              <w:ind w:left="46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1"/>
              </w:rPr>
              <w:t>fo</w:t>
            </w:r>
            <w:r w:rsidRPr="000030E4">
              <w:rPr>
                <w:rFonts w:ascii="Arial" w:hAnsi="Arial" w:cs="Arial"/>
                <w:b/>
              </w:rPr>
              <w:t>r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ch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l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rly</w:t>
            </w:r>
            <w:r w:rsidRPr="000030E4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m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1"/>
              </w:rPr>
              <w:t>n</w:t>
            </w:r>
            <w:r w:rsidRPr="000030E4">
              <w:rPr>
                <w:rFonts w:ascii="Arial" w:hAnsi="Arial" w:cs="Arial"/>
                <w:b/>
              </w:rPr>
              <w:t>ic</w:t>
            </w:r>
            <w:r w:rsidRPr="000030E4">
              <w:rPr>
                <w:rFonts w:ascii="Arial" w:hAnsi="Arial" w:cs="Arial"/>
                <w:b/>
                <w:spacing w:val="1"/>
              </w:rPr>
              <w:t>at</w:t>
            </w:r>
            <w:r w:rsidRPr="000030E4">
              <w:rPr>
                <w:rFonts w:ascii="Arial" w:hAnsi="Arial" w:cs="Arial"/>
                <w:b/>
              </w:rPr>
              <w:t>i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6E63A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Ne</w:t>
            </w:r>
            <w:r w:rsidRPr="000030E4">
              <w:rPr>
                <w:rFonts w:ascii="Arial" w:hAnsi="Arial" w:cs="Arial"/>
                <w:spacing w:val="1"/>
              </w:rPr>
              <w:t>ed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</w:rPr>
              <w:t>la</w:t>
            </w:r>
            <w:r w:rsidRPr="000030E4">
              <w:rPr>
                <w:rFonts w:ascii="Arial" w:hAnsi="Arial" w:cs="Arial"/>
                <w:spacing w:val="1"/>
              </w:rPr>
              <w:t>n</w:t>
            </w:r>
            <w:r w:rsidRPr="000030E4">
              <w:rPr>
                <w:rFonts w:ascii="Arial" w:hAnsi="Arial" w:cs="Arial"/>
                <w:spacing w:val="-1"/>
              </w:rPr>
              <w:t>gu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g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po</w:t>
            </w:r>
            <w:r w:rsidRPr="000030E4">
              <w:rPr>
                <w:rFonts w:ascii="Arial" w:hAnsi="Arial" w:cs="Arial"/>
              </w:rPr>
              <w:t>li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1"/>
              </w:rPr>
              <w:t>h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ng</w:t>
            </w:r>
            <w:r w:rsidRPr="000030E4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B0BDE" w14:textId="79274864" w:rsidR="00C21521" w:rsidRPr="000030E4" w:rsidRDefault="00897F07">
            <w:pPr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English rechecked</w:t>
            </w:r>
          </w:p>
        </w:tc>
      </w:tr>
      <w:tr w:rsidR="00C21521" w:rsidRPr="000030E4" w14:paraId="1EB9A6FE" w14:textId="77777777" w:rsidTr="000030E4">
        <w:trPr>
          <w:trHeight w:hRule="exact" w:val="443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A27D8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0030E4">
              <w:rPr>
                <w:rFonts w:ascii="Arial" w:hAnsi="Arial" w:cs="Arial"/>
                <w:b/>
                <w:u w:val="thick" w:color="000000"/>
              </w:rPr>
              <w:t>pti</w:t>
            </w:r>
            <w:r w:rsidRPr="000030E4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0030E4">
              <w:rPr>
                <w:rFonts w:ascii="Arial" w:hAnsi="Arial" w:cs="Arial"/>
                <w:b/>
                <w:u w:val="thick" w:color="000000"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0030E4">
              <w:rPr>
                <w:rFonts w:ascii="Arial" w:hAnsi="Arial" w:cs="Arial"/>
                <w:b/>
                <w:u w:val="thick" w:color="000000"/>
              </w:rPr>
              <w:t>l/</w:t>
            </w:r>
            <w:r w:rsidRPr="000030E4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0030E4">
              <w:rPr>
                <w:rFonts w:ascii="Arial" w:hAnsi="Arial" w:cs="Arial"/>
                <w:b/>
                <w:u w:val="thick" w:color="000000"/>
              </w:rPr>
              <w:t>ene</w:t>
            </w:r>
            <w:r w:rsidRPr="000030E4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0030E4">
              <w:rPr>
                <w:rFonts w:ascii="Arial" w:hAnsi="Arial" w:cs="Arial"/>
                <w:b/>
                <w:u w:val="thick" w:color="000000"/>
              </w:rPr>
              <w:t>l</w:t>
            </w:r>
            <w:r w:rsidRPr="000030E4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4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mm</w:t>
            </w:r>
            <w:r w:rsidRPr="000030E4">
              <w:rPr>
                <w:rFonts w:ascii="Arial" w:hAnsi="Arial" w:cs="Arial"/>
                <w:spacing w:val="3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73CDF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f</w:t>
            </w:r>
            <w:r w:rsidRPr="000030E4">
              <w:rPr>
                <w:rFonts w:ascii="Arial" w:hAnsi="Arial" w:cs="Arial"/>
              </w:rPr>
              <w:t>ter</w:t>
            </w:r>
            <w:r w:rsidRPr="000030E4">
              <w:rPr>
                <w:rFonts w:ascii="Arial" w:hAnsi="Arial" w:cs="Arial"/>
                <w:spacing w:val="-1"/>
              </w:rPr>
              <w:t xml:space="preserve"> m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</w:rPr>
              <w:t>r</w:t>
            </w:r>
            <w:r w:rsidRPr="000030E4">
              <w:rPr>
                <w:rFonts w:ascii="Arial" w:hAnsi="Arial" w:cs="Arial"/>
                <w:spacing w:val="-4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>v</w:t>
            </w:r>
            <w:r w:rsidRPr="000030E4">
              <w:rPr>
                <w:rFonts w:ascii="Arial" w:hAnsi="Arial" w:cs="Arial"/>
                <w:spacing w:val="2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,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</w:rPr>
              <w:t>it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as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po</w:t>
            </w:r>
            <w:r w:rsidRPr="000030E4">
              <w:rPr>
                <w:rFonts w:ascii="Arial" w:hAnsi="Arial" w:cs="Arial"/>
              </w:rPr>
              <w:t>te</w:t>
            </w:r>
            <w:r w:rsidRPr="000030E4">
              <w:rPr>
                <w:rFonts w:ascii="Arial" w:hAnsi="Arial" w:cs="Arial"/>
                <w:spacing w:val="-1"/>
              </w:rPr>
              <w:t>n</w:t>
            </w:r>
            <w:r w:rsidRPr="000030E4">
              <w:rPr>
                <w:rFonts w:ascii="Arial" w:hAnsi="Arial" w:cs="Arial"/>
              </w:rPr>
              <w:t>tial</w:t>
            </w:r>
            <w:r w:rsidRPr="000030E4">
              <w:rPr>
                <w:rFonts w:ascii="Arial" w:hAnsi="Arial" w:cs="Arial"/>
                <w:spacing w:val="-7"/>
              </w:rPr>
              <w:t xml:space="preserve"> </w:t>
            </w:r>
            <w:r w:rsidRPr="000030E4">
              <w:rPr>
                <w:rFonts w:ascii="Arial" w:hAnsi="Arial" w:cs="Arial"/>
              </w:rPr>
              <w:t>to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b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c</w:t>
            </w:r>
            <w:r w:rsidRPr="000030E4">
              <w:rPr>
                <w:rFonts w:ascii="Arial" w:hAnsi="Arial" w:cs="Arial"/>
                <w:spacing w:val="1"/>
              </w:rPr>
              <w:t>ep</w:t>
            </w:r>
            <w:r w:rsidRPr="000030E4">
              <w:rPr>
                <w:rFonts w:ascii="Arial" w:hAnsi="Arial" w:cs="Arial"/>
              </w:rPr>
              <w:t>te</w:t>
            </w:r>
            <w:r w:rsidRPr="000030E4">
              <w:rPr>
                <w:rFonts w:ascii="Arial" w:hAnsi="Arial" w:cs="Arial"/>
                <w:spacing w:val="1"/>
              </w:rPr>
              <w:t>d</w:t>
            </w:r>
            <w:r w:rsidRPr="000030E4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701B8" w14:textId="77777777" w:rsidR="00C21521" w:rsidRPr="000030E4" w:rsidRDefault="00C21521">
            <w:pPr>
              <w:rPr>
                <w:rFonts w:ascii="Arial" w:hAnsi="Arial" w:cs="Arial"/>
              </w:rPr>
            </w:pPr>
          </w:p>
        </w:tc>
      </w:tr>
    </w:tbl>
    <w:p w14:paraId="50B2773E" w14:textId="77777777" w:rsidR="00C21521" w:rsidRPr="000030E4" w:rsidRDefault="00C21521">
      <w:pPr>
        <w:spacing w:line="200" w:lineRule="exact"/>
        <w:rPr>
          <w:rFonts w:ascii="Arial" w:hAnsi="Arial" w:cs="Arial"/>
        </w:rPr>
      </w:pPr>
    </w:p>
    <w:p w14:paraId="69955FA9" w14:textId="77777777" w:rsidR="00C21521" w:rsidRPr="000030E4" w:rsidRDefault="00000000">
      <w:pPr>
        <w:spacing w:before="33" w:line="220" w:lineRule="exact"/>
        <w:ind w:left="220"/>
        <w:rPr>
          <w:rFonts w:ascii="Arial" w:hAnsi="Arial" w:cs="Arial"/>
        </w:rPr>
      </w:pPr>
      <w:r w:rsidRPr="000030E4">
        <w:rPr>
          <w:rFonts w:ascii="Arial" w:hAnsi="Arial" w:cs="Arial"/>
        </w:rPr>
        <w:pict w14:anchorId="60B7ACEB">
          <v:group id="_x0000_s2064" style="position:absolute;left:0;text-align:left;margin-left:71.45pt;margin-top:1.25pt;width:41.6pt;height:12.5pt;z-index:-251659776;mso-position-horizontal-relative:page" coordorigin="1429,25" coordsize="832,250">
            <v:shape id="_x0000_s2066" style="position:absolute;left:1440;top:35;width:811;height:230" coordorigin="1440,35" coordsize="811,230" path="m1440,265r811,l2251,35r-811,l1440,265xe" fillcolor="yellow" stroked="f">
              <v:path arrowok="t"/>
            </v:shape>
            <v:shape id="_x0000_s2065" style="position:absolute;left:1440;top:251;width:811;height:0" coordorigin="1440,251" coordsize="811,0" path="m1440,251r811,e" filled="f" strokeweight="1.06pt">
              <v:path arrowok="t"/>
            </v:shape>
            <w10:wrap anchorx="page"/>
          </v:group>
        </w:pict>
      </w:r>
      <w:r w:rsidR="00FD4B83" w:rsidRPr="000030E4">
        <w:rPr>
          <w:rFonts w:ascii="Arial" w:hAnsi="Arial" w:cs="Arial"/>
          <w:b/>
          <w:position w:val="-1"/>
        </w:rPr>
        <w:t>PART</w:t>
      </w:r>
      <w:r w:rsidR="00FD4B83" w:rsidRPr="000030E4">
        <w:rPr>
          <w:rFonts w:ascii="Arial" w:hAnsi="Arial" w:cs="Arial"/>
          <w:b/>
          <w:spacing w:val="45"/>
          <w:position w:val="-1"/>
        </w:rPr>
        <w:t xml:space="preserve"> </w:t>
      </w:r>
      <w:r w:rsidR="00FD4B83" w:rsidRPr="000030E4">
        <w:rPr>
          <w:rFonts w:ascii="Arial" w:hAnsi="Arial" w:cs="Arial"/>
          <w:b/>
          <w:spacing w:val="1"/>
          <w:position w:val="-1"/>
        </w:rPr>
        <w:t>2</w:t>
      </w:r>
      <w:r w:rsidR="00FD4B83" w:rsidRPr="000030E4">
        <w:rPr>
          <w:rFonts w:ascii="Arial" w:hAnsi="Arial" w:cs="Arial"/>
          <w:b/>
          <w:position w:val="-1"/>
        </w:rPr>
        <w:t>:</w:t>
      </w:r>
    </w:p>
    <w:p w14:paraId="2283C3F1" w14:textId="77777777" w:rsidR="00C21521" w:rsidRPr="000030E4" w:rsidRDefault="00C21521">
      <w:pPr>
        <w:spacing w:before="9" w:line="220" w:lineRule="exact"/>
        <w:rPr>
          <w:rFonts w:ascii="Arial" w:hAnsi="Arial" w:cs="Arial"/>
        </w:rPr>
      </w:pPr>
    </w:p>
    <w:tbl>
      <w:tblPr>
        <w:tblW w:w="21079" w:type="dxa"/>
        <w:tblInd w:w="1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7"/>
        <w:gridCol w:w="8643"/>
        <w:gridCol w:w="5679"/>
      </w:tblGrid>
      <w:tr w:rsidR="00C21521" w:rsidRPr="000030E4" w14:paraId="6C88E8F1" w14:textId="77777777" w:rsidTr="000030E4">
        <w:trPr>
          <w:trHeight w:hRule="exact" w:val="946"/>
        </w:trPr>
        <w:tc>
          <w:tcPr>
            <w:tcW w:w="6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0BD75" w14:textId="77777777" w:rsidR="00C21521" w:rsidRPr="000030E4" w:rsidRDefault="00C21521">
            <w:pPr>
              <w:rPr>
                <w:rFonts w:ascii="Arial" w:hAnsi="Arial" w:cs="Arial"/>
              </w:rPr>
            </w:pP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1013B" w14:textId="77777777" w:rsidR="00C21521" w:rsidRPr="000030E4" w:rsidRDefault="00FD4B8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Re</w:t>
            </w:r>
            <w:r w:rsidRPr="000030E4">
              <w:rPr>
                <w:rFonts w:ascii="Arial" w:hAnsi="Arial" w:cs="Arial"/>
                <w:b/>
                <w:spacing w:val="2"/>
              </w:rPr>
              <w:t>v</w:t>
            </w:r>
            <w:r w:rsidRPr="000030E4">
              <w:rPr>
                <w:rFonts w:ascii="Arial" w:hAnsi="Arial" w:cs="Arial"/>
                <w:b/>
              </w:rPr>
              <w:t>ie</w:t>
            </w:r>
            <w:r w:rsidRPr="000030E4">
              <w:rPr>
                <w:rFonts w:ascii="Arial" w:hAnsi="Arial" w:cs="Arial"/>
                <w:b/>
                <w:spacing w:val="3"/>
              </w:rPr>
              <w:t>w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1"/>
              </w:rPr>
              <w:t>r’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</w:rPr>
              <w:t>m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8F219" w14:textId="77777777" w:rsidR="00C21521" w:rsidRPr="000030E4" w:rsidRDefault="00FD4B83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Auth</w:t>
            </w:r>
            <w:r w:rsidRPr="000030E4">
              <w:rPr>
                <w:rFonts w:ascii="Arial" w:hAnsi="Arial" w:cs="Arial"/>
                <w:b/>
                <w:spacing w:val="1"/>
              </w:rPr>
              <w:t>o</w:t>
            </w:r>
            <w:r w:rsidRPr="000030E4">
              <w:rPr>
                <w:rFonts w:ascii="Arial" w:hAnsi="Arial" w:cs="Arial"/>
                <w:b/>
                <w:spacing w:val="5"/>
              </w:rPr>
              <w:t>r</w:t>
            </w:r>
            <w:r w:rsidRPr="000030E4">
              <w:rPr>
                <w:rFonts w:ascii="Arial" w:hAnsi="Arial" w:cs="Arial"/>
                <w:b/>
                <w:spacing w:val="-6"/>
              </w:rPr>
              <w:t>’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Fe</w:t>
            </w:r>
            <w:r w:rsidRPr="000030E4">
              <w:rPr>
                <w:rFonts w:ascii="Arial" w:hAnsi="Arial" w:cs="Arial"/>
                <w:b/>
                <w:spacing w:val="1"/>
              </w:rPr>
              <w:t>e</w:t>
            </w:r>
            <w:r w:rsidRPr="000030E4">
              <w:rPr>
                <w:rFonts w:ascii="Arial" w:hAnsi="Arial" w:cs="Arial"/>
                <w:b/>
              </w:rPr>
              <w:t>d</w:t>
            </w:r>
            <w:r w:rsidRPr="000030E4">
              <w:rPr>
                <w:rFonts w:ascii="Arial" w:hAnsi="Arial" w:cs="Arial"/>
                <w:b/>
                <w:spacing w:val="-1"/>
              </w:rPr>
              <w:t>b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ck</w:t>
            </w:r>
            <w:r w:rsidRPr="000030E4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1"/>
              </w:rPr>
              <w:t>(I</w:t>
            </w:r>
            <w:r w:rsidRPr="000030E4">
              <w:rPr>
                <w:rFonts w:ascii="Arial" w:hAnsi="Arial" w:cs="Arial"/>
              </w:rPr>
              <w:t>t</w:t>
            </w:r>
            <w:r w:rsidRPr="000030E4">
              <w:rPr>
                <w:rFonts w:ascii="Arial" w:hAnsi="Arial" w:cs="Arial"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</w:rPr>
              <w:t>is</w:t>
            </w:r>
            <w:r w:rsidRPr="000030E4">
              <w:rPr>
                <w:rFonts w:ascii="Arial" w:hAnsi="Arial" w:cs="Arial"/>
                <w:spacing w:val="1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m</w:t>
            </w:r>
            <w:r w:rsidRPr="000030E4">
              <w:rPr>
                <w:rFonts w:ascii="Arial" w:hAnsi="Arial" w:cs="Arial"/>
                <w:spacing w:val="3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nd</w:t>
            </w:r>
            <w:r w:rsidRPr="000030E4">
              <w:rPr>
                <w:rFonts w:ascii="Arial" w:hAnsi="Arial" w:cs="Arial"/>
              </w:rPr>
              <w:t>at</w:t>
            </w:r>
            <w:r w:rsidRPr="000030E4">
              <w:rPr>
                <w:rFonts w:ascii="Arial" w:hAnsi="Arial" w:cs="Arial"/>
                <w:spacing w:val="1"/>
              </w:rPr>
              <w:t>or</w:t>
            </w:r>
            <w:r w:rsidRPr="000030E4">
              <w:rPr>
                <w:rFonts w:ascii="Arial" w:hAnsi="Arial" w:cs="Arial"/>
              </w:rPr>
              <w:t>y</w:t>
            </w:r>
            <w:r w:rsidRPr="000030E4">
              <w:rPr>
                <w:rFonts w:ascii="Arial" w:hAnsi="Arial" w:cs="Arial"/>
                <w:spacing w:val="-12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at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1"/>
              </w:rPr>
              <w:t>or</w:t>
            </w:r>
            <w:r w:rsidRPr="000030E4">
              <w:rPr>
                <w:rFonts w:ascii="Arial" w:hAnsi="Arial" w:cs="Arial"/>
              </w:rPr>
              <w:t>s</w:t>
            </w:r>
            <w:r w:rsidRPr="000030E4">
              <w:rPr>
                <w:rFonts w:ascii="Arial" w:hAnsi="Arial" w:cs="Arial"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spacing w:val="2"/>
              </w:rPr>
              <w:t>s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  <w:spacing w:val="1"/>
              </w:rPr>
              <w:t>o</w:t>
            </w:r>
            <w:r w:rsidRPr="000030E4">
              <w:rPr>
                <w:rFonts w:ascii="Arial" w:hAnsi="Arial" w:cs="Arial"/>
                <w:spacing w:val="-1"/>
              </w:rPr>
              <w:t>u</w:t>
            </w:r>
            <w:r w:rsidRPr="000030E4">
              <w:rPr>
                <w:rFonts w:ascii="Arial" w:hAnsi="Arial" w:cs="Arial"/>
              </w:rPr>
              <w:t>ld</w:t>
            </w:r>
            <w:r w:rsidRPr="000030E4">
              <w:rPr>
                <w:rFonts w:ascii="Arial" w:hAnsi="Arial" w:cs="Arial"/>
                <w:spacing w:val="-2"/>
              </w:rPr>
              <w:t xml:space="preserve"> w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2"/>
              </w:rPr>
              <w:t>t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i</w:t>
            </w:r>
            <w:r w:rsidRPr="000030E4">
              <w:rPr>
                <w:rFonts w:ascii="Arial" w:hAnsi="Arial" w:cs="Arial"/>
                <w:spacing w:val="-1"/>
              </w:rPr>
              <w:t>s</w:t>
            </w:r>
            <w:r w:rsidRPr="000030E4">
              <w:rPr>
                <w:rFonts w:ascii="Arial" w:hAnsi="Arial" w:cs="Arial"/>
                <w:spacing w:val="2"/>
              </w:rPr>
              <w:t>/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er</w:t>
            </w:r>
          </w:p>
          <w:p w14:paraId="5E7C95BA" w14:textId="77777777" w:rsidR="00C21521" w:rsidRPr="000030E4" w:rsidRDefault="00FD4B83">
            <w:pPr>
              <w:spacing w:before="12"/>
              <w:ind w:left="-1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spacing w:val="-2"/>
              </w:rPr>
              <w:t>f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edb</w:t>
            </w:r>
            <w:r w:rsidRPr="000030E4">
              <w:rPr>
                <w:rFonts w:ascii="Arial" w:hAnsi="Arial" w:cs="Arial"/>
              </w:rPr>
              <w:t>a</w:t>
            </w:r>
            <w:r w:rsidRPr="000030E4">
              <w:rPr>
                <w:rFonts w:ascii="Arial" w:hAnsi="Arial" w:cs="Arial"/>
                <w:spacing w:val="1"/>
              </w:rPr>
              <w:t>c</w:t>
            </w:r>
            <w:r w:rsidRPr="000030E4">
              <w:rPr>
                <w:rFonts w:ascii="Arial" w:hAnsi="Arial" w:cs="Arial"/>
              </w:rPr>
              <w:t>k</w:t>
            </w:r>
            <w:r w:rsidRPr="000030E4">
              <w:rPr>
                <w:rFonts w:ascii="Arial" w:hAnsi="Arial" w:cs="Arial"/>
                <w:spacing w:val="-8"/>
              </w:rPr>
              <w:t xml:space="preserve"> </w:t>
            </w:r>
            <w:r w:rsidRPr="000030E4">
              <w:rPr>
                <w:rFonts w:ascii="Arial" w:hAnsi="Arial" w:cs="Arial"/>
                <w:spacing w:val="-1"/>
              </w:rPr>
              <w:t>h</w:t>
            </w:r>
            <w:r w:rsidRPr="000030E4">
              <w:rPr>
                <w:rFonts w:ascii="Arial" w:hAnsi="Arial" w:cs="Arial"/>
              </w:rPr>
              <w:t>e</w:t>
            </w:r>
            <w:r w:rsidRPr="000030E4">
              <w:rPr>
                <w:rFonts w:ascii="Arial" w:hAnsi="Arial" w:cs="Arial"/>
                <w:spacing w:val="1"/>
              </w:rPr>
              <w:t>r</w:t>
            </w:r>
            <w:r w:rsidRPr="000030E4">
              <w:rPr>
                <w:rFonts w:ascii="Arial" w:hAnsi="Arial" w:cs="Arial"/>
              </w:rPr>
              <w:t>e)</w:t>
            </w:r>
          </w:p>
        </w:tc>
      </w:tr>
      <w:tr w:rsidR="00C21521" w:rsidRPr="000030E4" w14:paraId="60EC4A76" w14:textId="77777777" w:rsidTr="000030E4">
        <w:trPr>
          <w:trHeight w:hRule="exact" w:val="932"/>
        </w:trPr>
        <w:tc>
          <w:tcPr>
            <w:tcW w:w="6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D66BA" w14:textId="77777777" w:rsidR="00C21521" w:rsidRPr="000030E4" w:rsidRDefault="00C21521">
            <w:pPr>
              <w:spacing w:before="7" w:line="220" w:lineRule="exact"/>
              <w:rPr>
                <w:rFonts w:ascii="Arial" w:hAnsi="Arial" w:cs="Arial"/>
              </w:rPr>
            </w:pPr>
          </w:p>
          <w:p w14:paraId="293ACD1B" w14:textId="77777777" w:rsidR="00C21521" w:rsidRPr="000030E4" w:rsidRDefault="00FD4B83">
            <w:pPr>
              <w:ind w:left="100"/>
              <w:rPr>
                <w:rFonts w:ascii="Arial" w:hAnsi="Arial" w:cs="Arial"/>
              </w:rPr>
            </w:pPr>
            <w:r w:rsidRPr="000030E4">
              <w:rPr>
                <w:rFonts w:ascii="Arial" w:hAnsi="Arial" w:cs="Arial"/>
                <w:b/>
              </w:rPr>
              <w:t>Are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here</w:t>
            </w:r>
            <w:r w:rsidRPr="000030E4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e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</w:rPr>
              <w:t>hic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l</w:t>
            </w:r>
            <w:r w:rsidRPr="000030E4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is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u</w:t>
            </w:r>
            <w:r w:rsidRPr="000030E4">
              <w:rPr>
                <w:rFonts w:ascii="Arial" w:hAnsi="Arial" w:cs="Arial"/>
                <w:b/>
                <w:spacing w:val="2"/>
              </w:rPr>
              <w:t>e</w:t>
            </w:r>
            <w:r w:rsidRPr="000030E4">
              <w:rPr>
                <w:rFonts w:ascii="Arial" w:hAnsi="Arial" w:cs="Arial"/>
                <w:b/>
              </w:rPr>
              <w:t>s</w:t>
            </w:r>
            <w:r w:rsidRPr="000030E4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030E4">
              <w:rPr>
                <w:rFonts w:ascii="Arial" w:hAnsi="Arial" w:cs="Arial"/>
                <w:b/>
              </w:rPr>
              <w:t>in</w:t>
            </w:r>
            <w:r w:rsidRPr="000030E4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1"/>
              </w:rPr>
              <w:t>t</w:t>
            </w:r>
            <w:r w:rsidRPr="000030E4">
              <w:rPr>
                <w:rFonts w:ascii="Arial" w:hAnsi="Arial" w:cs="Arial"/>
                <w:b/>
                <w:spacing w:val="2"/>
              </w:rPr>
              <w:t>h</w:t>
            </w:r>
            <w:r w:rsidRPr="000030E4">
              <w:rPr>
                <w:rFonts w:ascii="Arial" w:hAnsi="Arial" w:cs="Arial"/>
                <w:b/>
              </w:rPr>
              <w:t>is</w:t>
            </w:r>
            <w:r w:rsidRPr="000030E4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30E4">
              <w:rPr>
                <w:rFonts w:ascii="Arial" w:hAnsi="Arial" w:cs="Arial"/>
                <w:b/>
                <w:spacing w:val="-3"/>
              </w:rPr>
              <w:t>m</w:t>
            </w:r>
            <w:r w:rsidRPr="000030E4">
              <w:rPr>
                <w:rFonts w:ascii="Arial" w:hAnsi="Arial" w:cs="Arial"/>
                <w:b/>
                <w:spacing w:val="1"/>
              </w:rPr>
              <w:t>a</w:t>
            </w:r>
            <w:r w:rsidRPr="000030E4">
              <w:rPr>
                <w:rFonts w:ascii="Arial" w:hAnsi="Arial" w:cs="Arial"/>
                <w:b/>
              </w:rPr>
              <w:t>n</w:t>
            </w:r>
            <w:r w:rsidRPr="000030E4">
              <w:rPr>
                <w:rFonts w:ascii="Arial" w:hAnsi="Arial" w:cs="Arial"/>
                <w:b/>
                <w:spacing w:val="1"/>
              </w:rPr>
              <w:t>u</w:t>
            </w:r>
            <w:r w:rsidRPr="000030E4">
              <w:rPr>
                <w:rFonts w:ascii="Arial" w:hAnsi="Arial" w:cs="Arial"/>
                <w:b/>
                <w:spacing w:val="-1"/>
              </w:rPr>
              <w:t>s</w:t>
            </w:r>
            <w:r w:rsidRPr="000030E4">
              <w:rPr>
                <w:rFonts w:ascii="Arial" w:hAnsi="Arial" w:cs="Arial"/>
                <w:b/>
              </w:rPr>
              <w:t>c</w:t>
            </w:r>
            <w:r w:rsidRPr="000030E4">
              <w:rPr>
                <w:rFonts w:ascii="Arial" w:hAnsi="Arial" w:cs="Arial"/>
                <w:b/>
                <w:spacing w:val="1"/>
              </w:rPr>
              <w:t>r</w:t>
            </w:r>
            <w:r w:rsidRPr="000030E4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B4EFD" w14:textId="77777777" w:rsidR="00C21521" w:rsidRPr="000030E4" w:rsidRDefault="00C21521">
            <w:pPr>
              <w:spacing w:before="7" w:line="100" w:lineRule="exact"/>
              <w:rPr>
                <w:rFonts w:ascii="Arial" w:hAnsi="Arial" w:cs="Arial"/>
              </w:rPr>
            </w:pPr>
          </w:p>
          <w:p w14:paraId="2B721302" w14:textId="6EEC45CE" w:rsidR="00C21521" w:rsidRPr="000030E4" w:rsidRDefault="00C21521">
            <w:pPr>
              <w:ind w:left="102"/>
              <w:rPr>
                <w:rFonts w:ascii="Arial" w:hAnsi="Arial" w:cs="Arial"/>
              </w:rPr>
            </w:pP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FF80F" w14:textId="77777777" w:rsidR="00C21521" w:rsidRPr="000030E4" w:rsidRDefault="00C21521">
            <w:pPr>
              <w:rPr>
                <w:rFonts w:ascii="Arial" w:hAnsi="Arial" w:cs="Arial"/>
              </w:rPr>
            </w:pPr>
          </w:p>
        </w:tc>
      </w:tr>
    </w:tbl>
    <w:p w14:paraId="2AF1F647" w14:textId="77777777" w:rsidR="00FD4B83" w:rsidRPr="000030E4" w:rsidRDefault="00FD4B83">
      <w:pPr>
        <w:rPr>
          <w:rFonts w:ascii="Arial" w:hAnsi="Arial" w:cs="Arial"/>
        </w:rPr>
      </w:pPr>
    </w:p>
    <w:sectPr w:rsidR="00FD4B83" w:rsidRPr="000030E4">
      <w:pgSz w:w="23820" w:h="16840" w:orient="landscape"/>
      <w:pgMar w:top="1540" w:right="346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1D97" w14:textId="77777777" w:rsidR="005B404B" w:rsidRDefault="005B404B">
      <w:r>
        <w:separator/>
      </w:r>
    </w:p>
  </w:endnote>
  <w:endnote w:type="continuationSeparator" w:id="0">
    <w:p w14:paraId="30BEE50F" w14:textId="77777777" w:rsidR="005B404B" w:rsidRDefault="005B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7746" w14:textId="77777777" w:rsidR="00C21521" w:rsidRDefault="00000000">
    <w:pPr>
      <w:spacing w:line="200" w:lineRule="exact"/>
    </w:pPr>
    <w:r>
      <w:pict w14:anchorId="66560D82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14:paraId="6123077B" w14:textId="77777777" w:rsidR="00C21521" w:rsidRDefault="00FD4B8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E51224D">
        <v:shape id="_x0000_s1027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14:paraId="75F5F509" w14:textId="77777777" w:rsidR="00C21521" w:rsidRDefault="00FD4B8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99D90EE">
        <v:shape id="_x0000_s1026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14:paraId="0E58F36A" w14:textId="77777777" w:rsidR="00C21521" w:rsidRDefault="00FD4B8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CCDD3B4">
        <v:shape id="_x0000_s1025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14:paraId="72269C3B" w14:textId="77777777" w:rsidR="00C21521" w:rsidRDefault="00FD4B8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C8C76" w14:textId="77777777" w:rsidR="005B404B" w:rsidRDefault="005B404B">
      <w:r>
        <w:separator/>
      </w:r>
    </w:p>
  </w:footnote>
  <w:footnote w:type="continuationSeparator" w:id="0">
    <w:p w14:paraId="720AD9A8" w14:textId="77777777" w:rsidR="005B404B" w:rsidRDefault="005B4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D659E" w14:textId="77777777" w:rsidR="00C21521" w:rsidRDefault="00000000">
    <w:pPr>
      <w:spacing w:line="200" w:lineRule="exact"/>
    </w:pPr>
    <w:r>
      <w:pict w14:anchorId="280BC374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14:paraId="4F3F60AE" w14:textId="77777777" w:rsidR="00C21521" w:rsidRDefault="00FD4B83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D02DB"/>
    <w:multiLevelType w:val="multilevel"/>
    <w:tmpl w:val="7486DD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7522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521"/>
    <w:rsid w:val="000030E4"/>
    <w:rsid w:val="00060CF3"/>
    <w:rsid w:val="001051C3"/>
    <w:rsid w:val="0012719D"/>
    <w:rsid w:val="001B523A"/>
    <w:rsid w:val="005B404B"/>
    <w:rsid w:val="00732F92"/>
    <w:rsid w:val="008770B5"/>
    <w:rsid w:val="00897F07"/>
    <w:rsid w:val="008E376A"/>
    <w:rsid w:val="009D3BE3"/>
    <w:rsid w:val="00A71D5B"/>
    <w:rsid w:val="00BD48E2"/>
    <w:rsid w:val="00C21521"/>
    <w:rsid w:val="00C25239"/>
    <w:rsid w:val="00C869DD"/>
    <w:rsid w:val="00FD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</o:shapelayout>
  </w:shapeDefaults>
  <w:decimalSymbol w:val="."/>
  <w:listSeparator w:val=","/>
  <w14:docId w14:val="1DE4C370"/>
  <w15:docId w15:val="{5E39529C-3A36-41A6-B8A2-85C49D613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3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orj.com/index.php/AO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SDI CPU 1070</cp:lastModifiedBy>
  <cp:revision>5</cp:revision>
  <dcterms:created xsi:type="dcterms:W3CDTF">2025-05-15T05:29:00Z</dcterms:created>
  <dcterms:modified xsi:type="dcterms:W3CDTF">2025-05-16T10:48:00Z</dcterms:modified>
</cp:coreProperties>
</file>