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A37A8" w:rsidRPr="00DB651E" w:rsidRDefault="00EA37A8">
      <w:pPr>
        <w:spacing w:line="200" w:lineRule="exact"/>
        <w:rPr>
          <w:rFonts w:ascii="Arial" w:hAnsi="Arial" w:cs="Arial"/>
        </w:rPr>
      </w:pPr>
    </w:p>
    <w:p w:rsidR="00EA37A8" w:rsidRPr="00DB651E" w:rsidRDefault="00EA37A8">
      <w:pPr>
        <w:spacing w:line="200" w:lineRule="exact"/>
        <w:rPr>
          <w:rFonts w:ascii="Arial" w:hAnsi="Arial" w:cs="Arial"/>
        </w:rPr>
      </w:pPr>
    </w:p>
    <w:p w:rsidR="00EA37A8" w:rsidRPr="00DB651E" w:rsidRDefault="00EA37A8">
      <w:pPr>
        <w:spacing w:before="20" w:line="240" w:lineRule="exact"/>
        <w:rPr>
          <w:rFonts w:ascii="Arial" w:hAnsi="Arial" w:cs="Arial"/>
        </w:rPr>
      </w:pPr>
    </w:p>
    <w:tbl>
      <w:tblPr>
        <w:tblW w:w="0" w:type="auto"/>
        <w:tblInd w:w="2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0"/>
        <w:gridCol w:w="15760"/>
      </w:tblGrid>
      <w:tr w:rsidR="00EA37A8" w:rsidRPr="00DB651E">
        <w:trPr>
          <w:trHeight w:hRule="exact" w:val="30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7A8" w:rsidRPr="00DB651E" w:rsidRDefault="00000000">
            <w:pPr>
              <w:ind w:left="85"/>
              <w:rPr>
                <w:rFonts w:ascii="Arial" w:eastAsia="Arial" w:hAnsi="Arial" w:cs="Arial"/>
              </w:rPr>
            </w:pPr>
            <w:r w:rsidRPr="00DB651E">
              <w:rPr>
                <w:rFonts w:ascii="Arial" w:eastAsia="Arial" w:hAnsi="Arial" w:cs="Arial"/>
              </w:rPr>
              <w:t>Journal Name: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7A8" w:rsidRPr="00DB651E" w:rsidRDefault="00000000">
            <w:pPr>
              <w:spacing w:before="27"/>
              <w:ind w:left="80"/>
              <w:rPr>
                <w:rFonts w:ascii="Arial" w:eastAsia="Arial" w:hAnsi="Arial" w:cs="Arial"/>
              </w:rPr>
            </w:pPr>
            <w:r w:rsidRPr="00DB651E">
              <w:rPr>
                <w:rFonts w:ascii="Arial" w:eastAsia="Arial" w:hAnsi="Arial" w:cs="Arial"/>
                <w:b/>
                <w:color w:val="0000FF"/>
                <w:spacing w:val="5"/>
                <w:u w:val="thick" w:color="0000FF"/>
              </w:rPr>
              <w:t xml:space="preserve"> </w:t>
            </w:r>
            <w:hyperlink r:id="rId7">
              <w:proofErr w:type="gramStart"/>
              <w:r w:rsidRPr="00DB651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Asian  Journal</w:t>
              </w:r>
              <w:proofErr w:type="gramEnd"/>
              <w:r w:rsidRPr="00DB651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 xml:space="preserve">  </w:t>
              </w:r>
              <w:proofErr w:type="gramStart"/>
              <w:r w:rsidRPr="00DB651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  Medicine</w:t>
              </w:r>
              <w:proofErr w:type="gramEnd"/>
              <w:r w:rsidRPr="00DB651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 xml:space="preserve">  </w:t>
              </w:r>
              <w:proofErr w:type="gramStart"/>
              <w:r w:rsidRPr="00DB651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and  Health</w:t>
              </w:r>
              <w:proofErr w:type="gramEnd"/>
              <w:r w:rsidRPr="00DB651E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 xml:space="preserve"> </w:t>
              </w:r>
            </w:hyperlink>
          </w:p>
        </w:tc>
      </w:tr>
      <w:tr w:rsidR="00EA37A8" w:rsidRPr="00DB651E">
        <w:trPr>
          <w:trHeight w:hRule="exact" w:val="30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7A8" w:rsidRPr="00DB651E" w:rsidRDefault="00000000">
            <w:pPr>
              <w:ind w:left="85"/>
              <w:rPr>
                <w:rFonts w:ascii="Arial" w:eastAsia="Arial" w:hAnsi="Arial" w:cs="Arial"/>
              </w:rPr>
            </w:pPr>
            <w:r w:rsidRPr="00DB651E">
              <w:rPr>
                <w:rFonts w:ascii="Arial" w:eastAsia="Arial" w:hAnsi="Arial" w:cs="Arial"/>
              </w:rPr>
              <w:t>Manuscript Number: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7A8" w:rsidRPr="00DB651E" w:rsidRDefault="00000000">
            <w:pPr>
              <w:spacing w:before="27"/>
              <w:ind w:left="85"/>
              <w:rPr>
                <w:rFonts w:ascii="Arial" w:eastAsia="Arial" w:hAnsi="Arial" w:cs="Arial"/>
              </w:rPr>
            </w:pPr>
            <w:r w:rsidRPr="00DB651E">
              <w:rPr>
                <w:rFonts w:ascii="Arial" w:eastAsia="Arial" w:hAnsi="Arial" w:cs="Arial"/>
                <w:b/>
              </w:rPr>
              <w:t>Ms_AJMAH_135391</w:t>
            </w:r>
          </w:p>
        </w:tc>
      </w:tr>
      <w:tr w:rsidR="00EA37A8" w:rsidRPr="00DB651E">
        <w:trPr>
          <w:trHeight w:hRule="exact" w:val="66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7A8" w:rsidRPr="00DB651E" w:rsidRDefault="00000000">
            <w:pPr>
              <w:ind w:left="85"/>
              <w:rPr>
                <w:rFonts w:ascii="Arial" w:eastAsia="Arial" w:hAnsi="Arial" w:cs="Arial"/>
              </w:rPr>
            </w:pPr>
            <w:r w:rsidRPr="00DB651E">
              <w:rPr>
                <w:rFonts w:ascii="Arial" w:eastAsia="Arial" w:hAnsi="Arial" w:cs="Arial"/>
                <w:spacing w:val="-7"/>
              </w:rPr>
              <w:t>T</w:t>
            </w:r>
            <w:r w:rsidRPr="00DB651E">
              <w:rPr>
                <w:rFonts w:ascii="Arial" w:eastAsia="Arial" w:hAnsi="Arial" w:cs="Arial"/>
              </w:rPr>
              <w:t>itle of the Manuscript: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7A8" w:rsidRPr="00DB651E" w:rsidRDefault="00EA37A8">
            <w:pPr>
              <w:spacing w:before="7" w:line="200" w:lineRule="exact"/>
              <w:rPr>
                <w:rFonts w:ascii="Arial" w:hAnsi="Arial" w:cs="Arial"/>
              </w:rPr>
            </w:pPr>
          </w:p>
          <w:p w:rsidR="00EA37A8" w:rsidRPr="00DB651E" w:rsidRDefault="00000000">
            <w:pPr>
              <w:ind w:left="85"/>
              <w:rPr>
                <w:rFonts w:ascii="Arial" w:eastAsia="Arial" w:hAnsi="Arial" w:cs="Arial"/>
              </w:rPr>
            </w:pPr>
            <w:r w:rsidRPr="00DB651E">
              <w:rPr>
                <w:rFonts w:ascii="Arial" w:eastAsia="Arial" w:hAnsi="Arial" w:cs="Arial"/>
                <w:b/>
              </w:rPr>
              <w:t>E</w:t>
            </w:r>
            <w:r w:rsidRPr="00DB651E">
              <w:rPr>
                <w:rFonts w:ascii="Arial" w:eastAsia="Arial" w:hAnsi="Arial" w:cs="Arial"/>
                <w:b/>
                <w:spacing w:val="-15"/>
              </w:rPr>
              <w:t>V</w:t>
            </w:r>
            <w:r w:rsidRPr="00DB651E">
              <w:rPr>
                <w:rFonts w:ascii="Arial" w:eastAsia="Arial" w:hAnsi="Arial" w:cs="Arial"/>
                <w:b/>
              </w:rPr>
              <w:t>ALU</w:t>
            </w:r>
            <w:r w:rsidRPr="00DB651E">
              <w:rPr>
                <w:rFonts w:ascii="Arial" w:eastAsia="Arial" w:hAnsi="Arial" w:cs="Arial"/>
                <w:b/>
                <w:spacing w:val="-15"/>
              </w:rPr>
              <w:t>A</w:t>
            </w:r>
            <w:r w:rsidRPr="00DB651E">
              <w:rPr>
                <w:rFonts w:ascii="Arial" w:eastAsia="Arial" w:hAnsi="Arial" w:cs="Arial"/>
                <w:b/>
              </w:rPr>
              <w:t>TION OF SKELE</w:t>
            </w:r>
            <w:r w:rsidRPr="00DB651E">
              <w:rPr>
                <w:rFonts w:ascii="Arial" w:eastAsia="Arial" w:hAnsi="Arial" w:cs="Arial"/>
                <w:b/>
                <w:spacing w:val="-15"/>
              </w:rPr>
              <w:t>T</w:t>
            </w:r>
            <w:r w:rsidRPr="00DB651E">
              <w:rPr>
                <w:rFonts w:ascii="Arial" w:eastAsia="Arial" w:hAnsi="Arial" w:cs="Arial"/>
                <w:b/>
              </w:rPr>
              <w:t>AL MUSCLE RELAXANT ACTIVITY BY USING PIPER NIGRUM SEEDS</w:t>
            </w:r>
          </w:p>
        </w:tc>
      </w:tr>
      <w:tr w:rsidR="00EA37A8" w:rsidRPr="00DB651E">
        <w:trPr>
          <w:trHeight w:hRule="exact" w:val="34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7A8" w:rsidRPr="00DB651E" w:rsidRDefault="00000000">
            <w:pPr>
              <w:ind w:left="85"/>
              <w:rPr>
                <w:rFonts w:ascii="Arial" w:eastAsia="Arial" w:hAnsi="Arial" w:cs="Arial"/>
              </w:rPr>
            </w:pPr>
            <w:r w:rsidRPr="00DB651E">
              <w:rPr>
                <w:rFonts w:ascii="Arial" w:eastAsia="Arial" w:hAnsi="Arial" w:cs="Arial"/>
                <w:spacing w:val="-11"/>
              </w:rPr>
              <w:t>T</w:t>
            </w:r>
            <w:r w:rsidRPr="00DB651E">
              <w:rPr>
                <w:rFonts w:ascii="Arial" w:eastAsia="Arial" w:hAnsi="Arial" w:cs="Arial"/>
              </w:rPr>
              <w:t>ype of the Article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7A8" w:rsidRPr="00DB651E" w:rsidRDefault="00000000">
            <w:pPr>
              <w:spacing w:before="50"/>
              <w:ind w:left="85"/>
              <w:rPr>
                <w:rFonts w:ascii="Arial" w:eastAsia="Arial" w:hAnsi="Arial" w:cs="Arial"/>
              </w:rPr>
            </w:pPr>
            <w:r w:rsidRPr="00DB651E">
              <w:rPr>
                <w:rFonts w:ascii="Arial" w:eastAsia="Arial" w:hAnsi="Arial" w:cs="Arial"/>
                <w:b/>
              </w:rPr>
              <w:t>Science article</w:t>
            </w:r>
          </w:p>
        </w:tc>
      </w:tr>
    </w:tbl>
    <w:p w:rsidR="00EA37A8" w:rsidRPr="00DB651E" w:rsidRDefault="00EA37A8">
      <w:pPr>
        <w:spacing w:before="1" w:line="220" w:lineRule="exact"/>
        <w:rPr>
          <w:rFonts w:ascii="Arial" w:hAnsi="Arial" w:cs="Arial"/>
        </w:rPr>
      </w:pPr>
    </w:p>
    <w:p w:rsidR="00EA37A8" w:rsidRPr="00DB651E" w:rsidRDefault="00000000">
      <w:pPr>
        <w:spacing w:before="34" w:line="220" w:lineRule="exact"/>
        <w:ind w:left="220"/>
        <w:rPr>
          <w:rFonts w:ascii="Arial" w:hAnsi="Arial" w:cs="Arial"/>
        </w:rPr>
      </w:pPr>
      <w:r w:rsidRPr="00DB651E">
        <w:rPr>
          <w:rFonts w:ascii="Arial" w:hAnsi="Arial" w:cs="Arial"/>
        </w:rPr>
        <w:pict>
          <v:group id="_x0000_s2068" style="position:absolute;left:0;text-align:left;margin-left:339.4pt;margin-top:36.55pt;width:428.85pt;height:23.75pt;z-index:-251660288;mso-position-horizontal-relative:page" coordorigin="6788,731" coordsize="8577,475">
            <v:shape id="_x0000_s2070" style="position:absolute;left:6795;top:739;width:8562;height:230" coordorigin="6795,739" coordsize="8562,230" path="m6795,739r8562,l15357,969r-8562,l6795,739xe" fillcolor="yellow" stroked="f">
              <v:path arrowok="t"/>
            </v:shape>
            <v:shape id="_x0000_s2069" style="position:absolute;left:6795;top:969;width:601;height:230" coordorigin="6795,969" coordsize="601,230" path="m6795,969r601,l7396,1199r-601,l6795,969xe" fillcolor="yellow" stroked="f">
              <v:path arrowok="t"/>
            </v:shape>
            <w10:wrap anchorx="page"/>
          </v:group>
        </w:pict>
      </w:r>
      <w:r w:rsidRPr="00DB651E">
        <w:rPr>
          <w:rFonts w:ascii="Arial" w:hAnsi="Arial" w:cs="Arial"/>
          <w:b/>
          <w:position w:val="-1"/>
          <w:highlight w:val="yellow"/>
        </w:rPr>
        <w:t xml:space="preserve"> </w:t>
      </w:r>
      <w:r w:rsidRPr="00DB651E">
        <w:rPr>
          <w:rFonts w:ascii="Arial" w:hAnsi="Arial" w:cs="Arial"/>
          <w:b/>
          <w:spacing w:val="-15"/>
          <w:position w:val="-1"/>
          <w:highlight w:val="yellow"/>
        </w:rPr>
        <w:t>P</w:t>
      </w:r>
      <w:r w:rsidRPr="00DB651E">
        <w:rPr>
          <w:rFonts w:ascii="Arial" w:hAnsi="Arial" w:cs="Arial"/>
          <w:b/>
          <w:position w:val="-1"/>
          <w:highlight w:val="yellow"/>
        </w:rPr>
        <w:t>A</w:t>
      </w:r>
      <w:r w:rsidRPr="00DB651E">
        <w:rPr>
          <w:rFonts w:ascii="Arial" w:hAnsi="Arial" w:cs="Arial"/>
          <w:b/>
          <w:spacing w:val="-7"/>
          <w:position w:val="-1"/>
          <w:highlight w:val="yellow"/>
        </w:rPr>
        <w:t>R</w:t>
      </w:r>
      <w:r w:rsidRPr="00DB651E">
        <w:rPr>
          <w:rFonts w:ascii="Arial" w:hAnsi="Arial" w:cs="Arial"/>
          <w:b/>
          <w:position w:val="-1"/>
          <w:highlight w:val="yellow"/>
        </w:rPr>
        <w:t xml:space="preserve">T   1: </w:t>
      </w:r>
      <w:r w:rsidRPr="00DB651E">
        <w:rPr>
          <w:rFonts w:ascii="Arial" w:hAnsi="Arial" w:cs="Arial"/>
          <w:b/>
          <w:position w:val="-1"/>
        </w:rPr>
        <w:t xml:space="preserve"> Comments</w:t>
      </w:r>
    </w:p>
    <w:p w:rsidR="00EA37A8" w:rsidRPr="00DB651E" w:rsidRDefault="00EA37A8">
      <w:pPr>
        <w:spacing w:before="19" w:line="200" w:lineRule="exact"/>
        <w:rPr>
          <w:rFonts w:ascii="Arial" w:hAnsi="Arial" w:cs="Arial"/>
        </w:r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0"/>
        <w:gridCol w:w="9360"/>
        <w:gridCol w:w="6440"/>
      </w:tblGrid>
      <w:tr w:rsidR="00EA37A8" w:rsidRPr="00DB651E">
        <w:trPr>
          <w:trHeight w:hRule="exact" w:val="98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7A8" w:rsidRPr="00DB651E" w:rsidRDefault="00EA37A8">
            <w:pPr>
              <w:rPr>
                <w:rFonts w:ascii="Arial" w:hAnsi="Arial" w:cs="Arial"/>
              </w:rPr>
            </w:pP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7A8" w:rsidRPr="00DB651E" w:rsidRDefault="00000000">
            <w:pPr>
              <w:spacing w:line="220" w:lineRule="exact"/>
              <w:ind w:left="95"/>
              <w:rPr>
                <w:rFonts w:ascii="Arial" w:hAnsi="Arial" w:cs="Arial"/>
              </w:rPr>
            </w:pPr>
            <w:r w:rsidRPr="00DB651E">
              <w:rPr>
                <w:rFonts w:ascii="Arial" w:hAnsi="Arial" w:cs="Arial"/>
                <w:b/>
              </w:rPr>
              <w:t>Reviewe</w:t>
            </w:r>
            <w:r w:rsidRPr="00DB651E">
              <w:rPr>
                <w:rFonts w:ascii="Arial" w:hAnsi="Arial" w:cs="Arial"/>
                <w:b/>
                <w:spacing w:val="4"/>
              </w:rPr>
              <w:t>r</w:t>
            </w:r>
            <w:r w:rsidRPr="00DB651E">
              <w:rPr>
                <w:rFonts w:ascii="Arial" w:hAnsi="Arial" w:cs="Arial"/>
                <w:b/>
                <w:spacing w:val="-7"/>
              </w:rPr>
              <w:t>’</w:t>
            </w:r>
            <w:r w:rsidRPr="00DB651E">
              <w:rPr>
                <w:rFonts w:ascii="Arial" w:hAnsi="Arial" w:cs="Arial"/>
                <w:b/>
              </w:rPr>
              <w:t>s comment</w:t>
            </w:r>
          </w:p>
          <w:p w:rsidR="00EA37A8" w:rsidRPr="00DB651E" w:rsidRDefault="00000000">
            <w:pPr>
              <w:ind w:left="95" w:right="649"/>
              <w:rPr>
                <w:rFonts w:ascii="Arial" w:hAnsi="Arial" w:cs="Arial"/>
              </w:rPr>
            </w:pPr>
            <w:r w:rsidRPr="00DB651E">
              <w:rPr>
                <w:rFonts w:ascii="Arial" w:hAnsi="Arial" w:cs="Arial"/>
                <w:b/>
              </w:rPr>
              <w:t xml:space="preserve">Artificial Intelligence (AI) generated or assisted </w:t>
            </w:r>
            <w:r w:rsidRPr="00DB651E">
              <w:rPr>
                <w:rFonts w:ascii="Arial" w:hAnsi="Arial" w:cs="Arial"/>
                <w:b/>
                <w:spacing w:val="-4"/>
              </w:rPr>
              <w:t>r</w:t>
            </w:r>
            <w:r w:rsidRPr="00DB651E">
              <w:rPr>
                <w:rFonts w:ascii="Arial" w:hAnsi="Arial" w:cs="Arial"/>
                <w:b/>
              </w:rPr>
              <w:t>eview comments a</w:t>
            </w:r>
            <w:r w:rsidRPr="00DB651E">
              <w:rPr>
                <w:rFonts w:ascii="Arial" w:hAnsi="Arial" w:cs="Arial"/>
                <w:b/>
                <w:spacing w:val="-4"/>
              </w:rPr>
              <w:t>r</w:t>
            </w:r>
            <w:r w:rsidRPr="00DB651E">
              <w:rPr>
                <w:rFonts w:ascii="Arial" w:hAnsi="Arial" w:cs="Arial"/>
                <w:b/>
              </w:rPr>
              <w:t>e strictly p</w:t>
            </w:r>
            <w:r w:rsidRPr="00DB651E">
              <w:rPr>
                <w:rFonts w:ascii="Arial" w:hAnsi="Arial" w:cs="Arial"/>
                <w:b/>
                <w:spacing w:val="-4"/>
              </w:rPr>
              <w:t>r</w:t>
            </w:r>
            <w:r w:rsidRPr="00DB651E">
              <w:rPr>
                <w:rFonts w:ascii="Arial" w:hAnsi="Arial" w:cs="Arial"/>
                <w:b/>
              </w:rPr>
              <w:t xml:space="preserve">ohibited during peer </w:t>
            </w:r>
            <w:r w:rsidRPr="00DB651E">
              <w:rPr>
                <w:rFonts w:ascii="Arial" w:hAnsi="Arial" w:cs="Arial"/>
                <w:b/>
                <w:spacing w:val="-4"/>
              </w:rPr>
              <w:t>r</w:t>
            </w:r>
            <w:r w:rsidRPr="00DB651E">
              <w:rPr>
                <w:rFonts w:ascii="Arial" w:hAnsi="Arial" w:cs="Arial"/>
                <w:b/>
              </w:rPr>
              <w:t>evie</w:t>
            </w:r>
            <w:r w:rsidRPr="00DB651E">
              <w:rPr>
                <w:rFonts w:ascii="Arial" w:hAnsi="Arial" w:cs="Arial"/>
                <w:b/>
                <w:spacing w:val="-11"/>
              </w:rPr>
              <w:t>w</w:t>
            </w:r>
            <w:r w:rsidRPr="00DB651E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7A8" w:rsidRPr="00DB651E" w:rsidRDefault="00000000">
            <w:pPr>
              <w:spacing w:line="220" w:lineRule="exact"/>
              <w:ind w:left="95"/>
              <w:rPr>
                <w:rFonts w:ascii="Arial" w:hAnsi="Arial" w:cs="Arial"/>
              </w:rPr>
            </w:pPr>
            <w:r w:rsidRPr="00DB651E">
              <w:rPr>
                <w:rFonts w:ascii="Arial" w:hAnsi="Arial" w:cs="Arial"/>
                <w:b/>
              </w:rPr>
              <w:t>Autho</w:t>
            </w:r>
            <w:r w:rsidRPr="00DB651E">
              <w:rPr>
                <w:rFonts w:ascii="Arial" w:hAnsi="Arial" w:cs="Arial"/>
                <w:b/>
                <w:spacing w:val="4"/>
              </w:rPr>
              <w:t>r</w:t>
            </w:r>
            <w:r w:rsidRPr="00DB651E">
              <w:rPr>
                <w:rFonts w:ascii="Arial" w:hAnsi="Arial" w:cs="Arial"/>
                <w:b/>
                <w:spacing w:val="-7"/>
              </w:rPr>
              <w:t>’</w:t>
            </w:r>
            <w:r w:rsidRPr="00DB651E">
              <w:rPr>
                <w:rFonts w:ascii="Arial" w:hAnsi="Arial" w:cs="Arial"/>
                <w:b/>
              </w:rPr>
              <w:t xml:space="preserve">s Feedback </w:t>
            </w:r>
            <w:r w:rsidRPr="00DB651E">
              <w:rPr>
                <w:rFonts w:ascii="Arial" w:hAnsi="Arial" w:cs="Arial"/>
              </w:rPr>
              <w:t>(It is mandatory that authors should write his/her</w:t>
            </w:r>
          </w:p>
          <w:p w:rsidR="00EA37A8" w:rsidRPr="00DB651E" w:rsidRDefault="00000000">
            <w:pPr>
              <w:spacing w:before="13"/>
              <w:ind w:left="95"/>
              <w:rPr>
                <w:rFonts w:ascii="Arial" w:hAnsi="Arial" w:cs="Arial"/>
              </w:rPr>
            </w:pPr>
            <w:r w:rsidRPr="00DB651E">
              <w:rPr>
                <w:rFonts w:ascii="Arial" w:hAnsi="Arial" w:cs="Arial"/>
              </w:rPr>
              <w:t>feedback here)</w:t>
            </w:r>
          </w:p>
        </w:tc>
      </w:tr>
      <w:tr w:rsidR="00EA37A8" w:rsidRPr="00DB651E">
        <w:trPr>
          <w:trHeight w:hRule="exact" w:val="144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7A8" w:rsidRPr="00DB651E" w:rsidRDefault="00000000">
            <w:pPr>
              <w:ind w:left="460" w:right="236"/>
              <w:rPr>
                <w:rFonts w:ascii="Arial" w:hAnsi="Arial" w:cs="Arial"/>
              </w:rPr>
            </w:pPr>
            <w:r w:rsidRPr="00DB651E">
              <w:rPr>
                <w:rFonts w:ascii="Arial" w:hAnsi="Arial" w:cs="Arial"/>
                <w:b/>
              </w:rPr>
              <w:t xml:space="preserve">Please write a few sentences </w:t>
            </w:r>
            <w:r w:rsidRPr="00DB651E">
              <w:rPr>
                <w:rFonts w:ascii="Arial" w:hAnsi="Arial" w:cs="Arial"/>
                <w:b/>
                <w:spacing w:val="-4"/>
              </w:rPr>
              <w:t>r</w:t>
            </w:r>
            <w:r w:rsidRPr="00DB651E">
              <w:rPr>
                <w:rFonts w:ascii="Arial" w:hAnsi="Arial" w:cs="Arial"/>
                <w:b/>
              </w:rPr>
              <w:t>egarding the importance of this manuscript for the scientific communit</w:t>
            </w:r>
            <w:r w:rsidRPr="00DB651E">
              <w:rPr>
                <w:rFonts w:ascii="Arial" w:hAnsi="Arial" w:cs="Arial"/>
                <w:b/>
                <w:spacing w:val="-11"/>
              </w:rPr>
              <w:t>y</w:t>
            </w:r>
            <w:r w:rsidRPr="00DB651E">
              <w:rPr>
                <w:rFonts w:ascii="Arial" w:hAnsi="Arial" w:cs="Arial"/>
                <w:b/>
              </w:rPr>
              <w:t xml:space="preserve">. A minimum of 3-4 sentences may be </w:t>
            </w:r>
            <w:r w:rsidRPr="00DB651E">
              <w:rPr>
                <w:rFonts w:ascii="Arial" w:hAnsi="Arial" w:cs="Arial"/>
                <w:b/>
                <w:spacing w:val="-4"/>
              </w:rPr>
              <w:t>r</w:t>
            </w:r>
            <w:r w:rsidRPr="00DB651E">
              <w:rPr>
                <w:rFonts w:ascii="Arial" w:hAnsi="Arial" w:cs="Arial"/>
                <w:b/>
              </w:rPr>
              <w:t>equi</w:t>
            </w:r>
            <w:r w:rsidRPr="00DB651E">
              <w:rPr>
                <w:rFonts w:ascii="Arial" w:hAnsi="Arial" w:cs="Arial"/>
                <w:b/>
                <w:spacing w:val="-4"/>
              </w:rPr>
              <w:t>r</w:t>
            </w:r>
            <w:r w:rsidRPr="00DB651E">
              <w:rPr>
                <w:rFonts w:ascii="Arial" w:hAnsi="Arial" w:cs="Arial"/>
                <w:b/>
              </w:rPr>
              <w:t>ed for this part.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7A8" w:rsidRPr="00DB651E" w:rsidRDefault="00000000">
            <w:pPr>
              <w:ind w:left="815"/>
              <w:rPr>
                <w:rFonts w:ascii="Arial" w:hAnsi="Arial" w:cs="Arial"/>
              </w:rPr>
            </w:pPr>
            <w:r w:rsidRPr="00DB651E">
              <w:rPr>
                <w:rFonts w:ascii="Arial" w:hAnsi="Arial" w:cs="Arial"/>
                <w:b/>
              </w:rPr>
              <w:t xml:space="preserve">This article is very important in sustainable development as a </w:t>
            </w:r>
            <w:proofErr w:type="gramStart"/>
            <w:r w:rsidRPr="00DB651E">
              <w:rPr>
                <w:rFonts w:ascii="Arial" w:hAnsi="Arial" w:cs="Arial"/>
                <w:b/>
              </w:rPr>
              <w:t>g</w:t>
            </w:r>
            <w:r w:rsidRPr="00DB651E">
              <w:rPr>
                <w:rFonts w:ascii="Arial" w:hAnsi="Arial" w:cs="Arial"/>
                <w:b/>
                <w:spacing w:val="-4"/>
              </w:rPr>
              <w:t>r</w:t>
            </w:r>
            <w:r w:rsidRPr="00DB651E">
              <w:rPr>
                <w:rFonts w:ascii="Arial" w:hAnsi="Arial" w:cs="Arial"/>
                <w:b/>
              </w:rPr>
              <w:t>een drugs</w:t>
            </w:r>
            <w:proofErr w:type="gramEnd"/>
          </w:p>
          <w:p w:rsidR="00EA37A8" w:rsidRPr="00DB651E" w:rsidRDefault="00000000">
            <w:pPr>
              <w:ind w:left="815"/>
              <w:rPr>
                <w:rFonts w:ascii="Arial" w:hAnsi="Arial" w:cs="Arial"/>
              </w:rPr>
            </w:pPr>
            <w:r w:rsidRPr="00DB651E">
              <w:rPr>
                <w:rFonts w:ascii="Arial" w:hAnsi="Arial" w:cs="Arial"/>
                <w:b/>
              </w:rPr>
              <w:t>(Envi</w:t>
            </w:r>
            <w:r w:rsidRPr="00DB651E">
              <w:rPr>
                <w:rFonts w:ascii="Arial" w:hAnsi="Arial" w:cs="Arial"/>
                <w:b/>
                <w:spacing w:val="-4"/>
              </w:rPr>
              <w:t>r</w:t>
            </w:r>
            <w:r w:rsidRPr="00DB651E">
              <w:rPr>
                <w:rFonts w:ascii="Arial" w:hAnsi="Arial" w:cs="Arial"/>
                <w:b/>
              </w:rPr>
              <w:t>onmentally friendly medicines)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7A8" w:rsidRPr="00DB651E" w:rsidRDefault="00000000">
            <w:pPr>
              <w:ind w:left="95" w:right="775"/>
              <w:rPr>
                <w:rFonts w:ascii="Arial" w:hAnsi="Arial" w:cs="Arial"/>
              </w:rPr>
            </w:pPr>
            <w:r w:rsidRPr="00DB651E">
              <w:rPr>
                <w:rFonts w:ascii="Arial" w:hAnsi="Arial" w:cs="Arial"/>
              </w:rPr>
              <w:t>-Piper nigrum is a plant-based, renewable resource, aligning with the principles of green chemistry by reducing synthetic chemical drugs.</w:t>
            </w:r>
          </w:p>
          <w:p w:rsidR="00EA37A8" w:rsidRPr="00DB651E" w:rsidRDefault="00000000">
            <w:pPr>
              <w:ind w:left="95" w:right="116"/>
              <w:rPr>
                <w:rFonts w:ascii="Arial" w:hAnsi="Arial" w:cs="Arial"/>
              </w:rPr>
            </w:pPr>
            <w:r w:rsidRPr="00DB651E">
              <w:rPr>
                <w:rFonts w:ascii="Arial" w:hAnsi="Arial" w:cs="Arial"/>
              </w:rPr>
              <w:t>-Developing plant-based muscle relaxants can provide a</w:t>
            </w:r>
            <w:r w:rsidRPr="00DB651E">
              <w:rPr>
                <w:rFonts w:ascii="Arial" w:hAnsi="Arial" w:cs="Arial"/>
                <w:spacing w:val="-4"/>
              </w:rPr>
              <w:t>f</w:t>
            </w:r>
            <w:r w:rsidRPr="00DB651E">
              <w:rPr>
                <w:rFonts w:ascii="Arial" w:hAnsi="Arial" w:cs="Arial"/>
              </w:rPr>
              <w:t xml:space="preserve">fordable, accessible, and safer therapeutic options, particularly in developing regions, supporting global health equity </w:t>
            </w:r>
            <w:proofErr w:type="gramStart"/>
            <w:r w:rsidRPr="00DB651E">
              <w:rPr>
                <w:rFonts w:ascii="Arial" w:hAnsi="Arial" w:cs="Arial"/>
              </w:rPr>
              <w:t>goals..</w:t>
            </w:r>
            <w:proofErr w:type="gramEnd"/>
          </w:p>
        </w:tc>
      </w:tr>
      <w:tr w:rsidR="00EA37A8" w:rsidRPr="00DB651E">
        <w:trPr>
          <w:trHeight w:hRule="exact" w:val="128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7A8" w:rsidRPr="00DB651E" w:rsidRDefault="00000000">
            <w:pPr>
              <w:spacing w:before="1"/>
              <w:ind w:left="460"/>
              <w:rPr>
                <w:rFonts w:ascii="Arial" w:hAnsi="Arial" w:cs="Arial"/>
              </w:rPr>
            </w:pPr>
            <w:r w:rsidRPr="00DB651E">
              <w:rPr>
                <w:rFonts w:ascii="Arial" w:hAnsi="Arial" w:cs="Arial"/>
                <w:b/>
              </w:rPr>
              <w:t>Is the title of the article suitable?</w:t>
            </w:r>
          </w:p>
          <w:p w:rsidR="00EA37A8" w:rsidRPr="00DB651E" w:rsidRDefault="00000000">
            <w:pPr>
              <w:ind w:left="460"/>
              <w:rPr>
                <w:rFonts w:ascii="Arial" w:hAnsi="Arial" w:cs="Arial"/>
              </w:rPr>
            </w:pPr>
            <w:r w:rsidRPr="00DB651E">
              <w:rPr>
                <w:rFonts w:ascii="Arial" w:hAnsi="Arial" w:cs="Arial"/>
                <w:b/>
              </w:rPr>
              <w:t>(If not please suggest an alternative title)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7A8" w:rsidRPr="00DB651E" w:rsidRDefault="00000000">
            <w:pPr>
              <w:spacing w:before="1"/>
              <w:ind w:left="505"/>
              <w:rPr>
                <w:rFonts w:ascii="Arial" w:hAnsi="Arial" w:cs="Arial"/>
              </w:rPr>
            </w:pPr>
            <w:r w:rsidRPr="00DB651E">
              <w:rPr>
                <w:rFonts w:ascii="Arial" w:hAnsi="Arial" w:cs="Arial"/>
                <w:b/>
              </w:rPr>
              <w:t xml:space="preserve">Study the effect of piper nigrum seeds on </w:t>
            </w:r>
            <w:r w:rsidRPr="00DB651E">
              <w:rPr>
                <w:rFonts w:ascii="Arial" w:hAnsi="Arial" w:cs="Arial"/>
                <w:b/>
                <w:spacing w:val="-4"/>
              </w:rPr>
              <w:t>r</w:t>
            </w:r>
            <w:r w:rsidRPr="00DB651E">
              <w:rPr>
                <w:rFonts w:ascii="Arial" w:hAnsi="Arial" w:cs="Arial"/>
                <w:b/>
              </w:rPr>
              <w:t>elaxant of skeletal muscle activity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7A8" w:rsidRPr="00DB651E" w:rsidRDefault="00000000">
            <w:pPr>
              <w:spacing w:before="1"/>
              <w:ind w:left="95"/>
              <w:rPr>
                <w:rFonts w:ascii="Arial" w:hAnsi="Arial" w:cs="Arial"/>
              </w:rPr>
            </w:pPr>
            <w:r w:rsidRPr="00DB651E">
              <w:rPr>
                <w:rFonts w:ascii="Arial" w:hAnsi="Arial" w:cs="Arial"/>
                <w:spacing w:val="-20"/>
              </w:rPr>
              <w:t>Y</w:t>
            </w:r>
            <w:r w:rsidRPr="00DB651E">
              <w:rPr>
                <w:rFonts w:ascii="Arial" w:hAnsi="Arial" w:cs="Arial"/>
              </w:rPr>
              <w:t>es, it is suitable</w:t>
            </w:r>
          </w:p>
        </w:tc>
      </w:tr>
      <w:tr w:rsidR="00EA37A8" w:rsidRPr="00DB651E">
        <w:trPr>
          <w:trHeight w:hRule="exact" w:val="126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7A8" w:rsidRPr="00DB651E" w:rsidRDefault="00000000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DB651E">
              <w:rPr>
                <w:rFonts w:ascii="Arial" w:hAnsi="Arial" w:cs="Arial"/>
                <w:b/>
              </w:rPr>
              <w:t>Is the abstract of the article comp</w:t>
            </w:r>
            <w:r w:rsidRPr="00DB651E">
              <w:rPr>
                <w:rFonts w:ascii="Arial" w:hAnsi="Arial" w:cs="Arial"/>
                <w:b/>
                <w:spacing w:val="-4"/>
              </w:rPr>
              <w:t>r</w:t>
            </w:r>
            <w:r w:rsidRPr="00DB651E">
              <w:rPr>
                <w:rFonts w:ascii="Arial" w:hAnsi="Arial" w:cs="Arial"/>
                <w:b/>
              </w:rPr>
              <w:t>ehensive? Do you</w:t>
            </w:r>
          </w:p>
          <w:p w:rsidR="00EA37A8" w:rsidRPr="00DB651E" w:rsidRDefault="00000000">
            <w:pPr>
              <w:ind w:left="460" w:right="197"/>
              <w:rPr>
                <w:rFonts w:ascii="Arial" w:hAnsi="Arial" w:cs="Arial"/>
              </w:rPr>
            </w:pPr>
            <w:r w:rsidRPr="00DB651E">
              <w:rPr>
                <w:rFonts w:ascii="Arial" w:hAnsi="Arial" w:cs="Arial"/>
                <w:b/>
              </w:rPr>
              <w:t>suggest the addition (or deletion) of some points in this section? Please write your suggestions he</w:t>
            </w:r>
            <w:r w:rsidRPr="00DB651E">
              <w:rPr>
                <w:rFonts w:ascii="Arial" w:hAnsi="Arial" w:cs="Arial"/>
                <w:b/>
                <w:spacing w:val="-4"/>
              </w:rPr>
              <w:t>r</w:t>
            </w:r>
            <w:r w:rsidRPr="00DB651E">
              <w:rPr>
                <w:rFonts w:ascii="Arial" w:hAnsi="Arial" w:cs="Arial"/>
                <w:b/>
              </w:rPr>
              <w:t>e.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7A8" w:rsidRPr="00DB651E" w:rsidRDefault="00000000">
            <w:pPr>
              <w:spacing w:line="220" w:lineRule="exact"/>
              <w:ind w:left="455"/>
              <w:rPr>
                <w:rFonts w:ascii="Arial" w:hAnsi="Arial" w:cs="Arial"/>
              </w:rPr>
            </w:pPr>
            <w:r w:rsidRPr="00DB651E">
              <w:rPr>
                <w:rFonts w:ascii="Arial" w:hAnsi="Arial" w:cs="Arial"/>
                <w:b/>
              </w:rPr>
              <w:t>Non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7A8" w:rsidRPr="00DB651E" w:rsidRDefault="00000000">
            <w:pPr>
              <w:spacing w:line="220" w:lineRule="exact"/>
              <w:ind w:left="95"/>
              <w:rPr>
                <w:rFonts w:ascii="Arial" w:hAnsi="Arial" w:cs="Arial"/>
              </w:rPr>
            </w:pPr>
            <w:r w:rsidRPr="00DB651E">
              <w:rPr>
                <w:rFonts w:ascii="Arial" w:hAnsi="Arial" w:cs="Arial"/>
              </w:rPr>
              <w:t>No</w:t>
            </w:r>
          </w:p>
        </w:tc>
      </w:tr>
      <w:tr w:rsidR="00EA37A8" w:rsidRPr="00DB651E">
        <w:trPr>
          <w:trHeight w:hRule="exact" w:val="72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7A8" w:rsidRPr="00DB651E" w:rsidRDefault="00000000">
            <w:pPr>
              <w:spacing w:before="11"/>
              <w:ind w:left="460" w:right="397"/>
              <w:rPr>
                <w:rFonts w:ascii="Arial" w:hAnsi="Arial" w:cs="Arial"/>
              </w:rPr>
            </w:pPr>
            <w:r w:rsidRPr="00DB651E">
              <w:rPr>
                <w:rFonts w:ascii="Arial" w:hAnsi="Arial" w:cs="Arial"/>
                <w:b/>
              </w:rPr>
              <w:t xml:space="preserve">Is the manuscript </w:t>
            </w:r>
            <w:proofErr w:type="gramStart"/>
            <w:r w:rsidRPr="00DB651E">
              <w:rPr>
                <w:rFonts w:ascii="Arial" w:hAnsi="Arial" w:cs="Arial"/>
                <w:b/>
              </w:rPr>
              <w:t>scientifically</w:t>
            </w:r>
            <w:proofErr w:type="gramEnd"/>
            <w:r w:rsidRPr="00DB651E">
              <w:rPr>
                <w:rFonts w:ascii="Arial" w:hAnsi="Arial" w:cs="Arial"/>
                <w:b/>
              </w:rPr>
              <w:t xml:space="preserve"> cor</w:t>
            </w:r>
            <w:r w:rsidRPr="00DB651E">
              <w:rPr>
                <w:rFonts w:ascii="Arial" w:hAnsi="Arial" w:cs="Arial"/>
                <w:b/>
                <w:spacing w:val="-4"/>
              </w:rPr>
              <w:t>r</w:t>
            </w:r>
            <w:r w:rsidRPr="00DB651E">
              <w:rPr>
                <w:rFonts w:ascii="Arial" w:hAnsi="Arial" w:cs="Arial"/>
                <w:b/>
              </w:rPr>
              <w:t>ect? Please write he</w:t>
            </w:r>
            <w:r w:rsidRPr="00DB651E">
              <w:rPr>
                <w:rFonts w:ascii="Arial" w:hAnsi="Arial" w:cs="Arial"/>
                <w:b/>
                <w:spacing w:val="-4"/>
              </w:rPr>
              <w:t>r</w:t>
            </w:r>
            <w:r w:rsidRPr="00DB651E">
              <w:rPr>
                <w:rFonts w:ascii="Arial" w:hAnsi="Arial" w:cs="Arial"/>
                <w:b/>
              </w:rPr>
              <w:t>e.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7A8" w:rsidRPr="00DB651E" w:rsidRDefault="00000000">
            <w:pPr>
              <w:spacing w:before="11"/>
              <w:ind w:left="95"/>
              <w:rPr>
                <w:rFonts w:ascii="Arial" w:hAnsi="Arial" w:cs="Arial"/>
              </w:rPr>
            </w:pPr>
            <w:r w:rsidRPr="00DB651E">
              <w:rPr>
                <w:rFonts w:ascii="Arial" w:hAnsi="Arial" w:cs="Arial"/>
              </w:rPr>
              <w:t>yes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7A8" w:rsidRPr="00DB651E" w:rsidRDefault="00000000">
            <w:pPr>
              <w:spacing w:before="11"/>
              <w:ind w:left="95"/>
              <w:rPr>
                <w:rFonts w:ascii="Arial" w:hAnsi="Arial" w:cs="Arial"/>
              </w:rPr>
            </w:pPr>
            <w:r w:rsidRPr="00DB651E">
              <w:rPr>
                <w:rFonts w:ascii="Arial" w:hAnsi="Arial" w:cs="Arial"/>
                <w:spacing w:val="-20"/>
              </w:rPr>
              <w:t>Y</w:t>
            </w:r>
            <w:r w:rsidRPr="00DB651E">
              <w:rPr>
                <w:rFonts w:ascii="Arial" w:hAnsi="Arial" w:cs="Arial"/>
              </w:rPr>
              <w:t>es.</w:t>
            </w:r>
          </w:p>
        </w:tc>
      </w:tr>
      <w:tr w:rsidR="00EA37A8" w:rsidRPr="00DB651E">
        <w:trPr>
          <w:trHeight w:hRule="exact" w:val="72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7A8" w:rsidRPr="00DB651E" w:rsidRDefault="00000000">
            <w:pPr>
              <w:spacing w:before="11"/>
              <w:ind w:left="460" w:right="396"/>
              <w:rPr>
                <w:rFonts w:ascii="Arial" w:hAnsi="Arial" w:cs="Arial"/>
              </w:rPr>
            </w:pPr>
            <w:r w:rsidRPr="00DB651E">
              <w:rPr>
                <w:rFonts w:ascii="Arial" w:hAnsi="Arial" w:cs="Arial"/>
                <w:b/>
              </w:rPr>
              <w:t>A</w:t>
            </w:r>
            <w:r w:rsidRPr="00DB651E">
              <w:rPr>
                <w:rFonts w:ascii="Arial" w:hAnsi="Arial" w:cs="Arial"/>
                <w:b/>
                <w:spacing w:val="-4"/>
              </w:rPr>
              <w:t>r</w:t>
            </w:r>
            <w:r w:rsidRPr="00DB651E">
              <w:rPr>
                <w:rFonts w:ascii="Arial" w:hAnsi="Arial" w:cs="Arial"/>
                <w:b/>
              </w:rPr>
              <w:t xml:space="preserve">e the </w:t>
            </w:r>
            <w:r w:rsidRPr="00DB651E">
              <w:rPr>
                <w:rFonts w:ascii="Arial" w:hAnsi="Arial" w:cs="Arial"/>
                <w:b/>
                <w:spacing w:val="-4"/>
              </w:rPr>
              <w:t>r</w:t>
            </w:r>
            <w:r w:rsidRPr="00DB651E">
              <w:rPr>
                <w:rFonts w:ascii="Arial" w:hAnsi="Arial" w:cs="Arial"/>
                <w:b/>
              </w:rPr>
              <w:t>efe</w:t>
            </w:r>
            <w:r w:rsidRPr="00DB651E">
              <w:rPr>
                <w:rFonts w:ascii="Arial" w:hAnsi="Arial" w:cs="Arial"/>
                <w:b/>
                <w:spacing w:val="-4"/>
              </w:rPr>
              <w:t>r</w:t>
            </w:r>
            <w:r w:rsidRPr="00DB651E">
              <w:rPr>
                <w:rFonts w:ascii="Arial" w:hAnsi="Arial" w:cs="Arial"/>
                <w:b/>
              </w:rPr>
              <w:t xml:space="preserve">ences sufficient and </w:t>
            </w:r>
            <w:r w:rsidRPr="00DB651E">
              <w:rPr>
                <w:rFonts w:ascii="Arial" w:hAnsi="Arial" w:cs="Arial"/>
                <w:b/>
                <w:spacing w:val="-4"/>
              </w:rPr>
              <w:t>r</w:t>
            </w:r>
            <w:r w:rsidRPr="00DB651E">
              <w:rPr>
                <w:rFonts w:ascii="Arial" w:hAnsi="Arial" w:cs="Arial"/>
                <w:b/>
              </w:rPr>
              <w:t xml:space="preserve">ecent? If you have suggestions of additional </w:t>
            </w:r>
            <w:r w:rsidRPr="00DB651E">
              <w:rPr>
                <w:rFonts w:ascii="Arial" w:hAnsi="Arial" w:cs="Arial"/>
                <w:b/>
                <w:spacing w:val="-4"/>
              </w:rPr>
              <w:t>r</w:t>
            </w:r>
            <w:r w:rsidRPr="00DB651E">
              <w:rPr>
                <w:rFonts w:ascii="Arial" w:hAnsi="Arial" w:cs="Arial"/>
                <w:b/>
              </w:rPr>
              <w:t>efe</w:t>
            </w:r>
            <w:r w:rsidRPr="00DB651E">
              <w:rPr>
                <w:rFonts w:ascii="Arial" w:hAnsi="Arial" w:cs="Arial"/>
                <w:b/>
                <w:spacing w:val="-4"/>
              </w:rPr>
              <w:t>r</w:t>
            </w:r>
            <w:r w:rsidRPr="00DB651E">
              <w:rPr>
                <w:rFonts w:ascii="Arial" w:hAnsi="Arial" w:cs="Arial"/>
                <w:b/>
              </w:rPr>
              <w:t xml:space="preserve">ences, please mention them in the </w:t>
            </w:r>
            <w:r w:rsidRPr="00DB651E">
              <w:rPr>
                <w:rFonts w:ascii="Arial" w:hAnsi="Arial" w:cs="Arial"/>
                <w:b/>
                <w:spacing w:val="-4"/>
              </w:rPr>
              <w:t>r</w:t>
            </w:r>
            <w:r w:rsidRPr="00DB651E">
              <w:rPr>
                <w:rFonts w:ascii="Arial" w:hAnsi="Arial" w:cs="Arial"/>
                <w:b/>
              </w:rPr>
              <w:t>eview form.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7A8" w:rsidRPr="00DB651E" w:rsidRDefault="00000000">
            <w:pPr>
              <w:spacing w:before="11"/>
              <w:ind w:left="95"/>
              <w:rPr>
                <w:rFonts w:ascii="Arial" w:hAnsi="Arial" w:cs="Arial"/>
              </w:rPr>
            </w:pPr>
            <w:r w:rsidRPr="00DB651E">
              <w:rPr>
                <w:rFonts w:ascii="Arial" w:hAnsi="Arial" w:cs="Arial"/>
              </w:rPr>
              <w:t>yes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7A8" w:rsidRPr="00DB651E" w:rsidRDefault="00000000">
            <w:pPr>
              <w:spacing w:before="11"/>
              <w:ind w:left="95"/>
              <w:rPr>
                <w:rFonts w:ascii="Arial" w:hAnsi="Arial" w:cs="Arial"/>
              </w:rPr>
            </w:pPr>
            <w:r w:rsidRPr="00DB651E">
              <w:rPr>
                <w:rFonts w:ascii="Arial" w:hAnsi="Arial" w:cs="Arial"/>
              </w:rPr>
              <w:t>No.</w:t>
            </w:r>
          </w:p>
        </w:tc>
      </w:tr>
      <w:tr w:rsidR="00EA37A8" w:rsidRPr="00DB651E">
        <w:trPr>
          <w:trHeight w:hRule="exact" w:val="72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7A8" w:rsidRPr="00DB651E" w:rsidRDefault="00000000">
            <w:pPr>
              <w:spacing w:before="11"/>
              <w:ind w:left="460" w:right="364"/>
              <w:rPr>
                <w:rFonts w:ascii="Arial" w:hAnsi="Arial" w:cs="Arial"/>
              </w:rPr>
            </w:pPr>
            <w:r w:rsidRPr="00DB651E">
              <w:rPr>
                <w:rFonts w:ascii="Arial" w:hAnsi="Arial" w:cs="Arial"/>
                <w:b/>
              </w:rPr>
              <w:t>Is the language/English quality of the article suitable for scholarly communications?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7A8" w:rsidRPr="00DB651E" w:rsidRDefault="00000000">
            <w:pPr>
              <w:spacing w:before="11"/>
              <w:ind w:left="95"/>
              <w:rPr>
                <w:rFonts w:ascii="Arial" w:hAnsi="Arial" w:cs="Arial"/>
              </w:rPr>
            </w:pPr>
            <w:r w:rsidRPr="00DB651E">
              <w:rPr>
                <w:rFonts w:ascii="Arial" w:hAnsi="Arial" w:cs="Arial"/>
              </w:rPr>
              <w:t>yes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7A8" w:rsidRPr="00DB651E" w:rsidRDefault="00000000">
            <w:pPr>
              <w:spacing w:before="11"/>
              <w:ind w:left="95"/>
              <w:rPr>
                <w:rFonts w:ascii="Arial" w:hAnsi="Arial" w:cs="Arial"/>
              </w:rPr>
            </w:pPr>
            <w:r w:rsidRPr="00DB651E">
              <w:rPr>
                <w:rFonts w:ascii="Arial" w:hAnsi="Arial" w:cs="Arial"/>
                <w:spacing w:val="-20"/>
              </w:rPr>
              <w:t>Y</w:t>
            </w:r>
            <w:r w:rsidRPr="00DB651E">
              <w:rPr>
                <w:rFonts w:ascii="Arial" w:hAnsi="Arial" w:cs="Arial"/>
              </w:rPr>
              <w:t>es.</w:t>
            </w:r>
          </w:p>
        </w:tc>
      </w:tr>
      <w:tr w:rsidR="00EA37A8" w:rsidRPr="00DB651E" w:rsidTr="00DB651E">
        <w:trPr>
          <w:trHeight w:hRule="exact" w:val="889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7A8" w:rsidRPr="00DB651E" w:rsidRDefault="00000000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DB651E">
              <w:rPr>
                <w:rFonts w:ascii="Arial" w:hAnsi="Arial" w:cs="Arial"/>
                <w:b/>
                <w:u w:val="thick" w:color="000000"/>
              </w:rPr>
              <w:t xml:space="preserve"> Optional/</w:t>
            </w:r>
            <w:proofErr w:type="gramStart"/>
            <w:r w:rsidRPr="00DB651E">
              <w:rPr>
                <w:rFonts w:ascii="Arial" w:hAnsi="Arial" w:cs="Arial"/>
                <w:b/>
                <w:u w:val="thick" w:color="000000"/>
              </w:rPr>
              <w:t xml:space="preserve">General </w:t>
            </w:r>
            <w:r w:rsidRPr="00DB651E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DB651E">
              <w:rPr>
                <w:rFonts w:ascii="Arial" w:hAnsi="Arial" w:cs="Arial"/>
              </w:rPr>
              <w:t>comments</w:t>
            </w:r>
            <w:proofErr w:type="gramEnd"/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7A8" w:rsidRPr="00DB651E" w:rsidRDefault="00000000">
            <w:pPr>
              <w:spacing w:line="260" w:lineRule="exact"/>
              <w:ind w:left="95"/>
              <w:rPr>
                <w:rFonts w:ascii="Arial" w:hAnsi="Arial" w:cs="Arial"/>
              </w:rPr>
            </w:pPr>
            <w:r w:rsidRPr="00DB651E">
              <w:rPr>
                <w:rFonts w:ascii="Arial" w:hAnsi="Arial" w:cs="Arial"/>
                <w:b/>
              </w:rPr>
              <w:t xml:space="preserve">I wash this article experimental on </w:t>
            </w:r>
            <w:r w:rsidRPr="00DB651E">
              <w:rPr>
                <w:rFonts w:ascii="Arial" w:hAnsi="Arial" w:cs="Arial"/>
                <w:b/>
                <w:spacing w:val="-22"/>
              </w:rPr>
              <w:t>V</w:t>
            </w:r>
            <w:r w:rsidRPr="00DB651E">
              <w:rPr>
                <w:rFonts w:ascii="Arial" w:hAnsi="Arial" w:cs="Arial"/>
                <w:b/>
              </w:rPr>
              <w:t>olunteers patients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37A8" w:rsidRPr="00DB651E" w:rsidRDefault="00000000">
            <w:pPr>
              <w:spacing w:line="220" w:lineRule="exact"/>
              <w:ind w:left="95"/>
              <w:rPr>
                <w:rFonts w:ascii="Arial" w:hAnsi="Arial" w:cs="Arial"/>
              </w:rPr>
            </w:pPr>
            <w:r w:rsidRPr="00DB651E">
              <w:rPr>
                <w:rFonts w:ascii="Arial" w:hAnsi="Arial" w:cs="Arial"/>
              </w:rPr>
              <w:t>No.</w:t>
            </w:r>
          </w:p>
        </w:tc>
      </w:tr>
    </w:tbl>
    <w:p w:rsidR="00EA37A8" w:rsidRPr="00DB651E" w:rsidRDefault="00EA37A8">
      <w:pPr>
        <w:spacing w:before="2" w:line="280" w:lineRule="exact"/>
        <w:rPr>
          <w:rFonts w:ascii="Arial" w:hAnsi="Arial" w:cs="Arial"/>
        </w:rPr>
      </w:pPr>
    </w:p>
    <w:tbl>
      <w:tblPr>
        <w:tblW w:w="56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59"/>
        <w:gridCol w:w="8101"/>
        <w:gridCol w:w="6569"/>
      </w:tblGrid>
      <w:tr w:rsidR="00DB651E" w:rsidRPr="00DB651E" w:rsidTr="00DB651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651E" w:rsidRPr="00DB651E" w:rsidRDefault="00DB651E" w:rsidP="00DB651E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DB651E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DB651E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:rsidR="00DB651E" w:rsidRPr="00DB651E" w:rsidRDefault="00DB651E" w:rsidP="00DB651E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DB651E" w:rsidRPr="00DB651E" w:rsidTr="00DB651E">
        <w:tc>
          <w:tcPr>
            <w:tcW w:w="1561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651E" w:rsidRPr="00DB651E" w:rsidRDefault="00DB651E" w:rsidP="00DB651E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89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651E" w:rsidRPr="00DB651E" w:rsidRDefault="00DB651E" w:rsidP="00DB651E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DB651E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540" w:type="pct"/>
            <w:shd w:val="clear" w:color="auto" w:fill="auto"/>
          </w:tcPr>
          <w:p w:rsidR="00DB651E" w:rsidRPr="00DB651E" w:rsidRDefault="00DB651E" w:rsidP="00DB651E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DB651E">
              <w:rPr>
                <w:rFonts w:ascii="Arial" w:eastAsia="MS Mincho" w:hAnsi="Arial" w:cs="Arial"/>
                <w:b/>
                <w:bCs/>
                <w:lang w:val="en-GB"/>
              </w:rPr>
              <w:t>Author’s comment</w:t>
            </w:r>
            <w:r w:rsidRPr="00DB651E">
              <w:rPr>
                <w:rFonts w:ascii="Arial" w:eastAsia="MS Mincho" w:hAnsi="Arial" w:cs="Arial"/>
                <w:bCs/>
                <w:lang w:val="en-GB"/>
              </w:rPr>
              <w:t xml:space="preserve"> </w:t>
            </w:r>
            <w:r w:rsidRPr="00DB651E">
              <w:rPr>
                <w:rFonts w:ascii="Arial" w:eastAsia="MS Mincho" w:hAnsi="Arial" w:cs="Arial"/>
                <w:bCs/>
                <w:i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DB651E" w:rsidRPr="00DB651E" w:rsidTr="00DB651E">
        <w:trPr>
          <w:trHeight w:val="890"/>
        </w:trPr>
        <w:tc>
          <w:tcPr>
            <w:tcW w:w="1561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651E" w:rsidRPr="00DB651E" w:rsidRDefault="00DB651E" w:rsidP="00DB651E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DB651E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:rsidR="00DB651E" w:rsidRPr="00DB651E" w:rsidRDefault="00DB651E" w:rsidP="00DB651E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89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B651E" w:rsidRPr="00DB651E" w:rsidRDefault="00DB651E" w:rsidP="00DB651E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DB651E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DB651E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DB651E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:rsidR="00DB651E" w:rsidRPr="00DB651E" w:rsidRDefault="00DB651E" w:rsidP="00DB651E">
            <w:pPr>
              <w:rPr>
                <w:rFonts w:ascii="Arial" w:eastAsia="Arial Unicode MS" w:hAnsi="Arial" w:cs="Arial"/>
                <w:lang w:val="en-GB"/>
              </w:rPr>
            </w:pPr>
          </w:p>
          <w:p w:rsidR="00DB651E" w:rsidRPr="00DB651E" w:rsidRDefault="00DB651E" w:rsidP="00DB651E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540" w:type="pct"/>
            <w:shd w:val="clear" w:color="auto" w:fill="auto"/>
            <w:vAlign w:val="center"/>
          </w:tcPr>
          <w:p w:rsidR="00DB651E" w:rsidRPr="00DB651E" w:rsidRDefault="00DB651E" w:rsidP="00DB651E">
            <w:pPr>
              <w:rPr>
                <w:rFonts w:ascii="Arial" w:eastAsia="Arial Unicode MS" w:hAnsi="Arial" w:cs="Arial"/>
                <w:lang w:val="en-GB"/>
              </w:rPr>
            </w:pPr>
          </w:p>
          <w:p w:rsidR="00DB651E" w:rsidRPr="00DB651E" w:rsidRDefault="00DB651E" w:rsidP="00DB651E">
            <w:pPr>
              <w:rPr>
                <w:rFonts w:ascii="Arial" w:eastAsia="Arial Unicode MS" w:hAnsi="Arial" w:cs="Arial"/>
                <w:lang w:val="en-GB"/>
              </w:rPr>
            </w:pPr>
          </w:p>
          <w:p w:rsidR="00DB651E" w:rsidRPr="00DB651E" w:rsidRDefault="00DB651E" w:rsidP="00DB651E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</w:tbl>
    <w:p w:rsidR="00DB651E" w:rsidRPr="00DB651E" w:rsidRDefault="00DB651E" w:rsidP="00DB651E">
      <w:pPr>
        <w:rPr>
          <w:rFonts w:ascii="Arial" w:hAnsi="Arial" w:cs="Arial"/>
        </w:rPr>
      </w:pPr>
    </w:p>
    <w:p w:rsidR="00DB651E" w:rsidRPr="00DB651E" w:rsidRDefault="00DB651E" w:rsidP="00DB651E">
      <w:pPr>
        <w:rPr>
          <w:rFonts w:ascii="Arial" w:hAnsi="Arial" w:cs="Arial"/>
        </w:rPr>
      </w:pPr>
    </w:p>
    <w:p w:rsidR="00DB651E" w:rsidRPr="00DB651E" w:rsidRDefault="00DB651E" w:rsidP="00DB651E">
      <w:pPr>
        <w:rPr>
          <w:rFonts w:ascii="Arial" w:hAnsi="Arial" w:cs="Arial"/>
          <w:bCs/>
          <w:u w:val="single"/>
          <w:lang w:val="en-GB"/>
        </w:rPr>
      </w:pPr>
    </w:p>
    <w:bookmarkEnd w:id="0"/>
    <w:p w:rsidR="00DB651E" w:rsidRPr="00DB651E" w:rsidRDefault="00DB651E" w:rsidP="00DB651E">
      <w:pPr>
        <w:rPr>
          <w:rFonts w:ascii="Arial" w:hAnsi="Arial" w:cs="Arial"/>
        </w:rPr>
      </w:pPr>
    </w:p>
    <w:p w:rsidR="00DB651E" w:rsidRPr="00DB651E" w:rsidRDefault="00DB651E">
      <w:pPr>
        <w:spacing w:before="2" w:line="280" w:lineRule="exact"/>
        <w:rPr>
          <w:rFonts w:ascii="Arial" w:hAnsi="Arial" w:cs="Arial"/>
        </w:rPr>
      </w:pPr>
    </w:p>
    <w:sectPr w:rsidR="00DB651E" w:rsidRPr="00DB651E">
      <w:headerReference w:type="default" r:id="rId8"/>
      <w:pgSz w:w="23800" w:h="16840" w:orient="landscape"/>
      <w:pgMar w:top="1480" w:right="3460" w:bottom="280" w:left="1340" w:header="1290" w:footer="6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603E6" w:rsidRDefault="003603E6">
      <w:r>
        <w:separator/>
      </w:r>
    </w:p>
  </w:endnote>
  <w:endnote w:type="continuationSeparator" w:id="0">
    <w:p w:rsidR="003603E6" w:rsidRDefault="00360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603E6" w:rsidRDefault="003603E6">
      <w:r>
        <w:separator/>
      </w:r>
    </w:p>
  </w:footnote>
  <w:footnote w:type="continuationSeparator" w:id="0">
    <w:p w:rsidR="003603E6" w:rsidRDefault="00360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A37A8" w:rsidRDefault="00000000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1pt;margin-top:64.35pt;width:86.7pt;height:14pt;z-index:-251656192;mso-position-horizontal-relative:page;mso-position-vertical-relative:page" filled="f" stroked="f">
          <v:textbox inset="0,0,0,0">
            <w:txbxContent>
              <w:p w:rsidR="00EA37A8" w:rsidRDefault="00000000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</w:rPr>
                  <w:t>Review Form 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F7DFE"/>
    <w:multiLevelType w:val="multilevel"/>
    <w:tmpl w:val="8D46179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5229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7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7A8"/>
    <w:rsid w:val="003603E6"/>
    <w:rsid w:val="00B4493A"/>
    <w:rsid w:val="00DB651E"/>
    <w:rsid w:val="00EA3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1"/>
    <o:shapelayout v:ext="edit">
      <o:idmap v:ext="edit" data="2"/>
    </o:shapelayout>
  </w:shapeDefaults>
  <w:decimalSymbol w:val="."/>
  <w:listSeparator w:val=","/>
  <w14:docId w14:val="42BAF567"/>
  <w15:docId w15:val="{492727C9-E847-494D-A9B9-58FAEA508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mah.com/index.php/AJMA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1883</Characters>
  <Application>Microsoft Office Word</Application>
  <DocSecurity>0</DocSecurity>
  <Lines>15</Lines>
  <Paragraphs>4</Paragraphs>
  <ScaleCrop>false</ScaleCrop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2</cp:revision>
  <dcterms:created xsi:type="dcterms:W3CDTF">2025-05-01T10:31:00Z</dcterms:created>
  <dcterms:modified xsi:type="dcterms:W3CDTF">2025-05-01T10:32:00Z</dcterms:modified>
</cp:coreProperties>
</file>