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before="10" w:line="200" w:lineRule="exact"/>
        <w:rPr>
          <w:rFonts w:ascii="Arial" w:hAnsi="Arial" w:cs="Arial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0A5193" w:rsidRPr="00086D8C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ind w:left="85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27"/>
              <w:ind w:left="80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r w:rsidRPr="00086D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Asian  Journal  of  Medicine  and  Health </w:t>
              </w:r>
            </w:hyperlink>
          </w:p>
        </w:tc>
      </w:tr>
      <w:tr w:rsidR="000A5193" w:rsidRPr="00086D8C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ind w:left="85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  <w:b/>
              </w:rPr>
              <w:t>Ms_AJMAH_135391</w:t>
            </w:r>
          </w:p>
        </w:tc>
      </w:tr>
      <w:tr w:rsidR="000A5193" w:rsidRPr="00086D8C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ind w:left="85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  <w:spacing w:val="-7"/>
              </w:rPr>
              <w:t>T</w:t>
            </w:r>
            <w:r w:rsidRPr="00086D8C"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A5193">
            <w:pPr>
              <w:spacing w:before="7" w:line="200" w:lineRule="exact"/>
              <w:rPr>
                <w:rFonts w:ascii="Arial" w:hAnsi="Arial" w:cs="Arial"/>
              </w:rPr>
            </w:pPr>
          </w:p>
          <w:p w:rsidR="000A5193" w:rsidRPr="00086D8C" w:rsidRDefault="00000000">
            <w:pPr>
              <w:ind w:left="85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  <w:b/>
              </w:rPr>
              <w:t>E</w:t>
            </w:r>
            <w:r w:rsidRPr="00086D8C">
              <w:rPr>
                <w:rFonts w:ascii="Arial" w:eastAsia="Arial" w:hAnsi="Arial" w:cs="Arial"/>
                <w:b/>
                <w:spacing w:val="-15"/>
              </w:rPr>
              <w:t>V</w:t>
            </w:r>
            <w:r w:rsidRPr="00086D8C">
              <w:rPr>
                <w:rFonts w:ascii="Arial" w:eastAsia="Arial" w:hAnsi="Arial" w:cs="Arial"/>
                <w:b/>
              </w:rPr>
              <w:t>ALU</w:t>
            </w:r>
            <w:r w:rsidRPr="00086D8C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086D8C">
              <w:rPr>
                <w:rFonts w:ascii="Arial" w:eastAsia="Arial" w:hAnsi="Arial" w:cs="Arial"/>
                <w:b/>
              </w:rPr>
              <w:t>TION OF SKELE</w:t>
            </w:r>
            <w:r w:rsidRPr="00086D8C">
              <w:rPr>
                <w:rFonts w:ascii="Arial" w:eastAsia="Arial" w:hAnsi="Arial" w:cs="Arial"/>
                <w:b/>
                <w:spacing w:val="-15"/>
              </w:rPr>
              <w:t>T</w:t>
            </w:r>
            <w:r w:rsidRPr="00086D8C">
              <w:rPr>
                <w:rFonts w:ascii="Arial" w:eastAsia="Arial" w:hAnsi="Arial" w:cs="Arial"/>
                <w:b/>
              </w:rPr>
              <w:t>AL MUSCLE RELAXANT ACTIVITY BY USING PIPER NIGRUM SEEDS</w:t>
            </w:r>
          </w:p>
        </w:tc>
      </w:tr>
      <w:tr w:rsidR="000A5193" w:rsidRPr="00086D8C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ind w:left="85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  <w:spacing w:val="-11"/>
              </w:rPr>
              <w:t>T</w:t>
            </w:r>
            <w:r w:rsidRPr="00086D8C"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50"/>
              <w:ind w:left="85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  <w:b/>
              </w:rPr>
              <w:t>Research Article</w:t>
            </w:r>
          </w:p>
        </w:tc>
      </w:tr>
    </w:tbl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before="11" w:line="240" w:lineRule="exact"/>
        <w:rPr>
          <w:rFonts w:ascii="Arial" w:hAnsi="Arial" w:cs="Arial"/>
        </w:rPr>
      </w:pPr>
    </w:p>
    <w:p w:rsidR="000A5193" w:rsidRPr="00086D8C" w:rsidRDefault="00000000">
      <w:pPr>
        <w:spacing w:before="34"/>
        <w:ind w:left="220"/>
        <w:rPr>
          <w:rFonts w:ascii="Arial" w:hAnsi="Arial" w:cs="Arial"/>
        </w:rPr>
      </w:pPr>
      <w:r w:rsidRPr="00086D8C">
        <w:rPr>
          <w:rFonts w:ascii="Arial" w:hAnsi="Arial" w:cs="Arial"/>
        </w:rPr>
        <w:pict>
          <v:group id="_x0000_s2053" style="position:absolute;left:0;text-align:left;margin-left:339.4pt;margin-top:36.55pt;width:428.85pt;height:23.75pt;z-index:-251659264;mso-position-horizontal-relative:page" coordorigin="6788,731" coordsize="8577,475">
            <v:shape id="_x0000_s2055" style="position:absolute;left:6795;top:739;width:8562;height:230" coordorigin="6795,739" coordsize="8562,230" path="m6795,739r8562,l15357,969r-8562,l6795,739xe" fillcolor="yellow" stroked="f">
              <v:path arrowok="t"/>
            </v:shape>
            <v:shape id="_x0000_s2054" style="position:absolute;left:6795;top:969;width:601;height:230" coordorigin="6795,969" coordsize="601,230" path="m6795,969r601,l7396,1199r-601,l6795,969xe" fillcolor="yellow" stroked="f">
              <v:path arrowok="t"/>
            </v:shape>
            <w10:wrap anchorx="page"/>
          </v:group>
        </w:pict>
      </w:r>
      <w:r w:rsidRPr="00086D8C">
        <w:rPr>
          <w:rFonts w:ascii="Arial" w:hAnsi="Arial" w:cs="Arial"/>
          <w:b/>
          <w:highlight w:val="yellow"/>
        </w:rPr>
        <w:t xml:space="preserve"> </w:t>
      </w:r>
      <w:r w:rsidRPr="00086D8C">
        <w:rPr>
          <w:rFonts w:ascii="Arial" w:hAnsi="Arial" w:cs="Arial"/>
          <w:b/>
          <w:spacing w:val="-15"/>
          <w:highlight w:val="yellow"/>
        </w:rPr>
        <w:t>P</w:t>
      </w:r>
      <w:r w:rsidRPr="00086D8C">
        <w:rPr>
          <w:rFonts w:ascii="Arial" w:hAnsi="Arial" w:cs="Arial"/>
          <w:b/>
          <w:highlight w:val="yellow"/>
        </w:rPr>
        <w:t>A</w:t>
      </w:r>
      <w:r w:rsidRPr="00086D8C">
        <w:rPr>
          <w:rFonts w:ascii="Arial" w:hAnsi="Arial" w:cs="Arial"/>
          <w:b/>
          <w:spacing w:val="-7"/>
          <w:highlight w:val="yellow"/>
        </w:rPr>
        <w:t>R</w:t>
      </w:r>
      <w:r w:rsidRPr="00086D8C">
        <w:rPr>
          <w:rFonts w:ascii="Arial" w:hAnsi="Arial" w:cs="Arial"/>
          <w:b/>
          <w:highlight w:val="yellow"/>
        </w:rPr>
        <w:t xml:space="preserve">T   1: </w:t>
      </w:r>
      <w:r w:rsidRPr="00086D8C">
        <w:rPr>
          <w:rFonts w:ascii="Arial" w:hAnsi="Arial" w:cs="Arial"/>
          <w:b/>
        </w:rPr>
        <w:t xml:space="preserve"> Comments</w:t>
      </w:r>
    </w:p>
    <w:p w:rsidR="000A5193" w:rsidRPr="00086D8C" w:rsidRDefault="000A5193">
      <w:pPr>
        <w:spacing w:before="5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0A5193" w:rsidRPr="00086D8C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A5193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9"/>
              <w:ind w:left="9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t>Reviewe</w:t>
            </w:r>
            <w:r w:rsidRPr="00086D8C">
              <w:rPr>
                <w:rFonts w:ascii="Arial" w:hAnsi="Arial" w:cs="Arial"/>
                <w:b/>
                <w:spacing w:val="4"/>
              </w:rPr>
              <w:t>r</w:t>
            </w:r>
            <w:r w:rsidRPr="00086D8C">
              <w:rPr>
                <w:rFonts w:ascii="Arial" w:hAnsi="Arial" w:cs="Arial"/>
                <w:b/>
                <w:spacing w:val="-7"/>
              </w:rPr>
              <w:t>’</w:t>
            </w:r>
            <w:r w:rsidRPr="00086D8C">
              <w:rPr>
                <w:rFonts w:ascii="Arial" w:hAnsi="Arial" w:cs="Arial"/>
                <w:b/>
              </w:rPr>
              <w:t>s comment</w:t>
            </w:r>
          </w:p>
          <w:p w:rsidR="000A5193" w:rsidRPr="00086D8C" w:rsidRDefault="00000000">
            <w:pPr>
              <w:ind w:left="95" w:right="649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t xml:space="preserve">Artificial Intelligence (AI) generated or assisted 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eview comments a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 strictly p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 xml:space="preserve">ohibited during peer 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evie</w:t>
            </w:r>
            <w:r w:rsidRPr="00086D8C">
              <w:rPr>
                <w:rFonts w:ascii="Arial" w:hAnsi="Arial" w:cs="Arial"/>
                <w:b/>
                <w:spacing w:val="-11"/>
              </w:rPr>
              <w:t>w</w:t>
            </w:r>
            <w:r w:rsidRPr="00086D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9" w:line="253" w:lineRule="auto"/>
              <w:ind w:left="95" w:right="703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t>Autho</w:t>
            </w:r>
            <w:r w:rsidRPr="00086D8C">
              <w:rPr>
                <w:rFonts w:ascii="Arial" w:hAnsi="Arial" w:cs="Arial"/>
                <w:b/>
                <w:spacing w:val="4"/>
              </w:rPr>
              <w:t>r</w:t>
            </w:r>
            <w:r w:rsidRPr="00086D8C">
              <w:rPr>
                <w:rFonts w:ascii="Arial" w:hAnsi="Arial" w:cs="Arial"/>
                <w:b/>
                <w:spacing w:val="-7"/>
              </w:rPr>
              <w:t>’</w:t>
            </w:r>
            <w:r w:rsidRPr="00086D8C">
              <w:rPr>
                <w:rFonts w:ascii="Arial" w:hAnsi="Arial" w:cs="Arial"/>
                <w:b/>
              </w:rPr>
              <w:t xml:space="preserve">s Feedback </w:t>
            </w:r>
            <w:r w:rsidRPr="00086D8C">
              <w:rPr>
                <w:rFonts w:ascii="Arial" w:hAnsi="Arial" w:cs="Arial"/>
              </w:rPr>
              <w:t>(It is mandatory that authors should write his/her feedback here)</w:t>
            </w:r>
          </w:p>
        </w:tc>
      </w:tr>
      <w:tr w:rsidR="000A5193" w:rsidRPr="00086D8C">
        <w:trPr>
          <w:trHeight w:hRule="exact" w:val="14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10"/>
              <w:ind w:left="460" w:right="236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t xml:space="preserve">Please write a few sentences 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egarding the importance of this manuscript for the scientific communit</w:t>
            </w:r>
            <w:r w:rsidRPr="00086D8C">
              <w:rPr>
                <w:rFonts w:ascii="Arial" w:hAnsi="Arial" w:cs="Arial"/>
                <w:b/>
                <w:spacing w:val="-11"/>
              </w:rPr>
              <w:t>y</w:t>
            </w:r>
            <w:r w:rsidRPr="00086D8C">
              <w:rPr>
                <w:rFonts w:ascii="Arial" w:hAnsi="Arial" w:cs="Arial"/>
                <w:b/>
              </w:rPr>
              <w:t xml:space="preserve">. A minimum of 3-4 sentences may be 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equi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10"/>
              <w:ind w:left="9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 xml:space="preserve">Skeletal Muscle Relaxant Activity of Leaf Extract of Plant </w:t>
            </w:r>
            <w:r w:rsidRPr="00086D8C">
              <w:rPr>
                <w:rFonts w:ascii="Arial" w:hAnsi="Arial" w:cs="Arial"/>
                <w:i/>
              </w:rPr>
              <w:t xml:space="preserve">Piper </w:t>
            </w:r>
            <w:proofErr w:type="spellStart"/>
            <w:r w:rsidRPr="00086D8C">
              <w:rPr>
                <w:rFonts w:ascii="Arial" w:hAnsi="Arial" w:cs="Arial"/>
                <w:i/>
              </w:rPr>
              <w:t>attenuatum</w:t>
            </w:r>
            <w:proofErr w:type="spellEnd"/>
            <w:r w:rsidRPr="00086D8C">
              <w:rPr>
                <w:rFonts w:ascii="Arial" w:hAnsi="Arial" w:cs="Arial"/>
                <w:i/>
              </w:rPr>
              <w:t xml:space="preserve"> </w:t>
            </w:r>
            <w:r w:rsidRPr="00086D8C">
              <w:rPr>
                <w:rFonts w:ascii="Arial" w:hAnsi="Arial" w:cs="Arial"/>
              </w:rPr>
              <w:t>reported but</w:t>
            </w:r>
          </w:p>
          <w:p w:rsidR="000A5193" w:rsidRPr="00086D8C" w:rsidRDefault="00000000">
            <w:pPr>
              <w:ind w:left="9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i/>
              </w:rPr>
              <w:t xml:space="preserve">Piper nigrum </w:t>
            </w:r>
            <w:r w:rsidRPr="00086D8C">
              <w:rPr>
                <w:rFonts w:ascii="Arial" w:hAnsi="Arial" w:cs="Arial"/>
              </w:rPr>
              <w:t>seed activity not reported</w:t>
            </w:r>
          </w:p>
          <w:p w:rsidR="000A5193" w:rsidRPr="00086D8C" w:rsidRDefault="000A5193">
            <w:pPr>
              <w:spacing w:before="16" w:line="260" w:lineRule="exact"/>
              <w:rPr>
                <w:rFonts w:ascii="Arial" w:hAnsi="Arial" w:cs="Arial"/>
              </w:rPr>
            </w:pPr>
          </w:p>
          <w:p w:rsidR="000A5193" w:rsidRPr="00086D8C" w:rsidRDefault="00000000">
            <w:pPr>
              <w:ind w:left="95" w:right="83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  <w:spacing w:val="-27"/>
              </w:rPr>
              <w:t>Y</w:t>
            </w:r>
            <w:r w:rsidRPr="00086D8C">
              <w:rPr>
                <w:rFonts w:ascii="Arial" w:hAnsi="Arial" w:cs="Arial"/>
                <w:b/>
              </w:rPr>
              <w:t>ou do only</w:t>
            </w:r>
            <w:r w:rsidRPr="00086D8C">
              <w:rPr>
                <w:rFonts w:ascii="Arial" w:hAnsi="Arial" w:cs="Arial"/>
                <w:b/>
                <w:spacing w:val="60"/>
              </w:rPr>
              <w:t xml:space="preserve"> </w:t>
            </w:r>
            <w:r w:rsidRPr="00086D8C">
              <w:rPr>
                <w:rFonts w:ascii="Arial" w:hAnsi="Arial" w:cs="Arial"/>
                <w:b/>
              </w:rPr>
              <w:t xml:space="preserve">phytochemical test but  lacking of skeletal muscle 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elaxant activity of ethanolic and aqueous seed extract of plant that mention your title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10"/>
              <w:ind w:left="95" w:right="263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spacing w:val="-24"/>
              </w:rPr>
              <w:t>Y</w:t>
            </w:r>
            <w:r w:rsidRPr="00086D8C">
              <w:rPr>
                <w:rFonts w:ascii="Arial" w:hAnsi="Arial" w:cs="Arial"/>
              </w:rPr>
              <w:t>es, we performed only phytochemical studies but not skeletal muscle relaxant activit</w:t>
            </w:r>
            <w:r w:rsidRPr="00086D8C">
              <w:rPr>
                <w:rFonts w:ascii="Arial" w:hAnsi="Arial" w:cs="Arial"/>
                <w:spacing w:val="-16"/>
              </w:rPr>
              <w:t>y</w:t>
            </w:r>
            <w:r w:rsidRPr="00086D8C">
              <w:rPr>
                <w:rFonts w:ascii="Arial" w:hAnsi="Arial" w:cs="Arial"/>
              </w:rPr>
              <w:t>. The presence of phytochemical constituents  indicates skeletal muscle activit</w:t>
            </w:r>
            <w:r w:rsidRPr="00086D8C">
              <w:rPr>
                <w:rFonts w:ascii="Arial" w:hAnsi="Arial" w:cs="Arial"/>
                <w:spacing w:val="-16"/>
              </w:rPr>
              <w:t>y</w:t>
            </w:r>
            <w:r w:rsidRPr="00086D8C">
              <w:rPr>
                <w:rFonts w:ascii="Arial" w:hAnsi="Arial" w:cs="Arial"/>
              </w:rPr>
              <w:t>, In further we proceed in-vivo studies.</w:t>
            </w:r>
          </w:p>
        </w:tc>
      </w:tr>
    </w:tbl>
    <w:p w:rsidR="000A5193" w:rsidRPr="00086D8C" w:rsidRDefault="000A5193">
      <w:pPr>
        <w:rPr>
          <w:rFonts w:ascii="Arial" w:hAnsi="Arial" w:cs="Arial"/>
        </w:rPr>
        <w:sectPr w:rsidR="000A5193" w:rsidRPr="00086D8C">
          <w:headerReference w:type="default" r:id="rId8"/>
          <w:footerReference w:type="default" r:id="rId9"/>
          <w:pgSz w:w="23800" w:h="16840" w:orient="landscape"/>
          <w:pgMar w:top="1520" w:right="1200" w:bottom="280" w:left="1220" w:header="1307" w:footer="678" w:gutter="0"/>
          <w:cols w:space="720"/>
        </w:sect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0A5193" w:rsidRPr="00086D8C">
        <w:trPr>
          <w:trHeight w:hRule="exact" w:val="1244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lastRenderedPageBreak/>
              <w:t>Is the title of the article suitable?</w:t>
            </w:r>
          </w:p>
          <w:p w:rsidR="000A5193" w:rsidRPr="00086D8C" w:rsidRDefault="00000000">
            <w:pPr>
              <w:ind w:left="460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60" w:lineRule="exact"/>
              <w:ind w:left="45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>According to your work you perfume phytochemical evaluation of seed extract.</w:t>
            </w:r>
          </w:p>
          <w:p w:rsidR="000A5193" w:rsidRPr="00086D8C" w:rsidRDefault="000A5193">
            <w:pPr>
              <w:spacing w:before="16" w:line="260" w:lineRule="exact"/>
              <w:rPr>
                <w:rFonts w:ascii="Arial" w:hAnsi="Arial" w:cs="Arial"/>
              </w:rPr>
            </w:pPr>
          </w:p>
          <w:p w:rsidR="000A5193" w:rsidRPr="00086D8C" w:rsidRDefault="00000000">
            <w:pPr>
              <w:ind w:left="45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  <w:spacing w:val="-27"/>
              </w:rPr>
              <w:t>Y</w:t>
            </w:r>
            <w:r w:rsidRPr="00086D8C">
              <w:rPr>
                <w:rFonts w:ascii="Arial" w:hAnsi="Arial" w:cs="Arial"/>
                <w:b/>
              </w:rPr>
              <w:t>ou don’t mention p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oper maceration p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ocedu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 detail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60" w:lineRule="exact"/>
              <w:ind w:left="9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spacing w:val="-24"/>
              </w:rPr>
              <w:t>Y</w:t>
            </w:r>
            <w:r w:rsidRPr="00086D8C">
              <w:rPr>
                <w:rFonts w:ascii="Arial" w:hAnsi="Arial" w:cs="Arial"/>
              </w:rPr>
              <w:t>es, the title of the article is suitable.</w:t>
            </w:r>
          </w:p>
          <w:p w:rsidR="000A5193" w:rsidRPr="00086D8C" w:rsidRDefault="00000000">
            <w:pPr>
              <w:spacing w:line="480" w:lineRule="auto"/>
              <w:ind w:left="95" w:right="939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>As you mentioned these are the Maceration procedures. Maceration Steps:</w:t>
            </w:r>
          </w:p>
          <w:p w:rsidR="000A5193" w:rsidRPr="00086D8C" w:rsidRDefault="00000000">
            <w:pPr>
              <w:spacing w:before="10"/>
              <w:ind w:left="95" w:right="289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>1. Preparing the Plant Material: Start by drying Piper nigrum seeds and then grind them into a coarse powder using a mechanical grinde</w:t>
            </w:r>
            <w:r w:rsidRPr="00086D8C">
              <w:rPr>
                <w:rFonts w:ascii="Arial" w:hAnsi="Arial" w:cs="Arial"/>
                <w:spacing w:val="-13"/>
              </w:rPr>
              <w:t>r</w:t>
            </w:r>
            <w:r w:rsidRPr="00086D8C">
              <w:rPr>
                <w:rFonts w:ascii="Arial" w:hAnsi="Arial" w:cs="Arial"/>
              </w:rPr>
              <w:t>. It's important that the powder has uniform particle size to help the solvent get in and extract substances e</w:t>
            </w:r>
            <w:r w:rsidRPr="00086D8C">
              <w:rPr>
                <w:rFonts w:ascii="Arial" w:hAnsi="Arial" w:cs="Arial"/>
                <w:spacing w:val="-4"/>
              </w:rPr>
              <w:t>f</w:t>
            </w:r>
            <w:r w:rsidRPr="00086D8C">
              <w:rPr>
                <w:rFonts w:ascii="Arial" w:hAnsi="Arial" w:cs="Arial"/>
              </w:rPr>
              <w:t>fectivel</w:t>
            </w:r>
            <w:r w:rsidRPr="00086D8C">
              <w:rPr>
                <w:rFonts w:ascii="Arial" w:hAnsi="Arial" w:cs="Arial"/>
                <w:spacing w:val="-16"/>
              </w:rPr>
              <w:t>y</w:t>
            </w:r>
            <w:r w:rsidRPr="00086D8C">
              <w:rPr>
                <w:rFonts w:ascii="Arial" w:hAnsi="Arial" w:cs="Arial"/>
              </w:rPr>
              <w:t>.</w:t>
            </w:r>
          </w:p>
          <w:p w:rsidR="000A5193" w:rsidRPr="00086D8C" w:rsidRDefault="000A5193">
            <w:pPr>
              <w:spacing w:before="16" w:line="260" w:lineRule="exact"/>
              <w:rPr>
                <w:rFonts w:ascii="Arial" w:hAnsi="Arial" w:cs="Arial"/>
              </w:rPr>
            </w:pPr>
          </w:p>
          <w:p w:rsidR="000A5193" w:rsidRPr="00086D8C" w:rsidRDefault="00000000">
            <w:pPr>
              <w:ind w:left="95" w:right="459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>2. Choosing and Preparing the Solvent: Ethanol at 95% concentration is chosen because it can extract both polar and semi-polar compounds e</w:t>
            </w:r>
            <w:r w:rsidRPr="00086D8C">
              <w:rPr>
                <w:rFonts w:ascii="Arial" w:hAnsi="Arial" w:cs="Arial"/>
                <w:spacing w:val="-4"/>
              </w:rPr>
              <w:t>f</w:t>
            </w:r>
            <w:r w:rsidRPr="00086D8C">
              <w:rPr>
                <w:rFonts w:ascii="Arial" w:hAnsi="Arial" w:cs="Arial"/>
              </w:rPr>
              <w:t>ficientl</w:t>
            </w:r>
            <w:r w:rsidRPr="00086D8C">
              <w:rPr>
                <w:rFonts w:ascii="Arial" w:hAnsi="Arial" w:cs="Arial"/>
                <w:spacing w:val="-16"/>
              </w:rPr>
              <w:t>y</w:t>
            </w:r>
            <w:r w:rsidRPr="00086D8C">
              <w:rPr>
                <w:rFonts w:ascii="Arial" w:hAnsi="Arial" w:cs="Arial"/>
              </w:rPr>
              <w:t>. Additionall</w:t>
            </w:r>
            <w:r w:rsidRPr="00086D8C">
              <w:rPr>
                <w:rFonts w:ascii="Arial" w:hAnsi="Arial" w:cs="Arial"/>
                <w:spacing w:val="-16"/>
              </w:rPr>
              <w:t>y</w:t>
            </w:r>
            <w:r w:rsidRPr="00086D8C">
              <w:rPr>
                <w:rFonts w:ascii="Arial" w:hAnsi="Arial" w:cs="Arial"/>
              </w:rPr>
              <w:t>, it helps to preserve delicate components that could be damaged by heat during extraction.</w:t>
            </w:r>
          </w:p>
          <w:p w:rsidR="000A5193" w:rsidRPr="00086D8C" w:rsidRDefault="000A5193">
            <w:pPr>
              <w:spacing w:before="16" w:line="260" w:lineRule="exact"/>
              <w:rPr>
                <w:rFonts w:ascii="Arial" w:hAnsi="Arial" w:cs="Arial"/>
              </w:rPr>
            </w:pPr>
          </w:p>
          <w:p w:rsidR="000A5193" w:rsidRPr="00086D8C" w:rsidRDefault="00000000">
            <w:pPr>
              <w:ind w:left="95" w:right="108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>3. Soaking or Maceration: Measure a specific amount of Piper nigrum seed powde</w:t>
            </w:r>
            <w:r w:rsidRPr="00086D8C">
              <w:rPr>
                <w:rFonts w:ascii="Arial" w:hAnsi="Arial" w:cs="Arial"/>
                <w:spacing w:val="-10"/>
              </w:rPr>
              <w:t>r</w:t>
            </w:r>
            <w:r w:rsidRPr="00086D8C">
              <w:rPr>
                <w:rFonts w:ascii="Arial" w:hAnsi="Arial" w:cs="Arial"/>
              </w:rPr>
              <w:t>, for example, 100 grams, and place it into a clean ambe</w:t>
            </w:r>
            <w:r w:rsidRPr="00086D8C">
              <w:rPr>
                <w:rFonts w:ascii="Arial" w:hAnsi="Arial" w:cs="Arial"/>
                <w:spacing w:val="-5"/>
              </w:rPr>
              <w:t>r</w:t>
            </w:r>
            <w:r w:rsidRPr="00086D8C">
              <w:rPr>
                <w:rFonts w:ascii="Arial" w:hAnsi="Arial" w:cs="Arial"/>
              </w:rPr>
              <w:t>-colored flask. Then add ethanol in a ratio of 1:10</w:t>
            </w:r>
          </w:p>
          <w:p w:rsidR="000A5193" w:rsidRPr="00086D8C" w:rsidRDefault="00000000">
            <w:pPr>
              <w:ind w:left="95" w:right="298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>by weight to volume, meaning 100 grams of powder is mixed with 1000 milliliters of ethanol. Seal the flask tightly and let it sit at room temperature for 5 to 7 days, giving it an occasional stir to improve the extraction process.</w:t>
            </w:r>
          </w:p>
          <w:p w:rsidR="000A5193" w:rsidRPr="00086D8C" w:rsidRDefault="000A5193">
            <w:pPr>
              <w:spacing w:before="16" w:line="260" w:lineRule="exact"/>
              <w:rPr>
                <w:rFonts w:ascii="Arial" w:hAnsi="Arial" w:cs="Arial"/>
              </w:rPr>
            </w:pPr>
          </w:p>
          <w:p w:rsidR="000A5193" w:rsidRPr="00086D8C" w:rsidRDefault="00000000">
            <w:pPr>
              <w:ind w:left="95" w:right="238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>4. Filtration Process: Once the soaking period ends, filter the mixture first through muslin cloth, followed by Whatman filter pape</w:t>
            </w:r>
            <w:r w:rsidRPr="00086D8C">
              <w:rPr>
                <w:rFonts w:ascii="Arial" w:hAnsi="Arial" w:cs="Arial"/>
                <w:spacing w:val="-10"/>
              </w:rPr>
              <w:t>r</w:t>
            </w:r>
            <w:r w:rsidRPr="00086D8C">
              <w:rPr>
                <w:rFonts w:ascii="Arial" w:hAnsi="Arial" w:cs="Arial"/>
              </w:rPr>
              <w:t>, to obtain a clea</w:t>
            </w:r>
            <w:r w:rsidRPr="00086D8C">
              <w:rPr>
                <w:rFonts w:ascii="Arial" w:hAnsi="Arial" w:cs="Arial"/>
                <w:spacing w:val="-10"/>
              </w:rPr>
              <w:t>r</w:t>
            </w:r>
            <w:r w:rsidRPr="00086D8C">
              <w:rPr>
                <w:rFonts w:ascii="Arial" w:hAnsi="Arial" w:cs="Arial"/>
              </w:rPr>
              <w:t>, refined extract.</w:t>
            </w:r>
          </w:p>
          <w:p w:rsidR="000A5193" w:rsidRPr="00086D8C" w:rsidRDefault="000A5193">
            <w:pPr>
              <w:spacing w:before="16" w:line="260" w:lineRule="exact"/>
              <w:rPr>
                <w:rFonts w:ascii="Arial" w:hAnsi="Arial" w:cs="Arial"/>
              </w:rPr>
            </w:pPr>
          </w:p>
          <w:p w:rsidR="000A5193" w:rsidRPr="00086D8C" w:rsidRDefault="00000000">
            <w:pPr>
              <w:ind w:left="95" w:right="202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 xml:space="preserve">5. Concentration: Once you've filtered the substance, the next step is to concentrate the liquid part. </w:t>
            </w:r>
            <w:r w:rsidRPr="00086D8C">
              <w:rPr>
                <w:rFonts w:ascii="Arial" w:hAnsi="Arial" w:cs="Arial"/>
                <w:spacing w:val="-24"/>
              </w:rPr>
              <w:t>Y</w:t>
            </w:r>
            <w:r w:rsidRPr="00086D8C">
              <w:rPr>
                <w:rFonts w:ascii="Arial" w:hAnsi="Arial" w:cs="Arial"/>
              </w:rPr>
              <w:t>ou can do this by using a rotary evaporato</w:t>
            </w:r>
            <w:r w:rsidRPr="00086D8C">
              <w:rPr>
                <w:rFonts w:ascii="Arial" w:hAnsi="Arial" w:cs="Arial"/>
                <w:spacing w:val="-10"/>
              </w:rPr>
              <w:t>r</w:t>
            </w:r>
            <w:r w:rsidRPr="00086D8C">
              <w:rPr>
                <w:rFonts w:ascii="Arial" w:hAnsi="Arial" w:cs="Arial"/>
              </w:rPr>
              <w:t>, which works under reduced pressure. Alternativel</w:t>
            </w:r>
            <w:r w:rsidRPr="00086D8C">
              <w:rPr>
                <w:rFonts w:ascii="Arial" w:hAnsi="Arial" w:cs="Arial"/>
                <w:spacing w:val="-16"/>
              </w:rPr>
              <w:t>y</w:t>
            </w:r>
            <w:r w:rsidRPr="00086D8C">
              <w:rPr>
                <w:rFonts w:ascii="Arial" w:hAnsi="Arial" w:cs="Arial"/>
              </w:rPr>
              <w:t>, you can let it dry using a water bath, but make sure the temperature stays between 40–45°C. Keeping the temperature in this range prevents the extract from being damaged by the heat.</w:t>
            </w:r>
          </w:p>
          <w:p w:rsidR="000A5193" w:rsidRPr="00086D8C" w:rsidRDefault="000A5193">
            <w:pPr>
              <w:spacing w:before="16" w:line="260" w:lineRule="exact"/>
              <w:rPr>
                <w:rFonts w:ascii="Arial" w:hAnsi="Arial" w:cs="Arial"/>
              </w:rPr>
            </w:pPr>
          </w:p>
          <w:p w:rsidR="000A5193" w:rsidRPr="00086D8C" w:rsidRDefault="00000000">
            <w:pPr>
              <w:ind w:left="95" w:right="146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 xml:space="preserve">6. </w:t>
            </w:r>
            <w:r w:rsidRPr="00086D8C">
              <w:rPr>
                <w:rFonts w:ascii="Arial" w:hAnsi="Arial" w:cs="Arial"/>
                <w:spacing w:val="-13"/>
              </w:rPr>
              <w:t>Y</w:t>
            </w:r>
            <w:r w:rsidRPr="00086D8C">
              <w:rPr>
                <w:rFonts w:ascii="Arial" w:hAnsi="Arial" w:cs="Arial"/>
              </w:rPr>
              <w:t xml:space="preserve">ield Calculation: After concentrating the extract, weigh it to know how much you have. </w:t>
            </w:r>
            <w:r w:rsidRPr="00086D8C">
              <w:rPr>
                <w:rFonts w:ascii="Arial" w:hAnsi="Arial" w:cs="Arial"/>
                <w:spacing w:val="-17"/>
              </w:rPr>
              <w:t>T</w:t>
            </w:r>
            <w:r w:rsidRPr="00086D8C">
              <w:rPr>
                <w:rFonts w:ascii="Arial" w:hAnsi="Arial" w:cs="Arial"/>
              </w:rPr>
              <w:t xml:space="preserve">o determine the percentage yield, use this simple formula: % </w:t>
            </w:r>
            <w:r w:rsidRPr="00086D8C">
              <w:rPr>
                <w:rFonts w:ascii="Arial" w:hAnsi="Arial" w:cs="Arial"/>
                <w:spacing w:val="-13"/>
              </w:rPr>
              <w:t>Y</w:t>
            </w:r>
            <w:r w:rsidRPr="00086D8C">
              <w:rPr>
                <w:rFonts w:ascii="Arial" w:hAnsi="Arial" w:cs="Arial"/>
              </w:rPr>
              <w:t>ield = (</w:t>
            </w:r>
            <w:r w:rsidRPr="00086D8C">
              <w:rPr>
                <w:rFonts w:ascii="Arial" w:hAnsi="Arial" w:cs="Arial"/>
                <w:spacing w:val="-19"/>
              </w:rPr>
              <w:t>W</w:t>
            </w:r>
            <w:r w:rsidRPr="00086D8C">
              <w:rPr>
                <w:rFonts w:ascii="Arial" w:hAnsi="Arial" w:cs="Arial"/>
              </w:rPr>
              <w:t xml:space="preserve">eight of dry extract / </w:t>
            </w:r>
            <w:r w:rsidRPr="00086D8C">
              <w:rPr>
                <w:rFonts w:ascii="Arial" w:hAnsi="Arial" w:cs="Arial"/>
                <w:spacing w:val="-19"/>
              </w:rPr>
              <w:t>W</w:t>
            </w:r>
            <w:r w:rsidRPr="00086D8C">
              <w:rPr>
                <w:rFonts w:ascii="Arial" w:hAnsi="Arial" w:cs="Arial"/>
              </w:rPr>
              <w:t>eight of plant material) × 100 This percentage helps you understand how much extract you collected from the original plant material. It's a useful way to measure your results and see how e</w:t>
            </w:r>
            <w:r w:rsidRPr="00086D8C">
              <w:rPr>
                <w:rFonts w:ascii="Arial" w:hAnsi="Arial" w:cs="Arial"/>
                <w:spacing w:val="-4"/>
              </w:rPr>
              <w:t>f</w:t>
            </w:r>
            <w:r w:rsidRPr="00086D8C">
              <w:rPr>
                <w:rFonts w:ascii="Arial" w:hAnsi="Arial" w:cs="Arial"/>
              </w:rPr>
              <w:t>fective your extraction process was.</w:t>
            </w:r>
          </w:p>
        </w:tc>
      </w:tr>
      <w:tr w:rsidR="000A5193" w:rsidRPr="00086D8C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t>Is the abstract of the article comp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ehensive? Do you</w:t>
            </w:r>
          </w:p>
          <w:p w:rsidR="000A5193" w:rsidRPr="00086D8C" w:rsidRDefault="00000000">
            <w:pPr>
              <w:ind w:left="460" w:right="197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t>suggest the addition (or deletion) of some points in this section? Please write your suggestions he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60" w:lineRule="exact"/>
              <w:ind w:left="9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>Please added more scientific information and doing more research work for publication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>No</w:t>
            </w:r>
          </w:p>
        </w:tc>
      </w:tr>
    </w:tbl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before="12" w:line="200" w:lineRule="exact"/>
        <w:rPr>
          <w:rFonts w:ascii="Arial" w:hAnsi="Arial" w:cs="Arial"/>
        </w:rPr>
      </w:pPr>
    </w:p>
    <w:p w:rsidR="000A5193" w:rsidRPr="00086D8C" w:rsidRDefault="00000000">
      <w:pPr>
        <w:spacing w:before="39"/>
        <w:ind w:left="220"/>
        <w:rPr>
          <w:rFonts w:ascii="Arial" w:hAnsi="Arial" w:cs="Arial"/>
        </w:rPr>
        <w:sectPr w:rsidR="000A5193" w:rsidRPr="00086D8C">
          <w:headerReference w:type="default" r:id="rId10"/>
          <w:footerReference w:type="default" r:id="rId11"/>
          <w:pgSz w:w="23800" w:h="16840" w:orient="landscape"/>
          <w:pgMar w:top="1520" w:right="1200" w:bottom="280" w:left="1220" w:header="1307" w:footer="0" w:gutter="0"/>
          <w:cols w:space="720"/>
        </w:sectPr>
      </w:pPr>
      <w:r w:rsidRPr="00086D8C">
        <w:rPr>
          <w:rFonts w:ascii="Arial" w:hAnsi="Arial" w:cs="Arial"/>
        </w:rPr>
        <w:t xml:space="preserve">Created by: DR                       </w:t>
      </w:r>
      <w:r w:rsidRPr="00086D8C">
        <w:rPr>
          <w:rFonts w:ascii="Arial" w:hAnsi="Arial" w:cs="Arial"/>
          <w:spacing w:val="36"/>
        </w:rPr>
        <w:t xml:space="preserve"> </w:t>
      </w:r>
      <w:r w:rsidRPr="00086D8C">
        <w:rPr>
          <w:rFonts w:ascii="Arial" w:hAnsi="Arial" w:cs="Arial"/>
        </w:rPr>
        <w:t xml:space="preserve">Checked by: PM                                         </w:t>
      </w:r>
      <w:r w:rsidRPr="00086D8C">
        <w:rPr>
          <w:rFonts w:ascii="Arial" w:hAnsi="Arial" w:cs="Arial"/>
          <w:spacing w:val="38"/>
        </w:rPr>
        <w:t xml:space="preserve"> </w:t>
      </w:r>
      <w:r w:rsidRPr="00086D8C">
        <w:rPr>
          <w:rFonts w:ascii="Arial" w:hAnsi="Arial" w:cs="Arial"/>
        </w:rPr>
        <w:t xml:space="preserve">Approved by: MBM                          </w:t>
      </w:r>
      <w:r w:rsidRPr="00086D8C">
        <w:rPr>
          <w:rFonts w:ascii="Arial" w:hAnsi="Arial" w:cs="Arial"/>
          <w:spacing w:val="13"/>
        </w:rPr>
        <w:t xml:space="preserve"> </w:t>
      </w:r>
      <w:r w:rsidRPr="00086D8C">
        <w:rPr>
          <w:rFonts w:ascii="Arial" w:hAnsi="Arial" w:cs="Arial"/>
          <w:spacing w:val="-18"/>
        </w:rPr>
        <w:t>V</w:t>
      </w:r>
      <w:r w:rsidRPr="00086D8C">
        <w:rPr>
          <w:rFonts w:ascii="Arial" w:hAnsi="Arial" w:cs="Arial"/>
        </w:rPr>
        <w:t>ersion: 3 (07-07-2024)</w:t>
      </w: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0A5193" w:rsidRPr="00086D8C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lastRenderedPageBreak/>
              <w:t>Is the manuscript scientifically cor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ect? Please write</w:t>
            </w:r>
          </w:p>
          <w:p w:rsidR="000A5193" w:rsidRPr="00086D8C" w:rsidRDefault="00000000">
            <w:pPr>
              <w:ind w:left="460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t>he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60" w:lineRule="exact"/>
              <w:ind w:left="9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>manuscript scientifically not enough information for publication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spacing w:val="-20"/>
              </w:rPr>
              <w:t>Y</w:t>
            </w:r>
            <w:r w:rsidRPr="00086D8C">
              <w:rPr>
                <w:rFonts w:ascii="Arial" w:hAnsi="Arial" w:cs="Arial"/>
              </w:rPr>
              <w:t>es</w:t>
            </w:r>
          </w:p>
        </w:tc>
      </w:tr>
      <w:tr w:rsidR="000A5193" w:rsidRPr="00086D8C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t>A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 xml:space="preserve">e the 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efe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 xml:space="preserve">ences sufficient and 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ecent? If you have</w:t>
            </w:r>
          </w:p>
          <w:p w:rsidR="000A5193" w:rsidRPr="00086D8C" w:rsidRDefault="00000000">
            <w:pPr>
              <w:ind w:left="460" w:right="45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t xml:space="preserve">suggestions of additional 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efe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 xml:space="preserve">ences, please mention them in the 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>Not proper arrange and formatting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spacing w:val="-20"/>
              </w:rPr>
              <w:t>Y</w:t>
            </w:r>
            <w:r w:rsidRPr="00086D8C">
              <w:rPr>
                <w:rFonts w:ascii="Arial" w:hAnsi="Arial" w:cs="Arial"/>
              </w:rPr>
              <w:t>es, su</w:t>
            </w:r>
            <w:r w:rsidRPr="00086D8C">
              <w:rPr>
                <w:rFonts w:ascii="Arial" w:hAnsi="Arial" w:cs="Arial"/>
                <w:spacing w:val="-4"/>
              </w:rPr>
              <w:t>f</w:t>
            </w:r>
            <w:r w:rsidRPr="00086D8C">
              <w:rPr>
                <w:rFonts w:ascii="Arial" w:hAnsi="Arial" w:cs="Arial"/>
              </w:rPr>
              <w:t>ficient.</w:t>
            </w:r>
          </w:p>
        </w:tc>
      </w:tr>
      <w:tr w:rsidR="000A5193" w:rsidRPr="00086D8C">
        <w:trPr>
          <w:trHeight w:hRule="exact" w:val="7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t>Is the language/English quality of the article suitable</w:t>
            </w:r>
          </w:p>
          <w:p w:rsidR="000A5193" w:rsidRPr="00086D8C" w:rsidRDefault="00000000">
            <w:pPr>
              <w:ind w:left="460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</w:rPr>
              <w:t>for 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A5193">
            <w:pPr>
              <w:rPr>
                <w:rFonts w:ascii="Arial" w:hAnsi="Arial" w:cs="Arial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spacing w:val="-20"/>
              </w:rPr>
              <w:t>Y</w:t>
            </w:r>
            <w:r w:rsidRPr="00086D8C">
              <w:rPr>
                <w:rFonts w:ascii="Arial" w:hAnsi="Arial" w:cs="Arial"/>
              </w:rPr>
              <w:t>es</w:t>
            </w:r>
          </w:p>
        </w:tc>
      </w:tr>
      <w:tr w:rsidR="000A5193" w:rsidRPr="00086D8C">
        <w:trPr>
          <w:trHeight w:hRule="exact" w:val="12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2"/>
              <w:ind w:left="100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  <w:u w:val="thick" w:color="000000"/>
              </w:rPr>
              <w:t xml:space="preserve"> Optional/General </w:t>
            </w:r>
            <w:r w:rsidRPr="00086D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6D8C">
              <w:rPr>
                <w:rFonts w:ascii="Arial" w:hAnsi="Arial" w:cs="Arial"/>
              </w:rPr>
              <w:t>comments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2"/>
              <w:ind w:left="95" w:right="464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equi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 mo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 scientific contain with addicting table ,pictorial and graphical contain attract manuscript also added mo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 xml:space="preserve">e 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efe</w:t>
            </w:r>
            <w:r w:rsidRPr="00086D8C">
              <w:rPr>
                <w:rFonts w:ascii="Arial" w:hAnsi="Arial" w:cs="Arial"/>
                <w:b/>
                <w:spacing w:val="-4"/>
              </w:rPr>
              <w:t>r</w:t>
            </w:r>
            <w:r w:rsidRPr="00086D8C">
              <w:rPr>
                <w:rFonts w:ascii="Arial" w:hAnsi="Arial" w:cs="Arial"/>
                <w:b/>
              </w:rPr>
              <w:t>ences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2"/>
              <w:ind w:left="95"/>
              <w:rPr>
                <w:rFonts w:ascii="Arial" w:hAnsi="Arial" w:cs="Arial"/>
              </w:rPr>
            </w:pPr>
            <w:r w:rsidRPr="00086D8C">
              <w:rPr>
                <w:rFonts w:ascii="Arial" w:hAnsi="Arial" w:cs="Arial"/>
              </w:rPr>
              <w:t>No</w:t>
            </w:r>
          </w:p>
        </w:tc>
      </w:tr>
    </w:tbl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before="2" w:line="260" w:lineRule="exact"/>
        <w:rPr>
          <w:rFonts w:ascii="Arial" w:hAnsi="Arial" w:cs="Arial"/>
        </w:rPr>
      </w:pPr>
    </w:p>
    <w:p w:rsidR="000A5193" w:rsidRPr="00086D8C" w:rsidRDefault="00000000">
      <w:pPr>
        <w:spacing w:before="34"/>
        <w:ind w:left="220"/>
        <w:rPr>
          <w:rFonts w:ascii="Arial" w:eastAsia="Arial" w:hAnsi="Arial" w:cs="Arial"/>
        </w:rPr>
      </w:pPr>
      <w:r w:rsidRPr="00086D8C">
        <w:rPr>
          <w:rFonts w:ascii="Arial" w:hAnsi="Arial" w:cs="Arial"/>
        </w:rPr>
        <w:pict>
          <v:group id="_x0000_s2050" style="position:absolute;left:0;text-align:left;margin-left:71.5pt;margin-top:1.35pt;width:42pt;height:12.25pt;z-index:-251658240;mso-position-horizontal-relative:page" coordorigin="1430,26" coordsize="840,245">
            <v:shape id="_x0000_s2052" style="position:absolute;left:1440;top:34;width:818;height:230" coordorigin="1440,34" coordsize="818,230" path="m1440,34r818,l2258,264r-818,l1440,34xe" fillcolor="yellow" stroked="f">
              <v:path arrowok="t"/>
            </v:shape>
            <v:shape id="_x0000_s2051" style="position:absolute;left:1440;top:248;width:820;height:0" coordorigin="1440,248" coordsize="820,0" path="m1440,248r820,e" filled="f" strokeweight="1pt">
              <v:path arrowok="t"/>
            </v:shape>
            <w10:wrap anchorx="page"/>
          </v:group>
        </w:pict>
      </w:r>
      <w:r w:rsidRPr="00086D8C">
        <w:rPr>
          <w:rFonts w:ascii="Arial" w:eastAsia="Arial" w:hAnsi="Arial" w:cs="Arial"/>
          <w:b/>
          <w:spacing w:val="-15"/>
        </w:rPr>
        <w:t>P</w:t>
      </w:r>
      <w:r w:rsidRPr="00086D8C">
        <w:rPr>
          <w:rFonts w:ascii="Arial" w:eastAsia="Arial" w:hAnsi="Arial" w:cs="Arial"/>
          <w:b/>
        </w:rPr>
        <w:t>ART</w:t>
      </w:r>
      <w:r w:rsidRPr="00086D8C">
        <w:rPr>
          <w:rFonts w:ascii="Arial" w:eastAsia="Arial" w:hAnsi="Arial" w:cs="Arial"/>
          <w:b/>
          <w:spacing w:val="55"/>
        </w:rPr>
        <w:t xml:space="preserve"> </w:t>
      </w:r>
      <w:r w:rsidRPr="00086D8C">
        <w:rPr>
          <w:rFonts w:ascii="Arial" w:eastAsia="Arial" w:hAnsi="Arial" w:cs="Arial"/>
          <w:b/>
        </w:rPr>
        <w:t>2:</w:t>
      </w:r>
    </w:p>
    <w:p w:rsidR="000A5193" w:rsidRPr="00086D8C" w:rsidRDefault="000A5193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7160"/>
        <w:gridCol w:w="7160"/>
      </w:tblGrid>
      <w:tr w:rsidR="000A5193" w:rsidRPr="00086D8C">
        <w:trPr>
          <w:trHeight w:hRule="exact" w:val="72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A5193">
            <w:pPr>
              <w:rPr>
                <w:rFonts w:ascii="Arial" w:hAnsi="Arial" w:cs="Arial"/>
              </w:rPr>
            </w:pP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11"/>
              <w:ind w:left="85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  <w:b/>
              </w:rPr>
              <w:t>Reviewe</w:t>
            </w:r>
            <w:r w:rsidRPr="00086D8C">
              <w:rPr>
                <w:rFonts w:ascii="Arial" w:eastAsia="Arial" w:hAnsi="Arial" w:cs="Arial"/>
                <w:b/>
                <w:spacing w:val="7"/>
              </w:rPr>
              <w:t>r</w:t>
            </w:r>
            <w:r w:rsidRPr="00086D8C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086D8C">
              <w:rPr>
                <w:rFonts w:ascii="Arial" w:eastAsia="Arial" w:hAnsi="Arial" w:cs="Arial"/>
                <w:b/>
              </w:rPr>
              <w:t>s comment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11"/>
              <w:ind w:left="5" w:right="333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  <w:b/>
              </w:rPr>
              <w:t>Autho</w:t>
            </w:r>
            <w:r w:rsidRPr="00086D8C">
              <w:rPr>
                <w:rFonts w:ascii="Arial" w:eastAsia="Arial" w:hAnsi="Arial" w:cs="Arial"/>
                <w:b/>
                <w:spacing w:val="7"/>
              </w:rPr>
              <w:t>r</w:t>
            </w:r>
            <w:r w:rsidRPr="00086D8C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086D8C">
              <w:rPr>
                <w:rFonts w:ascii="Arial" w:eastAsia="Arial" w:hAnsi="Arial" w:cs="Arial"/>
                <w:b/>
              </w:rPr>
              <w:t xml:space="preserve">s comment </w:t>
            </w:r>
            <w:r w:rsidRPr="00086D8C">
              <w:rPr>
                <w:rFonts w:ascii="Arial" w:eastAsia="Arial" w:hAnsi="Arial" w:cs="Arial"/>
                <w:i/>
              </w:rPr>
              <w:t>(if agreed with reviewe</w:t>
            </w:r>
            <w:r w:rsidRPr="00086D8C">
              <w:rPr>
                <w:rFonts w:ascii="Arial" w:eastAsia="Arial" w:hAnsi="Arial" w:cs="Arial"/>
                <w:i/>
                <w:spacing w:val="-11"/>
              </w:rPr>
              <w:t>r</w:t>
            </w:r>
            <w:r w:rsidRPr="00086D8C">
              <w:rPr>
                <w:rFonts w:ascii="Arial" w:eastAsia="Arial" w:hAnsi="Arial" w:cs="Arial"/>
                <w:i/>
              </w:rPr>
              <w:t>, correct the manuscript and highlight that part in the manuscript. It is mandatory that authors should write his/her feedback here)</w:t>
            </w:r>
          </w:p>
        </w:tc>
      </w:tr>
      <w:tr w:rsidR="000A5193" w:rsidRPr="00086D8C">
        <w:trPr>
          <w:trHeight w:hRule="exact" w:val="90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A5193">
            <w:pPr>
              <w:spacing w:before="8" w:line="200" w:lineRule="exact"/>
              <w:rPr>
                <w:rFonts w:ascii="Arial" w:hAnsi="Arial" w:cs="Arial"/>
              </w:rPr>
            </w:pPr>
          </w:p>
          <w:p w:rsidR="000A5193" w:rsidRPr="00086D8C" w:rsidRDefault="00000000">
            <w:pPr>
              <w:ind w:left="100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  <w:b/>
              </w:rPr>
              <w:t>Are there ethical issues in this manuscript?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00000">
            <w:pPr>
              <w:spacing w:before="93"/>
              <w:ind w:left="85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  <w:i/>
                <w:u w:val="thick" w:color="000000"/>
              </w:rPr>
              <w:t>(If yes, Kindly please write down the ethical issues here in details)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5193" w:rsidRPr="00086D8C" w:rsidRDefault="000A5193">
            <w:pPr>
              <w:spacing w:before="3" w:line="120" w:lineRule="exact"/>
              <w:rPr>
                <w:rFonts w:ascii="Arial" w:hAnsi="Arial" w:cs="Arial"/>
              </w:rPr>
            </w:pPr>
          </w:p>
          <w:p w:rsidR="000A5193" w:rsidRPr="00086D8C" w:rsidRDefault="000A5193">
            <w:pPr>
              <w:spacing w:line="200" w:lineRule="exact"/>
              <w:rPr>
                <w:rFonts w:ascii="Arial" w:hAnsi="Arial" w:cs="Arial"/>
              </w:rPr>
            </w:pPr>
          </w:p>
          <w:p w:rsidR="000A5193" w:rsidRPr="00086D8C" w:rsidRDefault="00000000">
            <w:pPr>
              <w:ind w:left="5"/>
              <w:rPr>
                <w:rFonts w:ascii="Arial" w:eastAsia="Arial" w:hAnsi="Arial" w:cs="Arial"/>
              </w:rPr>
            </w:pPr>
            <w:r w:rsidRPr="00086D8C">
              <w:rPr>
                <w:rFonts w:ascii="Arial" w:eastAsia="Arial" w:hAnsi="Arial" w:cs="Arial"/>
              </w:rPr>
              <w:t>No ethical issues.</w:t>
            </w:r>
          </w:p>
        </w:tc>
      </w:tr>
    </w:tbl>
    <w:p w:rsidR="000A5193" w:rsidRPr="00086D8C" w:rsidRDefault="000A5193">
      <w:pPr>
        <w:rPr>
          <w:rFonts w:ascii="Arial" w:hAnsi="Arial" w:cs="Arial"/>
        </w:rPr>
        <w:sectPr w:rsidR="000A5193" w:rsidRPr="00086D8C">
          <w:headerReference w:type="default" r:id="rId12"/>
          <w:footerReference w:type="default" r:id="rId13"/>
          <w:pgSz w:w="23800" w:h="16840" w:orient="landscape"/>
          <w:pgMar w:top="1520" w:right="1200" w:bottom="280" w:left="1220" w:header="1307" w:footer="678" w:gutter="0"/>
          <w:cols w:space="720"/>
        </w:sectPr>
      </w:pPr>
    </w:p>
    <w:p w:rsidR="000A5193" w:rsidRPr="00086D8C" w:rsidRDefault="00000000">
      <w:pPr>
        <w:spacing w:before="76"/>
        <w:ind w:left="100"/>
        <w:rPr>
          <w:rFonts w:ascii="Arial" w:eastAsia="Arial" w:hAnsi="Arial" w:cs="Arial"/>
        </w:rPr>
      </w:pPr>
      <w:r w:rsidRPr="00086D8C">
        <w:rPr>
          <w:rFonts w:ascii="Arial" w:eastAsia="Arial" w:hAnsi="Arial" w:cs="Arial"/>
          <w:b/>
          <w:color w:val="003399"/>
          <w:u w:val="thick" w:color="003399"/>
        </w:rPr>
        <w:lastRenderedPageBreak/>
        <w:t xml:space="preserve"> Review  Form  3</w:t>
      </w:r>
      <w:r w:rsidRPr="00086D8C">
        <w:rPr>
          <w:rFonts w:ascii="Arial" w:eastAsia="Arial" w:hAnsi="Arial" w:cs="Arial"/>
          <w:b/>
          <w:color w:val="003399"/>
          <w:spacing w:val="6"/>
          <w:u w:val="thick" w:color="003399"/>
        </w:rPr>
        <w:t xml:space="preserve"> </w:t>
      </w:r>
    </w:p>
    <w:p w:rsidR="000A5193" w:rsidRPr="00086D8C" w:rsidRDefault="000A5193">
      <w:pPr>
        <w:spacing w:before="9" w:line="18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A5193">
      <w:pPr>
        <w:spacing w:line="200" w:lineRule="exact"/>
        <w:rPr>
          <w:rFonts w:ascii="Arial" w:hAnsi="Arial" w:cs="Arial"/>
        </w:rPr>
      </w:pPr>
    </w:p>
    <w:p w:rsidR="000A5193" w:rsidRPr="00086D8C" w:rsidRDefault="00000000">
      <w:pPr>
        <w:ind w:left="100"/>
        <w:rPr>
          <w:rFonts w:ascii="Arial" w:hAnsi="Arial" w:cs="Arial"/>
        </w:rPr>
      </w:pPr>
      <w:r w:rsidRPr="00086D8C">
        <w:rPr>
          <w:rFonts w:ascii="Arial" w:hAnsi="Arial" w:cs="Arial"/>
        </w:rPr>
        <w:t xml:space="preserve">Created by: DR                       </w:t>
      </w:r>
      <w:r w:rsidRPr="00086D8C">
        <w:rPr>
          <w:rFonts w:ascii="Arial" w:hAnsi="Arial" w:cs="Arial"/>
          <w:spacing w:val="36"/>
        </w:rPr>
        <w:t xml:space="preserve"> </w:t>
      </w:r>
      <w:r w:rsidRPr="00086D8C">
        <w:rPr>
          <w:rFonts w:ascii="Arial" w:hAnsi="Arial" w:cs="Arial"/>
        </w:rPr>
        <w:t xml:space="preserve">Checked by: PM                                         </w:t>
      </w:r>
      <w:r w:rsidRPr="00086D8C">
        <w:rPr>
          <w:rFonts w:ascii="Arial" w:hAnsi="Arial" w:cs="Arial"/>
          <w:spacing w:val="38"/>
        </w:rPr>
        <w:t xml:space="preserve"> </w:t>
      </w:r>
      <w:r w:rsidRPr="00086D8C">
        <w:rPr>
          <w:rFonts w:ascii="Arial" w:hAnsi="Arial" w:cs="Arial"/>
        </w:rPr>
        <w:t xml:space="preserve">Approved by: MBM                          </w:t>
      </w:r>
      <w:r w:rsidRPr="00086D8C">
        <w:rPr>
          <w:rFonts w:ascii="Arial" w:hAnsi="Arial" w:cs="Arial"/>
          <w:spacing w:val="13"/>
        </w:rPr>
        <w:t xml:space="preserve"> </w:t>
      </w:r>
      <w:r w:rsidRPr="00086D8C">
        <w:rPr>
          <w:rFonts w:ascii="Arial" w:hAnsi="Arial" w:cs="Arial"/>
          <w:spacing w:val="-18"/>
        </w:rPr>
        <w:t>V</w:t>
      </w:r>
      <w:r w:rsidRPr="00086D8C">
        <w:rPr>
          <w:rFonts w:ascii="Arial" w:hAnsi="Arial" w:cs="Arial"/>
        </w:rPr>
        <w:t>ersion: 3 (07-07-2024)</w:t>
      </w:r>
    </w:p>
    <w:sectPr w:rsidR="000A5193" w:rsidRPr="00086D8C">
      <w:headerReference w:type="default" r:id="rId14"/>
      <w:footerReference w:type="default" r:id="rId15"/>
      <w:pgSz w:w="23800" w:h="16840" w:orient="landscape"/>
      <w:pgMar w:top="1200" w:right="3460" w:bottom="280" w:left="1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7B96" w:rsidRDefault="00477B96">
      <w:r>
        <w:separator/>
      </w:r>
    </w:p>
  </w:endnote>
  <w:endnote w:type="continuationSeparator" w:id="0">
    <w:p w:rsidR="00477B96" w:rsidRDefault="0047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5193" w:rsidRDefault="0000000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71pt;margin-top:797.1pt;width:52.15pt;height:10pt;z-index:-251662848;mso-position-horizontal-relative:page;mso-position-vertical-relative:page" filled="f" stroked="f">
          <v:textbox inset="0,0,0,0">
            <w:txbxContent>
              <w:p w:rsidR="000A5193" w:rsidRDefault="00000000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Created by: DR</w:t>
                </w:r>
              </w:p>
            </w:txbxContent>
          </v:textbox>
          <w10:wrap anchorx="page" anchory="page"/>
        </v:shape>
      </w:pict>
    </w:r>
    <w:r>
      <w:pict>
        <v:shape id="_x0000_s1033" type="#_x0000_t202" style="position:absolute;margin-left:170.95pt;margin-top:797.1pt;width:55.75pt;height:10pt;z-index:-251661824;mso-position-horizontal-relative:page;mso-position-vertical-relative:page" filled="f" stroked="f">
          <v:textbox inset="0,0,0,0">
            <w:txbxContent>
              <w:p w:rsidR="000A5193" w:rsidRDefault="00000000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Checked by: PM</w:t>
                </w:r>
              </w:p>
            </w:txbxContent>
          </v:textbox>
          <w10:wrap anchorx="page" anchory="page"/>
        </v:shape>
      </w:pict>
    </w:r>
    <w:r>
      <w:pict>
        <v:shape id="_x0000_s1032" type="#_x0000_t202" style="position:absolute;margin-left:310.6pt;margin-top:797.1pt;width:67.7pt;height:10pt;z-index:-251660800;mso-position-horizontal-relative:page;mso-position-vertical-relative:page" filled="f" stroked="f">
          <v:textbox inset="0,0,0,0">
            <w:txbxContent>
              <w:p w:rsidR="000A5193" w:rsidRDefault="00000000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Approved by: MBM</w:t>
                </w:r>
              </w:p>
            </w:txbxContent>
          </v:textbox>
          <w10:wrap anchorx="page" anchory="page"/>
        </v:shape>
      </w:pict>
    </w:r>
    <w:r>
      <w:pict>
        <v:shape id="_x0000_s1031" type="#_x0000_t202" style="position:absolute;margin-left:431pt;margin-top:797.1pt;width:79.25pt;height:10pt;z-index:-251659776;mso-position-horizontal-relative:page;mso-position-vertical-relative:page" filled="f" stroked="f">
          <v:textbox inset="0,0,0,0">
            <w:txbxContent>
              <w:p w:rsidR="000A5193" w:rsidRDefault="00000000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8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ersion: 3 (07-07-2024)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5193" w:rsidRDefault="000A5193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5193" w:rsidRDefault="0000000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pt;margin-top:797.1pt;width:52.15pt;height:10pt;z-index:-251656704;mso-position-horizontal-relative:page;mso-position-vertical-relative:page" filled="f" stroked="f">
          <v:textbox inset="0,0,0,0">
            <w:txbxContent>
              <w:p w:rsidR="000A5193" w:rsidRDefault="00000000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Created by: DR</w:t>
                </w:r>
              </w:p>
            </w:txbxContent>
          </v:textbox>
          <w10:wrap anchorx="page" anchory="page"/>
        </v:shape>
      </w:pict>
    </w:r>
    <w:r>
      <w:pict>
        <v:shape id="_x0000_s1027" type="#_x0000_t202" style="position:absolute;margin-left:170.95pt;margin-top:797.1pt;width:55.75pt;height:10pt;z-index:-251655680;mso-position-horizontal-relative:page;mso-position-vertical-relative:page" filled="f" stroked="f">
          <v:textbox inset="0,0,0,0">
            <w:txbxContent>
              <w:p w:rsidR="000A5193" w:rsidRDefault="00000000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Checked by: PM</w:t>
                </w:r>
              </w:p>
            </w:txbxContent>
          </v:textbox>
          <w10:wrap anchorx="page" anchory="page"/>
        </v:shape>
      </w:pict>
    </w:r>
    <w:r>
      <w:pict>
        <v:shape id="_x0000_s1026" type="#_x0000_t202" style="position:absolute;margin-left:310.6pt;margin-top:797.1pt;width:67.7pt;height:10pt;z-index:-251654656;mso-position-horizontal-relative:page;mso-position-vertical-relative:page" filled="f" stroked="f">
          <v:textbox inset="0,0,0,0">
            <w:txbxContent>
              <w:p w:rsidR="000A5193" w:rsidRDefault="00000000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Approved by: MBM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431pt;margin-top:797.1pt;width:79.25pt;height:10pt;z-index:-251653632;mso-position-horizontal-relative:page;mso-position-vertical-relative:page" filled="f" stroked="f">
          <v:textbox inset="0,0,0,0">
            <w:txbxContent>
              <w:p w:rsidR="000A5193" w:rsidRDefault="00000000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8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ersion: 3 (07-07-2024)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5193" w:rsidRDefault="000A5193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7B96" w:rsidRDefault="00477B96">
      <w:r>
        <w:separator/>
      </w:r>
    </w:p>
  </w:footnote>
  <w:footnote w:type="continuationSeparator" w:id="0">
    <w:p w:rsidR="00477B96" w:rsidRDefault="0047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5193" w:rsidRDefault="0000000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71pt;margin-top:64.35pt;width:87pt;height:14pt;z-index:-251663872;mso-position-horizontal-relative:page;mso-position-vertical-relative:page" filled="f" stroked="f">
          <v:textbox inset="0,0,0,0">
            <w:txbxContent>
              <w:p w:rsidR="000A5193" w:rsidRDefault="00000000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 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 3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5193" w:rsidRDefault="0000000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71pt;margin-top:64.35pt;width:86.7pt;height:14pt;z-index:-251658752;mso-position-horizontal-relative:page;mso-position-vertical-relative:page" filled="f" stroked="f">
          <v:textbox inset="0,0,0,0">
            <w:txbxContent>
              <w:p w:rsidR="000A5193" w:rsidRDefault="00000000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</w:rPr>
                  <w:t>Review Form 3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5193" w:rsidRDefault="0000000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71pt;margin-top:64.35pt;width:86.7pt;height:14pt;z-index:-251657728;mso-position-horizontal-relative:page;mso-position-vertical-relative:page" filled="f" stroked="f">
          <v:textbox inset="0,0,0,0">
            <w:txbxContent>
              <w:p w:rsidR="000A5193" w:rsidRDefault="00000000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</w:rPr>
                  <w:t>Review Form 3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5193" w:rsidRDefault="000A5193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333D5"/>
    <w:multiLevelType w:val="multilevel"/>
    <w:tmpl w:val="6F128BD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57853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193"/>
    <w:rsid w:val="00086D8C"/>
    <w:rsid w:val="000A5193"/>
    <w:rsid w:val="00477B96"/>
    <w:rsid w:val="00B4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61248148"/>
  <w15:docId w15:val="{492727C9-E847-494D-A9B9-58FAEA50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index.php/AJMAH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4255</Characters>
  <Application>Microsoft Office Word</Application>
  <DocSecurity>0</DocSecurity>
  <Lines>35</Lines>
  <Paragraphs>9</Paragraphs>
  <ScaleCrop>false</ScaleCrop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2025-05-01T10:31:00Z</dcterms:created>
  <dcterms:modified xsi:type="dcterms:W3CDTF">2025-05-01T10:32:00Z</dcterms:modified>
</cp:coreProperties>
</file>